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6CA" w:rsidRPr="00A50E6A" w:rsidRDefault="00CE26CA" w:rsidP="00D05F5B">
      <w:pPr>
        <w:pStyle w:val="a4"/>
        <w:rPr>
          <w:rFonts w:ascii="Calibri" w:hAnsi="Calibri" w:cs="Arial"/>
          <w:sz w:val="28"/>
        </w:rPr>
      </w:pPr>
      <w:r w:rsidRPr="00A50E6A">
        <w:rPr>
          <w:rFonts w:ascii="Calibri" w:hAnsi="Calibri" w:cs="Arial"/>
          <w:sz w:val="28"/>
        </w:rPr>
        <w:t xml:space="preserve">Қазақстан Республикасы Ұлттық экономика министрлігі </w:t>
      </w:r>
    </w:p>
    <w:p w:rsidR="00CE26CA" w:rsidRPr="00A50E6A" w:rsidRDefault="00CE26CA" w:rsidP="00D05F5B">
      <w:pPr>
        <w:pStyle w:val="a4"/>
        <w:rPr>
          <w:rFonts w:ascii="Calibri" w:hAnsi="Calibri" w:cs="Arial"/>
          <w:sz w:val="28"/>
        </w:rPr>
      </w:pPr>
      <w:r w:rsidRPr="00A50E6A">
        <w:rPr>
          <w:rFonts w:ascii="Calibri" w:hAnsi="Calibri" w:cs="Arial"/>
          <w:sz w:val="28"/>
        </w:rPr>
        <w:t>Статистика комитеті</w:t>
      </w:r>
    </w:p>
    <w:p w:rsidR="00CE26CA" w:rsidRPr="00A50E6A" w:rsidRDefault="00CE26CA" w:rsidP="00D05F5B">
      <w:pPr>
        <w:pStyle w:val="a4"/>
        <w:rPr>
          <w:rFonts w:ascii="Calibri" w:hAnsi="Calibri" w:cs="Arial"/>
        </w:rPr>
      </w:pPr>
    </w:p>
    <w:p w:rsidR="00CE26CA" w:rsidRPr="00A50E6A" w:rsidRDefault="00CE26CA" w:rsidP="00D05F5B">
      <w:pPr>
        <w:pStyle w:val="a4"/>
        <w:rPr>
          <w:rFonts w:ascii="Calibri" w:hAnsi="Calibri" w:cs="Arial"/>
          <w:lang w:val="kk-KZ"/>
        </w:rPr>
      </w:pPr>
    </w:p>
    <w:p w:rsidR="00CE26CA" w:rsidRPr="00A50E6A" w:rsidRDefault="00C00DFA" w:rsidP="00D05F5B">
      <w:pPr>
        <w:spacing w:after="0" w:line="240" w:lineRule="auto"/>
        <w:rPr>
          <w:rFonts w:ascii="Calibri" w:hAnsi="Calibri" w:cs="Arial"/>
          <w:b/>
          <w:sz w:val="24"/>
        </w:rPr>
      </w:pPr>
      <w:r w:rsidRPr="00C00DFA">
        <w:rPr>
          <w:rFonts w:ascii="Calibri" w:hAnsi="Calibri" w:cs="Arial"/>
        </w:rPr>
        <w:pict>
          <v:shapetype id="_x0000_t202" coordsize="21600,21600" o:spt="202" path="m,l,21600r21600,l21600,xe">
            <v:stroke joinstyle="miter"/>
            <v:path gradientshapeok="t" o:connecttype="rect"/>
          </v:shapetype>
          <v:shape id="_x0000_s1026" type="#_x0000_t202" style="position:absolute;margin-left:227.5pt;margin-top:3.7pt;width:287.35pt;height:140.05pt;z-index:251660288;mso-wrap-distance-left:9.05pt;mso-wrap-distance-right:0" o:allowincell="f" stroked="f">
            <v:fill opacity="0" color2="black"/>
            <v:textbox style="mso-next-textbox:#_x0000_s1026" inset="0,0,0,0">
              <w:txbxContent>
                <w:tbl>
                  <w:tblPr>
                    <w:tblW w:w="0" w:type="auto"/>
                    <w:tblLayout w:type="fixed"/>
                    <w:tblCellMar>
                      <w:left w:w="0" w:type="dxa"/>
                      <w:right w:w="0" w:type="dxa"/>
                    </w:tblCellMar>
                    <w:tblLook w:val="0000"/>
                  </w:tblPr>
                  <w:tblGrid>
                    <w:gridCol w:w="5750"/>
                  </w:tblGrid>
                  <w:tr w:rsidR="00165CA2" w:rsidRPr="00F902D5">
                    <w:tc>
                      <w:tcPr>
                        <w:tcW w:w="5750" w:type="dxa"/>
                      </w:tcPr>
                      <w:p w:rsidR="00165CA2" w:rsidRPr="00F902D5" w:rsidRDefault="00165CA2">
                        <w:pPr>
                          <w:jc w:val="both"/>
                          <w:rPr>
                            <w:rFonts w:cs="Arial"/>
                            <w:i/>
                            <w:sz w:val="18"/>
                            <w:lang w:val="kk-KZ"/>
                          </w:rPr>
                        </w:pPr>
                        <w:r w:rsidRPr="00F902D5">
                          <w:rPr>
                            <w:rFonts w:cs="Arial"/>
                            <w:sz w:val="18"/>
                            <w:lang w:val="kk-KZ"/>
                          </w:rPr>
                          <w:t>«Қазақстан Республикасының Азаматтық кодексіне (ерекше бөлім)» сәйкес бұл материал көбейтуге (көшіруге) жатпайды, статистикалық ақпаратты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165CA2" w:rsidRPr="00F902D5" w:rsidRDefault="00165CA2" w:rsidP="00C22F06">
                        <w:pPr>
                          <w:pStyle w:val="a0"/>
                          <w:ind w:firstLine="0"/>
                          <w:rPr>
                            <w:rFonts w:asciiTheme="minorHAnsi" w:hAnsiTheme="minorHAnsi" w:cs="Arial"/>
                            <w:color w:val="auto"/>
                          </w:rPr>
                        </w:pPr>
                        <w:r w:rsidRPr="00F902D5">
                          <w:rPr>
                            <w:rFonts w:asciiTheme="minorHAnsi" w:hAnsiTheme="minorHAnsi" w:cs="Arial"/>
                            <w:color w:val="auto"/>
                            <w:sz w:val="18"/>
                          </w:rPr>
                          <w:t xml:space="preserve">В соответствии с </w:t>
                        </w:r>
                        <w:r w:rsidRPr="00F902D5">
                          <w:rPr>
                            <w:rFonts w:asciiTheme="minorHAnsi" w:hAnsiTheme="minorHAnsi" w:cs="Arial"/>
                            <w:color w:val="auto"/>
                            <w:sz w:val="18"/>
                            <w:lang w:val="kk-KZ"/>
                          </w:rPr>
                          <w:t>«</w:t>
                        </w:r>
                        <w:r w:rsidRPr="00F902D5">
                          <w:rPr>
                            <w:rFonts w:asciiTheme="minorHAnsi" w:hAnsiTheme="minorHAnsi" w:cs="Arial"/>
                            <w:color w:val="auto"/>
                            <w:sz w:val="18"/>
                          </w:rPr>
                          <w:t>Гражданским кодексом Республики Казахстан (особенная часть)</w:t>
                        </w:r>
                        <w:r w:rsidRPr="00F902D5">
                          <w:rPr>
                            <w:rFonts w:asciiTheme="minorHAnsi" w:hAnsiTheme="minorHAnsi" w:cs="Arial"/>
                            <w:color w:val="auto"/>
                            <w:sz w:val="18"/>
                            <w:lang w:val="kk-KZ"/>
                          </w:rPr>
                          <w:t>»</w:t>
                        </w:r>
                        <w:r w:rsidRPr="00F902D5">
                          <w:rPr>
                            <w:rFonts w:asciiTheme="minorHAnsi" w:hAnsiTheme="minorHAnsi" w:cs="Arial"/>
                            <w:color w:val="auto"/>
                            <w:sz w:val="18"/>
                          </w:rPr>
                          <w:t xml:space="preserve"> данный материал не подлежит размножению (копированию), при использовании статистической информации в своих публикациях (изданиях) обязательна ссылка на </w:t>
                        </w:r>
                        <w:r w:rsidRPr="00F902D5">
                          <w:rPr>
                            <w:rFonts w:asciiTheme="minorHAnsi" w:hAnsiTheme="minorHAnsi" w:cs="Arial"/>
                            <w:color w:val="auto"/>
                            <w:sz w:val="18"/>
                            <w:lang w:val="kk-KZ"/>
                          </w:rPr>
                          <w:t>Комитет</w:t>
                        </w:r>
                        <w:r w:rsidRPr="00F902D5">
                          <w:rPr>
                            <w:rFonts w:asciiTheme="minorHAnsi" w:hAnsiTheme="minorHAnsi" w:cs="Arial"/>
                            <w:color w:val="auto"/>
                            <w:sz w:val="18"/>
                          </w:rPr>
                          <w:t xml:space="preserve"> по статистике</w:t>
                        </w:r>
                        <w:r w:rsidRPr="00F902D5">
                          <w:rPr>
                            <w:rFonts w:asciiTheme="minorHAnsi" w:hAnsiTheme="minorHAnsi" w:cs="Arial"/>
                            <w:color w:val="auto"/>
                            <w:sz w:val="18"/>
                            <w:lang w:val="kk-KZ"/>
                          </w:rPr>
                          <w:t xml:space="preserve"> Министерства национальной экономики Республики Казахстан</w:t>
                        </w:r>
                        <w:r w:rsidRPr="00F902D5">
                          <w:rPr>
                            <w:rFonts w:asciiTheme="minorHAnsi" w:hAnsiTheme="minorHAnsi" w:cs="Arial"/>
                            <w:color w:val="auto"/>
                            <w:sz w:val="18"/>
                          </w:rPr>
                          <w:t>.</w:t>
                        </w:r>
                      </w:p>
                    </w:tc>
                  </w:tr>
                  <w:tr w:rsidR="00165CA2" w:rsidRPr="00F902D5">
                    <w:tc>
                      <w:tcPr>
                        <w:tcW w:w="5750" w:type="dxa"/>
                      </w:tcPr>
                      <w:p w:rsidR="00165CA2" w:rsidRPr="00F902D5" w:rsidRDefault="00165CA2">
                        <w:pPr>
                          <w:jc w:val="both"/>
                          <w:rPr>
                            <w:rFonts w:cs="Arial"/>
                            <w:sz w:val="18"/>
                            <w:lang w:val="kk-KZ"/>
                          </w:rPr>
                        </w:pPr>
                      </w:p>
                    </w:tc>
                  </w:tr>
                </w:tbl>
                <w:p w:rsidR="00165CA2" w:rsidRDefault="00165CA2" w:rsidP="00CE26CA">
                  <w:r>
                    <w:t xml:space="preserve"> </w:t>
                  </w:r>
                </w:p>
              </w:txbxContent>
            </v:textbox>
            <w10:wrap type="square"/>
          </v:shape>
        </w:pict>
      </w: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32"/>
        </w:rPr>
      </w:pPr>
    </w:p>
    <w:p w:rsidR="00CE26CA" w:rsidRPr="00A50E6A" w:rsidRDefault="00CE26CA" w:rsidP="00D05F5B">
      <w:pPr>
        <w:pStyle w:val="4"/>
        <w:numPr>
          <w:ilvl w:val="3"/>
          <w:numId w:val="1"/>
        </w:numPr>
        <w:rPr>
          <w:rFonts w:ascii="Calibri" w:hAnsi="Calibri" w:cs="Arial"/>
          <w:sz w:val="28"/>
          <w:lang w:val="kk-KZ"/>
        </w:rPr>
      </w:pPr>
      <w:r w:rsidRPr="00A50E6A">
        <w:rPr>
          <w:rFonts w:ascii="Calibri" w:hAnsi="Calibri" w:cs="Arial"/>
          <w:sz w:val="28"/>
        </w:rPr>
        <w:t>Қазақстанда</w:t>
      </w:r>
      <w:r w:rsidRPr="00A50E6A">
        <w:rPr>
          <w:rFonts w:ascii="Calibri" w:hAnsi="Calibri" w:cs="Arial"/>
          <w:sz w:val="28"/>
          <w:lang w:val="kk-KZ"/>
        </w:rPr>
        <w:t>ғы</w:t>
      </w:r>
      <w:r w:rsidRPr="00A50E6A">
        <w:rPr>
          <w:rFonts w:ascii="Calibri" w:hAnsi="Calibri" w:cs="Arial"/>
          <w:sz w:val="28"/>
        </w:rPr>
        <w:t xml:space="preserve"> хал</w:t>
      </w:r>
      <w:r w:rsidRPr="00A50E6A">
        <w:rPr>
          <w:rFonts w:ascii="Calibri" w:hAnsi="Calibri" w:cs="Arial"/>
          <w:sz w:val="28"/>
          <w:lang w:val="kk-KZ"/>
        </w:rPr>
        <w:t>ы</w:t>
      </w:r>
      <w:r w:rsidRPr="00A50E6A">
        <w:rPr>
          <w:rFonts w:ascii="Calibri" w:hAnsi="Calibri" w:cs="Arial"/>
          <w:sz w:val="28"/>
        </w:rPr>
        <w:t>қ</w:t>
      </w:r>
      <w:r w:rsidRPr="00A50E6A">
        <w:rPr>
          <w:rFonts w:ascii="Calibri" w:hAnsi="Calibri" w:cs="Arial"/>
          <w:sz w:val="28"/>
          <w:lang w:val="kk-KZ"/>
        </w:rPr>
        <w:t>тың</w:t>
      </w:r>
      <w:r w:rsidRPr="00A50E6A">
        <w:rPr>
          <w:rFonts w:ascii="Calibri" w:hAnsi="Calibri" w:cs="Arial"/>
          <w:sz w:val="28"/>
        </w:rPr>
        <w:t xml:space="preserve"> </w:t>
      </w:r>
      <w:r w:rsidRPr="00A50E6A">
        <w:rPr>
          <w:rFonts w:ascii="Calibri" w:hAnsi="Calibri" w:cs="Arial"/>
          <w:sz w:val="28"/>
          <w:lang w:val="kk-KZ"/>
        </w:rPr>
        <w:t>тұрмыс деңгейі</w:t>
      </w:r>
    </w:p>
    <w:p w:rsidR="00CE26CA" w:rsidRPr="00A50E6A" w:rsidRDefault="00CE26CA" w:rsidP="00D05F5B">
      <w:pPr>
        <w:spacing w:after="0" w:line="240" w:lineRule="auto"/>
        <w:rPr>
          <w:rFonts w:ascii="Calibri" w:hAnsi="Calibri" w:cs="Arial"/>
          <w:lang w:val="kk-KZ"/>
        </w:rPr>
      </w:pPr>
    </w:p>
    <w:p w:rsidR="00CE26CA" w:rsidRPr="00A50E6A" w:rsidRDefault="00CE26CA" w:rsidP="00D05F5B">
      <w:pPr>
        <w:pStyle w:val="4"/>
        <w:numPr>
          <w:ilvl w:val="3"/>
          <w:numId w:val="1"/>
        </w:numPr>
        <w:rPr>
          <w:rFonts w:ascii="Calibri" w:hAnsi="Calibri" w:cs="Arial"/>
          <w:sz w:val="28"/>
          <w:lang w:val="kk-KZ"/>
        </w:rPr>
      </w:pPr>
      <w:r w:rsidRPr="00A50E6A">
        <w:rPr>
          <w:rFonts w:ascii="Calibri" w:hAnsi="Calibri" w:cs="Arial"/>
          <w:sz w:val="28"/>
          <w:lang w:val="kk-KZ"/>
        </w:rPr>
        <w:t xml:space="preserve">Уровень жизни </w:t>
      </w:r>
      <w:r w:rsidRPr="00A50E6A">
        <w:rPr>
          <w:rFonts w:ascii="Calibri" w:hAnsi="Calibri" w:cs="Arial"/>
          <w:sz w:val="28"/>
        </w:rPr>
        <w:t>населения</w:t>
      </w:r>
      <w:r w:rsidRPr="00A50E6A">
        <w:rPr>
          <w:rFonts w:ascii="Calibri" w:hAnsi="Calibri" w:cs="Arial"/>
          <w:sz w:val="28"/>
          <w:lang w:val="kk-KZ"/>
        </w:rPr>
        <w:t xml:space="preserve"> в</w:t>
      </w:r>
      <w:r w:rsidRPr="00A50E6A">
        <w:rPr>
          <w:rFonts w:ascii="Calibri" w:hAnsi="Calibri" w:cs="Arial"/>
          <w:sz w:val="28"/>
        </w:rPr>
        <w:t xml:space="preserve"> Казахстане</w:t>
      </w:r>
    </w:p>
    <w:p w:rsidR="00CE26CA" w:rsidRPr="00A50E6A" w:rsidRDefault="00CE26CA" w:rsidP="00D05F5B">
      <w:pPr>
        <w:spacing w:after="0" w:line="240" w:lineRule="auto"/>
        <w:jc w:val="center"/>
        <w:rPr>
          <w:rFonts w:ascii="Calibri" w:hAnsi="Calibri" w:cs="Arial"/>
          <w:b/>
          <w:sz w:val="28"/>
          <w:lang w:val="kk-KZ"/>
        </w:rPr>
      </w:pPr>
    </w:p>
    <w:p w:rsidR="00CE26CA" w:rsidRPr="00A50E6A" w:rsidRDefault="00CE26CA" w:rsidP="00D05F5B">
      <w:pPr>
        <w:spacing w:after="0" w:line="240" w:lineRule="auto"/>
        <w:jc w:val="center"/>
        <w:rPr>
          <w:rFonts w:ascii="Calibri" w:hAnsi="Calibri" w:cs="Arial"/>
          <w:b/>
          <w:sz w:val="32"/>
          <w:lang w:val="en-US"/>
        </w:rPr>
      </w:pPr>
      <w:r w:rsidRPr="00A50E6A">
        <w:rPr>
          <w:rFonts w:ascii="Calibri" w:hAnsi="Calibri" w:cs="Arial"/>
          <w:b/>
          <w:sz w:val="28"/>
          <w:lang w:val="kk-KZ"/>
        </w:rPr>
        <w:t>20</w:t>
      </w:r>
      <w:r w:rsidRPr="00A50E6A">
        <w:rPr>
          <w:rFonts w:ascii="Calibri" w:hAnsi="Calibri" w:cs="Arial"/>
          <w:b/>
          <w:sz w:val="28"/>
          <w:lang w:val="en-US"/>
        </w:rPr>
        <w:t>10</w:t>
      </w:r>
      <w:r w:rsidRPr="00A50E6A">
        <w:rPr>
          <w:rFonts w:ascii="Calibri" w:hAnsi="Calibri" w:cs="Arial"/>
          <w:b/>
          <w:sz w:val="28"/>
          <w:lang w:val="kk-KZ"/>
        </w:rPr>
        <w:t>-201</w:t>
      </w:r>
      <w:r w:rsidRPr="00A50E6A">
        <w:rPr>
          <w:rFonts w:ascii="Calibri" w:hAnsi="Calibri" w:cs="Arial"/>
          <w:b/>
          <w:sz w:val="28"/>
          <w:lang w:val="en-US"/>
        </w:rPr>
        <w:t>4</w:t>
      </w:r>
    </w:p>
    <w:p w:rsidR="00CE26CA" w:rsidRPr="00A50E6A" w:rsidRDefault="00CE26CA" w:rsidP="00D05F5B">
      <w:pPr>
        <w:spacing w:after="0" w:line="240" w:lineRule="auto"/>
        <w:jc w:val="center"/>
        <w:rPr>
          <w:rFonts w:ascii="Calibri" w:hAnsi="Calibri" w:cs="Arial"/>
          <w:b/>
          <w:sz w:val="28"/>
          <w:lang w:val="kk-KZ"/>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8"/>
        </w:rPr>
      </w:pPr>
    </w:p>
    <w:p w:rsidR="00CE26CA" w:rsidRPr="00A50E6A" w:rsidRDefault="00CE26CA" w:rsidP="00D05F5B">
      <w:pPr>
        <w:spacing w:after="0" w:line="240" w:lineRule="auto"/>
        <w:jc w:val="center"/>
        <w:rPr>
          <w:rFonts w:ascii="Calibri" w:hAnsi="Calibri" w:cs="Arial"/>
          <w:b/>
          <w:sz w:val="26"/>
          <w:szCs w:val="26"/>
          <w:lang w:val="kk-KZ"/>
        </w:rPr>
      </w:pPr>
      <w:r w:rsidRPr="00A50E6A">
        <w:rPr>
          <w:rFonts w:ascii="Calibri" w:hAnsi="Calibri" w:cs="Arial"/>
          <w:b/>
          <w:sz w:val="26"/>
          <w:szCs w:val="26"/>
          <w:lang w:val="kk-KZ"/>
        </w:rPr>
        <w:t>Статистикалық жинақ</w:t>
      </w:r>
    </w:p>
    <w:p w:rsidR="00CE26CA" w:rsidRPr="00A50E6A" w:rsidRDefault="00CE26CA" w:rsidP="00D05F5B">
      <w:pPr>
        <w:spacing w:after="0" w:line="240" w:lineRule="auto"/>
        <w:jc w:val="center"/>
        <w:rPr>
          <w:rFonts w:ascii="Calibri" w:hAnsi="Calibri" w:cs="Arial"/>
          <w:b/>
          <w:sz w:val="26"/>
          <w:szCs w:val="26"/>
        </w:rPr>
      </w:pPr>
    </w:p>
    <w:p w:rsidR="00CE26CA" w:rsidRPr="00A50E6A" w:rsidRDefault="00CE26CA" w:rsidP="00D05F5B">
      <w:pPr>
        <w:spacing w:after="0" w:line="240" w:lineRule="auto"/>
        <w:jc w:val="center"/>
        <w:rPr>
          <w:rFonts w:ascii="Calibri" w:hAnsi="Calibri" w:cs="Arial"/>
          <w:sz w:val="26"/>
          <w:szCs w:val="26"/>
        </w:rPr>
      </w:pPr>
      <w:r w:rsidRPr="00A50E6A">
        <w:rPr>
          <w:rFonts w:ascii="Calibri" w:hAnsi="Calibri" w:cs="Arial"/>
          <w:b/>
          <w:sz w:val="26"/>
          <w:szCs w:val="26"/>
        </w:rPr>
        <w:t>Статистический сборник</w:t>
      </w:r>
    </w:p>
    <w:p w:rsidR="00CE26CA" w:rsidRPr="00A50E6A" w:rsidRDefault="00CE26CA" w:rsidP="00D05F5B">
      <w:pPr>
        <w:spacing w:after="0" w:line="240" w:lineRule="auto"/>
        <w:jc w:val="center"/>
        <w:rPr>
          <w:rFonts w:ascii="Calibri" w:hAnsi="Calibri" w:cs="Arial"/>
          <w:sz w:val="36"/>
        </w:rPr>
      </w:pPr>
    </w:p>
    <w:p w:rsidR="00CE26CA" w:rsidRPr="00A50E6A" w:rsidRDefault="00CE26CA" w:rsidP="00D05F5B">
      <w:pPr>
        <w:spacing w:after="0" w:line="240" w:lineRule="auto"/>
        <w:jc w:val="center"/>
        <w:rPr>
          <w:rFonts w:ascii="Calibri" w:hAnsi="Calibri" w:cs="Arial"/>
          <w:sz w:val="36"/>
        </w:rPr>
      </w:pPr>
    </w:p>
    <w:p w:rsidR="00CE26CA" w:rsidRPr="00A50E6A" w:rsidRDefault="00CE26CA" w:rsidP="00D05F5B">
      <w:pPr>
        <w:spacing w:after="0" w:line="240" w:lineRule="auto"/>
        <w:jc w:val="center"/>
        <w:rPr>
          <w:rFonts w:ascii="Calibri" w:hAnsi="Calibri" w:cs="Arial"/>
          <w:sz w:val="36"/>
        </w:rPr>
      </w:pPr>
    </w:p>
    <w:p w:rsidR="00CE26CA" w:rsidRPr="00A50E6A" w:rsidRDefault="00CE26CA" w:rsidP="00D05F5B">
      <w:pPr>
        <w:spacing w:after="0" w:line="240" w:lineRule="auto"/>
        <w:jc w:val="center"/>
        <w:rPr>
          <w:rFonts w:ascii="Calibri" w:hAnsi="Calibri" w:cs="Arial"/>
          <w:sz w:val="36"/>
        </w:rPr>
      </w:pPr>
    </w:p>
    <w:p w:rsidR="00CE26CA" w:rsidRPr="00A50E6A" w:rsidRDefault="00CE26CA" w:rsidP="00D05F5B">
      <w:pPr>
        <w:spacing w:after="0" w:line="240" w:lineRule="auto"/>
        <w:jc w:val="center"/>
        <w:rPr>
          <w:rFonts w:ascii="Calibri" w:hAnsi="Calibri" w:cs="Arial"/>
          <w:sz w:val="36"/>
          <w:lang w:val="kk-KZ"/>
        </w:rPr>
      </w:pPr>
    </w:p>
    <w:p w:rsidR="00CE26CA" w:rsidRPr="00A50E6A" w:rsidRDefault="00CE26CA" w:rsidP="00D05F5B">
      <w:pPr>
        <w:spacing w:after="0" w:line="240" w:lineRule="auto"/>
        <w:jc w:val="center"/>
        <w:rPr>
          <w:rFonts w:ascii="Calibri" w:hAnsi="Calibri" w:cs="Arial"/>
          <w:sz w:val="36"/>
          <w:lang w:val="kk-KZ"/>
        </w:rPr>
      </w:pPr>
    </w:p>
    <w:p w:rsidR="00CE26CA" w:rsidRPr="00A50E6A" w:rsidRDefault="00CE26CA" w:rsidP="00D05F5B">
      <w:pPr>
        <w:spacing w:after="0" w:line="240" w:lineRule="auto"/>
        <w:rPr>
          <w:rFonts w:ascii="Calibri" w:hAnsi="Calibri" w:cs="Arial"/>
          <w:b/>
          <w:sz w:val="18"/>
        </w:rPr>
      </w:pPr>
    </w:p>
    <w:p w:rsidR="00CE26CA" w:rsidRPr="00A50E6A" w:rsidRDefault="00CE26CA" w:rsidP="00D05F5B">
      <w:pPr>
        <w:spacing w:after="0" w:line="240" w:lineRule="auto"/>
        <w:jc w:val="center"/>
        <w:rPr>
          <w:rFonts w:ascii="Calibri" w:hAnsi="Calibri" w:cs="Arial"/>
          <w:b/>
          <w:sz w:val="18"/>
        </w:rPr>
      </w:pPr>
    </w:p>
    <w:p w:rsidR="00D05F5B" w:rsidRPr="00A50E6A" w:rsidRDefault="00D05F5B" w:rsidP="00D05F5B">
      <w:pPr>
        <w:spacing w:after="0" w:line="240" w:lineRule="auto"/>
        <w:jc w:val="center"/>
        <w:rPr>
          <w:rFonts w:ascii="Calibri" w:hAnsi="Calibri" w:cs="Arial"/>
          <w:b/>
          <w:sz w:val="18"/>
        </w:rPr>
      </w:pPr>
    </w:p>
    <w:p w:rsidR="00D05F5B" w:rsidRPr="00A50E6A" w:rsidRDefault="00D05F5B" w:rsidP="00D05F5B">
      <w:pPr>
        <w:spacing w:after="0" w:line="240" w:lineRule="auto"/>
        <w:jc w:val="center"/>
        <w:rPr>
          <w:rFonts w:ascii="Calibri" w:hAnsi="Calibri" w:cs="Arial"/>
          <w:b/>
          <w:sz w:val="18"/>
        </w:rPr>
      </w:pPr>
    </w:p>
    <w:p w:rsidR="00D05F5B" w:rsidRPr="00A50E6A" w:rsidRDefault="00D05F5B" w:rsidP="00D05F5B">
      <w:pPr>
        <w:spacing w:after="0" w:line="240" w:lineRule="auto"/>
        <w:jc w:val="center"/>
        <w:rPr>
          <w:rFonts w:ascii="Calibri" w:hAnsi="Calibri" w:cs="Arial"/>
          <w:b/>
          <w:sz w:val="18"/>
        </w:rPr>
      </w:pPr>
    </w:p>
    <w:p w:rsidR="00D05F5B" w:rsidRPr="00A50E6A" w:rsidRDefault="00D05F5B" w:rsidP="00D05F5B">
      <w:pPr>
        <w:spacing w:after="0" w:line="240" w:lineRule="auto"/>
        <w:jc w:val="center"/>
        <w:rPr>
          <w:rFonts w:ascii="Calibri" w:hAnsi="Calibri" w:cs="Arial"/>
          <w:b/>
          <w:sz w:val="18"/>
        </w:rPr>
      </w:pPr>
    </w:p>
    <w:p w:rsidR="00CE26CA" w:rsidRPr="00A50E6A" w:rsidRDefault="00CE26CA" w:rsidP="00D05F5B">
      <w:pPr>
        <w:spacing w:after="0" w:line="240" w:lineRule="auto"/>
        <w:jc w:val="center"/>
        <w:rPr>
          <w:rFonts w:ascii="Calibri" w:hAnsi="Calibri" w:cs="Arial"/>
          <w:b/>
          <w:sz w:val="24"/>
          <w:lang w:val="kk-KZ"/>
        </w:rPr>
      </w:pPr>
    </w:p>
    <w:p w:rsidR="00CE26CA" w:rsidRPr="00A50E6A" w:rsidRDefault="00CE26CA" w:rsidP="00D05F5B">
      <w:pPr>
        <w:spacing w:after="0" w:line="240" w:lineRule="auto"/>
        <w:jc w:val="center"/>
        <w:rPr>
          <w:rFonts w:ascii="Calibri" w:hAnsi="Calibri" w:cs="Arial"/>
          <w:b/>
          <w:sz w:val="24"/>
        </w:rPr>
      </w:pPr>
      <w:r w:rsidRPr="00A50E6A">
        <w:rPr>
          <w:rFonts w:ascii="Calibri" w:hAnsi="Calibri" w:cs="Arial"/>
          <w:b/>
          <w:sz w:val="24"/>
          <w:lang w:val="kk-KZ"/>
        </w:rPr>
        <w:t>Астана 201</w:t>
      </w:r>
      <w:r w:rsidRPr="00A50E6A">
        <w:rPr>
          <w:rFonts w:ascii="Calibri" w:hAnsi="Calibri" w:cs="Arial"/>
          <w:b/>
          <w:sz w:val="24"/>
          <w:lang w:val="en-US"/>
        </w:rPr>
        <w:t>5</w:t>
      </w:r>
    </w:p>
    <w:p w:rsidR="00D05F5B" w:rsidRPr="00A50E6A" w:rsidRDefault="00D05F5B" w:rsidP="00D05F5B">
      <w:pPr>
        <w:spacing w:after="0" w:line="240" w:lineRule="auto"/>
        <w:jc w:val="center"/>
        <w:rPr>
          <w:rFonts w:ascii="Calibri" w:hAnsi="Calibri" w:cs="Arial"/>
          <w:b/>
          <w:sz w:val="24"/>
        </w:rPr>
      </w:pPr>
    </w:p>
    <w:p w:rsidR="00CE26CA" w:rsidRPr="00A50E6A" w:rsidRDefault="00CE26CA" w:rsidP="00D05F5B">
      <w:pPr>
        <w:spacing w:after="0" w:line="240" w:lineRule="auto"/>
        <w:jc w:val="center"/>
        <w:rPr>
          <w:rFonts w:ascii="Calibri" w:hAnsi="Calibri" w:cs="Arial"/>
          <w:lang w:val="kk-KZ"/>
        </w:rPr>
      </w:pPr>
    </w:p>
    <w:tbl>
      <w:tblPr>
        <w:tblW w:w="0" w:type="auto"/>
        <w:jc w:val="center"/>
        <w:tblLayout w:type="fixed"/>
        <w:tblCellMar>
          <w:left w:w="0" w:type="dxa"/>
          <w:right w:w="0" w:type="dxa"/>
        </w:tblCellMar>
        <w:tblLook w:val="0000"/>
      </w:tblPr>
      <w:tblGrid>
        <w:gridCol w:w="3969"/>
        <w:gridCol w:w="709"/>
        <w:gridCol w:w="3969"/>
        <w:gridCol w:w="709"/>
      </w:tblGrid>
      <w:tr w:rsidR="00CE26CA" w:rsidRPr="00A50E6A" w:rsidTr="00C22F06">
        <w:trPr>
          <w:trHeight w:val="1672"/>
          <w:jc w:val="center"/>
        </w:trPr>
        <w:tc>
          <w:tcPr>
            <w:tcW w:w="4678" w:type="dxa"/>
            <w:gridSpan w:val="2"/>
          </w:tcPr>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lastRenderedPageBreak/>
              <w:t>Қазақстандағы халықтың тұрмыс деңгейі</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/Статистикалық жинақ / 8</w:t>
            </w:r>
            <w:r w:rsidR="00461215" w:rsidRPr="00A50E6A">
              <w:rPr>
                <w:rFonts w:ascii="Calibri" w:hAnsi="Calibri" w:cs="Arial"/>
                <w:lang w:val="kk-KZ"/>
              </w:rPr>
              <w:t>4</w:t>
            </w:r>
            <w:r w:rsidRPr="00A50E6A">
              <w:rPr>
                <w:rFonts w:ascii="Calibri" w:hAnsi="Calibri" w:cs="Arial"/>
                <w:lang w:val="kk-KZ"/>
              </w:rPr>
              <w:t xml:space="preserve"> бет</w:t>
            </w:r>
            <w:r w:rsidR="00E77894" w:rsidRPr="00A50E6A">
              <w:rPr>
                <w:rFonts w:ascii="Calibri" w:hAnsi="Calibri" w:cs="Arial"/>
                <w:lang w:val="kk-KZ"/>
              </w:rPr>
              <w:t>.</w:t>
            </w:r>
          </w:p>
          <w:p w:rsidR="00CE26CA" w:rsidRPr="00A50E6A" w:rsidRDefault="00CE26CA" w:rsidP="00D05F5B">
            <w:pPr>
              <w:tabs>
                <w:tab w:val="left" w:pos="3650"/>
              </w:tabs>
              <w:spacing w:after="0" w:line="240" w:lineRule="auto"/>
              <w:rPr>
                <w:rFonts w:ascii="Calibri" w:hAnsi="Calibri" w:cs="Arial"/>
                <w:lang w:val="kk-KZ"/>
              </w:rPr>
            </w:pPr>
          </w:p>
          <w:p w:rsidR="00CE26CA" w:rsidRPr="00A50E6A" w:rsidRDefault="00CE26CA" w:rsidP="00D05F5B">
            <w:pPr>
              <w:tabs>
                <w:tab w:val="left" w:pos="3650"/>
              </w:tabs>
              <w:spacing w:after="0" w:line="240" w:lineRule="auto"/>
              <w:rPr>
                <w:rFonts w:ascii="Calibri" w:hAnsi="Calibri" w:cs="Arial"/>
                <w:lang w:val="kk-KZ"/>
              </w:rPr>
            </w:pPr>
            <w:r w:rsidRPr="00A50E6A">
              <w:rPr>
                <w:rFonts w:ascii="Calibri" w:hAnsi="Calibri" w:cs="Arial"/>
                <w:lang w:val="kk-KZ"/>
              </w:rPr>
              <w:t>Қазақстан Республикасы Ұлттық экономика министрлігінің Статистика комитеті</w:t>
            </w:r>
          </w:p>
          <w:p w:rsidR="00CE26CA" w:rsidRPr="00A50E6A" w:rsidRDefault="00CE26CA" w:rsidP="00D05F5B">
            <w:pPr>
              <w:tabs>
                <w:tab w:val="left" w:pos="3650"/>
              </w:tabs>
              <w:spacing w:after="0" w:line="240" w:lineRule="auto"/>
              <w:rPr>
                <w:rFonts w:ascii="Calibri" w:hAnsi="Calibri" w:cs="Arial"/>
                <w:lang w:val="kk-KZ"/>
              </w:rPr>
            </w:pPr>
          </w:p>
          <w:p w:rsidR="00CE26CA" w:rsidRPr="00A50E6A" w:rsidRDefault="00CE26CA" w:rsidP="00D05F5B">
            <w:pPr>
              <w:tabs>
                <w:tab w:val="left" w:pos="3650"/>
              </w:tabs>
              <w:spacing w:after="0" w:line="240" w:lineRule="auto"/>
              <w:rPr>
                <w:rFonts w:ascii="Calibri" w:hAnsi="Calibri" w:cs="Arial"/>
                <w:lang w:val="kk-KZ"/>
              </w:rPr>
            </w:pPr>
            <w:r w:rsidRPr="00A50E6A">
              <w:rPr>
                <w:rFonts w:ascii="Calibri" w:hAnsi="Calibri" w:cs="Arial"/>
                <w:lang w:val="kk-KZ"/>
              </w:rPr>
              <w:t>Бас редактор Ә.А. Смайылов</w:t>
            </w:r>
            <w:r w:rsidRPr="00A50E6A">
              <w:rPr>
                <w:rFonts w:ascii="Calibri" w:hAnsi="Calibri" w:cs="Arial"/>
                <w:lang w:val="kk-KZ"/>
              </w:rPr>
              <w:tab/>
            </w:r>
          </w:p>
        </w:tc>
        <w:tc>
          <w:tcPr>
            <w:tcW w:w="4678" w:type="dxa"/>
            <w:gridSpan w:val="2"/>
          </w:tcPr>
          <w:p w:rsidR="00CE26CA" w:rsidRPr="00A50E6A" w:rsidRDefault="00CE26CA" w:rsidP="00D05F5B">
            <w:pPr>
              <w:spacing w:after="0" w:line="240" w:lineRule="auto"/>
              <w:rPr>
                <w:rFonts w:ascii="Calibri" w:hAnsi="Calibri" w:cs="Arial"/>
              </w:rPr>
            </w:pPr>
            <w:r w:rsidRPr="00A50E6A">
              <w:rPr>
                <w:rFonts w:ascii="Calibri" w:hAnsi="Calibri" w:cs="Arial"/>
                <w:lang w:val="kk-KZ"/>
              </w:rPr>
              <w:t>Уровень жизни населения</w:t>
            </w:r>
            <w:r w:rsidRPr="00A50E6A">
              <w:rPr>
                <w:rFonts w:ascii="Calibri" w:hAnsi="Calibri" w:cs="Arial"/>
              </w:rPr>
              <w:t xml:space="preserve"> в Казахстане</w:t>
            </w:r>
          </w:p>
          <w:p w:rsidR="00CE26CA" w:rsidRPr="00A50E6A" w:rsidRDefault="00CE26CA" w:rsidP="00D05F5B">
            <w:pPr>
              <w:spacing w:after="0" w:line="240" w:lineRule="auto"/>
              <w:rPr>
                <w:rFonts w:ascii="Calibri" w:hAnsi="Calibri" w:cs="Arial"/>
              </w:rPr>
            </w:pPr>
            <w:r w:rsidRPr="00A50E6A">
              <w:rPr>
                <w:rFonts w:ascii="Calibri" w:hAnsi="Calibri" w:cs="Arial"/>
              </w:rPr>
              <w:t>/Статистический сборник / 8</w:t>
            </w:r>
            <w:r w:rsidR="00461215" w:rsidRPr="00A50E6A">
              <w:rPr>
                <w:rFonts w:ascii="Calibri" w:hAnsi="Calibri" w:cs="Arial"/>
              </w:rPr>
              <w:t>4</w:t>
            </w:r>
            <w:r w:rsidRPr="00A50E6A">
              <w:rPr>
                <w:rFonts w:ascii="Calibri" w:hAnsi="Calibri" w:cs="Arial"/>
              </w:rPr>
              <w:t xml:space="preserve"> стр.</w:t>
            </w: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ind w:left="57"/>
              <w:rPr>
                <w:rFonts w:ascii="Calibri" w:hAnsi="Calibri" w:cs="Arial"/>
                <w:lang w:val="kk-KZ"/>
              </w:rPr>
            </w:pPr>
            <w:r w:rsidRPr="00A50E6A">
              <w:rPr>
                <w:rFonts w:ascii="Calibri" w:hAnsi="Calibri" w:cs="Arial"/>
                <w:lang w:val="kk-KZ"/>
              </w:rPr>
              <w:t xml:space="preserve">Комитет по статистике Министерства национальной экономики Республики Казахстан </w:t>
            </w:r>
          </w:p>
          <w:p w:rsidR="00CE26CA" w:rsidRPr="00A50E6A" w:rsidRDefault="00CE26CA" w:rsidP="00D05F5B">
            <w:pPr>
              <w:spacing w:after="0" w:line="240" w:lineRule="auto"/>
              <w:ind w:left="57"/>
              <w:rPr>
                <w:rFonts w:ascii="Calibri" w:hAnsi="Calibri" w:cs="Arial"/>
                <w:lang w:val="kk-KZ"/>
              </w:rPr>
            </w:pPr>
          </w:p>
          <w:p w:rsidR="00CE26CA" w:rsidRPr="00A50E6A" w:rsidRDefault="00CE26CA" w:rsidP="00D05F5B">
            <w:pPr>
              <w:spacing w:after="0" w:line="240" w:lineRule="auto"/>
              <w:ind w:left="57"/>
              <w:rPr>
                <w:rFonts w:ascii="Calibri" w:hAnsi="Calibri" w:cs="Arial"/>
              </w:rPr>
            </w:pPr>
            <w:r w:rsidRPr="00A50E6A">
              <w:rPr>
                <w:rFonts w:ascii="Calibri" w:hAnsi="Calibri" w:cs="Arial"/>
              </w:rPr>
              <w:t>Главный редактор Смаилов А.А.</w:t>
            </w:r>
          </w:p>
        </w:tc>
      </w:tr>
      <w:tr w:rsidR="00CE26CA" w:rsidRPr="00A50E6A" w:rsidTr="00C22F06">
        <w:trPr>
          <w:trHeight w:val="3261"/>
          <w:jc w:val="center"/>
        </w:trPr>
        <w:tc>
          <w:tcPr>
            <w:tcW w:w="4678" w:type="dxa"/>
            <w:gridSpan w:val="2"/>
          </w:tcPr>
          <w:p w:rsidR="00CE26CA" w:rsidRPr="00A50E6A" w:rsidRDefault="00CE26CA" w:rsidP="00D05F5B">
            <w:pPr>
              <w:snapToGrid w:val="0"/>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tabs>
                <w:tab w:val="left" w:pos="3650"/>
              </w:tabs>
              <w:spacing w:after="0" w:line="240" w:lineRule="auto"/>
              <w:rPr>
                <w:rFonts w:ascii="Calibri" w:hAnsi="Calibri" w:cs="Arial"/>
                <w:lang w:val="kk-KZ"/>
              </w:rPr>
            </w:pPr>
            <w:r w:rsidRPr="00A50E6A">
              <w:rPr>
                <w:rFonts w:ascii="Calibri" w:hAnsi="Calibri" w:cs="Arial"/>
                <w:lang w:val="kk-KZ"/>
              </w:rPr>
              <w:t>Жинақ Қазақстан Республикасы Ұлттық экономика министрлігі Статистика комитетінің</w:t>
            </w:r>
          </w:p>
          <w:p w:rsidR="00CE26CA" w:rsidRPr="00A50E6A" w:rsidRDefault="00CE26CA" w:rsidP="00D05F5B">
            <w:pPr>
              <w:spacing w:after="0" w:line="240" w:lineRule="auto"/>
              <w:rPr>
                <w:rFonts w:ascii="Calibri" w:hAnsi="Calibri" w:cs="Arial"/>
              </w:rPr>
            </w:pPr>
            <w:r w:rsidRPr="00A50E6A">
              <w:rPr>
                <w:rFonts w:ascii="Calibri" w:hAnsi="Calibri" w:cs="Arial"/>
                <w:lang w:val="kk-KZ"/>
              </w:rPr>
              <w:t xml:space="preserve"> </w:t>
            </w:r>
            <w:hyperlink r:id="rId8" w:history="1">
              <w:r w:rsidRPr="00A50E6A">
                <w:rPr>
                  <w:rFonts w:ascii="Calibri" w:hAnsi="Calibri" w:cs="Arial"/>
                  <w:lang w:val="kk-KZ"/>
                </w:rPr>
                <w:t>www.stat.gov.kz</w:t>
              </w:r>
            </w:hyperlink>
            <w:r w:rsidRPr="00A50E6A">
              <w:rPr>
                <w:rFonts w:ascii="Calibri" w:hAnsi="Calibri" w:cs="Arial"/>
                <w:lang w:val="kk-KZ"/>
              </w:rPr>
              <w:t xml:space="preserve">  Интернет-ресурсында қол жетімді</w:t>
            </w: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pStyle w:val="a0"/>
              <w:ind w:firstLine="0"/>
              <w:jc w:val="left"/>
              <w:rPr>
                <w:rFonts w:ascii="Calibri" w:hAnsi="Calibri" w:cs="Arial"/>
                <w:color w:val="auto"/>
                <w:lang w:val="kk-KZ"/>
              </w:rPr>
            </w:pPr>
            <w:r w:rsidRPr="00A50E6A">
              <w:rPr>
                <w:rFonts w:ascii="Calibri" w:hAnsi="Calibri" w:cs="Arial"/>
                <w:color w:val="auto"/>
                <w:lang w:val="kk-KZ"/>
              </w:rPr>
              <w:t>Мекенжай:</w:t>
            </w:r>
            <w:r w:rsidRPr="00A50E6A">
              <w:rPr>
                <w:rFonts w:ascii="Calibri" w:hAnsi="Calibri" w:cs="Arial"/>
                <w:color w:val="auto"/>
              </w:rPr>
              <w:t xml:space="preserve"> </w:t>
            </w:r>
            <w:r w:rsidRPr="00A50E6A">
              <w:rPr>
                <w:rFonts w:ascii="Calibri" w:hAnsi="Calibri" w:cs="Arial"/>
                <w:color w:val="auto"/>
                <w:lang w:val="kk-KZ"/>
              </w:rPr>
              <w:t xml:space="preserve">Қазақстан Республикасы, 010000, </w:t>
            </w:r>
          </w:p>
          <w:p w:rsidR="00CE26CA" w:rsidRPr="00A50E6A" w:rsidRDefault="00CE26CA" w:rsidP="00D05F5B">
            <w:pPr>
              <w:pStyle w:val="a0"/>
              <w:ind w:firstLine="0"/>
              <w:jc w:val="left"/>
              <w:rPr>
                <w:rFonts w:ascii="Calibri" w:hAnsi="Calibri" w:cs="Arial"/>
                <w:color w:val="auto"/>
                <w:lang w:val="kk-KZ"/>
              </w:rPr>
            </w:pPr>
            <w:r w:rsidRPr="00A50E6A">
              <w:rPr>
                <w:rFonts w:ascii="Calibri" w:hAnsi="Calibri" w:cs="Arial"/>
                <w:color w:val="auto"/>
                <w:lang w:val="kk-KZ"/>
              </w:rPr>
              <w:t>Астана қаласы, Орынбор, 8</w:t>
            </w:r>
          </w:p>
          <w:p w:rsidR="00CE26CA" w:rsidRPr="00A50E6A" w:rsidRDefault="00CE26CA" w:rsidP="00D05F5B">
            <w:pPr>
              <w:pStyle w:val="a0"/>
              <w:ind w:firstLine="0"/>
              <w:rPr>
                <w:rFonts w:ascii="Calibri" w:hAnsi="Calibri" w:cs="Arial"/>
                <w:color w:val="auto"/>
                <w:lang w:val="kk-KZ"/>
              </w:rPr>
            </w:pPr>
            <w:r w:rsidRPr="00A50E6A">
              <w:rPr>
                <w:rFonts w:ascii="Calibri" w:hAnsi="Calibri" w:cs="Arial"/>
                <w:color w:val="auto"/>
                <w:lang w:val="kk-KZ"/>
              </w:rPr>
              <w:t>Министрліктер Үйі, 4 кіреберіс</w:t>
            </w:r>
          </w:p>
          <w:p w:rsidR="00CE26CA" w:rsidRPr="00A50E6A" w:rsidRDefault="00CE26CA" w:rsidP="00D05F5B">
            <w:pPr>
              <w:tabs>
                <w:tab w:val="left" w:pos="3650"/>
              </w:tabs>
              <w:spacing w:after="0" w:line="240" w:lineRule="auto"/>
              <w:rPr>
                <w:rFonts w:ascii="Calibri" w:hAnsi="Calibri" w:cs="Arial"/>
                <w:lang w:val="kk-KZ"/>
              </w:rPr>
            </w:pPr>
            <w:r w:rsidRPr="00A50E6A">
              <w:rPr>
                <w:rFonts w:ascii="Calibri" w:hAnsi="Calibri" w:cs="Arial"/>
                <w:lang w:val="kk-KZ"/>
              </w:rPr>
              <w:t>Қазақстан Республикасы Ұлттық экономика министрлігінің Статистика комитеті</w:t>
            </w:r>
          </w:p>
          <w:p w:rsidR="00CE26CA" w:rsidRPr="00A50E6A" w:rsidRDefault="00CE26CA" w:rsidP="00D05F5B">
            <w:pPr>
              <w:spacing w:after="0" w:line="240" w:lineRule="auto"/>
              <w:rPr>
                <w:rFonts w:ascii="Calibri" w:hAnsi="Calibri" w:cs="Arial"/>
              </w:rPr>
            </w:pPr>
            <w:r w:rsidRPr="00A50E6A">
              <w:rPr>
                <w:rFonts w:ascii="Calibri" w:hAnsi="Calibri" w:cs="Arial"/>
              </w:rPr>
              <w:t xml:space="preserve">тел. </w:t>
            </w:r>
            <w:r w:rsidRPr="00A50E6A">
              <w:rPr>
                <w:rFonts w:ascii="Calibri" w:hAnsi="Calibri" w:cs="Arial"/>
                <w:lang w:val="kk-KZ"/>
              </w:rPr>
              <w:t xml:space="preserve">+7 </w:t>
            </w:r>
            <w:r w:rsidRPr="00A50E6A">
              <w:rPr>
                <w:rFonts w:ascii="Calibri" w:hAnsi="Calibri" w:cs="Arial"/>
              </w:rPr>
              <w:t>7172 74</w:t>
            </w:r>
            <w:r w:rsidRPr="00A50E6A">
              <w:rPr>
                <w:rFonts w:ascii="Calibri" w:hAnsi="Calibri" w:cs="Arial"/>
                <w:lang w:val="kk-KZ"/>
              </w:rPr>
              <w:t xml:space="preserve"> </w:t>
            </w:r>
            <w:r w:rsidRPr="00A50E6A">
              <w:rPr>
                <w:rFonts w:ascii="Calibri" w:hAnsi="Calibri" w:cs="Arial"/>
              </w:rPr>
              <w:t>95</w:t>
            </w:r>
            <w:r w:rsidRPr="00A50E6A">
              <w:rPr>
                <w:rFonts w:ascii="Calibri" w:hAnsi="Calibri" w:cs="Arial"/>
                <w:lang w:val="kk-KZ"/>
              </w:rPr>
              <w:t xml:space="preserve"> </w:t>
            </w:r>
            <w:r w:rsidRPr="00A50E6A">
              <w:rPr>
                <w:rFonts w:ascii="Calibri" w:hAnsi="Calibri" w:cs="Arial"/>
              </w:rPr>
              <w:t>47, 74</w:t>
            </w:r>
            <w:r w:rsidRPr="00A50E6A">
              <w:rPr>
                <w:rFonts w:ascii="Calibri" w:hAnsi="Calibri" w:cs="Arial"/>
                <w:lang w:val="kk-KZ"/>
              </w:rPr>
              <w:t xml:space="preserve"> </w:t>
            </w:r>
            <w:r w:rsidRPr="00A50E6A">
              <w:rPr>
                <w:rFonts w:ascii="Calibri" w:hAnsi="Calibri" w:cs="Arial"/>
              </w:rPr>
              <w:t>92</w:t>
            </w:r>
            <w:r w:rsidRPr="00A50E6A">
              <w:rPr>
                <w:rFonts w:ascii="Calibri" w:hAnsi="Calibri" w:cs="Arial"/>
                <w:lang w:val="kk-KZ"/>
              </w:rPr>
              <w:t xml:space="preserve"> </w:t>
            </w:r>
            <w:r w:rsidRPr="00A50E6A">
              <w:rPr>
                <w:rFonts w:ascii="Calibri" w:hAnsi="Calibri" w:cs="Arial"/>
              </w:rPr>
              <w:t>95</w:t>
            </w:r>
          </w:p>
          <w:p w:rsidR="00CE26CA" w:rsidRPr="00A50E6A" w:rsidRDefault="00CE26CA" w:rsidP="00D05F5B">
            <w:pPr>
              <w:spacing w:after="0" w:line="240" w:lineRule="auto"/>
              <w:rPr>
                <w:rFonts w:ascii="Calibri" w:hAnsi="Calibri" w:cs="Arial"/>
                <w:lang w:val="kk-KZ"/>
              </w:rPr>
            </w:pPr>
            <w:r w:rsidRPr="00A50E6A">
              <w:rPr>
                <w:rFonts w:ascii="Calibri" w:hAnsi="Calibri" w:cs="Arial"/>
              </w:rPr>
              <w:t xml:space="preserve">факс </w:t>
            </w:r>
            <w:r w:rsidRPr="00A50E6A">
              <w:rPr>
                <w:rFonts w:ascii="Calibri" w:hAnsi="Calibri" w:cs="Arial"/>
                <w:lang w:val="kk-KZ"/>
              </w:rPr>
              <w:t xml:space="preserve">+7 </w:t>
            </w:r>
            <w:r w:rsidRPr="00A50E6A">
              <w:rPr>
                <w:rFonts w:ascii="Calibri" w:hAnsi="Calibri" w:cs="Arial"/>
              </w:rPr>
              <w:t>7172 74</w:t>
            </w:r>
            <w:r w:rsidRPr="00A50E6A">
              <w:rPr>
                <w:rFonts w:ascii="Calibri" w:hAnsi="Calibri" w:cs="Arial"/>
                <w:lang w:val="kk-KZ"/>
              </w:rPr>
              <w:t xml:space="preserve"> </w:t>
            </w:r>
            <w:r w:rsidRPr="00A50E6A">
              <w:rPr>
                <w:rFonts w:ascii="Calibri" w:hAnsi="Calibri" w:cs="Arial"/>
              </w:rPr>
              <w:t>95</w:t>
            </w:r>
            <w:r w:rsidRPr="00A50E6A">
              <w:rPr>
                <w:rFonts w:ascii="Calibri" w:hAnsi="Calibri" w:cs="Arial"/>
                <w:lang w:val="kk-KZ"/>
              </w:rPr>
              <w:t xml:space="preserve"> </w:t>
            </w:r>
            <w:r w:rsidRPr="00A50E6A">
              <w:rPr>
                <w:rFonts w:ascii="Calibri" w:hAnsi="Calibri" w:cs="Arial"/>
              </w:rPr>
              <w:t>46</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en-US"/>
              </w:rPr>
              <w:t>call</w:t>
            </w:r>
            <w:r w:rsidRPr="00A50E6A">
              <w:rPr>
                <w:rFonts w:ascii="Calibri" w:hAnsi="Calibri" w:cs="Arial"/>
              </w:rPr>
              <w:t>-</w:t>
            </w:r>
            <w:r w:rsidRPr="00A50E6A">
              <w:rPr>
                <w:rFonts w:ascii="Calibri" w:hAnsi="Calibri" w:cs="Arial"/>
                <w:lang w:val="kk-KZ"/>
              </w:rPr>
              <w:t>орталығы +7 7172 74 90 10, 74 90 11</w:t>
            </w:r>
          </w:p>
          <w:p w:rsidR="00CE26CA" w:rsidRPr="00A50E6A" w:rsidRDefault="00CE26CA" w:rsidP="00D05F5B">
            <w:pPr>
              <w:pStyle w:val="a0"/>
              <w:ind w:firstLine="0"/>
              <w:rPr>
                <w:rFonts w:ascii="Calibri" w:hAnsi="Calibri" w:cs="Arial"/>
                <w:color w:val="auto"/>
              </w:rPr>
            </w:pPr>
            <w:r w:rsidRPr="00A50E6A">
              <w:rPr>
                <w:rFonts w:ascii="Calibri" w:hAnsi="Calibri" w:cs="Arial"/>
                <w:color w:val="auto"/>
                <w:lang w:val="kk-KZ"/>
              </w:rPr>
              <w:t>Электрондық мекенжай: kazstat.rk@gmail.com</w:t>
            </w:r>
          </w:p>
          <w:p w:rsidR="00CE26CA" w:rsidRPr="00A50E6A" w:rsidRDefault="00CE26CA" w:rsidP="00D05F5B">
            <w:pPr>
              <w:spacing w:after="0" w:line="240" w:lineRule="auto"/>
              <w:rPr>
                <w:rFonts w:ascii="Calibri" w:hAnsi="Calibri" w:cs="Arial"/>
              </w:rPr>
            </w:pPr>
            <w:r w:rsidRPr="00A50E6A">
              <w:rPr>
                <w:rFonts w:ascii="Calibri" w:hAnsi="Calibri" w:cs="Arial"/>
              </w:rPr>
              <w:t>Интернет-ресурс: http: //www.stat.gov.kz</w:t>
            </w:r>
          </w:p>
          <w:p w:rsidR="00CE26CA" w:rsidRPr="00A50E6A" w:rsidRDefault="00CE26CA" w:rsidP="00D05F5B">
            <w:pPr>
              <w:spacing w:after="0" w:line="240" w:lineRule="auto"/>
              <w:rPr>
                <w:rFonts w:ascii="Calibri" w:hAnsi="Calibri" w:cs="Arial"/>
                <w:lang w:val="kk-KZ"/>
              </w:rPr>
            </w:pPr>
          </w:p>
          <w:p w:rsidR="00CE26CA" w:rsidRPr="00A50E6A" w:rsidRDefault="00CE26CA" w:rsidP="00D05F5B">
            <w:pPr>
              <w:spacing w:after="0" w:line="240" w:lineRule="auto"/>
              <w:rPr>
                <w:rFonts w:ascii="Calibri" w:hAnsi="Calibri" w:cs="Arial"/>
                <w:lang w:val="kk-KZ"/>
              </w:rPr>
            </w:pPr>
          </w:p>
        </w:tc>
        <w:tc>
          <w:tcPr>
            <w:tcW w:w="4678" w:type="dxa"/>
            <w:gridSpan w:val="2"/>
          </w:tcPr>
          <w:p w:rsidR="00CE26CA" w:rsidRPr="00A50E6A" w:rsidRDefault="00CE26CA" w:rsidP="00D05F5B">
            <w:pPr>
              <w:snapToGrid w:val="0"/>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r w:rsidRPr="00A50E6A">
              <w:rPr>
                <w:rFonts w:ascii="Calibri" w:hAnsi="Calibri" w:cs="Arial"/>
              </w:rPr>
              <w:t xml:space="preserve">Сборник доступен на </w:t>
            </w:r>
            <w:r w:rsidRPr="00A50E6A">
              <w:rPr>
                <w:rFonts w:ascii="Calibri" w:hAnsi="Calibri" w:cs="Arial"/>
                <w:lang w:val="kk-KZ"/>
              </w:rPr>
              <w:t>интернет-ресурсе</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 xml:space="preserve">Комитета по статистике Министерства национальной экономики Республики Казахстан </w:t>
            </w:r>
            <w:hyperlink r:id="rId9" w:history="1">
              <w:r w:rsidRPr="00A50E6A">
                <w:rPr>
                  <w:rFonts w:ascii="Calibri" w:hAnsi="Calibri" w:cs="Arial"/>
                </w:rPr>
                <w:t>www.stat</w:t>
              </w:r>
            </w:hyperlink>
            <w:r w:rsidRPr="00A50E6A">
              <w:rPr>
                <w:rFonts w:ascii="Calibri" w:hAnsi="Calibri" w:cs="Arial"/>
              </w:rPr>
              <w:t>.gov.kz</w:t>
            </w: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p>
          <w:p w:rsidR="00CE26CA" w:rsidRPr="00A50E6A" w:rsidRDefault="00CE26CA" w:rsidP="00D05F5B">
            <w:pPr>
              <w:spacing w:after="0" w:line="240" w:lineRule="auto"/>
              <w:rPr>
                <w:rFonts w:ascii="Calibri" w:hAnsi="Calibri" w:cs="Arial"/>
              </w:rPr>
            </w:pPr>
            <w:r w:rsidRPr="00A50E6A">
              <w:rPr>
                <w:rFonts w:ascii="Calibri" w:hAnsi="Calibri" w:cs="Arial"/>
                <w:lang w:val="kk-KZ"/>
              </w:rPr>
              <w:t xml:space="preserve">Адрес: Республика Казахстан, </w:t>
            </w:r>
            <w:r w:rsidRPr="00A50E6A">
              <w:rPr>
                <w:rFonts w:ascii="Calibri" w:hAnsi="Calibri" w:cs="Arial"/>
              </w:rPr>
              <w:t xml:space="preserve">010000, </w:t>
            </w:r>
          </w:p>
          <w:p w:rsidR="00CE26CA" w:rsidRPr="00A50E6A" w:rsidRDefault="00CE26CA" w:rsidP="00D05F5B">
            <w:pPr>
              <w:spacing w:after="0" w:line="240" w:lineRule="auto"/>
              <w:rPr>
                <w:rFonts w:ascii="Calibri" w:hAnsi="Calibri" w:cs="Arial"/>
              </w:rPr>
            </w:pPr>
            <w:r w:rsidRPr="00A50E6A">
              <w:rPr>
                <w:rFonts w:ascii="Calibri" w:hAnsi="Calibri" w:cs="Arial"/>
              </w:rPr>
              <w:t>г. Астана, Орынбор 8</w:t>
            </w:r>
          </w:p>
          <w:p w:rsidR="00CE26CA" w:rsidRPr="00A50E6A" w:rsidRDefault="00CE26CA" w:rsidP="00D05F5B">
            <w:pPr>
              <w:spacing w:after="0" w:line="240" w:lineRule="auto"/>
              <w:rPr>
                <w:rFonts w:ascii="Calibri" w:hAnsi="Calibri" w:cs="Arial"/>
              </w:rPr>
            </w:pPr>
            <w:r w:rsidRPr="00A50E6A">
              <w:rPr>
                <w:rFonts w:ascii="Calibri" w:hAnsi="Calibri" w:cs="Arial"/>
              </w:rPr>
              <w:t>Дом Министерств, 4 подъезд</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 xml:space="preserve">Комитет по статистике Министерства национальной экономики Республики Казахстан </w:t>
            </w:r>
          </w:p>
          <w:p w:rsidR="00CE26CA" w:rsidRPr="00A50E6A" w:rsidRDefault="00CE26CA" w:rsidP="00D05F5B">
            <w:pPr>
              <w:spacing w:after="0" w:line="240" w:lineRule="auto"/>
              <w:rPr>
                <w:rFonts w:ascii="Calibri" w:hAnsi="Calibri" w:cs="Arial"/>
              </w:rPr>
            </w:pPr>
            <w:r w:rsidRPr="00A50E6A">
              <w:rPr>
                <w:rFonts w:ascii="Calibri" w:hAnsi="Calibri" w:cs="Arial"/>
              </w:rPr>
              <w:t xml:space="preserve">тел. </w:t>
            </w:r>
            <w:r w:rsidRPr="00A50E6A">
              <w:rPr>
                <w:rFonts w:ascii="Calibri" w:hAnsi="Calibri" w:cs="Arial"/>
                <w:lang w:val="kk-KZ"/>
              </w:rPr>
              <w:t xml:space="preserve">+7 </w:t>
            </w:r>
            <w:r w:rsidRPr="00A50E6A">
              <w:rPr>
                <w:rFonts w:ascii="Calibri" w:hAnsi="Calibri" w:cs="Arial"/>
              </w:rPr>
              <w:t>7172 74</w:t>
            </w:r>
            <w:r w:rsidRPr="00A50E6A">
              <w:rPr>
                <w:rFonts w:ascii="Calibri" w:hAnsi="Calibri" w:cs="Arial"/>
                <w:lang w:val="kk-KZ"/>
              </w:rPr>
              <w:t xml:space="preserve"> </w:t>
            </w:r>
            <w:r w:rsidRPr="00A50E6A">
              <w:rPr>
                <w:rFonts w:ascii="Calibri" w:hAnsi="Calibri" w:cs="Arial"/>
              </w:rPr>
              <w:t>95</w:t>
            </w:r>
            <w:r w:rsidRPr="00A50E6A">
              <w:rPr>
                <w:rFonts w:ascii="Calibri" w:hAnsi="Calibri" w:cs="Arial"/>
                <w:lang w:val="kk-KZ"/>
              </w:rPr>
              <w:t xml:space="preserve"> </w:t>
            </w:r>
            <w:r w:rsidRPr="00A50E6A">
              <w:rPr>
                <w:rFonts w:ascii="Calibri" w:hAnsi="Calibri" w:cs="Arial"/>
              </w:rPr>
              <w:t>47, 74</w:t>
            </w:r>
            <w:r w:rsidRPr="00A50E6A">
              <w:rPr>
                <w:rFonts w:ascii="Calibri" w:hAnsi="Calibri" w:cs="Arial"/>
                <w:lang w:val="kk-KZ"/>
              </w:rPr>
              <w:t xml:space="preserve"> </w:t>
            </w:r>
            <w:r w:rsidRPr="00A50E6A">
              <w:rPr>
                <w:rFonts w:ascii="Calibri" w:hAnsi="Calibri" w:cs="Arial"/>
              </w:rPr>
              <w:t>92</w:t>
            </w:r>
            <w:r w:rsidRPr="00A50E6A">
              <w:rPr>
                <w:rFonts w:ascii="Calibri" w:hAnsi="Calibri" w:cs="Arial"/>
                <w:lang w:val="kk-KZ"/>
              </w:rPr>
              <w:t xml:space="preserve"> </w:t>
            </w:r>
            <w:r w:rsidRPr="00A50E6A">
              <w:rPr>
                <w:rFonts w:ascii="Calibri" w:hAnsi="Calibri" w:cs="Arial"/>
              </w:rPr>
              <w:t>95</w:t>
            </w:r>
          </w:p>
          <w:p w:rsidR="00CE26CA" w:rsidRPr="00A50E6A" w:rsidRDefault="00CE26CA" w:rsidP="00D05F5B">
            <w:pPr>
              <w:spacing w:after="0" w:line="240" w:lineRule="auto"/>
              <w:rPr>
                <w:rFonts w:ascii="Calibri" w:hAnsi="Calibri" w:cs="Arial"/>
                <w:lang w:val="kk-KZ"/>
              </w:rPr>
            </w:pPr>
            <w:r w:rsidRPr="00A50E6A">
              <w:rPr>
                <w:rFonts w:ascii="Calibri" w:hAnsi="Calibri" w:cs="Arial"/>
              </w:rPr>
              <w:t xml:space="preserve">факс </w:t>
            </w:r>
            <w:r w:rsidRPr="00A50E6A">
              <w:rPr>
                <w:rFonts w:ascii="Calibri" w:hAnsi="Calibri" w:cs="Arial"/>
                <w:lang w:val="kk-KZ"/>
              </w:rPr>
              <w:t xml:space="preserve">+7 </w:t>
            </w:r>
            <w:r w:rsidRPr="00A50E6A">
              <w:rPr>
                <w:rFonts w:ascii="Calibri" w:hAnsi="Calibri" w:cs="Arial"/>
              </w:rPr>
              <w:t>7172 74</w:t>
            </w:r>
            <w:r w:rsidRPr="00A50E6A">
              <w:rPr>
                <w:rFonts w:ascii="Calibri" w:hAnsi="Calibri" w:cs="Arial"/>
                <w:lang w:val="kk-KZ"/>
              </w:rPr>
              <w:t xml:space="preserve"> </w:t>
            </w:r>
            <w:r w:rsidRPr="00A50E6A">
              <w:rPr>
                <w:rFonts w:ascii="Calibri" w:hAnsi="Calibri" w:cs="Arial"/>
              </w:rPr>
              <w:t>95</w:t>
            </w:r>
            <w:r w:rsidRPr="00A50E6A">
              <w:rPr>
                <w:rFonts w:ascii="Calibri" w:hAnsi="Calibri" w:cs="Arial"/>
                <w:lang w:val="kk-KZ"/>
              </w:rPr>
              <w:t xml:space="preserve"> </w:t>
            </w:r>
            <w:r w:rsidRPr="00A50E6A">
              <w:rPr>
                <w:rFonts w:ascii="Calibri" w:hAnsi="Calibri" w:cs="Arial"/>
              </w:rPr>
              <w:t>46</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en-US"/>
              </w:rPr>
              <w:t>call</w:t>
            </w:r>
            <w:r w:rsidRPr="00A50E6A">
              <w:rPr>
                <w:rFonts w:ascii="Calibri" w:hAnsi="Calibri" w:cs="Arial"/>
              </w:rPr>
              <w:t>-</w:t>
            </w:r>
            <w:r w:rsidRPr="00A50E6A">
              <w:rPr>
                <w:rFonts w:ascii="Calibri" w:hAnsi="Calibri" w:cs="Arial"/>
                <w:lang w:val="kk-KZ"/>
              </w:rPr>
              <w:t>центр +7 7172 74 90 10, 74 90 11</w:t>
            </w:r>
          </w:p>
          <w:p w:rsidR="00CE26CA" w:rsidRPr="00A50E6A" w:rsidRDefault="00CE26CA" w:rsidP="00D05F5B">
            <w:pPr>
              <w:spacing w:after="0" w:line="240" w:lineRule="auto"/>
              <w:rPr>
                <w:rFonts w:ascii="Calibri" w:hAnsi="Calibri" w:cs="Arial"/>
              </w:rPr>
            </w:pPr>
            <w:r w:rsidRPr="00A50E6A">
              <w:rPr>
                <w:rFonts w:ascii="Calibri" w:hAnsi="Calibri" w:cs="Arial"/>
                <w:lang w:val="kk-KZ"/>
              </w:rPr>
              <w:t>Электронный адрес: kazstat.rk@gmail.com</w:t>
            </w:r>
            <w:r w:rsidRPr="00A50E6A">
              <w:rPr>
                <w:rFonts w:ascii="Calibri" w:hAnsi="Calibri" w:cs="Arial"/>
              </w:rPr>
              <w:t xml:space="preserve"> </w:t>
            </w:r>
          </w:p>
          <w:p w:rsidR="00CE26CA" w:rsidRPr="00A50E6A" w:rsidRDefault="00CE26CA" w:rsidP="00D05F5B">
            <w:pPr>
              <w:spacing w:after="0" w:line="240" w:lineRule="auto"/>
              <w:rPr>
                <w:rFonts w:ascii="Calibri" w:hAnsi="Calibri" w:cs="Arial"/>
                <w:lang w:val="kk-KZ"/>
              </w:rPr>
            </w:pPr>
            <w:r w:rsidRPr="00A50E6A">
              <w:rPr>
                <w:rFonts w:ascii="Calibri" w:hAnsi="Calibri" w:cs="Arial"/>
              </w:rPr>
              <w:t>И</w:t>
            </w:r>
            <w:r w:rsidRPr="00A50E6A">
              <w:rPr>
                <w:rFonts w:ascii="Calibri" w:hAnsi="Calibri" w:cs="Arial"/>
                <w:lang w:val="kk-KZ"/>
              </w:rPr>
              <w:t xml:space="preserve">нтернет-ресурс: </w:t>
            </w:r>
            <w:hyperlink r:id="rId10" w:history="1">
              <w:r w:rsidRPr="00A50E6A">
                <w:rPr>
                  <w:rFonts w:ascii="Calibri" w:hAnsi="Calibri" w:cs="Arial"/>
                  <w:lang w:val="kk-KZ"/>
                </w:rPr>
                <w:t>http://www.stat.gov.kz</w:t>
              </w:r>
            </w:hyperlink>
            <w:r w:rsidRPr="00A50E6A">
              <w:rPr>
                <w:rFonts w:ascii="Calibri" w:hAnsi="Calibri" w:cs="Arial"/>
                <w:lang w:val="kk-KZ"/>
              </w:rPr>
              <w:t xml:space="preserve"> </w:t>
            </w:r>
          </w:p>
          <w:p w:rsidR="00CE26CA" w:rsidRPr="00A50E6A" w:rsidRDefault="00CE26CA" w:rsidP="00D05F5B">
            <w:pPr>
              <w:spacing w:after="0" w:line="240" w:lineRule="auto"/>
              <w:rPr>
                <w:rFonts w:ascii="Calibri" w:hAnsi="Calibri" w:cs="Arial"/>
                <w:lang w:val="kk-KZ"/>
              </w:rPr>
            </w:pPr>
          </w:p>
        </w:tc>
      </w:tr>
      <w:tr w:rsidR="00CE26CA" w:rsidRPr="00A50E6A" w:rsidTr="00C22F06">
        <w:trPr>
          <w:trHeight w:val="415"/>
          <w:jc w:val="center"/>
        </w:trPr>
        <w:tc>
          <w:tcPr>
            <w:tcW w:w="4678" w:type="dxa"/>
            <w:gridSpan w:val="2"/>
          </w:tcPr>
          <w:p w:rsidR="00CE26CA" w:rsidRPr="00A50E6A" w:rsidRDefault="00CE26CA" w:rsidP="00D05F5B">
            <w:pPr>
              <w:snapToGrid w:val="0"/>
              <w:spacing w:after="0" w:line="240" w:lineRule="auto"/>
              <w:rPr>
                <w:rFonts w:ascii="Calibri" w:hAnsi="Calibri" w:cs="Arial"/>
              </w:rPr>
            </w:pPr>
          </w:p>
        </w:tc>
        <w:tc>
          <w:tcPr>
            <w:tcW w:w="4678" w:type="dxa"/>
            <w:gridSpan w:val="2"/>
          </w:tcPr>
          <w:p w:rsidR="00CE26CA" w:rsidRPr="00A50E6A" w:rsidRDefault="00CE26CA" w:rsidP="00D05F5B">
            <w:pPr>
              <w:snapToGrid w:val="0"/>
              <w:spacing w:after="0" w:line="240" w:lineRule="auto"/>
              <w:rPr>
                <w:rFonts w:ascii="Calibri" w:hAnsi="Calibri" w:cs="Arial"/>
              </w:rPr>
            </w:pPr>
          </w:p>
        </w:tc>
      </w:tr>
      <w:tr w:rsidR="00CE26CA" w:rsidRPr="00A50E6A" w:rsidTr="00C22F06">
        <w:trPr>
          <w:trHeight w:val="289"/>
          <w:jc w:val="center"/>
        </w:trPr>
        <w:tc>
          <w:tcPr>
            <w:tcW w:w="4678" w:type="dxa"/>
            <w:gridSpan w:val="2"/>
          </w:tcPr>
          <w:p w:rsidR="00CE26CA" w:rsidRPr="00A50E6A" w:rsidRDefault="00CE26CA" w:rsidP="00D05F5B">
            <w:pPr>
              <w:spacing w:after="0" w:line="240" w:lineRule="auto"/>
              <w:jc w:val="center"/>
              <w:rPr>
                <w:rFonts w:ascii="Calibri" w:hAnsi="Calibri" w:cs="Arial"/>
                <w:b/>
              </w:rPr>
            </w:pPr>
            <w:r w:rsidRPr="00A50E6A">
              <w:rPr>
                <w:rFonts w:ascii="Calibri" w:hAnsi="Calibri" w:cs="Arial"/>
                <w:b/>
                <w:lang w:val="kk-KZ"/>
              </w:rPr>
              <w:t>Шартты белгілер:</w:t>
            </w:r>
          </w:p>
        </w:tc>
        <w:tc>
          <w:tcPr>
            <w:tcW w:w="4678" w:type="dxa"/>
            <w:gridSpan w:val="2"/>
          </w:tcPr>
          <w:p w:rsidR="00CE26CA" w:rsidRPr="00A50E6A" w:rsidRDefault="00CE26CA" w:rsidP="00D05F5B">
            <w:pPr>
              <w:spacing w:after="0" w:line="240" w:lineRule="auto"/>
              <w:jc w:val="center"/>
              <w:rPr>
                <w:rFonts w:ascii="Calibri" w:hAnsi="Calibri" w:cs="Arial"/>
              </w:rPr>
            </w:pPr>
            <w:r w:rsidRPr="00A50E6A">
              <w:rPr>
                <w:rFonts w:ascii="Calibri" w:hAnsi="Calibri" w:cs="Arial"/>
                <w:b/>
              </w:rPr>
              <w:t>Условные обозначения:</w:t>
            </w:r>
          </w:p>
        </w:tc>
      </w:tr>
      <w:tr w:rsidR="00CE26CA" w:rsidRPr="00A50E6A" w:rsidTr="00C22F06">
        <w:trPr>
          <w:trHeight w:val="1139"/>
          <w:jc w:val="center"/>
        </w:trPr>
        <w:tc>
          <w:tcPr>
            <w:tcW w:w="3969" w:type="dxa"/>
          </w:tcPr>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 xml:space="preserve"> -  </w:t>
            </w:r>
            <w:r w:rsidRPr="00A50E6A">
              <w:rPr>
                <w:rFonts w:ascii="Calibri" w:hAnsi="Calibri" w:cs="Arial"/>
              </w:rPr>
              <w:t xml:space="preserve">- </w:t>
            </w:r>
            <w:r w:rsidRPr="00A50E6A">
              <w:rPr>
                <w:rFonts w:ascii="Calibri" w:hAnsi="Calibri" w:cs="Arial"/>
                <w:lang w:val="kk-KZ"/>
              </w:rPr>
              <w:t>құбылыс жоқ</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 - статистикалық деректер жоқ</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0,0 болмашы шама</w:t>
            </w:r>
          </w:p>
        </w:tc>
        <w:tc>
          <w:tcPr>
            <w:tcW w:w="709" w:type="dxa"/>
          </w:tcPr>
          <w:p w:rsidR="00CE26CA" w:rsidRPr="00A50E6A" w:rsidRDefault="00CE26CA" w:rsidP="00D05F5B">
            <w:pPr>
              <w:spacing w:after="0" w:line="240" w:lineRule="auto"/>
              <w:jc w:val="center"/>
              <w:rPr>
                <w:rFonts w:ascii="Calibri" w:hAnsi="Calibri" w:cs="Arial"/>
                <w:lang w:val="kk-KZ"/>
              </w:rPr>
            </w:pPr>
          </w:p>
          <w:p w:rsidR="00CE26CA" w:rsidRPr="00A50E6A" w:rsidRDefault="00CE26CA" w:rsidP="00D05F5B">
            <w:pPr>
              <w:spacing w:after="0" w:line="240" w:lineRule="auto"/>
              <w:jc w:val="center"/>
              <w:rPr>
                <w:rFonts w:ascii="Calibri" w:hAnsi="Calibri" w:cs="Arial"/>
                <w:lang w:val="kk-KZ"/>
              </w:rPr>
            </w:pPr>
          </w:p>
          <w:p w:rsidR="00CE26CA" w:rsidRPr="00A50E6A" w:rsidRDefault="00CE26CA" w:rsidP="00D05F5B">
            <w:pPr>
              <w:spacing w:after="0" w:line="240" w:lineRule="auto"/>
              <w:jc w:val="center"/>
              <w:rPr>
                <w:rFonts w:ascii="Calibri" w:hAnsi="Calibri" w:cs="Arial"/>
                <w:lang w:val="kk-KZ"/>
              </w:rPr>
            </w:pPr>
          </w:p>
        </w:tc>
        <w:tc>
          <w:tcPr>
            <w:tcW w:w="3969" w:type="dxa"/>
          </w:tcPr>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 xml:space="preserve"> -  </w:t>
            </w:r>
            <w:r w:rsidRPr="00A50E6A">
              <w:rPr>
                <w:rFonts w:ascii="Calibri" w:hAnsi="Calibri" w:cs="Arial"/>
              </w:rPr>
              <w:t>- явление отсутствует</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 xml:space="preserve">… - </w:t>
            </w:r>
            <w:r w:rsidRPr="00A50E6A">
              <w:rPr>
                <w:rFonts w:ascii="Calibri" w:hAnsi="Calibri" w:cs="Arial"/>
              </w:rPr>
              <w:t xml:space="preserve">статистические данные отсутствуют </w:t>
            </w:r>
          </w:p>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0,0 – болмашы шама</w:t>
            </w:r>
          </w:p>
          <w:p w:rsidR="00CE26CA" w:rsidRPr="00A50E6A" w:rsidRDefault="00CE26CA" w:rsidP="00D05F5B">
            <w:pPr>
              <w:spacing w:after="0" w:line="240" w:lineRule="auto"/>
              <w:rPr>
                <w:rFonts w:ascii="Calibri" w:hAnsi="Calibri" w:cs="Arial"/>
                <w:lang w:val="kk-KZ"/>
              </w:rPr>
            </w:pPr>
          </w:p>
        </w:tc>
        <w:tc>
          <w:tcPr>
            <w:tcW w:w="709" w:type="dxa"/>
          </w:tcPr>
          <w:p w:rsidR="00CE26CA" w:rsidRPr="00A50E6A" w:rsidRDefault="00CE26CA" w:rsidP="00D05F5B">
            <w:pPr>
              <w:spacing w:after="0" w:line="240" w:lineRule="auto"/>
              <w:jc w:val="center"/>
              <w:rPr>
                <w:rFonts w:ascii="Calibri" w:hAnsi="Calibri" w:cs="Arial"/>
                <w:lang w:val="kk-KZ"/>
              </w:rPr>
            </w:pPr>
          </w:p>
          <w:p w:rsidR="00CE26CA" w:rsidRPr="00A50E6A" w:rsidRDefault="00CE26CA" w:rsidP="00D05F5B">
            <w:pPr>
              <w:spacing w:after="0" w:line="240" w:lineRule="auto"/>
              <w:jc w:val="center"/>
              <w:rPr>
                <w:rFonts w:ascii="Calibri" w:hAnsi="Calibri" w:cs="Arial"/>
                <w:lang w:val="kk-KZ"/>
              </w:rPr>
            </w:pPr>
          </w:p>
          <w:p w:rsidR="00CE26CA" w:rsidRPr="00A50E6A" w:rsidRDefault="00CE26CA" w:rsidP="00D05F5B">
            <w:pPr>
              <w:spacing w:after="0" w:line="240" w:lineRule="auto"/>
              <w:jc w:val="center"/>
              <w:rPr>
                <w:rFonts w:ascii="Calibri" w:hAnsi="Calibri" w:cs="Arial"/>
              </w:rPr>
            </w:pPr>
          </w:p>
        </w:tc>
      </w:tr>
      <w:tr w:rsidR="00CE26CA" w:rsidRPr="00A50E6A" w:rsidTr="00C22F06">
        <w:trPr>
          <w:trHeight w:val="541"/>
          <w:jc w:val="center"/>
        </w:trPr>
        <w:tc>
          <w:tcPr>
            <w:tcW w:w="4678" w:type="dxa"/>
            <w:gridSpan w:val="2"/>
          </w:tcPr>
          <w:p w:rsidR="00CE26CA" w:rsidRPr="00A50E6A" w:rsidRDefault="00CE26CA" w:rsidP="00D05F5B">
            <w:pPr>
              <w:snapToGrid w:val="0"/>
              <w:spacing w:after="0" w:line="240" w:lineRule="auto"/>
              <w:rPr>
                <w:rFonts w:ascii="Calibri" w:hAnsi="Calibri" w:cs="Arial"/>
                <w:lang w:val="kk-KZ"/>
              </w:rPr>
            </w:pPr>
          </w:p>
        </w:tc>
        <w:tc>
          <w:tcPr>
            <w:tcW w:w="4678" w:type="dxa"/>
            <w:gridSpan w:val="2"/>
          </w:tcPr>
          <w:p w:rsidR="00CE26CA" w:rsidRPr="00A50E6A" w:rsidRDefault="00CE26CA" w:rsidP="00D05F5B">
            <w:pPr>
              <w:snapToGrid w:val="0"/>
              <w:spacing w:after="0" w:line="240" w:lineRule="auto"/>
              <w:rPr>
                <w:rFonts w:ascii="Calibri" w:hAnsi="Calibri" w:cs="Arial"/>
              </w:rPr>
            </w:pPr>
          </w:p>
        </w:tc>
      </w:tr>
      <w:tr w:rsidR="00CE26CA" w:rsidRPr="00A50E6A" w:rsidTr="00C22F06">
        <w:trPr>
          <w:trHeight w:val="1275"/>
          <w:jc w:val="center"/>
        </w:trPr>
        <w:tc>
          <w:tcPr>
            <w:tcW w:w="4678" w:type="dxa"/>
            <w:gridSpan w:val="2"/>
          </w:tcPr>
          <w:p w:rsidR="00CE26CA" w:rsidRPr="00A50E6A" w:rsidRDefault="00CE26CA" w:rsidP="00D05F5B">
            <w:pPr>
              <w:snapToGrid w:val="0"/>
              <w:spacing w:after="0" w:line="240" w:lineRule="auto"/>
              <w:rPr>
                <w:rFonts w:ascii="Calibri" w:hAnsi="Calibri" w:cs="Arial"/>
                <w:lang w:val="kk-KZ"/>
              </w:rPr>
            </w:pPr>
          </w:p>
          <w:p w:rsidR="00CE26CA" w:rsidRPr="00A50E6A" w:rsidRDefault="00CE26CA" w:rsidP="00D05F5B">
            <w:pPr>
              <w:spacing w:after="0" w:line="240" w:lineRule="auto"/>
              <w:rPr>
                <w:rFonts w:ascii="Calibri" w:hAnsi="Calibri" w:cs="Arial"/>
                <w:lang w:val="kk-KZ"/>
              </w:rPr>
            </w:pPr>
            <w:r w:rsidRPr="00A50E6A">
              <w:rPr>
                <w:rFonts w:ascii="Calibri" w:hAnsi="Calibri" w:cs="Arial"/>
                <w:lang w:val="kk-KZ"/>
              </w:rPr>
              <w:t>Жекелеген жағдайларда қосындылардың қорытындысы мен жиынтығы арасындағы аздаған айырмашылықтар деректерді дөңгелектеумен түсіндіріледі.</w:t>
            </w:r>
          </w:p>
        </w:tc>
        <w:tc>
          <w:tcPr>
            <w:tcW w:w="4678" w:type="dxa"/>
            <w:gridSpan w:val="2"/>
          </w:tcPr>
          <w:p w:rsidR="00CE26CA" w:rsidRPr="00A50E6A" w:rsidRDefault="00CE26CA" w:rsidP="00D05F5B">
            <w:pPr>
              <w:snapToGrid w:val="0"/>
              <w:spacing w:after="0" w:line="240" w:lineRule="auto"/>
              <w:rPr>
                <w:rFonts w:ascii="Calibri" w:hAnsi="Calibri" w:cs="Arial"/>
                <w:lang w:val="kk-KZ"/>
              </w:rPr>
            </w:pPr>
          </w:p>
          <w:p w:rsidR="00CE26CA" w:rsidRPr="00A50E6A" w:rsidRDefault="00CE26CA" w:rsidP="00D05F5B">
            <w:pPr>
              <w:spacing w:after="0" w:line="240" w:lineRule="auto"/>
              <w:rPr>
                <w:rFonts w:ascii="Calibri" w:hAnsi="Calibri" w:cs="Arial"/>
              </w:rPr>
            </w:pPr>
            <w:r w:rsidRPr="00A50E6A">
              <w:rPr>
                <w:rFonts w:ascii="Calibri" w:hAnsi="Calibri" w:cs="Arial"/>
              </w:rPr>
              <w:t>В отдельных случаях незначительные расхождения между итогом и суммой слагаемых объясняются округлением данных.</w:t>
            </w:r>
          </w:p>
          <w:p w:rsidR="00CE26CA" w:rsidRPr="00A50E6A" w:rsidRDefault="00CE26CA" w:rsidP="00D05F5B">
            <w:pPr>
              <w:spacing w:after="0" w:line="240" w:lineRule="auto"/>
              <w:rPr>
                <w:rFonts w:ascii="Calibri" w:hAnsi="Calibri" w:cs="Arial"/>
              </w:rPr>
            </w:pPr>
          </w:p>
        </w:tc>
      </w:tr>
    </w:tbl>
    <w:p w:rsidR="00CE26CA" w:rsidRPr="00A50E6A" w:rsidRDefault="00CE26CA" w:rsidP="00D05F5B">
      <w:pPr>
        <w:pStyle w:val="a5"/>
        <w:spacing w:after="0"/>
        <w:rPr>
          <w:rFonts w:ascii="Calibri" w:hAnsi="Calibri" w:cs="Arial"/>
        </w:rPr>
      </w:pPr>
    </w:p>
    <w:p w:rsidR="00CE26CA" w:rsidRPr="00A50E6A" w:rsidRDefault="00CE26CA" w:rsidP="00D05F5B">
      <w:pPr>
        <w:spacing w:after="0" w:line="240" w:lineRule="auto"/>
        <w:jc w:val="right"/>
        <w:rPr>
          <w:rFonts w:ascii="Calibri" w:hAnsi="Calibri" w:cs="Arial"/>
          <w:i/>
          <w:lang w:val="kk-KZ"/>
        </w:rPr>
      </w:pPr>
    </w:p>
    <w:p w:rsidR="00CE26CA" w:rsidRPr="00A50E6A" w:rsidRDefault="00CE26CA" w:rsidP="00D05F5B">
      <w:pPr>
        <w:spacing w:after="0" w:line="240" w:lineRule="auto"/>
        <w:rPr>
          <w:rFonts w:ascii="Calibri" w:hAnsi="Calibri" w:cs="Arial"/>
          <w:i/>
          <w:lang w:val="kk-KZ"/>
        </w:rPr>
      </w:pPr>
    </w:p>
    <w:p w:rsidR="00CE26CA" w:rsidRPr="00A50E6A" w:rsidRDefault="00CE26CA" w:rsidP="00D05F5B">
      <w:pPr>
        <w:spacing w:after="0" w:line="240" w:lineRule="auto"/>
        <w:rPr>
          <w:rFonts w:ascii="Calibri" w:hAnsi="Calibri" w:cs="Arial"/>
          <w:i/>
          <w:lang w:val="kk-KZ"/>
        </w:rPr>
      </w:pPr>
    </w:p>
    <w:p w:rsidR="00F902D5" w:rsidRPr="00A50E6A" w:rsidRDefault="00F902D5" w:rsidP="00D05F5B">
      <w:pPr>
        <w:spacing w:after="0" w:line="240" w:lineRule="auto"/>
        <w:rPr>
          <w:rFonts w:ascii="Calibri" w:hAnsi="Calibri" w:cs="Arial"/>
          <w:i/>
          <w:lang w:val="kk-KZ"/>
        </w:rPr>
      </w:pPr>
    </w:p>
    <w:p w:rsidR="00F902D5" w:rsidRPr="00A50E6A" w:rsidRDefault="00F902D5" w:rsidP="00D05F5B">
      <w:pPr>
        <w:spacing w:after="0" w:line="240" w:lineRule="auto"/>
        <w:rPr>
          <w:rFonts w:ascii="Calibri" w:hAnsi="Calibri" w:cs="Arial"/>
          <w:i/>
          <w:lang w:val="kk-KZ"/>
        </w:rPr>
      </w:pPr>
    </w:p>
    <w:p w:rsidR="00F902D5" w:rsidRPr="00A50E6A" w:rsidRDefault="00F902D5" w:rsidP="00D05F5B">
      <w:pPr>
        <w:spacing w:after="0" w:line="240" w:lineRule="auto"/>
        <w:rPr>
          <w:rFonts w:ascii="Calibri" w:hAnsi="Calibri" w:cs="Arial"/>
          <w:i/>
          <w:lang w:val="kk-KZ"/>
        </w:rPr>
      </w:pPr>
    </w:p>
    <w:p w:rsidR="00F902D5" w:rsidRPr="00A50E6A" w:rsidRDefault="00F902D5" w:rsidP="00D05F5B">
      <w:pPr>
        <w:spacing w:after="0" w:line="240" w:lineRule="auto"/>
        <w:rPr>
          <w:rFonts w:ascii="Calibri" w:hAnsi="Calibri" w:cs="Arial"/>
          <w:i/>
          <w:lang w:val="kk-KZ"/>
        </w:rPr>
      </w:pPr>
    </w:p>
    <w:p w:rsidR="00F902D5" w:rsidRPr="00A50E6A" w:rsidRDefault="00F902D5" w:rsidP="00D05F5B">
      <w:pPr>
        <w:spacing w:after="0" w:line="240" w:lineRule="auto"/>
        <w:rPr>
          <w:rFonts w:ascii="Calibri" w:hAnsi="Calibri" w:cs="Arial"/>
          <w:i/>
          <w:lang w:val="kk-KZ"/>
        </w:rPr>
      </w:pPr>
    </w:p>
    <w:p w:rsidR="00CE26CA" w:rsidRPr="00A50E6A" w:rsidRDefault="00CE26CA" w:rsidP="00D05F5B">
      <w:pPr>
        <w:spacing w:after="0" w:line="240" w:lineRule="auto"/>
        <w:jc w:val="right"/>
        <w:rPr>
          <w:rFonts w:ascii="Calibri" w:hAnsi="Calibri" w:cs="Arial"/>
          <w:i/>
          <w:sz w:val="18"/>
          <w:szCs w:val="18"/>
        </w:rPr>
      </w:pPr>
    </w:p>
    <w:p w:rsidR="00CE26CA" w:rsidRPr="00A50E6A" w:rsidRDefault="00CE26CA" w:rsidP="00D05F5B">
      <w:pPr>
        <w:spacing w:after="0" w:line="240" w:lineRule="auto"/>
        <w:jc w:val="right"/>
        <w:rPr>
          <w:rFonts w:ascii="Calibri" w:hAnsi="Calibri" w:cs="Arial"/>
          <w:sz w:val="24"/>
          <w:lang w:val="kk-KZ"/>
        </w:rPr>
      </w:pPr>
      <w:r w:rsidRPr="00A50E6A">
        <w:rPr>
          <w:rFonts w:ascii="Calibri" w:hAnsi="Calibri" w:cs="Arial"/>
          <w:i/>
          <w:sz w:val="20"/>
          <w:szCs w:val="18"/>
        </w:rPr>
        <w:t xml:space="preserve">© </w:t>
      </w:r>
      <w:r w:rsidRPr="00A50E6A">
        <w:rPr>
          <w:rFonts w:ascii="Calibri" w:hAnsi="Calibri" w:cs="Arial"/>
          <w:i/>
          <w:sz w:val="20"/>
          <w:szCs w:val="18"/>
          <w:lang w:val="kk-KZ"/>
        </w:rPr>
        <w:t>Қазақстан Республикасы Ұлттық экономика министрлігі Статистика комитеті, 2015</w:t>
      </w:r>
    </w:p>
    <w:p w:rsidR="00842F72" w:rsidRPr="00A50E6A" w:rsidRDefault="00842F72" w:rsidP="00D05F5B">
      <w:pPr>
        <w:spacing w:after="0" w:line="240" w:lineRule="auto"/>
        <w:rPr>
          <w:lang w:val="kk-KZ"/>
        </w:rPr>
      </w:pPr>
    </w:p>
    <w:p w:rsidR="007D4819" w:rsidRPr="00A50E6A" w:rsidRDefault="007D4819" w:rsidP="00D05F5B">
      <w:pPr>
        <w:spacing w:after="0" w:line="240" w:lineRule="auto"/>
        <w:jc w:val="center"/>
        <w:rPr>
          <w:rFonts w:ascii="Calibri" w:hAnsi="Calibri" w:cs="Times New Roman"/>
          <w:b/>
          <w:lang w:val="kk-KZ"/>
        </w:rPr>
        <w:sectPr w:rsidR="007D4819" w:rsidRPr="00A50E6A" w:rsidSect="00577D4E">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6" w:h="16838"/>
          <w:pgMar w:top="851" w:right="1134" w:bottom="851" w:left="851" w:header="720" w:footer="720" w:gutter="0"/>
          <w:pgNumType w:start="3"/>
          <w:cols w:space="720"/>
          <w:titlePg/>
          <w:docGrid w:linePitch="360"/>
        </w:sectPr>
      </w:pPr>
    </w:p>
    <w:p w:rsidR="00F902D5" w:rsidRPr="00A50E6A" w:rsidRDefault="00F902D5" w:rsidP="00D05F5B">
      <w:pPr>
        <w:spacing w:after="0" w:line="240" w:lineRule="auto"/>
        <w:jc w:val="center"/>
        <w:rPr>
          <w:rFonts w:ascii="Calibri" w:eastAsia="Times New Roman" w:hAnsi="Calibri" w:cs="Times New Roman"/>
          <w:b/>
          <w:sz w:val="24"/>
          <w:szCs w:val="24"/>
          <w:lang w:val="kk-KZ"/>
        </w:rPr>
      </w:pPr>
      <w:r w:rsidRPr="00A50E6A">
        <w:rPr>
          <w:rFonts w:ascii="Calibri" w:eastAsia="Times New Roman" w:hAnsi="Calibri" w:cs="Times New Roman"/>
          <w:b/>
          <w:sz w:val="24"/>
          <w:szCs w:val="24"/>
          <w:lang w:val="kk-KZ"/>
        </w:rPr>
        <w:lastRenderedPageBreak/>
        <w:t>Алғы сөз</w:t>
      </w:r>
    </w:p>
    <w:p w:rsidR="00DE7252" w:rsidRPr="00A50E6A" w:rsidRDefault="00DE7252" w:rsidP="00D05F5B">
      <w:pPr>
        <w:spacing w:after="0" w:line="240" w:lineRule="auto"/>
        <w:jc w:val="center"/>
        <w:rPr>
          <w:rFonts w:ascii="Calibri" w:eastAsia="Times New Roman" w:hAnsi="Calibri" w:cs="Times New Roman"/>
          <w:b/>
          <w:lang w:val="kk-KZ"/>
        </w:rPr>
      </w:pPr>
    </w:p>
    <w:p w:rsidR="00F902D5" w:rsidRPr="00A50E6A" w:rsidRDefault="00F902D5" w:rsidP="00D05F5B">
      <w:pPr>
        <w:pStyle w:val="a0"/>
        <w:rPr>
          <w:rFonts w:ascii="Calibri" w:hAnsi="Calibri" w:cs="Times New Roman"/>
          <w:color w:val="auto"/>
          <w:lang w:val="kk-KZ"/>
        </w:rPr>
      </w:pPr>
      <w:r w:rsidRPr="00A50E6A">
        <w:rPr>
          <w:rFonts w:ascii="Calibri" w:hAnsi="Calibri" w:cs="Times New Roman"/>
          <w:color w:val="auto"/>
          <w:lang w:val="kk-KZ"/>
        </w:rPr>
        <w:t>«Қазақстандағы халықтың тұрмыс деңгейі» статистикалық жинағында 1995-2014 жылдардағы халықтың тұрмыс деңгейінің негізгі әлеуметтік-экономикалық көрсеткіштері туралы ақпарат келтірілген (1-бөлім). Жинақтың келесі тақырыптық бөлімдерінде соңғы бес жылдағы (2010-2014 жылдардағы) деректер келтірілген.</w:t>
      </w:r>
    </w:p>
    <w:p w:rsidR="00F902D5" w:rsidRPr="00A50E6A" w:rsidRDefault="00F902D5" w:rsidP="00D05F5B">
      <w:pPr>
        <w:pStyle w:val="a0"/>
        <w:rPr>
          <w:rFonts w:ascii="Calibri" w:hAnsi="Calibri" w:cs="Times New Roman"/>
          <w:color w:val="auto"/>
          <w:lang w:val="kk-KZ"/>
        </w:rPr>
      </w:pPr>
      <w:r w:rsidRPr="00A50E6A">
        <w:rPr>
          <w:rFonts w:ascii="Calibri" w:hAnsi="Calibri" w:cs="Times New Roman"/>
          <w:color w:val="auto"/>
          <w:lang w:val="kk-KZ"/>
        </w:rPr>
        <w:t>Жинақ Қазақстан Республикасындағы халықтың әлеуметтік-экономикалық жағдайын сипаттайтын кестелік материалдарды қамтиды. Мұнда республикадағы халықтың табыстары және оларды бөлудің әркелкілігі, әлеуметтік қамсыздандыру мен халыққа әлеуметтік көмек көрсету</w:t>
      </w:r>
      <w:r w:rsidR="00872983" w:rsidRPr="00A50E6A">
        <w:rPr>
          <w:rFonts w:ascii="Calibri" w:hAnsi="Calibri" w:cs="Times New Roman"/>
          <w:color w:val="auto"/>
          <w:lang w:val="kk-KZ"/>
        </w:rPr>
        <w:t xml:space="preserve"> туралы статистикалық материалдар көрсетілген.</w:t>
      </w:r>
      <w:r w:rsidRPr="00A50E6A">
        <w:rPr>
          <w:rFonts w:ascii="Calibri" w:hAnsi="Calibri" w:cs="Times New Roman"/>
          <w:color w:val="auto"/>
          <w:lang w:val="kk-KZ"/>
        </w:rPr>
        <w:t xml:space="preserve"> Бірқатар Көрсеткіштер Қазақстан Республикасы өңірлерінің бөлінісінде келтірілген. </w:t>
      </w:r>
    </w:p>
    <w:p w:rsidR="00F902D5" w:rsidRPr="00A50E6A" w:rsidRDefault="00F902D5" w:rsidP="00D05F5B">
      <w:pPr>
        <w:pStyle w:val="a0"/>
        <w:rPr>
          <w:rFonts w:ascii="Calibri" w:hAnsi="Calibri" w:cs="Times New Roman"/>
          <w:color w:val="auto"/>
          <w:lang w:val="kk-KZ"/>
        </w:rPr>
      </w:pPr>
      <w:r w:rsidRPr="00A50E6A">
        <w:rPr>
          <w:rFonts w:ascii="Calibri" w:hAnsi="Calibri" w:cs="Times New Roman"/>
          <w:color w:val="auto"/>
          <w:lang w:val="kk-KZ"/>
        </w:rPr>
        <w:t>Жеке көрсеткіштер бойынша бұдан бұрын жарияланған деректер нақтыланған немесе қайта есептелген. 2014 жылы кейбір статистикалық деректер алдын ала болуы және келесі жарияланымдарда өзгеруі мүмкін.</w:t>
      </w:r>
    </w:p>
    <w:p w:rsidR="00F902D5" w:rsidRPr="00A50E6A" w:rsidRDefault="00F902D5" w:rsidP="00D05F5B">
      <w:pPr>
        <w:pStyle w:val="a0"/>
        <w:rPr>
          <w:rFonts w:ascii="Calibri" w:hAnsi="Calibri" w:cs="Times New Roman"/>
          <w:color w:val="auto"/>
          <w:lang w:val="kk-KZ"/>
        </w:rPr>
      </w:pPr>
      <w:r w:rsidRPr="00A50E6A">
        <w:rPr>
          <w:rFonts w:ascii="Calibri" w:hAnsi="Calibri" w:cs="Times New Roman"/>
          <w:color w:val="auto"/>
          <w:lang w:val="kk-KZ"/>
        </w:rPr>
        <w:t>Жинақты дайындау кезінде ағымдағы статистикалық есептілік және халықты іріктеп зерттеу материалдары пайдаланылды.</w:t>
      </w:r>
    </w:p>
    <w:p w:rsidR="00F902D5" w:rsidRPr="00A50E6A" w:rsidRDefault="00F902D5" w:rsidP="00D05F5B">
      <w:pPr>
        <w:pStyle w:val="a0"/>
        <w:rPr>
          <w:rFonts w:ascii="Calibri" w:hAnsi="Calibri" w:cs="Times New Roman"/>
          <w:color w:val="auto"/>
          <w:lang w:val="kk-KZ"/>
        </w:rPr>
      </w:pPr>
      <w:r w:rsidRPr="00A50E6A">
        <w:rPr>
          <w:rFonts w:ascii="Calibri" w:hAnsi="Calibri" w:cs="Times New Roman"/>
          <w:color w:val="auto"/>
          <w:lang w:val="kk-KZ"/>
        </w:rPr>
        <w:t>Ұлттық көрсеткіштерді есептеу кезінде салыстырымдылықты қамтамасыз ету мақсатында жалпы қабылданған халықаралық әдіснама пайдаланылады.</w:t>
      </w:r>
    </w:p>
    <w:p w:rsidR="00F902D5" w:rsidRPr="00A50E6A" w:rsidRDefault="00F902D5" w:rsidP="00D05F5B">
      <w:pPr>
        <w:pStyle w:val="a0"/>
        <w:rPr>
          <w:rFonts w:ascii="Calibri" w:hAnsi="Calibri" w:cs="Times New Roman"/>
          <w:b/>
          <w:color w:val="auto"/>
          <w:lang w:val="kk-KZ"/>
        </w:rPr>
      </w:pPr>
      <w:r w:rsidRPr="00A50E6A">
        <w:rPr>
          <w:rFonts w:ascii="Calibri" w:hAnsi="Calibri" w:cs="Times New Roman"/>
          <w:color w:val="auto"/>
          <w:lang w:val="kk-KZ"/>
        </w:rPr>
        <w:t>Жинақ оқырмандардың қалың қауымына: экономистерге, статистиктерге, ғылыми қызметкерлерге, кәсіпкерлер мен кәсіпқой емес пайдаланушыларға арналған.</w:t>
      </w:r>
    </w:p>
    <w:p w:rsidR="007D4819" w:rsidRPr="00A50E6A" w:rsidRDefault="007D4819" w:rsidP="00D05F5B">
      <w:pPr>
        <w:pStyle w:val="a0"/>
        <w:ind w:firstLine="0"/>
        <w:jc w:val="center"/>
        <w:rPr>
          <w:rFonts w:ascii="Calibri" w:hAnsi="Calibri" w:cs="Times New Roman"/>
          <w:b/>
          <w:color w:val="auto"/>
          <w:sz w:val="24"/>
          <w:szCs w:val="24"/>
          <w:lang w:val="kk-KZ"/>
        </w:rPr>
      </w:pPr>
      <w:r w:rsidRPr="00A50E6A">
        <w:rPr>
          <w:rFonts w:ascii="Calibri" w:hAnsi="Calibri" w:cs="Times New Roman"/>
          <w:b/>
          <w:color w:val="auto"/>
          <w:sz w:val="24"/>
          <w:szCs w:val="24"/>
          <w:lang w:val="kk-KZ"/>
        </w:rPr>
        <w:lastRenderedPageBreak/>
        <w:t>Предисловие</w:t>
      </w:r>
    </w:p>
    <w:p w:rsidR="00DE7252" w:rsidRPr="00A50E6A" w:rsidRDefault="00DE7252" w:rsidP="00D05F5B">
      <w:pPr>
        <w:pStyle w:val="a0"/>
        <w:ind w:firstLine="0"/>
        <w:jc w:val="center"/>
        <w:rPr>
          <w:rFonts w:ascii="Calibri" w:hAnsi="Calibri" w:cs="Times New Roman"/>
          <w:b/>
          <w:color w:val="auto"/>
          <w:sz w:val="22"/>
          <w:szCs w:val="22"/>
          <w:lang w:val="kk-KZ"/>
        </w:rPr>
      </w:pPr>
    </w:p>
    <w:p w:rsidR="007D4819" w:rsidRPr="00A50E6A" w:rsidRDefault="007D4819" w:rsidP="00D05F5B">
      <w:pPr>
        <w:pStyle w:val="a0"/>
        <w:rPr>
          <w:rFonts w:ascii="Calibri" w:hAnsi="Calibri" w:cs="Times New Roman"/>
          <w:color w:val="auto"/>
        </w:rPr>
      </w:pPr>
      <w:r w:rsidRPr="00A50E6A">
        <w:rPr>
          <w:rFonts w:ascii="Calibri" w:hAnsi="Calibri" w:cs="Times New Roman"/>
          <w:color w:val="auto"/>
        </w:rPr>
        <w:t xml:space="preserve">Статистический сборник </w:t>
      </w:r>
      <w:r w:rsidRPr="00A50E6A">
        <w:rPr>
          <w:rFonts w:ascii="Calibri" w:hAnsi="Calibri" w:cs="Times New Roman"/>
          <w:color w:val="auto"/>
          <w:lang w:val="kk-KZ"/>
        </w:rPr>
        <w:t>«</w:t>
      </w:r>
      <w:r w:rsidRPr="00A50E6A">
        <w:rPr>
          <w:rFonts w:ascii="Calibri" w:hAnsi="Calibri" w:cs="Times New Roman"/>
          <w:color w:val="auto"/>
        </w:rPr>
        <w:t>Уровень жизни населения  в Казахстане</w:t>
      </w:r>
      <w:r w:rsidRPr="00A50E6A">
        <w:rPr>
          <w:rFonts w:ascii="Calibri" w:hAnsi="Calibri" w:cs="Times New Roman"/>
          <w:color w:val="auto"/>
          <w:lang w:val="kk-KZ"/>
        </w:rPr>
        <w:t>»</w:t>
      </w:r>
      <w:r w:rsidRPr="00A50E6A">
        <w:rPr>
          <w:rFonts w:ascii="Calibri" w:hAnsi="Calibri" w:cs="Times New Roman"/>
          <w:color w:val="auto"/>
        </w:rPr>
        <w:t xml:space="preserve"> содержит информацию об основных социально-экономических индикаторах уровня жизни населения за 1995-2014гг</w:t>
      </w:r>
      <w:r w:rsidRPr="00A50E6A">
        <w:rPr>
          <w:rFonts w:ascii="Calibri" w:hAnsi="Calibri" w:cs="Times New Roman"/>
          <w:color w:val="auto"/>
          <w:lang w:val="kk-KZ"/>
        </w:rPr>
        <w:t>. (раздел 1)</w:t>
      </w:r>
      <w:r w:rsidRPr="00A50E6A">
        <w:rPr>
          <w:rFonts w:ascii="Calibri" w:hAnsi="Calibri" w:cs="Times New Roman"/>
          <w:color w:val="auto"/>
        </w:rPr>
        <w:t xml:space="preserve">.                               В последующих тематических разделах сборника отражены данные за последние пять лет (2010-2014гг).  </w:t>
      </w:r>
    </w:p>
    <w:p w:rsidR="007D4819" w:rsidRPr="00A50E6A" w:rsidRDefault="007D4819" w:rsidP="00D05F5B">
      <w:pPr>
        <w:pStyle w:val="a0"/>
        <w:rPr>
          <w:rFonts w:ascii="Calibri" w:hAnsi="Calibri" w:cs="Times New Roman"/>
          <w:color w:val="auto"/>
        </w:rPr>
      </w:pPr>
      <w:r w:rsidRPr="00A50E6A">
        <w:rPr>
          <w:rFonts w:ascii="Calibri" w:hAnsi="Calibri" w:cs="Times New Roman"/>
          <w:color w:val="auto"/>
        </w:rPr>
        <w:t>В сборник включен</w:t>
      </w:r>
      <w:r w:rsidRPr="00A50E6A">
        <w:rPr>
          <w:rFonts w:ascii="Calibri" w:hAnsi="Calibri" w:cs="Times New Roman"/>
          <w:color w:val="auto"/>
          <w:lang w:val="kk-KZ"/>
        </w:rPr>
        <w:t>ы</w:t>
      </w:r>
      <w:r w:rsidRPr="00A50E6A">
        <w:rPr>
          <w:rFonts w:ascii="Calibri" w:hAnsi="Calibri" w:cs="Times New Roman"/>
          <w:color w:val="auto"/>
        </w:rPr>
        <w:t xml:space="preserve"> табличные материал</w:t>
      </w:r>
      <w:r w:rsidRPr="00A50E6A">
        <w:rPr>
          <w:rFonts w:ascii="Calibri" w:hAnsi="Calibri" w:cs="Times New Roman"/>
          <w:color w:val="auto"/>
          <w:lang w:val="kk-KZ"/>
        </w:rPr>
        <w:t>ы</w:t>
      </w:r>
      <w:r w:rsidRPr="00A50E6A">
        <w:rPr>
          <w:rFonts w:ascii="Calibri" w:hAnsi="Calibri" w:cs="Times New Roman"/>
          <w:color w:val="auto"/>
        </w:rPr>
        <w:t>, характеризующие</w:t>
      </w:r>
      <w:r w:rsidR="00461215" w:rsidRPr="00A50E6A">
        <w:rPr>
          <w:rFonts w:ascii="Calibri" w:hAnsi="Calibri" w:cs="Times New Roman"/>
          <w:color w:val="auto"/>
        </w:rPr>
        <w:t xml:space="preserve"> </w:t>
      </w:r>
      <w:r w:rsidRPr="00A50E6A">
        <w:rPr>
          <w:rFonts w:ascii="Calibri" w:hAnsi="Calibri" w:cs="Times New Roman"/>
          <w:color w:val="auto"/>
        </w:rPr>
        <w:t xml:space="preserve">социально-экономическое положение населения в </w:t>
      </w:r>
      <w:r w:rsidRPr="00A50E6A">
        <w:rPr>
          <w:rFonts w:ascii="Calibri" w:hAnsi="Calibri" w:cs="Times New Roman"/>
          <w:color w:val="auto"/>
          <w:lang w:val="kk-KZ"/>
        </w:rPr>
        <w:t>Р</w:t>
      </w:r>
      <w:r w:rsidRPr="00A50E6A">
        <w:rPr>
          <w:rFonts w:ascii="Calibri" w:hAnsi="Calibri" w:cs="Times New Roman"/>
          <w:color w:val="auto"/>
        </w:rPr>
        <w:t>еспублике</w:t>
      </w:r>
      <w:r w:rsidRPr="00A50E6A">
        <w:rPr>
          <w:rFonts w:ascii="Calibri" w:hAnsi="Calibri" w:cs="Times New Roman"/>
          <w:color w:val="auto"/>
          <w:lang w:val="kk-KZ"/>
        </w:rPr>
        <w:t xml:space="preserve"> Казахстан</w:t>
      </w:r>
      <w:r w:rsidRPr="00A50E6A">
        <w:rPr>
          <w:rFonts w:ascii="Calibri" w:hAnsi="Calibri" w:cs="Times New Roman"/>
          <w:color w:val="auto"/>
        </w:rPr>
        <w:t xml:space="preserve">. Представлены статистические материалы </w:t>
      </w:r>
      <w:r w:rsidR="00872983" w:rsidRPr="00A50E6A">
        <w:rPr>
          <w:rFonts w:ascii="Calibri" w:hAnsi="Calibri" w:cs="Times New Roman"/>
          <w:color w:val="auto"/>
        </w:rPr>
        <w:t xml:space="preserve">о </w:t>
      </w:r>
      <w:r w:rsidRPr="00A50E6A">
        <w:rPr>
          <w:rFonts w:ascii="Calibri" w:hAnsi="Calibri" w:cs="Times New Roman"/>
          <w:color w:val="auto"/>
        </w:rPr>
        <w:t>доходах населения  и неравномерности их распределения, социальном обеспечении и социальной помощи насе</w:t>
      </w:r>
      <w:r w:rsidR="00872983" w:rsidRPr="00A50E6A">
        <w:rPr>
          <w:rFonts w:ascii="Calibri" w:hAnsi="Calibri" w:cs="Times New Roman"/>
          <w:color w:val="auto"/>
        </w:rPr>
        <w:t>лению.</w:t>
      </w:r>
      <w:r w:rsidRPr="00A50E6A">
        <w:rPr>
          <w:rFonts w:ascii="Calibri" w:hAnsi="Calibri" w:cs="Times New Roman"/>
          <w:color w:val="auto"/>
        </w:rPr>
        <w:t xml:space="preserve"> Ряд показателей приведен в разрезе регионов Республики Казахстан. </w:t>
      </w:r>
    </w:p>
    <w:p w:rsidR="007D4819" w:rsidRPr="00A50E6A" w:rsidRDefault="007D4819" w:rsidP="00D05F5B">
      <w:pPr>
        <w:pStyle w:val="a0"/>
        <w:rPr>
          <w:rFonts w:ascii="Calibri" w:hAnsi="Calibri" w:cs="Times New Roman"/>
          <w:color w:val="auto"/>
        </w:rPr>
      </w:pPr>
      <w:r w:rsidRPr="00A50E6A">
        <w:rPr>
          <w:rFonts w:ascii="Calibri" w:hAnsi="Calibri" w:cs="Times New Roman"/>
          <w:color w:val="auto"/>
        </w:rPr>
        <w:t xml:space="preserve">По отдельным показателям уточнены или пересчитаны ранее опубликованные данные. Некоторые статистические данные за 2014г. являются предварительными и могут измениться </w:t>
      </w:r>
      <w:r w:rsidR="00AE329F" w:rsidRPr="00A50E6A">
        <w:rPr>
          <w:rFonts w:ascii="Calibri" w:hAnsi="Calibri" w:cs="Times New Roman"/>
          <w:color w:val="auto"/>
        </w:rPr>
        <w:t xml:space="preserve"> </w:t>
      </w:r>
      <w:r w:rsidRPr="00A50E6A">
        <w:rPr>
          <w:rFonts w:ascii="Calibri" w:hAnsi="Calibri" w:cs="Times New Roman"/>
          <w:color w:val="auto"/>
        </w:rPr>
        <w:t>в последующих публикациях.</w:t>
      </w:r>
    </w:p>
    <w:p w:rsidR="007D4819" w:rsidRPr="00A50E6A" w:rsidRDefault="007D4819" w:rsidP="00D05F5B">
      <w:pPr>
        <w:pStyle w:val="a0"/>
        <w:rPr>
          <w:rFonts w:ascii="Calibri" w:hAnsi="Calibri" w:cs="Times New Roman"/>
          <w:color w:val="auto"/>
        </w:rPr>
      </w:pPr>
      <w:r w:rsidRPr="00A50E6A">
        <w:rPr>
          <w:rFonts w:ascii="Calibri" w:hAnsi="Calibri" w:cs="Times New Roman"/>
          <w:color w:val="auto"/>
        </w:rPr>
        <w:t>При подготовке сборника использовались материалы текущей статистической отчетности                           и выборочных обследований населения.</w:t>
      </w:r>
    </w:p>
    <w:p w:rsidR="007D4819" w:rsidRPr="00A50E6A" w:rsidRDefault="007D4819" w:rsidP="00D05F5B">
      <w:pPr>
        <w:pStyle w:val="a0"/>
        <w:rPr>
          <w:rFonts w:ascii="Calibri" w:hAnsi="Calibri" w:cs="Times New Roman"/>
          <w:color w:val="auto"/>
        </w:rPr>
      </w:pPr>
      <w:r w:rsidRPr="00A50E6A">
        <w:rPr>
          <w:rFonts w:ascii="Calibri" w:hAnsi="Calibri" w:cs="Times New Roman"/>
          <w:color w:val="auto"/>
        </w:rPr>
        <w:t>В целях обеспечения сопоставимости при расчете национальных показателей максимально используется общепринятая международная методология.</w:t>
      </w:r>
    </w:p>
    <w:p w:rsidR="007D4819" w:rsidRPr="00A50E6A" w:rsidRDefault="007D4819" w:rsidP="00D05F5B">
      <w:pPr>
        <w:spacing w:after="0" w:line="240" w:lineRule="auto"/>
        <w:ind w:firstLine="708"/>
        <w:jc w:val="both"/>
        <w:rPr>
          <w:rFonts w:ascii="Calibri" w:eastAsia="Times New Roman" w:hAnsi="Calibri" w:cs="Times New Roman"/>
          <w:sz w:val="20"/>
          <w:szCs w:val="20"/>
          <w:lang w:eastAsia="zh-CN"/>
        </w:rPr>
      </w:pPr>
      <w:r w:rsidRPr="00A50E6A">
        <w:rPr>
          <w:rFonts w:ascii="Calibri" w:eastAsia="Times New Roman" w:hAnsi="Calibri" w:cs="Times New Roman"/>
          <w:sz w:val="20"/>
          <w:szCs w:val="20"/>
          <w:lang w:eastAsia="zh-CN"/>
        </w:rPr>
        <w:t>Сборник предназначен для широкого круга читателей: экономистов, статистиков, научных работников, предпринимателей и непрофессиональных пользователей.</w:t>
      </w: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EF0327" w:rsidRPr="00A50E6A" w:rsidRDefault="00EF0327" w:rsidP="00D05F5B">
      <w:pPr>
        <w:spacing w:after="0" w:line="240" w:lineRule="auto"/>
        <w:ind w:firstLine="708"/>
        <w:jc w:val="both"/>
        <w:rPr>
          <w:rFonts w:ascii="Calibri" w:eastAsia="Times New Roman" w:hAnsi="Calibri" w:cs="Times New Roman"/>
          <w:sz w:val="20"/>
          <w:szCs w:val="20"/>
          <w:lang w:eastAsia="zh-CN"/>
        </w:rPr>
        <w:sectPr w:rsidR="00EF0327" w:rsidRPr="00A50E6A" w:rsidSect="00AE329F">
          <w:footerReference w:type="default" r:id="rId17"/>
          <w:footerReference w:type="first" r:id="rId18"/>
          <w:footnotePr>
            <w:pos w:val="beneathText"/>
          </w:footnotePr>
          <w:type w:val="continuous"/>
          <w:pgSz w:w="11906" w:h="16838"/>
          <w:pgMar w:top="851" w:right="851" w:bottom="851" w:left="1134" w:header="720" w:footer="720" w:gutter="0"/>
          <w:pgNumType w:start="3"/>
          <w:cols w:num="2" w:space="285"/>
          <w:titlePg/>
          <w:docGrid w:linePitch="360"/>
        </w:sect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6C7890" w:rsidRPr="00A50E6A" w:rsidRDefault="006C7890" w:rsidP="00D05F5B">
      <w:pPr>
        <w:spacing w:after="0" w:line="240" w:lineRule="auto"/>
        <w:ind w:firstLine="708"/>
        <w:jc w:val="both"/>
        <w:rPr>
          <w:rFonts w:ascii="Calibri" w:eastAsia="Times New Roman" w:hAnsi="Calibri" w:cs="Times New Roman"/>
          <w:sz w:val="20"/>
          <w:szCs w:val="20"/>
          <w:lang w:eastAsia="zh-CN"/>
        </w:rPr>
      </w:pPr>
    </w:p>
    <w:p w:rsidR="006C7890" w:rsidRPr="00A50E6A" w:rsidRDefault="006C7890" w:rsidP="00D05F5B">
      <w:pPr>
        <w:spacing w:after="0" w:line="240" w:lineRule="auto"/>
        <w:ind w:firstLine="708"/>
        <w:jc w:val="both"/>
        <w:rPr>
          <w:rFonts w:ascii="Calibri" w:eastAsia="Times New Roman" w:hAnsi="Calibri" w:cs="Times New Roman"/>
          <w:sz w:val="20"/>
          <w:szCs w:val="20"/>
          <w:lang w:eastAsia="zh-CN"/>
        </w:rPr>
      </w:pPr>
    </w:p>
    <w:p w:rsidR="006C7890" w:rsidRPr="00A50E6A" w:rsidRDefault="006C7890"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E329F" w:rsidRPr="00A50E6A" w:rsidRDefault="00AE329F"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3A642D" w:rsidRPr="00A50E6A" w:rsidRDefault="003A642D" w:rsidP="00D05F5B">
      <w:pPr>
        <w:spacing w:after="0" w:line="240" w:lineRule="auto"/>
        <w:ind w:firstLine="708"/>
        <w:jc w:val="both"/>
        <w:rPr>
          <w:rFonts w:ascii="Calibri" w:eastAsia="Times New Roman" w:hAnsi="Calibri" w:cs="Times New Roman"/>
          <w:sz w:val="20"/>
          <w:szCs w:val="20"/>
          <w:lang w:eastAsia="zh-CN"/>
        </w:rPr>
      </w:pPr>
    </w:p>
    <w:p w:rsidR="00A97223" w:rsidRPr="00A50E6A" w:rsidRDefault="00A97223" w:rsidP="00D05F5B">
      <w:pPr>
        <w:pStyle w:val="a0"/>
        <w:tabs>
          <w:tab w:val="left" w:pos="709"/>
        </w:tabs>
        <w:jc w:val="center"/>
        <w:rPr>
          <w:rFonts w:ascii="Calibri" w:hAnsi="Calibri" w:cs="Arial"/>
          <w:b/>
          <w:color w:val="auto"/>
          <w:sz w:val="26"/>
          <w:szCs w:val="26"/>
        </w:rPr>
      </w:pPr>
      <w:r w:rsidRPr="00A50E6A">
        <w:rPr>
          <w:rFonts w:ascii="Calibri" w:hAnsi="Calibri" w:cs="Arial"/>
          <w:b/>
          <w:color w:val="auto"/>
          <w:sz w:val="26"/>
          <w:szCs w:val="26"/>
          <w:lang w:val="kk-KZ"/>
        </w:rPr>
        <w:lastRenderedPageBreak/>
        <w:t>Мазмұны</w:t>
      </w:r>
    </w:p>
    <w:p w:rsidR="00A97223" w:rsidRPr="00A50E6A" w:rsidRDefault="00A97223" w:rsidP="00D05F5B">
      <w:pPr>
        <w:pStyle w:val="a0"/>
        <w:jc w:val="center"/>
        <w:rPr>
          <w:rFonts w:ascii="Calibri" w:hAnsi="Calibri" w:cs="Arial"/>
          <w:b/>
          <w:color w:val="auto"/>
          <w:sz w:val="26"/>
          <w:szCs w:val="26"/>
          <w:lang w:val="kk-KZ"/>
        </w:rPr>
      </w:pPr>
      <w:r w:rsidRPr="00A50E6A">
        <w:rPr>
          <w:rFonts w:ascii="Calibri" w:hAnsi="Calibri" w:cs="Arial"/>
          <w:b/>
          <w:color w:val="auto"/>
          <w:sz w:val="26"/>
          <w:szCs w:val="26"/>
        </w:rPr>
        <w:t>Содержание</w:t>
      </w:r>
    </w:p>
    <w:p w:rsidR="00A97223" w:rsidRPr="00A50E6A" w:rsidRDefault="00A97223" w:rsidP="00D05F5B">
      <w:pPr>
        <w:pStyle w:val="a0"/>
        <w:tabs>
          <w:tab w:val="left" w:pos="709"/>
        </w:tabs>
        <w:jc w:val="center"/>
        <w:rPr>
          <w:rFonts w:ascii="Calibri" w:hAnsi="Calibri" w:cs="Arial"/>
          <w:b/>
          <w:color w:val="auto"/>
          <w:lang w:val="kk-KZ"/>
        </w:rPr>
      </w:pPr>
    </w:p>
    <w:p w:rsidR="00A97223" w:rsidRPr="00A50E6A" w:rsidRDefault="00A97223" w:rsidP="00D05F5B">
      <w:pPr>
        <w:pStyle w:val="a0"/>
        <w:tabs>
          <w:tab w:val="left" w:pos="709"/>
        </w:tabs>
        <w:jc w:val="center"/>
        <w:rPr>
          <w:rFonts w:ascii="Calibri" w:hAnsi="Calibri" w:cs="Arial"/>
          <w:b/>
          <w:color w:val="auto"/>
          <w:sz w:val="10"/>
          <w:lang w:val="kk-KZ"/>
        </w:rPr>
      </w:pPr>
    </w:p>
    <w:tbl>
      <w:tblPr>
        <w:tblW w:w="10250" w:type="dxa"/>
        <w:tblInd w:w="-106" w:type="dxa"/>
        <w:tblLayout w:type="fixed"/>
        <w:tblLook w:val="0000"/>
      </w:tblPr>
      <w:tblGrid>
        <w:gridCol w:w="667"/>
        <w:gridCol w:w="9066"/>
        <w:gridCol w:w="517"/>
      </w:tblGrid>
      <w:tr w:rsidR="00A97223" w:rsidRPr="00A50E6A" w:rsidTr="00C22F06">
        <w:tc>
          <w:tcPr>
            <w:tcW w:w="667" w:type="dxa"/>
          </w:tcPr>
          <w:p w:rsidR="00A97223" w:rsidRPr="00A50E6A" w:rsidRDefault="00A97223" w:rsidP="00D05F5B">
            <w:pPr>
              <w:pStyle w:val="a0"/>
              <w:tabs>
                <w:tab w:val="left" w:pos="709"/>
              </w:tabs>
              <w:ind w:firstLine="0"/>
              <w:jc w:val="center"/>
              <w:rPr>
                <w:rFonts w:ascii="Calibri" w:hAnsi="Calibri" w:cs="Arial"/>
                <w:color w:val="auto"/>
                <w:sz w:val="18"/>
                <w:szCs w:val="18"/>
                <w:lang w:val="kk-KZ"/>
              </w:rPr>
            </w:pPr>
            <w:r w:rsidRPr="00A50E6A">
              <w:rPr>
                <w:rFonts w:ascii="Calibri" w:hAnsi="Calibri" w:cs="Arial"/>
                <w:color w:val="auto"/>
                <w:sz w:val="18"/>
                <w:szCs w:val="18"/>
                <w:lang w:val="kk-KZ"/>
              </w:rPr>
              <w:t>1.</w:t>
            </w: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Халықтың тұрмыс деңгейінің негізгі индикаторлары..........................................................................................................</w:t>
            </w:r>
          </w:p>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rPr>
              <w:t>О</w:t>
            </w:r>
            <w:r w:rsidRPr="00A50E6A">
              <w:rPr>
                <w:rFonts w:ascii="Calibri" w:hAnsi="Calibri" w:cs="Arial"/>
                <w:color w:val="auto"/>
                <w:sz w:val="18"/>
                <w:szCs w:val="18"/>
                <w:lang w:val="kk-KZ"/>
              </w:rPr>
              <w:t>сновные индикаторы уровня жизни населения................................................................................................................</w:t>
            </w: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5</w:t>
            </w:r>
          </w:p>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5</w:t>
            </w:r>
          </w:p>
        </w:tc>
      </w:tr>
      <w:tr w:rsidR="00A97223" w:rsidRPr="00A50E6A" w:rsidTr="00C22F06">
        <w:tc>
          <w:tcPr>
            <w:tcW w:w="667" w:type="dxa"/>
          </w:tcPr>
          <w:p w:rsidR="00A97223" w:rsidRPr="00A50E6A" w:rsidRDefault="00A97223" w:rsidP="00D05F5B">
            <w:pPr>
              <w:pStyle w:val="a0"/>
              <w:tabs>
                <w:tab w:val="left" w:pos="709"/>
              </w:tabs>
              <w:ind w:firstLine="0"/>
              <w:jc w:val="center"/>
              <w:rPr>
                <w:rFonts w:ascii="Calibri" w:hAnsi="Calibri" w:cs="Arial"/>
                <w:color w:val="auto"/>
                <w:sz w:val="18"/>
                <w:szCs w:val="18"/>
                <w:lang w:val="kk-KZ"/>
              </w:rPr>
            </w:pP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r>
      <w:tr w:rsidR="00A97223" w:rsidRPr="00A50E6A" w:rsidTr="00C22F06">
        <w:tc>
          <w:tcPr>
            <w:tcW w:w="667" w:type="dxa"/>
          </w:tcPr>
          <w:p w:rsidR="00A97223" w:rsidRPr="00A50E6A" w:rsidRDefault="00A97223" w:rsidP="00D05F5B">
            <w:pPr>
              <w:pStyle w:val="a0"/>
              <w:tabs>
                <w:tab w:val="left" w:pos="709"/>
              </w:tabs>
              <w:ind w:firstLine="0"/>
              <w:jc w:val="center"/>
              <w:rPr>
                <w:rFonts w:ascii="Calibri" w:hAnsi="Calibri" w:cs="Arial"/>
                <w:color w:val="auto"/>
                <w:sz w:val="18"/>
                <w:szCs w:val="18"/>
                <w:lang w:val="kk-KZ"/>
              </w:rPr>
            </w:pPr>
            <w:r w:rsidRPr="00A50E6A">
              <w:rPr>
                <w:rFonts w:ascii="Calibri" w:hAnsi="Calibri" w:cs="Arial"/>
                <w:color w:val="auto"/>
                <w:sz w:val="18"/>
                <w:szCs w:val="18"/>
                <w:lang w:val="kk-KZ"/>
              </w:rPr>
              <w:t>2.</w:t>
            </w:r>
          </w:p>
        </w:tc>
        <w:tc>
          <w:tcPr>
            <w:tcW w:w="9066" w:type="dxa"/>
            <w:vAlign w:val="bottom"/>
          </w:tcPr>
          <w:p w:rsidR="00A97223" w:rsidRPr="00A50E6A" w:rsidRDefault="00A97223" w:rsidP="00D05F5B">
            <w:pPr>
              <w:pStyle w:val="a0"/>
              <w:ind w:firstLine="0"/>
              <w:jc w:val="left"/>
              <w:rPr>
                <w:rFonts w:ascii="Calibri" w:hAnsi="Calibri" w:cs="Arial"/>
                <w:color w:val="auto"/>
                <w:sz w:val="18"/>
                <w:szCs w:val="18"/>
              </w:rPr>
            </w:pPr>
            <w:r w:rsidRPr="00A50E6A">
              <w:rPr>
                <w:rFonts w:ascii="Calibri" w:hAnsi="Calibri" w:cs="Arial"/>
                <w:color w:val="auto"/>
                <w:sz w:val="18"/>
                <w:szCs w:val="18"/>
              </w:rPr>
              <w:t>Негізгі макроэкономикалық көрсеткіштер</w:t>
            </w:r>
            <w:r w:rsidRPr="00A50E6A">
              <w:rPr>
                <w:rFonts w:ascii="Calibri" w:hAnsi="Calibri" w:cs="Arial"/>
                <w:caps/>
                <w:color w:val="auto"/>
                <w:sz w:val="18"/>
                <w:szCs w:val="18"/>
                <w:lang w:val="kk-KZ"/>
              </w:rPr>
              <w:t>............................................................................................................................</w:t>
            </w:r>
          </w:p>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rPr>
              <w:t>О</w:t>
            </w:r>
            <w:r w:rsidRPr="00A50E6A">
              <w:rPr>
                <w:rFonts w:ascii="Calibri" w:hAnsi="Calibri" w:cs="Arial"/>
                <w:color w:val="auto"/>
                <w:sz w:val="18"/>
                <w:szCs w:val="18"/>
                <w:lang w:val="kk-KZ"/>
              </w:rPr>
              <w:t>сновные макроэкономические показатели</w:t>
            </w:r>
            <w:r w:rsidRPr="00A50E6A">
              <w:rPr>
                <w:rFonts w:ascii="Calibri" w:hAnsi="Calibri" w:cs="Arial"/>
                <w:caps/>
                <w:color w:val="auto"/>
                <w:sz w:val="18"/>
                <w:szCs w:val="18"/>
                <w:lang w:val="kk-KZ"/>
              </w:rPr>
              <w:t>.......................................................................................................................</w:t>
            </w: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14</w:t>
            </w:r>
          </w:p>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14</w:t>
            </w:r>
          </w:p>
        </w:tc>
      </w:tr>
      <w:tr w:rsidR="00A97223" w:rsidRPr="00A50E6A" w:rsidTr="00C22F06">
        <w:tc>
          <w:tcPr>
            <w:tcW w:w="667" w:type="dxa"/>
          </w:tcPr>
          <w:p w:rsidR="00A97223" w:rsidRPr="00A50E6A" w:rsidRDefault="00A97223" w:rsidP="00D05F5B">
            <w:pPr>
              <w:pStyle w:val="a0"/>
              <w:tabs>
                <w:tab w:val="left" w:pos="709"/>
              </w:tabs>
              <w:ind w:firstLine="0"/>
              <w:jc w:val="center"/>
              <w:rPr>
                <w:rFonts w:ascii="Calibri" w:hAnsi="Calibri" w:cs="Arial"/>
                <w:color w:val="auto"/>
                <w:sz w:val="18"/>
                <w:szCs w:val="18"/>
                <w:lang w:val="kk-KZ"/>
              </w:rPr>
            </w:pPr>
          </w:p>
        </w:tc>
        <w:tc>
          <w:tcPr>
            <w:tcW w:w="9066" w:type="dxa"/>
            <w:vAlign w:val="bottom"/>
          </w:tcPr>
          <w:p w:rsidR="00A97223" w:rsidRPr="00A50E6A" w:rsidRDefault="00A97223" w:rsidP="00D05F5B">
            <w:pPr>
              <w:pStyle w:val="a0"/>
              <w:ind w:firstLine="0"/>
              <w:jc w:val="left"/>
              <w:rPr>
                <w:rFonts w:ascii="Calibri" w:hAnsi="Calibri" w:cs="Arial"/>
                <w:color w:val="auto"/>
                <w:sz w:val="18"/>
                <w:szCs w:val="18"/>
              </w:rPr>
            </w:pP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r>
      <w:tr w:rsidR="00A97223" w:rsidRPr="00A50E6A" w:rsidTr="00C22F06">
        <w:tc>
          <w:tcPr>
            <w:tcW w:w="667" w:type="dxa"/>
          </w:tcPr>
          <w:p w:rsidR="00A97223" w:rsidRPr="00A50E6A" w:rsidRDefault="00A97223" w:rsidP="00D05F5B">
            <w:pPr>
              <w:pStyle w:val="a0"/>
              <w:tabs>
                <w:tab w:val="left" w:pos="709"/>
              </w:tabs>
              <w:ind w:firstLine="0"/>
              <w:jc w:val="center"/>
              <w:rPr>
                <w:rFonts w:ascii="Calibri" w:hAnsi="Calibri" w:cs="Arial"/>
                <w:color w:val="auto"/>
                <w:sz w:val="18"/>
                <w:szCs w:val="18"/>
                <w:lang w:val="kk-KZ"/>
              </w:rPr>
            </w:pPr>
            <w:r w:rsidRPr="00A50E6A">
              <w:rPr>
                <w:rFonts w:ascii="Calibri" w:hAnsi="Calibri" w:cs="Arial"/>
                <w:color w:val="auto"/>
                <w:sz w:val="18"/>
                <w:szCs w:val="18"/>
                <w:lang w:val="en-US"/>
              </w:rPr>
              <w:t>3</w:t>
            </w:r>
            <w:r w:rsidRPr="00A50E6A">
              <w:rPr>
                <w:rFonts w:ascii="Calibri" w:hAnsi="Calibri" w:cs="Arial"/>
                <w:color w:val="auto"/>
                <w:sz w:val="18"/>
                <w:szCs w:val="18"/>
                <w:lang w:val="kk-KZ"/>
              </w:rPr>
              <w:t>.</w:t>
            </w: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Үй шаруашылықтарының сипаттамасы. Табыстар, шығыстар және халықтың тұтынуы..................................................</w:t>
            </w:r>
          </w:p>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rPr>
              <w:t>Х</w:t>
            </w:r>
            <w:r w:rsidRPr="00A50E6A">
              <w:rPr>
                <w:rFonts w:ascii="Calibri" w:hAnsi="Calibri" w:cs="Arial"/>
                <w:color w:val="auto"/>
                <w:sz w:val="18"/>
                <w:szCs w:val="18"/>
                <w:lang w:val="kk-KZ"/>
              </w:rPr>
              <w:t>арактеристика домохозяйств</w:t>
            </w:r>
            <w:r w:rsidRPr="00A50E6A">
              <w:rPr>
                <w:rFonts w:ascii="Calibri" w:hAnsi="Calibri" w:cs="Arial"/>
                <w:color w:val="auto"/>
                <w:sz w:val="18"/>
                <w:szCs w:val="18"/>
              </w:rPr>
              <w:t>. Д</w:t>
            </w:r>
            <w:r w:rsidRPr="00A50E6A">
              <w:rPr>
                <w:rFonts w:ascii="Calibri" w:hAnsi="Calibri" w:cs="Arial"/>
                <w:color w:val="auto"/>
                <w:sz w:val="18"/>
                <w:szCs w:val="18"/>
                <w:lang w:val="kk-KZ"/>
              </w:rPr>
              <w:t>оходы</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расходы и потребление населения...................................................................</w:t>
            </w: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1</w:t>
            </w:r>
            <w:r w:rsidR="00CF0B2A">
              <w:rPr>
                <w:rFonts w:ascii="Calibri" w:hAnsi="Calibri" w:cs="Arial"/>
                <w:color w:val="auto"/>
                <w:sz w:val="18"/>
                <w:szCs w:val="18"/>
                <w:lang w:val="kk-KZ"/>
              </w:rPr>
              <w:t>8</w:t>
            </w:r>
          </w:p>
          <w:p w:rsidR="00A97223" w:rsidRPr="00A50E6A" w:rsidRDefault="00A97223" w:rsidP="00CF0B2A">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1</w:t>
            </w:r>
            <w:r w:rsidR="00CF0B2A">
              <w:rPr>
                <w:rFonts w:ascii="Calibri" w:hAnsi="Calibri" w:cs="Arial"/>
                <w:color w:val="auto"/>
                <w:sz w:val="18"/>
                <w:szCs w:val="18"/>
                <w:lang w:val="kk-KZ"/>
              </w:rPr>
              <w:t>8</w:t>
            </w:r>
          </w:p>
        </w:tc>
      </w:tr>
      <w:tr w:rsidR="00A97223" w:rsidRPr="00A50E6A" w:rsidTr="00C22F06">
        <w:tc>
          <w:tcPr>
            <w:tcW w:w="667" w:type="dxa"/>
          </w:tcPr>
          <w:p w:rsidR="00A97223" w:rsidRPr="00A50E6A" w:rsidRDefault="00A97223" w:rsidP="00D05F5B">
            <w:pPr>
              <w:pStyle w:val="a0"/>
              <w:tabs>
                <w:tab w:val="left" w:pos="709"/>
              </w:tabs>
              <w:ind w:firstLine="0"/>
              <w:jc w:val="center"/>
              <w:rPr>
                <w:rFonts w:ascii="Calibri" w:hAnsi="Calibri" w:cs="Arial"/>
                <w:color w:val="auto"/>
                <w:sz w:val="18"/>
                <w:szCs w:val="18"/>
                <w:lang w:val="en-US"/>
              </w:rPr>
            </w:pP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r>
      <w:tr w:rsidR="00A97223" w:rsidRPr="00A50E6A" w:rsidTr="00C22F06">
        <w:tc>
          <w:tcPr>
            <w:tcW w:w="667" w:type="dxa"/>
          </w:tcPr>
          <w:p w:rsidR="00A97223" w:rsidRPr="00A50E6A" w:rsidRDefault="00A97223" w:rsidP="00D05F5B">
            <w:pPr>
              <w:pStyle w:val="a0"/>
              <w:tabs>
                <w:tab w:val="left" w:pos="709"/>
              </w:tabs>
              <w:ind w:firstLine="0"/>
              <w:jc w:val="center"/>
              <w:rPr>
                <w:rFonts w:ascii="Calibri" w:hAnsi="Calibri" w:cs="Arial"/>
                <w:color w:val="auto"/>
                <w:sz w:val="18"/>
                <w:szCs w:val="18"/>
                <w:lang w:val="kk-KZ"/>
              </w:rPr>
            </w:pPr>
            <w:r w:rsidRPr="00A50E6A">
              <w:rPr>
                <w:rFonts w:ascii="Calibri" w:hAnsi="Calibri" w:cs="Arial"/>
                <w:color w:val="auto"/>
                <w:sz w:val="18"/>
                <w:szCs w:val="18"/>
                <w:lang w:val="en-US"/>
              </w:rPr>
              <w:t>4</w:t>
            </w:r>
            <w:r w:rsidRPr="00A50E6A">
              <w:rPr>
                <w:rFonts w:ascii="Calibri" w:hAnsi="Calibri" w:cs="Arial"/>
                <w:color w:val="auto"/>
                <w:sz w:val="18"/>
                <w:szCs w:val="18"/>
                <w:lang w:val="kk-KZ"/>
              </w:rPr>
              <w:t>.</w:t>
            </w: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 xml:space="preserve">Табыстарды бөлудің әркелкілігі............................................................................................................................................. </w:t>
            </w:r>
          </w:p>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Неравномерность распределения доходов..........................................................................................................................</w:t>
            </w: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4</w:t>
            </w:r>
            <w:r w:rsidR="00CF0B2A">
              <w:rPr>
                <w:rFonts w:ascii="Calibri" w:hAnsi="Calibri" w:cs="Arial"/>
                <w:color w:val="auto"/>
                <w:sz w:val="18"/>
                <w:szCs w:val="18"/>
                <w:lang w:val="kk-KZ"/>
              </w:rPr>
              <w:t>0</w:t>
            </w:r>
          </w:p>
          <w:p w:rsidR="00A97223" w:rsidRPr="00A50E6A" w:rsidRDefault="00A97223" w:rsidP="00CF0B2A">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4</w:t>
            </w:r>
            <w:r w:rsidR="00CF0B2A">
              <w:rPr>
                <w:rFonts w:ascii="Calibri" w:hAnsi="Calibri" w:cs="Arial"/>
                <w:color w:val="auto"/>
                <w:sz w:val="18"/>
                <w:szCs w:val="18"/>
                <w:lang w:val="kk-KZ"/>
              </w:rPr>
              <w:t>0</w:t>
            </w:r>
          </w:p>
        </w:tc>
      </w:tr>
      <w:tr w:rsidR="00A97223" w:rsidRPr="00A50E6A" w:rsidTr="00C22F06">
        <w:tc>
          <w:tcPr>
            <w:tcW w:w="667" w:type="dxa"/>
          </w:tcPr>
          <w:p w:rsidR="00A97223" w:rsidRPr="00A50E6A" w:rsidRDefault="00A97223" w:rsidP="00D05F5B">
            <w:pPr>
              <w:pStyle w:val="a0"/>
              <w:tabs>
                <w:tab w:val="left" w:pos="709"/>
              </w:tabs>
              <w:ind w:firstLine="0"/>
              <w:jc w:val="center"/>
              <w:rPr>
                <w:rFonts w:ascii="Calibri" w:hAnsi="Calibri" w:cs="Arial"/>
                <w:color w:val="auto"/>
                <w:sz w:val="18"/>
                <w:szCs w:val="18"/>
                <w:lang w:val="kk-KZ"/>
              </w:rPr>
            </w:pP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r>
      <w:tr w:rsidR="00A97223" w:rsidRPr="00A50E6A" w:rsidTr="00C22F06">
        <w:tc>
          <w:tcPr>
            <w:tcW w:w="667" w:type="dxa"/>
          </w:tcPr>
          <w:p w:rsidR="00A97223" w:rsidRPr="00A50E6A" w:rsidRDefault="00A97223" w:rsidP="00D05F5B">
            <w:pPr>
              <w:spacing w:after="0" w:line="240" w:lineRule="auto"/>
              <w:jc w:val="center"/>
              <w:rPr>
                <w:rFonts w:ascii="Calibri" w:hAnsi="Calibri" w:cs="Arial"/>
                <w:sz w:val="18"/>
                <w:szCs w:val="18"/>
                <w:lang w:val="kk-KZ"/>
              </w:rPr>
            </w:pPr>
            <w:r w:rsidRPr="00A50E6A">
              <w:rPr>
                <w:rFonts w:ascii="Calibri" w:hAnsi="Calibri" w:cs="Arial"/>
                <w:sz w:val="18"/>
                <w:szCs w:val="18"/>
                <w:lang w:val="kk-KZ"/>
              </w:rPr>
              <w:t>5.</w:t>
            </w: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 xml:space="preserve">Әлеуметтік қамсыздандыру және халыққа әлеуметтік көмек............................................................................................ </w:t>
            </w:r>
          </w:p>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rPr>
              <w:t>С</w:t>
            </w:r>
            <w:r w:rsidRPr="00A50E6A">
              <w:rPr>
                <w:rFonts w:ascii="Calibri" w:hAnsi="Calibri" w:cs="Arial"/>
                <w:color w:val="auto"/>
                <w:sz w:val="18"/>
                <w:szCs w:val="18"/>
                <w:lang w:val="kk-KZ"/>
              </w:rPr>
              <w:t>оциальное обеспечение и социальная помощь населению.............................................................................................</w:t>
            </w: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71</w:t>
            </w:r>
          </w:p>
          <w:p w:rsidR="00A97223" w:rsidRPr="00A50E6A" w:rsidRDefault="00A97223" w:rsidP="00D05F5B">
            <w:pPr>
              <w:pStyle w:val="a0"/>
              <w:tabs>
                <w:tab w:val="left" w:pos="709"/>
              </w:tabs>
              <w:ind w:firstLine="0"/>
              <w:jc w:val="left"/>
              <w:rPr>
                <w:rFonts w:ascii="Calibri" w:hAnsi="Calibri" w:cs="Arial"/>
                <w:color w:val="auto"/>
                <w:sz w:val="18"/>
                <w:szCs w:val="18"/>
                <w:lang w:val="en-US"/>
              </w:rPr>
            </w:pPr>
            <w:r w:rsidRPr="00A50E6A">
              <w:rPr>
                <w:rFonts w:ascii="Calibri" w:hAnsi="Calibri" w:cs="Arial"/>
                <w:color w:val="auto"/>
                <w:sz w:val="18"/>
                <w:szCs w:val="18"/>
                <w:lang w:val="kk-KZ"/>
              </w:rPr>
              <w:t>7</w:t>
            </w:r>
            <w:r w:rsidRPr="00A50E6A">
              <w:rPr>
                <w:rFonts w:ascii="Calibri" w:hAnsi="Calibri" w:cs="Arial"/>
                <w:color w:val="auto"/>
                <w:sz w:val="18"/>
                <w:szCs w:val="18"/>
                <w:lang w:val="en-US"/>
              </w:rPr>
              <w:t>1</w:t>
            </w:r>
          </w:p>
        </w:tc>
      </w:tr>
      <w:tr w:rsidR="00A97223" w:rsidRPr="00A50E6A" w:rsidTr="00C22F06">
        <w:tc>
          <w:tcPr>
            <w:tcW w:w="667" w:type="dxa"/>
          </w:tcPr>
          <w:p w:rsidR="00A97223" w:rsidRPr="00A50E6A" w:rsidRDefault="00A97223" w:rsidP="00D05F5B">
            <w:pPr>
              <w:spacing w:after="0" w:line="240" w:lineRule="auto"/>
              <w:jc w:val="center"/>
              <w:rPr>
                <w:rFonts w:ascii="Calibri" w:hAnsi="Calibri" w:cs="Arial"/>
                <w:sz w:val="18"/>
                <w:szCs w:val="18"/>
                <w:lang w:val="kk-KZ"/>
              </w:rPr>
            </w:pP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p>
        </w:tc>
      </w:tr>
      <w:tr w:rsidR="00A97223" w:rsidRPr="00A50E6A" w:rsidTr="00C22F06">
        <w:tc>
          <w:tcPr>
            <w:tcW w:w="667" w:type="dxa"/>
          </w:tcPr>
          <w:p w:rsidR="00A97223" w:rsidRPr="00A50E6A" w:rsidRDefault="00A97223" w:rsidP="00D05F5B">
            <w:pPr>
              <w:spacing w:after="0" w:line="240" w:lineRule="auto"/>
              <w:jc w:val="center"/>
              <w:rPr>
                <w:rFonts w:ascii="Calibri" w:hAnsi="Calibri" w:cs="Arial"/>
                <w:sz w:val="18"/>
                <w:szCs w:val="18"/>
                <w:lang w:val="kk-KZ"/>
              </w:rPr>
            </w:pPr>
            <w:r w:rsidRPr="00A50E6A">
              <w:rPr>
                <w:rFonts w:ascii="Calibri" w:hAnsi="Calibri" w:cs="Arial"/>
                <w:sz w:val="18"/>
                <w:szCs w:val="18"/>
                <w:lang w:val="kk-KZ"/>
              </w:rPr>
              <w:t>6.</w:t>
            </w:r>
          </w:p>
        </w:tc>
        <w:tc>
          <w:tcPr>
            <w:tcW w:w="9066"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Халықаралық салыстырулар....... ..........................................................................................................................................</w:t>
            </w:r>
          </w:p>
          <w:p w:rsidR="00A97223" w:rsidRPr="00A50E6A" w:rsidRDefault="00A97223" w:rsidP="00D05F5B">
            <w:pPr>
              <w:pStyle w:val="a0"/>
              <w:tabs>
                <w:tab w:val="left" w:pos="709"/>
              </w:tabs>
              <w:ind w:firstLine="0"/>
              <w:jc w:val="left"/>
              <w:rPr>
                <w:rFonts w:ascii="Calibri" w:hAnsi="Calibri" w:cs="Arial"/>
                <w:color w:val="auto"/>
                <w:sz w:val="18"/>
                <w:szCs w:val="18"/>
                <w:lang w:val="kk-KZ"/>
              </w:rPr>
            </w:pPr>
            <w:r w:rsidRPr="00A50E6A">
              <w:rPr>
                <w:rFonts w:ascii="Calibri" w:hAnsi="Calibri" w:cs="Arial"/>
                <w:color w:val="auto"/>
                <w:sz w:val="18"/>
                <w:szCs w:val="18"/>
                <w:lang w:val="kk-KZ"/>
              </w:rPr>
              <w:t>Международные сравнения..................................................................................................................................................</w:t>
            </w:r>
          </w:p>
        </w:tc>
        <w:tc>
          <w:tcPr>
            <w:tcW w:w="517" w:type="dxa"/>
            <w:vAlign w:val="bottom"/>
          </w:tcPr>
          <w:p w:rsidR="00A97223" w:rsidRPr="00A50E6A" w:rsidRDefault="00A97223" w:rsidP="00D05F5B">
            <w:pPr>
              <w:pStyle w:val="a0"/>
              <w:tabs>
                <w:tab w:val="left" w:pos="709"/>
              </w:tabs>
              <w:ind w:firstLine="0"/>
              <w:jc w:val="left"/>
              <w:rPr>
                <w:rFonts w:ascii="Calibri" w:hAnsi="Calibri" w:cs="Arial"/>
                <w:color w:val="auto"/>
                <w:sz w:val="18"/>
                <w:szCs w:val="18"/>
              </w:rPr>
            </w:pPr>
            <w:r w:rsidRPr="00A50E6A">
              <w:rPr>
                <w:rFonts w:ascii="Calibri" w:hAnsi="Calibri" w:cs="Arial"/>
                <w:color w:val="auto"/>
                <w:sz w:val="18"/>
                <w:szCs w:val="18"/>
              </w:rPr>
              <w:t>81</w:t>
            </w:r>
          </w:p>
          <w:p w:rsidR="00A97223" w:rsidRPr="00A50E6A" w:rsidRDefault="00A97223" w:rsidP="00D05F5B">
            <w:pPr>
              <w:pStyle w:val="a0"/>
              <w:tabs>
                <w:tab w:val="left" w:pos="709"/>
              </w:tabs>
              <w:ind w:firstLine="0"/>
              <w:jc w:val="left"/>
              <w:rPr>
                <w:rFonts w:ascii="Calibri" w:hAnsi="Calibri" w:cs="Arial"/>
                <w:color w:val="auto"/>
                <w:sz w:val="18"/>
                <w:szCs w:val="18"/>
              </w:rPr>
            </w:pPr>
            <w:r w:rsidRPr="00A50E6A">
              <w:rPr>
                <w:rFonts w:ascii="Calibri" w:hAnsi="Calibri" w:cs="Arial"/>
                <w:color w:val="auto"/>
                <w:sz w:val="18"/>
                <w:szCs w:val="18"/>
                <w:lang w:val="en-US"/>
              </w:rPr>
              <w:t>8</w:t>
            </w:r>
            <w:r w:rsidRPr="00A50E6A">
              <w:rPr>
                <w:rFonts w:ascii="Calibri" w:hAnsi="Calibri" w:cs="Arial"/>
                <w:color w:val="auto"/>
                <w:sz w:val="18"/>
                <w:szCs w:val="18"/>
              </w:rPr>
              <w:t>1</w:t>
            </w:r>
          </w:p>
        </w:tc>
      </w:tr>
    </w:tbl>
    <w:p w:rsidR="00A97223" w:rsidRPr="00A50E6A" w:rsidRDefault="00A97223" w:rsidP="00D05F5B">
      <w:pPr>
        <w:spacing w:after="0" w:line="240" w:lineRule="auto"/>
        <w:rPr>
          <w:rFonts w:ascii="Calibri" w:hAnsi="Calibri" w:cs="Arial"/>
        </w:rPr>
        <w:sectPr w:rsidR="00A97223" w:rsidRPr="00A50E6A" w:rsidSect="00A97223">
          <w:footnotePr>
            <w:pos w:val="beneathText"/>
          </w:footnotePr>
          <w:type w:val="continuous"/>
          <w:pgSz w:w="11906" w:h="16838"/>
          <w:pgMar w:top="851" w:right="851" w:bottom="851" w:left="1134" w:header="720" w:footer="720" w:gutter="0"/>
          <w:pgNumType w:start="3"/>
          <w:cols w:space="720"/>
          <w:titlePg/>
          <w:docGrid w:linePitch="360"/>
        </w:sectPr>
      </w:pPr>
      <w:r w:rsidRPr="00A50E6A">
        <w:rPr>
          <w:rFonts w:ascii="Calibri" w:hAnsi="Calibri" w:cs="Arial"/>
        </w:rPr>
        <w:t xml:space="preserve"> </w:t>
      </w:r>
    </w:p>
    <w:p w:rsidR="00A97223" w:rsidRPr="00A50E6A" w:rsidRDefault="00A97223" w:rsidP="00D05F5B">
      <w:pPr>
        <w:pStyle w:val="a0"/>
        <w:jc w:val="left"/>
        <w:rPr>
          <w:rFonts w:ascii="Calibri" w:hAnsi="Calibri" w:cs="Arial"/>
          <w:color w:val="auto"/>
          <w:lang w:val="kk-KZ"/>
        </w:rPr>
      </w:pPr>
    </w:p>
    <w:p w:rsidR="00A97223" w:rsidRPr="00A50E6A" w:rsidRDefault="00A97223" w:rsidP="00D05F5B">
      <w:pPr>
        <w:spacing w:after="0" w:line="240" w:lineRule="auto"/>
        <w:ind w:firstLine="708"/>
        <w:jc w:val="both"/>
        <w:rPr>
          <w:rFonts w:ascii="Calibri" w:eastAsia="Times New Roman" w:hAnsi="Calibri" w:cs="Times New Roman"/>
          <w:sz w:val="20"/>
          <w:szCs w:val="20"/>
          <w:lang w:eastAsia="zh-C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rFonts w:ascii="Calibri" w:eastAsia="Times New Roman" w:hAnsi="Calibri" w:cs="Times New Roman"/>
        </w:rPr>
      </w:pPr>
    </w:p>
    <w:p w:rsidR="00BC19DE" w:rsidRPr="00A50E6A" w:rsidRDefault="00BC19DE" w:rsidP="00D05F5B">
      <w:pPr>
        <w:spacing w:after="0" w:line="240" w:lineRule="auto"/>
        <w:rPr>
          <w:lang w:val="kk-KZ"/>
        </w:rPr>
      </w:pPr>
    </w:p>
    <w:p w:rsidR="003A642D" w:rsidRPr="00A50E6A" w:rsidRDefault="003A642D" w:rsidP="00D05F5B">
      <w:pPr>
        <w:spacing w:after="0" w:line="240" w:lineRule="auto"/>
        <w:rPr>
          <w:lang w:val="kk-KZ"/>
        </w:rPr>
      </w:pPr>
    </w:p>
    <w:p w:rsidR="003A642D" w:rsidRPr="00A50E6A" w:rsidRDefault="003A642D" w:rsidP="00D05F5B">
      <w:pPr>
        <w:spacing w:after="0" w:line="240" w:lineRule="auto"/>
        <w:rPr>
          <w:lang w:val="kk-KZ"/>
        </w:rPr>
      </w:pPr>
    </w:p>
    <w:p w:rsidR="003A642D" w:rsidRPr="00A50E6A" w:rsidRDefault="003A642D" w:rsidP="00D05F5B">
      <w:pPr>
        <w:spacing w:after="0" w:line="240" w:lineRule="auto"/>
        <w:rPr>
          <w:lang w:val="kk-KZ"/>
        </w:rPr>
      </w:pPr>
    </w:p>
    <w:p w:rsidR="003A642D" w:rsidRPr="00A50E6A" w:rsidRDefault="003A642D" w:rsidP="00D05F5B">
      <w:pPr>
        <w:spacing w:after="0" w:line="240" w:lineRule="auto"/>
        <w:rPr>
          <w:lang w:val="kk-KZ"/>
        </w:rPr>
      </w:pPr>
    </w:p>
    <w:p w:rsidR="003A642D" w:rsidRPr="00A50E6A" w:rsidRDefault="003A642D" w:rsidP="00D05F5B">
      <w:pPr>
        <w:spacing w:after="0" w:line="240" w:lineRule="auto"/>
        <w:rPr>
          <w:lang w:val="kk-KZ"/>
        </w:rPr>
      </w:pPr>
    </w:p>
    <w:p w:rsidR="003A642D" w:rsidRPr="00A50E6A" w:rsidRDefault="003A642D" w:rsidP="00D05F5B">
      <w:pPr>
        <w:spacing w:after="0" w:line="240" w:lineRule="auto"/>
        <w:rPr>
          <w:lang w:val="kk-KZ"/>
        </w:rPr>
      </w:pPr>
    </w:p>
    <w:p w:rsidR="003A642D" w:rsidRPr="00A50E6A" w:rsidRDefault="003A642D" w:rsidP="00D05F5B">
      <w:pPr>
        <w:spacing w:after="0" w:line="240" w:lineRule="auto"/>
        <w:rPr>
          <w:lang w:val="kk-KZ"/>
        </w:rPr>
      </w:pPr>
    </w:p>
    <w:p w:rsidR="006C7890" w:rsidRPr="00A50E6A" w:rsidRDefault="006C7890" w:rsidP="00D05F5B">
      <w:pPr>
        <w:pStyle w:val="13"/>
        <w:pBdr>
          <w:bottom w:val="single" w:sz="48" w:space="3" w:color="808080"/>
        </w:pBdr>
        <w:suppressAutoHyphens w:val="0"/>
        <w:autoSpaceDN w:val="0"/>
        <w:spacing w:after="0"/>
        <w:ind w:left="426" w:right="-142" w:hanging="284"/>
        <w:rPr>
          <w:rFonts w:ascii="Calibri" w:hAnsi="Calibri" w:cs="Arial"/>
          <w:b w:val="0"/>
          <w:color w:val="auto"/>
          <w:sz w:val="30"/>
          <w:szCs w:val="30"/>
          <w:u w:val="single"/>
          <w:lang w:val="kk-KZ"/>
        </w:rPr>
      </w:pPr>
      <w:r w:rsidRPr="00A50E6A">
        <w:rPr>
          <w:rFonts w:ascii="Calibri" w:hAnsi="Calibri" w:cs="Arial"/>
          <w:color w:val="auto"/>
          <w:sz w:val="30"/>
          <w:szCs w:val="30"/>
          <w:lang w:val="kk-KZ"/>
        </w:rPr>
        <w:lastRenderedPageBreak/>
        <w:t xml:space="preserve">1. </w:t>
      </w:r>
      <w:r w:rsidRPr="00A50E6A">
        <w:rPr>
          <w:rFonts w:ascii="Calibri" w:hAnsi="Calibri" w:cs="Arial"/>
          <w:caps w:val="0"/>
          <w:color w:val="auto"/>
          <w:kern w:val="28"/>
          <w:sz w:val="30"/>
          <w:szCs w:val="30"/>
          <w:lang w:val="kk-KZ"/>
        </w:rPr>
        <w:t xml:space="preserve">Халықтың тұрмыс деңгейінің негізгі индикаторлары                 </w:t>
      </w:r>
      <w:r w:rsidR="00DE7252" w:rsidRPr="00A50E6A">
        <w:rPr>
          <w:rFonts w:ascii="Calibri" w:hAnsi="Calibri" w:cs="Arial"/>
          <w:caps w:val="0"/>
          <w:color w:val="auto"/>
          <w:kern w:val="28"/>
          <w:sz w:val="30"/>
          <w:szCs w:val="30"/>
          <w:lang w:val="kk-KZ"/>
        </w:rPr>
        <w:t xml:space="preserve">   </w:t>
      </w:r>
      <w:r w:rsidRPr="00A50E6A">
        <w:rPr>
          <w:rFonts w:ascii="Calibri" w:hAnsi="Calibri" w:cs="Arial"/>
          <w:caps w:val="0"/>
          <w:color w:val="auto"/>
          <w:kern w:val="28"/>
          <w:sz w:val="30"/>
          <w:szCs w:val="30"/>
          <w:lang w:val="kk-KZ"/>
        </w:rPr>
        <w:t xml:space="preserve">Основные индикаторы уровня жизни населения </w:t>
      </w:r>
    </w:p>
    <w:p w:rsidR="006C7890" w:rsidRPr="00A50E6A" w:rsidRDefault="006C7890" w:rsidP="00D05F5B">
      <w:pPr>
        <w:pStyle w:val="First"/>
        <w:spacing w:before="0"/>
        <w:rPr>
          <w:rFonts w:ascii="Calibri" w:hAnsi="Calibri" w:cs="Arial"/>
          <w:lang w:val="kk-KZ"/>
        </w:rPr>
        <w:sectPr w:rsidR="006C7890" w:rsidRPr="00A50E6A" w:rsidSect="003A642D">
          <w:footerReference w:type="default" r:id="rId19"/>
          <w:footnotePr>
            <w:pos w:val="beneathText"/>
          </w:footnotePr>
          <w:type w:val="continuous"/>
          <w:pgSz w:w="11906" w:h="16838"/>
          <w:pgMar w:top="720" w:right="720" w:bottom="720" w:left="720" w:header="720" w:footer="720" w:gutter="0"/>
          <w:pgNumType w:start="5"/>
          <w:cols w:space="720"/>
          <w:docGrid w:linePitch="360"/>
        </w:sectPr>
      </w:pPr>
    </w:p>
    <w:p w:rsidR="006C7890" w:rsidRPr="00A50E6A" w:rsidRDefault="006C7890" w:rsidP="00D05F5B">
      <w:pPr>
        <w:pStyle w:val="First"/>
        <w:spacing w:before="0"/>
        <w:ind w:right="-142" w:firstLine="709"/>
        <w:rPr>
          <w:rFonts w:ascii="Calibri" w:hAnsi="Calibri" w:cs="Arial"/>
          <w:b/>
          <w:sz w:val="18"/>
          <w:lang w:val="kk-KZ"/>
        </w:rPr>
      </w:pPr>
    </w:p>
    <w:p w:rsidR="006C7890" w:rsidRPr="00A50E6A" w:rsidRDefault="006C7890" w:rsidP="00D05F5B">
      <w:pPr>
        <w:pStyle w:val="First"/>
        <w:spacing w:before="0"/>
        <w:ind w:right="-142" w:firstLine="709"/>
        <w:rPr>
          <w:rFonts w:ascii="Calibri" w:hAnsi="Calibri" w:cs="Arial"/>
          <w:lang w:val="kk-KZ"/>
        </w:rPr>
      </w:pPr>
      <w:r w:rsidRPr="00A50E6A">
        <w:rPr>
          <w:rFonts w:ascii="Calibri" w:hAnsi="Calibri" w:cs="Arial"/>
          <w:b/>
          <w:lang w:val="kk-KZ"/>
        </w:rPr>
        <w:t>Үй шаруашылықтарының нақты түпкілікті тұтынуы</w:t>
      </w:r>
      <w:r w:rsidRPr="00A50E6A">
        <w:rPr>
          <w:rFonts w:ascii="Calibri" w:hAnsi="Calibri" w:cs="Arial"/>
          <w:lang w:val="kk-KZ"/>
        </w:rPr>
        <w:t xml:space="preserve"> жеке үй шаруашылықтарымен үй шаруашылықтарына қызмет көрсететін мемлекеттік органдар мен коммерциялық емес ұйымдардан шығыстар есебінен немесе заттай нысанда әлеуметтік трансферттер арқылы сатып алынған тұтыну тауарлары мен қызмет көрсетулерін қамтиды. </w:t>
      </w:r>
    </w:p>
    <w:p w:rsidR="006C7890" w:rsidRPr="00A50E6A" w:rsidRDefault="006C7890" w:rsidP="00D05F5B">
      <w:pPr>
        <w:pStyle w:val="a0"/>
        <w:ind w:right="-142"/>
        <w:rPr>
          <w:rFonts w:ascii="Calibri" w:hAnsi="Calibri" w:cs="Arial"/>
          <w:color w:val="auto"/>
          <w:lang w:val="kk-KZ"/>
        </w:rPr>
      </w:pPr>
      <w:r w:rsidRPr="00A50E6A">
        <w:rPr>
          <w:rFonts w:ascii="Calibri" w:hAnsi="Calibri" w:cs="Arial"/>
          <w:b/>
          <w:color w:val="auto"/>
          <w:lang w:val="kk-KZ"/>
        </w:rPr>
        <w:t>Туған кезде халықтың күтілетін өмір сүру ұзақтығы</w:t>
      </w:r>
      <w:r w:rsidRPr="00A50E6A">
        <w:rPr>
          <w:rFonts w:ascii="Calibri" w:hAnsi="Calibri" w:cs="Arial"/>
          <w:color w:val="auto"/>
          <w:lang w:val="kk-KZ"/>
        </w:rPr>
        <w:t xml:space="preserve"> туған ұрпақтың бір адамының осы ұрпақтың бүкіл ғұмырының ұзақтығындағы әрбір жастағы өлім деңгейі осы көрсеткіш есептелген жылдағыдай сақталып отырған жағдайдағы күтілетін өмір сүрудің жас санын көрсетеді. </w:t>
      </w:r>
    </w:p>
    <w:p w:rsidR="006C7890" w:rsidRPr="00A50E6A" w:rsidRDefault="006C7890" w:rsidP="00D05F5B">
      <w:pPr>
        <w:pStyle w:val="a0"/>
        <w:ind w:right="-142"/>
        <w:rPr>
          <w:rFonts w:ascii="Calibri" w:hAnsi="Calibri" w:cs="Arial"/>
          <w:color w:val="auto"/>
          <w:lang w:val="kk-KZ"/>
        </w:rPr>
      </w:pPr>
      <w:r w:rsidRPr="00A50E6A">
        <w:rPr>
          <w:rFonts w:ascii="Calibri" w:hAnsi="Calibri" w:cs="Arial"/>
          <w:b/>
          <w:color w:val="auto"/>
          <w:lang w:val="kk-KZ"/>
        </w:rPr>
        <w:t>Айлық жалақының ең төменгі мөлшері</w:t>
      </w:r>
      <w:r w:rsidRPr="00A50E6A">
        <w:rPr>
          <w:rFonts w:ascii="Calibri" w:hAnsi="Calibri" w:cs="Arial"/>
          <w:color w:val="auto"/>
          <w:lang w:val="kk-KZ"/>
        </w:rPr>
        <w:t xml:space="preserve"> - біліктілікті қажет етпейтін қарапайым (онша күрделі емес) еңбек қызметкері қалыпты жағдайда және жұмыс уақытының қалыпты ұзақтығы кезінде еңбек нормаларын (еңбек міндеттерін) орындаған кезде бір айда оған төленетін ақшалай төлемдердің кепілдік берілген ең төменгі мөлшері. Тиісті қаржы жылына арналған республикалық бюджет туралы Қазақстан Республикасының заңымен жыл сайын белгіленетін айлық жалақының ең төменгі мөлшері ең төмен күнкөріс деңгейінен кем болмауға тиіс және ол қосымша ақылар мен үстеме ақыларды, өтемақы төлемдері мен әлеуметтік төлемдерді, сыйлықақылар мен басқа да ынталандыратын төлемдерді қамтымайды және жұмыс істелген уақытқа барабар төленеді.</w:t>
      </w:r>
    </w:p>
    <w:p w:rsidR="006C7890" w:rsidRPr="00A50E6A" w:rsidRDefault="006C7890" w:rsidP="00D05F5B">
      <w:pPr>
        <w:pStyle w:val="a0"/>
        <w:ind w:right="-142"/>
        <w:rPr>
          <w:rFonts w:ascii="Calibri" w:hAnsi="Calibri" w:cs="Arial"/>
          <w:color w:val="auto"/>
          <w:lang w:val="kk-KZ"/>
        </w:rPr>
      </w:pPr>
      <w:r w:rsidRPr="00A50E6A">
        <w:rPr>
          <w:rFonts w:ascii="Calibri" w:hAnsi="Calibri" w:cs="Arial"/>
          <w:b/>
          <w:color w:val="auto"/>
          <w:lang w:val="kk-KZ"/>
        </w:rPr>
        <w:t>Ең төмен зейнетақы</w:t>
      </w:r>
      <w:r w:rsidRPr="00A50E6A">
        <w:rPr>
          <w:rFonts w:ascii="Calibri" w:hAnsi="Calibri" w:cs="Arial"/>
          <w:color w:val="auto"/>
          <w:lang w:val="kk-KZ"/>
        </w:rPr>
        <w:t xml:space="preserve"> – республикалық бюджет туралы заңда тиiстi қаржы жылына белгiленген ең төмен зейнетақы мөлшерi.</w:t>
      </w:r>
    </w:p>
    <w:p w:rsidR="006C7890" w:rsidRPr="00A50E6A" w:rsidRDefault="006C7890" w:rsidP="00D05F5B">
      <w:pPr>
        <w:pStyle w:val="a0"/>
        <w:ind w:right="-142"/>
        <w:rPr>
          <w:rFonts w:ascii="Calibri" w:hAnsi="Calibri" w:cs="Arial"/>
          <w:color w:val="auto"/>
          <w:lang w:val="kk-KZ"/>
        </w:rPr>
      </w:pPr>
      <w:r w:rsidRPr="00A50E6A">
        <w:rPr>
          <w:rFonts w:ascii="Calibri" w:hAnsi="Calibri" w:cs="Arial"/>
          <w:b/>
          <w:color w:val="auto"/>
          <w:lang w:val="kk-KZ"/>
        </w:rPr>
        <w:t>Мемлекеттік базалық зейнетақы төлемі</w:t>
      </w:r>
      <w:r w:rsidRPr="00A50E6A">
        <w:rPr>
          <w:rFonts w:ascii="Calibri" w:hAnsi="Calibri" w:cs="Arial"/>
          <w:color w:val="auto"/>
          <w:lang w:val="kk-KZ"/>
        </w:rPr>
        <w:t xml:space="preserve"> – «Қазақстан Республикасында зейнетақы мен қамсыздандыру туралы» Қазақстан Республикасының 2013 жылғы 21 маусымдағы №105-V Заңымен белгіленген Қазақстан Республикасының азаматтарына зейнеткерлік жасына жеткен соң ай сайынғы ақшалай төлемі.</w:t>
      </w:r>
    </w:p>
    <w:p w:rsidR="006C7890" w:rsidRPr="00A50E6A" w:rsidRDefault="006C7890" w:rsidP="00D05F5B">
      <w:pPr>
        <w:pStyle w:val="a0"/>
        <w:ind w:right="-142"/>
        <w:rPr>
          <w:rFonts w:ascii="Calibri" w:hAnsi="Calibri" w:cs="Arial"/>
          <w:color w:val="auto"/>
          <w:lang w:val="kk-KZ"/>
        </w:rPr>
      </w:pPr>
      <w:r w:rsidRPr="00A50E6A">
        <w:rPr>
          <w:rFonts w:ascii="Calibri" w:hAnsi="Calibri" w:cs="Arial"/>
          <w:b/>
          <w:color w:val="auto"/>
          <w:lang w:val="kk-KZ"/>
        </w:rPr>
        <w:t>Мемлекеттік базалық зейнетақы төлемінің мөлшері</w:t>
      </w:r>
      <w:r w:rsidRPr="00A50E6A">
        <w:rPr>
          <w:rFonts w:ascii="Calibri" w:hAnsi="Calibri" w:cs="Arial"/>
          <w:color w:val="auto"/>
          <w:lang w:val="kk-KZ"/>
        </w:rPr>
        <w:t xml:space="preserve"> республикалық бюджет туралы заңмен жыл сайын ең төменгі күнкөріс деңгейіне кезеңдік жақындаумен тиісті қаржы жылына белгіленеді.</w:t>
      </w: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a0"/>
        <w:rPr>
          <w:rFonts w:ascii="Calibri" w:hAnsi="Calibri" w:cs="Arial"/>
          <w:color w:val="auto"/>
          <w:lang w:val="kk-KZ"/>
        </w:rPr>
      </w:pPr>
    </w:p>
    <w:p w:rsidR="006C7890" w:rsidRPr="00A50E6A" w:rsidRDefault="006C7890" w:rsidP="00D05F5B">
      <w:pPr>
        <w:pStyle w:val="First"/>
        <w:spacing w:before="0"/>
        <w:ind w:firstLine="709"/>
        <w:rPr>
          <w:rFonts w:ascii="Calibri" w:hAnsi="Calibri" w:cs="Arial"/>
          <w:b/>
          <w:lang w:val="kk-KZ"/>
        </w:rPr>
      </w:pPr>
    </w:p>
    <w:p w:rsidR="006C7890" w:rsidRPr="00A50E6A" w:rsidRDefault="006C7890" w:rsidP="00D05F5B">
      <w:pPr>
        <w:pStyle w:val="First"/>
        <w:spacing w:before="0"/>
        <w:ind w:firstLine="709"/>
        <w:rPr>
          <w:rFonts w:ascii="Calibri" w:hAnsi="Calibri" w:cs="Arial"/>
        </w:rPr>
      </w:pPr>
      <w:r w:rsidRPr="00A50E6A">
        <w:rPr>
          <w:rFonts w:ascii="Calibri" w:hAnsi="Calibri" w:cs="Arial"/>
          <w:b/>
        </w:rPr>
        <w:t>Фактическое конечное потребление домашних хозяйств</w:t>
      </w:r>
      <w:r w:rsidRPr="00A50E6A">
        <w:rPr>
          <w:rFonts w:ascii="Calibri" w:hAnsi="Calibri" w:cs="Arial"/>
        </w:rPr>
        <w:t xml:space="preserve"> включает приобретенные индивидуальными домашними хозяйствами потребительские товары и услуги за счет расходов или полученные посредством социальных трансфертов в натуральной форме от государственных органов или некоммерческих организаций, обслуживающих домашние хозяйства.</w:t>
      </w:r>
    </w:p>
    <w:p w:rsidR="006C7890" w:rsidRPr="00A50E6A" w:rsidRDefault="006C7890" w:rsidP="00D05F5B">
      <w:pPr>
        <w:pStyle w:val="a0"/>
        <w:rPr>
          <w:rFonts w:ascii="Calibri" w:hAnsi="Calibri" w:cs="Arial"/>
          <w:color w:val="auto"/>
        </w:rPr>
      </w:pPr>
      <w:r w:rsidRPr="00A50E6A">
        <w:rPr>
          <w:rFonts w:ascii="Calibri" w:hAnsi="Calibri" w:cs="Arial"/>
          <w:b/>
          <w:color w:val="auto"/>
        </w:rPr>
        <w:t>Ожидаемая продолжительность жизни населения</w:t>
      </w:r>
      <w:r w:rsidRPr="00A50E6A">
        <w:rPr>
          <w:rFonts w:ascii="Calibri" w:hAnsi="Calibri" w:cs="Arial"/>
          <w:color w:val="auto"/>
        </w:rPr>
        <w:t xml:space="preserve"> при рождении отражает число лет, которое в среднем предстояло бы прожить одному человеку из поколения родившихся при условии, что на протяжении всей жизни этого поколения уровень смертности в каждом возрасте останется таким, как в годы, для которых вычислен показатель.</w:t>
      </w:r>
    </w:p>
    <w:p w:rsidR="006C7890" w:rsidRPr="00A50E6A" w:rsidRDefault="006C7890" w:rsidP="00D05F5B">
      <w:pPr>
        <w:spacing w:after="0" w:line="240" w:lineRule="auto"/>
        <w:ind w:firstLine="709"/>
        <w:jc w:val="both"/>
        <w:rPr>
          <w:rFonts w:ascii="Calibri" w:hAnsi="Calibri" w:cs="Arial"/>
          <w:sz w:val="20"/>
          <w:szCs w:val="20"/>
          <w:lang w:val="kk-KZ"/>
        </w:rPr>
      </w:pPr>
      <w:r w:rsidRPr="00A50E6A">
        <w:rPr>
          <w:rFonts w:ascii="Calibri" w:hAnsi="Calibri" w:cs="Arial"/>
          <w:b/>
          <w:sz w:val="20"/>
          <w:szCs w:val="20"/>
          <w:lang w:val="kk-KZ"/>
        </w:rPr>
        <w:t>Минимальный размер месячной заработной платы</w:t>
      </w:r>
      <w:r w:rsidRPr="00A50E6A">
        <w:rPr>
          <w:rFonts w:ascii="Calibri" w:hAnsi="Calibri" w:cs="Arial"/>
          <w:sz w:val="20"/>
          <w:szCs w:val="20"/>
          <w:lang w:val="kk-KZ"/>
        </w:rPr>
        <w:t xml:space="preserve"> - гарантированный минимум денежных выплат работнику простого неквалифицированного (наименее сложного) труда при выполнении им норм труда (трудовых обязанностей) в нормальных условиях и при нормальной продолжительности рабочего времени в месяц. Минимальный размер месячной заработной платы, устанавливаемый ежегодно законом Республики Казахстан о республиканском бюджете на соответствующий финансовый год, не должен быть ниже прожиточного минимума и не включает в себя доплат и надбавок, компенсационных и социальных выплат, премий и других стимулирующих выплат и выплачивается пропорционально отработанному времени.</w:t>
      </w:r>
    </w:p>
    <w:p w:rsidR="006C7890" w:rsidRPr="00A50E6A" w:rsidRDefault="006C7890" w:rsidP="00D05F5B">
      <w:pPr>
        <w:pStyle w:val="a0"/>
        <w:rPr>
          <w:rFonts w:ascii="Calibri" w:hAnsi="Calibri" w:cs="Arial"/>
          <w:color w:val="auto"/>
        </w:rPr>
      </w:pPr>
      <w:r w:rsidRPr="00A50E6A">
        <w:rPr>
          <w:rFonts w:ascii="Calibri" w:hAnsi="Calibri" w:cs="Arial"/>
          <w:b/>
          <w:color w:val="auto"/>
        </w:rPr>
        <w:t>Минимальная пенсия</w:t>
      </w:r>
      <w:r w:rsidRPr="00A50E6A">
        <w:rPr>
          <w:rFonts w:ascii="Calibri" w:hAnsi="Calibri" w:cs="Arial"/>
          <w:color w:val="auto"/>
        </w:rPr>
        <w:t xml:space="preserve"> – минимальный размер пенсии, установленный на соответствующий финансовый год законом о республиканском бюджете.</w:t>
      </w:r>
    </w:p>
    <w:p w:rsidR="006C7890" w:rsidRPr="00A50E6A" w:rsidRDefault="006C7890" w:rsidP="00D05F5B">
      <w:pPr>
        <w:pStyle w:val="a0"/>
        <w:rPr>
          <w:rFonts w:ascii="Calibri" w:hAnsi="Calibri" w:cs="Arial"/>
          <w:color w:val="auto"/>
        </w:rPr>
      </w:pPr>
      <w:r w:rsidRPr="00A50E6A">
        <w:rPr>
          <w:rFonts w:ascii="Calibri" w:hAnsi="Calibri" w:cs="Arial"/>
          <w:b/>
          <w:color w:val="auto"/>
        </w:rPr>
        <w:t>Государственная базовая пенсионная выплата</w:t>
      </w:r>
      <w:r w:rsidRPr="00A50E6A">
        <w:rPr>
          <w:rFonts w:ascii="Calibri" w:hAnsi="Calibri" w:cs="Arial"/>
          <w:color w:val="auto"/>
        </w:rPr>
        <w:t xml:space="preserve"> - ежемесячная денежная выплата, предоставляемая гражданам Республики Казахстан по достижении пенсионного возраста, установленного Законом Республики Казахстан от 21 июня 2013г. №105-</w:t>
      </w:r>
      <w:r w:rsidRPr="00A50E6A">
        <w:rPr>
          <w:rFonts w:ascii="Calibri" w:hAnsi="Calibri" w:cs="Arial"/>
          <w:color w:val="auto"/>
          <w:lang w:val="en-US"/>
        </w:rPr>
        <w:t>V</w:t>
      </w:r>
      <w:r w:rsidRPr="00A50E6A">
        <w:rPr>
          <w:rFonts w:ascii="Calibri" w:hAnsi="Calibri" w:cs="Arial"/>
          <w:color w:val="auto"/>
        </w:rPr>
        <w:t xml:space="preserve"> </w:t>
      </w:r>
      <w:r w:rsidRPr="00A50E6A">
        <w:rPr>
          <w:rFonts w:ascii="Calibri" w:hAnsi="Calibri" w:cs="Arial"/>
          <w:color w:val="auto"/>
          <w:lang w:val="kk-KZ"/>
        </w:rPr>
        <w:t>«</w:t>
      </w:r>
      <w:r w:rsidRPr="00A50E6A">
        <w:rPr>
          <w:rFonts w:ascii="Calibri" w:hAnsi="Calibri" w:cs="Arial"/>
          <w:color w:val="auto"/>
        </w:rPr>
        <w:t>О пенсионном обепечении в Республике Казахстан</w:t>
      </w:r>
      <w:r w:rsidRPr="00A50E6A">
        <w:rPr>
          <w:rFonts w:ascii="Calibri" w:hAnsi="Calibri" w:cs="Arial"/>
          <w:color w:val="auto"/>
          <w:lang w:val="kk-KZ"/>
        </w:rPr>
        <w:t>»</w:t>
      </w:r>
      <w:r w:rsidRPr="00A50E6A">
        <w:rPr>
          <w:rFonts w:ascii="Calibri" w:hAnsi="Calibri" w:cs="Arial"/>
          <w:color w:val="auto"/>
        </w:rPr>
        <w:t xml:space="preserve">. </w:t>
      </w:r>
    </w:p>
    <w:p w:rsidR="006C7890" w:rsidRPr="00A50E6A" w:rsidRDefault="006C7890" w:rsidP="00D05F5B">
      <w:pPr>
        <w:pStyle w:val="a0"/>
        <w:rPr>
          <w:rFonts w:ascii="Calibri" w:hAnsi="Calibri" w:cs="Arial"/>
          <w:color w:val="auto"/>
          <w:lang w:val="kk-KZ"/>
        </w:rPr>
      </w:pPr>
      <w:r w:rsidRPr="00A50E6A">
        <w:rPr>
          <w:rFonts w:ascii="Calibri" w:hAnsi="Calibri" w:cs="Arial"/>
          <w:b/>
          <w:color w:val="auto"/>
        </w:rPr>
        <w:t>Размер государственной базовой пенсионной выплаты</w:t>
      </w:r>
      <w:r w:rsidRPr="00A50E6A">
        <w:rPr>
          <w:rFonts w:ascii="Calibri" w:hAnsi="Calibri" w:cs="Arial"/>
          <w:color w:val="auto"/>
        </w:rPr>
        <w:t xml:space="preserve"> ежегодно устанавливается законом о республиканском бюджете на соответствующий финансовый год с поэтапным приближением к прожиточному минимуму.</w:t>
      </w:r>
    </w:p>
    <w:p w:rsidR="003A642D" w:rsidRPr="00A50E6A" w:rsidRDefault="003A642D" w:rsidP="00D05F5B">
      <w:pPr>
        <w:spacing w:after="0" w:line="240" w:lineRule="auto"/>
        <w:rPr>
          <w:lang w:val="kk-KZ"/>
        </w:rPr>
      </w:pPr>
    </w:p>
    <w:p w:rsidR="003A642D" w:rsidRPr="00A50E6A" w:rsidRDefault="003A642D" w:rsidP="00D05F5B">
      <w:pPr>
        <w:spacing w:after="0" w:line="240" w:lineRule="auto"/>
        <w:rPr>
          <w:lang w:val="kk-KZ"/>
        </w:rPr>
      </w:pPr>
    </w:p>
    <w:p w:rsidR="00951C9B" w:rsidRPr="00A50E6A" w:rsidRDefault="00951C9B" w:rsidP="00D05F5B">
      <w:pPr>
        <w:spacing w:after="0" w:line="240" w:lineRule="auto"/>
        <w:rPr>
          <w:lang w:val="kk-KZ"/>
        </w:rPr>
      </w:pPr>
    </w:p>
    <w:p w:rsidR="00951C9B" w:rsidRPr="00A50E6A" w:rsidRDefault="00951C9B" w:rsidP="00D05F5B">
      <w:pPr>
        <w:spacing w:after="0" w:line="240" w:lineRule="auto"/>
        <w:rPr>
          <w:lang w:val="kk-KZ"/>
        </w:rPr>
      </w:pPr>
    </w:p>
    <w:p w:rsidR="00951C9B" w:rsidRPr="00A50E6A" w:rsidRDefault="00951C9B" w:rsidP="00D05F5B">
      <w:pPr>
        <w:spacing w:after="0" w:line="240" w:lineRule="auto"/>
        <w:rPr>
          <w:lang w:val="kk-KZ"/>
        </w:rPr>
      </w:pPr>
    </w:p>
    <w:p w:rsidR="00951C9B" w:rsidRPr="00A50E6A" w:rsidRDefault="00951C9B" w:rsidP="00D05F5B">
      <w:pPr>
        <w:spacing w:after="0" w:line="240" w:lineRule="auto"/>
        <w:rPr>
          <w:lang w:val="kk-KZ"/>
        </w:rPr>
      </w:pPr>
    </w:p>
    <w:p w:rsidR="00951C9B" w:rsidRPr="00A50E6A" w:rsidRDefault="00951C9B" w:rsidP="00D05F5B">
      <w:pPr>
        <w:spacing w:after="0" w:line="240" w:lineRule="auto"/>
        <w:rPr>
          <w:lang w:val="kk-KZ"/>
        </w:rPr>
      </w:pPr>
    </w:p>
    <w:p w:rsidR="00951C9B" w:rsidRPr="00A50E6A" w:rsidRDefault="00951C9B" w:rsidP="00D05F5B">
      <w:pPr>
        <w:spacing w:after="0" w:line="240" w:lineRule="auto"/>
        <w:rPr>
          <w:lang w:val="kk-KZ"/>
        </w:rPr>
      </w:pPr>
    </w:p>
    <w:p w:rsidR="00951C9B" w:rsidRPr="00A50E6A" w:rsidRDefault="00951C9B" w:rsidP="00D05F5B">
      <w:pPr>
        <w:spacing w:after="0" w:line="240" w:lineRule="auto"/>
        <w:rPr>
          <w:lang w:val="kk-KZ"/>
        </w:rPr>
      </w:pPr>
    </w:p>
    <w:p w:rsidR="00951C9B" w:rsidRPr="00A50E6A" w:rsidRDefault="00951C9B" w:rsidP="00D05F5B">
      <w:pPr>
        <w:spacing w:after="0" w:line="240" w:lineRule="auto"/>
        <w:rPr>
          <w:lang w:val="kk-KZ"/>
        </w:rPr>
        <w:sectPr w:rsidR="00951C9B" w:rsidRPr="00A50E6A" w:rsidSect="003A642D">
          <w:footerReference w:type="default" r:id="rId20"/>
          <w:footnotePr>
            <w:pos w:val="beneathText"/>
          </w:footnotePr>
          <w:type w:val="continuous"/>
          <w:pgSz w:w="11906" w:h="16838"/>
          <w:pgMar w:top="851" w:right="1134" w:bottom="851" w:left="851" w:header="720" w:footer="720" w:gutter="0"/>
          <w:cols w:num="2" w:space="569"/>
          <w:titlePg/>
          <w:docGrid w:linePitch="360"/>
        </w:sectPr>
      </w:pPr>
    </w:p>
    <w:p w:rsidR="00951C9B" w:rsidRPr="00A50E6A" w:rsidRDefault="00951C9B" w:rsidP="00D05F5B">
      <w:pPr>
        <w:pStyle w:val="afe"/>
        <w:numPr>
          <w:ilvl w:val="1"/>
          <w:numId w:val="37"/>
        </w:numPr>
        <w:spacing w:before="0"/>
        <w:rPr>
          <w:rFonts w:ascii="Calibri" w:hAnsi="Calibri" w:cs="Arial"/>
          <w:color w:val="auto"/>
          <w:lang w:val="kk-KZ"/>
        </w:rPr>
      </w:pPr>
      <w:r w:rsidRPr="00A50E6A">
        <w:rPr>
          <w:rFonts w:ascii="Calibri" w:hAnsi="Calibri" w:cs="Arial"/>
          <w:color w:val="auto"/>
          <w:lang w:val="kk-KZ"/>
        </w:rPr>
        <w:lastRenderedPageBreak/>
        <w:t>Халықтың тұрмыс деңгейінің негізгі индикаторлары</w:t>
      </w:r>
    </w:p>
    <w:p w:rsidR="00951C9B" w:rsidRPr="00A50E6A" w:rsidRDefault="00951C9B" w:rsidP="00E86447">
      <w:pPr>
        <w:pStyle w:val="aff"/>
        <w:spacing w:after="120"/>
        <w:jc w:val="center"/>
        <w:rPr>
          <w:rFonts w:cs="Arial"/>
          <w:sz w:val="24"/>
        </w:rPr>
      </w:pPr>
      <w:r w:rsidRPr="00A50E6A">
        <w:rPr>
          <w:rFonts w:cs="Arial"/>
          <w:b/>
          <w:sz w:val="20"/>
          <w:lang w:val="kk-KZ"/>
        </w:rPr>
        <w:t>Основные индикаторы уровня жизни населения</w:t>
      </w:r>
    </w:p>
    <w:tbl>
      <w:tblPr>
        <w:tblW w:w="15660" w:type="dxa"/>
        <w:tblInd w:w="-214" w:type="dxa"/>
        <w:tblLayout w:type="fixed"/>
        <w:tblCellMar>
          <w:left w:w="0" w:type="dxa"/>
          <w:right w:w="0" w:type="dxa"/>
        </w:tblCellMar>
        <w:tblLook w:val="04A0"/>
      </w:tblPr>
      <w:tblGrid>
        <w:gridCol w:w="4780"/>
        <w:gridCol w:w="943"/>
        <w:gridCol w:w="1003"/>
        <w:gridCol w:w="1137"/>
        <w:gridCol w:w="991"/>
        <w:gridCol w:w="1141"/>
        <w:gridCol w:w="1133"/>
        <w:gridCol w:w="3957"/>
        <w:gridCol w:w="575"/>
      </w:tblGrid>
      <w:tr w:rsidR="00951C9B" w:rsidRPr="00A50E6A" w:rsidTr="009455D2">
        <w:trPr>
          <w:trHeight w:val="146"/>
          <w:tblHeader/>
        </w:trPr>
        <w:tc>
          <w:tcPr>
            <w:tcW w:w="4783" w:type="dxa"/>
            <w:tcBorders>
              <w:top w:val="single" w:sz="6" w:space="0" w:color="000000"/>
              <w:left w:val="nil"/>
              <w:bottom w:val="single" w:sz="4" w:space="0" w:color="000000"/>
              <w:right w:val="nil"/>
            </w:tcBorders>
            <w:vAlign w:val="bottom"/>
          </w:tcPr>
          <w:p w:rsidR="00951C9B" w:rsidRPr="00A50E6A" w:rsidRDefault="00951C9B" w:rsidP="00D05F5B">
            <w:pPr>
              <w:pStyle w:val="aff0"/>
              <w:snapToGrid w:val="0"/>
              <w:jc w:val="left"/>
              <w:rPr>
                <w:rFonts w:ascii="Calibri" w:hAnsi="Calibri" w:cs="Arial"/>
                <w:color w:val="auto"/>
                <w:sz w:val="18"/>
                <w:szCs w:val="18"/>
              </w:rPr>
            </w:pPr>
          </w:p>
        </w:tc>
        <w:tc>
          <w:tcPr>
            <w:tcW w:w="944"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1995</w:t>
            </w:r>
          </w:p>
        </w:tc>
        <w:tc>
          <w:tcPr>
            <w:tcW w:w="1004" w:type="dxa"/>
            <w:tcBorders>
              <w:top w:val="single" w:sz="6"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1996</w:t>
            </w:r>
          </w:p>
        </w:tc>
        <w:tc>
          <w:tcPr>
            <w:tcW w:w="1134" w:type="dxa"/>
            <w:tcBorders>
              <w:top w:val="single" w:sz="6" w:space="0" w:color="000000"/>
              <w:left w:val="single" w:sz="6"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1997</w:t>
            </w:r>
          </w:p>
        </w:tc>
        <w:tc>
          <w:tcPr>
            <w:tcW w:w="992"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1998</w:t>
            </w:r>
          </w:p>
        </w:tc>
        <w:tc>
          <w:tcPr>
            <w:tcW w:w="1134"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lang w:val="en-US"/>
              </w:rPr>
              <w:t>199</w:t>
            </w:r>
            <w:r w:rsidRPr="00A50E6A">
              <w:rPr>
                <w:rFonts w:ascii="Calibri" w:hAnsi="Calibri" w:cs="Arial"/>
                <w:color w:val="auto"/>
                <w:sz w:val="18"/>
                <w:szCs w:val="18"/>
              </w:rPr>
              <w:t>9</w:t>
            </w:r>
          </w:p>
        </w:tc>
        <w:tc>
          <w:tcPr>
            <w:tcW w:w="1134"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lang w:val="en-US"/>
              </w:rPr>
            </w:pPr>
            <w:r w:rsidRPr="00A50E6A">
              <w:rPr>
                <w:rFonts w:ascii="Calibri" w:hAnsi="Calibri" w:cs="Arial"/>
                <w:color w:val="auto"/>
                <w:sz w:val="18"/>
                <w:szCs w:val="18"/>
              </w:rPr>
              <w:t>200</w:t>
            </w:r>
            <w:r w:rsidRPr="00A50E6A">
              <w:rPr>
                <w:rFonts w:ascii="Calibri" w:hAnsi="Calibri" w:cs="Arial"/>
                <w:color w:val="auto"/>
                <w:sz w:val="18"/>
                <w:szCs w:val="18"/>
                <w:lang w:val="kk-KZ"/>
              </w:rPr>
              <w:t>0</w:t>
            </w:r>
          </w:p>
        </w:tc>
        <w:tc>
          <w:tcPr>
            <w:tcW w:w="4535" w:type="dxa"/>
            <w:gridSpan w:val="2"/>
            <w:tcBorders>
              <w:top w:val="single" w:sz="4" w:space="0" w:color="000000"/>
              <w:left w:val="single" w:sz="4" w:space="0" w:color="000000"/>
              <w:bottom w:val="single" w:sz="4" w:space="0" w:color="000000"/>
              <w:right w:val="nil"/>
            </w:tcBorders>
            <w:vAlign w:val="bottom"/>
          </w:tcPr>
          <w:p w:rsidR="00951C9B" w:rsidRPr="00A50E6A" w:rsidRDefault="00951C9B" w:rsidP="00D05F5B">
            <w:pPr>
              <w:pStyle w:val="aff0"/>
              <w:snapToGrid w:val="0"/>
              <w:jc w:val="left"/>
              <w:rPr>
                <w:rFonts w:ascii="Calibri" w:hAnsi="Calibri" w:cs="Arial"/>
                <w:color w:val="auto"/>
                <w:sz w:val="18"/>
                <w:szCs w:val="18"/>
                <w:lang w:val="en-US"/>
              </w:rPr>
            </w:pPr>
          </w:p>
        </w:tc>
      </w:tr>
      <w:tr w:rsidR="00951C9B" w:rsidRPr="00A50E6A" w:rsidTr="009455D2">
        <w:trPr>
          <w:trHeight w:val="143"/>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b/>
                <w:color w:val="auto"/>
                <w:sz w:val="18"/>
                <w:szCs w:val="18"/>
                <w:lang w:val="kk-KZ"/>
              </w:rPr>
              <w:t>Халықтың табыстары</w:t>
            </w:r>
          </w:p>
        </w:tc>
        <w:tc>
          <w:tcPr>
            <w:tcW w:w="94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00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13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992"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134" w:type="dxa"/>
            <w:vAlign w:val="bottom"/>
          </w:tcPr>
          <w:p w:rsidR="00951C9B" w:rsidRPr="00A50E6A" w:rsidRDefault="00951C9B" w:rsidP="00D05F5B">
            <w:pPr>
              <w:pStyle w:val="aff2"/>
              <w:snapToGrid w:val="0"/>
              <w:jc w:val="left"/>
              <w:rPr>
                <w:rFonts w:ascii="Calibri" w:hAnsi="Calibri" w:cs="Arial"/>
                <w:color w:val="auto"/>
                <w:sz w:val="18"/>
                <w:szCs w:val="18"/>
                <w:lang w:val="kk-KZ"/>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b/>
                <w:color w:val="auto"/>
                <w:sz w:val="18"/>
                <w:szCs w:val="18"/>
              </w:rPr>
              <w:t>Доходы населения</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Қолда бар табысты пайдалану шотындағы үй шаруашылықтарының түпкілікті тұтынуға жұмсаған шығыстары</w:t>
            </w:r>
          </w:p>
        </w:tc>
        <w:tc>
          <w:tcPr>
            <w:tcW w:w="94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00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13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992"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134" w:type="dxa"/>
            <w:vAlign w:val="bottom"/>
          </w:tcPr>
          <w:p w:rsidR="00951C9B" w:rsidRPr="00A50E6A" w:rsidRDefault="00951C9B" w:rsidP="00D05F5B">
            <w:pPr>
              <w:pStyle w:val="aff2"/>
              <w:snapToGrid w:val="0"/>
              <w:jc w:val="center"/>
              <w:rPr>
                <w:rFonts w:ascii="Calibri" w:hAnsi="Calibri" w:cs="Arial"/>
                <w:color w:val="auto"/>
                <w:sz w:val="18"/>
                <w:szCs w:val="18"/>
                <w:lang w:val="kk-KZ"/>
              </w:rPr>
            </w:pPr>
          </w:p>
        </w:tc>
        <w:tc>
          <w:tcPr>
            <w:tcW w:w="113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Расходы на конечное потребление домашних хозяйств </w:t>
            </w:r>
          </w:p>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в счете использования располагаемого дохода</w:t>
            </w:r>
          </w:p>
        </w:tc>
      </w:tr>
      <w:tr w:rsidR="00951C9B" w:rsidRPr="00A50E6A" w:rsidTr="009455D2">
        <w:trPr>
          <w:trHeight w:val="63"/>
        </w:trPr>
        <w:tc>
          <w:tcPr>
            <w:tcW w:w="4783"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млрд. те</w:t>
            </w:r>
            <w:r w:rsidRPr="00A50E6A">
              <w:rPr>
                <w:rFonts w:ascii="Calibri" w:hAnsi="Calibri" w:cs="Arial"/>
                <w:color w:val="auto"/>
                <w:sz w:val="18"/>
                <w:szCs w:val="18"/>
                <w:lang w:val="kk-KZ"/>
              </w:rPr>
              <w:t>ңге</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938,1</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1 168,8</w:t>
            </w:r>
          </w:p>
        </w:tc>
        <w:tc>
          <w:tcPr>
            <w:tcW w:w="99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1 261,6</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1 445,3</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1 589,1</w:t>
            </w:r>
          </w:p>
        </w:tc>
        <w:tc>
          <w:tcPr>
            <w:tcW w:w="4535" w:type="dxa"/>
            <w:gridSpan w:val="2"/>
            <w:vAlign w:val="bottom"/>
            <w:hideMark/>
          </w:tcPr>
          <w:p w:rsidR="00951C9B" w:rsidRPr="00A50E6A" w:rsidRDefault="00951C9B" w:rsidP="00D05F5B">
            <w:pPr>
              <w:pStyle w:val="aff1"/>
              <w:ind w:firstLine="284"/>
              <w:rPr>
                <w:rFonts w:ascii="Calibri" w:hAnsi="Calibri" w:cs="Arial"/>
                <w:color w:val="auto"/>
                <w:sz w:val="18"/>
                <w:szCs w:val="18"/>
              </w:rPr>
            </w:pPr>
            <w:r w:rsidRPr="00A50E6A">
              <w:rPr>
                <w:rFonts w:ascii="Calibri" w:hAnsi="Calibri" w:cs="Arial"/>
                <w:color w:val="auto"/>
                <w:sz w:val="18"/>
                <w:szCs w:val="18"/>
              </w:rPr>
              <w:t>млрд. тенге</w:t>
            </w:r>
          </w:p>
        </w:tc>
      </w:tr>
      <w:tr w:rsidR="00951C9B" w:rsidRPr="00A50E6A" w:rsidTr="009455D2">
        <w:trPr>
          <w:trHeight w:val="63"/>
        </w:trPr>
        <w:tc>
          <w:tcPr>
            <w:tcW w:w="4783"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халықтың жан басына шаққанда</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мың теңге</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60,2</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76,2</w:t>
            </w:r>
          </w:p>
        </w:tc>
        <w:tc>
          <w:tcPr>
            <w:tcW w:w="99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83,7</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96,8</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106,8</w:t>
            </w:r>
          </w:p>
        </w:tc>
        <w:tc>
          <w:tcPr>
            <w:tcW w:w="4535" w:type="dxa"/>
            <w:gridSpan w:val="2"/>
            <w:vAlign w:val="bottom"/>
            <w:hideMark/>
          </w:tcPr>
          <w:p w:rsidR="00951C9B" w:rsidRPr="00A50E6A" w:rsidRDefault="00951C9B" w:rsidP="00D05F5B">
            <w:pPr>
              <w:pStyle w:val="aff1"/>
              <w:ind w:firstLine="284"/>
              <w:rPr>
                <w:rFonts w:ascii="Calibri" w:hAnsi="Calibri" w:cs="Arial"/>
                <w:color w:val="auto"/>
                <w:sz w:val="18"/>
                <w:szCs w:val="18"/>
              </w:rPr>
            </w:pPr>
            <w:r w:rsidRPr="00A50E6A">
              <w:rPr>
                <w:rFonts w:ascii="Calibri" w:hAnsi="Calibri" w:cs="Arial"/>
                <w:color w:val="auto"/>
                <w:sz w:val="18"/>
                <w:szCs w:val="18"/>
              </w:rPr>
              <w:t>на душу населения, тыс. тенге</w:t>
            </w:r>
          </w:p>
        </w:tc>
      </w:tr>
      <w:tr w:rsidR="00951C9B" w:rsidRPr="00A50E6A" w:rsidTr="009455D2">
        <w:trPr>
          <w:trHeight w:val="63"/>
        </w:trPr>
        <w:tc>
          <w:tcPr>
            <w:tcW w:w="4783"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өткен жылға пайызбен</w:t>
            </w:r>
          </w:p>
        </w:tc>
        <w:tc>
          <w:tcPr>
            <w:tcW w:w="944" w:type="dxa"/>
            <w:vAlign w:val="bottom"/>
            <w:hideMark/>
          </w:tcPr>
          <w:p w:rsidR="00951C9B" w:rsidRPr="00A50E6A" w:rsidRDefault="00951C9B" w:rsidP="00D05F5B">
            <w:pPr>
              <w:pStyle w:val="a0"/>
              <w:jc w:val="right"/>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95,3</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103,8</w:t>
            </w:r>
          </w:p>
        </w:tc>
        <w:tc>
          <w:tcPr>
            <w:tcW w:w="99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99,5</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100,1</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101,1</w:t>
            </w:r>
          </w:p>
        </w:tc>
        <w:tc>
          <w:tcPr>
            <w:tcW w:w="4535" w:type="dxa"/>
            <w:gridSpan w:val="2"/>
            <w:vAlign w:val="bottom"/>
            <w:hideMark/>
          </w:tcPr>
          <w:p w:rsidR="00951C9B" w:rsidRPr="00A50E6A" w:rsidRDefault="00951C9B" w:rsidP="00D05F5B">
            <w:pPr>
              <w:pStyle w:val="aff1"/>
              <w:ind w:firstLine="284"/>
              <w:rPr>
                <w:rFonts w:ascii="Calibri" w:hAnsi="Calibri" w:cs="Arial"/>
                <w:color w:val="auto"/>
                <w:sz w:val="18"/>
                <w:szCs w:val="18"/>
              </w:rPr>
            </w:pPr>
            <w:r w:rsidRPr="00A50E6A">
              <w:rPr>
                <w:rFonts w:ascii="Calibri" w:hAnsi="Calibri" w:cs="Arial"/>
                <w:color w:val="auto"/>
                <w:sz w:val="18"/>
                <w:szCs w:val="18"/>
              </w:rPr>
              <w:t>в процентах к предыдущему году</w:t>
            </w:r>
          </w:p>
        </w:tc>
      </w:tr>
      <w:tr w:rsidR="00951C9B" w:rsidRPr="00A50E6A" w:rsidTr="009455D2">
        <w:trPr>
          <w:trHeight w:val="63"/>
        </w:trPr>
        <w:tc>
          <w:tcPr>
            <w:tcW w:w="4783" w:type="dxa"/>
            <w:vAlign w:val="bottom"/>
            <w:hideMark/>
          </w:tcPr>
          <w:p w:rsidR="00951C9B" w:rsidRPr="00A50E6A" w:rsidRDefault="00951C9B" w:rsidP="00D05F5B">
            <w:pPr>
              <w:pStyle w:val="aff0"/>
              <w:jc w:val="left"/>
              <w:rPr>
                <w:rFonts w:ascii="Calibri" w:hAnsi="Calibri" w:cs="Arial"/>
                <w:color w:val="auto"/>
                <w:sz w:val="18"/>
                <w:szCs w:val="18"/>
                <w:lang w:val="kk-KZ"/>
              </w:rPr>
            </w:pPr>
            <w:r w:rsidRPr="00A50E6A">
              <w:rPr>
                <w:rFonts w:ascii="Calibri" w:hAnsi="Calibri" w:cs="Arial"/>
                <w:color w:val="auto"/>
                <w:sz w:val="18"/>
                <w:szCs w:val="18"/>
                <w:lang w:val="kk-KZ"/>
              </w:rPr>
              <w:t xml:space="preserve">Халықтың атаулы ақшалай табыстары (бағалау), орташа алғанда бір айда халықтың жан басына шаққанда, теңге </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2 371</w:t>
            </w:r>
          </w:p>
        </w:tc>
        <w:tc>
          <w:tcPr>
            <w:tcW w:w="113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2 849</w:t>
            </w:r>
          </w:p>
        </w:tc>
        <w:tc>
          <w:tcPr>
            <w:tcW w:w="99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kk-KZ"/>
              </w:rPr>
              <w:t>3 020</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539</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6</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352</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Среднедушевые номинальные денежные доходы населения, тенге в месяц</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Халықтың нақты ақшалай табыстары, өткен жылға пайызбен </w:t>
            </w:r>
            <w:r w:rsidRPr="00A50E6A">
              <w:rPr>
                <w:rFonts w:ascii="Calibri" w:hAnsi="Calibri" w:cs="Arial"/>
                <w:color w:val="auto"/>
                <w:sz w:val="18"/>
                <w:szCs w:val="18"/>
              </w:rPr>
              <w:t>(</w:t>
            </w:r>
            <w:r w:rsidRPr="00A50E6A">
              <w:rPr>
                <w:rFonts w:ascii="Calibri" w:hAnsi="Calibri" w:cs="Arial"/>
                <w:color w:val="auto"/>
                <w:sz w:val="18"/>
                <w:szCs w:val="18"/>
                <w:lang w:val="kk-KZ"/>
              </w:rPr>
              <w:t>бағалау</w:t>
            </w:r>
            <w:r w:rsidRPr="00A50E6A">
              <w:rPr>
                <w:rFonts w:ascii="Calibri" w:hAnsi="Calibri" w:cs="Arial"/>
                <w:color w:val="auto"/>
                <w:sz w:val="18"/>
                <w:szCs w:val="18"/>
              </w:rPr>
              <w:t>)</w:t>
            </w:r>
            <w:r w:rsidRPr="00A50E6A">
              <w:rPr>
                <w:rFonts w:ascii="Calibri" w:hAnsi="Calibri" w:cs="Arial"/>
                <w:color w:val="auto"/>
                <w:sz w:val="18"/>
                <w:szCs w:val="18"/>
                <w:vertAlign w:val="superscript"/>
              </w:rPr>
              <w:t>1)</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98,9</w:t>
            </w:r>
          </w:p>
        </w:tc>
        <w:tc>
          <w:tcPr>
            <w:tcW w:w="113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102,4</w:t>
            </w:r>
          </w:p>
        </w:tc>
        <w:tc>
          <w:tcPr>
            <w:tcW w:w="992"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99,0</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104,2</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101,3</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Индекс реальных денежных доходов, в процентах  </w:t>
            </w:r>
          </w:p>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к предыдущему году (оценка)</w:t>
            </w:r>
            <w:r w:rsidRPr="00A50E6A">
              <w:rPr>
                <w:rFonts w:ascii="Calibri" w:hAnsi="Calibri" w:cs="Arial"/>
                <w:color w:val="auto"/>
                <w:sz w:val="18"/>
                <w:szCs w:val="18"/>
                <w:vertAlign w:val="superscript"/>
                <w:lang w:val="kk-KZ"/>
              </w:rPr>
              <w:t>1</w:t>
            </w:r>
            <w:r w:rsidRPr="00A50E6A">
              <w:rPr>
                <w:rFonts w:ascii="Calibri" w:hAnsi="Calibri" w:cs="Arial"/>
                <w:color w:val="auto"/>
                <w:sz w:val="18"/>
                <w:szCs w:val="18"/>
                <w:vertAlign w:val="superscript"/>
              </w:rPr>
              <w:t>)</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20 пайыздық топтары бойынша ақшалай табыстардың жалпы көлемін бөлу</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944" w:type="dxa"/>
            <w:vAlign w:val="bottom"/>
          </w:tcPr>
          <w:p w:rsidR="00951C9B" w:rsidRPr="00A50E6A" w:rsidRDefault="00951C9B" w:rsidP="00D05F5B">
            <w:pPr>
              <w:pStyle w:val="aff2"/>
              <w:snapToGrid w:val="0"/>
              <w:rPr>
                <w:rFonts w:ascii="Calibri" w:hAnsi="Calibri" w:cs="Arial"/>
                <w:color w:val="auto"/>
                <w:sz w:val="18"/>
                <w:szCs w:val="18"/>
              </w:rPr>
            </w:pPr>
          </w:p>
        </w:tc>
        <w:tc>
          <w:tcPr>
            <w:tcW w:w="1004"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992"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Распределение денежных доходов по 20-ти процентным группам населения, в процентах</w:t>
            </w:r>
          </w:p>
        </w:tc>
      </w:tr>
      <w:tr w:rsidR="00951C9B" w:rsidRPr="00A50E6A" w:rsidTr="009455D2">
        <w:trPr>
          <w:trHeight w:val="63"/>
        </w:trPr>
        <w:tc>
          <w:tcPr>
            <w:tcW w:w="4783"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1-</w:t>
            </w:r>
            <w:r w:rsidRPr="00A50E6A">
              <w:rPr>
                <w:rFonts w:ascii="Calibri" w:hAnsi="Calibri" w:cs="Arial"/>
                <w:color w:val="auto"/>
                <w:sz w:val="18"/>
                <w:szCs w:val="18"/>
                <w:lang w:val="kk-KZ"/>
              </w:rPr>
              <w:t>ші топ</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ең аз табыстармен</w:t>
            </w:r>
            <w:r w:rsidRPr="00A50E6A">
              <w:rPr>
                <w:rFonts w:ascii="Calibri" w:hAnsi="Calibri" w:cs="Arial"/>
                <w:color w:val="auto"/>
                <w:sz w:val="18"/>
                <w:szCs w:val="18"/>
              </w:rPr>
              <w:t>)</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6,5</w:t>
            </w:r>
          </w:p>
        </w:tc>
        <w:tc>
          <w:tcPr>
            <w:tcW w:w="99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6,1</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7,2</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7,7</w:t>
            </w:r>
          </w:p>
        </w:tc>
        <w:tc>
          <w:tcPr>
            <w:tcW w:w="4535" w:type="dxa"/>
            <w:gridSpan w:val="2"/>
            <w:vAlign w:val="bottom"/>
            <w:hideMark/>
          </w:tcPr>
          <w:p w:rsidR="00951C9B" w:rsidRPr="00A50E6A" w:rsidRDefault="00951C9B" w:rsidP="00D05F5B">
            <w:pPr>
              <w:pStyle w:val="aff1"/>
              <w:ind w:left="284" w:firstLine="170"/>
              <w:rPr>
                <w:rFonts w:ascii="Calibri" w:hAnsi="Calibri" w:cs="Arial"/>
                <w:color w:val="auto"/>
                <w:sz w:val="18"/>
                <w:szCs w:val="18"/>
              </w:rPr>
            </w:pPr>
            <w:r w:rsidRPr="00A50E6A">
              <w:rPr>
                <w:rFonts w:ascii="Calibri" w:hAnsi="Calibri" w:cs="Arial"/>
                <w:color w:val="auto"/>
                <w:sz w:val="18"/>
                <w:szCs w:val="18"/>
              </w:rPr>
              <w:t>1-я группа (с наименьшими доходами)</w:t>
            </w:r>
          </w:p>
        </w:tc>
      </w:tr>
      <w:tr w:rsidR="00951C9B" w:rsidRPr="00A50E6A" w:rsidTr="009455D2">
        <w:trPr>
          <w:trHeight w:val="63"/>
        </w:trPr>
        <w:tc>
          <w:tcPr>
            <w:tcW w:w="4783"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5</w:t>
            </w:r>
            <w:r w:rsidRPr="00A50E6A">
              <w:rPr>
                <w:rFonts w:ascii="Calibri" w:hAnsi="Calibri" w:cs="Arial"/>
                <w:color w:val="auto"/>
                <w:sz w:val="18"/>
                <w:szCs w:val="18"/>
                <w:lang w:val="kk-KZ"/>
              </w:rPr>
              <w:t>-ші топ</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ең үлкен табыстармен</w:t>
            </w:r>
            <w:r w:rsidRPr="00A50E6A">
              <w:rPr>
                <w:rFonts w:ascii="Calibri" w:hAnsi="Calibri" w:cs="Arial"/>
                <w:color w:val="auto"/>
                <w:sz w:val="18"/>
                <w:szCs w:val="18"/>
              </w:rPr>
              <w:t>)</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41,8</w:t>
            </w:r>
          </w:p>
        </w:tc>
        <w:tc>
          <w:tcPr>
            <w:tcW w:w="99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42,1</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43,3</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41,0</w:t>
            </w:r>
          </w:p>
        </w:tc>
        <w:tc>
          <w:tcPr>
            <w:tcW w:w="4535" w:type="dxa"/>
            <w:gridSpan w:val="2"/>
            <w:vAlign w:val="bottom"/>
            <w:hideMark/>
          </w:tcPr>
          <w:p w:rsidR="00951C9B" w:rsidRPr="00A50E6A" w:rsidRDefault="00951C9B" w:rsidP="00D05F5B">
            <w:pPr>
              <w:pStyle w:val="aff1"/>
              <w:ind w:left="284" w:firstLine="170"/>
              <w:rPr>
                <w:rFonts w:ascii="Calibri" w:hAnsi="Calibri" w:cs="Arial"/>
                <w:color w:val="auto"/>
                <w:sz w:val="18"/>
                <w:szCs w:val="18"/>
              </w:rPr>
            </w:pPr>
            <w:r w:rsidRPr="00A50E6A">
              <w:rPr>
                <w:rFonts w:ascii="Calibri" w:hAnsi="Calibri" w:cs="Arial"/>
                <w:color w:val="auto"/>
                <w:sz w:val="18"/>
                <w:szCs w:val="18"/>
              </w:rPr>
              <w:t>5-я группа (с наибольшими доходами)</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rPr>
              <w:t>Халықтың 10%-дық топтары бойынша қорлар коэффициенті,</w:t>
            </w:r>
            <w:r w:rsidRPr="00A50E6A">
              <w:rPr>
                <w:rFonts w:ascii="Calibri" w:hAnsi="Calibri" w:cs="Arial"/>
                <w:color w:val="auto"/>
                <w:sz w:val="18"/>
                <w:szCs w:val="18"/>
                <w:lang w:val="kk-KZ"/>
              </w:rPr>
              <w:t xml:space="preserve"> есе</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10,2</w:t>
            </w:r>
          </w:p>
        </w:tc>
        <w:tc>
          <w:tcPr>
            <w:tcW w:w="99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11,3</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9,4</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8</w:t>
            </w:r>
            <w:r w:rsidRPr="00A50E6A">
              <w:rPr>
                <w:rFonts w:ascii="Calibri" w:hAnsi="Calibri" w:cs="Arial"/>
                <w:color w:val="auto"/>
                <w:sz w:val="18"/>
                <w:szCs w:val="18"/>
              </w:rPr>
              <w:t>,</w:t>
            </w:r>
            <w:r w:rsidRPr="00A50E6A">
              <w:rPr>
                <w:rFonts w:ascii="Calibri" w:hAnsi="Calibri" w:cs="Arial"/>
                <w:color w:val="auto"/>
                <w:sz w:val="18"/>
                <w:szCs w:val="18"/>
                <w:lang w:val="en-US"/>
              </w:rPr>
              <w:t>3</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Коэффициент фондов, по 10% группам населения , раз</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ақшалай шығыстары</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айына жан басына шаққанда орта есеппен</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теңге</w:t>
            </w:r>
          </w:p>
        </w:tc>
        <w:tc>
          <w:tcPr>
            <w:tcW w:w="94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692</w:t>
            </w:r>
          </w:p>
        </w:tc>
        <w:tc>
          <w:tcPr>
            <w:tcW w:w="100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318</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770</w:t>
            </w:r>
          </w:p>
        </w:tc>
        <w:tc>
          <w:tcPr>
            <w:tcW w:w="99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992</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327</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3</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954</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Денежные расходы населения (в среднем на душу населения в месяц), тенге</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Тағайындалған айлық зейнетақының орташа мөлшері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w:t>
            </w:r>
            <w:r w:rsidRPr="00A50E6A">
              <w:rPr>
                <w:rFonts w:ascii="Calibri" w:hAnsi="Calibri" w:cs="Arial"/>
                <w:color w:val="auto"/>
                <w:sz w:val="18"/>
                <w:szCs w:val="18"/>
                <w:lang w:val="kk-KZ"/>
              </w:rPr>
              <w:t>жыл соңына</w:t>
            </w:r>
            <w:r w:rsidRPr="00A50E6A">
              <w:rPr>
                <w:rFonts w:ascii="Calibri" w:hAnsi="Calibri" w:cs="Arial"/>
                <w:color w:val="auto"/>
                <w:sz w:val="18"/>
                <w:szCs w:val="18"/>
              </w:rPr>
              <w:t>)</w:t>
            </w:r>
            <w:r w:rsidRPr="00A50E6A">
              <w:rPr>
                <w:rFonts w:ascii="Calibri" w:hAnsi="Calibri" w:cs="Arial"/>
                <w:color w:val="auto"/>
                <w:sz w:val="18"/>
                <w:szCs w:val="18"/>
                <w:vertAlign w:val="superscript"/>
              </w:rPr>
              <w:t>2)</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теңге </w:t>
            </w:r>
          </w:p>
        </w:tc>
        <w:tc>
          <w:tcPr>
            <w:tcW w:w="94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1 876</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3 283</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3 554</w:t>
            </w:r>
          </w:p>
        </w:tc>
        <w:tc>
          <w:tcPr>
            <w:tcW w:w="99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3 964</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4 104</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4 298</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Средний размер назначенной месячной пенсии             (на конец года)</w:t>
            </w:r>
            <w:r w:rsidRPr="00A50E6A">
              <w:rPr>
                <w:rFonts w:ascii="Calibri" w:hAnsi="Calibri" w:cs="Arial"/>
                <w:color w:val="auto"/>
                <w:sz w:val="18"/>
                <w:szCs w:val="18"/>
                <w:vertAlign w:val="superscript"/>
              </w:rPr>
              <w:t>2)</w:t>
            </w:r>
            <w:r w:rsidRPr="00A50E6A">
              <w:rPr>
                <w:rFonts w:ascii="Calibri" w:hAnsi="Calibri" w:cs="Arial"/>
                <w:color w:val="auto"/>
                <w:sz w:val="18"/>
                <w:szCs w:val="18"/>
              </w:rPr>
              <w:t xml:space="preserve">, тенге </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Тағайындалған мемлекеттік әлеуметтік жәрдемақының орташа мөлшері </w:t>
            </w:r>
            <w:r w:rsidRPr="00A50E6A">
              <w:rPr>
                <w:rFonts w:ascii="Calibri" w:hAnsi="Calibri" w:cs="Arial"/>
                <w:color w:val="auto"/>
                <w:sz w:val="18"/>
                <w:szCs w:val="18"/>
              </w:rPr>
              <w:t>(</w:t>
            </w:r>
            <w:r w:rsidRPr="00A50E6A">
              <w:rPr>
                <w:rFonts w:ascii="Calibri" w:hAnsi="Calibri" w:cs="Arial"/>
                <w:color w:val="auto"/>
                <w:sz w:val="18"/>
                <w:szCs w:val="18"/>
                <w:lang w:val="kk-KZ"/>
              </w:rPr>
              <w:t>жыл соңына</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теңге</w:t>
            </w:r>
          </w:p>
        </w:tc>
        <w:tc>
          <w:tcPr>
            <w:tcW w:w="94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99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3 441</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3 451</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Средний размер назначенных государственных социальных пособий (на конец года), тенге</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Тағайындалған мемлекеттік атаулы әлеуметтік жәрдемақының орташа айлық  мөлшері</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теңге  </w:t>
            </w:r>
          </w:p>
        </w:tc>
        <w:tc>
          <w:tcPr>
            <w:tcW w:w="94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99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Среднемесячный размер назначенной государственной адресной социальной помощи, тенге</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Күнкөрістің ең төменгі деңгейінің шамасы</w:t>
            </w:r>
            <w:r w:rsidRPr="00A50E6A">
              <w:rPr>
                <w:rFonts w:ascii="Calibri" w:hAnsi="Calibri" w:cs="Arial"/>
                <w:color w:val="auto"/>
                <w:sz w:val="18"/>
                <w:szCs w:val="18"/>
                <w:vertAlign w:val="superscript"/>
                <w:lang w:val="kk-KZ"/>
              </w:rPr>
              <w:t>3)</w:t>
            </w:r>
          </w:p>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rPr>
              <w:t>(</w:t>
            </w:r>
            <w:r w:rsidRPr="00A50E6A">
              <w:rPr>
                <w:rFonts w:ascii="Calibri" w:hAnsi="Calibri" w:cs="Arial"/>
                <w:color w:val="auto"/>
                <w:sz w:val="18"/>
                <w:szCs w:val="18"/>
                <w:lang w:val="kk-KZ"/>
              </w:rPr>
              <w:t>орта есеппен халықтың жан басына шаққанда</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3</w:t>
            </w:r>
            <w:r w:rsidRPr="00A50E6A">
              <w:rPr>
                <w:rFonts w:ascii="Calibri" w:hAnsi="Calibri" w:cs="Arial"/>
                <w:sz w:val="18"/>
                <w:szCs w:val="18"/>
                <w:lang w:val="kk-KZ"/>
              </w:rPr>
              <w:t xml:space="preserve"> </w:t>
            </w:r>
            <w:r w:rsidRPr="00A50E6A">
              <w:rPr>
                <w:rFonts w:ascii="Calibri" w:hAnsi="Calibri" w:cs="Arial"/>
                <w:sz w:val="18"/>
                <w:szCs w:val="18"/>
                <w:lang w:val="en-US"/>
              </w:rPr>
              <w:t>505</w:t>
            </w:r>
          </w:p>
        </w:tc>
        <w:tc>
          <w:tcPr>
            <w:tcW w:w="992" w:type="dxa"/>
            <w:vAlign w:val="bottom"/>
            <w:hideMark/>
          </w:tcPr>
          <w:p w:rsidR="00951C9B" w:rsidRPr="00A50E6A" w:rsidRDefault="00951C9B"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3</w:t>
            </w:r>
            <w:r w:rsidRPr="00A50E6A">
              <w:rPr>
                <w:rFonts w:ascii="Calibri" w:hAnsi="Calibri" w:cs="Arial"/>
                <w:sz w:val="18"/>
                <w:szCs w:val="18"/>
                <w:lang w:val="kk-KZ"/>
              </w:rPr>
              <w:t xml:space="preserve"> </w:t>
            </w:r>
            <w:r w:rsidRPr="00A50E6A">
              <w:rPr>
                <w:rFonts w:ascii="Calibri" w:hAnsi="Calibri" w:cs="Arial"/>
                <w:sz w:val="18"/>
                <w:szCs w:val="18"/>
                <w:lang w:val="en-US"/>
              </w:rPr>
              <w:t>716</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394</w:t>
            </w:r>
          </w:p>
        </w:tc>
        <w:tc>
          <w:tcPr>
            <w:tcW w:w="1134"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lang w:val="en-US"/>
              </w:rPr>
              <w:t>4 945</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Величина прожиточного минимума</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p>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(в среднем на душу населения), тенге</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Табысы күнкөрістің ең төменгі деңгейінің шамасынан төмен халықтың үлесі</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94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38,3</w:t>
            </w:r>
          </w:p>
        </w:tc>
        <w:tc>
          <w:tcPr>
            <w:tcW w:w="99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39,0</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34,5</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31,8</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Доля населения, имеющего  доходы ниже величины прожиточного минимума</w:t>
            </w:r>
            <w:r w:rsidRPr="00A50E6A">
              <w:rPr>
                <w:rFonts w:ascii="Calibri" w:hAnsi="Calibri" w:cs="Arial"/>
                <w:color w:val="auto"/>
                <w:sz w:val="18"/>
                <w:szCs w:val="18"/>
                <w:vertAlign w:val="superscript"/>
              </w:rPr>
              <w:t>3)</w:t>
            </w:r>
            <w:r w:rsidRPr="00A50E6A">
              <w:rPr>
                <w:rFonts w:ascii="Calibri" w:hAnsi="Calibri" w:cs="Arial"/>
                <w:color w:val="auto"/>
                <w:sz w:val="18"/>
                <w:szCs w:val="18"/>
              </w:rPr>
              <w:t>, в процентах</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Күнкөрістің ең төменгі деңгейінің шамасымен арақатынасы</w:t>
            </w:r>
            <w:r w:rsidRPr="00A50E6A">
              <w:rPr>
                <w:rFonts w:ascii="Calibri" w:hAnsi="Calibri" w:cs="Arial"/>
                <w:color w:val="auto"/>
                <w:sz w:val="18"/>
                <w:szCs w:val="18"/>
                <w:vertAlign w:val="superscript"/>
                <w:lang w:val="kk-KZ"/>
              </w:rPr>
              <w:t>3)</w:t>
            </w:r>
            <w:r w:rsidRPr="00A50E6A">
              <w:rPr>
                <w:rFonts w:ascii="Calibri" w:hAnsi="Calibri" w:cs="Arial"/>
                <w:color w:val="auto"/>
                <w:sz w:val="18"/>
                <w:szCs w:val="18"/>
                <w:lang w:val="kk-KZ"/>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(орта есеппен халықтың жан басына шаққанда), пайызбен:</w:t>
            </w:r>
          </w:p>
        </w:tc>
        <w:tc>
          <w:tcPr>
            <w:tcW w:w="944" w:type="dxa"/>
            <w:vAlign w:val="bottom"/>
          </w:tcPr>
          <w:p w:rsidR="00951C9B" w:rsidRPr="00A50E6A" w:rsidRDefault="00951C9B" w:rsidP="00D05F5B">
            <w:pPr>
              <w:pStyle w:val="aff2"/>
              <w:snapToGrid w:val="0"/>
              <w:rPr>
                <w:rFonts w:ascii="Calibri" w:hAnsi="Calibri" w:cs="Arial"/>
                <w:color w:val="auto"/>
                <w:sz w:val="18"/>
                <w:szCs w:val="18"/>
              </w:rPr>
            </w:pPr>
          </w:p>
        </w:tc>
        <w:tc>
          <w:tcPr>
            <w:tcW w:w="1004"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992"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Соотношение с величиной прожиточного минимума</w:t>
            </w:r>
            <w:r w:rsidRPr="00A50E6A">
              <w:rPr>
                <w:rFonts w:ascii="Calibri" w:hAnsi="Calibri" w:cs="Arial"/>
                <w:color w:val="auto"/>
                <w:sz w:val="18"/>
                <w:szCs w:val="18"/>
                <w:vertAlign w:val="superscript"/>
              </w:rPr>
              <w:t>3)</w:t>
            </w:r>
          </w:p>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(в среднем на душу населения), в процентах:</w:t>
            </w:r>
          </w:p>
        </w:tc>
      </w:tr>
      <w:tr w:rsidR="00951C9B" w:rsidRPr="00A50E6A" w:rsidTr="009455D2">
        <w:trPr>
          <w:trHeight w:val="36"/>
        </w:trPr>
        <w:tc>
          <w:tcPr>
            <w:tcW w:w="4783"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орташа жан басына шаққандағы ақшалай табыстардың</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81,3</w:t>
            </w:r>
          </w:p>
        </w:tc>
        <w:tc>
          <w:tcPr>
            <w:tcW w:w="99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kk-KZ"/>
              </w:rPr>
              <w:t>81,3</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163,2</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w:t>
            </w:r>
            <w:r w:rsidRPr="00A50E6A">
              <w:rPr>
                <w:rFonts w:ascii="Calibri" w:hAnsi="Calibri" w:cs="Arial"/>
                <w:color w:val="auto"/>
                <w:sz w:val="18"/>
                <w:szCs w:val="18"/>
                <w:lang w:val="kk-KZ"/>
              </w:rPr>
              <w:t>2</w:t>
            </w:r>
            <w:r w:rsidRPr="00A50E6A">
              <w:rPr>
                <w:rFonts w:ascii="Calibri" w:hAnsi="Calibri" w:cs="Arial"/>
                <w:color w:val="auto"/>
                <w:sz w:val="18"/>
                <w:szCs w:val="18"/>
              </w:rPr>
              <w:t>8,5</w:t>
            </w:r>
          </w:p>
        </w:tc>
        <w:tc>
          <w:tcPr>
            <w:tcW w:w="4535" w:type="dxa"/>
            <w:gridSpan w:val="2"/>
            <w:vAlign w:val="bottom"/>
            <w:hideMark/>
          </w:tcPr>
          <w:p w:rsidR="00951C9B" w:rsidRPr="00A50E6A" w:rsidRDefault="00951C9B" w:rsidP="00D05F5B">
            <w:pPr>
              <w:pStyle w:val="aff1"/>
              <w:ind w:left="284" w:firstLine="170"/>
              <w:rPr>
                <w:rFonts w:ascii="Calibri" w:hAnsi="Calibri" w:cs="Arial"/>
                <w:color w:val="auto"/>
                <w:sz w:val="18"/>
                <w:szCs w:val="18"/>
              </w:rPr>
            </w:pPr>
            <w:r w:rsidRPr="00A50E6A">
              <w:rPr>
                <w:rFonts w:ascii="Calibri" w:hAnsi="Calibri" w:cs="Arial"/>
                <w:color w:val="auto"/>
                <w:sz w:val="18"/>
                <w:szCs w:val="18"/>
              </w:rPr>
              <w:t>среднедушевых номинальных денежных доходов населения</w:t>
            </w:r>
          </w:p>
        </w:tc>
      </w:tr>
      <w:tr w:rsidR="00951C9B" w:rsidRPr="00A50E6A" w:rsidTr="009455D2">
        <w:trPr>
          <w:trHeight w:val="63"/>
        </w:trPr>
        <w:tc>
          <w:tcPr>
            <w:tcW w:w="4783"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тағайындалған айлық зейнетақысының орташа мөлшернің</w:t>
            </w:r>
            <w:r w:rsidRPr="00A50E6A">
              <w:rPr>
                <w:rFonts w:ascii="Calibri" w:hAnsi="Calibri" w:cs="Arial"/>
                <w:color w:val="auto"/>
                <w:sz w:val="18"/>
                <w:szCs w:val="18"/>
                <w:vertAlign w:val="superscript"/>
              </w:rPr>
              <w:t>1)</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101,4</w:t>
            </w:r>
          </w:p>
        </w:tc>
        <w:tc>
          <w:tcPr>
            <w:tcW w:w="992"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106,7</w:t>
            </w:r>
          </w:p>
        </w:tc>
        <w:tc>
          <w:tcPr>
            <w:tcW w:w="113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120,9</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86,9</w:t>
            </w:r>
          </w:p>
        </w:tc>
        <w:tc>
          <w:tcPr>
            <w:tcW w:w="4535" w:type="dxa"/>
            <w:gridSpan w:val="2"/>
            <w:vAlign w:val="bottom"/>
            <w:hideMark/>
          </w:tcPr>
          <w:p w:rsidR="00951C9B" w:rsidRPr="00A50E6A" w:rsidRDefault="00951C9B" w:rsidP="00D05F5B">
            <w:pPr>
              <w:pStyle w:val="aff1"/>
              <w:ind w:left="284" w:firstLine="170"/>
              <w:rPr>
                <w:rFonts w:ascii="Calibri" w:hAnsi="Calibri" w:cs="Arial"/>
                <w:color w:val="auto"/>
                <w:sz w:val="18"/>
                <w:szCs w:val="18"/>
              </w:rPr>
            </w:pPr>
            <w:r w:rsidRPr="00A50E6A">
              <w:rPr>
                <w:rFonts w:ascii="Calibri" w:hAnsi="Calibri" w:cs="Arial"/>
                <w:color w:val="auto"/>
                <w:sz w:val="18"/>
                <w:szCs w:val="18"/>
              </w:rPr>
              <w:t>среднего размера назначенной месячной пенсии</w:t>
            </w:r>
            <w:r w:rsidRPr="00A50E6A">
              <w:rPr>
                <w:rFonts w:ascii="Calibri" w:hAnsi="Calibri" w:cs="Arial"/>
                <w:color w:val="auto"/>
                <w:sz w:val="18"/>
                <w:szCs w:val="18"/>
                <w:vertAlign w:val="superscript"/>
              </w:rPr>
              <w:t>1)</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Азық-түлік қоржынының құны</w:t>
            </w:r>
            <w:r w:rsidRPr="00A50E6A">
              <w:rPr>
                <w:rFonts w:ascii="Calibri" w:hAnsi="Calibri" w:cs="Arial"/>
                <w:color w:val="auto"/>
                <w:sz w:val="18"/>
                <w:szCs w:val="18"/>
                <w:vertAlign w:val="superscript"/>
              </w:rPr>
              <w:t>3)</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454</w:t>
            </w:r>
          </w:p>
        </w:tc>
        <w:tc>
          <w:tcPr>
            <w:tcW w:w="99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601</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376</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rPr>
              <w:t>967</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Стоимость продовольственной корзины</w:t>
            </w:r>
            <w:r w:rsidRPr="00A50E6A">
              <w:rPr>
                <w:rFonts w:ascii="Calibri" w:hAnsi="Calibri" w:cs="Arial"/>
                <w:color w:val="auto"/>
                <w:sz w:val="18"/>
                <w:szCs w:val="18"/>
                <w:vertAlign w:val="superscript"/>
                <w:lang w:val="en-US"/>
              </w:rPr>
              <w:t>3)</w:t>
            </w:r>
            <w:r w:rsidRPr="00A50E6A">
              <w:rPr>
                <w:rFonts w:ascii="Calibri" w:hAnsi="Calibri" w:cs="Arial"/>
                <w:color w:val="auto"/>
                <w:sz w:val="18"/>
                <w:szCs w:val="18"/>
              </w:rPr>
              <w:t>, тенге</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Табысы азық-түлік қоржынының құнынан төмен халықтың үлесі</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пайызбен </w:t>
            </w:r>
          </w:p>
        </w:tc>
        <w:tc>
          <w:tcPr>
            <w:tcW w:w="94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12,7</w:t>
            </w:r>
          </w:p>
        </w:tc>
        <w:tc>
          <w:tcPr>
            <w:tcW w:w="99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16,2</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14</w:t>
            </w:r>
            <w:r w:rsidRPr="00A50E6A">
              <w:rPr>
                <w:rFonts w:ascii="Calibri" w:hAnsi="Calibri" w:cs="Arial"/>
                <w:color w:val="auto"/>
                <w:sz w:val="18"/>
                <w:szCs w:val="18"/>
              </w:rPr>
              <w:t>,5</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11,7</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Доля населения, имеющего доходы ниже стоимости продовольственной корзины</w:t>
            </w:r>
            <w:r w:rsidRPr="00A50E6A">
              <w:rPr>
                <w:rFonts w:ascii="Calibri" w:hAnsi="Calibri" w:cs="Arial"/>
                <w:color w:val="auto"/>
                <w:sz w:val="18"/>
                <w:szCs w:val="18"/>
                <w:vertAlign w:val="superscript"/>
              </w:rPr>
              <w:t>3)</w:t>
            </w:r>
            <w:r w:rsidRPr="00A50E6A">
              <w:rPr>
                <w:rFonts w:ascii="Calibri" w:hAnsi="Calibri" w:cs="Arial"/>
                <w:color w:val="auto"/>
                <w:sz w:val="18"/>
                <w:szCs w:val="18"/>
              </w:rPr>
              <w:t>, в процентах</w:t>
            </w:r>
          </w:p>
        </w:tc>
      </w:tr>
      <w:tr w:rsidR="00951C9B" w:rsidRPr="00A50E6A" w:rsidTr="009455D2">
        <w:trPr>
          <w:trHeight w:val="63"/>
        </w:trPr>
        <w:tc>
          <w:tcPr>
            <w:tcW w:w="4783"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Айлық жалақының ең төменгі мөлшері,</w:t>
            </w:r>
            <w:r w:rsidRPr="00A50E6A">
              <w:rPr>
                <w:rFonts w:ascii="Calibri" w:hAnsi="Calibri" w:cs="Arial"/>
                <w:color w:val="auto"/>
                <w:sz w:val="18"/>
                <w:szCs w:val="18"/>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те</w:t>
            </w:r>
            <w:r w:rsidRPr="00A50E6A">
              <w:rPr>
                <w:rFonts w:ascii="Calibri" w:hAnsi="Calibri" w:cs="Arial"/>
                <w:color w:val="auto"/>
                <w:sz w:val="18"/>
                <w:szCs w:val="18"/>
                <w:lang w:val="kk-KZ"/>
              </w:rPr>
              <w:t>ңге</w:t>
            </w:r>
          </w:p>
        </w:tc>
        <w:tc>
          <w:tcPr>
            <w:tcW w:w="94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262</w:t>
            </w:r>
          </w:p>
        </w:tc>
        <w:tc>
          <w:tcPr>
            <w:tcW w:w="100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550</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129</w:t>
            </w:r>
          </w:p>
        </w:tc>
        <w:tc>
          <w:tcPr>
            <w:tcW w:w="99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395</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605</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680</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Минимальный размер месячной заработной платы, тенге</w:t>
            </w:r>
          </w:p>
        </w:tc>
      </w:tr>
      <w:tr w:rsidR="00951C9B" w:rsidRPr="00A50E6A" w:rsidTr="009455D2">
        <w:trPr>
          <w:trHeight w:val="101"/>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lastRenderedPageBreak/>
              <w:t>Ең төмен зейнетақы</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94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517</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2 360</w:t>
            </w:r>
          </w:p>
        </w:tc>
        <w:tc>
          <w:tcPr>
            <w:tcW w:w="99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2 440</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3 000</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3 500</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Минимальная пенсия, тенге</w:t>
            </w:r>
          </w:p>
        </w:tc>
      </w:tr>
      <w:tr w:rsidR="00951C9B" w:rsidRPr="00A50E6A" w:rsidTr="009455D2">
        <w:trPr>
          <w:trHeight w:val="170"/>
        </w:trPr>
        <w:tc>
          <w:tcPr>
            <w:tcW w:w="4783"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b/>
                <w:color w:val="auto"/>
                <w:sz w:val="18"/>
                <w:szCs w:val="18"/>
                <w:lang w:val="kk-KZ"/>
              </w:rPr>
              <w:t>Денсаулық сақтау</w:t>
            </w:r>
          </w:p>
        </w:tc>
        <w:tc>
          <w:tcPr>
            <w:tcW w:w="944" w:type="dxa"/>
            <w:vAlign w:val="bottom"/>
          </w:tcPr>
          <w:p w:rsidR="00951C9B" w:rsidRPr="00A50E6A" w:rsidRDefault="00951C9B" w:rsidP="00D05F5B">
            <w:pPr>
              <w:pStyle w:val="aff2"/>
              <w:snapToGrid w:val="0"/>
              <w:rPr>
                <w:rFonts w:ascii="Calibri" w:hAnsi="Calibri" w:cs="Arial"/>
                <w:color w:val="auto"/>
                <w:sz w:val="18"/>
                <w:szCs w:val="18"/>
                <w:lang w:val="en-US"/>
              </w:rPr>
            </w:pPr>
          </w:p>
        </w:tc>
        <w:tc>
          <w:tcPr>
            <w:tcW w:w="1004" w:type="dxa"/>
            <w:vAlign w:val="bottom"/>
          </w:tcPr>
          <w:p w:rsidR="00951C9B" w:rsidRPr="00A50E6A" w:rsidRDefault="00951C9B" w:rsidP="00D05F5B">
            <w:pPr>
              <w:pStyle w:val="aff2"/>
              <w:snapToGrid w:val="0"/>
              <w:rPr>
                <w:rFonts w:ascii="Calibri" w:hAnsi="Calibri" w:cs="Arial"/>
                <w:color w:val="auto"/>
                <w:sz w:val="18"/>
                <w:szCs w:val="18"/>
                <w:lang w:val="en-US"/>
              </w:rPr>
            </w:pPr>
          </w:p>
        </w:tc>
        <w:tc>
          <w:tcPr>
            <w:tcW w:w="1134" w:type="dxa"/>
            <w:vAlign w:val="bottom"/>
          </w:tcPr>
          <w:p w:rsidR="00951C9B" w:rsidRPr="00A50E6A" w:rsidRDefault="00951C9B" w:rsidP="00D05F5B">
            <w:pPr>
              <w:pStyle w:val="aff2"/>
              <w:snapToGrid w:val="0"/>
              <w:rPr>
                <w:rFonts w:ascii="Calibri" w:hAnsi="Calibri" w:cs="Arial"/>
                <w:color w:val="auto"/>
                <w:sz w:val="18"/>
                <w:szCs w:val="18"/>
                <w:lang w:val="en-US"/>
              </w:rPr>
            </w:pPr>
          </w:p>
        </w:tc>
        <w:tc>
          <w:tcPr>
            <w:tcW w:w="992"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lang w:val="en-US"/>
              </w:rPr>
            </w:pPr>
          </w:p>
        </w:tc>
        <w:tc>
          <w:tcPr>
            <w:tcW w:w="1134" w:type="dxa"/>
            <w:vAlign w:val="bottom"/>
          </w:tcPr>
          <w:p w:rsidR="00951C9B" w:rsidRPr="00A50E6A" w:rsidRDefault="00951C9B" w:rsidP="00D05F5B">
            <w:pPr>
              <w:pStyle w:val="aff2"/>
              <w:snapToGrid w:val="0"/>
              <w:rPr>
                <w:rFonts w:ascii="Calibri" w:hAnsi="Calibri" w:cs="Arial"/>
                <w:color w:val="auto"/>
                <w:sz w:val="18"/>
                <w:szCs w:val="18"/>
                <w:lang w:val="en-US"/>
              </w:rPr>
            </w:pP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b/>
                <w:color w:val="auto"/>
                <w:sz w:val="18"/>
                <w:szCs w:val="18"/>
              </w:rPr>
              <w:t>Здравоохранение</w:t>
            </w:r>
          </w:p>
        </w:tc>
      </w:tr>
      <w:tr w:rsidR="00951C9B" w:rsidRPr="00A50E6A" w:rsidTr="009455D2">
        <w:trPr>
          <w:trHeight w:val="157"/>
        </w:trPr>
        <w:tc>
          <w:tcPr>
            <w:tcW w:w="4783"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Аурухана төсектерінің 10 000 адамға шаққандағы саны,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бірлік </w:t>
            </w:r>
          </w:p>
        </w:tc>
        <w:tc>
          <w:tcPr>
            <w:tcW w:w="94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120,1</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103,7</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87,0</w:t>
            </w:r>
          </w:p>
        </w:tc>
        <w:tc>
          <w:tcPr>
            <w:tcW w:w="99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79,6</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72,6</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72,1</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Число больничных коек  на 10 000 человек населения, единиц</w:t>
            </w:r>
          </w:p>
        </w:tc>
      </w:tr>
      <w:tr w:rsidR="00951C9B" w:rsidRPr="00A50E6A" w:rsidTr="009455D2">
        <w:trPr>
          <w:trHeight w:val="163"/>
        </w:trPr>
        <w:tc>
          <w:tcPr>
            <w:tcW w:w="4783" w:type="dxa"/>
            <w:vAlign w:val="bottom"/>
            <w:hideMark/>
          </w:tcPr>
          <w:p w:rsidR="009455D2"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Барлық мамандық дәрігерлерінің (тіс дәрігерлерінсіз) орташа бір жылдағы 10 000 адамға шаққандағы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тізімдік саны</w:t>
            </w:r>
          </w:p>
        </w:tc>
        <w:tc>
          <w:tcPr>
            <w:tcW w:w="94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38,8</w:t>
            </w:r>
          </w:p>
        </w:tc>
        <w:tc>
          <w:tcPr>
            <w:tcW w:w="100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37,6</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34,8</w:t>
            </w:r>
          </w:p>
        </w:tc>
        <w:tc>
          <w:tcPr>
            <w:tcW w:w="99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34,3</w:t>
            </w:r>
          </w:p>
        </w:tc>
        <w:tc>
          <w:tcPr>
            <w:tcW w:w="1134"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33,9</w:t>
            </w:r>
          </w:p>
        </w:tc>
        <w:tc>
          <w:tcPr>
            <w:tcW w:w="1134"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33,0</w:t>
            </w:r>
          </w:p>
        </w:tc>
        <w:tc>
          <w:tcPr>
            <w:tcW w:w="4535" w:type="dxa"/>
            <w:gridSpan w:val="2"/>
            <w:vAlign w:val="bottom"/>
            <w:hideMark/>
          </w:tcPr>
          <w:p w:rsidR="00951C9B" w:rsidRPr="00A50E6A" w:rsidRDefault="00951C9B" w:rsidP="00D05F5B">
            <w:pPr>
              <w:pStyle w:val="aff1"/>
              <w:ind w:left="284"/>
              <w:rPr>
                <w:rFonts w:ascii="Calibri" w:hAnsi="Calibri" w:cs="Arial"/>
                <w:color w:val="auto"/>
                <w:sz w:val="18"/>
                <w:szCs w:val="18"/>
                <w:lang w:val="kk-KZ"/>
              </w:rPr>
            </w:pPr>
            <w:r w:rsidRPr="00A50E6A">
              <w:rPr>
                <w:rFonts w:ascii="Calibri" w:hAnsi="Calibri" w:cs="Arial"/>
                <w:color w:val="auto"/>
                <w:sz w:val="18"/>
                <w:szCs w:val="18"/>
                <w:lang w:val="kk-KZ"/>
              </w:rPr>
              <w:t xml:space="preserve">Списочная численность врачей всех специальностей </w:t>
            </w:r>
          </w:p>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(без зубных)</w:t>
            </w:r>
            <w:r w:rsidRPr="00A50E6A">
              <w:rPr>
                <w:rFonts w:ascii="Calibri" w:hAnsi="Calibri" w:cs="Arial"/>
                <w:color w:val="auto"/>
                <w:sz w:val="18"/>
                <w:szCs w:val="18"/>
                <w:lang w:val="kk-KZ"/>
              </w:rPr>
              <w:t xml:space="preserve"> в среднем за год на 10 000 человек населения</w:t>
            </w:r>
          </w:p>
        </w:tc>
      </w:tr>
      <w:tr w:rsidR="00951C9B" w:rsidRPr="00A50E6A" w:rsidTr="009455D2">
        <w:trPr>
          <w:gridAfter w:val="1"/>
          <w:wAfter w:w="571" w:type="dxa"/>
          <w:trHeight w:val="157"/>
        </w:trPr>
        <w:tc>
          <w:tcPr>
            <w:tcW w:w="4779"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10 000 адамға шаққанда орта медициналық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персонал саны</w:t>
            </w:r>
          </w:p>
        </w:tc>
        <w:tc>
          <w:tcPr>
            <w:tcW w:w="942" w:type="dxa"/>
            <w:vAlign w:val="bottom"/>
            <w:hideMark/>
          </w:tcPr>
          <w:p w:rsidR="00951C9B" w:rsidRPr="00A50E6A" w:rsidRDefault="00951C9B" w:rsidP="00D05F5B">
            <w:pPr>
              <w:pStyle w:val="aff2"/>
              <w:rPr>
                <w:rFonts w:ascii="Calibri" w:hAnsi="Calibri" w:cs="Arial"/>
                <w:color w:val="auto"/>
                <w:sz w:val="18"/>
                <w:szCs w:val="18"/>
              </w:rPr>
            </w:pPr>
          </w:p>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103,7</w:t>
            </w:r>
          </w:p>
        </w:tc>
        <w:tc>
          <w:tcPr>
            <w:tcW w:w="1003" w:type="dxa"/>
            <w:vAlign w:val="bottom"/>
            <w:hideMark/>
          </w:tcPr>
          <w:p w:rsidR="00951C9B" w:rsidRPr="00A50E6A" w:rsidRDefault="00951C9B" w:rsidP="00D05F5B">
            <w:pPr>
              <w:pStyle w:val="aff2"/>
              <w:rPr>
                <w:rFonts w:ascii="Calibri" w:hAnsi="Calibri" w:cs="Arial"/>
                <w:color w:val="auto"/>
                <w:sz w:val="18"/>
                <w:szCs w:val="18"/>
              </w:rPr>
            </w:pPr>
          </w:p>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93,6</w:t>
            </w:r>
          </w:p>
        </w:tc>
        <w:tc>
          <w:tcPr>
            <w:tcW w:w="1138" w:type="dxa"/>
            <w:vAlign w:val="bottom"/>
            <w:hideMark/>
          </w:tcPr>
          <w:p w:rsidR="00951C9B" w:rsidRPr="00A50E6A" w:rsidRDefault="00951C9B" w:rsidP="00D05F5B">
            <w:pPr>
              <w:pStyle w:val="aff2"/>
              <w:rPr>
                <w:rFonts w:ascii="Calibri" w:hAnsi="Calibri" w:cs="Arial"/>
                <w:color w:val="auto"/>
                <w:sz w:val="18"/>
                <w:szCs w:val="18"/>
              </w:rPr>
            </w:pPr>
          </w:p>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82,6</w:t>
            </w:r>
          </w:p>
        </w:tc>
        <w:tc>
          <w:tcPr>
            <w:tcW w:w="991" w:type="dxa"/>
            <w:vAlign w:val="bottom"/>
            <w:hideMark/>
          </w:tcPr>
          <w:p w:rsidR="00951C9B" w:rsidRPr="00A50E6A" w:rsidRDefault="00951C9B" w:rsidP="00D05F5B">
            <w:pPr>
              <w:pStyle w:val="aff2"/>
              <w:rPr>
                <w:rFonts w:ascii="Calibri" w:hAnsi="Calibri" w:cs="Arial"/>
                <w:color w:val="auto"/>
                <w:sz w:val="18"/>
                <w:szCs w:val="18"/>
              </w:rPr>
            </w:pPr>
          </w:p>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77,7</w:t>
            </w:r>
          </w:p>
        </w:tc>
        <w:tc>
          <w:tcPr>
            <w:tcW w:w="1142" w:type="dxa"/>
            <w:vAlign w:val="bottom"/>
            <w:hideMark/>
          </w:tcPr>
          <w:p w:rsidR="00951C9B" w:rsidRPr="00A50E6A" w:rsidRDefault="00951C9B" w:rsidP="00D05F5B">
            <w:pPr>
              <w:pStyle w:val="aff2"/>
              <w:rPr>
                <w:rFonts w:ascii="Calibri" w:hAnsi="Calibri" w:cs="Arial"/>
                <w:color w:val="auto"/>
                <w:sz w:val="18"/>
                <w:szCs w:val="18"/>
              </w:rPr>
            </w:pPr>
          </w:p>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74,1</w:t>
            </w:r>
          </w:p>
        </w:tc>
        <w:tc>
          <w:tcPr>
            <w:tcW w:w="1134" w:type="dxa"/>
            <w:vAlign w:val="bottom"/>
            <w:hideMark/>
          </w:tcPr>
          <w:p w:rsidR="00951C9B" w:rsidRPr="00A50E6A" w:rsidRDefault="00951C9B" w:rsidP="00D05F5B">
            <w:pPr>
              <w:pStyle w:val="aff2"/>
              <w:rPr>
                <w:rFonts w:ascii="Calibri" w:hAnsi="Calibri" w:cs="Arial"/>
                <w:color w:val="auto"/>
                <w:sz w:val="18"/>
                <w:szCs w:val="18"/>
              </w:rPr>
            </w:pPr>
          </w:p>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rPr>
              <w:t>71,8</w:t>
            </w:r>
          </w:p>
        </w:tc>
        <w:tc>
          <w:tcPr>
            <w:tcW w:w="3960" w:type="dxa"/>
            <w:vAlign w:val="bottom"/>
            <w:hideMark/>
          </w:tcPr>
          <w:p w:rsidR="00E86447"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lang w:val="kk-KZ"/>
              </w:rPr>
              <w:t>Ч</w:t>
            </w:r>
            <w:r w:rsidRPr="00A50E6A">
              <w:rPr>
                <w:rFonts w:ascii="Calibri" w:hAnsi="Calibri" w:cs="Arial"/>
                <w:color w:val="auto"/>
                <w:sz w:val="18"/>
                <w:szCs w:val="18"/>
              </w:rPr>
              <w:t xml:space="preserve">исленность среднего медицинского персонала </w:t>
            </w:r>
          </w:p>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на 10 000 человек населения</w:t>
            </w:r>
          </w:p>
        </w:tc>
      </w:tr>
      <w:tr w:rsidR="00951C9B" w:rsidRPr="00A50E6A" w:rsidTr="009455D2">
        <w:trPr>
          <w:gridAfter w:val="1"/>
          <w:wAfter w:w="571" w:type="dxa"/>
          <w:trHeight w:val="85"/>
        </w:trPr>
        <w:tc>
          <w:tcPr>
            <w:tcW w:w="4779"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Білім</w:t>
            </w:r>
            <w:r w:rsidRPr="00A50E6A">
              <w:rPr>
                <w:rFonts w:ascii="Calibri" w:hAnsi="Calibri" w:cs="Arial"/>
                <w:b/>
                <w:color w:val="auto"/>
                <w:sz w:val="18"/>
                <w:szCs w:val="18"/>
              </w:rPr>
              <w:t xml:space="preserve"> беру </w:t>
            </w:r>
          </w:p>
        </w:tc>
        <w:tc>
          <w:tcPr>
            <w:tcW w:w="942" w:type="dxa"/>
            <w:vAlign w:val="bottom"/>
          </w:tcPr>
          <w:p w:rsidR="00951C9B" w:rsidRPr="00A50E6A" w:rsidRDefault="00951C9B" w:rsidP="00D05F5B">
            <w:pPr>
              <w:pStyle w:val="aff2"/>
              <w:snapToGrid w:val="0"/>
              <w:rPr>
                <w:rFonts w:ascii="Calibri" w:hAnsi="Calibri" w:cs="Arial"/>
                <w:color w:val="auto"/>
                <w:sz w:val="18"/>
                <w:szCs w:val="18"/>
              </w:rPr>
            </w:pPr>
          </w:p>
        </w:tc>
        <w:tc>
          <w:tcPr>
            <w:tcW w:w="1003" w:type="dxa"/>
            <w:vAlign w:val="bottom"/>
          </w:tcPr>
          <w:p w:rsidR="00951C9B" w:rsidRPr="00A50E6A" w:rsidRDefault="00951C9B" w:rsidP="00D05F5B">
            <w:pPr>
              <w:pStyle w:val="aff2"/>
              <w:snapToGrid w:val="0"/>
              <w:rPr>
                <w:rFonts w:ascii="Calibri" w:hAnsi="Calibri" w:cs="Arial"/>
                <w:color w:val="auto"/>
                <w:sz w:val="18"/>
                <w:szCs w:val="18"/>
              </w:rPr>
            </w:pPr>
          </w:p>
        </w:tc>
        <w:tc>
          <w:tcPr>
            <w:tcW w:w="1138" w:type="dxa"/>
            <w:vAlign w:val="bottom"/>
          </w:tcPr>
          <w:p w:rsidR="00951C9B" w:rsidRPr="00A50E6A" w:rsidRDefault="00951C9B" w:rsidP="00D05F5B">
            <w:pPr>
              <w:pStyle w:val="aff2"/>
              <w:snapToGrid w:val="0"/>
              <w:rPr>
                <w:rFonts w:ascii="Calibri" w:hAnsi="Calibri" w:cs="Arial"/>
                <w:color w:val="auto"/>
                <w:sz w:val="18"/>
                <w:szCs w:val="18"/>
              </w:rPr>
            </w:pPr>
          </w:p>
        </w:tc>
        <w:tc>
          <w:tcPr>
            <w:tcW w:w="991" w:type="dxa"/>
            <w:vAlign w:val="bottom"/>
          </w:tcPr>
          <w:p w:rsidR="00951C9B" w:rsidRPr="00A50E6A" w:rsidRDefault="00951C9B" w:rsidP="00D05F5B">
            <w:pPr>
              <w:pStyle w:val="aff2"/>
              <w:snapToGrid w:val="0"/>
              <w:rPr>
                <w:rFonts w:ascii="Calibri" w:hAnsi="Calibri" w:cs="Arial"/>
                <w:color w:val="auto"/>
                <w:sz w:val="18"/>
                <w:szCs w:val="18"/>
              </w:rPr>
            </w:pPr>
          </w:p>
        </w:tc>
        <w:tc>
          <w:tcPr>
            <w:tcW w:w="1142"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b/>
                <w:color w:val="auto"/>
                <w:sz w:val="18"/>
                <w:szCs w:val="18"/>
              </w:rPr>
              <w:t>Образование</w:t>
            </w:r>
          </w:p>
        </w:tc>
      </w:tr>
      <w:tr w:rsidR="00951C9B" w:rsidRPr="00A50E6A" w:rsidTr="009455D2">
        <w:trPr>
          <w:gridAfter w:val="1"/>
          <w:wAfter w:w="571" w:type="dxa"/>
          <w:trHeight w:val="79"/>
        </w:trPr>
        <w:tc>
          <w:tcPr>
            <w:tcW w:w="4779" w:type="dxa"/>
            <w:vAlign w:val="bottom"/>
            <w:hideMark/>
          </w:tcPr>
          <w:p w:rsidR="009455D2"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Есепті жыл соңына мектепке дейінгі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ұйымдар саны</w:t>
            </w:r>
          </w:p>
        </w:tc>
        <w:tc>
          <w:tcPr>
            <w:tcW w:w="942"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rPr>
              <w:t>5 058</w:t>
            </w:r>
          </w:p>
        </w:tc>
        <w:tc>
          <w:tcPr>
            <w:tcW w:w="1003"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lang w:val="ru-MO"/>
              </w:rPr>
              <w:t>-</w:t>
            </w:r>
          </w:p>
        </w:tc>
        <w:tc>
          <w:tcPr>
            <w:tcW w:w="1138"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ru-MO"/>
              </w:rPr>
              <w:t>1 533</w:t>
            </w:r>
          </w:p>
        </w:tc>
        <w:tc>
          <w:tcPr>
            <w:tcW w:w="991"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1 338</w:t>
            </w:r>
          </w:p>
        </w:tc>
        <w:tc>
          <w:tcPr>
            <w:tcW w:w="1142"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rPr>
              <w:t>1 102</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ru-MO"/>
              </w:rPr>
              <w:t>1 089</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Число дошкольных организаций на конец отчетного года</w:t>
            </w:r>
          </w:p>
        </w:tc>
      </w:tr>
      <w:tr w:rsidR="00951C9B" w:rsidRPr="00A50E6A" w:rsidTr="009455D2">
        <w:trPr>
          <w:gridAfter w:val="1"/>
          <w:wAfter w:w="571" w:type="dxa"/>
          <w:trHeight w:val="163"/>
        </w:trPr>
        <w:tc>
          <w:tcPr>
            <w:tcW w:w="4779"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Мектепке дейінгі ұйымдарда 100 орынға келетін балалар саны</w:t>
            </w:r>
          </w:p>
        </w:tc>
        <w:tc>
          <w:tcPr>
            <w:tcW w:w="942"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rPr>
              <w:t>74</w:t>
            </w:r>
          </w:p>
        </w:tc>
        <w:tc>
          <w:tcPr>
            <w:tcW w:w="1003"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lang w:val="ru-MO"/>
              </w:rPr>
              <w:t>-</w:t>
            </w:r>
          </w:p>
        </w:tc>
        <w:tc>
          <w:tcPr>
            <w:tcW w:w="1138"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ru-MO"/>
              </w:rPr>
              <w:t>76</w:t>
            </w:r>
          </w:p>
        </w:tc>
        <w:tc>
          <w:tcPr>
            <w:tcW w:w="991"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81</w:t>
            </w:r>
          </w:p>
        </w:tc>
        <w:tc>
          <w:tcPr>
            <w:tcW w:w="11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81</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84</w:t>
            </w:r>
          </w:p>
        </w:tc>
        <w:tc>
          <w:tcPr>
            <w:tcW w:w="3960" w:type="dxa"/>
            <w:vAlign w:val="bottom"/>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Количество детей на 100 мест в дошкольных организациях</w:t>
            </w:r>
          </w:p>
        </w:tc>
      </w:tr>
      <w:tr w:rsidR="00951C9B" w:rsidRPr="00A50E6A" w:rsidTr="009455D2">
        <w:trPr>
          <w:gridAfter w:val="1"/>
          <w:wAfter w:w="571" w:type="dxa"/>
          <w:trHeight w:val="79"/>
        </w:trPr>
        <w:tc>
          <w:tcPr>
            <w:tcW w:w="4779"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Күндізгі жалпы білім беретін мектептер саны </w:t>
            </w:r>
          </w:p>
        </w:tc>
        <w:tc>
          <w:tcPr>
            <w:tcW w:w="9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8 839</w:t>
            </w:r>
          </w:p>
        </w:tc>
        <w:tc>
          <w:tcPr>
            <w:tcW w:w="1003"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8 685</w:t>
            </w:r>
          </w:p>
        </w:tc>
        <w:tc>
          <w:tcPr>
            <w:tcW w:w="1138"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8 258</w:t>
            </w:r>
          </w:p>
        </w:tc>
        <w:tc>
          <w:tcPr>
            <w:tcW w:w="991"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8 321</w:t>
            </w:r>
          </w:p>
        </w:tc>
        <w:tc>
          <w:tcPr>
            <w:tcW w:w="11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8 321</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8 353</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Число дневных общеобразовательных школ </w:t>
            </w:r>
          </w:p>
        </w:tc>
      </w:tr>
      <w:tr w:rsidR="00951C9B" w:rsidRPr="00A50E6A" w:rsidTr="009455D2">
        <w:trPr>
          <w:gridAfter w:val="1"/>
          <w:wAfter w:w="571" w:type="dxa"/>
          <w:trHeight w:val="157"/>
        </w:trPr>
        <w:tc>
          <w:tcPr>
            <w:tcW w:w="4779"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Күндізгі жалпы білім беретін мектептердегі оқушылар саны </w:t>
            </w:r>
          </w:p>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(оқу жылының басына, мың адам), барлығы</w:t>
            </w:r>
          </w:p>
        </w:tc>
        <w:tc>
          <w:tcPr>
            <w:tcW w:w="9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3 091</w:t>
            </w:r>
            <w:r w:rsidRPr="00A50E6A">
              <w:rPr>
                <w:rFonts w:ascii="Calibri" w:hAnsi="Calibri" w:cs="Arial"/>
                <w:color w:val="auto"/>
                <w:sz w:val="18"/>
                <w:szCs w:val="18"/>
              </w:rPr>
              <w:t>,6</w:t>
            </w:r>
          </w:p>
        </w:tc>
        <w:tc>
          <w:tcPr>
            <w:tcW w:w="1003"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rPr>
              <w:t>3 119,0</w:t>
            </w:r>
          </w:p>
        </w:tc>
        <w:tc>
          <w:tcPr>
            <w:tcW w:w="1138"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 xml:space="preserve">3 </w:t>
            </w:r>
            <w:r w:rsidRPr="00A50E6A">
              <w:rPr>
                <w:rFonts w:ascii="Calibri" w:hAnsi="Calibri" w:cs="Arial"/>
                <w:color w:val="auto"/>
                <w:sz w:val="18"/>
                <w:szCs w:val="18"/>
              </w:rPr>
              <w:t>121,2</w:t>
            </w:r>
          </w:p>
        </w:tc>
        <w:tc>
          <w:tcPr>
            <w:tcW w:w="991"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w:t>
            </w:r>
            <w:r w:rsidRPr="00A50E6A">
              <w:rPr>
                <w:rFonts w:ascii="Calibri" w:hAnsi="Calibri" w:cs="Arial"/>
                <w:color w:val="auto"/>
                <w:sz w:val="18"/>
                <w:szCs w:val="18"/>
                <w:lang w:val="kk-KZ"/>
              </w:rPr>
              <w:t xml:space="preserve"> </w:t>
            </w:r>
            <w:r w:rsidRPr="00A50E6A">
              <w:rPr>
                <w:rFonts w:ascii="Calibri" w:hAnsi="Calibri" w:cs="Arial"/>
                <w:color w:val="auto"/>
                <w:sz w:val="18"/>
                <w:szCs w:val="18"/>
              </w:rPr>
              <w:t>141,3</w:t>
            </w:r>
          </w:p>
        </w:tc>
        <w:tc>
          <w:tcPr>
            <w:tcW w:w="11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3 142,1</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3 272,9</w:t>
            </w:r>
          </w:p>
        </w:tc>
        <w:tc>
          <w:tcPr>
            <w:tcW w:w="3960" w:type="dxa"/>
            <w:vAlign w:val="bottom"/>
            <w:hideMark/>
          </w:tcPr>
          <w:p w:rsidR="001C4087"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Численность учащихся в дневных общеобразовательных школах, всего </w:t>
            </w:r>
          </w:p>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(на начало учебного года, тыс. чел)</w:t>
            </w:r>
          </w:p>
        </w:tc>
      </w:tr>
      <w:tr w:rsidR="00951C9B" w:rsidRPr="00A50E6A" w:rsidTr="009455D2">
        <w:trPr>
          <w:gridAfter w:val="1"/>
          <w:wAfter w:w="571" w:type="dxa"/>
          <w:trHeight w:val="85"/>
        </w:trPr>
        <w:tc>
          <w:tcPr>
            <w:tcW w:w="4779"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Жоғары оқу орындарының саны </w:t>
            </w:r>
          </w:p>
        </w:tc>
        <w:tc>
          <w:tcPr>
            <w:tcW w:w="9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112</w:t>
            </w:r>
          </w:p>
        </w:tc>
        <w:tc>
          <w:tcPr>
            <w:tcW w:w="1003"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111</w:t>
            </w:r>
          </w:p>
        </w:tc>
        <w:tc>
          <w:tcPr>
            <w:tcW w:w="1138"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133</w:t>
            </w:r>
          </w:p>
        </w:tc>
        <w:tc>
          <w:tcPr>
            <w:tcW w:w="991"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144</w:t>
            </w:r>
          </w:p>
        </w:tc>
        <w:tc>
          <w:tcPr>
            <w:tcW w:w="11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163</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170</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Число высших  учебных заведений </w:t>
            </w:r>
          </w:p>
        </w:tc>
      </w:tr>
      <w:tr w:rsidR="00951C9B" w:rsidRPr="00A50E6A" w:rsidTr="009455D2">
        <w:trPr>
          <w:gridAfter w:val="1"/>
          <w:wAfter w:w="571" w:type="dxa"/>
          <w:trHeight w:val="157"/>
        </w:trPr>
        <w:tc>
          <w:tcPr>
            <w:tcW w:w="4779"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w:t>
            </w:r>
            <w:r w:rsidRPr="00A50E6A">
              <w:rPr>
                <w:rFonts w:ascii="Calibri" w:hAnsi="Calibri" w:cs="Arial"/>
                <w:color w:val="auto"/>
                <w:sz w:val="18"/>
                <w:szCs w:val="18"/>
              </w:rPr>
              <w:t xml:space="preserve"> 10 000 </w:t>
            </w:r>
            <w:r w:rsidRPr="00A50E6A">
              <w:rPr>
                <w:rFonts w:ascii="Calibri" w:hAnsi="Calibri" w:cs="Arial"/>
                <w:color w:val="auto"/>
                <w:sz w:val="18"/>
                <w:szCs w:val="18"/>
                <w:lang w:val="kk-KZ"/>
              </w:rPr>
              <w:t xml:space="preserve">адамына шаққанда жоғары оқу орындардағы студенттердің саны </w:t>
            </w:r>
          </w:p>
        </w:tc>
        <w:tc>
          <w:tcPr>
            <w:tcW w:w="9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171</w:t>
            </w:r>
          </w:p>
        </w:tc>
        <w:tc>
          <w:tcPr>
            <w:tcW w:w="1003"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179</w:t>
            </w:r>
          </w:p>
        </w:tc>
        <w:tc>
          <w:tcPr>
            <w:tcW w:w="1138"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190</w:t>
            </w:r>
          </w:p>
        </w:tc>
        <w:tc>
          <w:tcPr>
            <w:tcW w:w="991"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210</w:t>
            </w:r>
          </w:p>
        </w:tc>
        <w:tc>
          <w:tcPr>
            <w:tcW w:w="11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244</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296</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Численность учащихся ВУЗов на 10 000 человек населения </w:t>
            </w:r>
          </w:p>
        </w:tc>
      </w:tr>
      <w:tr w:rsidR="00951C9B" w:rsidRPr="00A50E6A" w:rsidTr="009455D2">
        <w:trPr>
          <w:gridAfter w:val="1"/>
          <w:wAfter w:w="571" w:type="dxa"/>
          <w:trHeight w:val="79"/>
        </w:trPr>
        <w:tc>
          <w:tcPr>
            <w:tcW w:w="4779"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Техникалық және кәсіптік білім беру</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ұйымдарының саны</w:t>
            </w:r>
          </w:p>
        </w:tc>
        <w:tc>
          <w:tcPr>
            <w:tcW w:w="9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251</w:t>
            </w:r>
          </w:p>
        </w:tc>
        <w:tc>
          <w:tcPr>
            <w:tcW w:w="1003"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245</w:t>
            </w:r>
          </w:p>
        </w:tc>
        <w:tc>
          <w:tcPr>
            <w:tcW w:w="1138"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219</w:t>
            </w:r>
          </w:p>
        </w:tc>
        <w:tc>
          <w:tcPr>
            <w:tcW w:w="991"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246</w:t>
            </w:r>
          </w:p>
        </w:tc>
        <w:tc>
          <w:tcPr>
            <w:tcW w:w="11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274</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293</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Число учебных заведений технического и профессионального образования</w:t>
            </w:r>
          </w:p>
        </w:tc>
      </w:tr>
      <w:tr w:rsidR="00951C9B" w:rsidRPr="00A50E6A" w:rsidTr="009455D2">
        <w:trPr>
          <w:gridAfter w:val="1"/>
          <w:wAfter w:w="571" w:type="dxa"/>
          <w:trHeight w:val="163"/>
        </w:trPr>
        <w:tc>
          <w:tcPr>
            <w:tcW w:w="4779"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10 000 адамына шаққанда техникалық және кәсіптік білім беру ұйымдарындағы оқушылар саны</w:t>
            </w:r>
          </w:p>
        </w:tc>
        <w:tc>
          <w:tcPr>
            <w:tcW w:w="9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127</w:t>
            </w:r>
          </w:p>
        </w:tc>
        <w:tc>
          <w:tcPr>
            <w:tcW w:w="1003"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113</w:t>
            </w:r>
          </w:p>
        </w:tc>
        <w:tc>
          <w:tcPr>
            <w:tcW w:w="1138"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98</w:t>
            </w:r>
          </w:p>
        </w:tc>
        <w:tc>
          <w:tcPr>
            <w:tcW w:w="991"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94</w:t>
            </w:r>
          </w:p>
        </w:tc>
        <w:tc>
          <w:tcPr>
            <w:tcW w:w="114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96</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113</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Численность учащихся в организациях технического и профессионального образования на 10 000 человек населения </w:t>
            </w:r>
          </w:p>
        </w:tc>
      </w:tr>
      <w:tr w:rsidR="00951C9B" w:rsidRPr="00A50E6A" w:rsidTr="009455D2">
        <w:trPr>
          <w:gridAfter w:val="1"/>
          <w:wAfter w:w="571" w:type="dxa"/>
          <w:trHeight w:val="79"/>
        </w:trPr>
        <w:tc>
          <w:tcPr>
            <w:tcW w:w="4779"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 xml:space="preserve">Жылжымайтын мүлік </w:t>
            </w:r>
          </w:p>
        </w:tc>
        <w:tc>
          <w:tcPr>
            <w:tcW w:w="942" w:type="dxa"/>
            <w:vAlign w:val="bottom"/>
          </w:tcPr>
          <w:p w:rsidR="00951C9B" w:rsidRPr="00A50E6A" w:rsidRDefault="00951C9B" w:rsidP="00D05F5B">
            <w:pPr>
              <w:pStyle w:val="aff2"/>
              <w:snapToGrid w:val="0"/>
              <w:rPr>
                <w:rFonts w:ascii="Calibri" w:hAnsi="Calibri" w:cs="Arial"/>
                <w:color w:val="auto"/>
                <w:sz w:val="18"/>
                <w:szCs w:val="18"/>
              </w:rPr>
            </w:pPr>
          </w:p>
        </w:tc>
        <w:tc>
          <w:tcPr>
            <w:tcW w:w="1003" w:type="dxa"/>
            <w:vAlign w:val="bottom"/>
          </w:tcPr>
          <w:p w:rsidR="00951C9B" w:rsidRPr="00A50E6A" w:rsidRDefault="00951C9B" w:rsidP="00D05F5B">
            <w:pPr>
              <w:pStyle w:val="aff2"/>
              <w:snapToGrid w:val="0"/>
              <w:rPr>
                <w:rFonts w:ascii="Calibri" w:hAnsi="Calibri" w:cs="Arial"/>
                <w:color w:val="auto"/>
                <w:sz w:val="18"/>
                <w:szCs w:val="18"/>
              </w:rPr>
            </w:pPr>
          </w:p>
        </w:tc>
        <w:tc>
          <w:tcPr>
            <w:tcW w:w="1138" w:type="dxa"/>
            <w:vAlign w:val="bottom"/>
          </w:tcPr>
          <w:p w:rsidR="00951C9B" w:rsidRPr="00A50E6A" w:rsidRDefault="00951C9B" w:rsidP="00D05F5B">
            <w:pPr>
              <w:pStyle w:val="aff2"/>
              <w:snapToGrid w:val="0"/>
              <w:rPr>
                <w:rFonts w:ascii="Calibri" w:hAnsi="Calibri" w:cs="Arial"/>
                <w:color w:val="auto"/>
                <w:sz w:val="18"/>
                <w:szCs w:val="18"/>
              </w:rPr>
            </w:pPr>
          </w:p>
        </w:tc>
        <w:tc>
          <w:tcPr>
            <w:tcW w:w="991" w:type="dxa"/>
            <w:vAlign w:val="bottom"/>
          </w:tcPr>
          <w:p w:rsidR="00951C9B" w:rsidRPr="00A50E6A" w:rsidRDefault="00951C9B" w:rsidP="00D05F5B">
            <w:pPr>
              <w:pStyle w:val="aff2"/>
              <w:snapToGrid w:val="0"/>
              <w:rPr>
                <w:rFonts w:ascii="Calibri" w:hAnsi="Calibri" w:cs="Arial"/>
                <w:color w:val="auto"/>
                <w:sz w:val="18"/>
                <w:szCs w:val="18"/>
              </w:rPr>
            </w:pPr>
          </w:p>
        </w:tc>
        <w:tc>
          <w:tcPr>
            <w:tcW w:w="1142"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b/>
                <w:color w:val="auto"/>
                <w:sz w:val="18"/>
                <w:szCs w:val="18"/>
              </w:rPr>
              <w:t>Недвижимость</w:t>
            </w:r>
          </w:p>
        </w:tc>
      </w:tr>
      <w:tr w:rsidR="00951C9B" w:rsidRPr="00A50E6A" w:rsidTr="009455D2">
        <w:trPr>
          <w:gridAfter w:val="1"/>
          <w:wAfter w:w="571" w:type="dxa"/>
          <w:trHeight w:val="163"/>
        </w:trPr>
        <w:tc>
          <w:tcPr>
            <w:tcW w:w="4779"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rPr>
              <w:t>Бір адамға шаққанда шаршы м. халықтың тұрғын үймен қамтамасыз етілуі</w:t>
            </w:r>
          </w:p>
        </w:tc>
        <w:tc>
          <w:tcPr>
            <w:tcW w:w="942"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3"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38"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991"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42"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Обеспеченность населения жильем, </w:t>
            </w:r>
          </w:p>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кв.м. на одного человека</w:t>
            </w:r>
          </w:p>
        </w:tc>
      </w:tr>
      <w:tr w:rsidR="00951C9B" w:rsidRPr="00A50E6A" w:rsidTr="009455D2">
        <w:trPr>
          <w:gridAfter w:val="1"/>
          <w:wAfter w:w="571" w:type="dxa"/>
          <w:trHeight w:val="236"/>
        </w:trPr>
        <w:tc>
          <w:tcPr>
            <w:tcW w:w="4779"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b/>
                <w:color w:val="auto"/>
                <w:sz w:val="18"/>
                <w:szCs w:val="18"/>
                <w:lang w:val="kk-KZ"/>
              </w:rPr>
              <w:t>Халықтың ұзақ қолданылатын заттармен қамтамасыз етілуі, 100 отбасына шаққанда</w:t>
            </w:r>
          </w:p>
        </w:tc>
        <w:tc>
          <w:tcPr>
            <w:tcW w:w="942"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003" w:type="dxa"/>
            <w:vAlign w:val="bottom"/>
          </w:tcPr>
          <w:p w:rsidR="00951C9B" w:rsidRPr="00A50E6A" w:rsidRDefault="00951C9B" w:rsidP="00D05F5B">
            <w:pPr>
              <w:pStyle w:val="aff2"/>
              <w:snapToGrid w:val="0"/>
              <w:rPr>
                <w:rFonts w:ascii="Calibri" w:hAnsi="Calibri" w:cs="Arial"/>
                <w:color w:val="auto"/>
                <w:sz w:val="18"/>
                <w:szCs w:val="18"/>
              </w:rPr>
            </w:pPr>
          </w:p>
        </w:tc>
        <w:tc>
          <w:tcPr>
            <w:tcW w:w="1138" w:type="dxa"/>
            <w:vAlign w:val="bottom"/>
          </w:tcPr>
          <w:p w:rsidR="00951C9B" w:rsidRPr="00A50E6A" w:rsidRDefault="00951C9B" w:rsidP="00D05F5B">
            <w:pPr>
              <w:pStyle w:val="aff2"/>
              <w:snapToGrid w:val="0"/>
              <w:rPr>
                <w:rFonts w:ascii="Calibri" w:hAnsi="Calibri" w:cs="Arial"/>
                <w:color w:val="auto"/>
                <w:sz w:val="18"/>
                <w:szCs w:val="18"/>
              </w:rPr>
            </w:pPr>
          </w:p>
        </w:tc>
        <w:tc>
          <w:tcPr>
            <w:tcW w:w="991" w:type="dxa"/>
            <w:vAlign w:val="bottom"/>
          </w:tcPr>
          <w:p w:rsidR="00951C9B" w:rsidRPr="00A50E6A" w:rsidRDefault="00951C9B" w:rsidP="00D05F5B">
            <w:pPr>
              <w:pStyle w:val="aff2"/>
              <w:snapToGrid w:val="0"/>
              <w:rPr>
                <w:rFonts w:ascii="Calibri" w:hAnsi="Calibri" w:cs="Arial"/>
                <w:color w:val="auto"/>
                <w:sz w:val="18"/>
                <w:szCs w:val="18"/>
              </w:rPr>
            </w:pPr>
          </w:p>
        </w:tc>
        <w:tc>
          <w:tcPr>
            <w:tcW w:w="1142" w:type="dxa"/>
            <w:vAlign w:val="bottom"/>
          </w:tcPr>
          <w:p w:rsidR="00951C9B" w:rsidRPr="00A50E6A" w:rsidRDefault="00951C9B" w:rsidP="00D05F5B">
            <w:pPr>
              <w:pStyle w:val="aff2"/>
              <w:snapToGrid w:val="0"/>
              <w:rPr>
                <w:rFonts w:ascii="Calibri" w:hAnsi="Calibri" w:cs="Arial"/>
                <w:color w:val="auto"/>
                <w:sz w:val="18"/>
                <w:szCs w:val="18"/>
              </w:rPr>
            </w:pPr>
          </w:p>
        </w:tc>
        <w:tc>
          <w:tcPr>
            <w:tcW w:w="1134" w:type="dxa"/>
            <w:vAlign w:val="bottom"/>
          </w:tcPr>
          <w:p w:rsidR="00951C9B" w:rsidRPr="00A50E6A" w:rsidRDefault="00951C9B" w:rsidP="00D05F5B">
            <w:pPr>
              <w:pStyle w:val="aff2"/>
              <w:snapToGrid w:val="0"/>
              <w:rPr>
                <w:rFonts w:ascii="Calibri" w:hAnsi="Calibri" w:cs="Arial"/>
                <w:color w:val="auto"/>
                <w:sz w:val="18"/>
                <w:szCs w:val="18"/>
              </w:rPr>
            </w:pP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b/>
                <w:color w:val="auto"/>
                <w:sz w:val="18"/>
                <w:szCs w:val="18"/>
              </w:rPr>
              <w:t>Обеспеченность домохозяйств товарами длительного пользования, на 100 семей</w:t>
            </w:r>
          </w:p>
        </w:tc>
      </w:tr>
      <w:tr w:rsidR="00951C9B" w:rsidRPr="00A50E6A" w:rsidTr="009455D2">
        <w:trPr>
          <w:gridAfter w:val="1"/>
          <w:wAfter w:w="571" w:type="dxa"/>
          <w:trHeight w:val="85"/>
        </w:trPr>
        <w:tc>
          <w:tcPr>
            <w:tcW w:w="4779"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Телевизорлар</w:t>
            </w:r>
          </w:p>
        </w:tc>
        <w:tc>
          <w:tcPr>
            <w:tcW w:w="9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116</w:t>
            </w:r>
          </w:p>
        </w:tc>
        <w:tc>
          <w:tcPr>
            <w:tcW w:w="1003"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124</w:t>
            </w:r>
          </w:p>
        </w:tc>
        <w:tc>
          <w:tcPr>
            <w:tcW w:w="1138"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134</w:t>
            </w:r>
          </w:p>
        </w:tc>
        <w:tc>
          <w:tcPr>
            <w:tcW w:w="991"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137</w:t>
            </w:r>
          </w:p>
        </w:tc>
        <w:tc>
          <w:tcPr>
            <w:tcW w:w="11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137</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140</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Телевизоры</w:t>
            </w:r>
          </w:p>
        </w:tc>
      </w:tr>
      <w:tr w:rsidR="00951C9B" w:rsidRPr="00A50E6A" w:rsidTr="009455D2">
        <w:trPr>
          <w:gridAfter w:val="1"/>
          <w:wAfter w:w="571" w:type="dxa"/>
          <w:trHeight w:val="79"/>
        </w:trPr>
        <w:tc>
          <w:tcPr>
            <w:tcW w:w="4779"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rPr>
              <w:t>Фотоаппарат</w:t>
            </w:r>
            <w:r w:rsidRPr="00A50E6A">
              <w:rPr>
                <w:rFonts w:ascii="Calibri" w:hAnsi="Calibri" w:cs="Arial"/>
                <w:color w:val="auto"/>
                <w:sz w:val="18"/>
                <w:szCs w:val="18"/>
                <w:lang w:val="kk-KZ"/>
              </w:rPr>
              <w:t>тар</w:t>
            </w:r>
          </w:p>
        </w:tc>
        <w:tc>
          <w:tcPr>
            <w:tcW w:w="9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w:t>
            </w:r>
            <w:r w:rsidRPr="00A50E6A">
              <w:rPr>
                <w:rFonts w:ascii="Calibri" w:hAnsi="Calibri" w:cs="Arial"/>
                <w:color w:val="auto"/>
                <w:sz w:val="18"/>
                <w:szCs w:val="18"/>
              </w:rPr>
              <w:t>2</w:t>
            </w:r>
          </w:p>
        </w:tc>
        <w:tc>
          <w:tcPr>
            <w:tcW w:w="1003"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w:t>
            </w:r>
            <w:r w:rsidRPr="00A50E6A">
              <w:rPr>
                <w:rFonts w:ascii="Calibri" w:hAnsi="Calibri" w:cs="Arial"/>
                <w:color w:val="auto"/>
                <w:sz w:val="18"/>
                <w:szCs w:val="18"/>
              </w:rPr>
              <w:t>3</w:t>
            </w:r>
          </w:p>
        </w:tc>
        <w:tc>
          <w:tcPr>
            <w:tcW w:w="1138"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14</w:t>
            </w:r>
          </w:p>
        </w:tc>
        <w:tc>
          <w:tcPr>
            <w:tcW w:w="991"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17</w:t>
            </w:r>
          </w:p>
        </w:tc>
        <w:tc>
          <w:tcPr>
            <w:tcW w:w="11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19</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22</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Фотоаппараты</w:t>
            </w:r>
          </w:p>
        </w:tc>
      </w:tr>
      <w:tr w:rsidR="00951C9B" w:rsidRPr="00A50E6A" w:rsidTr="009455D2">
        <w:trPr>
          <w:gridAfter w:val="1"/>
          <w:wAfter w:w="571" w:type="dxa"/>
          <w:trHeight w:val="79"/>
        </w:trPr>
        <w:tc>
          <w:tcPr>
            <w:tcW w:w="4779"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Тоңазытқыштар және мұздатқыштар</w:t>
            </w:r>
          </w:p>
        </w:tc>
        <w:tc>
          <w:tcPr>
            <w:tcW w:w="9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108</w:t>
            </w:r>
          </w:p>
        </w:tc>
        <w:tc>
          <w:tcPr>
            <w:tcW w:w="1003"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111</w:t>
            </w:r>
          </w:p>
        </w:tc>
        <w:tc>
          <w:tcPr>
            <w:tcW w:w="1138"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113</w:t>
            </w:r>
          </w:p>
        </w:tc>
        <w:tc>
          <w:tcPr>
            <w:tcW w:w="991"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114</w:t>
            </w:r>
          </w:p>
        </w:tc>
        <w:tc>
          <w:tcPr>
            <w:tcW w:w="11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115</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118</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Холодильники и морозильники </w:t>
            </w:r>
          </w:p>
        </w:tc>
      </w:tr>
      <w:tr w:rsidR="00951C9B" w:rsidRPr="00A50E6A" w:rsidTr="009455D2">
        <w:trPr>
          <w:gridAfter w:val="1"/>
          <w:wAfter w:w="571" w:type="dxa"/>
          <w:trHeight w:val="79"/>
        </w:trPr>
        <w:tc>
          <w:tcPr>
            <w:tcW w:w="4779"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Кір жуатын машиналар</w:t>
            </w:r>
          </w:p>
        </w:tc>
        <w:tc>
          <w:tcPr>
            <w:tcW w:w="9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97</w:t>
            </w:r>
          </w:p>
        </w:tc>
        <w:tc>
          <w:tcPr>
            <w:tcW w:w="1003"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99</w:t>
            </w:r>
          </w:p>
        </w:tc>
        <w:tc>
          <w:tcPr>
            <w:tcW w:w="1138"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101</w:t>
            </w:r>
          </w:p>
        </w:tc>
        <w:tc>
          <w:tcPr>
            <w:tcW w:w="991"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102</w:t>
            </w:r>
          </w:p>
        </w:tc>
        <w:tc>
          <w:tcPr>
            <w:tcW w:w="11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102</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103</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Стиральные машины</w:t>
            </w:r>
          </w:p>
        </w:tc>
      </w:tr>
      <w:tr w:rsidR="00951C9B" w:rsidRPr="00A50E6A" w:rsidTr="009455D2">
        <w:trPr>
          <w:gridAfter w:val="1"/>
          <w:wAfter w:w="571" w:type="dxa"/>
          <w:trHeight w:val="85"/>
        </w:trPr>
        <w:tc>
          <w:tcPr>
            <w:tcW w:w="4779"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Шаңсорғыштар</w:t>
            </w:r>
          </w:p>
        </w:tc>
        <w:tc>
          <w:tcPr>
            <w:tcW w:w="9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54</w:t>
            </w:r>
          </w:p>
        </w:tc>
        <w:tc>
          <w:tcPr>
            <w:tcW w:w="1003"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56</w:t>
            </w:r>
          </w:p>
        </w:tc>
        <w:tc>
          <w:tcPr>
            <w:tcW w:w="1138"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57</w:t>
            </w:r>
          </w:p>
        </w:tc>
        <w:tc>
          <w:tcPr>
            <w:tcW w:w="991"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59</w:t>
            </w:r>
          </w:p>
        </w:tc>
        <w:tc>
          <w:tcPr>
            <w:tcW w:w="114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62</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65</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Пылесосы</w:t>
            </w:r>
          </w:p>
        </w:tc>
      </w:tr>
      <w:tr w:rsidR="00951C9B" w:rsidRPr="00A50E6A" w:rsidTr="009455D2">
        <w:trPr>
          <w:gridAfter w:val="1"/>
          <w:wAfter w:w="571" w:type="dxa"/>
          <w:trHeight w:val="79"/>
        </w:trPr>
        <w:tc>
          <w:tcPr>
            <w:tcW w:w="4779"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Компьютерлер</w:t>
            </w:r>
          </w:p>
        </w:tc>
        <w:tc>
          <w:tcPr>
            <w:tcW w:w="942"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3"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38"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991"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42"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34"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3960"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Компьютеры</w:t>
            </w:r>
          </w:p>
        </w:tc>
      </w:tr>
      <w:tr w:rsidR="00951C9B" w:rsidRPr="00A50E6A" w:rsidTr="009455D2">
        <w:trPr>
          <w:gridAfter w:val="1"/>
          <w:wAfter w:w="571" w:type="dxa"/>
          <w:trHeight w:val="79"/>
        </w:trPr>
        <w:tc>
          <w:tcPr>
            <w:tcW w:w="4779" w:type="dxa"/>
            <w:tcBorders>
              <w:bottom w:val="single" w:sz="4" w:space="0" w:color="auto"/>
            </w:tcBorders>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Ұялы телефон</w:t>
            </w:r>
            <w:r w:rsidRPr="00A50E6A">
              <w:rPr>
                <w:rFonts w:ascii="Calibri" w:hAnsi="Calibri" w:cs="Arial"/>
                <w:color w:val="auto"/>
                <w:sz w:val="18"/>
                <w:szCs w:val="18"/>
                <w:vertAlign w:val="superscript"/>
              </w:rPr>
              <w:t>4)</w:t>
            </w:r>
          </w:p>
        </w:tc>
        <w:tc>
          <w:tcPr>
            <w:tcW w:w="942"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003"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38"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991"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42"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w:t>
            </w:r>
          </w:p>
        </w:tc>
        <w:tc>
          <w:tcPr>
            <w:tcW w:w="1134"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w:t>
            </w:r>
          </w:p>
        </w:tc>
        <w:tc>
          <w:tcPr>
            <w:tcW w:w="3960" w:type="dxa"/>
            <w:tcBorders>
              <w:bottom w:val="single" w:sz="4" w:space="0" w:color="auto"/>
            </w:tcBorders>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Сотовые телефоны</w:t>
            </w:r>
            <w:r w:rsidRPr="00A50E6A">
              <w:rPr>
                <w:rFonts w:ascii="Calibri" w:hAnsi="Calibri" w:cs="Arial"/>
                <w:color w:val="auto"/>
                <w:sz w:val="18"/>
                <w:szCs w:val="18"/>
                <w:vertAlign w:val="superscript"/>
              </w:rPr>
              <w:t>4)</w:t>
            </w:r>
          </w:p>
        </w:tc>
      </w:tr>
    </w:tbl>
    <w:p w:rsidR="00951C9B" w:rsidRPr="00A50E6A" w:rsidRDefault="00951C9B" w:rsidP="00D05F5B">
      <w:pPr>
        <w:pStyle w:val="a0"/>
        <w:ind w:firstLine="0"/>
        <w:rPr>
          <w:rFonts w:ascii="Calibri" w:hAnsi="Calibri" w:cs="Arial"/>
          <w:i/>
          <w:color w:val="auto"/>
          <w:sz w:val="14"/>
          <w:lang w:val="kk-KZ"/>
        </w:rPr>
      </w:pPr>
    </w:p>
    <w:p w:rsidR="00951C9B" w:rsidRPr="00A50E6A" w:rsidRDefault="00951C9B" w:rsidP="00D05F5B">
      <w:pPr>
        <w:pStyle w:val="a0"/>
        <w:ind w:firstLine="0"/>
        <w:rPr>
          <w:rFonts w:ascii="Calibri" w:hAnsi="Calibri" w:cs="Arial"/>
          <w:i/>
          <w:color w:val="auto"/>
          <w:sz w:val="14"/>
          <w:lang w:val="kk-KZ"/>
        </w:rPr>
      </w:pPr>
    </w:p>
    <w:p w:rsidR="00951C9B" w:rsidRPr="00A50E6A" w:rsidRDefault="00951C9B" w:rsidP="00D05F5B">
      <w:pPr>
        <w:pStyle w:val="a0"/>
        <w:ind w:firstLine="0"/>
        <w:rPr>
          <w:rFonts w:ascii="Calibri" w:hAnsi="Calibri" w:cs="Arial"/>
          <w:i/>
          <w:color w:val="auto"/>
          <w:sz w:val="14"/>
          <w:lang w:val="kk-KZ"/>
        </w:rPr>
      </w:pPr>
    </w:p>
    <w:p w:rsidR="00951C9B" w:rsidRPr="00A50E6A" w:rsidRDefault="00951C9B" w:rsidP="00D05F5B">
      <w:pPr>
        <w:pStyle w:val="a0"/>
        <w:ind w:firstLine="0"/>
        <w:rPr>
          <w:rFonts w:ascii="Calibri" w:hAnsi="Calibri" w:cs="Arial"/>
          <w:i/>
          <w:color w:val="auto"/>
          <w:sz w:val="14"/>
          <w:lang w:val="kk-KZ"/>
        </w:rPr>
      </w:pPr>
    </w:p>
    <w:p w:rsidR="006C7890" w:rsidRPr="00A50E6A" w:rsidRDefault="006C7890" w:rsidP="00D05F5B">
      <w:pPr>
        <w:pStyle w:val="a0"/>
        <w:ind w:firstLine="0"/>
        <w:rPr>
          <w:rFonts w:ascii="Calibri" w:hAnsi="Calibri" w:cs="Arial"/>
          <w:i/>
          <w:color w:val="auto"/>
          <w:sz w:val="14"/>
          <w:lang w:val="kk-KZ"/>
        </w:rPr>
      </w:pPr>
    </w:p>
    <w:p w:rsidR="00D05F5B" w:rsidRPr="00A50E6A" w:rsidRDefault="00D05F5B" w:rsidP="00D05F5B">
      <w:pPr>
        <w:pStyle w:val="a0"/>
        <w:ind w:firstLine="0"/>
        <w:rPr>
          <w:rFonts w:ascii="Calibri" w:hAnsi="Calibri" w:cs="Arial"/>
          <w:i/>
          <w:color w:val="auto"/>
          <w:sz w:val="14"/>
          <w:lang w:val="kk-KZ"/>
        </w:rPr>
      </w:pPr>
    </w:p>
    <w:p w:rsidR="00951C9B" w:rsidRPr="00A50E6A" w:rsidRDefault="00951C9B" w:rsidP="00D05F5B">
      <w:pPr>
        <w:pStyle w:val="a0"/>
        <w:ind w:firstLine="0"/>
        <w:rPr>
          <w:rFonts w:ascii="Calibri" w:hAnsi="Calibri" w:cs="Arial"/>
          <w:color w:val="auto"/>
        </w:rPr>
      </w:pPr>
      <w:r w:rsidRPr="00A50E6A">
        <w:rPr>
          <w:rFonts w:ascii="Calibri" w:hAnsi="Calibri" w:cs="Arial"/>
          <w:i/>
          <w:color w:val="auto"/>
          <w:sz w:val="16"/>
          <w:lang w:val="kk-KZ"/>
        </w:rPr>
        <w:lastRenderedPageBreak/>
        <w:t>Жалғасы</w:t>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t>Продолжение</w:t>
      </w:r>
    </w:p>
    <w:tbl>
      <w:tblPr>
        <w:tblW w:w="0" w:type="auto"/>
        <w:tblInd w:w="-214" w:type="dxa"/>
        <w:tblLayout w:type="fixed"/>
        <w:tblCellMar>
          <w:left w:w="0" w:type="dxa"/>
          <w:right w:w="0" w:type="dxa"/>
        </w:tblCellMar>
        <w:tblLook w:val="04A0"/>
      </w:tblPr>
      <w:tblGrid>
        <w:gridCol w:w="4786"/>
        <w:gridCol w:w="945"/>
        <w:gridCol w:w="945"/>
        <w:gridCol w:w="945"/>
        <w:gridCol w:w="945"/>
        <w:gridCol w:w="945"/>
        <w:gridCol w:w="945"/>
        <w:gridCol w:w="4642"/>
      </w:tblGrid>
      <w:tr w:rsidR="00951C9B" w:rsidRPr="00A50E6A" w:rsidTr="00C22F06">
        <w:trPr>
          <w:trHeight w:val="146"/>
          <w:tblHeader/>
        </w:trPr>
        <w:tc>
          <w:tcPr>
            <w:tcW w:w="4786" w:type="dxa"/>
            <w:tcBorders>
              <w:top w:val="single" w:sz="6" w:space="0" w:color="000000"/>
              <w:left w:val="nil"/>
              <w:bottom w:val="single" w:sz="4" w:space="0" w:color="000000"/>
              <w:right w:val="nil"/>
            </w:tcBorders>
            <w:vAlign w:val="bottom"/>
          </w:tcPr>
          <w:p w:rsidR="00951C9B" w:rsidRPr="00A50E6A" w:rsidRDefault="00951C9B" w:rsidP="00D05F5B">
            <w:pPr>
              <w:pStyle w:val="aff0"/>
              <w:snapToGrid w:val="0"/>
              <w:jc w:val="left"/>
              <w:rPr>
                <w:rFonts w:ascii="Calibri" w:hAnsi="Calibri" w:cs="Arial"/>
                <w:color w:val="auto"/>
                <w:sz w:val="18"/>
                <w:szCs w:val="18"/>
              </w:rPr>
            </w:pPr>
          </w:p>
        </w:tc>
        <w:tc>
          <w:tcPr>
            <w:tcW w:w="945"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rPr>
              <w:t>2001</w:t>
            </w:r>
          </w:p>
        </w:tc>
        <w:tc>
          <w:tcPr>
            <w:tcW w:w="945"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rPr>
              <w:t>2002</w:t>
            </w:r>
          </w:p>
        </w:tc>
        <w:tc>
          <w:tcPr>
            <w:tcW w:w="945"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rPr>
              <w:t>2003</w:t>
            </w:r>
          </w:p>
        </w:tc>
        <w:tc>
          <w:tcPr>
            <w:tcW w:w="945"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rPr>
              <w:t>2004</w:t>
            </w:r>
          </w:p>
        </w:tc>
        <w:tc>
          <w:tcPr>
            <w:tcW w:w="945"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rPr>
              <w:t>2005</w:t>
            </w:r>
          </w:p>
        </w:tc>
        <w:tc>
          <w:tcPr>
            <w:tcW w:w="945" w:type="dxa"/>
            <w:tcBorders>
              <w:top w:val="single" w:sz="4" w:space="0" w:color="000000"/>
              <w:left w:val="single" w:sz="4" w:space="0" w:color="000000"/>
              <w:bottom w:val="single" w:sz="4" w:space="0" w:color="000000"/>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rPr>
              <w:t>2006</w:t>
            </w:r>
          </w:p>
        </w:tc>
        <w:tc>
          <w:tcPr>
            <w:tcW w:w="4642" w:type="dxa"/>
            <w:tcBorders>
              <w:top w:val="single" w:sz="6" w:space="0" w:color="000000"/>
              <w:left w:val="single" w:sz="4" w:space="0" w:color="000000"/>
              <w:bottom w:val="single" w:sz="4" w:space="0" w:color="000000"/>
              <w:right w:val="nil"/>
            </w:tcBorders>
            <w:vAlign w:val="bottom"/>
          </w:tcPr>
          <w:p w:rsidR="00951C9B" w:rsidRPr="00A50E6A" w:rsidRDefault="00951C9B" w:rsidP="00D05F5B">
            <w:pPr>
              <w:pStyle w:val="aff0"/>
              <w:snapToGrid w:val="0"/>
              <w:jc w:val="left"/>
              <w:rPr>
                <w:rFonts w:ascii="Calibri" w:hAnsi="Calibri" w:cs="Arial"/>
                <w:color w:val="auto"/>
                <w:sz w:val="18"/>
                <w:szCs w:val="18"/>
              </w:rPr>
            </w:pPr>
          </w:p>
        </w:tc>
      </w:tr>
      <w:tr w:rsidR="00951C9B" w:rsidRPr="00A50E6A" w:rsidTr="00C22F06">
        <w:trPr>
          <w:trHeight w:val="14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Халықтың табыстары</w:t>
            </w: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b/>
                <w:color w:val="auto"/>
                <w:sz w:val="18"/>
                <w:szCs w:val="18"/>
              </w:rPr>
              <w:t>Доходы населения</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Қолда бар табысты пайдалану шотындағы үй шаруашылықтарының түпкілікті тұтынуға жұмсаған шығыстары</w:t>
            </w: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 xml:space="preserve">Расходы на конечное потребление домашних хозяйств </w:t>
            </w:r>
            <w:r w:rsidRPr="00A50E6A">
              <w:rPr>
                <w:rFonts w:ascii="Calibri" w:hAnsi="Calibri" w:cs="Arial"/>
                <w:color w:val="auto"/>
                <w:sz w:val="18"/>
                <w:szCs w:val="18"/>
                <w:lang w:val="kk-KZ"/>
              </w:rPr>
              <w:t xml:space="preserve">                     </w:t>
            </w:r>
            <w:r w:rsidRPr="00A50E6A">
              <w:rPr>
                <w:rFonts w:ascii="Calibri" w:hAnsi="Calibri" w:cs="Arial"/>
                <w:color w:val="auto"/>
                <w:sz w:val="18"/>
                <w:szCs w:val="18"/>
              </w:rPr>
              <w:t>в счете использования располагаемого дохода</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млрд. те</w:t>
            </w:r>
            <w:r w:rsidRPr="00A50E6A">
              <w:rPr>
                <w:rFonts w:ascii="Calibri" w:hAnsi="Calibri" w:cs="Arial"/>
                <w:color w:val="auto"/>
                <w:sz w:val="18"/>
                <w:szCs w:val="18"/>
                <w:lang w:val="kk-KZ"/>
              </w:rPr>
              <w:t>ңге</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1 850,8</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1 993,7</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2 434,4</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3 053,7</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3 685,8</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4 547,3</w:t>
            </w:r>
          </w:p>
        </w:tc>
        <w:tc>
          <w:tcPr>
            <w:tcW w:w="4642" w:type="dxa"/>
            <w:vAlign w:val="bottom"/>
            <w:hideMark/>
          </w:tcPr>
          <w:p w:rsidR="00951C9B" w:rsidRPr="00A50E6A" w:rsidRDefault="00951C9B" w:rsidP="00D05F5B">
            <w:pPr>
              <w:pStyle w:val="aff1"/>
              <w:ind w:left="249" w:firstLine="170"/>
              <w:rPr>
                <w:rFonts w:ascii="Calibri" w:hAnsi="Calibri" w:cs="Arial"/>
                <w:color w:val="auto"/>
                <w:sz w:val="18"/>
                <w:szCs w:val="18"/>
              </w:rPr>
            </w:pPr>
            <w:r w:rsidRPr="00A50E6A">
              <w:rPr>
                <w:rFonts w:ascii="Calibri" w:hAnsi="Calibri" w:cs="Arial"/>
                <w:color w:val="auto"/>
                <w:sz w:val="18"/>
                <w:szCs w:val="18"/>
              </w:rPr>
              <w:t>млрд. тенге</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халықтың жан басына шаққанда</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мың теңге</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124,6</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134,2</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163,3</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203,4</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243,3</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297,1</w:t>
            </w:r>
          </w:p>
        </w:tc>
        <w:tc>
          <w:tcPr>
            <w:tcW w:w="4642" w:type="dxa"/>
            <w:vAlign w:val="bottom"/>
            <w:hideMark/>
          </w:tcPr>
          <w:p w:rsidR="00951C9B" w:rsidRPr="00A50E6A" w:rsidRDefault="00951C9B" w:rsidP="00D05F5B">
            <w:pPr>
              <w:pStyle w:val="aff1"/>
              <w:ind w:left="249" w:firstLine="170"/>
              <w:rPr>
                <w:rFonts w:ascii="Calibri" w:hAnsi="Calibri" w:cs="Arial"/>
                <w:color w:val="auto"/>
                <w:sz w:val="18"/>
                <w:szCs w:val="18"/>
              </w:rPr>
            </w:pPr>
            <w:r w:rsidRPr="00A50E6A">
              <w:rPr>
                <w:rFonts w:ascii="Calibri" w:hAnsi="Calibri" w:cs="Arial"/>
                <w:color w:val="auto"/>
                <w:sz w:val="18"/>
                <w:szCs w:val="18"/>
              </w:rPr>
              <w:t>на душу населения, тыс. тенге</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өткен жылға пайызбен</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107,6</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101,0</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111,9</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114,1</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110,9</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112,7</w:t>
            </w:r>
          </w:p>
        </w:tc>
        <w:tc>
          <w:tcPr>
            <w:tcW w:w="4642" w:type="dxa"/>
            <w:vAlign w:val="bottom"/>
            <w:hideMark/>
          </w:tcPr>
          <w:p w:rsidR="00951C9B" w:rsidRPr="00A50E6A" w:rsidRDefault="00951C9B" w:rsidP="00D05F5B">
            <w:pPr>
              <w:pStyle w:val="aff1"/>
              <w:ind w:left="249" w:firstLine="170"/>
              <w:rPr>
                <w:rFonts w:ascii="Calibri" w:hAnsi="Calibri" w:cs="Arial"/>
                <w:color w:val="auto"/>
                <w:sz w:val="18"/>
                <w:szCs w:val="18"/>
              </w:rPr>
            </w:pPr>
            <w:r w:rsidRPr="00A50E6A">
              <w:rPr>
                <w:rFonts w:ascii="Calibri" w:hAnsi="Calibri" w:cs="Arial"/>
                <w:color w:val="auto"/>
                <w:sz w:val="18"/>
                <w:szCs w:val="18"/>
              </w:rPr>
              <w:t>в процентах к предыдущему году</w:t>
            </w:r>
          </w:p>
        </w:tc>
      </w:tr>
      <w:tr w:rsidR="00951C9B" w:rsidRPr="00A50E6A" w:rsidTr="00C22F06">
        <w:trPr>
          <w:trHeight w:val="63"/>
        </w:trPr>
        <w:tc>
          <w:tcPr>
            <w:tcW w:w="4786" w:type="dxa"/>
            <w:vAlign w:val="bottom"/>
            <w:hideMark/>
          </w:tcPr>
          <w:p w:rsidR="00951C9B" w:rsidRPr="00A50E6A" w:rsidRDefault="00951C9B" w:rsidP="00D05F5B">
            <w:pPr>
              <w:pStyle w:val="aff0"/>
              <w:jc w:val="left"/>
              <w:rPr>
                <w:rFonts w:ascii="Calibri" w:hAnsi="Calibri" w:cs="Arial"/>
                <w:color w:val="auto"/>
                <w:sz w:val="18"/>
                <w:szCs w:val="18"/>
              </w:rPr>
            </w:pPr>
            <w:r w:rsidRPr="00A50E6A">
              <w:rPr>
                <w:rFonts w:ascii="Calibri" w:hAnsi="Calibri" w:cs="Arial"/>
                <w:color w:val="auto"/>
                <w:sz w:val="18"/>
                <w:szCs w:val="18"/>
                <w:lang w:val="kk-KZ"/>
              </w:rPr>
              <w:t xml:space="preserve">Халықтың атаулы ақшалай табыстары (бағалау), орташа алғанда бір айда халықтың жан басына шаққанда, теңге </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7 670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8 958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10 533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12 817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15 787</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19 152</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Среднедушевые номинальные денежные доходы населения, тенге в месяц</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Халықтың нақты ақшалай табыстары, өткен жылға пайызбен </w:t>
            </w:r>
            <w:r w:rsidRPr="00A50E6A">
              <w:rPr>
                <w:rFonts w:ascii="Calibri" w:hAnsi="Calibri" w:cs="Arial"/>
                <w:color w:val="auto"/>
                <w:sz w:val="18"/>
                <w:szCs w:val="18"/>
              </w:rPr>
              <w:t>(</w:t>
            </w:r>
            <w:r w:rsidRPr="00A50E6A">
              <w:rPr>
                <w:rFonts w:ascii="Calibri" w:hAnsi="Calibri" w:cs="Arial"/>
                <w:color w:val="auto"/>
                <w:sz w:val="18"/>
                <w:szCs w:val="18"/>
                <w:lang w:val="kk-KZ"/>
              </w:rPr>
              <w:t>бағалау</w:t>
            </w:r>
            <w:r w:rsidRPr="00A50E6A">
              <w:rPr>
                <w:rFonts w:ascii="Calibri" w:hAnsi="Calibri" w:cs="Arial"/>
                <w:color w:val="auto"/>
                <w:sz w:val="18"/>
                <w:szCs w:val="18"/>
              </w:rPr>
              <w:t>)</w:t>
            </w:r>
            <w:r w:rsidRPr="00A50E6A">
              <w:rPr>
                <w:rFonts w:ascii="Calibri" w:hAnsi="Calibri" w:cs="Arial"/>
                <w:color w:val="auto"/>
                <w:sz w:val="18"/>
                <w:szCs w:val="18"/>
                <w:vertAlign w:val="superscript"/>
              </w:rPr>
              <w:t>1)</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111,3</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110,3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110,5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113,8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114</w:t>
            </w:r>
            <w:r w:rsidRPr="00A50E6A">
              <w:rPr>
                <w:rFonts w:ascii="Calibri" w:hAnsi="Calibri" w:cs="Arial"/>
                <w:color w:val="auto"/>
                <w:sz w:val="18"/>
                <w:szCs w:val="18"/>
              </w:rPr>
              <w:t>,5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111,7</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 xml:space="preserve">Индекс реальных денежных доходов, в процентах  </w:t>
            </w:r>
          </w:p>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к предыдущему году (оценка)</w:t>
            </w:r>
            <w:r w:rsidRPr="00A50E6A">
              <w:rPr>
                <w:rFonts w:ascii="Calibri" w:hAnsi="Calibri" w:cs="Arial"/>
                <w:color w:val="auto"/>
                <w:sz w:val="18"/>
                <w:szCs w:val="18"/>
                <w:vertAlign w:val="superscript"/>
                <w:lang w:val="kk-KZ"/>
              </w:rPr>
              <w:t>1</w:t>
            </w:r>
            <w:r w:rsidRPr="00A50E6A">
              <w:rPr>
                <w:rFonts w:ascii="Calibri" w:hAnsi="Calibri" w:cs="Arial"/>
                <w:color w:val="auto"/>
                <w:sz w:val="18"/>
                <w:szCs w:val="18"/>
                <w:vertAlign w:val="superscript"/>
              </w:rPr>
              <w:t>)</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20 пайыздық топтары бойынша ақшалай табыстардың жалпы көлемін бөлу</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Распределение денежных доходов по 20-ти процентным группам населения, в процентах</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1-</w:t>
            </w:r>
            <w:r w:rsidRPr="00A50E6A">
              <w:rPr>
                <w:rFonts w:ascii="Calibri" w:hAnsi="Calibri" w:cs="Arial"/>
                <w:color w:val="auto"/>
                <w:sz w:val="18"/>
                <w:szCs w:val="18"/>
                <w:lang w:val="kk-KZ"/>
              </w:rPr>
              <w:t>ші топ</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ең аз табыстармен</w:t>
            </w:r>
            <w:r w:rsidRPr="00A50E6A">
              <w:rPr>
                <w:rFonts w:ascii="Calibri" w:hAnsi="Calibri" w:cs="Arial"/>
                <w:color w:val="auto"/>
                <w:sz w:val="18"/>
                <w:szCs w:val="18"/>
              </w:rPr>
              <w:t>)</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7,9</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8</w:t>
            </w:r>
            <w:r w:rsidRPr="00A50E6A">
              <w:rPr>
                <w:rFonts w:ascii="Calibri" w:hAnsi="Calibri" w:cs="Arial"/>
                <w:color w:val="auto"/>
                <w:sz w:val="18"/>
                <w:szCs w:val="18"/>
              </w:rPr>
              <w:t>,4</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8,4</w:t>
            </w:r>
          </w:p>
        </w:tc>
        <w:tc>
          <w:tcPr>
            <w:tcW w:w="4642" w:type="dxa"/>
            <w:vAlign w:val="bottom"/>
            <w:hideMark/>
          </w:tcPr>
          <w:p w:rsidR="00951C9B" w:rsidRPr="00A50E6A" w:rsidRDefault="00951C9B" w:rsidP="00D05F5B">
            <w:pPr>
              <w:pStyle w:val="aff1"/>
              <w:ind w:left="249" w:firstLine="170"/>
              <w:rPr>
                <w:rFonts w:ascii="Calibri" w:hAnsi="Calibri" w:cs="Arial"/>
                <w:color w:val="auto"/>
                <w:sz w:val="18"/>
                <w:szCs w:val="18"/>
              </w:rPr>
            </w:pPr>
            <w:r w:rsidRPr="00A50E6A">
              <w:rPr>
                <w:rFonts w:ascii="Calibri" w:hAnsi="Calibri" w:cs="Arial"/>
                <w:color w:val="auto"/>
                <w:sz w:val="18"/>
                <w:szCs w:val="18"/>
              </w:rPr>
              <w:t>1-я группа (с наименьшими доходами)</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5</w:t>
            </w:r>
            <w:r w:rsidRPr="00A50E6A">
              <w:rPr>
                <w:rFonts w:ascii="Calibri" w:hAnsi="Calibri" w:cs="Arial"/>
                <w:color w:val="auto"/>
                <w:sz w:val="18"/>
                <w:szCs w:val="18"/>
                <w:lang w:val="kk-KZ"/>
              </w:rPr>
              <w:t>-ші топ</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ең үлкен табыстармен</w:t>
            </w:r>
            <w:r w:rsidRPr="00A50E6A">
              <w:rPr>
                <w:rFonts w:ascii="Calibri" w:hAnsi="Calibri" w:cs="Arial"/>
                <w:color w:val="auto"/>
                <w:sz w:val="18"/>
                <w:szCs w:val="18"/>
              </w:rPr>
              <w:t>)</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41,9</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41,4</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40,0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39,6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39,5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40,7</w:t>
            </w:r>
          </w:p>
        </w:tc>
        <w:tc>
          <w:tcPr>
            <w:tcW w:w="4642" w:type="dxa"/>
            <w:vAlign w:val="bottom"/>
            <w:hideMark/>
          </w:tcPr>
          <w:p w:rsidR="00951C9B" w:rsidRPr="00A50E6A" w:rsidRDefault="00951C9B" w:rsidP="00D05F5B">
            <w:pPr>
              <w:pStyle w:val="aff1"/>
              <w:ind w:left="249" w:firstLine="170"/>
              <w:rPr>
                <w:rFonts w:ascii="Calibri" w:hAnsi="Calibri" w:cs="Arial"/>
                <w:color w:val="auto"/>
                <w:sz w:val="18"/>
                <w:szCs w:val="18"/>
              </w:rPr>
            </w:pPr>
            <w:r w:rsidRPr="00A50E6A">
              <w:rPr>
                <w:rFonts w:ascii="Calibri" w:hAnsi="Calibri" w:cs="Arial"/>
                <w:color w:val="auto"/>
                <w:sz w:val="18"/>
                <w:szCs w:val="18"/>
              </w:rPr>
              <w:t>5-я группа (с наибольшими доходами)</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Халықтың 10%-дық топтары бойынша қорлар коэффициенті,</w:t>
            </w:r>
            <w:r w:rsidRPr="00A50E6A">
              <w:rPr>
                <w:rFonts w:ascii="Calibri" w:hAnsi="Calibri" w:cs="Arial"/>
                <w:color w:val="auto"/>
                <w:sz w:val="18"/>
                <w:szCs w:val="18"/>
                <w:lang w:val="kk-KZ"/>
              </w:rPr>
              <w:t xml:space="preserve"> есе</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7,4</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7,4</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Коэффициент фондов, по 10% группам населения , раз</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ақшалай шығыстары</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айына жан басына шаққанда орта есеппен</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теңге</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4</w:t>
            </w:r>
            <w:r w:rsidRPr="00A50E6A">
              <w:rPr>
                <w:rFonts w:ascii="Calibri" w:hAnsi="Calibri" w:cs="Arial"/>
                <w:color w:val="auto"/>
                <w:sz w:val="18"/>
                <w:szCs w:val="18"/>
                <w:lang w:val="kk-KZ"/>
              </w:rPr>
              <w:t xml:space="preserve"> </w:t>
            </w:r>
            <w:r w:rsidRPr="00A50E6A">
              <w:rPr>
                <w:rFonts w:ascii="Calibri" w:hAnsi="Calibri" w:cs="Arial"/>
                <w:color w:val="auto"/>
                <w:sz w:val="18"/>
                <w:szCs w:val="18"/>
                <w:lang w:val="en-US"/>
              </w:rPr>
              <w:t>918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5 671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6 674</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7 500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8 800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12 602</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Денежные расходы населения</w:t>
            </w:r>
          </w:p>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 xml:space="preserve"> (в среднем на душу населения в месяц),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Тағайындалған айлық зейнетақының орташа мөлшері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w:t>
            </w:r>
            <w:r w:rsidRPr="00A50E6A">
              <w:rPr>
                <w:rFonts w:ascii="Calibri" w:hAnsi="Calibri" w:cs="Arial"/>
                <w:color w:val="auto"/>
                <w:sz w:val="18"/>
                <w:szCs w:val="18"/>
                <w:lang w:val="kk-KZ"/>
              </w:rPr>
              <w:t>жыл соңына</w:t>
            </w:r>
            <w:r w:rsidRPr="00A50E6A">
              <w:rPr>
                <w:rFonts w:ascii="Calibri" w:hAnsi="Calibri" w:cs="Arial"/>
                <w:color w:val="auto"/>
                <w:sz w:val="18"/>
                <w:szCs w:val="18"/>
              </w:rPr>
              <w:t>)</w:t>
            </w:r>
            <w:r w:rsidRPr="00A50E6A">
              <w:rPr>
                <w:rFonts w:ascii="Calibri" w:hAnsi="Calibri" w:cs="Arial"/>
                <w:color w:val="auto"/>
                <w:sz w:val="18"/>
                <w:szCs w:val="18"/>
                <w:vertAlign w:val="superscript"/>
              </w:rPr>
              <w:t>2)</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теңге </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4 947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5 818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8 198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8 628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9 061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9 898</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Средний размер назначенной месячной пенсии</w:t>
            </w:r>
          </w:p>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(на конец года)</w:t>
            </w:r>
            <w:r w:rsidRPr="00A50E6A">
              <w:rPr>
                <w:rFonts w:ascii="Calibri" w:hAnsi="Calibri" w:cs="Arial"/>
                <w:color w:val="auto"/>
                <w:sz w:val="18"/>
                <w:szCs w:val="18"/>
                <w:vertAlign w:val="superscript"/>
              </w:rPr>
              <w:t>2)</w:t>
            </w:r>
            <w:r w:rsidRPr="00A50E6A">
              <w:rPr>
                <w:rFonts w:ascii="Calibri" w:hAnsi="Calibri" w:cs="Arial"/>
                <w:color w:val="auto"/>
                <w:sz w:val="18"/>
                <w:szCs w:val="18"/>
              </w:rPr>
              <w:t xml:space="preserve">, тенге </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Тағайындалған мемлекеттік әлеуметтік жәрдемақының орташа мөлшері </w:t>
            </w:r>
            <w:r w:rsidRPr="00A50E6A">
              <w:rPr>
                <w:rFonts w:ascii="Calibri" w:hAnsi="Calibri" w:cs="Arial"/>
                <w:color w:val="auto"/>
                <w:sz w:val="18"/>
                <w:szCs w:val="18"/>
              </w:rPr>
              <w:t>(</w:t>
            </w:r>
            <w:r w:rsidRPr="00A50E6A">
              <w:rPr>
                <w:rFonts w:ascii="Calibri" w:hAnsi="Calibri" w:cs="Arial"/>
                <w:color w:val="auto"/>
                <w:sz w:val="18"/>
                <w:szCs w:val="18"/>
                <w:lang w:val="kk-KZ"/>
              </w:rPr>
              <w:t>жыл соңына</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теңге</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3 630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4</w:t>
            </w:r>
            <w:r w:rsidRPr="00A50E6A">
              <w:rPr>
                <w:rFonts w:ascii="Calibri" w:hAnsi="Calibri" w:cs="Arial"/>
                <w:color w:val="auto"/>
                <w:sz w:val="18"/>
                <w:szCs w:val="18"/>
                <w:lang w:val="kk-KZ"/>
              </w:rPr>
              <w:t xml:space="preserve"> </w:t>
            </w:r>
            <w:r w:rsidRPr="00A50E6A">
              <w:rPr>
                <w:rFonts w:ascii="Calibri" w:hAnsi="Calibri" w:cs="Arial"/>
                <w:color w:val="auto"/>
                <w:sz w:val="18"/>
                <w:szCs w:val="18"/>
              </w:rPr>
              <w:t>095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4 394</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4 602</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6 627</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7 528</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Средний размер назначенных государственных социальных пособий (на конец года),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Тағайындалған мемлекеттік атаулы әлеуметтік жәрдемақының орташа айлық  мөлшері</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теңге  </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714</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778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835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827</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Среднемесячный размер назначенной государственной адресной социальной помощи,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Күнкөрістің ең төменгі деңгейінің шамасы</w:t>
            </w:r>
            <w:r w:rsidRPr="00A50E6A">
              <w:rPr>
                <w:rFonts w:ascii="Calibri" w:hAnsi="Calibri" w:cs="Arial"/>
                <w:color w:val="auto"/>
                <w:sz w:val="18"/>
                <w:szCs w:val="18"/>
                <w:vertAlign w:val="superscript"/>
                <w:lang w:val="kk-KZ"/>
              </w:rPr>
              <w:t>3)</w:t>
            </w:r>
            <w:r w:rsidRPr="00A50E6A">
              <w:rPr>
                <w:rFonts w:ascii="Calibri" w:hAnsi="Calibri" w:cs="Arial"/>
                <w:color w:val="auto"/>
                <w:sz w:val="18"/>
                <w:szCs w:val="18"/>
                <w:lang w:val="kk-KZ"/>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w:t>
            </w:r>
            <w:r w:rsidRPr="00A50E6A">
              <w:rPr>
                <w:rFonts w:ascii="Calibri" w:hAnsi="Calibri" w:cs="Arial"/>
                <w:color w:val="auto"/>
                <w:sz w:val="18"/>
                <w:szCs w:val="18"/>
                <w:lang w:val="kk-KZ"/>
              </w:rPr>
              <w:t>орта есеппен халықтың жан басына шаққанда</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5 655</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6 003</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6 457</w:t>
            </w:r>
          </w:p>
        </w:tc>
        <w:tc>
          <w:tcPr>
            <w:tcW w:w="94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6 785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7 618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8 410</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Величина прожиточного минимума</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p>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(в среднем на душу населения),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Табысы  күнкөрістің ең төменгі деңгейінің шамасынан төмен халықтың үлесі</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46,7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44,5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37,5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33,9</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31,6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18,2</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Доля населения, имеющего  доходы ниже величины прожиточного минимума</w:t>
            </w:r>
            <w:r w:rsidRPr="00A50E6A">
              <w:rPr>
                <w:rFonts w:ascii="Calibri" w:hAnsi="Calibri" w:cs="Arial"/>
                <w:color w:val="auto"/>
                <w:sz w:val="18"/>
                <w:szCs w:val="18"/>
                <w:vertAlign w:val="superscript"/>
              </w:rPr>
              <w:t>3)</w:t>
            </w:r>
            <w:r w:rsidRPr="00A50E6A">
              <w:rPr>
                <w:rFonts w:ascii="Calibri" w:hAnsi="Calibri" w:cs="Arial"/>
                <w:color w:val="auto"/>
                <w:sz w:val="18"/>
                <w:szCs w:val="18"/>
              </w:rPr>
              <w:t>, в процентах</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Күнкөрістің ең төменгі деңгейінің шамасымен арақатынасы</w:t>
            </w:r>
            <w:r w:rsidRPr="00A50E6A">
              <w:rPr>
                <w:rFonts w:ascii="Calibri" w:hAnsi="Calibri" w:cs="Arial"/>
                <w:color w:val="auto"/>
                <w:sz w:val="18"/>
                <w:szCs w:val="18"/>
                <w:vertAlign w:val="superscript"/>
                <w:lang w:val="kk-KZ"/>
              </w:rPr>
              <w:t>3)</w:t>
            </w:r>
            <w:r w:rsidRPr="00A50E6A">
              <w:rPr>
                <w:rFonts w:ascii="Calibri" w:hAnsi="Calibri" w:cs="Arial"/>
                <w:color w:val="auto"/>
                <w:sz w:val="18"/>
                <w:szCs w:val="18"/>
                <w:lang w:val="kk-KZ"/>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(орта есеппен халықтың жан басына шаққанда), пайызбен:</w:t>
            </w: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Соотношение с величиной прожиточного минимума</w:t>
            </w:r>
            <w:r w:rsidRPr="00A50E6A">
              <w:rPr>
                <w:rFonts w:ascii="Calibri" w:hAnsi="Calibri" w:cs="Arial"/>
                <w:color w:val="auto"/>
                <w:sz w:val="18"/>
                <w:szCs w:val="18"/>
                <w:vertAlign w:val="superscript"/>
              </w:rPr>
              <w:t>3)</w:t>
            </w:r>
          </w:p>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(в среднем на душу населения), в процентах:</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орташа жан басына шаққандағы ақшалай табыстармен</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135,6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149,2</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163,1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188,9</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207,2</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227,7</w:t>
            </w:r>
          </w:p>
        </w:tc>
        <w:tc>
          <w:tcPr>
            <w:tcW w:w="4642" w:type="dxa"/>
            <w:vAlign w:val="bottom"/>
            <w:hideMark/>
          </w:tcPr>
          <w:p w:rsidR="00951C9B" w:rsidRPr="00A50E6A" w:rsidRDefault="00951C9B" w:rsidP="00D05F5B">
            <w:pPr>
              <w:pStyle w:val="aff1"/>
              <w:ind w:left="249" w:firstLine="170"/>
              <w:rPr>
                <w:rFonts w:ascii="Calibri" w:hAnsi="Calibri" w:cs="Arial"/>
                <w:color w:val="auto"/>
                <w:sz w:val="18"/>
                <w:szCs w:val="18"/>
              </w:rPr>
            </w:pPr>
            <w:r w:rsidRPr="00A50E6A">
              <w:rPr>
                <w:rFonts w:ascii="Calibri" w:hAnsi="Calibri" w:cs="Arial"/>
                <w:color w:val="auto"/>
                <w:sz w:val="18"/>
                <w:szCs w:val="18"/>
              </w:rPr>
              <w:t>среднедушевых номинальных денежных доходов населения</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тағайындалған айлық зейнетақысының орташа мөлшерімен</w:t>
            </w:r>
            <w:r w:rsidRPr="00A50E6A">
              <w:rPr>
                <w:rFonts w:ascii="Calibri" w:hAnsi="Calibri" w:cs="Arial"/>
                <w:color w:val="auto"/>
                <w:sz w:val="18"/>
                <w:szCs w:val="18"/>
                <w:vertAlign w:val="superscript"/>
              </w:rPr>
              <w:t>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87,5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96,9</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127,0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127,2</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118,9</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117,7</w:t>
            </w:r>
          </w:p>
        </w:tc>
        <w:tc>
          <w:tcPr>
            <w:tcW w:w="4642" w:type="dxa"/>
            <w:vAlign w:val="bottom"/>
            <w:hideMark/>
          </w:tcPr>
          <w:p w:rsidR="00951C9B" w:rsidRPr="00A50E6A" w:rsidRDefault="00951C9B" w:rsidP="00D05F5B">
            <w:pPr>
              <w:pStyle w:val="aff1"/>
              <w:ind w:left="249" w:firstLine="170"/>
              <w:rPr>
                <w:rFonts w:ascii="Calibri" w:hAnsi="Calibri" w:cs="Arial"/>
                <w:color w:val="auto"/>
                <w:sz w:val="18"/>
                <w:szCs w:val="18"/>
              </w:rPr>
            </w:pPr>
            <w:r w:rsidRPr="00A50E6A">
              <w:rPr>
                <w:rFonts w:ascii="Calibri" w:hAnsi="Calibri" w:cs="Arial"/>
                <w:color w:val="auto"/>
                <w:sz w:val="18"/>
                <w:szCs w:val="18"/>
              </w:rPr>
              <w:t>среднего размера назначенной месячной пенсии</w:t>
            </w:r>
            <w:r w:rsidRPr="00A50E6A">
              <w:rPr>
                <w:rFonts w:ascii="Calibri" w:hAnsi="Calibri" w:cs="Arial"/>
                <w:color w:val="auto"/>
                <w:sz w:val="18"/>
                <w:szCs w:val="18"/>
                <w:vertAlign w:val="superscript"/>
              </w:rPr>
              <w:t>1)</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Азық-түлік қоржынының құны</w:t>
            </w:r>
            <w:r w:rsidRPr="00A50E6A">
              <w:rPr>
                <w:rFonts w:ascii="Calibri" w:hAnsi="Calibri" w:cs="Arial"/>
                <w:color w:val="auto"/>
                <w:sz w:val="18"/>
                <w:szCs w:val="18"/>
                <w:vertAlign w:val="superscript"/>
              </w:rPr>
              <w:t>3)</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3 393</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w:t>
            </w:r>
            <w:r w:rsidRPr="00A50E6A">
              <w:rPr>
                <w:rFonts w:ascii="Calibri" w:hAnsi="Calibri" w:cs="Arial"/>
                <w:color w:val="auto"/>
                <w:sz w:val="18"/>
                <w:szCs w:val="18"/>
              </w:rPr>
              <w:t xml:space="preserve"> 602</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3</w:t>
            </w:r>
            <w:r w:rsidRPr="00A50E6A">
              <w:rPr>
                <w:rFonts w:ascii="Calibri" w:hAnsi="Calibri" w:cs="Arial"/>
                <w:color w:val="auto"/>
                <w:sz w:val="18"/>
                <w:szCs w:val="18"/>
              </w:rPr>
              <w:t xml:space="preserve"> 874</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4 071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4 571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5 046</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Стоимость продовольственной корзины</w:t>
            </w:r>
            <w:r w:rsidRPr="00A50E6A">
              <w:rPr>
                <w:rFonts w:ascii="Calibri" w:hAnsi="Calibri" w:cs="Arial"/>
                <w:color w:val="auto"/>
                <w:sz w:val="18"/>
                <w:szCs w:val="18"/>
                <w:vertAlign w:val="superscript"/>
                <w:lang w:val="en-US"/>
              </w:rPr>
              <w:t>3)</w:t>
            </w:r>
            <w:r w:rsidRPr="00A50E6A">
              <w:rPr>
                <w:rFonts w:ascii="Calibri" w:hAnsi="Calibri" w:cs="Arial"/>
                <w:color w:val="auto"/>
                <w:sz w:val="18"/>
                <w:szCs w:val="18"/>
              </w:rPr>
              <w:t>,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Табысы азық-түлік қоржынының құнынан төмен халықтың үлесі</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пайызбен </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16,1</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13,8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9,1</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6,3</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5,2</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2,7</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Доля населения, имеющего доходы ниже стоимости продовольственной корзины</w:t>
            </w:r>
            <w:r w:rsidRPr="00A50E6A">
              <w:rPr>
                <w:rFonts w:ascii="Calibri" w:hAnsi="Calibri" w:cs="Arial"/>
                <w:color w:val="auto"/>
                <w:sz w:val="18"/>
                <w:szCs w:val="18"/>
                <w:vertAlign w:val="superscript"/>
              </w:rPr>
              <w:t>3)</w:t>
            </w:r>
            <w:r w:rsidRPr="00A50E6A">
              <w:rPr>
                <w:rFonts w:ascii="Calibri" w:hAnsi="Calibri" w:cs="Arial"/>
                <w:color w:val="auto"/>
                <w:sz w:val="18"/>
                <w:szCs w:val="18"/>
              </w:rPr>
              <w:t>, в процентах</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Айлық жалақының ең төменгі мөлшері,</w:t>
            </w:r>
            <w:r w:rsidRPr="00A50E6A">
              <w:rPr>
                <w:rFonts w:ascii="Calibri" w:hAnsi="Calibri" w:cs="Arial"/>
                <w:color w:val="auto"/>
                <w:sz w:val="18"/>
                <w:szCs w:val="18"/>
              </w:rPr>
              <w:t xml:space="preserve"> те</w:t>
            </w:r>
            <w:r w:rsidRPr="00A50E6A">
              <w:rPr>
                <w:rFonts w:ascii="Calibri" w:hAnsi="Calibri" w:cs="Arial"/>
                <w:color w:val="auto"/>
                <w:sz w:val="18"/>
                <w:szCs w:val="18"/>
                <w:lang w:val="kk-KZ"/>
              </w:rPr>
              <w:t>ңге</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3 484</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4 181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5 000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6 600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8 100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9 200</w:t>
            </w:r>
          </w:p>
        </w:tc>
        <w:tc>
          <w:tcPr>
            <w:tcW w:w="4642"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Минимальный размер месячной заработной платы,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Ең төмен зейнетақы</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4 000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4 336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5 500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5 800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6 200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6 700</w:t>
            </w:r>
          </w:p>
        </w:tc>
        <w:tc>
          <w:tcPr>
            <w:tcW w:w="4642"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Минимальная пенсия, тенге</w:t>
            </w:r>
          </w:p>
        </w:tc>
      </w:tr>
      <w:tr w:rsidR="00951C9B" w:rsidRPr="00A50E6A" w:rsidTr="00C22F06">
        <w:trPr>
          <w:trHeight w:val="101"/>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Денсаулық сақтау</w:t>
            </w: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b/>
                <w:color w:val="auto"/>
                <w:sz w:val="18"/>
                <w:szCs w:val="18"/>
              </w:rPr>
              <w:t>Здравоохранение</w:t>
            </w:r>
          </w:p>
        </w:tc>
      </w:tr>
      <w:tr w:rsidR="00951C9B" w:rsidRPr="00A50E6A" w:rsidTr="00C22F06">
        <w:trPr>
          <w:trHeight w:val="186"/>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lastRenderedPageBreak/>
              <w:t xml:space="preserve">Аурухана төсектерінің 10 000 адамға шаққандағы саны, бірлік </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74,4</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75,3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76,8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77,4</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77,3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77,3</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Число больничных коек  на 10 000 человек населения, единиц</w:t>
            </w:r>
          </w:p>
        </w:tc>
      </w:tr>
      <w:tr w:rsidR="00951C9B" w:rsidRPr="00A50E6A" w:rsidTr="00C22F06">
        <w:trPr>
          <w:trHeight w:val="157"/>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Барлық мамандық дәрігерлерінің (тіс дәрігерлерінсіз) орташа бір жылдағы 10 000 адамға шаққандағы тізімдік саны</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34,6</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36,1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36,5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36,3</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36,5</w:t>
            </w:r>
          </w:p>
        </w:tc>
        <w:tc>
          <w:tcPr>
            <w:tcW w:w="945"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37,6</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lang w:val="kk-KZ"/>
              </w:rPr>
              <w:t xml:space="preserve">Списочная численность врачей всех специальностей </w:t>
            </w:r>
            <w:r w:rsidRPr="00A50E6A">
              <w:rPr>
                <w:rFonts w:ascii="Calibri" w:hAnsi="Calibri" w:cs="Arial"/>
                <w:color w:val="auto"/>
                <w:sz w:val="18"/>
                <w:szCs w:val="18"/>
              </w:rPr>
              <w:t>(без зубных)</w:t>
            </w:r>
            <w:r w:rsidRPr="00A50E6A">
              <w:rPr>
                <w:rFonts w:ascii="Calibri" w:hAnsi="Calibri" w:cs="Arial"/>
                <w:color w:val="auto"/>
                <w:sz w:val="18"/>
                <w:szCs w:val="18"/>
                <w:lang w:val="kk-KZ"/>
              </w:rPr>
              <w:t xml:space="preserve"> в среднем за год на 10 000 человек населения</w:t>
            </w:r>
          </w:p>
        </w:tc>
      </w:tr>
      <w:tr w:rsidR="00951C9B" w:rsidRPr="00A50E6A" w:rsidTr="00C22F06">
        <w:trPr>
          <w:trHeight w:val="1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10 000 адамға шаққанда орта медициналық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персонал саны</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73,8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76,3</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76,9</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77</w:t>
            </w:r>
            <w:r w:rsidRPr="00A50E6A">
              <w:rPr>
                <w:rFonts w:ascii="Calibri" w:hAnsi="Calibri" w:cs="Arial"/>
                <w:color w:val="auto"/>
                <w:sz w:val="18"/>
                <w:szCs w:val="18"/>
              </w:rPr>
              <w:t>,6</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78,6</w:t>
            </w:r>
          </w:p>
        </w:tc>
        <w:tc>
          <w:tcPr>
            <w:tcW w:w="945"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81,8</w:t>
            </w:r>
          </w:p>
        </w:tc>
        <w:tc>
          <w:tcPr>
            <w:tcW w:w="4642" w:type="dxa"/>
            <w:vAlign w:val="bottom"/>
            <w:hideMark/>
          </w:tcPr>
          <w:p w:rsidR="00E86447"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lang w:val="kk-KZ"/>
              </w:rPr>
              <w:t>Ч</w:t>
            </w:r>
            <w:r w:rsidRPr="00A50E6A">
              <w:rPr>
                <w:rFonts w:ascii="Calibri" w:hAnsi="Calibri" w:cs="Arial"/>
                <w:color w:val="auto"/>
                <w:sz w:val="18"/>
                <w:szCs w:val="18"/>
              </w:rPr>
              <w:t xml:space="preserve">исленность среднего медицинского персонала </w:t>
            </w:r>
          </w:p>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на 10 000 человек населения</w:t>
            </w:r>
          </w:p>
        </w:tc>
      </w:tr>
      <w:tr w:rsidR="00951C9B" w:rsidRPr="00A50E6A" w:rsidTr="00C22F06">
        <w:trPr>
          <w:trHeight w:val="157"/>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Білім</w:t>
            </w:r>
            <w:r w:rsidRPr="00A50E6A">
              <w:rPr>
                <w:rFonts w:ascii="Calibri" w:hAnsi="Calibri" w:cs="Arial"/>
                <w:b/>
                <w:color w:val="auto"/>
                <w:sz w:val="18"/>
                <w:szCs w:val="18"/>
              </w:rPr>
              <w:t xml:space="preserve"> беру </w:t>
            </w: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b/>
                <w:color w:val="auto"/>
                <w:sz w:val="18"/>
                <w:szCs w:val="18"/>
              </w:rPr>
              <w:t>Образование</w:t>
            </w:r>
          </w:p>
        </w:tc>
      </w:tr>
      <w:tr w:rsidR="00951C9B" w:rsidRPr="00A50E6A" w:rsidTr="00C22F06">
        <w:trPr>
          <w:trHeight w:val="85"/>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Есепті жыл соңына мектепке дейінгі ұйымдар саны</w:t>
            </w:r>
          </w:p>
        </w:tc>
        <w:tc>
          <w:tcPr>
            <w:tcW w:w="945"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rPr>
              <w:t>1 103</w:t>
            </w:r>
          </w:p>
        </w:tc>
        <w:tc>
          <w:tcPr>
            <w:tcW w:w="945"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lang w:val="ru-MO"/>
              </w:rPr>
              <w:t>1 095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ru-MO"/>
              </w:rPr>
              <w:t>1 106</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1 120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1 179</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1 327</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Число дошкольных организаций на конец отчетного года</w:t>
            </w:r>
          </w:p>
        </w:tc>
      </w:tr>
      <w:tr w:rsidR="00951C9B" w:rsidRPr="00A50E6A" w:rsidTr="00C22F06">
        <w:trPr>
          <w:trHeight w:val="79"/>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Мектепке дейінгі ұйымдарда 100 орынға келетін балалар саны</w:t>
            </w:r>
          </w:p>
        </w:tc>
        <w:tc>
          <w:tcPr>
            <w:tcW w:w="945"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rPr>
              <w:t>86</w:t>
            </w:r>
          </w:p>
        </w:tc>
        <w:tc>
          <w:tcPr>
            <w:tcW w:w="945" w:type="dxa"/>
            <w:vAlign w:val="bottom"/>
            <w:hideMark/>
          </w:tcPr>
          <w:p w:rsidR="00951C9B" w:rsidRPr="00A50E6A" w:rsidRDefault="00951C9B" w:rsidP="00D05F5B">
            <w:pPr>
              <w:pStyle w:val="aff2"/>
              <w:rPr>
                <w:rFonts w:ascii="Calibri" w:hAnsi="Calibri" w:cs="Arial"/>
                <w:color w:val="auto"/>
                <w:sz w:val="18"/>
                <w:szCs w:val="18"/>
                <w:lang w:val="ru-MO"/>
              </w:rPr>
            </w:pPr>
            <w:r w:rsidRPr="00A50E6A">
              <w:rPr>
                <w:rFonts w:ascii="Calibri" w:hAnsi="Calibri" w:cs="Arial"/>
                <w:color w:val="auto"/>
                <w:sz w:val="18"/>
                <w:szCs w:val="18"/>
                <w:lang w:val="ru-MO"/>
              </w:rPr>
              <w:t>90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ru-MO"/>
              </w:rPr>
              <w:t>95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99</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105</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Количество детей на 100 мест в дошкольных организациях</w:t>
            </w:r>
          </w:p>
        </w:tc>
      </w:tr>
      <w:tr w:rsidR="00951C9B" w:rsidRPr="00A50E6A" w:rsidTr="00C22F06">
        <w:trPr>
          <w:trHeight w:val="1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Күндізгі жалпы білім беретін мектептер саны </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8 456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8 381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8 254</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8 221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8 157</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8 055</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 xml:space="preserve">Число дневных общеобразовательных школ </w:t>
            </w:r>
          </w:p>
        </w:tc>
      </w:tr>
      <w:tr w:rsidR="00951C9B" w:rsidRPr="00A50E6A" w:rsidTr="00C22F06">
        <w:trPr>
          <w:trHeight w:val="79"/>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Күндізгі жалпы білім беретін мектептердегі оқушылар саны </w:t>
            </w:r>
          </w:p>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(оқу жылының басына, мың адам), барлығы</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3 109,6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3 139,5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3 044,7</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2 935,9</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2 824,6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2 715,9</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Численность учащихся в дневных общеобразовательных школах, всего (на начало учебного года, тыс. чел)</w:t>
            </w:r>
          </w:p>
        </w:tc>
      </w:tr>
      <w:tr w:rsidR="00951C9B" w:rsidRPr="00A50E6A" w:rsidTr="00C22F06">
        <w:trPr>
          <w:trHeight w:val="157"/>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Жоғары оқу орындарының саны </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185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177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180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181</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181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176</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 xml:space="preserve">Число высших  учебных заведений </w:t>
            </w:r>
          </w:p>
        </w:tc>
      </w:tr>
      <w:tr w:rsidR="00951C9B" w:rsidRPr="00A50E6A" w:rsidTr="00C22F06">
        <w:trPr>
          <w:trHeight w:val="85"/>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w:t>
            </w:r>
            <w:r w:rsidRPr="00A50E6A">
              <w:rPr>
                <w:rFonts w:ascii="Calibri" w:hAnsi="Calibri" w:cs="Arial"/>
                <w:color w:val="auto"/>
                <w:sz w:val="18"/>
                <w:szCs w:val="18"/>
              </w:rPr>
              <w:t xml:space="preserve"> 10 000 </w:t>
            </w:r>
            <w:r w:rsidRPr="00A50E6A">
              <w:rPr>
                <w:rFonts w:ascii="Calibri" w:hAnsi="Calibri" w:cs="Arial"/>
                <w:color w:val="auto"/>
                <w:sz w:val="18"/>
                <w:szCs w:val="18"/>
                <w:lang w:val="kk-KZ"/>
              </w:rPr>
              <w:t xml:space="preserve">адамына шаққанда жоғары оқу орындардағы студенттердің саны </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347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402</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442</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499</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510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499</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 xml:space="preserve">Численность учащихся ВУЗов на 10 000 человек населения </w:t>
            </w:r>
          </w:p>
        </w:tc>
      </w:tr>
      <w:tr w:rsidR="00951C9B" w:rsidRPr="00A50E6A" w:rsidTr="00C22F06">
        <w:trPr>
          <w:trHeight w:val="157"/>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Техникалық және кәсіптік білім беру</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ұйымдарының саны</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318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335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357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385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415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442</w:t>
            </w:r>
          </w:p>
        </w:tc>
        <w:tc>
          <w:tcPr>
            <w:tcW w:w="4642"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Число учебных заведений технического и профессионального образования</w:t>
            </w:r>
          </w:p>
        </w:tc>
      </w:tr>
      <w:tr w:rsidR="00951C9B" w:rsidRPr="00A50E6A" w:rsidTr="00C22F06">
        <w:trPr>
          <w:trHeight w:val="79"/>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10 000 адамына шаққанда техникалық және кәсіптік білім беру ұйымдарындағы оқушылар саны</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132</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142</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168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225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261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294</w:t>
            </w:r>
          </w:p>
        </w:tc>
        <w:tc>
          <w:tcPr>
            <w:tcW w:w="4642" w:type="dxa"/>
            <w:vAlign w:val="bottom"/>
            <w:hideMark/>
          </w:tcPr>
          <w:p w:rsidR="00951C9B" w:rsidRPr="00A50E6A" w:rsidRDefault="00951C9B" w:rsidP="00D05F5B">
            <w:pPr>
              <w:pStyle w:val="aff1"/>
              <w:ind w:left="284"/>
              <w:rPr>
                <w:rFonts w:ascii="Calibri" w:hAnsi="Calibri" w:cs="Arial"/>
                <w:color w:val="auto"/>
                <w:sz w:val="18"/>
                <w:szCs w:val="18"/>
              </w:rPr>
            </w:pPr>
            <w:r w:rsidRPr="00A50E6A">
              <w:rPr>
                <w:rFonts w:ascii="Calibri" w:hAnsi="Calibri" w:cs="Arial"/>
                <w:color w:val="auto"/>
                <w:sz w:val="18"/>
                <w:szCs w:val="18"/>
              </w:rPr>
              <w:t xml:space="preserve">Численность учащихся в организациях технического и профессионального образования на 10 000 человек населения </w:t>
            </w:r>
          </w:p>
        </w:tc>
      </w:tr>
      <w:tr w:rsidR="00951C9B" w:rsidRPr="00A50E6A" w:rsidTr="00C22F06">
        <w:trPr>
          <w:trHeight w:val="1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 xml:space="preserve">Жылжымайтын мүлік </w:t>
            </w: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b/>
                <w:color w:val="auto"/>
                <w:sz w:val="18"/>
                <w:szCs w:val="18"/>
              </w:rPr>
              <w:t>Недвижимость</w:t>
            </w:r>
          </w:p>
        </w:tc>
      </w:tr>
      <w:tr w:rsidR="00951C9B" w:rsidRPr="00A50E6A" w:rsidTr="00C22F06">
        <w:trPr>
          <w:trHeight w:val="79"/>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Бір адамға шаққанда шаршы м. халықтың тұрғын үймен қамтамасыз етілуі</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16,3</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16,6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17,0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17,3</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17,5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17,6</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Обеспеченность населения жильем,</w:t>
            </w:r>
          </w:p>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 xml:space="preserve"> кв.м. на одного человека</w:t>
            </w:r>
          </w:p>
        </w:tc>
      </w:tr>
      <w:tr w:rsidR="00951C9B" w:rsidRPr="00A50E6A" w:rsidTr="00C22F06">
        <w:trPr>
          <w:trHeight w:val="242"/>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Халықтың ұзақ қолданылатын заттармен қамтамасыз етілуі, 100 отбасына шаққанда</w:t>
            </w: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945" w:type="dxa"/>
            <w:vAlign w:val="bottom"/>
          </w:tcPr>
          <w:p w:rsidR="00951C9B" w:rsidRPr="00A50E6A" w:rsidRDefault="00951C9B" w:rsidP="00D05F5B">
            <w:pPr>
              <w:pStyle w:val="aff2"/>
              <w:snapToGrid w:val="0"/>
              <w:rPr>
                <w:rFonts w:ascii="Calibri" w:hAnsi="Calibri" w:cs="Arial"/>
                <w:color w:val="auto"/>
                <w:sz w:val="18"/>
                <w:szCs w:val="18"/>
              </w:rPr>
            </w:pP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b/>
                <w:color w:val="auto"/>
                <w:sz w:val="18"/>
                <w:szCs w:val="18"/>
              </w:rPr>
              <w:t>Обеспеченность домохозяйств товарами длительного пользования, на 100 семей</w:t>
            </w:r>
          </w:p>
        </w:tc>
      </w:tr>
      <w:tr w:rsidR="00951C9B" w:rsidRPr="00A50E6A" w:rsidTr="00C22F06">
        <w:trPr>
          <w:trHeight w:val="236"/>
        </w:trPr>
        <w:tc>
          <w:tcPr>
            <w:tcW w:w="4786"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Телевизорлар</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142</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14</w:t>
            </w:r>
            <w:r w:rsidRPr="00A50E6A">
              <w:rPr>
                <w:rFonts w:ascii="Calibri" w:hAnsi="Calibri" w:cs="Arial"/>
                <w:color w:val="auto"/>
                <w:sz w:val="18"/>
                <w:szCs w:val="18"/>
              </w:rPr>
              <w:t>2</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14</w:t>
            </w:r>
            <w:r w:rsidRPr="00A50E6A">
              <w:rPr>
                <w:rFonts w:ascii="Calibri" w:hAnsi="Calibri" w:cs="Arial"/>
                <w:color w:val="auto"/>
                <w:sz w:val="18"/>
                <w:szCs w:val="18"/>
              </w:rPr>
              <w:t>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154</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163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173</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Телевизоры</w:t>
            </w:r>
          </w:p>
        </w:tc>
      </w:tr>
      <w:tr w:rsidR="00951C9B" w:rsidRPr="00A50E6A" w:rsidTr="00C22F06">
        <w:trPr>
          <w:trHeight w:val="85"/>
        </w:trPr>
        <w:tc>
          <w:tcPr>
            <w:tcW w:w="4786"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rPr>
              <w:t>Фотоаппарат</w:t>
            </w:r>
            <w:r w:rsidRPr="00A50E6A">
              <w:rPr>
                <w:rFonts w:ascii="Calibri" w:hAnsi="Calibri" w:cs="Arial"/>
                <w:color w:val="auto"/>
                <w:sz w:val="18"/>
                <w:szCs w:val="18"/>
                <w:lang w:val="kk-KZ"/>
              </w:rPr>
              <w:t>тар</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w:t>
            </w:r>
            <w:r w:rsidRPr="00A50E6A">
              <w:rPr>
                <w:rFonts w:ascii="Calibri" w:hAnsi="Calibri" w:cs="Arial"/>
                <w:color w:val="auto"/>
                <w:sz w:val="18"/>
                <w:szCs w:val="18"/>
              </w:rPr>
              <w:t>9</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33</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38</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41</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44</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46</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Фотоаппараты</w:t>
            </w:r>
          </w:p>
        </w:tc>
      </w:tr>
      <w:tr w:rsidR="00951C9B" w:rsidRPr="00A50E6A" w:rsidTr="00C22F06">
        <w:trPr>
          <w:trHeight w:val="79"/>
        </w:trPr>
        <w:tc>
          <w:tcPr>
            <w:tcW w:w="4786"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Тоңазытқыштар және мұздатқыштар</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120</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12</w:t>
            </w:r>
            <w:r w:rsidRPr="00A50E6A">
              <w:rPr>
                <w:rFonts w:ascii="Calibri" w:hAnsi="Calibri" w:cs="Arial"/>
                <w:color w:val="auto"/>
                <w:sz w:val="18"/>
                <w:szCs w:val="18"/>
              </w:rPr>
              <w:t>1</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125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126</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126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133</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 xml:space="preserve">Холодильники и морозильники </w:t>
            </w:r>
          </w:p>
        </w:tc>
      </w:tr>
      <w:tr w:rsidR="00951C9B" w:rsidRPr="00A50E6A" w:rsidTr="00C22F06">
        <w:trPr>
          <w:trHeight w:val="79"/>
        </w:trPr>
        <w:tc>
          <w:tcPr>
            <w:tcW w:w="4786"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Кір жуатын машиналар</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106</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108</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10</w:t>
            </w:r>
            <w:r w:rsidRPr="00A50E6A">
              <w:rPr>
                <w:rFonts w:ascii="Calibri" w:hAnsi="Calibri" w:cs="Arial"/>
                <w:color w:val="auto"/>
                <w:sz w:val="18"/>
                <w:szCs w:val="18"/>
              </w:rPr>
              <w:t>5</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w:t>
            </w:r>
            <w:r w:rsidRPr="00A50E6A">
              <w:rPr>
                <w:rFonts w:ascii="Calibri" w:hAnsi="Calibri" w:cs="Arial"/>
                <w:color w:val="auto"/>
                <w:sz w:val="18"/>
                <w:szCs w:val="18"/>
              </w:rPr>
              <w:t>06</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w:t>
            </w:r>
            <w:r w:rsidRPr="00A50E6A">
              <w:rPr>
                <w:rFonts w:ascii="Calibri" w:hAnsi="Calibri" w:cs="Arial"/>
                <w:color w:val="auto"/>
                <w:sz w:val="18"/>
                <w:szCs w:val="18"/>
              </w:rPr>
              <w:t>09</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Стиральные машины</w:t>
            </w:r>
          </w:p>
        </w:tc>
      </w:tr>
      <w:tr w:rsidR="00951C9B" w:rsidRPr="00A50E6A" w:rsidTr="00C22F06">
        <w:trPr>
          <w:trHeight w:val="85"/>
        </w:trPr>
        <w:tc>
          <w:tcPr>
            <w:tcW w:w="4786"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Шаңсорғыштар</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65</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66</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70</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77</w:t>
            </w:r>
          </w:p>
        </w:tc>
        <w:tc>
          <w:tcPr>
            <w:tcW w:w="945"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87</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99</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Пылесосы</w:t>
            </w:r>
          </w:p>
        </w:tc>
      </w:tr>
      <w:tr w:rsidR="00951C9B" w:rsidRPr="00A50E6A" w:rsidTr="00C22F06">
        <w:trPr>
          <w:trHeight w:val="79"/>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Компьютерлер</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17</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27</w:t>
            </w:r>
          </w:p>
        </w:tc>
        <w:tc>
          <w:tcPr>
            <w:tcW w:w="94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39</w:t>
            </w:r>
          </w:p>
        </w:tc>
        <w:tc>
          <w:tcPr>
            <w:tcW w:w="4642" w:type="dxa"/>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Компьютеры</w:t>
            </w:r>
          </w:p>
        </w:tc>
      </w:tr>
      <w:tr w:rsidR="00951C9B" w:rsidRPr="00A50E6A" w:rsidTr="00C22F06">
        <w:trPr>
          <w:trHeight w:val="79"/>
        </w:trPr>
        <w:tc>
          <w:tcPr>
            <w:tcW w:w="4786" w:type="dxa"/>
            <w:tcBorders>
              <w:bottom w:val="single" w:sz="4" w:space="0" w:color="auto"/>
            </w:tcBorders>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Ұялы телефон</w:t>
            </w:r>
            <w:r w:rsidRPr="00A50E6A">
              <w:rPr>
                <w:rFonts w:ascii="Calibri" w:hAnsi="Calibri" w:cs="Arial"/>
                <w:color w:val="auto"/>
                <w:sz w:val="18"/>
                <w:szCs w:val="18"/>
                <w:vertAlign w:val="superscript"/>
              </w:rPr>
              <w:t>4)</w:t>
            </w:r>
          </w:p>
        </w:tc>
        <w:tc>
          <w:tcPr>
            <w:tcW w:w="945"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kk-KZ"/>
              </w:rPr>
              <w:t>-</w:t>
            </w:r>
          </w:p>
        </w:tc>
        <w:tc>
          <w:tcPr>
            <w:tcW w:w="945"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w:t>
            </w:r>
          </w:p>
        </w:tc>
        <w:tc>
          <w:tcPr>
            <w:tcW w:w="945"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w:t>
            </w:r>
          </w:p>
        </w:tc>
        <w:tc>
          <w:tcPr>
            <w:tcW w:w="945"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w:t>
            </w:r>
          </w:p>
        </w:tc>
        <w:tc>
          <w:tcPr>
            <w:tcW w:w="945"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12</w:t>
            </w:r>
          </w:p>
        </w:tc>
        <w:tc>
          <w:tcPr>
            <w:tcW w:w="945"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29</w:t>
            </w:r>
          </w:p>
        </w:tc>
        <w:tc>
          <w:tcPr>
            <w:tcW w:w="4642" w:type="dxa"/>
            <w:tcBorders>
              <w:bottom w:val="single" w:sz="4" w:space="0" w:color="auto"/>
            </w:tcBorders>
            <w:vAlign w:val="bottom"/>
            <w:hideMark/>
          </w:tcPr>
          <w:p w:rsidR="00951C9B" w:rsidRPr="00A50E6A" w:rsidRDefault="00951C9B" w:rsidP="00D05F5B">
            <w:pPr>
              <w:pStyle w:val="aff1"/>
              <w:ind w:left="248"/>
              <w:rPr>
                <w:rFonts w:ascii="Calibri" w:hAnsi="Calibri" w:cs="Arial"/>
                <w:color w:val="auto"/>
                <w:sz w:val="18"/>
                <w:szCs w:val="18"/>
              </w:rPr>
            </w:pPr>
            <w:r w:rsidRPr="00A50E6A">
              <w:rPr>
                <w:rFonts w:ascii="Calibri" w:hAnsi="Calibri" w:cs="Arial"/>
                <w:color w:val="auto"/>
                <w:sz w:val="18"/>
                <w:szCs w:val="18"/>
              </w:rPr>
              <w:t>Сотовые телефоны</w:t>
            </w:r>
            <w:r w:rsidRPr="00A50E6A">
              <w:rPr>
                <w:rFonts w:ascii="Calibri" w:hAnsi="Calibri" w:cs="Arial"/>
                <w:color w:val="auto"/>
                <w:sz w:val="18"/>
                <w:szCs w:val="18"/>
                <w:vertAlign w:val="superscript"/>
              </w:rPr>
              <w:t>4)</w:t>
            </w:r>
          </w:p>
        </w:tc>
      </w:tr>
    </w:tbl>
    <w:p w:rsidR="00951C9B" w:rsidRPr="00A50E6A" w:rsidRDefault="00951C9B" w:rsidP="00D05F5B">
      <w:pPr>
        <w:pStyle w:val="a0"/>
        <w:ind w:firstLine="0"/>
        <w:rPr>
          <w:rFonts w:ascii="Calibri" w:hAnsi="Calibri" w:cs="Arial"/>
          <w:color w:val="auto"/>
        </w:rPr>
      </w:pPr>
      <w:r w:rsidRPr="00A50E6A">
        <w:rPr>
          <w:rFonts w:ascii="Calibri" w:hAnsi="Calibri" w:cs="Arial"/>
          <w:i/>
          <w:color w:val="auto"/>
          <w:sz w:val="16"/>
          <w:lang w:val="kk-KZ"/>
        </w:rPr>
        <w:t>Жалғасы</w:t>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en-US"/>
        </w:rPr>
        <w:t xml:space="preserve"> </w:t>
      </w:r>
      <w:r w:rsidR="00E86447" w:rsidRPr="00A50E6A">
        <w:rPr>
          <w:rFonts w:ascii="Calibri" w:hAnsi="Calibri" w:cs="Arial"/>
          <w:i/>
          <w:color w:val="auto"/>
          <w:sz w:val="16"/>
        </w:rPr>
        <w:t xml:space="preserve">    </w:t>
      </w:r>
      <w:r w:rsidRPr="00A50E6A">
        <w:rPr>
          <w:rFonts w:ascii="Calibri" w:hAnsi="Calibri" w:cs="Arial"/>
          <w:i/>
          <w:color w:val="auto"/>
          <w:sz w:val="16"/>
          <w:lang w:val="en-US"/>
        </w:rPr>
        <w:t xml:space="preserve"> </w:t>
      </w:r>
      <w:r w:rsidRPr="00A50E6A">
        <w:rPr>
          <w:rFonts w:ascii="Calibri" w:hAnsi="Calibri" w:cs="Arial"/>
          <w:i/>
          <w:color w:val="auto"/>
          <w:sz w:val="16"/>
          <w:lang w:val="kk-KZ"/>
        </w:rPr>
        <w:t>Продолжение</w:t>
      </w:r>
    </w:p>
    <w:tbl>
      <w:tblPr>
        <w:tblW w:w="0" w:type="auto"/>
        <w:tblInd w:w="-214" w:type="dxa"/>
        <w:tblLayout w:type="fixed"/>
        <w:tblCellMar>
          <w:left w:w="0" w:type="dxa"/>
          <w:right w:w="0" w:type="dxa"/>
        </w:tblCellMar>
        <w:tblLook w:val="04A0"/>
      </w:tblPr>
      <w:tblGrid>
        <w:gridCol w:w="4787"/>
        <w:gridCol w:w="1382"/>
        <w:gridCol w:w="1217"/>
        <w:gridCol w:w="1476"/>
        <w:gridCol w:w="1275"/>
        <w:gridCol w:w="284"/>
        <w:gridCol w:w="142"/>
        <w:gridCol w:w="4535"/>
        <w:gridCol w:w="20"/>
      </w:tblGrid>
      <w:tr w:rsidR="00951C9B" w:rsidRPr="00A50E6A" w:rsidTr="00C22F06">
        <w:trPr>
          <w:trHeight w:val="146"/>
          <w:tblHeader/>
        </w:trPr>
        <w:tc>
          <w:tcPr>
            <w:tcW w:w="4787" w:type="dxa"/>
            <w:tcBorders>
              <w:top w:val="single" w:sz="6" w:space="0" w:color="000000"/>
              <w:left w:val="nil"/>
              <w:bottom w:val="single" w:sz="4" w:space="0" w:color="auto"/>
              <w:right w:val="nil"/>
            </w:tcBorders>
            <w:vAlign w:val="bottom"/>
          </w:tcPr>
          <w:p w:rsidR="00951C9B" w:rsidRPr="00A50E6A" w:rsidRDefault="00951C9B" w:rsidP="00D05F5B">
            <w:pPr>
              <w:pStyle w:val="aff0"/>
              <w:snapToGrid w:val="0"/>
              <w:jc w:val="left"/>
              <w:rPr>
                <w:rFonts w:ascii="Calibri" w:hAnsi="Calibri" w:cs="Arial"/>
                <w:color w:val="auto"/>
                <w:sz w:val="18"/>
                <w:szCs w:val="18"/>
              </w:rPr>
            </w:pPr>
          </w:p>
        </w:tc>
        <w:tc>
          <w:tcPr>
            <w:tcW w:w="1382" w:type="dxa"/>
            <w:tcBorders>
              <w:top w:val="single" w:sz="6" w:space="0" w:color="000000"/>
              <w:left w:val="single" w:sz="4" w:space="0" w:color="000000"/>
              <w:bottom w:val="single" w:sz="4" w:space="0" w:color="auto"/>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rPr>
              <w:t>2007</w:t>
            </w:r>
          </w:p>
        </w:tc>
        <w:tc>
          <w:tcPr>
            <w:tcW w:w="1217" w:type="dxa"/>
            <w:tcBorders>
              <w:top w:val="single" w:sz="6" w:space="0" w:color="000000"/>
              <w:left w:val="single" w:sz="4" w:space="0" w:color="000000"/>
              <w:bottom w:val="single" w:sz="4" w:space="0" w:color="auto"/>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rPr>
              <w:t>2008</w:t>
            </w:r>
          </w:p>
        </w:tc>
        <w:tc>
          <w:tcPr>
            <w:tcW w:w="1476" w:type="dxa"/>
            <w:tcBorders>
              <w:top w:val="single" w:sz="6" w:space="0" w:color="000000"/>
              <w:left w:val="single" w:sz="6" w:space="0" w:color="000000"/>
              <w:bottom w:val="single" w:sz="4" w:space="0" w:color="auto"/>
              <w:right w:val="nil"/>
            </w:tcBorders>
            <w:vAlign w:val="center"/>
            <w:hideMark/>
          </w:tcPr>
          <w:p w:rsidR="00951C9B" w:rsidRPr="00A50E6A" w:rsidRDefault="00951C9B" w:rsidP="00D05F5B">
            <w:pPr>
              <w:pStyle w:val="aff0"/>
              <w:rPr>
                <w:rFonts w:ascii="Calibri" w:hAnsi="Calibri" w:cs="Arial"/>
                <w:color w:val="auto"/>
                <w:sz w:val="18"/>
                <w:szCs w:val="18"/>
                <w:lang w:val="kk-KZ"/>
              </w:rPr>
            </w:pPr>
            <w:r w:rsidRPr="00A50E6A">
              <w:rPr>
                <w:rFonts w:ascii="Calibri" w:hAnsi="Calibri" w:cs="Arial"/>
                <w:color w:val="auto"/>
                <w:sz w:val="18"/>
                <w:szCs w:val="18"/>
              </w:rPr>
              <w:t>2009</w:t>
            </w:r>
          </w:p>
        </w:tc>
        <w:tc>
          <w:tcPr>
            <w:tcW w:w="1559" w:type="dxa"/>
            <w:gridSpan w:val="2"/>
            <w:tcBorders>
              <w:top w:val="single" w:sz="4" w:space="0" w:color="000000"/>
              <w:left w:val="single" w:sz="4" w:space="0" w:color="000000"/>
              <w:bottom w:val="single" w:sz="4" w:space="0" w:color="auto"/>
              <w:right w:val="nil"/>
            </w:tcBorders>
            <w:vAlign w:val="center"/>
            <w:hideMark/>
          </w:tcPr>
          <w:p w:rsidR="00951C9B" w:rsidRPr="00A50E6A" w:rsidRDefault="00951C9B" w:rsidP="00D05F5B">
            <w:pPr>
              <w:pStyle w:val="aff0"/>
              <w:rPr>
                <w:rFonts w:ascii="Calibri" w:hAnsi="Calibri" w:cs="Arial"/>
                <w:color w:val="auto"/>
                <w:sz w:val="18"/>
                <w:szCs w:val="18"/>
              </w:rPr>
            </w:pPr>
            <w:r w:rsidRPr="00A50E6A">
              <w:rPr>
                <w:rFonts w:ascii="Calibri" w:hAnsi="Calibri" w:cs="Arial"/>
                <w:color w:val="auto"/>
                <w:sz w:val="18"/>
                <w:szCs w:val="18"/>
                <w:lang w:val="kk-KZ"/>
              </w:rPr>
              <w:t>2010</w:t>
            </w:r>
          </w:p>
        </w:tc>
        <w:tc>
          <w:tcPr>
            <w:tcW w:w="4677" w:type="dxa"/>
            <w:gridSpan w:val="2"/>
            <w:tcBorders>
              <w:top w:val="single" w:sz="6" w:space="0" w:color="000000"/>
              <w:left w:val="single" w:sz="4" w:space="0" w:color="000000"/>
              <w:bottom w:val="single" w:sz="4" w:space="0" w:color="auto"/>
              <w:right w:val="nil"/>
            </w:tcBorders>
            <w:vAlign w:val="bottom"/>
          </w:tcPr>
          <w:p w:rsidR="00951C9B" w:rsidRPr="00A50E6A" w:rsidRDefault="00951C9B" w:rsidP="00D05F5B">
            <w:pPr>
              <w:pStyle w:val="aff0"/>
              <w:snapToGrid w:val="0"/>
              <w:jc w:val="left"/>
              <w:rPr>
                <w:rFonts w:ascii="Calibri" w:hAnsi="Calibri" w:cs="Arial"/>
                <w:color w:val="auto"/>
                <w:sz w:val="18"/>
                <w:szCs w:val="18"/>
              </w:rPr>
            </w:pPr>
          </w:p>
        </w:tc>
        <w:tc>
          <w:tcPr>
            <w:tcW w:w="20" w:type="dxa"/>
          </w:tcPr>
          <w:p w:rsidR="00951C9B" w:rsidRPr="00A50E6A" w:rsidRDefault="00951C9B" w:rsidP="00D05F5B">
            <w:pPr>
              <w:snapToGrid w:val="0"/>
              <w:spacing w:after="0" w:line="240" w:lineRule="auto"/>
              <w:rPr>
                <w:rFonts w:ascii="Calibri" w:hAnsi="Calibri" w:cs="Arial"/>
                <w:sz w:val="18"/>
                <w:szCs w:val="18"/>
              </w:rPr>
            </w:pPr>
          </w:p>
        </w:tc>
      </w:tr>
      <w:tr w:rsidR="00951C9B" w:rsidRPr="00A50E6A" w:rsidTr="00C22F06">
        <w:trPr>
          <w:trHeight w:val="143"/>
        </w:trPr>
        <w:tc>
          <w:tcPr>
            <w:tcW w:w="4787" w:type="dxa"/>
            <w:tcBorders>
              <w:top w:val="single" w:sz="4" w:space="0" w:color="auto"/>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Халықтың табыстары</w:t>
            </w:r>
          </w:p>
        </w:tc>
        <w:tc>
          <w:tcPr>
            <w:tcW w:w="1382" w:type="dxa"/>
            <w:tcBorders>
              <w:top w:val="single" w:sz="4" w:space="0" w:color="auto"/>
            </w:tcBorders>
            <w:vAlign w:val="bottom"/>
          </w:tcPr>
          <w:p w:rsidR="00951C9B" w:rsidRPr="00A50E6A" w:rsidRDefault="00951C9B" w:rsidP="00D05F5B">
            <w:pPr>
              <w:pStyle w:val="aff2"/>
              <w:snapToGrid w:val="0"/>
              <w:jc w:val="center"/>
              <w:rPr>
                <w:rFonts w:ascii="Calibri" w:hAnsi="Calibri" w:cs="Arial"/>
                <w:color w:val="auto"/>
                <w:sz w:val="18"/>
                <w:szCs w:val="18"/>
              </w:rPr>
            </w:pPr>
          </w:p>
        </w:tc>
        <w:tc>
          <w:tcPr>
            <w:tcW w:w="1217" w:type="dxa"/>
            <w:tcBorders>
              <w:top w:val="single" w:sz="4" w:space="0" w:color="auto"/>
            </w:tcBorders>
            <w:vAlign w:val="bottom"/>
          </w:tcPr>
          <w:p w:rsidR="00951C9B" w:rsidRPr="00A50E6A" w:rsidRDefault="00951C9B" w:rsidP="00D05F5B">
            <w:pPr>
              <w:pStyle w:val="aff2"/>
              <w:snapToGrid w:val="0"/>
              <w:rPr>
                <w:rFonts w:ascii="Calibri" w:hAnsi="Calibri" w:cs="Arial"/>
                <w:color w:val="auto"/>
                <w:sz w:val="18"/>
                <w:szCs w:val="18"/>
              </w:rPr>
            </w:pPr>
          </w:p>
        </w:tc>
        <w:tc>
          <w:tcPr>
            <w:tcW w:w="1476" w:type="dxa"/>
            <w:tcBorders>
              <w:top w:val="single" w:sz="4" w:space="0" w:color="auto"/>
            </w:tcBorders>
            <w:vAlign w:val="bottom"/>
          </w:tcPr>
          <w:p w:rsidR="00951C9B" w:rsidRPr="00A50E6A" w:rsidRDefault="00951C9B" w:rsidP="00D05F5B">
            <w:pPr>
              <w:pStyle w:val="aff2"/>
              <w:snapToGrid w:val="0"/>
              <w:rPr>
                <w:rFonts w:ascii="Calibri" w:hAnsi="Calibri" w:cs="Arial"/>
                <w:color w:val="auto"/>
                <w:sz w:val="18"/>
                <w:szCs w:val="18"/>
              </w:rPr>
            </w:pPr>
          </w:p>
        </w:tc>
        <w:tc>
          <w:tcPr>
            <w:tcW w:w="1275" w:type="dxa"/>
            <w:tcBorders>
              <w:top w:val="single" w:sz="4" w:space="0" w:color="auto"/>
            </w:tcBorders>
            <w:vAlign w:val="bottom"/>
          </w:tcPr>
          <w:p w:rsidR="00951C9B" w:rsidRPr="00A50E6A" w:rsidRDefault="00951C9B" w:rsidP="00D05F5B">
            <w:pPr>
              <w:pStyle w:val="aff2"/>
              <w:snapToGrid w:val="0"/>
              <w:rPr>
                <w:rFonts w:ascii="Calibri" w:hAnsi="Calibri" w:cs="Arial"/>
                <w:color w:val="auto"/>
                <w:sz w:val="18"/>
                <w:szCs w:val="18"/>
              </w:rPr>
            </w:pPr>
          </w:p>
        </w:tc>
        <w:tc>
          <w:tcPr>
            <w:tcW w:w="4961" w:type="dxa"/>
            <w:gridSpan w:val="3"/>
            <w:tcBorders>
              <w:top w:val="single" w:sz="4" w:space="0" w:color="auto"/>
            </w:tcBorders>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b/>
                <w:color w:val="auto"/>
                <w:sz w:val="18"/>
                <w:szCs w:val="18"/>
              </w:rPr>
              <w:t>Доходы населения</w:t>
            </w:r>
          </w:p>
        </w:tc>
        <w:tc>
          <w:tcPr>
            <w:tcW w:w="20" w:type="dxa"/>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Қолда бар табысты пайдалану шотындағы үй шаруашылықтарының түпкілікті тұтынуға жұмсаған шығыстары</w:t>
            </w:r>
          </w:p>
        </w:tc>
        <w:tc>
          <w:tcPr>
            <w:tcW w:w="1382" w:type="dxa"/>
            <w:vAlign w:val="bottom"/>
          </w:tcPr>
          <w:p w:rsidR="00951C9B" w:rsidRPr="00A50E6A" w:rsidRDefault="00951C9B" w:rsidP="00D05F5B">
            <w:pPr>
              <w:pStyle w:val="aff2"/>
              <w:snapToGrid w:val="0"/>
              <w:jc w:val="center"/>
              <w:rPr>
                <w:rFonts w:ascii="Calibri" w:hAnsi="Calibri" w:cs="Arial"/>
                <w:color w:val="auto"/>
                <w:sz w:val="18"/>
                <w:szCs w:val="18"/>
              </w:rPr>
            </w:pPr>
          </w:p>
        </w:tc>
        <w:tc>
          <w:tcPr>
            <w:tcW w:w="1217" w:type="dxa"/>
            <w:vAlign w:val="bottom"/>
          </w:tcPr>
          <w:p w:rsidR="00951C9B" w:rsidRPr="00A50E6A" w:rsidRDefault="00951C9B" w:rsidP="00D05F5B">
            <w:pPr>
              <w:pStyle w:val="aff2"/>
              <w:snapToGrid w:val="0"/>
              <w:rPr>
                <w:rFonts w:ascii="Calibri" w:hAnsi="Calibri" w:cs="Arial"/>
                <w:color w:val="auto"/>
                <w:sz w:val="18"/>
                <w:szCs w:val="18"/>
              </w:rPr>
            </w:pPr>
          </w:p>
        </w:tc>
        <w:tc>
          <w:tcPr>
            <w:tcW w:w="1476" w:type="dxa"/>
            <w:vAlign w:val="bottom"/>
          </w:tcPr>
          <w:p w:rsidR="00951C9B" w:rsidRPr="00A50E6A" w:rsidRDefault="00951C9B" w:rsidP="00D05F5B">
            <w:pPr>
              <w:pStyle w:val="aff2"/>
              <w:snapToGrid w:val="0"/>
              <w:rPr>
                <w:rFonts w:ascii="Calibri" w:hAnsi="Calibri" w:cs="Arial"/>
                <w:color w:val="auto"/>
                <w:sz w:val="18"/>
                <w:szCs w:val="18"/>
              </w:rPr>
            </w:pPr>
          </w:p>
        </w:tc>
        <w:tc>
          <w:tcPr>
            <w:tcW w:w="1275" w:type="dxa"/>
            <w:vAlign w:val="bottom"/>
          </w:tcPr>
          <w:p w:rsidR="00951C9B" w:rsidRPr="00A50E6A" w:rsidRDefault="00951C9B" w:rsidP="00D05F5B">
            <w:pPr>
              <w:pStyle w:val="aff2"/>
              <w:snapToGrid w:val="0"/>
              <w:rPr>
                <w:rFonts w:ascii="Calibri" w:hAnsi="Calibri" w:cs="Arial"/>
                <w:color w:val="auto"/>
                <w:sz w:val="18"/>
                <w:szCs w:val="18"/>
              </w:rPr>
            </w:pP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 xml:space="preserve">Расходы на конечное потребление домашних хозяйств </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в счете использования располагаемого дохода</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млрд.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5 641,2</w:t>
            </w:r>
          </w:p>
        </w:tc>
        <w:tc>
          <w:tcPr>
            <w:tcW w:w="1217"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6 970,5</w:t>
            </w:r>
          </w:p>
        </w:tc>
        <w:tc>
          <w:tcPr>
            <w:tcW w:w="1476"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7 912,6</w:t>
            </w:r>
          </w:p>
        </w:tc>
        <w:tc>
          <w:tcPr>
            <w:tcW w:w="1275"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9 721,1</w:t>
            </w:r>
          </w:p>
        </w:tc>
        <w:tc>
          <w:tcPr>
            <w:tcW w:w="4961" w:type="dxa"/>
            <w:gridSpan w:val="3"/>
            <w:vAlign w:val="bottom"/>
            <w:hideMark/>
          </w:tcPr>
          <w:p w:rsidR="00951C9B" w:rsidRPr="00A50E6A" w:rsidRDefault="00951C9B" w:rsidP="00D05F5B">
            <w:pPr>
              <w:pStyle w:val="aff1"/>
              <w:ind w:left="709" w:firstLine="170"/>
              <w:rPr>
                <w:rFonts w:ascii="Calibri" w:hAnsi="Calibri" w:cs="Arial"/>
                <w:color w:val="auto"/>
                <w:sz w:val="18"/>
                <w:szCs w:val="18"/>
              </w:rPr>
            </w:pPr>
            <w:r w:rsidRPr="00A50E6A">
              <w:rPr>
                <w:rFonts w:ascii="Calibri" w:hAnsi="Calibri" w:cs="Arial"/>
                <w:color w:val="auto"/>
                <w:sz w:val="18"/>
                <w:szCs w:val="18"/>
              </w:rPr>
              <w:t>млрд. тенге</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халықтың жан басына шаққанда</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мың теңге</w:t>
            </w:r>
          </w:p>
        </w:tc>
        <w:tc>
          <w:tcPr>
            <w:tcW w:w="138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364,3</w:t>
            </w:r>
          </w:p>
        </w:tc>
        <w:tc>
          <w:tcPr>
            <w:tcW w:w="1217"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444,7</w:t>
            </w:r>
          </w:p>
        </w:tc>
        <w:tc>
          <w:tcPr>
            <w:tcW w:w="1476"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491,7</w:t>
            </w:r>
          </w:p>
        </w:tc>
        <w:tc>
          <w:tcPr>
            <w:tcW w:w="1275"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595,6</w:t>
            </w:r>
          </w:p>
        </w:tc>
        <w:tc>
          <w:tcPr>
            <w:tcW w:w="4961" w:type="dxa"/>
            <w:gridSpan w:val="3"/>
            <w:vAlign w:val="bottom"/>
            <w:hideMark/>
          </w:tcPr>
          <w:p w:rsidR="00951C9B" w:rsidRPr="00A50E6A" w:rsidRDefault="00951C9B" w:rsidP="00D05F5B">
            <w:pPr>
              <w:pStyle w:val="aff1"/>
              <w:ind w:left="709" w:firstLine="170"/>
              <w:rPr>
                <w:rFonts w:ascii="Calibri" w:hAnsi="Calibri" w:cs="Arial"/>
                <w:color w:val="auto"/>
                <w:sz w:val="18"/>
                <w:szCs w:val="18"/>
              </w:rPr>
            </w:pPr>
            <w:r w:rsidRPr="00A50E6A">
              <w:rPr>
                <w:rFonts w:ascii="Calibri" w:hAnsi="Calibri" w:cs="Arial"/>
                <w:color w:val="auto"/>
                <w:sz w:val="18"/>
                <w:szCs w:val="18"/>
              </w:rPr>
              <w:t>на душу населения, тыс. тенге</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өткен жылға пайызбен</w:t>
            </w:r>
          </w:p>
        </w:tc>
        <w:tc>
          <w:tcPr>
            <w:tcW w:w="138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110,9</w:t>
            </w:r>
          </w:p>
        </w:tc>
        <w:tc>
          <w:tcPr>
            <w:tcW w:w="1217"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107,8</w:t>
            </w:r>
          </w:p>
        </w:tc>
        <w:tc>
          <w:tcPr>
            <w:tcW w:w="1476"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100,6</w:t>
            </w:r>
          </w:p>
        </w:tc>
        <w:tc>
          <w:tcPr>
            <w:tcW w:w="1275"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111,8</w:t>
            </w:r>
          </w:p>
        </w:tc>
        <w:tc>
          <w:tcPr>
            <w:tcW w:w="4961" w:type="dxa"/>
            <w:gridSpan w:val="3"/>
            <w:vAlign w:val="bottom"/>
            <w:hideMark/>
          </w:tcPr>
          <w:p w:rsidR="00951C9B" w:rsidRPr="00A50E6A" w:rsidRDefault="00951C9B" w:rsidP="00D05F5B">
            <w:pPr>
              <w:pStyle w:val="aff1"/>
              <w:ind w:left="709" w:firstLine="170"/>
              <w:rPr>
                <w:rFonts w:ascii="Calibri" w:hAnsi="Calibri" w:cs="Arial"/>
                <w:color w:val="auto"/>
                <w:sz w:val="18"/>
                <w:szCs w:val="18"/>
              </w:rPr>
            </w:pPr>
            <w:r w:rsidRPr="00A50E6A">
              <w:rPr>
                <w:rFonts w:ascii="Calibri" w:hAnsi="Calibri" w:cs="Arial"/>
                <w:color w:val="auto"/>
                <w:sz w:val="18"/>
                <w:szCs w:val="18"/>
              </w:rPr>
              <w:t>в процентах к предыдущему году</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0"/>
              <w:jc w:val="left"/>
              <w:rPr>
                <w:rFonts w:ascii="Calibri" w:hAnsi="Calibri" w:cs="Arial"/>
                <w:color w:val="auto"/>
                <w:sz w:val="18"/>
                <w:szCs w:val="18"/>
              </w:rPr>
            </w:pPr>
            <w:r w:rsidRPr="00A50E6A">
              <w:rPr>
                <w:rFonts w:ascii="Calibri" w:hAnsi="Calibri" w:cs="Arial"/>
                <w:color w:val="auto"/>
                <w:sz w:val="18"/>
                <w:szCs w:val="18"/>
                <w:lang w:val="kk-KZ"/>
              </w:rPr>
              <w:lastRenderedPageBreak/>
              <w:t xml:space="preserve">Халықтың атаулы ақшалай табыстары (бағалау), орташа алғанда бір айда халықтың жан басына шаққанда, теңге </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25 226</w:t>
            </w:r>
          </w:p>
        </w:tc>
        <w:tc>
          <w:tcPr>
            <w:tcW w:w="12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32 984</w:t>
            </w:r>
          </w:p>
        </w:tc>
        <w:tc>
          <w:tcPr>
            <w:tcW w:w="1476"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34 282</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38 779</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 xml:space="preserve">Среднедушевые номинальные денежные доходы населения, тенге в месяц </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Халықтың нақты ақшалай табыстары, өткен жылға пайызбен </w:t>
            </w:r>
            <w:r w:rsidRPr="00A50E6A">
              <w:rPr>
                <w:rFonts w:ascii="Calibri" w:hAnsi="Calibri" w:cs="Arial"/>
                <w:color w:val="auto"/>
                <w:sz w:val="18"/>
                <w:szCs w:val="18"/>
              </w:rPr>
              <w:t>(</w:t>
            </w:r>
            <w:r w:rsidRPr="00A50E6A">
              <w:rPr>
                <w:rFonts w:ascii="Calibri" w:hAnsi="Calibri" w:cs="Arial"/>
                <w:color w:val="auto"/>
                <w:sz w:val="18"/>
                <w:szCs w:val="18"/>
                <w:lang w:val="kk-KZ"/>
              </w:rPr>
              <w:t>бағалау</w:t>
            </w:r>
            <w:r w:rsidRPr="00A50E6A">
              <w:rPr>
                <w:rFonts w:ascii="Calibri" w:hAnsi="Calibri" w:cs="Arial"/>
                <w:color w:val="auto"/>
                <w:sz w:val="18"/>
                <w:szCs w:val="18"/>
              </w:rPr>
              <w:t>)</w:t>
            </w:r>
            <w:r w:rsidRPr="00A50E6A">
              <w:rPr>
                <w:rFonts w:ascii="Calibri" w:hAnsi="Calibri" w:cs="Arial"/>
                <w:color w:val="auto"/>
                <w:sz w:val="18"/>
                <w:szCs w:val="18"/>
                <w:vertAlign w:val="superscript"/>
              </w:rPr>
              <w:t>1)</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118</w:t>
            </w:r>
            <w:r w:rsidRPr="00A50E6A">
              <w:rPr>
                <w:rFonts w:ascii="Calibri" w:hAnsi="Calibri" w:cs="Arial"/>
                <w:color w:val="auto"/>
                <w:sz w:val="18"/>
                <w:szCs w:val="18"/>
              </w:rPr>
              <w:t>,</w:t>
            </w:r>
            <w:r w:rsidRPr="00A50E6A">
              <w:rPr>
                <w:rFonts w:ascii="Calibri" w:hAnsi="Calibri" w:cs="Arial"/>
                <w:color w:val="auto"/>
                <w:sz w:val="18"/>
                <w:szCs w:val="18"/>
                <w:lang w:val="en-US"/>
              </w:rPr>
              <w:t>9</w:t>
            </w:r>
          </w:p>
        </w:tc>
        <w:tc>
          <w:tcPr>
            <w:tcW w:w="1217" w:type="dxa"/>
            <w:vAlign w:val="bottom"/>
            <w:hideMark/>
          </w:tcPr>
          <w:p w:rsidR="00951C9B" w:rsidRPr="00A50E6A" w:rsidRDefault="00951C9B"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111,8</w:t>
            </w:r>
          </w:p>
        </w:tc>
        <w:tc>
          <w:tcPr>
            <w:tcW w:w="1476"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96,9</w:t>
            </w:r>
          </w:p>
        </w:tc>
        <w:tc>
          <w:tcPr>
            <w:tcW w:w="1275"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lang w:val="kk-KZ"/>
              </w:rPr>
              <w:t>105,6</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 xml:space="preserve">Индекс реальных денежных доходов, в процентах </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к предыдущему году (оценка)</w:t>
            </w:r>
            <w:r w:rsidRPr="00A50E6A">
              <w:rPr>
                <w:rFonts w:ascii="Calibri" w:hAnsi="Calibri" w:cs="Arial"/>
                <w:color w:val="auto"/>
                <w:sz w:val="18"/>
                <w:szCs w:val="18"/>
                <w:vertAlign w:val="superscript"/>
                <w:lang w:val="kk-KZ"/>
              </w:rPr>
              <w:t>1</w:t>
            </w:r>
            <w:r w:rsidRPr="00A50E6A">
              <w:rPr>
                <w:rFonts w:ascii="Calibri" w:hAnsi="Calibri" w:cs="Arial"/>
                <w:color w:val="auto"/>
                <w:sz w:val="18"/>
                <w:szCs w:val="18"/>
                <w:vertAlign w:val="superscript"/>
              </w:rPr>
              <w:t>)</w:t>
            </w:r>
          </w:p>
        </w:tc>
        <w:tc>
          <w:tcPr>
            <w:tcW w:w="20" w:type="dxa"/>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20 пайыздық топтары бойынша ақшалай табыстардың жалпы көлемін бөлу</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17" w:type="dxa"/>
            <w:vAlign w:val="bottom"/>
          </w:tcPr>
          <w:p w:rsidR="00951C9B" w:rsidRPr="00A50E6A" w:rsidRDefault="00951C9B" w:rsidP="00D05F5B">
            <w:pPr>
              <w:pStyle w:val="aff2"/>
              <w:snapToGrid w:val="0"/>
              <w:rPr>
                <w:rFonts w:ascii="Calibri" w:hAnsi="Calibri" w:cs="Arial"/>
                <w:color w:val="auto"/>
                <w:sz w:val="18"/>
                <w:szCs w:val="18"/>
              </w:rPr>
            </w:pPr>
          </w:p>
        </w:tc>
        <w:tc>
          <w:tcPr>
            <w:tcW w:w="1476" w:type="dxa"/>
            <w:vAlign w:val="bottom"/>
          </w:tcPr>
          <w:p w:rsidR="00951C9B" w:rsidRPr="00A50E6A" w:rsidRDefault="00951C9B" w:rsidP="00D05F5B">
            <w:pPr>
              <w:pStyle w:val="aff2"/>
              <w:snapToGrid w:val="0"/>
              <w:rPr>
                <w:rFonts w:ascii="Calibri" w:hAnsi="Calibri" w:cs="Arial"/>
                <w:color w:val="auto"/>
                <w:sz w:val="18"/>
                <w:szCs w:val="18"/>
              </w:rPr>
            </w:pPr>
          </w:p>
        </w:tc>
        <w:tc>
          <w:tcPr>
            <w:tcW w:w="1275"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Распределение денежных доходов по 20-ти процентным группам населения, в процентах</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1-</w:t>
            </w:r>
            <w:r w:rsidRPr="00A50E6A">
              <w:rPr>
                <w:rFonts w:ascii="Calibri" w:hAnsi="Calibri" w:cs="Arial"/>
                <w:color w:val="auto"/>
                <w:sz w:val="18"/>
                <w:szCs w:val="18"/>
                <w:lang w:val="kk-KZ"/>
              </w:rPr>
              <w:t>ші топ</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ең аз табыстармен</w:t>
            </w:r>
            <w:r w:rsidRPr="00A50E6A">
              <w:rPr>
                <w:rFonts w:ascii="Calibri" w:hAnsi="Calibri" w:cs="Arial"/>
                <w:color w:val="auto"/>
                <w:sz w:val="18"/>
                <w:szCs w:val="18"/>
              </w:rPr>
              <w:t>)</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w:t>
            </w:r>
            <w:r w:rsidRPr="00A50E6A">
              <w:rPr>
                <w:rFonts w:ascii="Calibri" w:hAnsi="Calibri" w:cs="Arial"/>
                <w:color w:val="auto"/>
                <w:sz w:val="18"/>
                <w:szCs w:val="18"/>
              </w:rPr>
              <w:t>,5</w:t>
            </w:r>
          </w:p>
        </w:tc>
        <w:tc>
          <w:tcPr>
            <w:tcW w:w="12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9,2</w:t>
            </w:r>
          </w:p>
        </w:tc>
        <w:tc>
          <w:tcPr>
            <w:tcW w:w="1476"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9,7</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9,4</w:t>
            </w:r>
          </w:p>
        </w:tc>
        <w:tc>
          <w:tcPr>
            <w:tcW w:w="4961" w:type="dxa"/>
            <w:gridSpan w:val="3"/>
            <w:vAlign w:val="bottom"/>
            <w:hideMark/>
          </w:tcPr>
          <w:p w:rsidR="00951C9B" w:rsidRPr="00A50E6A" w:rsidRDefault="00951C9B" w:rsidP="00D05F5B">
            <w:pPr>
              <w:pStyle w:val="aff1"/>
              <w:ind w:left="709" w:firstLine="170"/>
              <w:rPr>
                <w:rFonts w:ascii="Calibri" w:hAnsi="Calibri" w:cs="Arial"/>
                <w:color w:val="auto"/>
                <w:sz w:val="18"/>
                <w:szCs w:val="18"/>
              </w:rPr>
            </w:pPr>
            <w:r w:rsidRPr="00A50E6A">
              <w:rPr>
                <w:rFonts w:ascii="Calibri" w:hAnsi="Calibri" w:cs="Arial"/>
                <w:color w:val="auto"/>
                <w:sz w:val="18"/>
                <w:szCs w:val="18"/>
              </w:rPr>
              <w:t>1-я группа (с наименьшими доходами)</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5</w:t>
            </w:r>
            <w:r w:rsidRPr="00A50E6A">
              <w:rPr>
                <w:rFonts w:ascii="Calibri" w:hAnsi="Calibri" w:cs="Arial"/>
                <w:color w:val="auto"/>
                <w:sz w:val="18"/>
                <w:szCs w:val="18"/>
                <w:lang w:val="kk-KZ"/>
              </w:rPr>
              <w:t>-ші топ</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ең үлкен табыстармен</w:t>
            </w:r>
            <w:r w:rsidRPr="00A50E6A">
              <w:rPr>
                <w:rFonts w:ascii="Calibri" w:hAnsi="Calibri" w:cs="Arial"/>
                <w:color w:val="auto"/>
                <w:sz w:val="18"/>
                <w:szCs w:val="18"/>
              </w:rPr>
              <w:t>)</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40,5</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38,9</w:t>
            </w:r>
          </w:p>
        </w:tc>
        <w:tc>
          <w:tcPr>
            <w:tcW w:w="1476"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rPr>
              <w:t>37,0</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37,9</w:t>
            </w:r>
          </w:p>
        </w:tc>
        <w:tc>
          <w:tcPr>
            <w:tcW w:w="4961" w:type="dxa"/>
            <w:gridSpan w:val="3"/>
            <w:vAlign w:val="bottom"/>
            <w:hideMark/>
          </w:tcPr>
          <w:p w:rsidR="00951C9B" w:rsidRPr="00A50E6A" w:rsidRDefault="00951C9B" w:rsidP="00D05F5B">
            <w:pPr>
              <w:pStyle w:val="aff1"/>
              <w:ind w:left="709" w:firstLine="170"/>
              <w:rPr>
                <w:rFonts w:ascii="Calibri" w:hAnsi="Calibri" w:cs="Arial"/>
                <w:color w:val="auto"/>
                <w:sz w:val="18"/>
                <w:szCs w:val="18"/>
              </w:rPr>
            </w:pPr>
            <w:r w:rsidRPr="00A50E6A">
              <w:rPr>
                <w:rFonts w:ascii="Calibri" w:hAnsi="Calibri" w:cs="Arial"/>
                <w:color w:val="auto"/>
                <w:sz w:val="18"/>
                <w:szCs w:val="18"/>
              </w:rPr>
              <w:t>5-я группа (с наибольшими доходами)</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Халықтың 10%-дық топтары бойынша қорлар коэффициенті,</w:t>
            </w:r>
            <w:r w:rsidRPr="00A50E6A">
              <w:rPr>
                <w:rFonts w:ascii="Calibri" w:hAnsi="Calibri" w:cs="Arial"/>
                <w:color w:val="auto"/>
                <w:sz w:val="18"/>
                <w:szCs w:val="18"/>
                <w:lang w:val="kk-KZ"/>
              </w:rPr>
              <w:t xml:space="preserve"> есе</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7,2</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6,2</w:t>
            </w:r>
          </w:p>
        </w:tc>
        <w:tc>
          <w:tcPr>
            <w:tcW w:w="1476"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rPr>
              <w:t>5,3</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5,7</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Коэффициент фондов, по 10% группам населения ,раз</w:t>
            </w:r>
          </w:p>
        </w:tc>
        <w:tc>
          <w:tcPr>
            <w:tcW w:w="20" w:type="dxa"/>
            <w:tcBorders>
              <w:left w:val="nil"/>
            </w:tcBorders>
          </w:tcPr>
          <w:p w:rsidR="00951C9B" w:rsidRPr="00A50E6A" w:rsidRDefault="00951C9B" w:rsidP="00D05F5B">
            <w:pPr>
              <w:snapToGrid w:val="0"/>
              <w:spacing w:after="0" w:line="240" w:lineRule="auto"/>
              <w:ind w:left="709"/>
              <w:rPr>
                <w:rFonts w:ascii="Calibri" w:hAnsi="Calibri" w:cs="Arial"/>
                <w:sz w:val="18"/>
                <w:szCs w:val="18"/>
              </w:rPr>
            </w:pPr>
          </w:p>
        </w:tc>
      </w:tr>
      <w:tr w:rsidR="00951C9B" w:rsidRPr="00A50E6A" w:rsidTr="00C22F06">
        <w:trPr>
          <w:gridAfter w:val="1"/>
          <w:wAfter w:w="20" w:type="dxa"/>
          <w:trHeight w:val="451"/>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ақшалай шығыстары</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айына жан басына шаққанда орта есеппен</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теңге</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15 516</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18 324</w:t>
            </w:r>
          </w:p>
        </w:tc>
        <w:tc>
          <w:tcPr>
            <w:tcW w:w="1476"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19 718</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24</w:t>
            </w:r>
            <w:r w:rsidRPr="00A50E6A">
              <w:rPr>
                <w:rFonts w:ascii="Calibri" w:hAnsi="Calibri" w:cs="Arial"/>
                <w:color w:val="auto"/>
                <w:sz w:val="18"/>
                <w:szCs w:val="18"/>
              </w:rPr>
              <w:t xml:space="preserve"> </w:t>
            </w:r>
            <w:r w:rsidRPr="00A50E6A">
              <w:rPr>
                <w:rFonts w:ascii="Calibri" w:hAnsi="Calibri" w:cs="Arial"/>
                <w:color w:val="auto"/>
                <w:sz w:val="18"/>
                <w:szCs w:val="18"/>
                <w:lang w:val="en-US"/>
              </w:rPr>
              <w:t>460</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Денежные расходы населения</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(в среднем на душу населения в месяц), тенге</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Тағайындалған айлық зейнетақының орташа мөлшері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w:t>
            </w:r>
            <w:r w:rsidRPr="00A50E6A">
              <w:rPr>
                <w:rFonts w:ascii="Calibri" w:hAnsi="Calibri" w:cs="Arial"/>
                <w:color w:val="auto"/>
                <w:sz w:val="18"/>
                <w:szCs w:val="18"/>
                <w:lang w:val="kk-KZ"/>
              </w:rPr>
              <w:t>жыл соңына</w:t>
            </w:r>
            <w:r w:rsidRPr="00A50E6A">
              <w:rPr>
                <w:rFonts w:ascii="Calibri" w:hAnsi="Calibri" w:cs="Arial"/>
                <w:color w:val="auto"/>
                <w:sz w:val="18"/>
                <w:szCs w:val="18"/>
              </w:rPr>
              <w:t>)</w:t>
            </w:r>
            <w:r w:rsidRPr="00A50E6A">
              <w:rPr>
                <w:rFonts w:ascii="Calibri" w:hAnsi="Calibri" w:cs="Arial"/>
                <w:color w:val="auto"/>
                <w:sz w:val="18"/>
                <w:szCs w:val="18"/>
                <w:vertAlign w:val="superscript"/>
              </w:rPr>
              <w:t>2)</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теңге </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10 654</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13 418</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17 090</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21 238</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 xml:space="preserve">Средний размер назначенной месячной пенсии  </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(на конец года)</w:t>
            </w:r>
            <w:r w:rsidRPr="00A50E6A">
              <w:rPr>
                <w:rFonts w:ascii="Calibri" w:hAnsi="Calibri" w:cs="Arial"/>
                <w:color w:val="auto"/>
                <w:sz w:val="18"/>
                <w:szCs w:val="18"/>
                <w:vertAlign w:val="superscript"/>
              </w:rPr>
              <w:t>2)</w:t>
            </w:r>
            <w:r w:rsidRPr="00A50E6A">
              <w:rPr>
                <w:rFonts w:ascii="Calibri" w:hAnsi="Calibri" w:cs="Arial"/>
                <w:color w:val="auto"/>
                <w:sz w:val="18"/>
                <w:szCs w:val="18"/>
              </w:rPr>
              <w:t xml:space="preserve">, тенге </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Тағайындалған мемлекеттік әлеуметтік жәрдемақының орташа мөлшері </w:t>
            </w:r>
            <w:r w:rsidRPr="00A50E6A">
              <w:rPr>
                <w:rFonts w:ascii="Calibri" w:hAnsi="Calibri" w:cs="Arial"/>
                <w:color w:val="auto"/>
                <w:sz w:val="18"/>
                <w:szCs w:val="18"/>
              </w:rPr>
              <w:t>(</w:t>
            </w:r>
            <w:r w:rsidRPr="00A50E6A">
              <w:rPr>
                <w:rFonts w:ascii="Calibri" w:hAnsi="Calibri" w:cs="Arial"/>
                <w:color w:val="auto"/>
                <w:sz w:val="18"/>
                <w:szCs w:val="18"/>
                <w:lang w:val="kk-KZ"/>
              </w:rPr>
              <w:t>жыл соңына</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теңге</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8 366</w:t>
            </w:r>
          </w:p>
        </w:tc>
        <w:tc>
          <w:tcPr>
            <w:tcW w:w="12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11 319</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12 888</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14 037</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 xml:space="preserve">Средний размер назначенных государственных социальных </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пособий (на конец года), тенге</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Тағайындалған мемлекеттік атаулы әлеуметтік жәрдемақының орташа айлық  мөлшері</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теңге </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922</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1 162</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1 130</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1 194</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Среднемесячный размер назначенной государственной адресной социальной помощи, тенге</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Күнкөрістің ең төменгі деңгейінің шамасы</w:t>
            </w:r>
            <w:r w:rsidRPr="00A50E6A">
              <w:rPr>
                <w:rFonts w:ascii="Calibri" w:hAnsi="Calibri" w:cs="Arial"/>
                <w:color w:val="auto"/>
                <w:sz w:val="18"/>
                <w:szCs w:val="18"/>
                <w:vertAlign w:val="superscript"/>
                <w:lang w:val="kk-KZ"/>
              </w:rPr>
              <w:t>3)</w:t>
            </w:r>
            <w:r w:rsidRPr="00A50E6A">
              <w:rPr>
                <w:rFonts w:ascii="Calibri" w:hAnsi="Calibri" w:cs="Arial"/>
                <w:color w:val="auto"/>
                <w:sz w:val="18"/>
                <w:szCs w:val="18"/>
                <w:lang w:val="kk-KZ"/>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w:t>
            </w:r>
            <w:r w:rsidRPr="00A50E6A">
              <w:rPr>
                <w:rFonts w:ascii="Calibri" w:hAnsi="Calibri" w:cs="Arial"/>
                <w:color w:val="auto"/>
                <w:sz w:val="18"/>
                <w:szCs w:val="18"/>
                <w:lang w:val="kk-KZ"/>
              </w:rPr>
              <w:t>орта есеппен халықтың жан басына шаққанда</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9 653</w:t>
            </w:r>
          </w:p>
        </w:tc>
        <w:tc>
          <w:tcPr>
            <w:tcW w:w="12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12 364</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12 660</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13 487</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Величина прожиточного минимума</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(в среднем на душу населения), тенге</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Табысы  күнкөрістің ең төменгі деңгейінің шамасынан төмен халықтың үлесі</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12,7</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12,1</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8,2</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6,5</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Доля населения, имеющего  доходы ниже величины прожиточного минимума</w:t>
            </w:r>
            <w:r w:rsidRPr="00A50E6A">
              <w:rPr>
                <w:rFonts w:ascii="Calibri" w:hAnsi="Calibri" w:cs="Arial"/>
                <w:color w:val="auto"/>
                <w:sz w:val="18"/>
                <w:szCs w:val="18"/>
                <w:vertAlign w:val="superscript"/>
              </w:rPr>
              <w:t>3)</w:t>
            </w:r>
            <w:r w:rsidRPr="00A50E6A">
              <w:rPr>
                <w:rFonts w:ascii="Calibri" w:hAnsi="Calibri" w:cs="Arial"/>
                <w:color w:val="auto"/>
                <w:sz w:val="18"/>
                <w:szCs w:val="18"/>
              </w:rPr>
              <w:t>, в процентах</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Күнкөрістің ең төменгі деңгейінің шамасымен арақатынасы</w:t>
            </w:r>
            <w:r w:rsidRPr="00A50E6A">
              <w:rPr>
                <w:rFonts w:ascii="Calibri" w:hAnsi="Calibri" w:cs="Arial"/>
                <w:color w:val="auto"/>
                <w:sz w:val="18"/>
                <w:szCs w:val="18"/>
                <w:vertAlign w:val="superscript"/>
                <w:lang w:val="kk-KZ"/>
              </w:rPr>
              <w:t>3)</w:t>
            </w:r>
            <w:r w:rsidRPr="00A50E6A">
              <w:rPr>
                <w:rFonts w:ascii="Calibri" w:hAnsi="Calibri" w:cs="Arial"/>
                <w:color w:val="auto"/>
                <w:sz w:val="18"/>
                <w:szCs w:val="18"/>
                <w:lang w:val="kk-KZ"/>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(орта есеппен халықтың жан басына шаққанда), пайызбен:</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17" w:type="dxa"/>
            <w:vAlign w:val="bottom"/>
          </w:tcPr>
          <w:p w:rsidR="00951C9B" w:rsidRPr="00A50E6A" w:rsidRDefault="00951C9B" w:rsidP="00D05F5B">
            <w:pPr>
              <w:pStyle w:val="aff2"/>
              <w:snapToGrid w:val="0"/>
              <w:rPr>
                <w:rFonts w:ascii="Calibri" w:hAnsi="Calibri" w:cs="Arial"/>
                <w:color w:val="auto"/>
                <w:sz w:val="18"/>
                <w:szCs w:val="18"/>
              </w:rPr>
            </w:pPr>
          </w:p>
        </w:tc>
        <w:tc>
          <w:tcPr>
            <w:tcW w:w="1476" w:type="dxa"/>
            <w:vAlign w:val="bottom"/>
          </w:tcPr>
          <w:p w:rsidR="00951C9B" w:rsidRPr="00A50E6A" w:rsidRDefault="00951C9B" w:rsidP="00D05F5B">
            <w:pPr>
              <w:pStyle w:val="aff2"/>
              <w:snapToGrid w:val="0"/>
              <w:rPr>
                <w:rFonts w:ascii="Calibri" w:hAnsi="Calibri" w:cs="Arial"/>
                <w:color w:val="auto"/>
                <w:sz w:val="18"/>
                <w:szCs w:val="18"/>
              </w:rPr>
            </w:pPr>
          </w:p>
        </w:tc>
        <w:tc>
          <w:tcPr>
            <w:tcW w:w="1275" w:type="dxa"/>
            <w:vAlign w:val="bottom"/>
          </w:tcPr>
          <w:p w:rsidR="00951C9B" w:rsidRPr="00A50E6A" w:rsidRDefault="00951C9B" w:rsidP="00D05F5B">
            <w:pPr>
              <w:pStyle w:val="aff2"/>
              <w:snapToGrid w:val="0"/>
              <w:rPr>
                <w:rFonts w:ascii="Calibri" w:hAnsi="Calibri" w:cs="Arial"/>
                <w:color w:val="auto"/>
                <w:sz w:val="18"/>
                <w:szCs w:val="18"/>
              </w:rPr>
            </w:pP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Соотношение с величиной прожиточного минимума</w:t>
            </w:r>
            <w:r w:rsidRPr="00A50E6A">
              <w:rPr>
                <w:rFonts w:ascii="Calibri" w:hAnsi="Calibri" w:cs="Arial"/>
                <w:color w:val="auto"/>
                <w:sz w:val="18"/>
                <w:szCs w:val="18"/>
                <w:vertAlign w:val="superscript"/>
              </w:rPr>
              <w:t>3)</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(в среднем на душу населения), в процентах:</w:t>
            </w:r>
          </w:p>
        </w:tc>
      </w:tr>
      <w:tr w:rsidR="00951C9B" w:rsidRPr="00A50E6A" w:rsidTr="00C22F06">
        <w:trPr>
          <w:gridAfter w:val="1"/>
          <w:wAfter w:w="20" w:type="dxa"/>
          <w:trHeight w:val="36"/>
        </w:trPr>
        <w:tc>
          <w:tcPr>
            <w:tcW w:w="4787"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 xml:space="preserve">орташа жан басына шаққандағы </w:t>
            </w:r>
          </w:p>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ақшалай табыстарымен</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261,3</w:t>
            </w:r>
          </w:p>
        </w:tc>
        <w:tc>
          <w:tcPr>
            <w:tcW w:w="1217"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rPr>
              <w:t>266,8</w:t>
            </w:r>
          </w:p>
        </w:tc>
        <w:tc>
          <w:tcPr>
            <w:tcW w:w="1476"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270,8</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287,5</w:t>
            </w:r>
          </w:p>
        </w:tc>
        <w:tc>
          <w:tcPr>
            <w:tcW w:w="4961" w:type="dxa"/>
            <w:gridSpan w:val="3"/>
            <w:vAlign w:val="bottom"/>
            <w:hideMark/>
          </w:tcPr>
          <w:p w:rsidR="00951C9B" w:rsidRPr="00A50E6A" w:rsidRDefault="00951C9B" w:rsidP="00D05F5B">
            <w:pPr>
              <w:pStyle w:val="aff1"/>
              <w:ind w:left="709" w:firstLine="170"/>
              <w:rPr>
                <w:rFonts w:ascii="Calibri" w:hAnsi="Calibri" w:cs="Arial"/>
                <w:color w:val="auto"/>
                <w:sz w:val="18"/>
                <w:szCs w:val="18"/>
              </w:rPr>
            </w:pPr>
            <w:r w:rsidRPr="00A50E6A">
              <w:rPr>
                <w:rFonts w:ascii="Calibri" w:hAnsi="Calibri" w:cs="Arial"/>
                <w:color w:val="auto"/>
                <w:sz w:val="18"/>
                <w:szCs w:val="18"/>
              </w:rPr>
              <w:t>среднедушевых номинальных денежных доходов населения</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тағайындалған айлық зейнетақысының орташа мөлшерімен</w:t>
            </w:r>
            <w:r w:rsidRPr="00A50E6A">
              <w:rPr>
                <w:rFonts w:ascii="Calibri" w:hAnsi="Calibri" w:cs="Arial"/>
                <w:color w:val="auto"/>
                <w:sz w:val="18"/>
                <w:szCs w:val="18"/>
                <w:vertAlign w:val="superscript"/>
              </w:rPr>
              <w:t>1)</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110,4</w:t>
            </w:r>
          </w:p>
        </w:tc>
        <w:tc>
          <w:tcPr>
            <w:tcW w:w="12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108,5</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135,0</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157,5</w:t>
            </w:r>
          </w:p>
        </w:tc>
        <w:tc>
          <w:tcPr>
            <w:tcW w:w="4961" w:type="dxa"/>
            <w:gridSpan w:val="3"/>
            <w:vAlign w:val="bottom"/>
            <w:hideMark/>
          </w:tcPr>
          <w:p w:rsidR="00951C9B" w:rsidRPr="00A50E6A" w:rsidRDefault="00951C9B" w:rsidP="00D05F5B">
            <w:pPr>
              <w:pStyle w:val="aff1"/>
              <w:ind w:left="709" w:firstLine="170"/>
              <w:rPr>
                <w:rFonts w:ascii="Calibri" w:hAnsi="Calibri" w:cs="Arial"/>
                <w:color w:val="auto"/>
                <w:sz w:val="18"/>
                <w:szCs w:val="18"/>
              </w:rPr>
            </w:pPr>
            <w:r w:rsidRPr="00A50E6A">
              <w:rPr>
                <w:rFonts w:ascii="Calibri" w:hAnsi="Calibri" w:cs="Arial"/>
                <w:color w:val="auto"/>
                <w:sz w:val="18"/>
                <w:szCs w:val="18"/>
              </w:rPr>
              <w:t>среднего размера назначенной месячной пенсии</w:t>
            </w:r>
            <w:r w:rsidRPr="00A50E6A">
              <w:rPr>
                <w:rFonts w:ascii="Calibri" w:hAnsi="Calibri" w:cs="Arial"/>
                <w:color w:val="auto"/>
                <w:sz w:val="18"/>
                <w:szCs w:val="18"/>
                <w:vertAlign w:val="superscript"/>
              </w:rPr>
              <w:t>1)</w:t>
            </w:r>
          </w:p>
        </w:tc>
      </w:tr>
      <w:tr w:rsidR="00CE0A19" w:rsidRPr="00A50E6A" w:rsidTr="00C22F06">
        <w:trPr>
          <w:gridAfter w:val="1"/>
          <w:wAfter w:w="20" w:type="dxa"/>
          <w:trHeight w:val="63"/>
        </w:trPr>
        <w:tc>
          <w:tcPr>
            <w:tcW w:w="4787" w:type="dxa"/>
            <w:vAlign w:val="bottom"/>
            <w:hideMark/>
          </w:tcPr>
          <w:p w:rsidR="00CE0A19" w:rsidRPr="00A50E6A" w:rsidRDefault="00CE0A19" w:rsidP="00D05F5B">
            <w:pPr>
              <w:pStyle w:val="aff1"/>
              <w:ind w:firstLine="170"/>
              <w:rPr>
                <w:rFonts w:ascii="Calibri" w:hAnsi="Calibri" w:cs="Arial"/>
                <w:color w:val="auto"/>
                <w:sz w:val="18"/>
                <w:szCs w:val="18"/>
                <w:lang w:val="kk-KZ"/>
              </w:rPr>
            </w:pPr>
          </w:p>
        </w:tc>
        <w:tc>
          <w:tcPr>
            <w:tcW w:w="1382" w:type="dxa"/>
            <w:vAlign w:val="bottom"/>
            <w:hideMark/>
          </w:tcPr>
          <w:p w:rsidR="00CE0A19" w:rsidRPr="00A50E6A" w:rsidRDefault="00CE0A19" w:rsidP="00D05F5B">
            <w:pPr>
              <w:pStyle w:val="aff2"/>
              <w:rPr>
                <w:rFonts w:ascii="Calibri" w:hAnsi="Calibri" w:cs="Arial"/>
                <w:color w:val="auto"/>
                <w:sz w:val="18"/>
                <w:szCs w:val="18"/>
              </w:rPr>
            </w:pPr>
          </w:p>
        </w:tc>
        <w:tc>
          <w:tcPr>
            <w:tcW w:w="1217" w:type="dxa"/>
            <w:vAlign w:val="bottom"/>
            <w:hideMark/>
          </w:tcPr>
          <w:p w:rsidR="00CE0A19" w:rsidRPr="00A50E6A" w:rsidRDefault="00CE0A19" w:rsidP="00D05F5B">
            <w:pPr>
              <w:pStyle w:val="aff2"/>
              <w:rPr>
                <w:rFonts w:ascii="Calibri" w:hAnsi="Calibri" w:cs="Arial"/>
                <w:color w:val="auto"/>
                <w:sz w:val="18"/>
                <w:szCs w:val="18"/>
              </w:rPr>
            </w:pPr>
          </w:p>
        </w:tc>
        <w:tc>
          <w:tcPr>
            <w:tcW w:w="1476" w:type="dxa"/>
            <w:vAlign w:val="bottom"/>
            <w:hideMark/>
          </w:tcPr>
          <w:p w:rsidR="00CE0A19" w:rsidRPr="00A50E6A" w:rsidRDefault="00CE0A19" w:rsidP="00D05F5B">
            <w:pPr>
              <w:pStyle w:val="aff2"/>
              <w:rPr>
                <w:rFonts w:ascii="Calibri" w:hAnsi="Calibri" w:cs="Arial"/>
                <w:color w:val="auto"/>
                <w:sz w:val="18"/>
                <w:szCs w:val="18"/>
              </w:rPr>
            </w:pPr>
          </w:p>
        </w:tc>
        <w:tc>
          <w:tcPr>
            <w:tcW w:w="1275" w:type="dxa"/>
            <w:vAlign w:val="bottom"/>
            <w:hideMark/>
          </w:tcPr>
          <w:p w:rsidR="00CE0A19" w:rsidRPr="00A50E6A" w:rsidRDefault="00CE0A19" w:rsidP="00D05F5B">
            <w:pPr>
              <w:pStyle w:val="aff2"/>
              <w:rPr>
                <w:rFonts w:ascii="Calibri" w:hAnsi="Calibri" w:cs="Arial"/>
                <w:color w:val="auto"/>
                <w:sz w:val="18"/>
                <w:szCs w:val="18"/>
              </w:rPr>
            </w:pPr>
          </w:p>
        </w:tc>
        <w:tc>
          <w:tcPr>
            <w:tcW w:w="4961" w:type="dxa"/>
            <w:gridSpan w:val="3"/>
            <w:vAlign w:val="bottom"/>
            <w:hideMark/>
          </w:tcPr>
          <w:p w:rsidR="00CE0A19" w:rsidRPr="00A50E6A" w:rsidRDefault="00CE0A19" w:rsidP="00D05F5B">
            <w:pPr>
              <w:pStyle w:val="aff1"/>
              <w:ind w:left="709" w:firstLine="170"/>
              <w:rPr>
                <w:rFonts w:ascii="Calibri" w:hAnsi="Calibri" w:cs="Arial"/>
                <w:color w:val="auto"/>
                <w:sz w:val="18"/>
                <w:szCs w:val="18"/>
              </w:rPr>
            </w:pP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Азық-түлік қоржынының құны</w:t>
            </w:r>
            <w:r w:rsidRPr="00A50E6A">
              <w:rPr>
                <w:rFonts w:ascii="Calibri" w:hAnsi="Calibri" w:cs="Arial"/>
                <w:color w:val="auto"/>
                <w:sz w:val="18"/>
                <w:szCs w:val="18"/>
                <w:vertAlign w:val="superscript"/>
              </w:rPr>
              <w:t>3)</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5 792</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7</w:t>
            </w:r>
            <w:r w:rsidRPr="00A50E6A">
              <w:rPr>
                <w:rFonts w:ascii="Calibri" w:hAnsi="Calibri" w:cs="Arial"/>
                <w:color w:val="auto"/>
                <w:sz w:val="18"/>
                <w:szCs w:val="18"/>
              </w:rPr>
              <w:t xml:space="preserve"> </w:t>
            </w:r>
            <w:r w:rsidRPr="00A50E6A">
              <w:rPr>
                <w:rFonts w:ascii="Calibri" w:hAnsi="Calibri" w:cs="Arial"/>
                <w:color w:val="auto"/>
                <w:sz w:val="18"/>
                <w:szCs w:val="18"/>
                <w:lang w:val="en-US"/>
              </w:rPr>
              <w:t>419</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7 597</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8 092</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Стоимость продовольственной корзины</w:t>
            </w:r>
            <w:r w:rsidRPr="00A50E6A">
              <w:rPr>
                <w:rFonts w:ascii="Calibri" w:hAnsi="Calibri" w:cs="Arial"/>
                <w:color w:val="auto"/>
                <w:sz w:val="18"/>
                <w:szCs w:val="18"/>
                <w:vertAlign w:val="superscript"/>
                <w:lang w:val="en-US"/>
              </w:rPr>
              <w:t>3)</w:t>
            </w:r>
            <w:r w:rsidRPr="00A50E6A">
              <w:rPr>
                <w:rFonts w:ascii="Calibri" w:hAnsi="Calibri" w:cs="Arial"/>
                <w:color w:val="auto"/>
                <w:sz w:val="18"/>
                <w:szCs w:val="18"/>
              </w:rPr>
              <w:t>, тенге</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Табысы азық-түлік қоржынының құнынан төмен халықтың үлесі</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пайызбен </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1,4</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1,2</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0,6</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0,4</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 xml:space="preserve">Доля населения, имеющего доходы ниже стоимости </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продовольственной корзины</w:t>
            </w:r>
            <w:r w:rsidRPr="00A50E6A">
              <w:rPr>
                <w:rFonts w:ascii="Calibri" w:hAnsi="Calibri" w:cs="Arial"/>
                <w:color w:val="auto"/>
                <w:sz w:val="18"/>
                <w:szCs w:val="18"/>
                <w:vertAlign w:val="superscript"/>
              </w:rPr>
              <w:t>3)</w:t>
            </w:r>
            <w:r w:rsidRPr="00A50E6A">
              <w:rPr>
                <w:rFonts w:ascii="Calibri" w:hAnsi="Calibri" w:cs="Arial"/>
                <w:color w:val="auto"/>
                <w:sz w:val="18"/>
                <w:szCs w:val="18"/>
              </w:rPr>
              <w:t>, в процентах</w:t>
            </w:r>
          </w:p>
        </w:tc>
      </w:tr>
      <w:tr w:rsidR="00951C9B" w:rsidRPr="00A50E6A" w:rsidTr="00C22F06">
        <w:trPr>
          <w:gridAfter w:val="1"/>
          <w:wAfter w:w="20" w:type="dxa"/>
          <w:trHeight w:val="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Айлық жалақының ең төменгі мөлшері,</w:t>
            </w:r>
            <w:r w:rsidRPr="00A50E6A">
              <w:rPr>
                <w:rFonts w:ascii="Calibri" w:hAnsi="Calibri" w:cs="Arial"/>
                <w:color w:val="auto"/>
                <w:sz w:val="18"/>
                <w:szCs w:val="18"/>
              </w:rPr>
              <w:t xml:space="preserve">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9 752</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11 270</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13 594</w:t>
            </w:r>
          </w:p>
        </w:tc>
        <w:tc>
          <w:tcPr>
            <w:tcW w:w="1275"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14 952</w:t>
            </w:r>
          </w:p>
        </w:tc>
        <w:tc>
          <w:tcPr>
            <w:tcW w:w="4961" w:type="dxa"/>
            <w:gridSpan w:val="3"/>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              Минимальный размер месячной заработной платы,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               тенге</w:t>
            </w:r>
          </w:p>
        </w:tc>
      </w:tr>
      <w:tr w:rsidR="00951C9B" w:rsidRPr="00A50E6A" w:rsidTr="00C22F06">
        <w:trPr>
          <w:gridAfter w:val="1"/>
          <w:wAfter w:w="20" w:type="dxa"/>
          <w:trHeight w:val="101"/>
        </w:trPr>
        <w:tc>
          <w:tcPr>
            <w:tcW w:w="4787"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Ең төмен зейнетақы</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7 236</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7 900</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9 875</w:t>
            </w:r>
          </w:p>
        </w:tc>
        <w:tc>
          <w:tcPr>
            <w:tcW w:w="1275"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12 344</w:t>
            </w:r>
          </w:p>
        </w:tc>
        <w:tc>
          <w:tcPr>
            <w:tcW w:w="4961" w:type="dxa"/>
            <w:gridSpan w:val="3"/>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               Минимальная пенсия, тенге</w:t>
            </w:r>
          </w:p>
        </w:tc>
      </w:tr>
      <w:tr w:rsidR="00951C9B" w:rsidRPr="00A50E6A" w:rsidTr="00C22F06">
        <w:trPr>
          <w:gridAfter w:val="1"/>
          <w:wAfter w:w="20" w:type="dxa"/>
          <w:trHeight w:val="186"/>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Денсаулық сақтау</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17" w:type="dxa"/>
            <w:vAlign w:val="bottom"/>
          </w:tcPr>
          <w:p w:rsidR="00951C9B" w:rsidRPr="00A50E6A" w:rsidRDefault="00951C9B" w:rsidP="00D05F5B">
            <w:pPr>
              <w:pStyle w:val="aff2"/>
              <w:snapToGrid w:val="0"/>
              <w:rPr>
                <w:rFonts w:ascii="Calibri" w:hAnsi="Calibri" w:cs="Arial"/>
                <w:color w:val="auto"/>
                <w:sz w:val="18"/>
                <w:szCs w:val="18"/>
              </w:rPr>
            </w:pPr>
          </w:p>
        </w:tc>
        <w:tc>
          <w:tcPr>
            <w:tcW w:w="1476" w:type="dxa"/>
            <w:vAlign w:val="bottom"/>
          </w:tcPr>
          <w:p w:rsidR="00951C9B" w:rsidRPr="00A50E6A" w:rsidRDefault="00951C9B" w:rsidP="00D05F5B">
            <w:pPr>
              <w:pStyle w:val="aff2"/>
              <w:snapToGrid w:val="0"/>
              <w:rPr>
                <w:rFonts w:ascii="Calibri" w:hAnsi="Calibri" w:cs="Arial"/>
                <w:color w:val="auto"/>
                <w:sz w:val="18"/>
                <w:szCs w:val="18"/>
              </w:rPr>
            </w:pPr>
          </w:p>
        </w:tc>
        <w:tc>
          <w:tcPr>
            <w:tcW w:w="1275" w:type="dxa"/>
            <w:vAlign w:val="bottom"/>
          </w:tcPr>
          <w:p w:rsidR="00951C9B" w:rsidRPr="00A50E6A" w:rsidRDefault="00951C9B" w:rsidP="00D05F5B">
            <w:pPr>
              <w:pStyle w:val="aff2"/>
              <w:snapToGrid w:val="0"/>
              <w:rPr>
                <w:rFonts w:ascii="Calibri" w:hAnsi="Calibri" w:cs="Arial"/>
                <w:color w:val="auto"/>
                <w:sz w:val="18"/>
                <w:szCs w:val="18"/>
              </w:rPr>
            </w:pP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b/>
                <w:color w:val="auto"/>
                <w:sz w:val="18"/>
                <w:szCs w:val="18"/>
              </w:rPr>
              <w:t>Здравоохранение</w:t>
            </w:r>
          </w:p>
        </w:tc>
      </w:tr>
      <w:tr w:rsidR="00951C9B" w:rsidRPr="00A50E6A" w:rsidTr="00C22F06">
        <w:trPr>
          <w:gridAfter w:val="1"/>
          <w:wAfter w:w="20" w:type="dxa"/>
          <w:trHeight w:val="157"/>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Аурухана төсектерінің 10 000 адамға шаққандағы саны, бірлік </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76</w:t>
            </w:r>
            <w:r w:rsidRPr="00A50E6A">
              <w:rPr>
                <w:rFonts w:ascii="Calibri" w:hAnsi="Calibri" w:cs="Arial"/>
                <w:color w:val="auto"/>
                <w:sz w:val="18"/>
                <w:szCs w:val="18"/>
              </w:rPr>
              <w:t>,8</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76,6</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75,6</w:t>
            </w:r>
          </w:p>
        </w:tc>
        <w:tc>
          <w:tcPr>
            <w:tcW w:w="1275"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72,4</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Число больничных коек  на 10 000 человек населения, единиц</w:t>
            </w:r>
          </w:p>
        </w:tc>
      </w:tr>
      <w:tr w:rsidR="00951C9B" w:rsidRPr="00A50E6A" w:rsidTr="00C22F06">
        <w:trPr>
          <w:gridAfter w:val="1"/>
          <w:wAfter w:w="20" w:type="dxa"/>
          <w:trHeight w:val="1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Барлық мамандық дәрігерлерінің (тіс дәрігерлерінсіз) орташа бір жылдағы 10 000 адамға шаққандағы тізімдік саны</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38,4</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37,4</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37,8</w:t>
            </w:r>
          </w:p>
        </w:tc>
        <w:tc>
          <w:tcPr>
            <w:tcW w:w="1275" w:type="dxa"/>
            <w:vAlign w:val="bottom"/>
            <w:hideMark/>
          </w:tcPr>
          <w:p w:rsidR="00951C9B" w:rsidRPr="00A50E6A" w:rsidRDefault="00951C9B" w:rsidP="00D05F5B">
            <w:pPr>
              <w:pStyle w:val="md1"/>
              <w:rPr>
                <w:rFonts w:ascii="Calibri" w:hAnsi="Calibri" w:cs="Arial"/>
                <w:color w:val="auto"/>
                <w:sz w:val="18"/>
                <w:szCs w:val="18"/>
                <w:lang w:val="kk-KZ"/>
              </w:rPr>
            </w:pPr>
            <w:r w:rsidRPr="00A50E6A">
              <w:rPr>
                <w:rFonts w:ascii="Calibri" w:hAnsi="Calibri" w:cs="Arial"/>
                <w:color w:val="auto"/>
                <w:sz w:val="18"/>
                <w:szCs w:val="18"/>
              </w:rPr>
              <w:t>38,8</w:t>
            </w: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lang w:val="kk-KZ"/>
              </w:rPr>
            </w:pPr>
            <w:r w:rsidRPr="00A50E6A">
              <w:rPr>
                <w:rFonts w:ascii="Calibri" w:hAnsi="Calibri" w:cs="Arial"/>
                <w:color w:val="auto"/>
                <w:sz w:val="18"/>
                <w:szCs w:val="18"/>
                <w:lang w:val="kk-KZ"/>
              </w:rPr>
              <w:t xml:space="preserve">Списочная численность врачей всех специальностей </w:t>
            </w:r>
          </w:p>
          <w:p w:rsidR="00951C9B" w:rsidRPr="00A50E6A" w:rsidRDefault="00951C9B" w:rsidP="00D05F5B">
            <w:pPr>
              <w:pStyle w:val="aff1"/>
              <w:ind w:left="709"/>
              <w:rPr>
                <w:rFonts w:ascii="Calibri" w:hAnsi="Calibri" w:cs="Arial"/>
                <w:color w:val="auto"/>
                <w:sz w:val="18"/>
                <w:szCs w:val="18"/>
                <w:lang w:val="kk-KZ"/>
              </w:rPr>
            </w:pPr>
            <w:r w:rsidRPr="00A50E6A">
              <w:rPr>
                <w:rFonts w:ascii="Calibri" w:hAnsi="Calibri" w:cs="Arial"/>
                <w:color w:val="auto"/>
                <w:sz w:val="18"/>
                <w:szCs w:val="18"/>
              </w:rPr>
              <w:t>(без зубных)</w:t>
            </w:r>
            <w:r w:rsidRPr="00A50E6A">
              <w:rPr>
                <w:rFonts w:ascii="Calibri" w:hAnsi="Calibri" w:cs="Arial"/>
                <w:color w:val="auto"/>
                <w:sz w:val="18"/>
                <w:szCs w:val="18"/>
                <w:lang w:val="kk-KZ"/>
              </w:rPr>
              <w:t xml:space="preserve"> в среднем за год на 10 000 человек населения</w:t>
            </w:r>
          </w:p>
        </w:tc>
      </w:tr>
      <w:tr w:rsidR="00951C9B" w:rsidRPr="00A50E6A" w:rsidTr="00C22F06">
        <w:trPr>
          <w:gridAfter w:val="1"/>
          <w:wAfter w:w="20" w:type="dxa"/>
          <w:trHeight w:val="157"/>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10 000 адамға шаққанда орта медициналық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персонал саны</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84,0</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83,5</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86,4</w:t>
            </w:r>
          </w:p>
        </w:tc>
        <w:tc>
          <w:tcPr>
            <w:tcW w:w="1275" w:type="dxa"/>
            <w:vAlign w:val="bottom"/>
            <w:hideMark/>
          </w:tcPr>
          <w:p w:rsidR="00951C9B" w:rsidRPr="00A50E6A" w:rsidRDefault="00951C9B" w:rsidP="00D05F5B">
            <w:pPr>
              <w:pStyle w:val="md1"/>
              <w:rPr>
                <w:rFonts w:ascii="Calibri" w:hAnsi="Calibri" w:cs="Arial"/>
                <w:color w:val="auto"/>
                <w:sz w:val="18"/>
                <w:szCs w:val="18"/>
                <w:lang w:val="kk-KZ"/>
              </w:rPr>
            </w:pPr>
            <w:r w:rsidRPr="00A50E6A">
              <w:rPr>
                <w:rFonts w:ascii="Calibri" w:hAnsi="Calibri" w:cs="Arial"/>
                <w:color w:val="auto"/>
                <w:sz w:val="18"/>
                <w:szCs w:val="18"/>
              </w:rPr>
              <w:t>87,5</w:t>
            </w:r>
          </w:p>
        </w:tc>
        <w:tc>
          <w:tcPr>
            <w:tcW w:w="4961" w:type="dxa"/>
            <w:gridSpan w:val="3"/>
            <w:vAlign w:val="bottom"/>
            <w:hideMark/>
          </w:tcPr>
          <w:p w:rsidR="00E86447"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lang w:val="kk-KZ"/>
              </w:rPr>
              <w:t>Ч</w:t>
            </w:r>
            <w:r w:rsidRPr="00A50E6A">
              <w:rPr>
                <w:rFonts w:ascii="Calibri" w:hAnsi="Calibri" w:cs="Arial"/>
                <w:color w:val="auto"/>
                <w:sz w:val="18"/>
                <w:szCs w:val="18"/>
              </w:rPr>
              <w:t xml:space="preserve">исленность среднего медицинского персонала </w:t>
            </w:r>
          </w:p>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color w:val="auto"/>
                <w:sz w:val="18"/>
                <w:szCs w:val="18"/>
              </w:rPr>
              <w:t>на 10 000 человек населения</w:t>
            </w:r>
          </w:p>
        </w:tc>
      </w:tr>
      <w:tr w:rsidR="00951C9B" w:rsidRPr="00A50E6A" w:rsidTr="004F3794">
        <w:trPr>
          <w:gridAfter w:val="1"/>
          <w:wAfter w:w="20" w:type="dxa"/>
          <w:trHeight w:val="85"/>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lastRenderedPageBreak/>
              <w:t>Білім</w:t>
            </w:r>
            <w:r w:rsidRPr="00A50E6A">
              <w:rPr>
                <w:rFonts w:ascii="Calibri" w:hAnsi="Calibri" w:cs="Arial"/>
                <w:b/>
                <w:color w:val="auto"/>
                <w:sz w:val="18"/>
                <w:szCs w:val="18"/>
              </w:rPr>
              <w:t xml:space="preserve"> беру </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17" w:type="dxa"/>
            <w:vAlign w:val="bottom"/>
          </w:tcPr>
          <w:p w:rsidR="00951C9B" w:rsidRPr="00A50E6A" w:rsidRDefault="00951C9B" w:rsidP="00D05F5B">
            <w:pPr>
              <w:pStyle w:val="aff2"/>
              <w:snapToGrid w:val="0"/>
              <w:rPr>
                <w:rFonts w:ascii="Calibri" w:hAnsi="Calibri" w:cs="Arial"/>
                <w:color w:val="auto"/>
                <w:sz w:val="18"/>
                <w:szCs w:val="18"/>
              </w:rPr>
            </w:pPr>
          </w:p>
        </w:tc>
        <w:tc>
          <w:tcPr>
            <w:tcW w:w="1476" w:type="dxa"/>
            <w:vAlign w:val="bottom"/>
          </w:tcPr>
          <w:p w:rsidR="00951C9B" w:rsidRPr="00A50E6A" w:rsidRDefault="00951C9B" w:rsidP="00D05F5B">
            <w:pPr>
              <w:pStyle w:val="aff2"/>
              <w:snapToGrid w:val="0"/>
              <w:rPr>
                <w:rFonts w:ascii="Calibri" w:hAnsi="Calibri" w:cs="Arial"/>
                <w:color w:val="auto"/>
                <w:sz w:val="18"/>
                <w:szCs w:val="18"/>
              </w:rPr>
            </w:pPr>
          </w:p>
        </w:tc>
        <w:tc>
          <w:tcPr>
            <w:tcW w:w="1275" w:type="dxa"/>
            <w:vAlign w:val="bottom"/>
          </w:tcPr>
          <w:p w:rsidR="00951C9B" w:rsidRPr="00A50E6A" w:rsidRDefault="00951C9B" w:rsidP="00D05F5B">
            <w:pPr>
              <w:pStyle w:val="aff2"/>
              <w:snapToGrid w:val="0"/>
              <w:rPr>
                <w:rFonts w:ascii="Calibri" w:hAnsi="Calibri" w:cs="Arial"/>
                <w:color w:val="auto"/>
                <w:sz w:val="18"/>
                <w:szCs w:val="18"/>
              </w:rPr>
            </w:pPr>
          </w:p>
        </w:tc>
        <w:tc>
          <w:tcPr>
            <w:tcW w:w="4961" w:type="dxa"/>
            <w:gridSpan w:val="3"/>
            <w:vAlign w:val="bottom"/>
            <w:hideMark/>
          </w:tcPr>
          <w:p w:rsidR="00951C9B" w:rsidRPr="00A50E6A" w:rsidRDefault="00951C9B" w:rsidP="00D05F5B">
            <w:pPr>
              <w:pStyle w:val="aff1"/>
              <w:ind w:left="709"/>
              <w:rPr>
                <w:rFonts w:ascii="Calibri" w:hAnsi="Calibri" w:cs="Arial"/>
                <w:color w:val="auto"/>
                <w:sz w:val="18"/>
                <w:szCs w:val="18"/>
              </w:rPr>
            </w:pPr>
            <w:r w:rsidRPr="00A50E6A">
              <w:rPr>
                <w:rFonts w:ascii="Calibri" w:hAnsi="Calibri" w:cs="Arial"/>
                <w:b/>
                <w:color w:val="auto"/>
                <w:sz w:val="18"/>
                <w:szCs w:val="18"/>
              </w:rPr>
              <w:t>Образование</w:t>
            </w:r>
          </w:p>
        </w:tc>
      </w:tr>
      <w:tr w:rsidR="00951C9B" w:rsidRPr="00A50E6A" w:rsidTr="004F3794">
        <w:trPr>
          <w:gridAfter w:val="1"/>
          <w:wAfter w:w="20" w:type="dxa"/>
          <w:trHeight w:val="79"/>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Есепті жыл соңына мектепке дейінгі ұйымдар саны</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1 500</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1 692</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1 852</w:t>
            </w:r>
          </w:p>
        </w:tc>
        <w:tc>
          <w:tcPr>
            <w:tcW w:w="1275"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4 781</w:t>
            </w:r>
          </w:p>
        </w:tc>
        <w:tc>
          <w:tcPr>
            <w:tcW w:w="4961" w:type="dxa"/>
            <w:gridSpan w:val="3"/>
            <w:vAlign w:val="bottom"/>
            <w:hideMark/>
          </w:tcPr>
          <w:p w:rsidR="00951C9B" w:rsidRPr="00A50E6A" w:rsidRDefault="00951C9B" w:rsidP="00D05F5B">
            <w:pPr>
              <w:pStyle w:val="aff1"/>
              <w:ind w:left="708"/>
              <w:rPr>
                <w:rFonts w:ascii="Calibri" w:hAnsi="Calibri" w:cs="Arial"/>
                <w:color w:val="auto"/>
                <w:sz w:val="18"/>
                <w:szCs w:val="18"/>
              </w:rPr>
            </w:pPr>
            <w:r w:rsidRPr="00A50E6A">
              <w:rPr>
                <w:rFonts w:ascii="Calibri" w:hAnsi="Calibri" w:cs="Arial"/>
                <w:color w:val="auto"/>
                <w:sz w:val="18"/>
                <w:szCs w:val="18"/>
              </w:rPr>
              <w:t>Число дошкольных организаций на конец отчетного года</w:t>
            </w:r>
          </w:p>
        </w:tc>
      </w:tr>
      <w:tr w:rsidR="00951C9B" w:rsidRPr="00A50E6A" w:rsidTr="00C22F06">
        <w:trPr>
          <w:gridAfter w:val="1"/>
          <w:wAfter w:w="20" w:type="dxa"/>
          <w:trHeight w:val="1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ектепке дейінгі ұйымдарда 100 орынға келетін балалар саны</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108</w:t>
            </w:r>
          </w:p>
        </w:tc>
        <w:tc>
          <w:tcPr>
            <w:tcW w:w="1217"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108</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106</w:t>
            </w:r>
          </w:p>
        </w:tc>
        <w:tc>
          <w:tcPr>
            <w:tcW w:w="1275"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105</w:t>
            </w:r>
          </w:p>
        </w:tc>
        <w:tc>
          <w:tcPr>
            <w:tcW w:w="4961" w:type="dxa"/>
            <w:gridSpan w:val="3"/>
            <w:vAlign w:val="bottom"/>
            <w:hideMark/>
          </w:tcPr>
          <w:p w:rsidR="00951C9B" w:rsidRPr="00A50E6A" w:rsidRDefault="00951C9B" w:rsidP="00D05F5B">
            <w:pPr>
              <w:pStyle w:val="aff1"/>
              <w:ind w:left="708"/>
              <w:rPr>
                <w:rFonts w:ascii="Calibri" w:hAnsi="Calibri" w:cs="Arial"/>
                <w:color w:val="auto"/>
                <w:sz w:val="18"/>
                <w:szCs w:val="18"/>
              </w:rPr>
            </w:pPr>
            <w:r w:rsidRPr="00A50E6A">
              <w:rPr>
                <w:rFonts w:ascii="Calibri" w:hAnsi="Calibri" w:cs="Arial"/>
                <w:color w:val="auto"/>
                <w:sz w:val="18"/>
                <w:szCs w:val="18"/>
              </w:rPr>
              <w:t>Количество детей на 100 мест в дошкольных организациях</w:t>
            </w:r>
          </w:p>
        </w:tc>
      </w:tr>
      <w:tr w:rsidR="00951C9B" w:rsidRPr="00A50E6A" w:rsidTr="00C22F06">
        <w:trPr>
          <w:gridAfter w:val="1"/>
          <w:wAfter w:w="20" w:type="dxa"/>
          <w:trHeight w:val="79"/>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Күндізгі жалпы білім беретін мектептер саны </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7 958</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7 859</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7 811</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7 755</w:t>
            </w:r>
          </w:p>
        </w:tc>
        <w:tc>
          <w:tcPr>
            <w:tcW w:w="4961" w:type="dxa"/>
            <w:gridSpan w:val="3"/>
            <w:vAlign w:val="bottom"/>
            <w:hideMark/>
          </w:tcPr>
          <w:p w:rsidR="00951C9B" w:rsidRPr="00A50E6A" w:rsidRDefault="00951C9B" w:rsidP="00D05F5B">
            <w:pPr>
              <w:pStyle w:val="aff1"/>
              <w:ind w:left="708"/>
              <w:rPr>
                <w:rFonts w:ascii="Calibri" w:hAnsi="Calibri" w:cs="Arial"/>
                <w:color w:val="auto"/>
                <w:sz w:val="18"/>
                <w:szCs w:val="18"/>
              </w:rPr>
            </w:pPr>
            <w:r w:rsidRPr="00A50E6A">
              <w:rPr>
                <w:rFonts w:ascii="Calibri" w:hAnsi="Calibri" w:cs="Arial"/>
                <w:color w:val="auto"/>
                <w:sz w:val="18"/>
                <w:szCs w:val="18"/>
              </w:rPr>
              <w:t xml:space="preserve">Число дневных общеобразовательных школ </w:t>
            </w:r>
          </w:p>
        </w:tc>
      </w:tr>
      <w:tr w:rsidR="00951C9B" w:rsidRPr="00A50E6A" w:rsidTr="00C22F06">
        <w:trPr>
          <w:gridAfter w:val="1"/>
          <w:wAfter w:w="20" w:type="dxa"/>
          <w:trHeight w:val="157"/>
        </w:trPr>
        <w:tc>
          <w:tcPr>
            <w:tcW w:w="4787"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Күндізгі жалпы білім беретін мектептердегі оқушылар саны </w:t>
            </w:r>
          </w:p>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(оқу жылының басына, мың адам), барлығы</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2 627,4</w:t>
            </w:r>
          </w:p>
        </w:tc>
        <w:tc>
          <w:tcPr>
            <w:tcW w:w="1217"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2 561,6</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lang w:val="ru-RU"/>
              </w:rPr>
              <w:t>2 534,0</w:t>
            </w:r>
          </w:p>
        </w:tc>
        <w:tc>
          <w:tcPr>
            <w:tcW w:w="1275"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rPr>
              <w:t>2 5</w:t>
            </w:r>
            <w:r w:rsidRPr="00A50E6A">
              <w:rPr>
                <w:rFonts w:ascii="Calibri" w:hAnsi="Calibri" w:cs="Arial"/>
                <w:color w:val="auto"/>
                <w:sz w:val="18"/>
                <w:szCs w:val="18"/>
                <w:lang w:val="ru-RU"/>
              </w:rPr>
              <w:t>31</w:t>
            </w:r>
            <w:r w:rsidRPr="00A50E6A">
              <w:rPr>
                <w:rFonts w:ascii="Calibri" w:hAnsi="Calibri" w:cs="Arial"/>
                <w:color w:val="auto"/>
                <w:sz w:val="18"/>
                <w:szCs w:val="18"/>
              </w:rPr>
              <w:t>,</w:t>
            </w:r>
            <w:r w:rsidRPr="00A50E6A">
              <w:rPr>
                <w:rFonts w:ascii="Calibri" w:hAnsi="Calibri" w:cs="Arial"/>
                <w:color w:val="auto"/>
                <w:sz w:val="18"/>
                <w:szCs w:val="18"/>
                <w:lang w:val="ru-RU"/>
              </w:rPr>
              <w:t>0</w:t>
            </w:r>
          </w:p>
        </w:tc>
        <w:tc>
          <w:tcPr>
            <w:tcW w:w="4961" w:type="dxa"/>
            <w:gridSpan w:val="3"/>
            <w:vAlign w:val="bottom"/>
            <w:hideMark/>
          </w:tcPr>
          <w:p w:rsidR="00951C9B" w:rsidRPr="00A50E6A" w:rsidRDefault="00951C9B" w:rsidP="00D05F5B">
            <w:pPr>
              <w:pStyle w:val="aff1"/>
              <w:ind w:left="708"/>
              <w:rPr>
                <w:rFonts w:ascii="Calibri" w:hAnsi="Calibri" w:cs="Arial"/>
                <w:color w:val="auto"/>
                <w:sz w:val="18"/>
                <w:szCs w:val="18"/>
              </w:rPr>
            </w:pPr>
            <w:r w:rsidRPr="00A50E6A">
              <w:rPr>
                <w:rFonts w:ascii="Calibri" w:hAnsi="Calibri" w:cs="Arial"/>
                <w:color w:val="auto"/>
                <w:sz w:val="18"/>
                <w:szCs w:val="18"/>
              </w:rPr>
              <w:t xml:space="preserve">Численность учащихся в дневных общеобразовательных школах, </w:t>
            </w:r>
          </w:p>
          <w:p w:rsidR="00951C9B" w:rsidRPr="00A50E6A" w:rsidRDefault="00951C9B" w:rsidP="00D05F5B">
            <w:pPr>
              <w:pStyle w:val="aff1"/>
              <w:ind w:left="708"/>
              <w:rPr>
                <w:rFonts w:ascii="Calibri" w:hAnsi="Calibri" w:cs="Arial"/>
                <w:color w:val="auto"/>
                <w:sz w:val="18"/>
                <w:szCs w:val="18"/>
              </w:rPr>
            </w:pPr>
            <w:r w:rsidRPr="00A50E6A">
              <w:rPr>
                <w:rFonts w:ascii="Calibri" w:hAnsi="Calibri" w:cs="Arial"/>
                <w:color w:val="auto"/>
                <w:sz w:val="18"/>
                <w:szCs w:val="18"/>
              </w:rPr>
              <w:t>всего (на начало учебного года, тыс. чел)</w:t>
            </w:r>
          </w:p>
        </w:tc>
      </w:tr>
      <w:tr w:rsidR="00951C9B" w:rsidRPr="00A50E6A" w:rsidTr="00C22F06">
        <w:trPr>
          <w:gridAfter w:val="1"/>
          <w:wAfter w:w="20" w:type="dxa"/>
          <w:trHeight w:val="85"/>
        </w:trPr>
        <w:tc>
          <w:tcPr>
            <w:tcW w:w="4787"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 xml:space="preserve">Жоғары оқу орындарының саны </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167</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143</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rPr>
              <w:t>14</w:t>
            </w:r>
            <w:r w:rsidRPr="00A50E6A">
              <w:rPr>
                <w:rFonts w:ascii="Calibri" w:hAnsi="Calibri" w:cs="Arial"/>
                <w:color w:val="auto"/>
                <w:sz w:val="18"/>
                <w:szCs w:val="18"/>
                <w:lang w:val="ru-RU"/>
              </w:rPr>
              <w:t>8</w:t>
            </w:r>
          </w:p>
        </w:tc>
        <w:tc>
          <w:tcPr>
            <w:tcW w:w="1275"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149</w:t>
            </w:r>
          </w:p>
        </w:tc>
        <w:tc>
          <w:tcPr>
            <w:tcW w:w="284" w:type="dxa"/>
            <w:vAlign w:val="bottom"/>
          </w:tcPr>
          <w:p w:rsidR="00951C9B" w:rsidRPr="00A50E6A" w:rsidRDefault="00951C9B" w:rsidP="00D05F5B">
            <w:pPr>
              <w:pStyle w:val="md1"/>
              <w:snapToGrid w:val="0"/>
              <w:rPr>
                <w:rFonts w:ascii="Calibri" w:hAnsi="Calibri" w:cs="Arial"/>
                <w:color w:val="auto"/>
                <w:sz w:val="18"/>
                <w:szCs w:val="18"/>
              </w:rPr>
            </w:pPr>
          </w:p>
        </w:tc>
        <w:tc>
          <w:tcPr>
            <w:tcW w:w="142"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 xml:space="preserve">Число высших учебных заведений </w:t>
            </w:r>
          </w:p>
        </w:tc>
      </w:tr>
      <w:tr w:rsidR="00951C9B" w:rsidRPr="00A50E6A" w:rsidTr="00C22F06">
        <w:trPr>
          <w:gridAfter w:val="1"/>
          <w:wAfter w:w="20" w:type="dxa"/>
          <w:trHeight w:val="157"/>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w:t>
            </w:r>
            <w:r w:rsidRPr="00A50E6A">
              <w:rPr>
                <w:rFonts w:ascii="Calibri" w:hAnsi="Calibri" w:cs="Arial"/>
                <w:color w:val="auto"/>
                <w:sz w:val="18"/>
                <w:szCs w:val="18"/>
              </w:rPr>
              <w:t xml:space="preserve"> 10 000 </w:t>
            </w:r>
            <w:r w:rsidRPr="00A50E6A">
              <w:rPr>
                <w:rFonts w:ascii="Calibri" w:hAnsi="Calibri" w:cs="Arial"/>
                <w:color w:val="auto"/>
                <w:sz w:val="18"/>
                <w:szCs w:val="18"/>
                <w:lang w:val="kk-KZ"/>
              </w:rPr>
              <w:t xml:space="preserve">адамына шаққанда жоғары оқу орындардағы студенттердің саны </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460</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402</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rPr>
              <w:t>3</w:t>
            </w:r>
            <w:r w:rsidRPr="00A50E6A">
              <w:rPr>
                <w:rFonts w:ascii="Calibri" w:hAnsi="Calibri" w:cs="Arial"/>
                <w:color w:val="auto"/>
                <w:sz w:val="18"/>
                <w:szCs w:val="18"/>
                <w:lang w:val="ru-RU"/>
              </w:rPr>
              <w:t>81</w:t>
            </w:r>
          </w:p>
        </w:tc>
        <w:tc>
          <w:tcPr>
            <w:tcW w:w="1275"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377</w:t>
            </w:r>
          </w:p>
        </w:tc>
        <w:tc>
          <w:tcPr>
            <w:tcW w:w="284" w:type="dxa"/>
            <w:vAlign w:val="bottom"/>
          </w:tcPr>
          <w:p w:rsidR="00951C9B" w:rsidRPr="00A50E6A" w:rsidRDefault="00951C9B" w:rsidP="00D05F5B">
            <w:pPr>
              <w:pStyle w:val="md1"/>
              <w:snapToGrid w:val="0"/>
              <w:rPr>
                <w:rFonts w:ascii="Calibri" w:hAnsi="Calibri" w:cs="Arial"/>
                <w:color w:val="auto"/>
                <w:sz w:val="18"/>
                <w:szCs w:val="18"/>
              </w:rPr>
            </w:pPr>
          </w:p>
        </w:tc>
        <w:tc>
          <w:tcPr>
            <w:tcW w:w="142"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 xml:space="preserve">Численность учащихся ВУЗов </w:t>
            </w:r>
          </w:p>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 xml:space="preserve">на 10 000 человек населения </w:t>
            </w:r>
          </w:p>
        </w:tc>
      </w:tr>
      <w:tr w:rsidR="00951C9B" w:rsidRPr="00A50E6A" w:rsidTr="00C22F06">
        <w:trPr>
          <w:gridAfter w:val="1"/>
          <w:wAfter w:w="20" w:type="dxa"/>
          <w:trHeight w:val="79"/>
        </w:trPr>
        <w:tc>
          <w:tcPr>
            <w:tcW w:w="4787"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Техникалық және кәсіптік білім беру</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 ұйымдарының саны</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460</w:t>
            </w:r>
          </w:p>
        </w:tc>
        <w:tc>
          <w:tcPr>
            <w:tcW w:w="1217"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471</w:t>
            </w:r>
          </w:p>
        </w:tc>
        <w:tc>
          <w:tcPr>
            <w:tcW w:w="1476" w:type="dxa"/>
            <w:vAlign w:val="bottom"/>
            <w:hideMark/>
          </w:tcPr>
          <w:p w:rsidR="00951C9B" w:rsidRPr="00A50E6A" w:rsidRDefault="00951C9B" w:rsidP="00D05F5B">
            <w:pPr>
              <w:pStyle w:val="md1"/>
              <w:rPr>
                <w:rFonts w:ascii="Calibri" w:hAnsi="Calibri" w:cs="Arial"/>
                <w:color w:val="auto"/>
                <w:sz w:val="18"/>
                <w:szCs w:val="18"/>
                <w:lang w:val="ru-RU"/>
              </w:rPr>
            </w:pPr>
            <w:r w:rsidRPr="00A50E6A">
              <w:rPr>
                <w:rFonts w:ascii="Calibri" w:hAnsi="Calibri" w:cs="Arial"/>
                <w:color w:val="auto"/>
                <w:sz w:val="18"/>
                <w:szCs w:val="18"/>
              </w:rPr>
              <w:t>4</w:t>
            </w:r>
            <w:r w:rsidRPr="00A50E6A">
              <w:rPr>
                <w:rFonts w:ascii="Calibri" w:hAnsi="Calibri" w:cs="Arial"/>
                <w:color w:val="auto"/>
                <w:sz w:val="18"/>
                <w:szCs w:val="18"/>
                <w:lang w:val="ru-RU"/>
              </w:rPr>
              <w:t>80</w:t>
            </w:r>
          </w:p>
        </w:tc>
        <w:tc>
          <w:tcPr>
            <w:tcW w:w="1275"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494</w:t>
            </w:r>
          </w:p>
        </w:tc>
        <w:tc>
          <w:tcPr>
            <w:tcW w:w="284" w:type="dxa"/>
            <w:vAlign w:val="bottom"/>
          </w:tcPr>
          <w:p w:rsidR="00951C9B" w:rsidRPr="00A50E6A" w:rsidRDefault="00951C9B" w:rsidP="00D05F5B">
            <w:pPr>
              <w:pStyle w:val="md1"/>
              <w:snapToGrid w:val="0"/>
              <w:rPr>
                <w:rFonts w:ascii="Calibri" w:hAnsi="Calibri" w:cs="Arial"/>
                <w:color w:val="auto"/>
                <w:sz w:val="18"/>
                <w:szCs w:val="18"/>
              </w:rPr>
            </w:pPr>
          </w:p>
        </w:tc>
        <w:tc>
          <w:tcPr>
            <w:tcW w:w="142"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Число учебных заведений технического и профессионального образования</w:t>
            </w:r>
          </w:p>
        </w:tc>
      </w:tr>
      <w:tr w:rsidR="00951C9B" w:rsidRPr="00A50E6A" w:rsidTr="00C22F06">
        <w:trPr>
          <w:gridAfter w:val="1"/>
          <w:wAfter w:w="20" w:type="dxa"/>
          <w:trHeight w:val="1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10 000 адамына шаққанда техникалық және кәсіптік білім беру ұйымдарындағы оқушылар саны</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321</w:t>
            </w:r>
          </w:p>
        </w:tc>
        <w:tc>
          <w:tcPr>
            <w:tcW w:w="1217" w:type="dxa"/>
            <w:vAlign w:val="bottom"/>
            <w:hideMark/>
          </w:tcPr>
          <w:p w:rsidR="00951C9B" w:rsidRPr="00A50E6A" w:rsidRDefault="00951C9B" w:rsidP="00D05F5B">
            <w:pPr>
              <w:pStyle w:val="md1"/>
              <w:rPr>
                <w:rStyle w:val="10"/>
                <w:rFonts w:ascii="Calibri" w:hAnsi="Calibri" w:cs="Arial"/>
                <w:b w:val="0"/>
                <w:color w:val="auto"/>
                <w:sz w:val="18"/>
                <w:szCs w:val="18"/>
              </w:rPr>
            </w:pPr>
            <w:r w:rsidRPr="00A50E6A">
              <w:rPr>
                <w:rFonts w:ascii="Calibri" w:hAnsi="Calibri" w:cs="Arial"/>
                <w:color w:val="auto"/>
                <w:sz w:val="18"/>
                <w:szCs w:val="18"/>
              </w:rPr>
              <w:t>320</w:t>
            </w:r>
          </w:p>
        </w:tc>
        <w:tc>
          <w:tcPr>
            <w:tcW w:w="1476" w:type="dxa"/>
            <w:vAlign w:val="bottom"/>
            <w:hideMark/>
          </w:tcPr>
          <w:p w:rsidR="00951C9B" w:rsidRPr="00A50E6A" w:rsidRDefault="00951C9B" w:rsidP="00470620">
            <w:pPr>
              <w:pStyle w:val="md1"/>
              <w:rPr>
                <w:rStyle w:val="10"/>
                <w:rFonts w:asciiTheme="minorHAnsi" w:eastAsiaTheme="minorEastAsia" w:hAnsiTheme="minorHAnsi" w:cs="Arial"/>
                <w:b w:val="0"/>
                <w:color w:val="auto"/>
                <w:sz w:val="18"/>
                <w:szCs w:val="18"/>
              </w:rPr>
            </w:pPr>
            <w:r w:rsidRPr="00A50E6A">
              <w:rPr>
                <w:rFonts w:asciiTheme="minorHAnsi" w:hAnsiTheme="minorHAnsi"/>
                <w:bCs/>
                <w:color w:val="auto"/>
                <w:sz w:val="18"/>
                <w:szCs w:val="18"/>
              </w:rPr>
              <w:t>309</w:t>
            </w:r>
          </w:p>
        </w:tc>
        <w:tc>
          <w:tcPr>
            <w:tcW w:w="1275" w:type="dxa"/>
            <w:vAlign w:val="bottom"/>
            <w:hideMark/>
          </w:tcPr>
          <w:p w:rsidR="00951C9B" w:rsidRPr="00A50E6A" w:rsidRDefault="00951C9B" w:rsidP="00470620">
            <w:pPr>
              <w:pStyle w:val="md1"/>
              <w:rPr>
                <w:rFonts w:asciiTheme="minorHAnsi" w:hAnsiTheme="minorHAnsi" w:cs="Arial"/>
                <w:color w:val="auto"/>
                <w:sz w:val="18"/>
                <w:szCs w:val="18"/>
              </w:rPr>
            </w:pPr>
            <w:r w:rsidRPr="00A50E6A">
              <w:rPr>
                <w:rFonts w:asciiTheme="minorHAnsi" w:hAnsiTheme="minorHAnsi"/>
                <w:bCs/>
                <w:color w:val="auto"/>
                <w:sz w:val="18"/>
                <w:szCs w:val="18"/>
              </w:rPr>
              <w:t>299</w:t>
            </w:r>
          </w:p>
        </w:tc>
        <w:tc>
          <w:tcPr>
            <w:tcW w:w="284" w:type="dxa"/>
            <w:vAlign w:val="bottom"/>
          </w:tcPr>
          <w:p w:rsidR="00951C9B" w:rsidRPr="00A50E6A" w:rsidRDefault="00951C9B" w:rsidP="00470620">
            <w:pPr>
              <w:pStyle w:val="md1"/>
              <w:rPr>
                <w:rFonts w:asciiTheme="minorHAnsi" w:hAnsiTheme="minorHAnsi" w:cs="Arial"/>
                <w:color w:val="auto"/>
                <w:sz w:val="18"/>
                <w:szCs w:val="18"/>
              </w:rPr>
            </w:pPr>
          </w:p>
        </w:tc>
        <w:tc>
          <w:tcPr>
            <w:tcW w:w="142"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 xml:space="preserve">Численность учащихся в организациях технического и профессионального образования на 10 000 человек населения </w:t>
            </w:r>
          </w:p>
        </w:tc>
      </w:tr>
      <w:tr w:rsidR="00951C9B" w:rsidRPr="00A50E6A" w:rsidTr="00C22F06">
        <w:trPr>
          <w:gridAfter w:val="1"/>
          <w:wAfter w:w="20" w:type="dxa"/>
          <w:trHeight w:val="79"/>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 xml:space="preserve">Жылжымайтын мүлік </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17" w:type="dxa"/>
            <w:vAlign w:val="bottom"/>
          </w:tcPr>
          <w:p w:rsidR="00951C9B" w:rsidRPr="00A50E6A" w:rsidRDefault="00951C9B" w:rsidP="00D05F5B">
            <w:pPr>
              <w:pStyle w:val="aff2"/>
              <w:snapToGrid w:val="0"/>
              <w:rPr>
                <w:rFonts w:ascii="Calibri" w:hAnsi="Calibri" w:cs="Arial"/>
                <w:color w:val="auto"/>
                <w:sz w:val="18"/>
                <w:szCs w:val="18"/>
              </w:rPr>
            </w:pPr>
          </w:p>
        </w:tc>
        <w:tc>
          <w:tcPr>
            <w:tcW w:w="1476" w:type="dxa"/>
            <w:vAlign w:val="bottom"/>
          </w:tcPr>
          <w:p w:rsidR="00951C9B" w:rsidRPr="00A50E6A" w:rsidRDefault="00951C9B" w:rsidP="00D05F5B">
            <w:pPr>
              <w:pStyle w:val="aff2"/>
              <w:snapToGrid w:val="0"/>
              <w:rPr>
                <w:rFonts w:ascii="Calibri" w:hAnsi="Calibri" w:cs="Arial"/>
                <w:color w:val="auto"/>
                <w:sz w:val="18"/>
                <w:szCs w:val="18"/>
              </w:rPr>
            </w:pPr>
          </w:p>
        </w:tc>
        <w:tc>
          <w:tcPr>
            <w:tcW w:w="1275" w:type="dxa"/>
            <w:vAlign w:val="bottom"/>
          </w:tcPr>
          <w:p w:rsidR="00951C9B" w:rsidRPr="00A50E6A" w:rsidRDefault="00951C9B" w:rsidP="00D05F5B">
            <w:pPr>
              <w:pStyle w:val="aff2"/>
              <w:snapToGrid w:val="0"/>
              <w:rPr>
                <w:rFonts w:ascii="Calibri" w:hAnsi="Calibri" w:cs="Arial"/>
                <w:color w:val="auto"/>
                <w:sz w:val="18"/>
                <w:szCs w:val="18"/>
              </w:rPr>
            </w:pPr>
          </w:p>
        </w:tc>
        <w:tc>
          <w:tcPr>
            <w:tcW w:w="284" w:type="dxa"/>
            <w:vAlign w:val="bottom"/>
          </w:tcPr>
          <w:p w:rsidR="00951C9B" w:rsidRPr="00A50E6A" w:rsidRDefault="00951C9B" w:rsidP="00D05F5B">
            <w:pPr>
              <w:pStyle w:val="aff2"/>
              <w:snapToGrid w:val="0"/>
              <w:rPr>
                <w:rFonts w:ascii="Calibri" w:hAnsi="Calibri" w:cs="Arial"/>
                <w:color w:val="auto"/>
                <w:sz w:val="18"/>
                <w:szCs w:val="18"/>
              </w:rPr>
            </w:pPr>
          </w:p>
        </w:tc>
        <w:tc>
          <w:tcPr>
            <w:tcW w:w="142" w:type="dxa"/>
            <w:vAlign w:val="bottom"/>
          </w:tcPr>
          <w:p w:rsidR="00951C9B" w:rsidRPr="00A50E6A" w:rsidRDefault="00951C9B" w:rsidP="00D05F5B">
            <w:pPr>
              <w:pStyle w:val="aff1"/>
              <w:snapToGrid w:val="0"/>
              <w:jc w:val="right"/>
              <w:rPr>
                <w:rFonts w:ascii="Calibri" w:hAnsi="Calibri" w:cs="Arial"/>
                <w:b/>
                <w:color w:val="auto"/>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b/>
                <w:color w:val="auto"/>
                <w:sz w:val="18"/>
                <w:szCs w:val="18"/>
              </w:rPr>
              <w:t>Недвижимость</w:t>
            </w:r>
          </w:p>
        </w:tc>
      </w:tr>
      <w:tr w:rsidR="00951C9B" w:rsidRPr="00A50E6A" w:rsidTr="00C22F06">
        <w:trPr>
          <w:gridAfter w:val="1"/>
          <w:wAfter w:w="20" w:type="dxa"/>
          <w:trHeight w:val="163"/>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Бір адамға шаққанда шаршы м. халықтың тұрғын үймен қамтамасыз етілуі</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17,9</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18,1</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18,3</w:t>
            </w:r>
          </w:p>
        </w:tc>
        <w:tc>
          <w:tcPr>
            <w:tcW w:w="1275"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rPr>
              <w:t>18,4</w:t>
            </w:r>
          </w:p>
        </w:tc>
        <w:tc>
          <w:tcPr>
            <w:tcW w:w="28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42" w:type="dxa"/>
            <w:vAlign w:val="bottom"/>
          </w:tcPr>
          <w:p w:rsidR="00951C9B" w:rsidRPr="00A50E6A" w:rsidRDefault="00951C9B" w:rsidP="00D05F5B">
            <w:pPr>
              <w:pStyle w:val="aff2"/>
              <w:snapToGrid w:val="0"/>
              <w:rPr>
                <w:rFonts w:ascii="Calibri" w:hAnsi="Calibri" w:cs="Arial"/>
                <w:color w:val="auto"/>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 xml:space="preserve">Обеспеченность населения жильем, </w:t>
            </w:r>
          </w:p>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кв.м. на одного человека</w:t>
            </w:r>
          </w:p>
        </w:tc>
      </w:tr>
      <w:tr w:rsidR="00951C9B" w:rsidRPr="00A50E6A" w:rsidTr="00C22F06">
        <w:trPr>
          <w:gridAfter w:val="1"/>
          <w:wAfter w:w="20" w:type="dxa"/>
          <w:trHeight w:val="236"/>
        </w:trPr>
        <w:tc>
          <w:tcPr>
            <w:tcW w:w="4787"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Халықтың ұзақ қолданылатын заттармен қамтамасыз етілуі, 100 отбасына шаққанда</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17"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1476"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1275"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284"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142" w:type="dxa"/>
            <w:vAlign w:val="bottom"/>
          </w:tcPr>
          <w:p w:rsidR="00951C9B" w:rsidRPr="00A50E6A" w:rsidRDefault="00951C9B" w:rsidP="00D05F5B">
            <w:pPr>
              <w:pStyle w:val="aff1"/>
              <w:snapToGrid w:val="0"/>
              <w:jc w:val="right"/>
              <w:rPr>
                <w:rFonts w:ascii="Calibri" w:hAnsi="Calibri" w:cs="Arial"/>
                <w:b/>
                <w:color w:val="auto"/>
                <w:sz w:val="18"/>
                <w:szCs w:val="18"/>
                <w:lang w:val="kk-KZ"/>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b/>
                <w:color w:val="auto"/>
                <w:sz w:val="18"/>
                <w:szCs w:val="18"/>
              </w:rPr>
              <w:t>Обеспеченность домохозяйств товарами длительного пользования, на 100 семей</w:t>
            </w:r>
          </w:p>
        </w:tc>
      </w:tr>
      <w:tr w:rsidR="00951C9B" w:rsidRPr="00A50E6A" w:rsidTr="00C22F06">
        <w:trPr>
          <w:gridAfter w:val="1"/>
          <w:wAfter w:w="20" w:type="dxa"/>
          <w:trHeight w:val="85"/>
        </w:trPr>
        <w:tc>
          <w:tcPr>
            <w:tcW w:w="4787"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Телевизорлар</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181</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18</w:t>
            </w:r>
            <w:r w:rsidRPr="00A50E6A">
              <w:rPr>
                <w:rFonts w:ascii="Calibri" w:hAnsi="Calibri" w:cs="Arial"/>
                <w:color w:val="auto"/>
                <w:sz w:val="18"/>
                <w:szCs w:val="18"/>
              </w:rPr>
              <w:t>5</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187</w:t>
            </w:r>
          </w:p>
        </w:tc>
        <w:tc>
          <w:tcPr>
            <w:tcW w:w="1275"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rPr>
              <w:t>173</w:t>
            </w:r>
          </w:p>
        </w:tc>
        <w:tc>
          <w:tcPr>
            <w:tcW w:w="28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42" w:type="dxa"/>
            <w:vAlign w:val="bottom"/>
          </w:tcPr>
          <w:p w:rsidR="00951C9B" w:rsidRPr="00A50E6A" w:rsidRDefault="00951C9B" w:rsidP="00D05F5B">
            <w:pPr>
              <w:pStyle w:val="0111"/>
              <w:snapToGrid w:val="0"/>
              <w:jc w:val="right"/>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Телевизоры</w:t>
            </w:r>
          </w:p>
        </w:tc>
      </w:tr>
      <w:tr w:rsidR="00951C9B" w:rsidRPr="00A50E6A" w:rsidTr="00C22F06">
        <w:trPr>
          <w:gridAfter w:val="1"/>
          <w:wAfter w:w="20" w:type="dxa"/>
          <w:trHeight w:val="79"/>
        </w:trPr>
        <w:tc>
          <w:tcPr>
            <w:tcW w:w="4787"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rPr>
              <w:t>Фотоаппарат</w:t>
            </w:r>
            <w:r w:rsidRPr="00A50E6A">
              <w:rPr>
                <w:rFonts w:ascii="Calibri" w:hAnsi="Calibri" w:cs="Arial"/>
                <w:color w:val="auto"/>
                <w:sz w:val="18"/>
                <w:szCs w:val="18"/>
                <w:lang w:val="kk-KZ"/>
              </w:rPr>
              <w:t>тар</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48</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51</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52</w:t>
            </w:r>
          </w:p>
        </w:tc>
        <w:tc>
          <w:tcPr>
            <w:tcW w:w="1275"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rPr>
              <w:t>47</w:t>
            </w:r>
          </w:p>
        </w:tc>
        <w:tc>
          <w:tcPr>
            <w:tcW w:w="28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42" w:type="dxa"/>
            <w:vAlign w:val="bottom"/>
          </w:tcPr>
          <w:p w:rsidR="00951C9B" w:rsidRPr="00A50E6A" w:rsidRDefault="00951C9B" w:rsidP="00D05F5B">
            <w:pPr>
              <w:pStyle w:val="Stolbetc"/>
              <w:snapToGrid w:val="0"/>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Фотоаппараты</w:t>
            </w:r>
          </w:p>
        </w:tc>
      </w:tr>
      <w:tr w:rsidR="00951C9B" w:rsidRPr="00A50E6A" w:rsidTr="00C22F06">
        <w:trPr>
          <w:gridAfter w:val="1"/>
          <w:wAfter w:w="20" w:type="dxa"/>
          <w:trHeight w:val="79"/>
        </w:trPr>
        <w:tc>
          <w:tcPr>
            <w:tcW w:w="4787"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Тоңазытқыштар және мұздатқыштар</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139</w:t>
            </w:r>
          </w:p>
        </w:tc>
        <w:tc>
          <w:tcPr>
            <w:tcW w:w="12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144</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w:t>
            </w:r>
            <w:r w:rsidRPr="00A50E6A">
              <w:rPr>
                <w:rFonts w:ascii="Calibri" w:hAnsi="Calibri" w:cs="Arial"/>
                <w:color w:val="auto"/>
                <w:sz w:val="18"/>
                <w:szCs w:val="18"/>
              </w:rPr>
              <w:t>47</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13</w:t>
            </w:r>
            <w:r w:rsidRPr="00A50E6A">
              <w:rPr>
                <w:rFonts w:ascii="Calibri" w:hAnsi="Calibri" w:cs="Arial"/>
                <w:color w:val="auto"/>
                <w:sz w:val="18"/>
                <w:szCs w:val="18"/>
              </w:rPr>
              <w:t>1</w:t>
            </w:r>
          </w:p>
        </w:tc>
        <w:tc>
          <w:tcPr>
            <w:tcW w:w="28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42"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 xml:space="preserve">Холодильники и морозильники </w:t>
            </w:r>
          </w:p>
        </w:tc>
      </w:tr>
      <w:tr w:rsidR="00951C9B" w:rsidRPr="00A50E6A" w:rsidTr="00C22F06">
        <w:trPr>
          <w:gridAfter w:val="1"/>
          <w:wAfter w:w="20" w:type="dxa"/>
          <w:trHeight w:val="85"/>
        </w:trPr>
        <w:tc>
          <w:tcPr>
            <w:tcW w:w="4787"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Кір жуатын машиналар</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114</w:t>
            </w:r>
          </w:p>
        </w:tc>
        <w:tc>
          <w:tcPr>
            <w:tcW w:w="12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115</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w:t>
            </w:r>
            <w:r w:rsidRPr="00A50E6A">
              <w:rPr>
                <w:rFonts w:ascii="Calibri" w:hAnsi="Calibri" w:cs="Arial"/>
                <w:color w:val="auto"/>
                <w:sz w:val="18"/>
                <w:szCs w:val="18"/>
              </w:rPr>
              <w:t>16</w:t>
            </w:r>
          </w:p>
        </w:tc>
        <w:tc>
          <w:tcPr>
            <w:tcW w:w="1275"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10</w:t>
            </w:r>
            <w:r w:rsidRPr="00A50E6A">
              <w:rPr>
                <w:rFonts w:ascii="Calibri" w:hAnsi="Calibri" w:cs="Arial"/>
                <w:color w:val="auto"/>
                <w:sz w:val="18"/>
                <w:szCs w:val="18"/>
                <w:lang w:val="kk-KZ"/>
              </w:rPr>
              <w:t>3</w:t>
            </w:r>
          </w:p>
        </w:tc>
        <w:tc>
          <w:tcPr>
            <w:tcW w:w="28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42"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Стиральные машины</w:t>
            </w:r>
          </w:p>
        </w:tc>
      </w:tr>
      <w:tr w:rsidR="00951C9B" w:rsidRPr="00A50E6A" w:rsidTr="00C22F06">
        <w:trPr>
          <w:gridAfter w:val="1"/>
          <w:wAfter w:w="20" w:type="dxa"/>
          <w:trHeight w:val="79"/>
        </w:trPr>
        <w:tc>
          <w:tcPr>
            <w:tcW w:w="4787"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Шаңсорғыштар</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118</w:t>
            </w:r>
          </w:p>
        </w:tc>
        <w:tc>
          <w:tcPr>
            <w:tcW w:w="12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132</w:t>
            </w:r>
          </w:p>
        </w:tc>
        <w:tc>
          <w:tcPr>
            <w:tcW w:w="1476"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w:t>
            </w:r>
            <w:r w:rsidRPr="00A50E6A">
              <w:rPr>
                <w:rFonts w:ascii="Calibri" w:hAnsi="Calibri" w:cs="Arial"/>
                <w:color w:val="auto"/>
                <w:sz w:val="18"/>
                <w:szCs w:val="18"/>
              </w:rPr>
              <w:t>43</w:t>
            </w:r>
          </w:p>
        </w:tc>
        <w:tc>
          <w:tcPr>
            <w:tcW w:w="1275"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13</w:t>
            </w:r>
            <w:r w:rsidRPr="00A50E6A">
              <w:rPr>
                <w:rFonts w:ascii="Calibri" w:hAnsi="Calibri" w:cs="Arial"/>
                <w:color w:val="auto"/>
                <w:sz w:val="18"/>
                <w:szCs w:val="18"/>
              </w:rPr>
              <w:t>7</w:t>
            </w:r>
          </w:p>
        </w:tc>
        <w:tc>
          <w:tcPr>
            <w:tcW w:w="284"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142"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Пылесосы</w:t>
            </w:r>
          </w:p>
        </w:tc>
      </w:tr>
      <w:tr w:rsidR="00951C9B" w:rsidRPr="00A50E6A" w:rsidTr="00C22F06">
        <w:trPr>
          <w:gridAfter w:val="1"/>
          <w:wAfter w:w="20" w:type="dxa"/>
          <w:trHeight w:val="79"/>
        </w:trPr>
        <w:tc>
          <w:tcPr>
            <w:tcW w:w="4787"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Компьютерлер</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kk-KZ"/>
              </w:rPr>
              <w:t>56</w:t>
            </w:r>
          </w:p>
        </w:tc>
        <w:tc>
          <w:tcPr>
            <w:tcW w:w="12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73</w:t>
            </w:r>
          </w:p>
        </w:tc>
        <w:tc>
          <w:tcPr>
            <w:tcW w:w="14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79</w:t>
            </w:r>
          </w:p>
        </w:tc>
        <w:tc>
          <w:tcPr>
            <w:tcW w:w="1275"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73</w:t>
            </w:r>
          </w:p>
        </w:tc>
        <w:tc>
          <w:tcPr>
            <w:tcW w:w="284" w:type="dxa"/>
            <w:vAlign w:val="bottom"/>
          </w:tcPr>
          <w:p w:rsidR="00951C9B" w:rsidRPr="00A50E6A" w:rsidRDefault="00951C9B" w:rsidP="00D05F5B">
            <w:pPr>
              <w:pStyle w:val="aff2"/>
              <w:snapToGrid w:val="0"/>
              <w:rPr>
                <w:rFonts w:ascii="Calibri" w:hAnsi="Calibri" w:cs="Arial"/>
                <w:color w:val="auto"/>
                <w:sz w:val="18"/>
                <w:szCs w:val="18"/>
              </w:rPr>
            </w:pPr>
          </w:p>
        </w:tc>
        <w:tc>
          <w:tcPr>
            <w:tcW w:w="142" w:type="dxa"/>
            <w:vAlign w:val="bottom"/>
          </w:tcPr>
          <w:p w:rsidR="00951C9B" w:rsidRPr="00A50E6A" w:rsidRDefault="00951C9B" w:rsidP="00D05F5B">
            <w:pPr>
              <w:pStyle w:val="aff1"/>
              <w:snapToGrid w:val="0"/>
              <w:jc w:val="right"/>
              <w:rPr>
                <w:rFonts w:ascii="Calibri" w:hAnsi="Calibri" w:cs="Arial"/>
                <w:color w:val="auto"/>
                <w:sz w:val="18"/>
                <w:szCs w:val="18"/>
              </w:rPr>
            </w:pPr>
          </w:p>
        </w:tc>
        <w:tc>
          <w:tcPr>
            <w:tcW w:w="4535" w:type="dxa"/>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Компьютеры</w:t>
            </w:r>
          </w:p>
        </w:tc>
      </w:tr>
      <w:tr w:rsidR="00951C9B" w:rsidRPr="00A50E6A" w:rsidTr="00C22F06">
        <w:trPr>
          <w:gridAfter w:val="1"/>
          <w:wAfter w:w="20" w:type="dxa"/>
          <w:trHeight w:val="79"/>
        </w:trPr>
        <w:tc>
          <w:tcPr>
            <w:tcW w:w="4787" w:type="dxa"/>
            <w:tcBorders>
              <w:bottom w:val="single" w:sz="4" w:space="0" w:color="auto"/>
            </w:tcBorders>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Ұялы телефон</w:t>
            </w:r>
            <w:r w:rsidRPr="00A50E6A">
              <w:rPr>
                <w:rFonts w:ascii="Calibri" w:hAnsi="Calibri" w:cs="Arial"/>
                <w:color w:val="auto"/>
                <w:sz w:val="18"/>
                <w:szCs w:val="18"/>
                <w:vertAlign w:val="superscript"/>
              </w:rPr>
              <w:t>4)</w:t>
            </w:r>
          </w:p>
        </w:tc>
        <w:tc>
          <w:tcPr>
            <w:tcW w:w="1382"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50</w:t>
            </w:r>
          </w:p>
        </w:tc>
        <w:tc>
          <w:tcPr>
            <w:tcW w:w="1217"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74</w:t>
            </w:r>
          </w:p>
        </w:tc>
        <w:tc>
          <w:tcPr>
            <w:tcW w:w="1476"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97</w:t>
            </w:r>
          </w:p>
        </w:tc>
        <w:tc>
          <w:tcPr>
            <w:tcW w:w="1275"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115</w:t>
            </w:r>
          </w:p>
        </w:tc>
        <w:tc>
          <w:tcPr>
            <w:tcW w:w="284" w:type="dxa"/>
            <w:tcBorders>
              <w:bottom w:val="single" w:sz="4" w:space="0" w:color="auto"/>
            </w:tcBorders>
            <w:vAlign w:val="bottom"/>
          </w:tcPr>
          <w:p w:rsidR="00951C9B" w:rsidRPr="00A50E6A" w:rsidRDefault="00951C9B" w:rsidP="00D05F5B">
            <w:pPr>
              <w:pStyle w:val="aff2"/>
              <w:snapToGrid w:val="0"/>
              <w:rPr>
                <w:rFonts w:ascii="Calibri" w:hAnsi="Calibri" w:cs="Arial"/>
                <w:color w:val="auto"/>
                <w:sz w:val="18"/>
                <w:szCs w:val="18"/>
                <w:lang w:val="en-US"/>
              </w:rPr>
            </w:pPr>
          </w:p>
        </w:tc>
        <w:tc>
          <w:tcPr>
            <w:tcW w:w="142" w:type="dxa"/>
            <w:tcBorders>
              <w:bottom w:val="single" w:sz="4" w:space="0" w:color="auto"/>
            </w:tcBorders>
            <w:vAlign w:val="bottom"/>
          </w:tcPr>
          <w:p w:rsidR="00951C9B" w:rsidRPr="00A50E6A" w:rsidRDefault="00951C9B" w:rsidP="00D05F5B">
            <w:pPr>
              <w:pStyle w:val="aff1"/>
              <w:snapToGrid w:val="0"/>
              <w:jc w:val="right"/>
              <w:rPr>
                <w:rFonts w:ascii="Calibri" w:hAnsi="Calibri" w:cs="Arial"/>
                <w:color w:val="auto"/>
                <w:sz w:val="18"/>
                <w:szCs w:val="18"/>
              </w:rPr>
            </w:pPr>
          </w:p>
        </w:tc>
        <w:tc>
          <w:tcPr>
            <w:tcW w:w="4535" w:type="dxa"/>
            <w:tcBorders>
              <w:bottom w:val="single" w:sz="4" w:space="0" w:color="auto"/>
            </w:tcBorders>
            <w:vAlign w:val="bottom"/>
            <w:hideMark/>
          </w:tcPr>
          <w:p w:rsidR="00951C9B" w:rsidRPr="00A50E6A" w:rsidRDefault="00951C9B" w:rsidP="00D05F5B">
            <w:pPr>
              <w:pStyle w:val="aff1"/>
              <w:ind w:left="283"/>
              <w:rPr>
                <w:rFonts w:ascii="Calibri" w:hAnsi="Calibri" w:cs="Arial"/>
                <w:color w:val="auto"/>
                <w:sz w:val="18"/>
                <w:szCs w:val="18"/>
              </w:rPr>
            </w:pPr>
            <w:r w:rsidRPr="00A50E6A">
              <w:rPr>
                <w:rFonts w:ascii="Calibri" w:hAnsi="Calibri" w:cs="Arial"/>
                <w:color w:val="auto"/>
                <w:sz w:val="18"/>
                <w:szCs w:val="18"/>
              </w:rPr>
              <w:t>Сотовые телефоны</w:t>
            </w:r>
            <w:r w:rsidRPr="00A50E6A">
              <w:rPr>
                <w:rFonts w:ascii="Calibri" w:hAnsi="Calibri" w:cs="Arial"/>
                <w:color w:val="auto"/>
                <w:sz w:val="18"/>
                <w:szCs w:val="18"/>
                <w:vertAlign w:val="superscript"/>
              </w:rPr>
              <w:t>4)</w:t>
            </w:r>
          </w:p>
        </w:tc>
      </w:tr>
    </w:tbl>
    <w:p w:rsidR="00951C9B" w:rsidRPr="00A50E6A" w:rsidRDefault="00951C9B" w:rsidP="00D05F5B">
      <w:pPr>
        <w:pStyle w:val="a0"/>
        <w:ind w:firstLine="0"/>
        <w:rPr>
          <w:rFonts w:ascii="Calibri" w:hAnsi="Calibri" w:cs="Arial"/>
          <w:color w:val="auto"/>
          <w:lang w:val="kk-KZ"/>
        </w:rPr>
      </w:pPr>
      <w:r w:rsidRPr="00A50E6A">
        <w:rPr>
          <w:rFonts w:ascii="Calibri" w:hAnsi="Calibri" w:cs="Arial"/>
          <w:i/>
          <w:color w:val="auto"/>
          <w:sz w:val="16"/>
          <w:lang w:val="kk-KZ"/>
        </w:rPr>
        <w:t>Жалғасы</w:t>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Pr="00A50E6A">
        <w:rPr>
          <w:rFonts w:ascii="Calibri" w:hAnsi="Calibri" w:cs="Arial"/>
          <w:i/>
          <w:color w:val="auto"/>
          <w:sz w:val="16"/>
          <w:lang w:val="kk-KZ"/>
        </w:rPr>
        <w:tab/>
      </w:r>
      <w:r w:rsidR="00DE7252" w:rsidRPr="00A50E6A">
        <w:rPr>
          <w:rFonts w:ascii="Calibri" w:hAnsi="Calibri" w:cs="Arial"/>
          <w:i/>
          <w:color w:val="auto"/>
          <w:sz w:val="16"/>
          <w:lang w:val="kk-KZ"/>
        </w:rPr>
        <w:t xml:space="preserve">      </w:t>
      </w:r>
      <w:r w:rsidRPr="00A50E6A">
        <w:rPr>
          <w:rFonts w:ascii="Calibri" w:hAnsi="Calibri" w:cs="Arial"/>
          <w:i/>
          <w:color w:val="auto"/>
          <w:sz w:val="16"/>
          <w:lang w:val="kk-KZ"/>
        </w:rPr>
        <w:t>Продолжение</w:t>
      </w:r>
    </w:p>
    <w:tbl>
      <w:tblPr>
        <w:tblW w:w="0" w:type="auto"/>
        <w:tblInd w:w="-214" w:type="dxa"/>
        <w:tblLayout w:type="fixed"/>
        <w:tblCellMar>
          <w:left w:w="0" w:type="dxa"/>
          <w:right w:w="0" w:type="dxa"/>
        </w:tblCellMar>
        <w:tblLook w:val="04A0"/>
      </w:tblPr>
      <w:tblGrid>
        <w:gridCol w:w="4786"/>
        <w:gridCol w:w="1382"/>
        <w:gridCol w:w="1276"/>
        <w:gridCol w:w="1417"/>
        <w:gridCol w:w="1559"/>
        <w:gridCol w:w="4698"/>
        <w:gridCol w:w="122"/>
      </w:tblGrid>
      <w:tr w:rsidR="00951C9B" w:rsidRPr="00A50E6A" w:rsidTr="00C22F06">
        <w:trPr>
          <w:trHeight w:val="146"/>
          <w:tblHeader/>
        </w:trPr>
        <w:tc>
          <w:tcPr>
            <w:tcW w:w="4786" w:type="dxa"/>
            <w:tcBorders>
              <w:top w:val="single" w:sz="6" w:space="0" w:color="000000"/>
              <w:left w:val="nil"/>
              <w:bottom w:val="single" w:sz="4" w:space="0" w:color="auto"/>
              <w:right w:val="nil"/>
            </w:tcBorders>
            <w:vAlign w:val="bottom"/>
          </w:tcPr>
          <w:p w:rsidR="00951C9B" w:rsidRPr="00A50E6A" w:rsidRDefault="00951C9B" w:rsidP="00D05F5B">
            <w:pPr>
              <w:pStyle w:val="aff0"/>
              <w:snapToGrid w:val="0"/>
              <w:jc w:val="left"/>
              <w:rPr>
                <w:rFonts w:ascii="Calibri" w:hAnsi="Calibri" w:cs="Arial"/>
                <w:color w:val="auto"/>
                <w:sz w:val="18"/>
                <w:szCs w:val="18"/>
                <w:lang w:val="kk-KZ"/>
              </w:rPr>
            </w:pPr>
          </w:p>
        </w:tc>
        <w:tc>
          <w:tcPr>
            <w:tcW w:w="1382" w:type="dxa"/>
            <w:tcBorders>
              <w:top w:val="single" w:sz="6" w:space="0" w:color="000000"/>
              <w:left w:val="single" w:sz="4" w:space="0" w:color="000000"/>
              <w:bottom w:val="single" w:sz="4" w:space="0" w:color="auto"/>
              <w:right w:val="nil"/>
            </w:tcBorders>
            <w:vAlign w:val="center"/>
            <w:hideMark/>
          </w:tcPr>
          <w:p w:rsidR="00951C9B" w:rsidRPr="00A50E6A" w:rsidRDefault="00951C9B" w:rsidP="00D05F5B">
            <w:pPr>
              <w:pStyle w:val="aff0"/>
              <w:rPr>
                <w:rFonts w:ascii="Calibri" w:hAnsi="Calibri" w:cs="Arial"/>
                <w:color w:val="auto"/>
                <w:sz w:val="18"/>
                <w:szCs w:val="18"/>
                <w:lang w:val="kk-KZ"/>
              </w:rPr>
            </w:pPr>
            <w:r w:rsidRPr="00A50E6A">
              <w:rPr>
                <w:rFonts w:ascii="Calibri" w:hAnsi="Calibri" w:cs="Arial"/>
                <w:color w:val="auto"/>
                <w:sz w:val="18"/>
                <w:szCs w:val="18"/>
                <w:lang w:val="kk-KZ"/>
              </w:rPr>
              <w:t>2011</w:t>
            </w:r>
          </w:p>
        </w:tc>
        <w:tc>
          <w:tcPr>
            <w:tcW w:w="1276" w:type="dxa"/>
            <w:tcBorders>
              <w:top w:val="single" w:sz="6" w:space="0" w:color="000000"/>
              <w:left w:val="single" w:sz="4" w:space="0" w:color="000000"/>
              <w:bottom w:val="single" w:sz="4" w:space="0" w:color="auto"/>
              <w:right w:val="single" w:sz="4" w:space="0" w:color="auto"/>
            </w:tcBorders>
            <w:vAlign w:val="center"/>
            <w:hideMark/>
          </w:tcPr>
          <w:p w:rsidR="00951C9B" w:rsidRPr="00A50E6A" w:rsidRDefault="00951C9B" w:rsidP="00D05F5B">
            <w:pPr>
              <w:pStyle w:val="aff0"/>
              <w:rPr>
                <w:rFonts w:ascii="Calibri" w:hAnsi="Calibri" w:cs="Arial"/>
                <w:color w:val="auto"/>
                <w:sz w:val="18"/>
                <w:szCs w:val="18"/>
                <w:lang w:val="kk-KZ"/>
              </w:rPr>
            </w:pPr>
            <w:r w:rsidRPr="00A50E6A">
              <w:rPr>
                <w:rFonts w:ascii="Calibri" w:hAnsi="Calibri" w:cs="Arial"/>
                <w:color w:val="auto"/>
                <w:sz w:val="18"/>
                <w:szCs w:val="18"/>
                <w:lang w:val="kk-KZ"/>
              </w:rPr>
              <w:t>2012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951C9B" w:rsidRPr="00A50E6A" w:rsidRDefault="00951C9B" w:rsidP="00D05F5B">
            <w:pPr>
              <w:pStyle w:val="aff0"/>
              <w:rPr>
                <w:rFonts w:ascii="Calibri" w:hAnsi="Calibri" w:cs="Arial"/>
                <w:color w:val="auto"/>
                <w:sz w:val="18"/>
                <w:szCs w:val="18"/>
                <w:lang w:val="kk-KZ"/>
              </w:rPr>
            </w:pPr>
            <w:r w:rsidRPr="00A50E6A">
              <w:rPr>
                <w:rFonts w:ascii="Calibri" w:hAnsi="Calibri" w:cs="Arial"/>
                <w:color w:val="auto"/>
                <w:sz w:val="18"/>
                <w:szCs w:val="18"/>
                <w:lang w:val="kk-KZ"/>
              </w:rPr>
              <w:t>2013</w:t>
            </w:r>
          </w:p>
        </w:tc>
        <w:tc>
          <w:tcPr>
            <w:tcW w:w="1559" w:type="dxa"/>
            <w:tcBorders>
              <w:top w:val="single" w:sz="4" w:space="0" w:color="auto"/>
              <w:left w:val="single" w:sz="4" w:space="0" w:color="auto"/>
              <w:bottom w:val="single" w:sz="4" w:space="0" w:color="auto"/>
              <w:right w:val="single" w:sz="4" w:space="0" w:color="auto"/>
            </w:tcBorders>
            <w:vAlign w:val="center"/>
          </w:tcPr>
          <w:p w:rsidR="00951C9B" w:rsidRPr="00A50E6A" w:rsidRDefault="00951C9B"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2014</w:t>
            </w:r>
          </w:p>
        </w:tc>
        <w:tc>
          <w:tcPr>
            <w:tcW w:w="4820" w:type="dxa"/>
            <w:gridSpan w:val="2"/>
            <w:tcBorders>
              <w:top w:val="single" w:sz="4" w:space="0" w:color="000000"/>
              <w:left w:val="single" w:sz="4" w:space="0" w:color="auto"/>
              <w:bottom w:val="single" w:sz="4" w:space="0" w:color="auto"/>
              <w:right w:val="nil"/>
            </w:tcBorders>
            <w:vAlign w:val="center"/>
          </w:tcPr>
          <w:p w:rsidR="00951C9B" w:rsidRPr="00A50E6A" w:rsidRDefault="00951C9B" w:rsidP="00D05F5B">
            <w:pPr>
              <w:pStyle w:val="aff0"/>
              <w:snapToGrid w:val="0"/>
              <w:jc w:val="left"/>
              <w:rPr>
                <w:rFonts w:ascii="Calibri" w:hAnsi="Calibri" w:cs="Arial"/>
                <w:color w:val="auto"/>
                <w:sz w:val="18"/>
                <w:szCs w:val="18"/>
                <w:lang w:val="kk-KZ"/>
              </w:rPr>
            </w:pPr>
          </w:p>
        </w:tc>
      </w:tr>
      <w:tr w:rsidR="00951C9B" w:rsidRPr="00A50E6A" w:rsidTr="00C22F06">
        <w:trPr>
          <w:trHeight w:val="143"/>
        </w:trPr>
        <w:tc>
          <w:tcPr>
            <w:tcW w:w="4786" w:type="dxa"/>
            <w:tcBorders>
              <w:top w:val="single" w:sz="4" w:space="0" w:color="auto"/>
            </w:tcBorders>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b/>
                <w:color w:val="auto"/>
                <w:sz w:val="18"/>
                <w:szCs w:val="18"/>
                <w:lang w:val="kk-KZ"/>
              </w:rPr>
              <w:t>Халықтың табыстары</w:t>
            </w:r>
          </w:p>
        </w:tc>
        <w:tc>
          <w:tcPr>
            <w:tcW w:w="1382" w:type="dxa"/>
            <w:tcBorders>
              <w:top w:val="single" w:sz="4" w:space="0" w:color="auto"/>
            </w:tcBorders>
            <w:vAlign w:val="bottom"/>
          </w:tcPr>
          <w:p w:rsidR="00951C9B" w:rsidRPr="00A50E6A" w:rsidRDefault="00951C9B" w:rsidP="00D05F5B">
            <w:pPr>
              <w:pStyle w:val="aff2"/>
              <w:snapToGrid w:val="0"/>
              <w:jc w:val="center"/>
              <w:rPr>
                <w:rFonts w:ascii="Calibri" w:hAnsi="Calibri" w:cs="Arial"/>
                <w:color w:val="auto"/>
                <w:sz w:val="18"/>
                <w:szCs w:val="18"/>
                <w:lang w:val="kk-KZ"/>
              </w:rPr>
            </w:pPr>
          </w:p>
        </w:tc>
        <w:tc>
          <w:tcPr>
            <w:tcW w:w="1276" w:type="dxa"/>
            <w:tcBorders>
              <w:top w:val="single" w:sz="4" w:space="0" w:color="auto"/>
            </w:tcBorders>
            <w:vAlign w:val="bottom"/>
          </w:tcPr>
          <w:p w:rsidR="00951C9B" w:rsidRPr="00A50E6A" w:rsidRDefault="00951C9B" w:rsidP="00D05F5B">
            <w:pPr>
              <w:pStyle w:val="aff2"/>
              <w:snapToGrid w:val="0"/>
              <w:rPr>
                <w:rFonts w:ascii="Calibri" w:hAnsi="Calibri" w:cs="Arial"/>
                <w:color w:val="auto"/>
                <w:sz w:val="18"/>
                <w:szCs w:val="18"/>
                <w:lang w:val="kk-KZ"/>
              </w:rPr>
            </w:pPr>
          </w:p>
        </w:tc>
        <w:tc>
          <w:tcPr>
            <w:tcW w:w="2976" w:type="dxa"/>
            <w:gridSpan w:val="2"/>
            <w:tcBorders>
              <w:top w:val="single" w:sz="4" w:space="0" w:color="auto"/>
            </w:tcBorders>
            <w:vAlign w:val="bottom"/>
          </w:tcPr>
          <w:p w:rsidR="00951C9B" w:rsidRPr="00A50E6A" w:rsidRDefault="00951C9B" w:rsidP="00D05F5B">
            <w:pPr>
              <w:pStyle w:val="aff2"/>
              <w:snapToGrid w:val="0"/>
              <w:rPr>
                <w:rFonts w:ascii="Calibri" w:hAnsi="Calibri" w:cs="Arial"/>
                <w:color w:val="auto"/>
                <w:sz w:val="18"/>
                <w:szCs w:val="18"/>
                <w:lang w:val="kk-KZ"/>
              </w:rPr>
            </w:pPr>
          </w:p>
        </w:tc>
        <w:tc>
          <w:tcPr>
            <w:tcW w:w="4820" w:type="dxa"/>
            <w:gridSpan w:val="2"/>
            <w:tcBorders>
              <w:top w:val="single" w:sz="4" w:space="0" w:color="auto"/>
            </w:tcBorders>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b/>
                <w:color w:val="auto"/>
                <w:sz w:val="18"/>
                <w:szCs w:val="18"/>
                <w:lang w:val="kk-KZ"/>
              </w:rPr>
              <w:t>Доходы населения</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Қолда бар табысты пайдалану шотындағы үй шаруашылықтарының түпкілікті тұтынуға жұмсаған шығыстары</w:t>
            </w:r>
          </w:p>
        </w:tc>
        <w:tc>
          <w:tcPr>
            <w:tcW w:w="1382" w:type="dxa"/>
            <w:vAlign w:val="bottom"/>
          </w:tcPr>
          <w:p w:rsidR="00951C9B" w:rsidRPr="00A50E6A" w:rsidRDefault="00951C9B" w:rsidP="00D05F5B">
            <w:pPr>
              <w:pStyle w:val="aff2"/>
              <w:snapToGrid w:val="0"/>
              <w:jc w:val="center"/>
              <w:rPr>
                <w:rFonts w:ascii="Calibri" w:hAnsi="Calibri" w:cs="Arial"/>
                <w:color w:val="auto"/>
                <w:sz w:val="18"/>
                <w:szCs w:val="18"/>
                <w:lang w:val="kk-KZ"/>
              </w:rPr>
            </w:pPr>
          </w:p>
        </w:tc>
        <w:tc>
          <w:tcPr>
            <w:tcW w:w="1276" w:type="dxa"/>
            <w:vAlign w:val="bottom"/>
          </w:tcPr>
          <w:p w:rsidR="00951C9B" w:rsidRPr="00A50E6A" w:rsidRDefault="00951C9B" w:rsidP="00D05F5B">
            <w:pPr>
              <w:pStyle w:val="aff2"/>
              <w:snapToGrid w:val="0"/>
              <w:rPr>
                <w:rFonts w:ascii="Calibri" w:hAnsi="Calibri" w:cs="Arial"/>
                <w:color w:val="auto"/>
                <w:sz w:val="18"/>
                <w:szCs w:val="18"/>
                <w:lang w:val="kk-KZ"/>
              </w:rPr>
            </w:pPr>
          </w:p>
        </w:tc>
        <w:tc>
          <w:tcPr>
            <w:tcW w:w="2976" w:type="dxa"/>
            <w:gridSpan w:val="2"/>
            <w:vAlign w:val="bottom"/>
          </w:tcPr>
          <w:p w:rsidR="00951C9B" w:rsidRPr="00A50E6A" w:rsidRDefault="00951C9B" w:rsidP="00D05F5B">
            <w:pPr>
              <w:pStyle w:val="aff2"/>
              <w:snapToGrid w:val="0"/>
              <w:rPr>
                <w:rFonts w:ascii="Calibri" w:hAnsi="Calibri" w:cs="Arial"/>
                <w:color w:val="auto"/>
                <w:sz w:val="18"/>
                <w:szCs w:val="18"/>
                <w:lang w:val="kk-KZ"/>
              </w:rPr>
            </w:pPr>
          </w:p>
        </w:tc>
        <w:tc>
          <w:tcPr>
            <w:tcW w:w="4820" w:type="dxa"/>
            <w:gridSpan w:val="2"/>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Расходы на конечное потребление домашних хозяйств          в счете использования располагаемого дохода</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млрд.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11 568,5</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13 622,6</w:t>
            </w:r>
          </w:p>
        </w:tc>
        <w:tc>
          <w:tcPr>
            <w:tcW w:w="1417" w:type="dxa"/>
            <w:vAlign w:val="bottom"/>
          </w:tcPr>
          <w:p w:rsidR="00951C9B" w:rsidRPr="00A50E6A" w:rsidRDefault="00951C9B" w:rsidP="00D05F5B">
            <w:pPr>
              <w:spacing w:after="0" w:line="240" w:lineRule="auto"/>
              <w:jc w:val="right"/>
              <w:rPr>
                <w:rFonts w:ascii="Calibri" w:hAnsi="Calibri" w:cs="Arial"/>
                <w:sz w:val="18"/>
                <w:szCs w:val="18"/>
                <w:vertAlign w:val="superscript"/>
                <w:lang w:val="kk-KZ"/>
              </w:rPr>
            </w:pPr>
            <w:r w:rsidRPr="00A50E6A">
              <w:rPr>
                <w:rFonts w:ascii="Calibri" w:hAnsi="Calibri" w:cs="Arial"/>
                <w:sz w:val="18"/>
                <w:szCs w:val="18"/>
                <w:lang w:val="en-US"/>
              </w:rPr>
              <w:t>17</w:t>
            </w:r>
            <w:r w:rsidRPr="00A50E6A">
              <w:rPr>
                <w:rFonts w:ascii="Calibri" w:hAnsi="Calibri" w:cs="Arial"/>
                <w:sz w:val="18"/>
                <w:szCs w:val="18"/>
                <w:lang w:val="kk-KZ"/>
              </w:rPr>
              <w:t xml:space="preserve"> </w:t>
            </w:r>
            <w:r w:rsidRPr="00A50E6A">
              <w:rPr>
                <w:rFonts w:ascii="Calibri" w:hAnsi="Calibri" w:cs="Arial"/>
                <w:sz w:val="18"/>
                <w:szCs w:val="18"/>
                <w:lang w:val="en-US"/>
              </w:rPr>
              <w:t>535</w:t>
            </w:r>
            <w:r w:rsidRPr="00A50E6A">
              <w:rPr>
                <w:rFonts w:ascii="Calibri" w:hAnsi="Calibri" w:cs="Arial"/>
                <w:sz w:val="18"/>
                <w:szCs w:val="18"/>
                <w:lang w:val="kk-KZ"/>
              </w:rPr>
              <w:t>,</w:t>
            </w:r>
            <w:r w:rsidRPr="00A50E6A">
              <w:rPr>
                <w:rFonts w:ascii="Calibri" w:hAnsi="Calibri" w:cs="Arial"/>
                <w:sz w:val="18"/>
                <w:szCs w:val="18"/>
                <w:lang w:val="en-US"/>
              </w:rPr>
              <w:t>5</w:t>
            </w:r>
          </w:p>
        </w:tc>
        <w:tc>
          <w:tcPr>
            <w:tcW w:w="1559" w:type="dxa"/>
            <w:vAlign w:val="bottom"/>
          </w:tcPr>
          <w:p w:rsidR="00951C9B" w:rsidRPr="00A50E6A" w:rsidRDefault="00951C9B" w:rsidP="00C57102">
            <w:pPr>
              <w:spacing w:after="0" w:line="240" w:lineRule="auto"/>
              <w:jc w:val="right"/>
              <w:rPr>
                <w:rFonts w:ascii="Calibri" w:hAnsi="Calibri" w:cs="Arial"/>
                <w:sz w:val="18"/>
                <w:szCs w:val="18"/>
              </w:rPr>
            </w:pPr>
            <w:r w:rsidRPr="00A50E6A">
              <w:rPr>
                <w:rFonts w:ascii="Calibri" w:hAnsi="Calibri" w:cs="Arial"/>
                <w:sz w:val="18"/>
                <w:szCs w:val="18"/>
                <w:lang w:val="en-US"/>
              </w:rPr>
              <w:t>18</w:t>
            </w:r>
            <w:r w:rsidRPr="00A50E6A">
              <w:rPr>
                <w:rFonts w:ascii="Calibri" w:hAnsi="Calibri" w:cs="Arial"/>
                <w:sz w:val="18"/>
                <w:szCs w:val="18"/>
                <w:lang w:val="kk-KZ"/>
              </w:rPr>
              <w:t xml:space="preserve"> </w:t>
            </w:r>
            <w:r w:rsidRPr="00A50E6A">
              <w:rPr>
                <w:rFonts w:ascii="Calibri" w:hAnsi="Calibri" w:cs="Arial"/>
                <w:sz w:val="18"/>
                <w:szCs w:val="18"/>
                <w:lang w:val="en-US"/>
              </w:rPr>
              <w:t>121,7</w:t>
            </w:r>
            <w:r w:rsidR="00C57102" w:rsidRPr="00A50E6A">
              <w:rPr>
                <w:rFonts w:ascii="Calibri" w:hAnsi="Calibri" w:cs="Arial"/>
                <w:sz w:val="18"/>
                <w:szCs w:val="18"/>
                <w:vertAlign w:val="superscript"/>
              </w:rPr>
              <w:t>5</w:t>
            </w:r>
            <w:r w:rsidRPr="00A50E6A">
              <w:rPr>
                <w:rFonts w:ascii="Calibri" w:hAnsi="Calibri" w:cs="Arial"/>
                <w:sz w:val="18"/>
                <w:szCs w:val="18"/>
                <w:vertAlign w:val="superscript"/>
              </w:rPr>
              <w:t>)</w:t>
            </w:r>
          </w:p>
        </w:tc>
        <w:tc>
          <w:tcPr>
            <w:tcW w:w="4820" w:type="dxa"/>
            <w:gridSpan w:val="2"/>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млрд. тенге</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халықтың жан басына шаққанда</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мың теңге</w:t>
            </w:r>
          </w:p>
        </w:tc>
        <w:tc>
          <w:tcPr>
            <w:tcW w:w="138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698,7</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811,3</w:t>
            </w:r>
          </w:p>
        </w:tc>
        <w:tc>
          <w:tcPr>
            <w:tcW w:w="1417" w:type="dxa"/>
            <w:vAlign w:val="bottom"/>
          </w:tcPr>
          <w:p w:rsidR="00951C9B" w:rsidRPr="00A50E6A" w:rsidRDefault="00951C9B" w:rsidP="00D05F5B">
            <w:pPr>
              <w:spacing w:after="0" w:line="240" w:lineRule="auto"/>
              <w:jc w:val="right"/>
              <w:rPr>
                <w:rFonts w:ascii="Calibri" w:hAnsi="Calibri" w:cs="Arial"/>
                <w:sz w:val="18"/>
                <w:szCs w:val="18"/>
                <w:vertAlign w:val="superscript"/>
                <w:lang w:val="kk-KZ"/>
              </w:rPr>
            </w:pPr>
            <w:r w:rsidRPr="00A50E6A">
              <w:rPr>
                <w:rFonts w:ascii="Calibri" w:hAnsi="Calibri" w:cs="Arial"/>
                <w:sz w:val="18"/>
                <w:szCs w:val="18"/>
                <w:lang w:val="kk-KZ"/>
              </w:rPr>
              <w:t>1</w:t>
            </w:r>
            <w:r w:rsidRPr="00A50E6A">
              <w:rPr>
                <w:rFonts w:ascii="Calibri" w:hAnsi="Calibri" w:cs="Arial"/>
                <w:sz w:val="18"/>
                <w:szCs w:val="18"/>
                <w:lang w:val="en-US"/>
              </w:rPr>
              <w:t xml:space="preserve"> </w:t>
            </w:r>
            <w:r w:rsidRPr="00A50E6A">
              <w:rPr>
                <w:rFonts w:ascii="Calibri" w:hAnsi="Calibri" w:cs="Arial"/>
                <w:sz w:val="18"/>
                <w:szCs w:val="18"/>
                <w:lang w:val="kk-KZ"/>
              </w:rPr>
              <w:t>029,4</w:t>
            </w:r>
          </w:p>
        </w:tc>
        <w:tc>
          <w:tcPr>
            <w:tcW w:w="1559" w:type="dxa"/>
            <w:vAlign w:val="bottom"/>
          </w:tcPr>
          <w:p w:rsidR="00951C9B" w:rsidRPr="00A50E6A" w:rsidRDefault="00951C9B" w:rsidP="00C57102">
            <w:pPr>
              <w:spacing w:after="0" w:line="240" w:lineRule="auto"/>
              <w:jc w:val="right"/>
              <w:rPr>
                <w:rFonts w:ascii="Calibri" w:hAnsi="Calibri" w:cs="Arial"/>
                <w:sz w:val="18"/>
                <w:szCs w:val="18"/>
                <w:lang w:val="en-US"/>
              </w:rPr>
            </w:pPr>
            <w:r w:rsidRPr="00A50E6A">
              <w:rPr>
                <w:rFonts w:ascii="Calibri" w:hAnsi="Calibri" w:cs="Arial"/>
                <w:sz w:val="18"/>
                <w:szCs w:val="18"/>
                <w:lang w:val="kk-KZ"/>
              </w:rPr>
              <w:t>1 048,1</w:t>
            </w:r>
            <w:r w:rsidR="00C57102" w:rsidRPr="00A50E6A">
              <w:rPr>
                <w:rFonts w:ascii="Calibri" w:hAnsi="Calibri" w:cs="Arial"/>
                <w:sz w:val="18"/>
                <w:szCs w:val="18"/>
                <w:vertAlign w:val="superscript"/>
              </w:rPr>
              <w:t>5</w:t>
            </w:r>
            <w:r w:rsidRPr="00A50E6A">
              <w:rPr>
                <w:rFonts w:ascii="Calibri" w:hAnsi="Calibri" w:cs="Arial"/>
                <w:sz w:val="18"/>
                <w:szCs w:val="18"/>
                <w:vertAlign w:val="superscript"/>
              </w:rPr>
              <w:t>)</w:t>
            </w:r>
          </w:p>
        </w:tc>
        <w:tc>
          <w:tcPr>
            <w:tcW w:w="4820" w:type="dxa"/>
            <w:gridSpan w:val="2"/>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на душу населения, тыс. тенге</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өткен жылға пайызбен</w:t>
            </w:r>
          </w:p>
        </w:tc>
        <w:tc>
          <w:tcPr>
            <w:tcW w:w="1382"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110,9</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111,0</w:t>
            </w:r>
          </w:p>
        </w:tc>
        <w:tc>
          <w:tcPr>
            <w:tcW w:w="1417" w:type="dxa"/>
            <w:vAlign w:val="bottom"/>
          </w:tcPr>
          <w:p w:rsidR="00951C9B" w:rsidRPr="00A50E6A" w:rsidRDefault="00951C9B" w:rsidP="00D05F5B">
            <w:pPr>
              <w:spacing w:after="0" w:line="240" w:lineRule="auto"/>
              <w:jc w:val="right"/>
              <w:rPr>
                <w:rFonts w:ascii="Calibri" w:hAnsi="Calibri" w:cs="Arial"/>
                <w:sz w:val="18"/>
                <w:szCs w:val="18"/>
                <w:vertAlign w:val="superscript"/>
              </w:rPr>
            </w:pPr>
            <w:r w:rsidRPr="00A50E6A">
              <w:rPr>
                <w:rFonts w:ascii="Calibri" w:hAnsi="Calibri" w:cs="Arial"/>
                <w:sz w:val="18"/>
                <w:szCs w:val="18"/>
                <w:lang w:val="en-US"/>
              </w:rPr>
              <w:t>112</w:t>
            </w:r>
            <w:r w:rsidRPr="00A50E6A">
              <w:rPr>
                <w:rFonts w:ascii="Calibri" w:hAnsi="Calibri" w:cs="Arial"/>
                <w:sz w:val="18"/>
                <w:szCs w:val="18"/>
              </w:rPr>
              <w:t>,6</w:t>
            </w:r>
          </w:p>
        </w:tc>
        <w:tc>
          <w:tcPr>
            <w:tcW w:w="1559" w:type="dxa"/>
            <w:vAlign w:val="bottom"/>
          </w:tcPr>
          <w:p w:rsidR="00951C9B" w:rsidRPr="00A50E6A" w:rsidRDefault="00951C9B" w:rsidP="00C57102">
            <w:pPr>
              <w:spacing w:after="0" w:line="240" w:lineRule="auto"/>
              <w:jc w:val="right"/>
              <w:rPr>
                <w:rFonts w:ascii="Calibri" w:hAnsi="Calibri" w:cs="Arial"/>
                <w:sz w:val="18"/>
                <w:szCs w:val="18"/>
                <w:lang w:val="en-US"/>
              </w:rPr>
            </w:pPr>
            <w:r w:rsidRPr="00A50E6A">
              <w:rPr>
                <w:rFonts w:ascii="Calibri" w:hAnsi="Calibri" w:cs="Arial"/>
                <w:sz w:val="18"/>
                <w:szCs w:val="18"/>
                <w:lang w:val="kk-KZ"/>
              </w:rPr>
              <w:t>97,7</w:t>
            </w:r>
            <w:r w:rsidR="00C57102" w:rsidRPr="00A50E6A">
              <w:rPr>
                <w:rFonts w:ascii="Calibri" w:hAnsi="Calibri" w:cs="Arial"/>
                <w:sz w:val="18"/>
                <w:szCs w:val="18"/>
                <w:vertAlign w:val="superscript"/>
              </w:rPr>
              <w:t>5</w:t>
            </w:r>
            <w:r w:rsidRPr="00A50E6A">
              <w:rPr>
                <w:rFonts w:ascii="Calibri" w:hAnsi="Calibri" w:cs="Arial"/>
                <w:sz w:val="18"/>
                <w:szCs w:val="18"/>
                <w:vertAlign w:val="superscript"/>
              </w:rPr>
              <w:t>)</w:t>
            </w:r>
          </w:p>
        </w:tc>
        <w:tc>
          <w:tcPr>
            <w:tcW w:w="4820" w:type="dxa"/>
            <w:gridSpan w:val="2"/>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в процентах к предыдущему году</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Халықтың атаулы ақшалай табыстары (бағалау), орташа алғанда бір айда халықтың жан басына шаққанда, теңге</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45</w:t>
            </w:r>
            <w:r w:rsidRPr="00A50E6A">
              <w:rPr>
                <w:rFonts w:ascii="Calibri" w:hAnsi="Calibri" w:cs="Arial"/>
                <w:color w:val="auto"/>
                <w:sz w:val="18"/>
                <w:szCs w:val="18"/>
              </w:rPr>
              <w:t xml:space="preserve"> 936</w:t>
            </w:r>
          </w:p>
        </w:tc>
        <w:tc>
          <w:tcPr>
            <w:tcW w:w="1276" w:type="dxa"/>
            <w:vAlign w:val="bottom"/>
            <w:hideMark/>
          </w:tcPr>
          <w:p w:rsidR="00951C9B" w:rsidRPr="00A50E6A" w:rsidRDefault="00951C9B" w:rsidP="00D05F5B">
            <w:pPr>
              <w:pStyle w:val="aff1"/>
              <w:jc w:val="right"/>
              <w:rPr>
                <w:rFonts w:ascii="Calibri" w:hAnsi="Calibri" w:cs="Arial"/>
                <w:color w:val="auto"/>
                <w:sz w:val="18"/>
                <w:szCs w:val="18"/>
              </w:rPr>
            </w:pPr>
            <w:r w:rsidRPr="00A50E6A">
              <w:rPr>
                <w:rFonts w:ascii="Calibri" w:hAnsi="Calibri" w:cs="Arial"/>
                <w:color w:val="auto"/>
                <w:sz w:val="18"/>
                <w:szCs w:val="18"/>
              </w:rPr>
              <w:t xml:space="preserve">51 594 </w:t>
            </w:r>
          </w:p>
        </w:tc>
        <w:tc>
          <w:tcPr>
            <w:tcW w:w="1417"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56 235</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62 007</w:t>
            </w:r>
          </w:p>
        </w:tc>
        <w:tc>
          <w:tcPr>
            <w:tcW w:w="4820" w:type="dxa"/>
            <w:gridSpan w:val="2"/>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Среднедушевые номинальные денежные доходы населения, тенге в месяц</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Халықтың нақты ақшалай табыстары, өткен жылға пайызбен </w:t>
            </w:r>
            <w:r w:rsidRPr="00A50E6A">
              <w:rPr>
                <w:rFonts w:ascii="Calibri" w:hAnsi="Calibri" w:cs="Arial"/>
                <w:color w:val="auto"/>
                <w:sz w:val="18"/>
                <w:szCs w:val="18"/>
              </w:rPr>
              <w:t>(</w:t>
            </w:r>
            <w:r w:rsidRPr="00A50E6A">
              <w:rPr>
                <w:rFonts w:ascii="Calibri" w:hAnsi="Calibri" w:cs="Arial"/>
                <w:color w:val="auto"/>
                <w:sz w:val="18"/>
                <w:szCs w:val="18"/>
                <w:lang w:val="kk-KZ"/>
              </w:rPr>
              <w:t>бағалау</w:t>
            </w:r>
            <w:r w:rsidRPr="00A50E6A">
              <w:rPr>
                <w:rFonts w:ascii="Calibri" w:hAnsi="Calibri" w:cs="Arial"/>
                <w:color w:val="auto"/>
                <w:sz w:val="18"/>
                <w:szCs w:val="18"/>
              </w:rPr>
              <w:t>)</w:t>
            </w:r>
            <w:r w:rsidRPr="00A50E6A">
              <w:rPr>
                <w:rFonts w:ascii="Calibri" w:hAnsi="Calibri" w:cs="Arial"/>
                <w:color w:val="auto"/>
                <w:sz w:val="18"/>
                <w:szCs w:val="18"/>
                <w:vertAlign w:val="superscript"/>
              </w:rPr>
              <w:t>1)</w:t>
            </w:r>
          </w:p>
        </w:tc>
        <w:tc>
          <w:tcPr>
            <w:tcW w:w="1382"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109,4</w:t>
            </w:r>
          </w:p>
        </w:tc>
        <w:tc>
          <w:tcPr>
            <w:tcW w:w="1276" w:type="dxa"/>
            <w:vAlign w:val="bottom"/>
            <w:hideMark/>
          </w:tcPr>
          <w:p w:rsidR="00951C9B" w:rsidRPr="00A50E6A" w:rsidRDefault="00951C9B" w:rsidP="00D05F5B">
            <w:pPr>
              <w:pStyle w:val="aff1"/>
              <w:jc w:val="right"/>
              <w:rPr>
                <w:rFonts w:ascii="Calibri" w:hAnsi="Calibri" w:cs="Arial"/>
                <w:color w:val="auto"/>
                <w:sz w:val="18"/>
                <w:szCs w:val="18"/>
              </w:rPr>
            </w:pPr>
            <w:r w:rsidRPr="00A50E6A">
              <w:rPr>
                <w:rFonts w:ascii="Calibri" w:hAnsi="Calibri" w:cs="Arial"/>
                <w:color w:val="auto"/>
                <w:sz w:val="18"/>
                <w:szCs w:val="18"/>
              </w:rPr>
              <w:t>106,9</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103,0</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103,3</w:t>
            </w:r>
          </w:p>
        </w:tc>
        <w:tc>
          <w:tcPr>
            <w:tcW w:w="4820" w:type="dxa"/>
            <w:gridSpan w:val="2"/>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Индекс реальных денежных доходов, в процентах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к предыдущему году (оценка)</w:t>
            </w:r>
            <w:r w:rsidRPr="00A50E6A">
              <w:rPr>
                <w:rFonts w:ascii="Calibri" w:hAnsi="Calibri" w:cs="Arial"/>
                <w:color w:val="auto"/>
                <w:sz w:val="18"/>
                <w:szCs w:val="18"/>
                <w:vertAlign w:val="superscript"/>
                <w:lang w:val="kk-KZ"/>
              </w:rPr>
              <w:t>1</w:t>
            </w:r>
            <w:r w:rsidRPr="00A50E6A">
              <w:rPr>
                <w:rFonts w:ascii="Calibri" w:hAnsi="Calibri" w:cs="Arial"/>
                <w:color w:val="auto"/>
                <w:sz w:val="18"/>
                <w:szCs w:val="18"/>
                <w:vertAlign w:val="superscript"/>
              </w:rPr>
              <w:t>)</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20 пайыздық топтары бойынша ақшалай табыстардың жалпы көлемін бөлу</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76" w:type="dxa"/>
            <w:vAlign w:val="bottom"/>
          </w:tcPr>
          <w:p w:rsidR="00951C9B" w:rsidRPr="00A50E6A" w:rsidRDefault="00951C9B" w:rsidP="00D05F5B">
            <w:pPr>
              <w:pStyle w:val="aff1"/>
              <w:snapToGrid w:val="0"/>
              <w:jc w:val="right"/>
              <w:rPr>
                <w:rFonts w:ascii="Calibri" w:hAnsi="Calibri" w:cs="Arial"/>
                <w:color w:val="auto"/>
                <w:sz w:val="18"/>
                <w:szCs w:val="18"/>
              </w:rPr>
            </w:pPr>
          </w:p>
        </w:tc>
        <w:tc>
          <w:tcPr>
            <w:tcW w:w="2976" w:type="dxa"/>
            <w:gridSpan w:val="2"/>
            <w:vAlign w:val="bottom"/>
          </w:tcPr>
          <w:p w:rsidR="00951C9B" w:rsidRPr="00A50E6A" w:rsidRDefault="00951C9B" w:rsidP="00D05F5B">
            <w:pPr>
              <w:pStyle w:val="aff2"/>
              <w:snapToGrid w:val="0"/>
              <w:rPr>
                <w:rFonts w:ascii="Calibri" w:hAnsi="Calibri" w:cs="Arial"/>
                <w:color w:val="auto"/>
                <w:sz w:val="18"/>
                <w:szCs w:val="18"/>
              </w:rPr>
            </w:pP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Распределение денежных доходов по 20-ти процентным группам населения, в процентах</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lastRenderedPageBreak/>
              <w:t>1-</w:t>
            </w:r>
            <w:r w:rsidRPr="00A50E6A">
              <w:rPr>
                <w:rFonts w:ascii="Calibri" w:hAnsi="Calibri" w:cs="Arial"/>
                <w:color w:val="auto"/>
                <w:sz w:val="18"/>
                <w:szCs w:val="18"/>
                <w:lang w:val="kk-KZ"/>
              </w:rPr>
              <w:t>ші топ</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ең аз табыстармен</w:t>
            </w:r>
            <w:r w:rsidRPr="00A50E6A">
              <w:rPr>
                <w:rFonts w:ascii="Calibri" w:hAnsi="Calibri" w:cs="Arial"/>
                <w:color w:val="auto"/>
                <w:sz w:val="18"/>
                <w:szCs w:val="18"/>
              </w:rPr>
              <w:t>)</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9,1</w:t>
            </w:r>
          </w:p>
        </w:tc>
        <w:tc>
          <w:tcPr>
            <w:tcW w:w="1276" w:type="dxa"/>
            <w:vAlign w:val="bottom"/>
            <w:hideMark/>
          </w:tcPr>
          <w:p w:rsidR="00951C9B" w:rsidRPr="00A50E6A" w:rsidRDefault="00951C9B" w:rsidP="00D05F5B">
            <w:pPr>
              <w:pStyle w:val="aff1"/>
              <w:jc w:val="right"/>
              <w:rPr>
                <w:rFonts w:ascii="Calibri" w:hAnsi="Calibri" w:cs="Arial"/>
                <w:color w:val="auto"/>
                <w:sz w:val="18"/>
                <w:szCs w:val="18"/>
              </w:rPr>
            </w:pPr>
            <w:r w:rsidRPr="00A50E6A">
              <w:rPr>
                <w:rFonts w:ascii="Calibri" w:hAnsi="Calibri" w:cs="Arial"/>
                <w:color w:val="auto"/>
                <w:sz w:val="18"/>
                <w:szCs w:val="18"/>
              </w:rPr>
              <w:t>9,2</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9,4</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lang w:val="en-US"/>
              </w:rPr>
              <w:t>9</w:t>
            </w:r>
            <w:r w:rsidRPr="00A50E6A">
              <w:rPr>
                <w:rFonts w:ascii="Calibri" w:hAnsi="Calibri" w:cs="Arial"/>
                <w:color w:val="auto"/>
                <w:sz w:val="18"/>
                <w:szCs w:val="18"/>
              </w:rPr>
              <w:t>,4</w:t>
            </w:r>
          </w:p>
        </w:tc>
        <w:tc>
          <w:tcPr>
            <w:tcW w:w="4820" w:type="dxa"/>
            <w:gridSpan w:val="2"/>
            <w:tcBorders>
              <w:left w:val="nil"/>
            </w:tcBorders>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1-я группа (с наименьшими доходами)</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5</w:t>
            </w:r>
            <w:r w:rsidRPr="00A50E6A">
              <w:rPr>
                <w:rFonts w:ascii="Calibri" w:hAnsi="Calibri" w:cs="Arial"/>
                <w:color w:val="auto"/>
                <w:sz w:val="18"/>
                <w:szCs w:val="18"/>
                <w:lang w:val="kk-KZ"/>
              </w:rPr>
              <w:t>-ші топ</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ең үлкен табыстармен</w:t>
            </w:r>
            <w:r w:rsidRPr="00A50E6A">
              <w:rPr>
                <w:rFonts w:ascii="Calibri" w:hAnsi="Calibri" w:cs="Arial"/>
                <w:color w:val="auto"/>
                <w:sz w:val="18"/>
                <w:szCs w:val="18"/>
              </w:rPr>
              <w:t>)</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38,7</w:t>
            </w:r>
          </w:p>
        </w:tc>
        <w:tc>
          <w:tcPr>
            <w:tcW w:w="1276" w:type="dxa"/>
            <w:vAlign w:val="bottom"/>
            <w:hideMark/>
          </w:tcPr>
          <w:p w:rsidR="00951C9B" w:rsidRPr="00A50E6A" w:rsidRDefault="00951C9B" w:rsidP="00D05F5B">
            <w:pPr>
              <w:pStyle w:val="aff1"/>
              <w:jc w:val="right"/>
              <w:rPr>
                <w:rFonts w:ascii="Calibri" w:hAnsi="Calibri" w:cs="Arial"/>
                <w:color w:val="auto"/>
                <w:sz w:val="18"/>
                <w:szCs w:val="18"/>
              </w:rPr>
            </w:pPr>
            <w:r w:rsidRPr="00A50E6A">
              <w:rPr>
                <w:rFonts w:ascii="Calibri" w:hAnsi="Calibri" w:cs="Arial"/>
                <w:color w:val="auto"/>
                <w:sz w:val="18"/>
                <w:szCs w:val="18"/>
              </w:rPr>
              <w:t>38,2</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37,6</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37,8</w:t>
            </w:r>
          </w:p>
        </w:tc>
        <w:tc>
          <w:tcPr>
            <w:tcW w:w="4820" w:type="dxa"/>
            <w:gridSpan w:val="2"/>
            <w:tcBorders>
              <w:left w:val="nil"/>
            </w:tcBorders>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5-я группа (с наибольшими доходами)</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Халықтың 10%-дық топтары бойынша қорлар коэффициенті,</w:t>
            </w:r>
            <w:r w:rsidRPr="00A50E6A">
              <w:rPr>
                <w:rFonts w:ascii="Calibri" w:hAnsi="Calibri" w:cs="Arial"/>
                <w:color w:val="auto"/>
                <w:sz w:val="18"/>
                <w:szCs w:val="18"/>
                <w:lang w:val="kk-KZ"/>
              </w:rPr>
              <w:t xml:space="preserve"> есе</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6,1</w:t>
            </w:r>
          </w:p>
        </w:tc>
        <w:tc>
          <w:tcPr>
            <w:tcW w:w="1276" w:type="dxa"/>
            <w:vAlign w:val="bottom"/>
            <w:hideMark/>
          </w:tcPr>
          <w:p w:rsidR="00951C9B" w:rsidRPr="00A50E6A" w:rsidRDefault="00951C9B" w:rsidP="00D05F5B">
            <w:pPr>
              <w:pStyle w:val="aff1"/>
              <w:jc w:val="right"/>
              <w:rPr>
                <w:rFonts w:ascii="Calibri" w:hAnsi="Calibri" w:cs="Arial"/>
                <w:color w:val="auto"/>
                <w:sz w:val="18"/>
                <w:szCs w:val="18"/>
                <w:lang w:val="en-US"/>
              </w:rPr>
            </w:pPr>
            <w:r w:rsidRPr="00A50E6A">
              <w:rPr>
                <w:rFonts w:ascii="Calibri" w:hAnsi="Calibri" w:cs="Arial"/>
                <w:color w:val="auto"/>
                <w:sz w:val="18"/>
                <w:szCs w:val="18"/>
              </w:rPr>
              <w:t>5,9</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lang w:val="en-US"/>
              </w:rPr>
              <w:t>5,6</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5,7</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Коэффициент фондов, по 10% группам населения , раз</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 ақшалай шығыстары</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айына жан басына шаққанда орта есеппен</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теңге</w:t>
            </w:r>
          </w:p>
        </w:tc>
        <w:tc>
          <w:tcPr>
            <w:tcW w:w="1382" w:type="dxa"/>
            <w:vAlign w:val="bottom"/>
            <w:hideMark/>
          </w:tcPr>
          <w:p w:rsidR="00951C9B" w:rsidRPr="00A50E6A" w:rsidRDefault="00951C9B" w:rsidP="007474EC">
            <w:pPr>
              <w:spacing w:after="0" w:line="240" w:lineRule="auto"/>
              <w:jc w:val="right"/>
              <w:rPr>
                <w:rFonts w:ascii="Calibri" w:hAnsi="Calibri" w:cs="Arial"/>
                <w:sz w:val="18"/>
                <w:szCs w:val="18"/>
              </w:rPr>
            </w:pPr>
            <w:r w:rsidRPr="00A50E6A">
              <w:rPr>
                <w:rFonts w:ascii="Calibri" w:hAnsi="Calibri" w:cs="Arial"/>
                <w:sz w:val="18"/>
                <w:szCs w:val="18"/>
              </w:rPr>
              <w:t xml:space="preserve">28 </w:t>
            </w:r>
            <w:r w:rsidR="007474EC" w:rsidRPr="00A50E6A">
              <w:rPr>
                <w:rFonts w:ascii="Calibri" w:hAnsi="Calibri" w:cs="Arial"/>
                <w:sz w:val="18"/>
                <w:szCs w:val="18"/>
              </w:rPr>
              <w:t>892</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31 886</w:t>
            </w:r>
          </w:p>
        </w:tc>
        <w:tc>
          <w:tcPr>
            <w:tcW w:w="1417"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34 796</w:t>
            </w:r>
          </w:p>
        </w:tc>
        <w:tc>
          <w:tcPr>
            <w:tcW w:w="1559" w:type="dxa"/>
            <w:vAlign w:val="bottom"/>
          </w:tcPr>
          <w:p w:rsidR="00951C9B" w:rsidRPr="00A50E6A" w:rsidRDefault="00951C9B" w:rsidP="00D05F5B">
            <w:pPr>
              <w:spacing w:after="0" w:line="240" w:lineRule="auto"/>
              <w:jc w:val="right"/>
              <w:rPr>
                <w:rFonts w:ascii="Calibri" w:hAnsi="Calibri" w:cs="Arial"/>
                <w:sz w:val="18"/>
                <w:szCs w:val="18"/>
              </w:rPr>
            </w:pPr>
            <w:r w:rsidRPr="00A50E6A">
              <w:rPr>
                <w:rFonts w:ascii="Calibri" w:hAnsi="Calibri" w:cs="Arial"/>
                <w:sz w:val="18"/>
                <w:szCs w:val="18"/>
              </w:rPr>
              <w:t>37 131</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Денежные расходы населения</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(в среднем на душу населения в месяц),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Нақты жалақының индексі</w:t>
            </w:r>
            <w:r w:rsidRPr="00A50E6A">
              <w:rPr>
                <w:rFonts w:ascii="Calibri" w:hAnsi="Calibri" w:cs="Arial"/>
                <w:color w:val="auto"/>
                <w:sz w:val="18"/>
                <w:szCs w:val="18"/>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өткен жылға пайызбен</w:t>
            </w:r>
            <w:r w:rsidRPr="00A50E6A">
              <w:rPr>
                <w:rFonts w:ascii="Calibri" w:hAnsi="Calibri" w:cs="Arial"/>
                <w:color w:val="auto"/>
                <w:sz w:val="18"/>
                <w:szCs w:val="18"/>
                <w:vertAlign w:val="superscript"/>
              </w:rPr>
              <w:t>1)</w:t>
            </w:r>
          </w:p>
        </w:tc>
        <w:tc>
          <w:tcPr>
            <w:tcW w:w="1382" w:type="dxa"/>
            <w:vAlign w:val="bottom"/>
            <w:hideMark/>
          </w:tcPr>
          <w:p w:rsidR="00951C9B" w:rsidRPr="00A50E6A" w:rsidRDefault="00951C9B" w:rsidP="00D05F5B">
            <w:pPr>
              <w:pStyle w:val="aff2"/>
              <w:rPr>
                <w:rStyle w:val="10"/>
                <w:rFonts w:ascii="Calibri" w:hAnsi="Calibri" w:cs="Arial"/>
                <w:b w:val="0"/>
                <w:color w:val="auto"/>
                <w:sz w:val="18"/>
                <w:szCs w:val="18"/>
              </w:rPr>
            </w:pPr>
            <w:r w:rsidRPr="00A50E6A">
              <w:rPr>
                <w:rFonts w:ascii="Calibri" w:hAnsi="Calibri" w:cs="Arial"/>
                <w:color w:val="auto"/>
                <w:sz w:val="18"/>
                <w:szCs w:val="18"/>
                <w:lang w:val="en-US"/>
              </w:rPr>
              <w:t>107,1</w:t>
            </w:r>
          </w:p>
        </w:tc>
        <w:tc>
          <w:tcPr>
            <w:tcW w:w="1276"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107,0</w:t>
            </w:r>
          </w:p>
        </w:tc>
        <w:tc>
          <w:tcPr>
            <w:tcW w:w="1417"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101,9</w:t>
            </w:r>
          </w:p>
        </w:tc>
        <w:tc>
          <w:tcPr>
            <w:tcW w:w="1559" w:type="dxa"/>
            <w:vAlign w:val="bottom"/>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en-US"/>
              </w:rPr>
              <w:t>103</w:t>
            </w:r>
            <w:r w:rsidRPr="00A50E6A">
              <w:rPr>
                <w:rFonts w:ascii="Calibri" w:hAnsi="Calibri" w:cs="Arial"/>
                <w:color w:val="auto"/>
                <w:sz w:val="18"/>
                <w:szCs w:val="18"/>
                <w:lang w:val="kk-KZ"/>
              </w:rPr>
              <w:t>,9</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Индекс реальной заработной платы, в процентах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к предыдущему году</w:t>
            </w:r>
            <w:r w:rsidRPr="00A50E6A">
              <w:rPr>
                <w:rFonts w:ascii="Calibri" w:hAnsi="Calibri" w:cs="Arial"/>
                <w:color w:val="auto"/>
                <w:sz w:val="18"/>
                <w:szCs w:val="18"/>
                <w:vertAlign w:val="superscript"/>
              </w:rPr>
              <w:t>1)</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Тағайындалған айлық зейнетақының орташа мөлшері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w:t>
            </w:r>
            <w:r w:rsidRPr="00A50E6A">
              <w:rPr>
                <w:rFonts w:ascii="Calibri" w:hAnsi="Calibri" w:cs="Arial"/>
                <w:color w:val="auto"/>
                <w:sz w:val="18"/>
                <w:szCs w:val="18"/>
                <w:lang w:val="kk-KZ"/>
              </w:rPr>
              <w:t>жыл соңына</w:t>
            </w:r>
            <w:r w:rsidRPr="00A50E6A">
              <w:rPr>
                <w:rFonts w:ascii="Calibri" w:hAnsi="Calibri" w:cs="Arial"/>
                <w:color w:val="auto"/>
                <w:sz w:val="18"/>
                <w:szCs w:val="18"/>
              </w:rPr>
              <w:t>)</w:t>
            </w:r>
            <w:r w:rsidRPr="00A50E6A">
              <w:rPr>
                <w:rFonts w:ascii="Calibri" w:hAnsi="Calibri" w:cs="Arial"/>
                <w:color w:val="auto"/>
                <w:sz w:val="18"/>
                <w:szCs w:val="18"/>
                <w:vertAlign w:val="superscript"/>
              </w:rPr>
              <w:t>2)</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теңге </w:t>
            </w:r>
          </w:p>
        </w:tc>
        <w:tc>
          <w:tcPr>
            <w:tcW w:w="1382" w:type="dxa"/>
            <w:vAlign w:val="bottom"/>
            <w:hideMark/>
          </w:tcPr>
          <w:p w:rsidR="00951C9B" w:rsidRPr="00A50E6A" w:rsidRDefault="00951C9B" w:rsidP="00D05F5B">
            <w:pPr>
              <w:pStyle w:val="aff2"/>
              <w:rPr>
                <w:rStyle w:val="10"/>
                <w:rFonts w:ascii="Calibri" w:hAnsi="Calibri" w:cs="Arial"/>
                <w:b w:val="0"/>
                <w:color w:val="auto"/>
                <w:sz w:val="18"/>
                <w:szCs w:val="18"/>
              </w:rPr>
            </w:pPr>
            <w:r w:rsidRPr="00A50E6A">
              <w:rPr>
                <w:rFonts w:ascii="Calibri" w:hAnsi="Calibri" w:cs="Arial"/>
                <w:color w:val="auto"/>
                <w:sz w:val="18"/>
                <w:szCs w:val="18"/>
              </w:rPr>
              <w:t>27 388</w:t>
            </w:r>
          </w:p>
        </w:tc>
        <w:tc>
          <w:tcPr>
            <w:tcW w:w="1276"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29 644</w:t>
            </w:r>
          </w:p>
        </w:tc>
        <w:tc>
          <w:tcPr>
            <w:tcW w:w="1417"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31 918</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36 068</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Средний размер назначенной месячной пенсии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(на конец года)</w:t>
            </w:r>
            <w:r w:rsidRPr="00A50E6A">
              <w:rPr>
                <w:rFonts w:ascii="Calibri" w:hAnsi="Calibri" w:cs="Arial"/>
                <w:color w:val="auto"/>
                <w:sz w:val="18"/>
                <w:szCs w:val="18"/>
                <w:vertAlign w:val="superscript"/>
              </w:rPr>
              <w:t>2)</w:t>
            </w:r>
            <w:r w:rsidRPr="00A50E6A">
              <w:rPr>
                <w:rFonts w:ascii="Calibri" w:hAnsi="Calibri" w:cs="Arial"/>
                <w:color w:val="auto"/>
                <w:sz w:val="18"/>
                <w:szCs w:val="18"/>
              </w:rPr>
              <w:t xml:space="preserve">, тенге </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Тағайындалған мемлекеттік әлеуметтік жәрдемақының орташа мөлшері </w:t>
            </w:r>
            <w:r w:rsidRPr="00A50E6A">
              <w:rPr>
                <w:rFonts w:ascii="Calibri" w:hAnsi="Calibri" w:cs="Arial"/>
                <w:color w:val="auto"/>
                <w:sz w:val="18"/>
                <w:szCs w:val="18"/>
              </w:rPr>
              <w:t>(</w:t>
            </w:r>
            <w:r w:rsidRPr="00A50E6A">
              <w:rPr>
                <w:rFonts w:ascii="Calibri" w:hAnsi="Calibri" w:cs="Arial"/>
                <w:color w:val="auto"/>
                <w:sz w:val="18"/>
                <w:szCs w:val="18"/>
                <w:lang w:val="kk-KZ"/>
              </w:rPr>
              <w:t>жыл соңына</w:t>
            </w:r>
            <w:r w:rsidRPr="00A50E6A">
              <w:rPr>
                <w:rFonts w:ascii="Calibri" w:hAnsi="Calibri" w:cs="Arial"/>
                <w:color w:val="auto"/>
                <w:sz w:val="18"/>
                <w:szCs w:val="18"/>
              </w:rPr>
              <w:t xml:space="preserve">), </w:t>
            </w:r>
            <w:r w:rsidRPr="00A50E6A">
              <w:rPr>
                <w:rFonts w:ascii="Calibri" w:hAnsi="Calibri" w:cs="Arial"/>
                <w:color w:val="auto"/>
                <w:sz w:val="18"/>
                <w:szCs w:val="18"/>
                <w:lang w:val="kk-KZ"/>
              </w:rPr>
              <w:t>теңге</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 xml:space="preserve">15 </w:t>
            </w:r>
            <w:r w:rsidRPr="00A50E6A">
              <w:rPr>
                <w:rFonts w:ascii="Calibri" w:hAnsi="Calibri" w:cs="Arial"/>
                <w:color w:val="auto"/>
                <w:sz w:val="18"/>
                <w:szCs w:val="18"/>
              </w:rPr>
              <w:t>520</w:t>
            </w: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rPr>
            </w:pPr>
          </w:p>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16 38</w:t>
            </w:r>
            <w:r w:rsidRPr="00A50E6A">
              <w:rPr>
                <w:rFonts w:ascii="Calibri" w:hAnsi="Calibri" w:cs="Arial"/>
                <w:color w:val="auto"/>
                <w:sz w:val="18"/>
                <w:szCs w:val="18"/>
              </w:rPr>
              <w:t>4</w:t>
            </w:r>
          </w:p>
        </w:tc>
        <w:tc>
          <w:tcPr>
            <w:tcW w:w="1417"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17 742</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19 918</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Средний размер назначенных государственных социальных пособий (на конец года),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Тағайындалған мемлекеттік атаулы әлеуметтік жәрдемақының орташа айлық  мөлшері</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теңге  </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rPr>
              <w:t>1 494</w:t>
            </w: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lang w:val="en-US"/>
              </w:rPr>
            </w:pPr>
          </w:p>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1 605</w:t>
            </w:r>
          </w:p>
        </w:tc>
        <w:tc>
          <w:tcPr>
            <w:tcW w:w="1417"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1 932</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1 971</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Среднемесячный размер назначенной государственной адресной социальной помощи,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Күнкөрістің ең төменгі деңгейінің шамасы</w:t>
            </w:r>
            <w:r w:rsidRPr="00A50E6A">
              <w:rPr>
                <w:rFonts w:ascii="Calibri" w:hAnsi="Calibri" w:cs="Arial"/>
                <w:color w:val="auto"/>
                <w:sz w:val="18"/>
                <w:szCs w:val="18"/>
                <w:vertAlign w:val="superscript"/>
                <w:lang w:val="kk-KZ"/>
              </w:rPr>
              <w:t>3)</w:t>
            </w:r>
            <w:r w:rsidRPr="00A50E6A">
              <w:rPr>
                <w:rFonts w:ascii="Calibri" w:hAnsi="Calibri" w:cs="Arial"/>
                <w:color w:val="auto"/>
                <w:sz w:val="18"/>
                <w:szCs w:val="18"/>
                <w:lang w:val="kk-KZ"/>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w:t>
            </w:r>
            <w:r w:rsidRPr="00A50E6A">
              <w:rPr>
                <w:rFonts w:ascii="Calibri" w:hAnsi="Calibri" w:cs="Arial"/>
                <w:color w:val="auto"/>
                <w:sz w:val="18"/>
                <w:szCs w:val="18"/>
                <w:lang w:val="kk-KZ"/>
              </w:rPr>
              <w:t>орта есеппен халықтың жан басына шаққанда</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16 072</w:t>
            </w:r>
          </w:p>
        </w:tc>
        <w:tc>
          <w:tcPr>
            <w:tcW w:w="1276" w:type="dxa"/>
            <w:vAlign w:val="bottom"/>
          </w:tcPr>
          <w:p w:rsidR="00951C9B" w:rsidRPr="00A50E6A" w:rsidRDefault="00951C9B" w:rsidP="00D05F5B">
            <w:pPr>
              <w:pStyle w:val="aff2"/>
              <w:snapToGrid w:val="0"/>
              <w:rPr>
                <w:rFonts w:ascii="Calibri" w:hAnsi="Calibri" w:cs="Arial"/>
                <w:color w:val="auto"/>
                <w:sz w:val="18"/>
                <w:szCs w:val="18"/>
                <w:lang w:val="en-US"/>
              </w:rPr>
            </w:pPr>
          </w:p>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16 815</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lang w:val="en-US"/>
              </w:rPr>
            </w:pPr>
            <w:r w:rsidRPr="00A50E6A">
              <w:rPr>
                <w:rFonts w:ascii="Calibri" w:hAnsi="Calibri" w:cs="Arial"/>
                <w:color w:val="auto"/>
                <w:sz w:val="18"/>
                <w:szCs w:val="18"/>
                <w:lang w:val="en-US"/>
              </w:rPr>
              <w:t>17 789</w:t>
            </w:r>
          </w:p>
        </w:tc>
        <w:tc>
          <w:tcPr>
            <w:tcW w:w="1559" w:type="dxa"/>
            <w:vAlign w:val="bottom"/>
          </w:tcPr>
          <w:p w:rsidR="00951C9B" w:rsidRPr="00A50E6A" w:rsidRDefault="00951C9B" w:rsidP="00D05F5B">
            <w:pPr>
              <w:pStyle w:val="aff2"/>
              <w:snapToGrid w:val="0"/>
              <w:rPr>
                <w:rFonts w:ascii="Calibri" w:hAnsi="Calibri" w:cs="Arial"/>
                <w:color w:val="auto"/>
                <w:sz w:val="18"/>
                <w:szCs w:val="18"/>
                <w:lang w:val="en-US"/>
              </w:rPr>
            </w:pPr>
            <w:r w:rsidRPr="00A50E6A">
              <w:rPr>
                <w:rFonts w:ascii="Calibri" w:hAnsi="Calibri" w:cs="Arial"/>
                <w:color w:val="auto"/>
                <w:sz w:val="18"/>
                <w:szCs w:val="18"/>
                <w:lang w:val="en-US"/>
              </w:rPr>
              <w:t>19</w:t>
            </w:r>
            <w:r w:rsidRPr="00A50E6A">
              <w:rPr>
                <w:rFonts w:ascii="Calibri" w:hAnsi="Calibri" w:cs="Arial"/>
                <w:color w:val="auto"/>
                <w:sz w:val="18"/>
                <w:szCs w:val="18"/>
              </w:rPr>
              <w:t xml:space="preserve"> </w:t>
            </w:r>
            <w:r w:rsidRPr="00A50E6A">
              <w:rPr>
                <w:rFonts w:ascii="Calibri" w:hAnsi="Calibri" w:cs="Arial"/>
                <w:color w:val="auto"/>
                <w:sz w:val="18"/>
                <w:szCs w:val="18"/>
                <w:lang w:val="en-US"/>
              </w:rPr>
              <w:t>068</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Величина прожиточного минимума</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(в среднем на душу населения),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Табысы  күнкөрістің ең төменгі деңгейінің шамасынан төмен халықтың үлесі</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5,5</w:t>
            </w:r>
          </w:p>
        </w:tc>
        <w:tc>
          <w:tcPr>
            <w:tcW w:w="1276" w:type="dxa"/>
            <w:vAlign w:val="bottom"/>
          </w:tcPr>
          <w:p w:rsidR="00951C9B" w:rsidRPr="00A50E6A" w:rsidRDefault="00951C9B" w:rsidP="00D05F5B">
            <w:pPr>
              <w:pStyle w:val="aff1"/>
              <w:snapToGrid w:val="0"/>
              <w:jc w:val="right"/>
              <w:rPr>
                <w:rFonts w:ascii="Calibri" w:hAnsi="Calibri" w:cs="Arial"/>
                <w:color w:val="auto"/>
                <w:sz w:val="18"/>
                <w:szCs w:val="18"/>
              </w:rPr>
            </w:pPr>
          </w:p>
          <w:p w:rsidR="00951C9B" w:rsidRPr="00A50E6A" w:rsidRDefault="00951C9B" w:rsidP="00D05F5B">
            <w:pPr>
              <w:pStyle w:val="aff1"/>
              <w:jc w:val="right"/>
              <w:rPr>
                <w:rFonts w:ascii="Calibri" w:hAnsi="Calibri" w:cs="Arial"/>
                <w:color w:val="auto"/>
                <w:sz w:val="18"/>
                <w:szCs w:val="18"/>
                <w:lang w:eastAsia="ru-RU"/>
              </w:rPr>
            </w:pPr>
            <w:r w:rsidRPr="00A50E6A">
              <w:rPr>
                <w:rFonts w:ascii="Calibri" w:hAnsi="Calibri" w:cs="Arial"/>
                <w:color w:val="auto"/>
                <w:sz w:val="18"/>
                <w:szCs w:val="18"/>
              </w:rPr>
              <w:t>3,8</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lang w:val="en-US"/>
              </w:rPr>
            </w:pPr>
            <w:r w:rsidRPr="00A50E6A">
              <w:rPr>
                <w:rFonts w:ascii="Calibri" w:hAnsi="Calibri" w:cs="Arial"/>
                <w:color w:val="auto"/>
                <w:sz w:val="18"/>
                <w:szCs w:val="18"/>
                <w:lang w:val="en-US"/>
              </w:rPr>
              <w:t>2,9</w:t>
            </w:r>
          </w:p>
        </w:tc>
        <w:tc>
          <w:tcPr>
            <w:tcW w:w="1559" w:type="dxa"/>
            <w:vAlign w:val="bottom"/>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snapToGrid w:val="0"/>
                <w:color w:val="auto"/>
                <w:sz w:val="18"/>
                <w:szCs w:val="18"/>
                <w:lang w:eastAsia="ru-RU"/>
              </w:rPr>
              <w:t>2,8</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Доля населения, имеющего доходы ниже величины прожиточного минимума</w:t>
            </w:r>
            <w:r w:rsidRPr="00A50E6A">
              <w:rPr>
                <w:rFonts w:ascii="Calibri" w:hAnsi="Calibri" w:cs="Arial"/>
                <w:color w:val="auto"/>
                <w:sz w:val="18"/>
                <w:szCs w:val="18"/>
                <w:vertAlign w:val="superscript"/>
              </w:rPr>
              <w:t>3)</w:t>
            </w:r>
            <w:r w:rsidRPr="00A50E6A">
              <w:rPr>
                <w:rFonts w:ascii="Calibri" w:hAnsi="Calibri" w:cs="Arial"/>
                <w:color w:val="auto"/>
                <w:sz w:val="18"/>
                <w:szCs w:val="18"/>
              </w:rPr>
              <w:t>, в процентах</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Күнкөрістің ең төменгі деңгейінің шамасымен арақатынасы</w:t>
            </w:r>
            <w:r w:rsidRPr="00A50E6A">
              <w:rPr>
                <w:rFonts w:ascii="Calibri" w:hAnsi="Calibri" w:cs="Arial"/>
                <w:color w:val="auto"/>
                <w:sz w:val="18"/>
                <w:szCs w:val="18"/>
                <w:vertAlign w:val="superscript"/>
                <w:lang w:val="kk-KZ"/>
              </w:rPr>
              <w:t>3)</w:t>
            </w:r>
            <w:r w:rsidRPr="00A50E6A">
              <w:rPr>
                <w:rFonts w:ascii="Calibri" w:hAnsi="Calibri" w:cs="Arial"/>
                <w:color w:val="auto"/>
                <w:sz w:val="18"/>
                <w:szCs w:val="18"/>
                <w:lang w:val="kk-KZ"/>
              </w:rPr>
              <w:t xml:space="preserve">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(орта есеппен халықтың жан басына шаққанда), пайызбен:</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76" w:type="dxa"/>
            <w:vAlign w:val="bottom"/>
          </w:tcPr>
          <w:p w:rsidR="00951C9B" w:rsidRPr="00A50E6A" w:rsidRDefault="00951C9B" w:rsidP="00D05F5B">
            <w:pPr>
              <w:pStyle w:val="aff1"/>
              <w:snapToGrid w:val="0"/>
              <w:jc w:val="right"/>
              <w:rPr>
                <w:rFonts w:ascii="Calibri" w:hAnsi="Calibri" w:cs="Arial"/>
                <w:color w:val="auto"/>
                <w:sz w:val="18"/>
                <w:szCs w:val="18"/>
              </w:rPr>
            </w:pPr>
          </w:p>
        </w:tc>
        <w:tc>
          <w:tcPr>
            <w:tcW w:w="2976" w:type="dxa"/>
            <w:gridSpan w:val="2"/>
            <w:vAlign w:val="bottom"/>
          </w:tcPr>
          <w:p w:rsidR="00951C9B" w:rsidRPr="00A50E6A" w:rsidRDefault="00951C9B" w:rsidP="00D05F5B">
            <w:pPr>
              <w:pStyle w:val="aff2"/>
              <w:snapToGrid w:val="0"/>
              <w:rPr>
                <w:rFonts w:ascii="Calibri" w:hAnsi="Calibri" w:cs="Arial"/>
                <w:color w:val="auto"/>
                <w:sz w:val="18"/>
                <w:szCs w:val="18"/>
              </w:rPr>
            </w:pP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Соотношение с величиной прожиточного минимума</w:t>
            </w:r>
            <w:r w:rsidRPr="00A50E6A">
              <w:rPr>
                <w:rFonts w:ascii="Calibri" w:hAnsi="Calibri" w:cs="Arial"/>
                <w:color w:val="auto"/>
                <w:sz w:val="18"/>
                <w:szCs w:val="18"/>
                <w:vertAlign w:val="superscript"/>
              </w:rPr>
              <w:t>3)</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(в среднем на душу населения), в процентах:</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орташа жан басына шаққандағы ақшалай табыстармен</w:t>
            </w:r>
          </w:p>
        </w:tc>
        <w:tc>
          <w:tcPr>
            <w:tcW w:w="1382" w:type="dxa"/>
            <w:vAlign w:val="bottom"/>
            <w:hideMark/>
          </w:tcPr>
          <w:p w:rsidR="00951C9B" w:rsidRPr="00A50E6A" w:rsidRDefault="00951C9B" w:rsidP="00D05F5B">
            <w:pPr>
              <w:pStyle w:val="aff2"/>
              <w:rPr>
                <w:rStyle w:val="10"/>
                <w:rFonts w:ascii="Calibri" w:hAnsi="Calibri" w:cs="Arial"/>
                <w:b w:val="0"/>
                <w:color w:val="auto"/>
                <w:sz w:val="18"/>
                <w:szCs w:val="18"/>
              </w:rPr>
            </w:pPr>
            <w:r w:rsidRPr="00A50E6A">
              <w:rPr>
                <w:rFonts w:ascii="Calibri" w:hAnsi="Calibri" w:cs="Arial"/>
                <w:color w:val="auto"/>
                <w:sz w:val="18"/>
                <w:szCs w:val="18"/>
              </w:rPr>
              <w:t>285,8</w:t>
            </w:r>
          </w:p>
        </w:tc>
        <w:tc>
          <w:tcPr>
            <w:tcW w:w="1276"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306,8</w:t>
            </w:r>
          </w:p>
        </w:tc>
        <w:tc>
          <w:tcPr>
            <w:tcW w:w="1417"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31</w:t>
            </w:r>
            <w:r w:rsidRPr="00A50E6A">
              <w:rPr>
                <w:rFonts w:ascii="Calibri" w:hAnsi="Calibri" w:cs="Arial"/>
                <w:color w:val="auto"/>
                <w:sz w:val="18"/>
                <w:szCs w:val="18"/>
              </w:rPr>
              <w:t>6</w:t>
            </w:r>
            <w:r w:rsidRPr="00A50E6A">
              <w:rPr>
                <w:rFonts w:ascii="Calibri" w:hAnsi="Calibri" w:cs="Arial"/>
                <w:color w:val="auto"/>
                <w:sz w:val="18"/>
                <w:szCs w:val="18"/>
                <w:lang w:val="en-US"/>
              </w:rPr>
              <w:t>,</w:t>
            </w:r>
            <w:r w:rsidRPr="00A50E6A">
              <w:rPr>
                <w:rFonts w:ascii="Calibri" w:hAnsi="Calibri" w:cs="Arial"/>
                <w:color w:val="auto"/>
                <w:sz w:val="18"/>
                <w:szCs w:val="18"/>
              </w:rPr>
              <w:t>1</w:t>
            </w:r>
          </w:p>
        </w:tc>
        <w:tc>
          <w:tcPr>
            <w:tcW w:w="1559" w:type="dxa"/>
            <w:vAlign w:val="bottom"/>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325,2</w:t>
            </w:r>
          </w:p>
        </w:tc>
        <w:tc>
          <w:tcPr>
            <w:tcW w:w="4820" w:type="dxa"/>
            <w:gridSpan w:val="2"/>
            <w:tcBorders>
              <w:left w:val="nil"/>
            </w:tcBorders>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среднедушевых номинальных денежных доходов населения</w:t>
            </w:r>
          </w:p>
        </w:tc>
      </w:tr>
      <w:tr w:rsidR="00951C9B" w:rsidRPr="00A50E6A" w:rsidTr="00C22F06">
        <w:trPr>
          <w:trHeight w:val="63"/>
        </w:trPr>
        <w:tc>
          <w:tcPr>
            <w:tcW w:w="4786" w:type="dxa"/>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тағайындалған айлық зейнетақысының орташа мөлшерімен</w:t>
            </w:r>
            <w:r w:rsidRPr="00A50E6A">
              <w:rPr>
                <w:rFonts w:ascii="Calibri" w:hAnsi="Calibri" w:cs="Arial"/>
                <w:color w:val="auto"/>
                <w:sz w:val="18"/>
                <w:szCs w:val="18"/>
                <w:vertAlign w:val="superscript"/>
              </w:rPr>
              <w:t>1)</w:t>
            </w:r>
          </w:p>
        </w:tc>
        <w:tc>
          <w:tcPr>
            <w:tcW w:w="1382" w:type="dxa"/>
            <w:vAlign w:val="bottom"/>
            <w:hideMark/>
          </w:tcPr>
          <w:p w:rsidR="00951C9B" w:rsidRPr="00A50E6A" w:rsidRDefault="00951C9B" w:rsidP="00D05F5B">
            <w:pPr>
              <w:pStyle w:val="aff2"/>
              <w:rPr>
                <w:rStyle w:val="10"/>
                <w:rFonts w:ascii="Calibri" w:hAnsi="Calibri" w:cs="Arial"/>
                <w:b w:val="0"/>
                <w:color w:val="auto"/>
                <w:sz w:val="18"/>
                <w:szCs w:val="18"/>
              </w:rPr>
            </w:pPr>
            <w:r w:rsidRPr="00A50E6A">
              <w:rPr>
                <w:rFonts w:ascii="Calibri" w:hAnsi="Calibri" w:cs="Arial"/>
                <w:color w:val="auto"/>
                <w:sz w:val="18"/>
                <w:szCs w:val="18"/>
                <w:lang w:val="en-US"/>
              </w:rPr>
              <w:t>170,4</w:t>
            </w:r>
          </w:p>
        </w:tc>
        <w:tc>
          <w:tcPr>
            <w:tcW w:w="1276"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176,3</w:t>
            </w:r>
          </w:p>
        </w:tc>
        <w:tc>
          <w:tcPr>
            <w:tcW w:w="1417" w:type="dxa"/>
            <w:vAlign w:val="bottom"/>
          </w:tcPr>
          <w:p w:rsidR="00951C9B" w:rsidRPr="00A50E6A" w:rsidRDefault="00951C9B"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179,4</w:t>
            </w:r>
          </w:p>
        </w:tc>
        <w:tc>
          <w:tcPr>
            <w:tcW w:w="1559" w:type="dxa"/>
            <w:vAlign w:val="bottom"/>
          </w:tcPr>
          <w:p w:rsidR="00951C9B" w:rsidRPr="00A50E6A" w:rsidRDefault="00951C9B"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189,2</w:t>
            </w:r>
          </w:p>
        </w:tc>
        <w:tc>
          <w:tcPr>
            <w:tcW w:w="4820" w:type="dxa"/>
            <w:gridSpan w:val="2"/>
            <w:tcBorders>
              <w:left w:val="nil"/>
            </w:tcBorders>
            <w:vAlign w:val="bottom"/>
            <w:hideMark/>
          </w:tcPr>
          <w:p w:rsidR="00951C9B" w:rsidRPr="00A50E6A" w:rsidRDefault="00951C9B" w:rsidP="00D05F5B">
            <w:pPr>
              <w:pStyle w:val="aff1"/>
              <w:ind w:firstLine="170"/>
              <w:rPr>
                <w:rFonts w:ascii="Calibri" w:hAnsi="Calibri" w:cs="Arial"/>
                <w:color w:val="auto"/>
                <w:sz w:val="18"/>
                <w:szCs w:val="18"/>
              </w:rPr>
            </w:pPr>
            <w:r w:rsidRPr="00A50E6A">
              <w:rPr>
                <w:rFonts w:ascii="Calibri" w:hAnsi="Calibri" w:cs="Arial"/>
                <w:color w:val="auto"/>
                <w:sz w:val="18"/>
                <w:szCs w:val="18"/>
              </w:rPr>
              <w:t>среднего размера назначенной месячной пенсии</w:t>
            </w:r>
            <w:r w:rsidRPr="00A50E6A">
              <w:rPr>
                <w:rFonts w:ascii="Calibri" w:hAnsi="Calibri" w:cs="Arial"/>
                <w:color w:val="auto"/>
                <w:sz w:val="18"/>
                <w:szCs w:val="18"/>
                <w:vertAlign w:val="superscript"/>
              </w:rPr>
              <w:t>1)</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Азық-түлік қоржынының құны</w:t>
            </w:r>
            <w:r w:rsidRPr="00A50E6A">
              <w:rPr>
                <w:rFonts w:ascii="Calibri" w:hAnsi="Calibri" w:cs="Arial"/>
                <w:color w:val="auto"/>
                <w:sz w:val="18"/>
                <w:szCs w:val="18"/>
                <w:vertAlign w:val="superscript"/>
              </w:rPr>
              <w:t>3)</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pStyle w:val="aff2"/>
              <w:rPr>
                <w:rStyle w:val="1f4"/>
                <w:rFonts w:ascii="Calibri" w:hAnsi="Calibri" w:cs="Arial"/>
                <w:color w:val="auto"/>
                <w:sz w:val="18"/>
                <w:szCs w:val="18"/>
              </w:rPr>
            </w:pPr>
            <w:r w:rsidRPr="00A50E6A">
              <w:rPr>
                <w:rFonts w:ascii="Calibri" w:hAnsi="Calibri" w:cs="Arial"/>
                <w:color w:val="auto"/>
                <w:sz w:val="18"/>
                <w:szCs w:val="18"/>
                <w:lang w:val="en-US"/>
              </w:rPr>
              <w:t>9</w:t>
            </w:r>
            <w:r w:rsidRPr="00A50E6A">
              <w:rPr>
                <w:rFonts w:ascii="Calibri" w:hAnsi="Calibri" w:cs="Arial"/>
                <w:color w:val="auto"/>
                <w:sz w:val="18"/>
                <w:szCs w:val="18"/>
              </w:rPr>
              <w:t xml:space="preserve"> </w:t>
            </w:r>
            <w:r w:rsidRPr="00A50E6A">
              <w:rPr>
                <w:rFonts w:ascii="Calibri" w:hAnsi="Calibri" w:cs="Arial"/>
                <w:color w:val="auto"/>
                <w:sz w:val="18"/>
                <w:szCs w:val="18"/>
                <w:lang w:val="en-US"/>
              </w:rPr>
              <w:t>643</w:t>
            </w:r>
          </w:p>
        </w:tc>
        <w:tc>
          <w:tcPr>
            <w:tcW w:w="1276" w:type="dxa"/>
            <w:vAlign w:val="bottom"/>
            <w:hideMark/>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10 089</w:t>
            </w:r>
          </w:p>
        </w:tc>
        <w:tc>
          <w:tcPr>
            <w:tcW w:w="1417" w:type="dxa"/>
            <w:vAlign w:val="bottom"/>
            <w:hideMark/>
          </w:tcPr>
          <w:p w:rsidR="00951C9B" w:rsidRPr="00A50E6A" w:rsidRDefault="00951C9B"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10 674</w:t>
            </w:r>
          </w:p>
        </w:tc>
        <w:tc>
          <w:tcPr>
            <w:tcW w:w="1559" w:type="dxa"/>
            <w:vAlign w:val="bottom"/>
          </w:tcPr>
          <w:p w:rsidR="00951C9B" w:rsidRPr="00A50E6A" w:rsidRDefault="00951C9B"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11</w:t>
            </w:r>
            <w:r w:rsidR="00E86447" w:rsidRPr="00A50E6A">
              <w:rPr>
                <w:rFonts w:ascii="Calibri" w:hAnsi="Calibri" w:cs="Arial"/>
                <w:sz w:val="18"/>
                <w:szCs w:val="18"/>
              </w:rPr>
              <w:t xml:space="preserve"> </w:t>
            </w:r>
            <w:r w:rsidRPr="00A50E6A">
              <w:rPr>
                <w:rFonts w:ascii="Calibri" w:hAnsi="Calibri" w:cs="Arial"/>
                <w:sz w:val="18"/>
                <w:szCs w:val="18"/>
                <w:lang w:val="en-US"/>
              </w:rPr>
              <w:t>441</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Стоимость продовольственной корзины</w:t>
            </w:r>
            <w:r w:rsidRPr="00A50E6A">
              <w:rPr>
                <w:rFonts w:ascii="Calibri" w:hAnsi="Calibri" w:cs="Arial"/>
                <w:color w:val="auto"/>
                <w:sz w:val="18"/>
                <w:szCs w:val="18"/>
                <w:vertAlign w:val="superscript"/>
                <w:lang w:val="en-US"/>
              </w:rPr>
              <w:t>3)</w:t>
            </w:r>
            <w:r w:rsidRPr="00A50E6A">
              <w:rPr>
                <w:rFonts w:ascii="Calibri" w:hAnsi="Calibri" w:cs="Arial"/>
                <w:color w:val="auto"/>
                <w:sz w:val="18"/>
                <w:szCs w:val="18"/>
              </w:rPr>
              <w:t>,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Табысы азық-түлік қоржынының құнынан төмен халықтың үлесі</w:t>
            </w:r>
            <w:r w:rsidRPr="00A50E6A">
              <w:rPr>
                <w:rFonts w:ascii="Calibri" w:hAnsi="Calibri" w:cs="Arial"/>
                <w:color w:val="auto"/>
                <w:sz w:val="18"/>
                <w:szCs w:val="18"/>
                <w:vertAlign w:val="superscript"/>
              </w:rPr>
              <w:t>3)</w:t>
            </w:r>
            <w:r w:rsidRPr="00A50E6A">
              <w:rPr>
                <w:rFonts w:ascii="Calibri" w:hAnsi="Calibri" w:cs="Arial"/>
                <w:color w:val="auto"/>
                <w:sz w:val="18"/>
                <w:szCs w:val="18"/>
              </w:rPr>
              <w:t xml:space="preserve">, </w:t>
            </w:r>
            <w:r w:rsidRPr="00A50E6A">
              <w:rPr>
                <w:rFonts w:ascii="Calibri" w:hAnsi="Calibri" w:cs="Arial"/>
                <w:color w:val="auto"/>
                <w:sz w:val="18"/>
                <w:szCs w:val="18"/>
                <w:lang w:val="kk-KZ"/>
              </w:rPr>
              <w:t xml:space="preserve">пайызбен </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0,5</w:t>
            </w:r>
          </w:p>
        </w:tc>
        <w:tc>
          <w:tcPr>
            <w:tcW w:w="1276" w:type="dxa"/>
            <w:vAlign w:val="bottom"/>
            <w:hideMark/>
          </w:tcPr>
          <w:p w:rsidR="00951C9B" w:rsidRPr="00A50E6A" w:rsidRDefault="00951C9B" w:rsidP="00D05F5B">
            <w:pPr>
              <w:pStyle w:val="aff1"/>
              <w:jc w:val="right"/>
              <w:rPr>
                <w:rFonts w:ascii="Calibri" w:hAnsi="Calibri" w:cs="Arial"/>
                <w:color w:val="auto"/>
                <w:sz w:val="18"/>
                <w:szCs w:val="18"/>
                <w:lang w:eastAsia="ru-RU"/>
              </w:rPr>
            </w:pPr>
            <w:r w:rsidRPr="00A50E6A">
              <w:rPr>
                <w:rFonts w:ascii="Calibri" w:hAnsi="Calibri" w:cs="Arial"/>
                <w:color w:val="auto"/>
                <w:sz w:val="18"/>
                <w:szCs w:val="18"/>
              </w:rPr>
              <w:t>0,2</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lang w:val="en-US"/>
              </w:rPr>
            </w:pPr>
            <w:r w:rsidRPr="00A50E6A">
              <w:rPr>
                <w:rFonts w:ascii="Calibri" w:hAnsi="Calibri" w:cs="Arial"/>
                <w:color w:val="auto"/>
                <w:sz w:val="18"/>
                <w:szCs w:val="18"/>
                <w:lang w:val="en-US"/>
              </w:rPr>
              <w:t>0,1</w:t>
            </w:r>
          </w:p>
        </w:tc>
        <w:tc>
          <w:tcPr>
            <w:tcW w:w="1559" w:type="dxa"/>
            <w:vAlign w:val="bottom"/>
          </w:tcPr>
          <w:p w:rsidR="00951C9B" w:rsidRPr="00A50E6A" w:rsidRDefault="00951C9B" w:rsidP="00D05F5B">
            <w:pPr>
              <w:pStyle w:val="aff2"/>
              <w:rPr>
                <w:rFonts w:ascii="Calibri" w:hAnsi="Calibri" w:cs="Arial"/>
                <w:color w:val="auto"/>
                <w:sz w:val="18"/>
                <w:szCs w:val="18"/>
                <w:lang w:val="en-US"/>
              </w:rPr>
            </w:pPr>
            <w:r w:rsidRPr="00A50E6A">
              <w:rPr>
                <w:rFonts w:ascii="Calibri" w:hAnsi="Calibri" w:cs="Arial"/>
                <w:snapToGrid w:val="0"/>
                <w:color w:val="auto"/>
                <w:sz w:val="18"/>
                <w:szCs w:val="18"/>
                <w:lang w:eastAsia="ru-RU"/>
              </w:rPr>
              <w:t>0,1</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Доля населения, имеющего доходы ниже стоимости продовольственной корзины</w:t>
            </w:r>
            <w:r w:rsidRPr="00A50E6A">
              <w:rPr>
                <w:rFonts w:ascii="Calibri" w:hAnsi="Calibri" w:cs="Arial"/>
                <w:color w:val="auto"/>
                <w:sz w:val="18"/>
                <w:szCs w:val="18"/>
                <w:vertAlign w:val="superscript"/>
              </w:rPr>
              <w:t>3)</w:t>
            </w:r>
            <w:r w:rsidRPr="00A50E6A">
              <w:rPr>
                <w:rFonts w:ascii="Calibri" w:hAnsi="Calibri" w:cs="Arial"/>
                <w:color w:val="auto"/>
                <w:sz w:val="18"/>
                <w:szCs w:val="18"/>
              </w:rPr>
              <w:t>, в процентах</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Айлық жалақының ең төменгі мөлшері,</w:t>
            </w:r>
            <w:r w:rsidRPr="00A50E6A">
              <w:rPr>
                <w:rFonts w:ascii="Calibri" w:hAnsi="Calibri" w:cs="Arial"/>
                <w:color w:val="auto"/>
                <w:sz w:val="18"/>
                <w:szCs w:val="18"/>
              </w:rPr>
              <w:t xml:space="preserve">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lang w:val="kk-KZ"/>
              </w:rPr>
              <w:t>15 999</w:t>
            </w:r>
          </w:p>
        </w:tc>
        <w:tc>
          <w:tcPr>
            <w:tcW w:w="1276" w:type="dxa"/>
            <w:vAlign w:val="bottom"/>
            <w:hideMark/>
          </w:tcPr>
          <w:p w:rsidR="00951C9B" w:rsidRPr="00A50E6A" w:rsidRDefault="00951C9B" w:rsidP="00D05F5B">
            <w:pPr>
              <w:pStyle w:val="aff1"/>
              <w:jc w:val="right"/>
              <w:rPr>
                <w:rFonts w:ascii="Calibri" w:hAnsi="Calibri" w:cs="Arial"/>
                <w:color w:val="auto"/>
                <w:sz w:val="18"/>
                <w:szCs w:val="18"/>
              </w:rPr>
            </w:pPr>
            <w:r w:rsidRPr="00A50E6A">
              <w:rPr>
                <w:rFonts w:ascii="Calibri" w:hAnsi="Calibri" w:cs="Arial"/>
                <w:color w:val="auto"/>
                <w:sz w:val="18"/>
                <w:szCs w:val="18"/>
              </w:rPr>
              <w:t>17 439</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18 660</w:t>
            </w:r>
          </w:p>
        </w:tc>
        <w:tc>
          <w:tcPr>
            <w:tcW w:w="1559" w:type="dxa"/>
            <w:vAlign w:val="bottom"/>
          </w:tcPr>
          <w:p w:rsidR="00951C9B" w:rsidRPr="00A50E6A" w:rsidRDefault="00951C9B" w:rsidP="00D05F5B">
            <w:pPr>
              <w:pStyle w:val="aff2"/>
              <w:snapToGrid w:val="0"/>
              <w:rPr>
                <w:rFonts w:ascii="Calibri" w:hAnsi="Calibri" w:cs="Arial"/>
                <w:color w:val="auto"/>
                <w:sz w:val="18"/>
                <w:szCs w:val="18"/>
                <w:lang w:val="en-US"/>
              </w:rPr>
            </w:pPr>
            <w:r w:rsidRPr="00A50E6A">
              <w:rPr>
                <w:rFonts w:ascii="Calibri" w:hAnsi="Calibri" w:cs="Arial"/>
                <w:color w:val="auto"/>
                <w:sz w:val="18"/>
                <w:szCs w:val="18"/>
              </w:rPr>
              <w:t>19 966</w:t>
            </w:r>
          </w:p>
        </w:tc>
        <w:tc>
          <w:tcPr>
            <w:tcW w:w="4820" w:type="dxa"/>
            <w:gridSpan w:val="2"/>
            <w:tcBorders>
              <w:left w:val="nil"/>
            </w:tcBorders>
            <w:vAlign w:val="bottom"/>
            <w:hideMark/>
          </w:tcPr>
          <w:p w:rsidR="00951C9B" w:rsidRPr="00A50E6A" w:rsidRDefault="00951C9B" w:rsidP="00D05F5B">
            <w:pPr>
              <w:pStyle w:val="aff1"/>
              <w:ind w:left="142" w:hanging="29"/>
              <w:rPr>
                <w:rFonts w:ascii="Calibri" w:hAnsi="Calibri" w:cs="Arial"/>
                <w:color w:val="auto"/>
                <w:sz w:val="18"/>
                <w:szCs w:val="18"/>
              </w:rPr>
            </w:pPr>
            <w:r w:rsidRPr="00A50E6A">
              <w:rPr>
                <w:rFonts w:ascii="Calibri" w:hAnsi="Calibri" w:cs="Arial"/>
                <w:color w:val="auto"/>
                <w:sz w:val="18"/>
                <w:szCs w:val="18"/>
              </w:rPr>
              <w:t>Минимальный размер месячной заработной платы, тенге</w:t>
            </w:r>
          </w:p>
        </w:tc>
      </w:tr>
      <w:tr w:rsidR="00951C9B" w:rsidRPr="00A50E6A" w:rsidTr="00C22F06">
        <w:trPr>
          <w:trHeight w:val="63"/>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Ең төмен зейнетақы</w:t>
            </w:r>
            <w:r w:rsidRPr="00A50E6A">
              <w:rPr>
                <w:rFonts w:ascii="Calibri" w:hAnsi="Calibri" w:cs="Arial"/>
                <w:color w:val="auto"/>
                <w:sz w:val="18"/>
                <w:szCs w:val="18"/>
              </w:rPr>
              <w:t>, те</w:t>
            </w:r>
            <w:r w:rsidRPr="00A50E6A">
              <w:rPr>
                <w:rFonts w:ascii="Calibri" w:hAnsi="Calibri" w:cs="Arial"/>
                <w:color w:val="auto"/>
                <w:sz w:val="18"/>
                <w:szCs w:val="18"/>
                <w:lang w:val="kk-KZ"/>
              </w:rPr>
              <w:t>ңге</w:t>
            </w:r>
          </w:p>
        </w:tc>
        <w:tc>
          <w:tcPr>
            <w:tcW w:w="1382" w:type="dxa"/>
            <w:vAlign w:val="bottom"/>
            <w:hideMark/>
          </w:tcPr>
          <w:p w:rsidR="00951C9B" w:rsidRPr="00A50E6A" w:rsidRDefault="00951C9B" w:rsidP="00D05F5B">
            <w:pPr>
              <w:pStyle w:val="md1"/>
              <w:rPr>
                <w:rStyle w:val="20"/>
                <w:rFonts w:ascii="Calibri" w:hAnsi="Calibri" w:cs="Arial"/>
                <w:b w:val="0"/>
                <w:color w:val="auto"/>
                <w:sz w:val="18"/>
                <w:szCs w:val="18"/>
              </w:rPr>
            </w:pPr>
            <w:r w:rsidRPr="00A50E6A">
              <w:rPr>
                <w:rFonts w:ascii="Calibri" w:hAnsi="Calibri" w:cs="Arial"/>
                <w:color w:val="auto"/>
                <w:sz w:val="18"/>
                <w:szCs w:val="18"/>
              </w:rPr>
              <w:t>16 047</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lang w:val="en-US"/>
              </w:rPr>
              <w:t>17 491</w:t>
            </w:r>
          </w:p>
        </w:tc>
        <w:tc>
          <w:tcPr>
            <w:tcW w:w="1417" w:type="dxa"/>
            <w:vAlign w:val="bottom"/>
            <w:hideMark/>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19 066</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21 736</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Минимальная пенсия, тенге</w:t>
            </w:r>
          </w:p>
        </w:tc>
      </w:tr>
      <w:tr w:rsidR="00951C9B" w:rsidRPr="00A50E6A" w:rsidTr="00C22F06">
        <w:trPr>
          <w:trHeight w:val="101"/>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Денсаулық сақтау</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2976" w:type="dxa"/>
            <w:gridSpan w:val="2"/>
            <w:vAlign w:val="bottom"/>
          </w:tcPr>
          <w:p w:rsidR="00951C9B" w:rsidRPr="00A50E6A" w:rsidRDefault="00951C9B" w:rsidP="00D05F5B">
            <w:pPr>
              <w:pStyle w:val="aff2"/>
              <w:snapToGrid w:val="0"/>
              <w:rPr>
                <w:rFonts w:ascii="Calibri" w:hAnsi="Calibri" w:cs="Arial"/>
                <w:color w:val="auto"/>
                <w:sz w:val="18"/>
                <w:szCs w:val="18"/>
              </w:rPr>
            </w:pP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Здравоохранение</w:t>
            </w:r>
          </w:p>
        </w:tc>
      </w:tr>
      <w:tr w:rsidR="00951C9B" w:rsidRPr="00A50E6A" w:rsidTr="00C22F06">
        <w:trPr>
          <w:trHeight w:val="101"/>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Аурухана төсектерінің 10 000 адамға шаққандағы саны, бірлік </w:t>
            </w:r>
          </w:p>
        </w:tc>
        <w:tc>
          <w:tcPr>
            <w:tcW w:w="1382" w:type="dxa"/>
            <w:vAlign w:val="bottom"/>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70,6</w:t>
            </w: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lang w:val="kk-KZ"/>
              </w:rPr>
            </w:pPr>
            <w:r w:rsidRPr="00A50E6A">
              <w:rPr>
                <w:rFonts w:ascii="Calibri" w:hAnsi="Calibri" w:cs="Arial"/>
                <w:sz w:val="18"/>
                <w:szCs w:val="18"/>
                <w:lang w:val="kk-KZ"/>
              </w:rPr>
              <w:t>66,8</w:t>
            </w:r>
          </w:p>
        </w:tc>
        <w:tc>
          <w:tcPr>
            <w:tcW w:w="1417" w:type="dxa"/>
            <w:vAlign w:val="bottom"/>
          </w:tcPr>
          <w:p w:rsidR="00951C9B" w:rsidRPr="00A50E6A" w:rsidRDefault="00951C9B"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62,6</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60,4</w:t>
            </w:r>
          </w:p>
        </w:tc>
        <w:tc>
          <w:tcPr>
            <w:tcW w:w="4820" w:type="dxa"/>
            <w:gridSpan w:val="2"/>
            <w:tcBorders>
              <w:left w:val="nil"/>
            </w:tcBorders>
            <w:vAlign w:val="bottom"/>
            <w:hideMark/>
          </w:tcPr>
          <w:p w:rsidR="00951C9B" w:rsidRPr="00A50E6A" w:rsidRDefault="00951C9B" w:rsidP="00D05F5B">
            <w:pPr>
              <w:pStyle w:val="aff1"/>
              <w:rPr>
                <w:rFonts w:ascii="Calibri" w:hAnsi="Calibri" w:cs="Arial"/>
                <w:b/>
                <w:color w:val="auto"/>
                <w:sz w:val="18"/>
                <w:szCs w:val="18"/>
              </w:rPr>
            </w:pPr>
            <w:r w:rsidRPr="00A50E6A">
              <w:rPr>
                <w:rFonts w:ascii="Calibri" w:hAnsi="Calibri" w:cs="Arial"/>
                <w:color w:val="auto"/>
                <w:sz w:val="18"/>
                <w:szCs w:val="18"/>
              </w:rPr>
              <w:t>Число больничных коек на 10 000 человек населения, единиц</w:t>
            </w:r>
          </w:p>
        </w:tc>
      </w:tr>
      <w:tr w:rsidR="00951C9B" w:rsidRPr="00A50E6A" w:rsidTr="00C22F06">
        <w:trPr>
          <w:trHeight w:val="157"/>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Барлық мамандық дәрігерлерінің (тіс дәрігерлерінсіз) орташа бір жылдағы 10 000 адамға шаққандағы тізімдік саны</w:t>
            </w:r>
          </w:p>
        </w:tc>
        <w:tc>
          <w:tcPr>
            <w:tcW w:w="1382"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37,6</w:t>
            </w: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rPr>
            </w:pPr>
          </w:p>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rPr>
              <w:t>38,4</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rPr>
            </w:pPr>
            <w:r w:rsidRPr="00A50E6A">
              <w:rPr>
                <w:rStyle w:val="20"/>
                <w:rFonts w:ascii="Calibri" w:eastAsiaTheme="minorEastAsia" w:hAnsi="Calibri" w:cs="Arial"/>
                <w:b w:val="0"/>
                <w:sz w:val="18"/>
                <w:szCs w:val="18"/>
              </w:rPr>
              <w:t>38,8</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39,5</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Списочная численность врачей всех специальностей         </w:t>
            </w:r>
            <w:r w:rsidRPr="00A50E6A">
              <w:rPr>
                <w:rFonts w:ascii="Calibri" w:hAnsi="Calibri" w:cs="Arial"/>
                <w:color w:val="auto"/>
                <w:sz w:val="18"/>
                <w:szCs w:val="18"/>
              </w:rPr>
              <w:t>(без зубных)</w:t>
            </w:r>
            <w:r w:rsidRPr="00A50E6A">
              <w:rPr>
                <w:rFonts w:ascii="Calibri" w:hAnsi="Calibri" w:cs="Arial"/>
                <w:color w:val="auto"/>
                <w:sz w:val="18"/>
                <w:szCs w:val="18"/>
                <w:lang w:val="kk-KZ"/>
              </w:rPr>
              <w:t xml:space="preserve"> в среднем за год на 10 000 человек населения</w:t>
            </w:r>
          </w:p>
        </w:tc>
      </w:tr>
      <w:tr w:rsidR="00951C9B" w:rsidRPr="00A50E6A" w:rsidTr="00C22F06">
        <w:trPr>
          <w:trHeight w:val="1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10 000 адамға шаққанда орта медициналық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персонал саны</w:t>
            </w:r>
          </w:p>
        </w:tc>
        <w:tc>
          <w:tcPr>
            <w:tcW w:w="1382"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96,5</w:t>
            </w: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rPr>
            </w:pPr>
          </w:p>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rPr>
              <w:t>100,4</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rPr>
            </w:pPr>
            <w:r w:rsidRPr="00A50E6A">
              <w:rPr>
                <w:rStyle w:val="20"/>
                <w:rFonts w:ascii="Calibri" w:eastAsiaTheme="minorEastAsia" w:hAnsi="Calibri" w:cs="Arial"/>
                <w:b w:val="0"/>
                <w:sz w:val="18"/>
                <w:szCs w:val="18"/>
              </w:rPr>
              <w:t>99,5</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91,9</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Ч</w:t>
            </w:r>
            <w:r w:rsidRPr="00A50E6A">
              <w:rPr>
                <w:rFonts w:ascii="Calibri" w:hAnsi="Calibri" w:cs="Arial"/>
                <w:color w:val="auto"/>
                <w:sz w:val="18"/>
                <w:szCs w:val="18"/>
              </w:rPr>
              <w:t>исленность среднего медицинского персонала на 10 000 человек населения</w:t>
            </w:r>
          </w:p>
        </w:tc>
      </w:tr>
      <w:tr w:rsidR="00951C9B" w:rsidRPr="00A50E6A" w:rsidTr="00C22F06">
        <w:trPr>
          <w:trHeight w:val="157"/>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Білім</w:t>
            </w:r>
            <w:r w:rsidRPr="00A50E6A">
              <w:rPr>
                <w:rFonts w:ascii="Calibri" w:hAnsi="Calibri" w:cs="Arial"/>
                <w:b/>
                <w:color w:val="auto"/>
                <w:sz w:val="18"/>
                <w:szCs w:val="18"/>
              </w:rPr>
              <w:t xml:space="preserve"> беру </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rPr>
            </w:pPr>
          </w:p>
        </w:tc>
        <w:tc>
          <w:tcPr>
            <w:tcW w:w="2976" w:type="dxa"/>
            <w:gridSpan w:val="2"/>
            <w:vAlign w:val="bottom"/>
          </w:tcPr>
          <w:p w:rsidR="00951C9B" w:rsidRPr="00A50E6A" w:rsidRDefault="00951C9B" w:rsidP="00D05F5B">
            <w:pPr>
              <w:pStyle w:val="aff2"/>
              <w:snapToGrid w:val="0"/>
              <w:rPr>
                <w:rFonts w:ascii="Calibri" w:hAnsi="Calibri" w:cs="Arial"/>
                <w:color w:val="auto"/>
                <w:sz w:val="18"/>
                <w:szCs w:val="18"/>
              </w:rPr>
            </w:pPr>
          </w:p>
        </w:tc>
        <w:tc>
          <w:tcPr>
            <w:tcW w:w="4820" w:type="dxa"/>
            <w:gridSpan w:val="2"/>
            <w:tcBorders>
              <w:left w:val="nil"/>
            </w:tcBorders>
            <w:vAlign w:val="bottom"/>
            <w:hideMark/>
          </w:tcPr>
          <w:p w:rsidR="00951C9B" w:rsidRPr="00A50E6A" w:rsidRDefault="00951C9B" w:rsidP="00D05F5B">
            <w:pPr>
              <w:snapToGrid w:val="0"/>
              <w:spacing w:after="0" w:line="240" w:lineRule="auto"/>
              <w:rPr>
                <w:rFonts w:ascii="Calibri" w:hAnsi="Calibri" w:cs="Arial"/>
                <w:sz w:val="18"/>
                <w:szCs w:val="18"/>
              </w:rPr>
            </w:pPr>
            <w:r w:rsidRPr="00A50E6A">
              <w:rPr>
                <w:rFonts w:ascii="Calibri" w:hAnsi="Calibri" w:cs="Arial"/>
                <w:b/>
                <w:sz w:val="18"/>
                <w:szCs w:val="18"/>
                <w:lang w:val="kk-KZ"/>
              </w:rPr>
              <w:t xml:space="preserve">   Образование</w:t>
            </w:r>
          </w:p>
        </w:tc>
      </w:tr>
      <w:tr w:rsidR="00951C9B" w:rsidRPr="00A50E6A" w:rsidTr="00C22F06">
        <w:trPr>
          <w:trHeight w:val="85"/>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Есепті жыл соңына мектепке дейінгі ұйымдар саны</w:t>
            </w:r>
          </w:p>
        </w:tc>
        <w:tc>
          <w:tcPr>
            <w:tcW w:w="1382" w:type="dxa"/>
            <w:vAlign w:val="bottom"/>
            <w:hideMark/>
          </w:tcPr>
          <w:p w:rsidR="00951C9B" w:rsidRPr="00A50E6A" w:rsidRDefault="00951C9B" w:rsidP="00D05F5B">
            <w:pPr>
              <w:pStyle w:val="md1"/>
              <w:rPr>
                <w:rStyle w:val="20"/>
                <w:rFonts w:ascii="Calibri" w:hAnsi="Calibri" w:cs="Arial"/>
                <w:b w:val="0"/>
                <w:color w:val="auto"/>
                <w:sz w:val="18"/>
                <w:szCs w:val="18"/>
              </w:rPr>
            </w:pPr>
            <w:r w:rsidRPr="00A50E6A">
              <w:rPr>
                <w:rFonts w:ascii="Calibri" w:hAnsi="Calibri" w:cs="Arial"/>
                <w:color w:val="auto"/>
                <w:sz w:val="18"/>
                <w:szCs w:val="18"/>
              </w:rPr>
              <w:t>6 133</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lang w:val="en-US"/>
              </w:rPr>
              <w:t>7 221</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lang w:val="en-US"/>
              </w:rPr>
            </w:pPr>
            <w:r w:rsidRPr="00A50E6A">
              <w:rPr>
                <w:rStyle w:val="20"/>
                <w:rFonts w:ascii="Calibri" w:eastAsiaTheme="minorEastAsia" w:hAnsi="Calibri" w:cs="Arial"/>
                <w:b w:val="0"/>
                <w:sz w:val="18"/>
                <w:szCs w:val="18"/>
                <w:lang w:val="en-US"/>
              </w:rPr>
              <w:t>7 661</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8 467</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Число дошкольных организаций на конец отчетного года</w:t>
            </w:r>
          </w:p>
        </w:tc>
      </w:tr>
      <w:tr w:rsidR="00951C9B" w:rsidRPr="00A50E6A" w:rsidTr="00C22F06">
        <w:trPr>
          <w:trHeight w:val="85"/>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Мектепке дейінгі ұйымдарда 100 орынға келетін балалар саны</w:t>
            </w:r>
          </w:p>
        </w:tc>
        <w:tc>
          <w:tcPr>
            <w:tcW w:w="1382" w:type="dxa"/>
            <w:vAlign w:val="bottom"/>
            <w:hideMark/>
          </w:tcPr>
          <w:p w:rsidR="00951C9B" w:rsidRPr="00A50E6A" w:rsidRDefault="00951C9B" w:rsidP="00D05F5B">
            <w:pPr>
              <w:pStyle w:val="md1"/>
              <w:rPr>
                <w:rStyle w:val="20"/>
                <w:rFonts w:ascii="Calibri" w:hAnsi="Calibri" w:cs="Arial"/>
                <w:b w:val="0"/>
                <w:color w:val="auto"/>
                <w:sz w:val="18"/>
                <w:szCs w:val="18"/>
              </w:rPr>
            </w:pPr>
            <w:r w:rsidRPr="00A50E6A">
              <w:rPr>
                <w:rFonts w:ascii="Calibri" w:hAnsi="Calibri" w:cs="Arial"/>
                <w:color w:val="auto"/>
                <w:sz w:val="18"/>
                <w:szCs w:val="18"/>
              </w:rPr>
              <w:t>104</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105</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rPr>
            </w:pPr>
            <w:r w:rsidRPr="00A50E6A">
              <w:rPr>
                <w:rStyle w:val="20"/>
                <w:rFonts w:ascii="Calibri" w:eastAsiaTheme="minorEastAsia" w:hAnsi="Calibri" w:cs="Arial"/>
                <w:b w:val="0"/>
                <w:sz w:val="18"/>
                <w:szCs w:val="18"/>
                <w:lang w:val="en-US"/>
              </w:rPr>
              <w:t>105</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109</w:t>
            </w:r>
          </w:p>
        </w:tc>
        <w:tc>
          <w:tcPr>
            <w:tcW w:w="4820" w:type="dxa"/>
            <w:gridSpan w:val="2"/>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Количество детей на 100 мест в дошкольных организациях</w:t>
            </w:r>
          </w:p>
        </w:tc>
      </w:tr>
      <w:tr w:rsidR="00951C9B" w:rsidRPr="00A50E6A" w:rsidTr="00C22F06">
        <w:trPr>
          <w:gridAfter w:val="1"/>
          <w:wAfter w:w="122" w:type="dxa"/>
          <w:trHeight w:val="163"/>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Күндізгі жалпы білім беретін мектептер саны </w:t>
            </w:r>
          </w:p>
        </w:tc>
        <w:tc>
          <w:tcPr>
            <w:tcW w:w="1382" w:type="dxa"/>
            <w:vAlign w:val="bottom"/>
            <w:hideMark/>
          </w:tcPr>
          <w:p w:rsidR="00951C9B" w:rsidRPr="00A50E6A" w:rsidRDefault="00951C9B" w:rsidP="00D05F5B">
            <w:pPr>
              <w:pStyle w:val="aff2"/>
              <w:rPr>
                <w:rStyle w:val="20"/>
                <w:rFonts w:ascii="Calibri" w:hAnsi="Calibri" w:cs="Arial"/>
                <w:b w:val="0"/>
                <w:color w:val="auto"/>
                <w:sz w:val="18"/>
                <w:szCs w:val="18"/>
              </w:rPr>
            </w:pPr>
            <w:r w:rsidRPr="00A50E6A">
              <w:rPr>
                <w:rFonts w:ascii="Calibri" w:hAnsi="Calibri" w:cs="Arial"/>
                <w:color w:val="auto"/>
                <w:sz w:val="18"/>
                <w:szCs w:val="18"/>
              </w:rPr>
              <w:t>7 706</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rPr>
              <w:t>7 636</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rPr>
            </w:pPr>
            <w:r w:rsidRPr="00A50E6A">
              <w:rPr>
                <w:rStyle w:val="20"/>
                <w:rFonts w:ascii="Calibri" w:eastAsiaTheme="minorEastAsia" w:hAnsi="Calibri" w:cs="Arial"/>
                <w:b w:val="0"/>
                <w:sz w:val="18"/>
                <w:szCs w:val="18"/>
              </w:rPr>
              <w:t>7 561</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7 562</w:t>
            </w:r>
          </w:p>
        </w:tc>
        <w:tc>
          <w:tcPr>
            <w:tcW w:w="4698" w:type="dxa"/>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Число дневных общеобразовательных школ </w:t>
            </w:r>
          </w:p>
        </w:tc>
      </w:tr>
      <w:tr w:rsidR="00951C9B" w:rsidRPr="00A50E6A" w:rsidTr="00C22F06">
        <w:trPr>
          <w:gridAfter w:val="1"/>
          <w:wAfter w:w="122" w:type="dxa"/>
          <w:trHeight w:val="79"/>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Күндізгі жалпы білім беретін мектептердегі оқушылар саны </w:t>
            </w:r>
          </w:p>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lastRenderedPageBreak/>
              <w:t>(оқу жылының басына, мың адам), барлығы</w:t>
            </w:r>
          </w:p>
        </w:tc>
        <w:tc>
          <w:tcPr>
            <w:tcW w:w="1382"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lastRenderedPageBreak/>
              <w:t>2 5</w:t>
            </w:r>
            <w:r w:rsidRPr="00A50E6A">
              <w:rPr>
                <w:rFonts w:ascii="Calibri" w:hAnsi="Calibri" w:cs="Arial"/>
                <w:color w:val="auto"/>
                <w:sz w:val="18"/>
                <w:szCs w:val="18"/>
                <w:lang w:val="ru-RU"/>
              </w:rPr>
              <w:t>22,8</w:t>
            </w: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rPr>
            </w:pPr>
          </w:p>
          <w:p w:rsidR="00951C9B" w:rsidRPr="00A50E6A" w:rsidRDefault="00951C9B" w:rsidP="00D05F5B">
            <w:pPr>
              <w:spacing w:after="0" w:line="240" w:lineRule="auto"/>
              <w:jc w:val="right"/>
              <w:rPr>
                <w:rFonts w:ascii="Calibri" w:hAnsi="Calibri" w:cs="Arial"/>
                <w:sz w:val="18"/>
                <w:szCs w:val="18"/>
                <w:lang w:val="kk-KZ"/>
              </w:rPr>
            </w:pPr>
            <w:r w:rsidRPr="00A50E6A">
              <w:rPr>
                <w:rStyle w:val="20"/>
                <w:rFonts w:ascii="Calibri" w:eastAsiaTheme="minorEastAsia" w:hAnsi="Calibri" w:cs="Arial"/>
                <w:b w:val="0"/>
                <w:sz w:val="18"/>
                <w:szCs w:val="18"/>
              </w:rPr>
              <w:lastRenderedPageBreak/>
              <w:t>2 533,9</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lang w:val="en-US"/>
              </w:rPr>
            </w:pPr>
            <w:r w:rsidRPr="00A50E6A">
              <w:rPr>
                <w:rStyle w:val="20"/>
                <w:rFonts w:ascii="Calibri" w:eastAsiaTheme="minorEastAsia" w:hAnsi="Calibri" w:cs="Arial"/>
                <w:b w:val="0"/>
                <w:sz w:val="18"/>
                <w:szCs w:val="18"/>
              </w:rPr>
              <w:lastRenderedPageBreak/>
              <w:t>2 581,6</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2 685,1</w:t>
            </w:r>
          </w:p>
        </w:tc>
        <w:tc>
          <w:tcPr>
            <w:tcW w:w="4698" w:type="dxa"/>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Численность учащихся в дневных общеобразовательных </w:t>
            </w:r>
            <w:r w:rsidRPr="00A50E6A">
              <w:rPr>
                <w:rFonts w:ascii="Calibri" w:hAnsi="Calibri" w:cs="Arial"/>
                <w:color w:val="auto"/>
                <w:sz w:val="18"/>
                <w:szCs w:val="18"/>
              </w:rPr>
              <w:lastRenderedPageBreak/>
              <w:t>школах, всего (на начало учебного года, тыс. чел)</w:t>
            </w:r>
          </w:p>
        </w:tc>
      </w:tr>
      <w:tr w:rsidR="00951C9B" w:rsidRPr="00A50E6A" w:rsidTr="00C22F06">
        <w:trPr>
          <w:gridAfter w:val="1"/>
          <w:wAfter w:w="122" w:type="dxa"/>
          <w:trHeight w:val="157"/>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lastRenderedPageBreak/>
              <w:t xml:space="preserve">Жоғары оқу орындарының саны </w:t>
            </w:r>
          </w:p>
        </w:tc>
        <w:tc>
          <w:tcPr>
            <w:tcW w:w="1382" w:type="dxa"/>
            <w:vAlign w:val="bottom"/>
            <w:hideMark/>
          </w:tcPr>
          <w:p w:rsidR="00951C9B" w:rsidRPr="00A50E6A" w:rsidRDefault="00951C9B" w:rsidP="00D05F5B">
            <w:pPr>
              <w:pStyle w:val="md1"/>
              <w:rPr>
                <w:rStyle w:val="20"/>
                <w:rFonts w:ascii="Calibri" w:hAnsi="Calibri" w:cs="Arial"/>
                <w:b w:val="0"/>
                <w:color w:val="auto"/>
                <w:sz w:val="18"/>
                <w:szCs w:val="18"/>
              </w:rPr>
            </w:pPr>
            <w:r w:rsidRPr="00A50E6A">
              <w:rPr>
                <w:rFonts w:ascii="Calibri" w:hAnsi="Calibri" w:cs="Arial"/>
                <w:color w:val="auto"/>
                <w:sz w:val="18"/>
                <w:szCs w:val="18"/>
              </w:rPr>
              <w:t>146</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lang w:val="en-US"/>
              </w:rPr>
              <w:t>139</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lang w:val="en-US"/>
              </w:rPr>
            </w:pPr>
            <w:r w:rsidRPr="00A50E6A">
              <w:rPr>
                <w:rStyle w:val="20"/>
                <w:rFonts w:ascii="Calibri" w:eastAsiaTheme="minorEastAsia" w:hAnsi="Calibri" w:cs="Arial"/>
                <w:b w:val="0"/>
                <w:sz w:val="18"/>
                <w:szCs w:val="18"/>
              </w:rPr>
              <w:t>128</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126</w:t>
            </w:r>
          </w:p>
        </w:tc>
        <w:tc>
          <w:tcPr>
            <w:tcW w:w="4698" w:type="dxa"/>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Число высших  учебных заведений </w:t>
            </w:r>
          </w:p>
        </w:tc>
      </w:tr>
      <w:tr w:rsidR="00951C9B" w:rsidRPr="00A50E6A" w:rsidTr="00C22F06">
        <w:trPr>
          <w:gridAfter w:val="1"/>
          <w:wAfter w:w="122" w:type="dxa"/>
          <w:trHeight w:val="85"/>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Халықтың</w:t>
            </w:r>
            <w:r w:rsidRPr="00A50E6A">
              <w:rPr>
                <w:rFonts w:ascii="Calibri" w:hAnsi="Calibri" w:cs="Arial"/>
                <w:color w:val="auto"/>
                <w:sz w:val="18"/>
                <w:szCs w:val="18"/>
              </w:rPr>
              <w:t xml:space="preserve"> 10 000 </w:t>
            </w:r>
            <w:r w:rsidRPr="00A50E6A">
              <w:rPr>
                <w:rFonts w:ascii="Calibri" w:hAnsi="Calibri" w:cs="Arial"/>
                <w:color w:val="auto"/>
                <w:sz w:val="18"/>
                <w:szCs w:val="18"/>
                <w:lang w:val="kk-KZ"/>
              </w:rPr>
              <w:t xml:space="preserve">адамына шаққанда жоғары оқу орындардағы студенттердің саны </w:t>
            </w:r>
          </w:p>
        </w:tc>
        <w:tc>
          <w:tcPr>
            <w:tcW w:w="1382" w:type="dxa"/>
            <w:vAlign w:val="bottom"/>
            <w:hideMark/>
          </w:tcPr>
          <w:p w:rsidR="00951C9B" w:rsidRPr="00A50E6A" w:rsidRDefault="00951C9B" w:rsidP="00D05F5B">
            <w:pPr>
              <w:pStyle w:val="md1"/>
              <w:rPr>
                <w:rFonts w:ascii="Calibri" w:hAnsi="Calibri" w:cs="Arial"/>
                <w:color w:val="auto"/>
                <w:sz w:val="18"/>
                <w:szCs w:val="18"/>
              </w:rPr>
            </w:pPr>
            <w:r w:rsidRPr="00A50E6A">
              <w:rPr>
                <w:rFonts w:ascii="Calibri" w:hAnsi="Calibri" w:cs="Arial"/>
                <w:color w:val="auto"/>
                <w:sz w:val="18"/>
                <w:szCs w:val="18"/>
              </w:rPr>
              <w:t>378</w:t>
            </w: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rPr>
            </w:pPr>
          </w:p>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lang w:val="en-US"/>
              </w:rPr>
              <w:t>338</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lang w:val="en-US"/>
              </w:rPr>
            </w:pPr>
            <w:r w:rsidRPr="00A50E6A">
              <w:rPr>
                <w:rStyle w:val="20"/>
                <w:rFonts w:ascii="Calibri" w:eastAsiaTheme="minorEastAsia" w:hAnsi="Calibri" w:cs="Arial"/>
                <w:b w:val="0"/>
                <w:sz w:val="18"/>
                <w:szCs w:val="18"/>
                <w:lang w:val="en-US"/>
              </w:rPr>
              <w:t>307</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274</w:t>
            </w:r>
          </w:p>
        </w:tc>
        <w:tc>
          <w:tcPr>
            <w:tcW w:w="4698" w:type="dxa"/>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Численность учащихся ВУЗов на 10 000 человек населения </w:t>
            </w:r>
          </w:p>
        </w:tc>
      </w:tr>
      <w:tr w:rsidR="00951C9B" w:rsidRPr="00A50E6A" w:rsidTr="00C22F06">
        <w:trPr>
          <w:gridAfter w:val="1"/>
          <w:wAfter w:w="122" w:type="dxa"/>
          <w:trHeight w:val="157"/>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Техникалық және кәсіптік білім беру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ұйымдарының саны</w:t>
            </w:r>
          </w:p>
        </w:tc>
        <w:tc>
          <w:tcPr>
            <w:tcW w:w="1382" w:type="dxa"/>
            <w:vAlign w:val="bottom"/>
            <w:hideMark/>
          </w:tcPr>
          <w:p w:rsidR="00951C9B" w:rsidRPr="00A50E6A" w:rsidRDefault="00951C9B" w:rsidP="00D05F5B">
            <w:pPr>
              <w:pStyle w:val="md1"/>
              <w:rPr>
                <w:rStyle w:val="20"/>
                <w:rFonts w:ascii="Calibri" w:hAnsi="Calibri" w:cs="Arial"/>
                <w:b w:val="0"/>
                <w:color w:val="auto"/>
                <w:sz w:val="18"/>
                <w:szCs w:val="18"/>
              </w:rPr>
            </w:pPr>
            <w:r w:rsidRPr="00A50E6A">
              <w:rPr>
                <w:rFonts w:ascii="Calibri" w:hAnsi="Calibri" w:cs="Arial"/>
                <w:color w:val="auto"/>
                <w:sz w:val="18"/>
                <w:szCs w:val="18"/>
              </w:rPr>
              <w:t>494</w:t>
            </w:r>
          </w:p>
        </w:tc>
        <w:tc>
          <w:tcPr>
            <w:tcW w:w="1276"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lang w:val="en-US"/>
              </w:rPr>
              <w:t>613</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lang w:val="en-US"/>
              </w:rPr>
            </w:pPr>
            <w:r w:rsidRPr="00A50E6A">
              <w:rPr>
                <w:rStyle w:val="20"/>
                <w:rFonts w:ascii="Calibri" w:eastAsiaTheme="minorEastAsia" w:hAnsi="Calibri" w:cs="Arial"/>
                <w:b w:val="0"/>
                <w:sz w:val="18"/>
                <w:szCs w:val="18"/>
                <w:lang w:val="en-US"/>
              </w:rPr>
              <w:t>790</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775</w:t>
            </w:r>
          </w:p>
        </w:tc>
        <w:tc>
          <w:tcPr>
            <w:tcW w:w="4698" w:type="dxa"/>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Число учебных заведений технического и профессионального образования</w:t>
            </w:r>
          </w:p>
        </w:tc>
      </w:tr>
      <w:tr w:rsidR="00951C9B" w:rsidRPr="00A50E6A" w:rsidTr="00C22F06">
        <w:trPr>
          <w:gridAfter w:val="1"/>
          <w:wAfter w:w="122" w:type="dxa"/>
          <w:trHeight w:val="79"/>
        </w:trPr>
        <w:tc>
          <w:tcPr>
            <w:tcW w:w="4786" w:type="dxa"/>
            <w:vAlign w:val="bottom"/>
            <w:hideMark/>
          </w:tcPr>
          <w:p w:rsidR="00951C9B" w:rsidRPr="00A50E6A" w:rsidRDefault="00951C9B" w:rsidP="00D05F5B">
            <w:pPr>
              <w:pStyle w:val="aff1"/>
              <w:rPr>
                <w:rStyle w:val="10"/>
                <w:rFonts w:ascii="Calibri" w:hAnsi="Calibri" w:cs="Arial"/>
                <w:b w:val="0"/>
                <w:color w:val="auto"/>
                <w:sz w:val="18"/>
                <w:szCs w:val="18"/>
                <w:lang w:val="ru-RU"/>
              </w:rPr>
            </w:pPr>
            <w:r w:rsidRPr="00A50E6A">
              <w:rPr>
                <w:rFonts w:ascii="Calibri" w:hAnsi="Calibri" w:cs="Arial"/>
                <w:color w:val="auto"/>
                <w:sz w:val="18"/>
                <w:szCs w:val="18"/>
                <w:lang w:val="kk-KZ"/>
              </w:rPr>
              <w:t>Халықтың 10 000 адамына шаққанда техникалық және кәсіптік білім беру ұйымдарындағы оқушылар саны</w:t>
            </w:r>
          </w:p>
        </w:tc>
        <w:tc>
          <w:tcPr>
            <w:tcW w:w="1382" w:type="dxa"/>
            <w:vAlign w:val="bottom"/>
            <w:hideMark/>
          </w:tcPr>
          <w:p w:rsidR="00951C9B" w:rsidRPr="00A50E6A" w:rsidRDefault="00951C9B" w:rsidP="00D05F5B">
            <w:pPr>
              <w:spacing w:after="0" w:line="240" w:lineRule="auto"/>
              <w:jc w:val="right"/>
              <w:rPr>
                <w:rFonts w:ascii="Calibri" w:hAnsi="Calibri" w:cs="Arial"/>
                <w:sz w:val="18"/>
                <w:szCs w:val="18"/>
              </w:rPr>
            </w:pPr>
            <w:r w:rsidRPr="00A50E6A">
              <w:rPr>
                <w:rStyle w:val="10"/>
                <w:rFonts w:ascii="Calibri" w:eastAsiaTheme="minorEastAsia" w:hAnsi="Calibri" w:cs="Arial"/>
                <w:b w:val="0"/>
                <w:sz w:val="18"/>
                <w:szCs w:val="18"/>
              </w:rPr>
              <w:t>295</w:t>
            </w:r>
          </w:p>
        </w:tc>
        <w:tc>
          <w:tcPr>
            <w:tcW w:w="1276" w:type="dxa"/>
            <w:vAlign w:val="bottom"/>
          </w:tcPr>
          <w:p w:rsidR="00951C9B" w:rsidRPr="00A50E6A" w:rsidRDefault="00951C9B" w:rsidP="00D05F5B">
            <w:pPr>
              <w:snapToGrid w:val="0"/>
              <w:spacing w:after="0" w:line="240" w:lineRule="auto"/>
              <w:jc w:val="right"/>
              <w:rPr>
                <w:rFonts w:ascii="Calibri" w:hAnsi="Calibri" w:cs="Arial"/>
                <w:sz w:val="18"/>
                <w:szCs w:val="18"/>
              </w:rPr>
            </w:pPr>
          </w:p>
          <w:p w:rsidR="00951C9B" w:rsidRPr="00A50E6A" w:rsidRDefault="00951C9B" w:rsidP="00D05F5B">
            <w:pPr>
              <w:spacing w:after="0" w:line="240" w:lineRule="auto"/>
              <w:jc w:val="right"/>
              <w:rPr>
                <w:rFonts w:ascii="Calibri" w:hAnsi="Calibri" w:cs="Arial"/>
                <w:sz w:val="18"/>
                <w:szCs w:val="18"/>
              </w:rPr>
            </w:pPr>
            <w:r w:rsidRPr="00A50E6A">
              <w:rPr>
                <w:rStyle w:val="20"/>
                <w:rFonts w:ascii="Calibri" w:eastAsiaTheme="minorEastAsia" w:hAnsi="Calibri" w:cs="Arial"/>
                <w:b w:val="0"/>
                <w:sz w:val="18"/>
                <w:szCs w:val="18"/>
                <w:lang w:val="en-US"/>
              </w:rPr>
              <w:t>309</w:t>
            </w:r>
          </w:p>
        </w:tc>
        <w:tc>
          <w:tcPr>
            <w:tcW w:w="1417" w:type="dxa"/>
            <w:vAlign w:val="bottom"/>
            <w:hideMark/>
          </w:tcPr>
          <w:p w:rsidR="00951C9B" w:rsidRPr="00A50E6A" w:rsidRDefault="00951C9B" w:rsidP="00D05F5B">
            <w:pPr>
              <w:spacing w:after="0" w:line="240" w:lineRule="auto"/>
              <w:jc w:val="right"/>
              <w:rPr>
                <w:rStyle w:val="20"/>
                <w:rFonts w:ascii="Calibri" w:eastAsiaTheme="minorEastAsia" w:hAnsi="Calibri" w:cs="Arial"/>
                <w:b w:val="0"/>
                <w:sz w:val="18"/>
                <w:szCs w:val="18"/>
                <w:lang w:val="en-US"/>
              </w:rPr>
            </w:pPr>
            <w:r w:rsidRPr="00A50E6A">
              <w:rPr>
                <w:rStyle w:val="20"/>
                <w:rFonts w:ascii="Calibri" w:eastAsiaTheme="minorEastAsia" w:hAnsi="Calibri" w:cs="Arial"/>
                <w:b w:val="0"/>
                <w:sz w:val="18"/>
                <w:szCs w:val="18"/>
                <w:lang w:val="en-US"/>
              </w:rPr>
              <w:t>327</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306</w:t>
            </w:r>
          </w:p>
        </w:tc>
        <w:tc>
          <w:tcPr>
            <w:tcW w:w="4698" w:type="dxa"/>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Численность учащихся в организациях технического и профессионального образования на 10 000 человек населения </w:t>
            </w:r>
          </w:p>
        </w:tc>
      </w:tr>
      <w:tr w:rsidR="00951C9B" w:rsidRPr="00A50E6A" w:rsidTr="00C22F06">
        <w:trPr>
          <w:gridAfter w:val="1"/>
          <w:wAfter w:w="122" w:type="dxa"/>
          <w:trHeight w:val="163"/>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lang w:val="kk-KZ"/>
              </w:rPr>
              <w:t xml:space="preserve">Жылжымайтын мүлік </w:t>
            </w:r>
          </w:p>
        </w:tc>
        <w:tc>
          <w:tcPr>
            <w:tcW w:w="1382" w:type="dxa"/>
            <w:vAlign w:val="bottom"/>
          </w:tcPr>
          <w:p w:rsidR="00951C9B" w:rsidRPr="00A50E6A" w:rsidRDefault="00951C9B" w:rsidP="00D05F5B">
            <w:pPr>
              <w:pStyle w:val="aff2"/>
              <w:snapToGrid w:val="0"/>
              <w:rPr>
                <w:rFonts w:ascii="Calibri" w:hAnsi="Calibri" w:cs="Arial"/>
                <w:color w:val="auto"/>
                <w:sz w:val="18"/>
                <w:szCs w:val="18"/>
              </w:rPr>
            </w:pPr>
          </w:p>
        </w:tc>
        <w:tc>
          <w:tcPr>
            <w:tcW w:w="1276" w:type="dxa"/>
            <w:vAlign w:val="bottom"/>
          </w:tcPr>
          <w:p w:rsidR="00951C9B" w:rsidRPr="00A50E6A" w:rsidRDefault="00951C9B" w:rsidP="00D05F5B">
            <w:pPr>
              <w:pStyle w:val="aff1"/>
              <w:snapToGrid w:val="0"/>
              <w:jc w:val="right"/>
              <w:rPr>
                <w:rFonts w:ascii="Calibri" w:hAnsi="Calibri" w:cs="Arial"/>
                <w:b/>
                <w:color w:val="auto"/>
                <w:sz w:val="18"/>
                <w:szCs w:val="18"/>
              </w:rPr>
            </w:pPr>
          </w:p>
        </w:tc>
        <w:tc>
          <w:tcPr>
            <w:tcW w:w="2976" w:type="dxa"/>
            <w:gridSpan w:val="2"/>
            <w:vAlign w:val="bottom"/>
          </w:tcPr>
          <w:p w:rsidR="00951C9B" w:rsidRPr="00A50E6A" w:rsidRDefault="00951C9B" w:rsidP="00D05F5B">
            <w:pPr>
              <w:pStyle w:val="aff2"/>
              <w:snapToGrid w:val="0"/>
              <w:rPr>
                <w:rFonts w:ascii="Calibri" w:hAnsi="Calibri" w:cs="Arial"/>
                <w:color w:val="auto"/>
                <w:sz w:val="18"/>
                <w:szCs w:val="18"/>
              </w:rPr>
            </w:pPr>
          </w:p>
        </w:tc>
        <w:tc>
          <w:tcPr>
            <w:tcW w:w="4698"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b/>
                <w:color w:val="auto"/>
                <w:sz w:val="18"/>
                <w:szCs w:val="18"/>
              </w:rPr>
              <w:t>Недвижимость</w:t>
            </w:r>
          </w:p>
        </w:tc>
      </w:tr>
      <w:tr w:rsidR="00951C9B" w:rsidRPr="00A50E6A" w:rsidTr="00C22F06">
        <w:trPr>
          <w:gridAfter w:val="1"/>
          <w:wAfter w:w="122" w:type="dxa"/>
          <w:trHeight w:val="79"/>
        </w:trPr>
        <w:tc>
          <w:tcPr>
            <w:tcW w:w="4786" w:type="dxa"/>
            <w:vAlign w:val="bottom"/>
            <w:hideMark/>
          </w:tcPr>
          <w:p w:rsidR="00951C9B" w:rsidRPr="00A50E6A" w:rsidRDefault="00951C9B" w:rsidP="00D05F5B">
            <w:pPr>
              <w:pStyle w:val="aff1"/>
              <w:rPr>
                <w:rFonts w:ascii="Calibri" w:hAnsi="Calibri" w:cs="Arial"/>
                <w:color w:val="auto"/>
                <w:sz w:val="18"/>
                <w:szCs w:val="18"/>
                <w:lang w:val="kk-KZ"/>
              </w:rPr>
            </w:pPr>
            <w:r w:rsidRPr="00A50E6A">
              <w:rPr>
                <w:rFonts w:ascii="Calibri" w:hAnsi="Calibri" w:cs="Arial"/>
                <w:color w:val="auto"/>
                <w:sz w:val="18"/>
                <w:szCs w:val="18"/>
              </w:rPr>
              <w:t>Бір адамға шаққанда шаршы м. халықтың тұрғын үймен қамтамасыз етілуі</w:t>
            </w:r>
          </w:p>
        </w:tc>
        <w:tc>
          <w:tcPr>
            <w:tcW w:w="1382"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18,7</w:t>
            </w:r>
          </w:p>
        </w:tc>
        <w:tc>
          <w:tcPr>
            <w:tcW w:w="1276" w:type="dxa"/>
            <w:vAlign w:val="bottom"/>
            <w:hideMark/>
          </w:tcPr>
          <w:p w:rsidR="00951C9B" w:rsidRPr="00A50E6A" w:rsidRDefault="00951C9B" w:rsidP="00D05F5B">
            <w:pPr>
              <w:spacing w:after="0" w:line="240" w:lineRule="auto"/>
              <w:jc w:val="right"/>
              <w:rPr>
                <w:rFonts w:ascii="Calibri" w:hAnsi="Calibri" w:cs="Arial"/>
                <w:b/>
                <w:sz w:val="18"/>
                <w:szCs w:val="18"/>
              </w:rPr>
            </w:pPr>
            <w:r w:rsidRPr="00A50E6A">
              <w:rPr>
                <w:rFonts w:ascii="Calibri" w:hAnsi="Calibri" w:cs="Arial"/>
                <w:sz w:val="18"/>
                <w:szCs w:val="18"/>
                <w:lang w:val="kk-KZ"/>
              </w:rPr>
              <w:t xml:space="preserve">19,6                                                                        </w:t>
            </w:r>
          </w:p>
        </w:tc>
        <w:tc>
          <w:tcPr>
            <w:tcW w:w="1417"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lang w:val="kk-KZ"/>
              </w:rPr>
              <w:t>20,9</w:t>
            </w:r>
          </w:p>
        </w:tc>
        <w:tc>
          <w:tcPr>
            <w:tcW w:w="1559" w:type="dxa"/>
            <w:vAlign w:val="bottom"/>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rPr>
              <w:t>21,0</w:t>
            </w:r>
          </w:p>
        </w:tc>
        <w:tc>
          <w:tcPr>
            <w:tcW w:w="4698"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Обеспеченность населения жильем, </w:t>
            </w:r>
          </w:p>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кв.м. на одного человека</w:t>
            </w:r>
          </w:p>
        </w:tc>
      </w:tr>
      <w:tr w:rsidR="00951C9B" w:rsidRPr="00A50E6A" w:rsidTr="00C22F06">
        <w:trPr>
          <w:gridAfter w:val="1"/>
          <w:wAfter w:w="122" w:type="dxa"/>
          <w:trHeight w:val="236"/>
        </w:trPr>
        <w:tc>
          <w:tcPr>
            <w:tcW w:w="4786" w:type="dxa"/>
            <w:vAlign w:val="bottom"/>
            <w:hideMark/>
          </w:tcPr>
          <w:p w:rsidR="00951C9B" w:rsidRPr="00A50E6A" w:rsidRDefault="00951C9B" w:rsidP="00D05F5B">
            <w:pPr>
              <w:pStyle w:val="cee1fbf7edfbe91"/>
              <w:ind w:firstLine="113"/>
              <w:rPr>
                <w:rFonts w:ascii="Calibri" w:hAnsi="Calibri" w:cs="Arial"/>
                <w:sz w:val="18"/>
                <w:szCs w:val="18"/>
              </w:rPr>
            </w:pPr>
            <w:r w:rsidRPr="00A50E6A">
              <w:rPr>
                <w:rFonts w:ascii="Calibri" w:hAnsi="Calibri" w:cs="Arial"/>
                <w:snapToGrid/>
                <w:sz w:val="18"/>
                <w:szCs w:val="18"/>
                <w:lang w:val="ru-RU" w:eastAsia="zh-CN"/>
              </w:rPr>
              <w:t>Телевизорлар</w:t>
            </w:r>
          </w:p>
        </w:tc>
        <w:tc>
          <w:tcPr>
            <w:tcW w:w="1382"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192</w:t>
            </w:r>
          </w:p>
        </w:tc>
        <w:tc>
          <w:tcPr>
            <w:tcW w:w="1276" w:type="dxa"/>
            <w:vAlign w:val="bottom"/>
            <w:hideMark/>
          </w:tcPr>
          <w:p w:rsidR="00951C9B" w:rsidRPr="00A50E6A" w:rsidRDefault="00951C9B"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218</w:t>
            </w:r>
          </w:p>
        </w:tc>
        <w:tc>
          <w:tcPr>
            <w:tcW w:w="1417" w:type="dxa"/>
            <w:vAlign w:val="bottom"/>
            <w:hideMark/>
          </w:tcPr>
          <w:p w:rsidR="00951C9B" w:rsidRPr="00A50E6A" w:rsidRDefault="00951C9B" w:rsidP="00D05F5B">
            <w:pPr>
              <w:pStyle w:val="affe"/>
              <w:jc w:val="right"/>
              <w:rPr>
                <w:rFonts w:ascii="Calibri" w:hAnsi="Calibri" w:cs="Arial"/>
                <w:sz w:val="18"/>
                <w:szCs w:val="18"/>
              </w:rPr>
            </w:pPr>
            <w:r w:rsidRPr="00A50E6A">
              <w:rPr>
                <w:rFonts w:ascii="Calibri" w:hAnsi="Calibri" w:cs="Arial"/>
                <w:sz w:val="18"/>
                <w:szCs w:val="18"/>
                <w:lang w:val="kk-KZ"/>
              </w:rPr>
              <w:t>239</w:t>
            </w:r>
          </w:p>
        </w:tc>
        <w:tc>
          <w:tcPr>
            <w:tcW w:w="1559" w:type="dxa"/>
            <w:vAlign w:val="bottom"/>
          </w:tcPr>
          <w:p w:rsidR="00951C9B" w:rsidRPr="00A50E6A" w:rsidRDefault="00951C9B" w:rsidP="00D05F5B">
            <w:pPr>
              <w:pStyle w:val="affe"/>
              <w:jc w:val="right"/>
              <w:rPr>
                <w:rFonts w:ascii="Calibri" w:hAnsi="Calibri" w:cs="Arial"/>
                <w:sz w:val="18"/>
                <w:szCs w:val="18"/>
                <w:lang w:val="en-US"/>
              </w:rPr>
            </w:pPr>
            <w:r w:rsidRPr="00A50E6A">
              <w:rPr>
                <w:rFonts w:ascii="Calibri" w:hAnsi="Calibri" w:cs="Arial"/>
                <w:sz w:val="18"/>
                <w:szCs w:val="18"/>
                <w:lang w:val="en-US"/>
              </w:rPr>
              <w:t>247</w:t>
            </w:r>
          </w:p>
        </w:tc>
        <w:tc>
          <w:tcPr>
            <w:tcW w:w="4698"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Телевизоры</w:t>
            </w:r>
          </w:p>
        </w:tc>
      </w:tr>
      <w:tr w:rsidR="00951C9B" w:rsidRPr="00A50E6A" w:rsidTr="00C22F06">
        <w:trPr>
          <w:gridAfter w:val="1"/>
          <w:wAfter w:w="122" w:type="dxa"/>
          <w:trHeight w:val="85"/>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Фотоаппарат</w:t>
            </w:r>
            <w:r w:rsidRPr="00A50E6A">
              <w:rPr>
                <w:rFonts w:ascii="Calibri" w:hAnsi="Calibri" w:cs="Arial"/>
                <w:color w:val="auto"/>
                <w:sz w:val="18"/>
                <w:szCs w:val="18"/>
                <w:lang w:val="kk-KZ"/>
              </w:rPr>
              <w:t>тар</w:t>
            </w:r>
          </w:p>
        </w:tc>
        <w:tc>
          <w:tcPr>
            <w:tcW w:w="1382" w:type="dxa"/>
            <w:vAlign w:val="bottom"/>
            <w:hideMark/>
          </w:tcPr>
          <w:p w:rsidR="00951C9B" w:rsidRPr="00A50E6A" w:rsidRDefault="00951C9B" w:rsidP="00D05F5B">
            <w:pPr>
              <w:pStyle w:val="aff2"/>
              <w:rPr>
                <w:rStyle w:val="10"/>
                <w:rFonts w:ascii="Calibri" w:hAnsi="Calibri" w:cs="Arial"/>
                <w:b w:val="0"/>
                <w:color w:val="auto"/>
                <w:sz w:val="18"/>
                <w:szCs w:val="18"/>
              </w:rPr>
            </w:pPr>
            <w:r w:rsidRPr="00A50E6A">
              <w:rPr>
                <w:rFonts w:ascii="Calibri" w:hAnsi="Calibri" w:cs="Arial"/>
                <w:color w:val="auto"/>
                <w:sz w:val="18"/>
                <w:szCs w:val="18"/>
              </w:rPr>
              <w:t>48</w:t>
            </w:r>
          </w:p>
        </w:tc>
        <w:tc>
          <w:tcPr>
            <w:tcW w:w="1276" w:type="dxa"/>
            <w:vAlign w:val="bottom"/>
            <w:hideMark/>
          </w:tcPr>
          <w:p w:rsidR="00951C9B" w:rsidRPr="00A50E6A" w:rsidRDefault="00951C9B" w:rsidP="00D05F5B">
            <w:pPr>
              <w:pStyle w:val="Stolbetc"/>
              <w:rPr>
                <w:rFonts w:ascii="Calibri" w:hAnsi="Calibri" w:cs="Arial"/>
                <w:sz w:val="18"/>
                <w:szCs w:val="18"/>
                <w:lang w:val="kk-KZ"/>
              </w:rPr>
            </w:pPr>
            <w:r w:rsidRPr="00A50E6A">
              <w:rPr>
                <w:rStyle w:val="10"/>
                <w:rFonts w:ascii="Calibri" w:hAnsi="Calibri" w:cs="Arial"/>
                <w:b w:val="0"/>
                <w:sz w:val="18"/>
                <w:szCs w:val="18"/>
              </w:rPr>
              <w:t>49</w:t>
            </w:r>
          </w:p>
        </w:tc>
        <w:tc>
          <w:tcPr>
            <w:tcW w:w="1417" w:type="dxa"/>
            <w:vAlign w:val="bottom"/>
            <w:hideMark/>
          </w:tcPr>
          <w:p w:rsidR="00951C9B" w:rsidRPr="00A50E6A" w:rsidRDefault="00951C9B" w:rsidP="00D05F5B">
            <w:pPr>
              <w:pStyle w:val="affe"/>
              <w:jc w:val="right"/>
              <w:rPr>
                <w:rFonts w:ascii="Calibri" w:hAnsi="Calibri" w:cs="Arial"/>
                <w:sz w:val="18"/>
                <w:szCs w:val="18"/>
              </w:rPr>
            </w:pPr>
            <w:r w:rsidRPr="00A50E6A">
              <w:rPr>
                <w:rFonts w:ascii="Calibri" w:hAnsi="Calibri" w:cs="Arial"/>
                <w:sz w:val="18"/>
                <w:szCs w:val="18"/>
                <w:lang w:val="kk-KZ"/>
              </w:rPr>
              <w:t>48</w:t>
            </w:r>
          </w:p>
        </w:tc>
        <w:tc>
          <w:tcPr>
            <w:tcW w:w="1559" w:type="dxa"/>
            <w:vAlign w:val="bottom"/>
          </w:tcPr>
          <w:p w:rsidR="00951C9B" w:rsidRPr="00A50E6A" w:rsidRDefault="00951C9B" w:rsidP="00D05F5B">
            <w:pPr>
              <w:pStyle w:val="affe"/>
              <w:jc w:val="right"/>
              <w:rPr>
                <w:rFonts w:ascii="Calibri" w:hAnsi="Calibri" w:cs="Arial"/>
                <w:sz w:val="18"/>
                <w:szCs w:val="18"/>
                <w:lang w:val="en-US"/>
              </w:rPr>
            </w:pPr>
            <w:r w:rsidRPr="00A50E6A">
              <w:rPr>
                <w:rFonts w:ascii="Calibri" w:hAnsi="Calibri" w:cs="Arial"/>
                <w:sz w:val="18"/>
                <w:szCs w:val="18"/>
                <w:lang w:val="en-US"/>
              </w:rPr>
              <w:t>48</w:t>
            </w:r>
          </w:p>
        </w:tc>
        <w:tc>
          <w:tcPr>
            <w:tcW w:w="4698"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Фотоаппараты</w:t>
            </w:r>
          </w:p>
        </w:tc>
      </w:tr>
      <w:tr w:rsidR="00951C9B" w:rsidRPr="00A50E6A" w:rsidTr="00C22F06">
        <w:trPr>
          <w:gridAfter w:val="1"/>
          <w:wAfter w:w="122" w:type="dxa"/>
          <w:trHeight w:val="79"/>
        </w:trPr>
        <w:tc>
          <w:tcPr>
            <w:tcW w:w="4786"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Тоңазытқыштар және мұздатқыштар</w:t>
            </w:r>
          </w:p>
        </w:tc>
        <w:tc>
          <w:tcPr>
            <w:tcW w:w="1382" w:type="dxa"/>
            <w:vAlign w:val="bottom"/>
            <w:hideMark/>
          </w:tcPr>
          <w:p w:rsidR="00951C9B" w:rsidRPr="00A50E6A" w:rsidRDefault="00951C9B" w:rsidP="00D05F5B">
            <w:pPr>
              <w:pStyle w:val="aff2"/>
              <w:rPr>
                <w:rStyle w:val="10"/>
                <w:rFonts w:ascii="Calibri" w:hAnsi="Calibri" w:cs="Arial"/>
                <w:b w:val="0"/>
                <w:color w:val="auto"/>
                <w:sz w:val="18"/>
                <w:szCs w:val="18"/>
              </w:rPr>
            </w:pPr>
            <w:r w:rsidRPr="00A50E6A">
              <w:rPr>
                <w:rFonts w:ascii="Calibri" w:hAnsi="Calibri" w:cs="Arial"/>
                <w:color w:val="auto"/>
                <w:sz w:val="18"/>
                <w:szCs w:val="18"/>
                <w:lang w:val="en-US"/>
              </w:rPr>
              <w:t>14</w:t>
            </w:r>
            <w:r w:rsidRPr="00A50E6A">
              <w:rPr>
                <w:rFonts w:ascii="Calibri" w:hAnsi="Calibri" w:cs="Arial"/>
                <w:color w:val="auto"/>
                <w:sz w:val="18"/>
                <w:szCs w:val="18"/>
              </w:rPr>
              <w:t>1</w:t>
            </w:r>
          </w:p>
        </w:tc>
        <w:tc>
          <w:tcPr>
            <w:tcW w:w="1276" w:type="dxa"/>
            <w:vAlign w:val="bottom"/>
            <w:hideMark/>
          </w:tcPr>
          <w:p w:rsidR="00951C9B" w:rsidRPr="00A50E6A" w:rsidRDefault="00951C9B" w:rsidP="00D05F5B">
            <w:pPr>
              <w:pStyle w:val="aff1"/>
              <w:jc w:val="right"/>
              <w:rPr>
                <w:rFonts w:ascii="Calibri" w:hAnsi="Calibri" w:cs="Arial"/>
                <w:color w:val="auto"/>
                <w:sz w:val="18"/>
                <w:szCs w:val="18"/>
              </w:rPr>
            </w:pPr>
            <w:r w:rsidRPr="00A50E6A">
              <w:rPr>
                <w:rFonts w:ascii="Calibri" w:hAnsi="Calibri" w:cs="Arial"/>
                <w:color w:val="auto"/>
                <w:sz w:val="18"/>
                <w:szCs w:val="18"/>
              </w:rPr>
              <w:t>155</w:t>
            </w:r>
          </w:p>
        </w:tc>
        <w:tc>
          <w:tcPr>
            <w:tcW w:w="1417" w:type="dxa"/>
            <w:vAlign w:val="bottom"/>
            <w:hideMark/>
          </w:tcPr>
          <w:p w:rsidR="00951C9B" w:rsidRPr="00A50E6A" w:rsidRDefault="00951C9B" w:rsidP="00D05F5B">
            <w:pPr>
              <w:pStyle w:val="affe"/>
              <w:jc w:val="right"/>
              <w:rPr>
                <w:rFonts w:ascii="Calibri" w:hAnsi="Calibri" w:cs="Arial"/>
                <w:sz w:val="18"/>
                <w:szCs w:val="18"/>
              </w:rPr>
            </w:pPr>
            <w:r w:rsidRPr="00A50E6A">
              <w:rPr>
                <w:rFonts w:ascii="Calibri" w:hAnsi="Calibri" w:cs="Arial"/>
                <w:sz w:val="18"/>
                <w:szCs w:val="18"/>
                <w:lang w:val="en-US"/>
              </w:rPr>
              <w:t>164</w:t>
            </w:r>
          </w:p>
        </w:tc>
        <w:tc>
          <w:tcPr>
            <w:tcW w:w="1559" w:type="dxa"/>
            <w:vAlign w:val="bottom"/>
          </w:tcPr>
          <w:p w:rsidR="00951C9B" w:rsidRPr="00A50E6A" w:rsidRDefault="00951C9B" w:rsidP="00D05F5B">
            <w:pPr>
              <w:pStyle w:val="affe"/>
              <w:jc w:val="right"/>
              <w:rPr>
                <w:rFonts w:ascii="Calibri" w:hAnsi="Calibri" w:cs="Arial"/>
                <w:sz w:val="18"/>
                <w:szCs w:val="18"/>
                <w:lang w:val="en-US"/>
              </w:rPr>
            </w:pPr>
            <w:r w:rsidRPr="00A50E6A">
              <w:rPr>
                <w:rFonts w:ascii="Calibri" w:hAnsi="Calibri" w:cs="Arial"/>
                <w:sz w:val="18"/>
                <w:szCs w:val="18"/>
                <w:lang w:val="en-US"/>
              </w:rPr>
              <w:t>171</w:t>
            </w:r>
          </w:p>
        </w:tc>
        <w:tc>
          <w:tcPr>
            <w:tcW w:w="4698"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 xml:space="preserve">Холодильники и морозильники </w:t>
            </w:r>
          </w:p>
        </w:tc>
      </w:tr>
      <w:tr w:rsidR="00951C9B" w:rsidRPr="00A50E6A" w:rsidTr="00C22F06">
        <w:trPr>
          <w:gridAfter w:val="1"/>
          <w:wAfter w:w="122" w:type="dxa"/>
          <w:trHeight w:val="79"/>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Кір жуатын машиналар</w:t>
            </w:r>
          </w:p>
        </w:tc>
        <w:tc>
          <w:tcPr>
            <w:tcW w:w="1382" w:type="dxa"/>
            <w:vAlign w:val="bottom"/>
            <w:hideMark/>
          </w:tcPr>
          <w:p w:rsidR="00951C9B" w:rsidRPr="00A50E6A" w:rsidRDefault="00951C9B" w:rsidP="00D05F5B">
            <w:pPr>
              <w:pStyle w:val="aff2"/>
              <w:rPr>
                <w:rStyle w:val="10"/>
                <w:rFonts w:ascii="Calibri" w:hAnsi="Calibri" w:cs="Arial"/>
                <w:b w:val="0"/>
                <w:color w:val="auto"/>
                <w:sz w:val="18"/>
                <w:szCs w:val="18"/>
              </w:rPr>
            </w:pPr>
            <w:r w:rsidRPr="00A50E6A">
              <w:rPr>
                <w:rFonts w:ascii="Calibri" w:hAnsi="Calibri" w:cs="Arial"/>
                <w:color w:val="auto"/>
                <w:sz w:val="18"/>
                <w:szCs w:val="18"/>
              </w:rPr>
              <w:t>112</w:t>
            </w:r>
          </w:p>
        </w:tc>
        <w:tc>
          <w:tcPr>
            <w:tcW w:w="1276" w:type="dxa"/>
            <w:vAlign w:val="bottom"/>
            <w:hideMark/>
          </w:tcPr>
          <w:p w:rsidR="00951C9B" w:rsidRPr="00A50E6A" w:rsidRDefault="00951C9B" w:rsidP="00D05F5B">
            <w:pPr>
              <w:pStyle w:val="aff1"/>
              <w:jc w:val="right"/>
              <w:rPr>
                <w:rFonts w:ascii="Calibri" w:hAnsi="Calibri" w:cs="Arial"/>
                <w:color w:val="auto"/>
                <w:sz w:val="18"/>
                <w:szCs w:val="18"/>
              </w:rPr>
            </w:pPr>
            <w:r w:rsidRPr="00A50E6A">
              <w:rPr>
                <w:rFonts w:ascii="Calibri" w:hAnsi="Calibri" w:cs="Arial"/>
                <w:color w:val="auto"/>
                <w:sz w:val="18"/>
                <w:szCs w:val="18"/>
              </w:rPr>
              <w:t>120</w:t>
            </w:r>
          </w:p>
        </w:tc>
        <w:tc>
          <w:tcPr>
            <w:tcW w:w="1417" w:type="dxa"/>
            <w:vAlign w:val="bottom"/>
            <w:hideMark/>
          </w:tcPr>
          <w:p w:rsidR="00951C9B" w:rsidRPr="00A50E6A" w:rsidRDefault="00951C9B" w:rsidP="00D05F5B">
            <w:pPr>
              <w:pStyle w:val="affe"/>
              <w:jc w:val="right"/>
              <w:rPr>
                <w:rFonts w:ascii="Calibri" w:hAnsi="Calibri" w:cs="Arial"/>
                <w:sz w:val="18"/>
                <w:szCs w:val="18"/>
              </w:rPr>
            </w:pPr>
            <w:r w:rsidRPr="00A50E6A">
              <w:rPr>
                <w:rFonts w:ascii="Calibri" w:hAnsi="Calibri" w:cs="Arial"/>
                <w:sz w:val="18"/>
                <w:szCs w:val="18"/>
                <w:lang w:val="kk-KZ"/>
              </w:rPr>
              <w:t>129</w:t>
            </w:r>
          </w:p>
        </w:tc>
        <w:tc>
          <w:tcPr>
            <w:tcW w:w="1559" w:type="dxa"/>
            <w:vAlign w:val="bottom"/>
          </w:tcPr>
          <w:p w:rsidR="00951C9B" w:rsidRPr="00A50E6A" w:rsidRDefault="00951C9B" w:rsidP="00D05F5B">
            <w:pPr>
              <w:pStyle w:val="affe"/>
              <w:jc w:val="right"/>
              <w:rPr>
                <w:rFonts w:ascii="Calibri" w:hAnsi="Calibri" w:cs="Arial"/>
                <w:sz w:val="18"/>
                <w:szCs w:val="18"/>
                <w:lang w:val="en-US"/>
              </w:rPr>
            </w:pPr>
            <w:r w:rsidRPr="00A50E6A">
              <w:rPr>
                <w:rFonts w:ascii="Calibri" w:hAnsi="Calibri" w:cs="Arial"/>
                <w:sz w:val="18"/>
                <w:szCs w:val="18"/>
                <w:lang w:val="en-US"/>
              </w:rPr>
              <w:t>134</w:t>
            </w:r>
          </w:p>
        </w:tc>
        <w:tc>
          <w:tcPr>
            <w:tcW w:w="4698"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Стиральные машины</w:t>
            </w:r>
          </w:p>
        </w:tc>
      </w:tr>
      <w:tr w:rsidR="00951C9B" w:rsidRPr="00A50E6A" w:rsidTr="00C22F06">
        <w:trPr>
          <w:gridAfter w:val="1"/>
          <w:wAfter w:w="122" w:type="dxa"/>
          <w:trHeight w:val="85"/>
        </w:trPr>
        <w:tc>
          <w:tcPr>
            <w:tcW w:w="4786" w:type="dxa"/>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Шаңсорғыштар</w:t>
            </w:r>
          </w:p>
        </w:tc>
        <w:tc>
          <w:tcPr>
            <w:tcW w:w="1382" w:type="dxa"/>
            <w:vAlign w:val="bottom"/>
            <w:hideMark/>
          </w:tcPr>
          <w:p w:rsidR="00951C9B" w:rsidRPr="00A50E6A" w:rsidRDefault="00951C9B" w:rsidP="00D05F5B">
            <w:pPr>
              <w:pStyle w:val="aff2"/>
              <w:rPr>
                <w:rStyle w:val="10"/>
                <w:rFonts w:ascii="Calibri" w:hAnsi="Calibri" w:cs="Arial"/>
                <w:b w:val="0"/>
                <w:color w:val="auto"/>
                <w:sz w:val="18"/>
                <w:szCs w:val="18"/>
              </w:rPr>
            </w:pPr>
            <w:r w:rsidRPr="00A50E6A">
              <w:rPr>
                <w:rFonts w:ascii="Calibri" w:hAnsi="Calibri" w:cs="Arial"/>
                <w:color w:val="auto"/>
                <w:sz w:val="18"/>
                <w:szCs w:val="18"/>
                <w:lang w:val="en-US"/>
              </w:rPr>
              <w:t>15</w:t>
            </w:r>
            <w:r w:rsidRPr="00A50E6A">
              <w:rPr>
                <w:rFonts w:ascii="Calibri" w:hAnsi="Calibri" w:cs="Arial"/>
                <w:color w:val="auto"/>
                <w:sz w:val="18"/>
                <w:szCs w:val="18"/>
              </w:rPr>
              <w:t>8</w:t>
            </w:r>
          </w:p>
        </w:tc>
        <w:tc>
          <w:tcPr>
            <w:tcW w:w="1276" w:type="dxa"/>
            <w:vAlign w:val="bottom"/>
            <w:hideMark/>
          </w:tcPr>
          <w:p w:rsidR="00951C9B" w:rsidRPr="00A50E6A" w:rsidRDefault="00951C9B" w:rsidP="00D05F5B">
            <w:pPr>
              <w:pStyle w:val="aff1"/>
              <w:jc w:val="right"/>
              <w:rPr>
                <w:rFonts w:ascii="Calibri" w:hAnsi="Calibri" w:cs="Arial"/>
                <w:color w:val="auto"/>
                <w:sz w:val="18"/>
                <w:szCs w:val="18"/>
              </w:rPr>
            </w:pPr>
            <w:r w:rsidRPr="00A50E6A">
              <w:rPr>
                <w:rFonts w:ascii="Calibri" w:hAnsi="Calibri" w:cs="Arial"/>
                <w:color w:val="auto"/>
                <w:sz w:val="18"/>
                <w:szCs w:val="18"/>
              </w:rPr>
              <w:t>185</w:t>
            </w:r>
          </w:p>
        </w:tc>
        <w:tc>
          <w:tcPr>
            <w:tcW w:w="1417" w:type="dxa"/>
            <w:vAlign w:val="bottom"/>
            <w:hideMark/>
          </w:tcPr>
          <w:p w:rsidR="00951C9B" w:rsidRPr="00A50E6A" w:rsidRDefault="00951C9B" w:rsidP="00D05F5B">
            <w:pPr>
              <w:pStyle w:val="affe"/>
              <w:jc w:val="right"/>
              <w:rPr>
                <w:rFonts w:ascii="Calibri" w:hAnsi="Calibri" w:cs="Arial"/>
                <w:sz w:val="18"/>
                <w:szCs w:val="18"/>
              </w:rPr>
            </w:pPr>
            <w:r w:rsidRPr="00A50E6A">
              <w:rPr>
                <w:rFonts w:ascii="Calibri" w:hAnsi="Calibri" w:cs="Arial"/>
                <w:sz w:val="18"/>
                <w:szCs w:val="18"/>
                <w:lang w:val="kk-KZ"/>
              </w:rPr>
              <w:t>231</w:t>
            </w:r>
          </w:p>
        </w:tc>
        <w:tc>
          <w:tcPr>
            <w:tcW w:w="1559" w:type="dxa"/>
            <w:vAlign w:val="bottom"/>
          </w:tcPr>
          <w:p w:rsidR="00951C9B" w:rsidRPr="00A50E6A" w:rsidRDefault="00951C9B" w:rsidP="00D05F5B">
            <w:pPr>
              <w:pStyle w:val="affe"/>
              <w:jc w:val="right"/>
              <w:rPr>
                <w:rFonts w:ascii="Calibri" w:hAnsi="Calibri" w:cs="Arial"/>
                <w:sz w:val="18"/>
                <w:szCs w:val="18"/>
                <w:lang w:val="en-US"/>
              </w:rPr>
            </w:pPr>
            <w:r w:rsidRPr="00A50E6A">
              <w:rPr>
                <w:rFonts w:ascii="Calibri" w:hAnsi="Calibri" w:cs="Arial"/>
                <w:sz w:val="18"/>
                <w:szCs w:val="18"/>
                <w:lang w:val="en-US"/>
              </w:rPr>
              <w:t>234</w:t>
            </w:r>
          </w:p>
        </w:tc>
        <w:tc>
          <w:tcPr>
            <w:tcW w:w="4698" w:type="dxa"/>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Пылесосы</w:t>
            </w:r>
          </w:p>
        </w:tc>
      </w:tr>
      <w:tr w:rsidR="00951C9B" w:rsidRPr="00A50E6A" w:rsidTr="00C22F06">
        <w:trPr>
          <w:gridAfter w:val="1"/>
          <w:wAfter w:w="122" w:type="dxa"/>
          <w:trHeight w:val="79"/>
        </w:trPr>
        <w:tc>
          <w:tcPr>
            <w:tcW w:w="4786" w:type="dxa"/>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lang w:val="kk-KZ"/>
              </w:rPr>
              <w:t>Компьютерлер</w:t>
            </w:r>
          </w:p>
        </w:tc>
        <w:tc>
          <w:tcPr>
            <w:tcW w:w="1382" w:type="dxa"/>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rPr>
              <w:t>79</w:t>
            </w:r>
          </w:p>
        </w:tc>
        <w:tc>
          <w:tcPr>
            <w:tcW w:w="1276" w:type="dxa"/>
            <w:vAlign w:val="bottom"/>
            <w:hideMark/>
          </w:tcPr>
          <w:p w:rsidR="00951C9B" w:rsidRPr="00A50E6A" w:rsidRDefault="00951C9B" w:rsidP="00D05F5B">
            <w:pPr>
              <w:pStyle w:val="aff1"/>
              <w:jc w:val="right"/>
              <w:rPr>
                <w:rFonts w:ascii="Calibri" w:hAnsi="Calibri" w:cs="Arial"/>
                <w:color w:val="auto"/>
                <w:sz w:val="18"/>
                <w:szCs w:val="18"/>
                <w:lang w:val="kk-KZ"/>
              </w:rPr>
            </w:pPr>
            <w:r w:rsidRPr="00A50E6A">
              <w:rPr>
                <w:rFonts w:ascii="Calibri" w:hAnsi="Calibri" w:cs="Arial"/>
                <w:color w:val="auto"/>
                <w:sz w:val="18"/>
                <w:szCs w:val="18"/>
              </w:rPr>
              <w:t>84</w:t>
            </w:r>
          </w:p>
        </w:tc>
        <w:tc>
          <w:tcPr>
            <w:tcW w:w="1417" w:type="dxa"/>
            <w:vAlign w:val="bottom"/>
          </w:tcPr>
          <w:p w:rsidR="00951C9B" w:rsidRPr="00A50E6A" w:rsidRDefault="00951C9B"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102</w:t>
            </w:r>
          </w:p>
        </w:tc>
        <w:tc>
          <w:tcPr>
            <w:tcW w:w="1559" w:type="dxa"/>
            <w:vAlign w:val="bottom"/>
          </w:tcPr>
          <w:p w:rsidR="00951C9B" w:rsidRPr="00A50E6A" w:rsidRDefault="00951C9B"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119</w:t>
            </w:r>
          </w:p>
        </w:tc>
        <w:tc>
          <w:tcPr>
            <w:tcW w:w="4698" w:type="dxa"/>
            <w:tcBorders>
              <w:left w:val="nil"/>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Компьютеры</w:t>
            </w:r>
          </w:p>
        </w:tc>
      </w:tr>
      <w:tr w:rsidR="00951C9B" w:rsidRPr="00A50E6A" w:rsidTr="00C22F06">
        <w:trPr>
          <w:gridAfter w:val="1"/>
          <w:wAfter w:w="122" w:type="dxa"/>
          <w:trHeight w:val="79"/>
        </w:trPr>
        <w:tc>
          <w:tcPr>
            <w:tcW w:w="4786" w:type="dxa"/>
            <w:tcBorders>
              <w:bottom w:val="single" w:sz="4" w:space="0" w:color="auto"/>
            </w:tcBorders>
            <w:vAlign w:val="bottom"/>
            <w:hideMark/>
          </w:tcPr>
          <w:p w:rsidR="00951C9B" w:rsidRPr="00A50E6A" w:rsidRDefault="00951C9B"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Ұялы телефон</w:t>
            </w:r>
            <w:r w:rsidRPr="00A50E6A">
              <w:rPr>
                <w:rFonts w:ascii="Calibri" w:hAnsi="Calibri" w:cs="Arial"/>
                <w:color w:val="auto"/>
                <w:sz w:val="18"/>
                <w:szCs w:val="18"/>
                <w:vertAlign w:val="superscript"/>
              </w:rPr>
              <w:t>4)</w:t>
            </w:r>
          </w:p>
        </w:tc>
        <w:tc>
          <w:tcPr>
            <w:tcW w:w="1382" w:type="dxa"/>
            <w:tcBorders>
              <w:bottom w:val="single" w:sz="4" w:space="0" w:color="auto"/>
            </w:tcBorders>
            <w:vAlign w:val="bottom"/>
            <w:hideMark/>
          </w:tcPr>
          <w:p w:rsidR="00951C9B" w:rsidRPr="00A50E6A" w:rsidRDefault="00951C9B" w:rsidP="00D05F5B">
            <w:pPr>
              <w:pStyle w:val="aff2"/>
              <w:rPr>
                <w:rFonts w:ascii="Calibri" w:hAnsi="Calibri" w:cs="Arial"/>
                <w:color w:val="auto"/>
                <w:sz w:val="18"/>
                <w:szCs w:val="18"/>
              </w:rPr>
            </w:pPr>
            <w:r w:rsidRPr="00A50E6A">
              <w:rPr>
                <w:rFonts w:ascii="Calibri" w:hAnsi="Calibri" w:cs="Arial"/>
                <w:color w:val="auto"/>
                <w:sz w:val="18"/>
                <w:szCs w:val="18"/>
                <w:lang w:val="en-US"/>
              </w:rPr>
              <w:t>156</w:t>
            </w:r>
          </w:p>
        </w:tc>
        <w:tc>
          <w:tcPr>
            <w:tcW w:w="1276" w:type="dxa"/>
            <w:tcBorders>
              <w:bottom w:val="single" w:sz="4" w:space="0" w:color="auto"/>
            </w:tcBorders>
            <w:vAlign w:val="bottom"/>
            <w:hideMark/>
          </w:tcPr>
          <w:p w:rsidR="00951C9B" w:rsidRPr="00A50E6A" w:rsidRDefault="00951C9B" w:rsidP="00D05F5B">
            <w:pPr>
              <w:pStyle w:val="aff1"/>
              <w:jc w:val="right"/>
              <w:rPr>
                <w:rFonts w:ascii="Calibri" w:hAnsi="Calibri" w:cs="Arial"/>
                <w:color w:val="auto"/>
                <w:sz w:val="18"/>
                <w:szCs w:val="18"/>
                <w:lang w:val="en-US"/>
              </w:rPr>
            </w:pPr>
            <w:r w:rsidRPr="00A50E6A">
              <w:rPr>
                <w:rFonts w:ascii="Calibri" w:hAnsi="Calibri" w:cs="Arial"/>
                <w:color w:val="auto"/>
                <w:sz w:val="18"/>
                <w:szCs w:val="18"/>
              </w:rPr>
              <w:t>178</w:t>
            </w:r>
          </w:p>
        </w:tc>
        <w:tc>
          <w:tcPr>
            <w:tcW w:w="1417" w:type="dxa"/>
            <w:tcBorders>
              <w:bottom w:val="single" w:sz="4" w:space="0" w:color="auto"/>
            </w:tcBorders>
            <w:vAlign w:val="bottom"/>
            <w:hideMark/>
          </w:tcPr>
          <w:p w:rsidR="00951C9B" w:rsidRPr="00A50E6A" w:rsidRDefault="00951C9B" w:rsidP="00D05F5B">
            <w:pPr>
              <w:pStyle w:val="aff2"/>
              <w:snapToGrid w:val="0"/>
              <w:rPr>
                <w:rFonts w:ascii="Calibri" w:hAnsi="Calibri" w:cs="Arial"/>
                <w:color w:val="auto"/>
                <w:sz w:val="18"/>
                <w:szCs w:val="18"/>
              </w:rPr>
            </w:pPr>
            <w:r w:rsidRPr="00A50E6A">
              <w:rPr>
                <w:rFonts w:ascii="Calibri" w:hAnsi="Calibri" w:cs="Arial"/>
                <w:color w:val="auto"/>
                <w:sz w:val="18"/>
                <w:szCs w:val="18"/>
                <w:lang w:val="en-US"/>
              </w:rPr>
              <w:t>198</w:t>
            </w:r>
          </w:p>
        </w:tc>
        <w:tc>
          <w:tcPr>
            <w:tcW w:w="1559" w:type="dxa"/>
            <w:tcBorders>
              <w:bottom w:val="single" w:sz="4" w:space="0" w:color="auto"/>
            </w:tcBorders>
            <w:vAlign w:val="bottom"/>
          </w:tcPr>
          <w:p w:rsidR="00951C9B" w:rsidRPr="00A50E6A" w:rsidRDefault="00951C9B" w:rsidP="00D05F5B">
            <w:pPr>
              <w:pStyle w:val="aff2"/>
              <w:snapToGrid w:val="0"/>
              <w:rPr>
                <w:rFonts w:ascii="Calibri" w:hAnsi="Calibri" w:cs="Arial"/>
                <w:color w:val="auto"/>
                <w:sz w:val="18"/>
                <w:szCs w:val="18"/>
                <w:lang w:val="en-US"/>
              </w:rPr>
            </w:pPr>
            <w:r w:rsidRPr="00A50E6A">
              <w:rPr>
                <w:rFonts w:ascii="Calibri" w:hAnsi="Calibri" w:cs="Arial"/>
                <w:color w:val="auto"/>
                <w:sz w:val="18"/>
                <w:szCs w:val="18"/>
                <w:lang w:val="en-US"/>
              </w:rPr>
              <w:t>205</w:t>
            </w:r>
          </w:p>
        </w:tc>
        <w:tc>
          <w:tcPr>
            <w:tcW w:w="4698" w:type="dxa"/>
            <w:tcBorders>
              <w:left w:val="nil"/>
              <w:bottom w:val="single" w:sz="4" w:space="0" w:color="auto"/>
            </w:tcBorders>
            <w:vAlign w:val="bottom"/>
            <w:hideMark/>
          </w:tcPr>
          <w:p w:rsidR="00951C9B" w:rsidRPr="00A50E6A" w:rsidRDefault="00951C9B" w:rsidP="00D05F5B">
            <w:pPr>
              <w:pStyle w:val="aff1"/>
              <w:rPr>
                <w:rFonts w:ascii="Calibri" w:hAnsi="Calibri" w:cs="Arial"/>
                <w:color w:val="auto"/>
                <w:sz w:val="18"/>
                <w:szCs w:val="18"/>
              </w:rPr>
            </w:pPr>
            <w:r w:rsidRPr="00A50E6A">
              <w:rPr>
                <w:rFonts w:ascii="Calibri" w:hAnsi="Calibri" w:cs="Arial"/>
                <w:color w:val="auto"/>
                <w:sz w:val="18"/>
                <w:szCs w:val="18"/>
              </w:rPr>
              <w:t>Сотовые телефоны</w:t>
            </w:r>
            <w:r w:rsidRPr="00A50E6A">
              <w:rPr>
                <w:rFonts w:ascii="Calibri" w:hAnsi="Calibri" w:cs="Arial"/>
                <w:color w:val="auto"/>
                <w:sz w:val="18"/>
                <w:szCs w:val="18"/>
                <w:vertAlign w:val="superscript"/>
              </w:rPr>
              <w:t>4)</w:t>
            </w:r>
          </w:p>
        </w:tc>
      </w:tr>
    </w:tbl>
    <w:p w:rsidR="00951C9B" w:rsidRPr="00A50E6A" w:rsidRDefault="00951C9B" w:rsidP="001C4087">
      <w:pPr>
        <w:pStyle w:val="aff1"/>
        <w:rPr>
          <w:rFonts w:ascii="Calibri" w:hAnsi="Calibri" w:cs="Arial"/>
          <w:i/>
          <w:color w:val="auto"/>
          <w:lang w:val="kk-KZ"/>
        </w:rPr>
      </w:pPr>
      <w:r w:rsidRPr="00A50E6A">
        <w:rPr>
          <w:rFonts w:ascii="Calibri" w:hAnsi="Calibri" w:cs="Arial"/>
          <w:i/>
          <w:color w:val="auto"/>
          <w:vertAlign w:val="superscript"/>
          <w:lang w:val="kk-KZ"/>
        </w:rPr>
        <w:t xml:space="preserve">1) </w:t>
      </w:r>
      <w:r w:rsidRPr="00A50E6A">
        <w:rPr>
          <w:rFonts w:ascii="Calibri" w:hAnsi="Calibri" w:cs="Arial"/>
          <w:i/>
          <w:color w:val="auto"/>
          <w:lang w:val="kk-KZ"/>
        </w:rPr>
        <w:t>Тұтыну бағасының индексіне түзетумен.</w:t>
      </w:r>
    </w:p>
    <w:p w:rsidR="00951C9B" w:rsidRPr="00A50E6A" w:rsidRDefault="005134E2" w:rsidP="001C4087">
      <w:pPr>
        <w:pStyle w:val="aff1"/>
        <w:rPr>
          <w:rFonts w:ascii="Calibri" w:hAnsi="Calibri" w:cs="Arial"/>
          <w:i/>
          <w:color w:val="auto"/>
          <w:lang w:val="kk-KZ"/>
        </w:rPr>
      </w:pPr>
      <w:r>
        <w:rPr>
          <w:rFonts w:ascii="Calibri" w:hAnsi="Calibri" w:cs="Arial"/>
          <w:i/>
          <w:color w:val="auto"/>
          <w:lang w:val="kk-KZ"/>
        </w:rPr>
        <w:t xml:space="preserve">  </w:t>
      </w:r>
      <w:r w:rsidR="00951C9B" w:rsidRPr="00A50E6A">
        <w:rPr>
          <w:rFonts w:ascii="Calibri" w:hAnsi="Calibri" w:cs="Arial"/>
          <w:i/>
          <w:color w:val="auto"/>
          <w:lang w:val="kk-KZ"/>
        </w:rPr>
        <w:t>С корректировкой на индекс потребительских цен.</w:t>
      </w:r>
    </w:p>
    <w:p w:rsidR="00951C9B" w:rsidRPr="00A50E6A" w:rsidRDefault="00951C9B" w:rsidP="001C4087">
      <w:pPr>
        <w:pStyle w:val="aff1"/>
        <w:rPr>
          <w:rFonts w:ascii="Calibri" w:hAnsi="Calibri" w:cs="Arial"/>
          <w:i/>
          <w:color w:val="auto"/>
          <w:lang w:val="kk-KZ"/>
        </w:rPr>
      </w:pPr>
      <w:r w:rsidRPr="00A50E6A">
        <w:rPr>
          <w:rFonts w:ascii="Calibri" w:hAnsi="Calibri" w:cs="Arial"/>
          <w:i/>
          <w:color w:val="auto"/>
          <w:vertAlign w:val="superscript"/>
          <w:lang w:val="kk-KZ"/>
        </w:rPr>
        <w:t>2)</w:t>
      </w:r>
      <w:r w:rsidRPr="00A50E6A">
        <w:rPr>
          <w:rFonts w:ascii="Calibri" w:hAnsi="Calibri" w:cs="Arial"/>
          <w:i/>
          <w:color w:val="auto"/>
          <w:lang w:val="kk-KZ"/>
        </w:rPr>
        <w:t xml:space="preserve"> Әлеуетті құрылымдарды есепке алғандағы деректер, базалық зейнетақы төлемдерін есептемегенде.</w:t>
      </w:r>
    </w:p>
    <w:p w:rsidR="00951C9B" w:rsidRPr="00A50E6A" w:rsidRDefault="005E5706" w:rsidP="001C4087">
      <w:pPr>
        <w:pStyle w:val="aff1"/>
        <w:rPr>
          <w:rFonts w:ascii="Calibri" w:hAnsi="Calibri" w:cs="Arial"/>
          <w:i/>
          <w:color w:val="auto"/>
          <w:lang w:val="kk-KZ"/>
        </w:rPr>
      </w:pPr>
      <w:r>
        <w:rPr>
          <w:rFonts w:ascii="Calibri" w:hAnsi="Calibri" w:cs="Arial"/>
          <w:i/>
          <w:color w:val="auto"/>
          <w:lang w:val="kk-KZ"/>
        </w:rPr>
        <w:t xml:space="preserve"> </w:t>
      </w:r>
      <w:r w:rsidR="00951C9B" w:rsidRPr="00A50E6A">
        <w:rPr>
          <w:rFonts w:ascii="Calibri" w:hAnsi="Calibri" w:cs="Arial"/>
          <w:i/>
          <w:color w:val="auto"/>
          <w:lang w:val="kk-KZ"/>
        </w:rPr>
        <w:t>Данные с учетом силовых структур, без учета базовых пенсионных выплат.</w:t>
      </w:r>
    </w:p>
    <w:p w:rsidR="00951C9B" w:rsidRPr="00A50E6A" w:rsidRDefault="00951C9B" w:rsidP="001C4087">
      <w:pPr>
        <w:pStyle w:val="aff1"/>
        <w:rPr>
          <w:rFonts w:ascii="Calibri" w:hAnsi="Calibri" w:cs="Arial"/>
          <w:i/>
          <w:color w:val="auto"/>
          <w:lang w:val="kk-KZ"/>
        </w:rPr>
      </w:pPr>
      <w:r w:rsidRPr="00A50E6A">
        <w:rPr>
          <w:rFonts w:ascii="Calibri" w:hAnsi="Calibri" w:cs="Arial"/>
          <w:i/>
          <w:color w:val="auto"/>
          <w:vertAlign w:val="superscript"/>
          <w:lang w:val="kk-KZ"/>
        </w:rPr>
        <w:t xml:space="preserve">3) </w:t>
      </w:r>
      <w:r w:rsidRPr="00A50E6A">
        <w:rPr>
          <w:rFonts w:ascii="Calibri" w:hAnsi="Calibri" w:cs="Arial"/>
          <w:i/>
          <w:color w:val="auto"/>
          <w:lang w:val="kk-KZ"/>
        </w:rPr>
        <w:t>Осы жерде және бұдан кейінгі кестелерде 2006 жылғы деректермен салыстыру мақсатында, 2006 жылғы 1 қаңтардан бастап енгізілген, күнкөрістің ең төменгі деңгейінің шамасын есептеудің жаңа</w:t>
      </w:r>
      <w:r w:rsidRPr="00A50E6A">
        <w:rPr>
          <w:rFonts w:ascii="Calibri" w:hAnsi="Calibri" w:cs="Arial"/>
          <w:color w:val="auto"/>
          <w:lang w:val="kk-KZ"/>
        </w:rPr>
        <w:t xml:space="preserve"> </w:t>
      </w:r>
      <w:r w:rsidRPr="00A50E6A">
        <w:rPr>
          <w:rFonts w:ascii="Calibri" w:hAnsi="Calibri" w:cs="Arial"/>
          <w:i/>
          <w:color w:val="auto"/>
          <w:lang w:val="kk-KZ"/>
        </w:rPr>
        <w:t>әдістемесіне сәйкес қайта есептелген 2001-2005 жылдардағы деректер көрсетілген.</w:t>
      </w:r>
    </w:p>
    <w:p w:rsidR="00951C9B" w:rsidRPr="00A50E6A" w:rsidRDefault="00951C9B" w:rsidP="001C4087">
      <w:pPr>
        <w:pStyle w:val="aff1"/>
        <w:rPr>
          <w:rFonts w:ascii="Calibri" w:hAnsi="Calibri" w:cs="Arial"/>
          <w:i/>
          <w:color w:val="auto"/>
        </w:rPr>
      </w:pPr>
      <w:r w:rsidRPr="00A50E6A">
        <w:rPr>
          <w:rFonts w:ascii="Calibri" w:hAnsi="Calibri" w:cs="Arial"/>
          <w:i/>
          <w:color w:val="auto"/>
        </w:rPr>
        <w:t>Здесь и в последующих таблицах сборника в целях сопоставимости с данными за 2006г.</w:t>
      </w:r>
      <w:r w:rsidRPr="00A50E6A">
        <w:rPr>
          <w:rFonts w:ascii="Calibri" w:hAnsi="Calibri" w:cs="Arial"/>
          <w:color w:val="auto"/>
        </w:rPr>
        <w:t xml:space="preserve"> </w:t>
      </w:r>
      <w:r w:rsidRPr="00A50E6A">
        <w:rPr>
          <w:rFonts w:ascii="Calibri" w:hAnsi="Calibri" w:cs="Arial"/>
          <w:i/>
          <w:color w:val="auto"/>
        </w:rPr>
        <w:t>данные за 2001-2005</w:t>
      </w:r>
      <w:r w:rsidRPr="00A50E6A">
        <w:rPr>
          <w:rFonts w:ascii="Calibri" w:hAnsi="Calibri" w:cs="Arial"/>
          <w:i/>
          <w:color w:val="auto"/>
          <w:lang w:val="kk-KZ"/>
        </w:rPr>
        <w:t>гг.</w:t>
      </w:r>
      <w:r w:rsidRPr="00A50E6A">
        <w:rPr>
          <w:rFonts w:ascii="Calibri" w:hAnsi="Calibri" w:cs="Arial"/>
          <w:i/>
          <w:color w:val="auto"/>
        </w:rPr>
        <w:t xml:space="preserve"> представлены  пересчитанные в соответствии с новой методикой расчета величины прожиточного минимума, введенной с 1 января 2006г.</w:t>
      </w:r>
    </w:p>
    <w:p w:rsidR="00951C9B" w:rsidRPr="00A50E6A" w:rsidRDefault="004F653F" w:rsidP="001C4087">
      <w:pPr>
        <w:tabs>
          <w:tab w:val="left" w:pos="142"/>
        </w:tabs>
        <w:spacing w:after="0" w:line="240" w:lineRule="auto"/>
        <w:rPr>
          <w:rFonts w:ascii="Calibri" w:hAnsi="Calibri" w:cs="Arial"/>
          <w:i/>
          <w:sz w:val="16"/>
          <w:lang w:val="kk-KZ"/>
        </w:rPr>
      </w:pPr>
      <w:r>
        <w:rPr>
          <w:rFonts w:ascii="Calibri" w:hAnsi="Calibri" w:cs="Arial"/>
          <w:i/>
          <w:sz w:val="16"/>
          <w:vertAlign w:val="superscript"/>
          <w:lang w:val="kk-KZ"/>
        </w:rPr>
        <w:t xml:space="preserve"> </w:t>
      </w:r>
      <w:r w:rsidR="00951C9B" w:rsidRPr="00A50E6A">
        <w:rPr>
          <w:rFonts w:ascii="Calibri" w:hAnsi="Calibri" w:cs="Arial"/>
          <w:i/>
          <w:sz w:val="16"/>
          <w:vertAlign w:val="superscript"/>
          <w:lang w:val="kk-KZ"/>
        </w:rPr>
        <w:t>4)</w:t>
      </w:r>
      <w:r w:rsidR="00951C9B" w:rsidRPr="00A50E6A">
        <w:rPr>
          <w:rFonts w:ascii="Calibri" w:hAnsi="Calibri" w:cs="Arial"/>
          <w:i/>
          <w:sz w:val="16"/>
          <w:lang w:val="kk-KZ"/>
        </w:rPr>
        <w:t xml:space="preserve"> Үй шаруашылықтарын іріктеп зерттеу деректері бойынша.</w:t>
      </w:r>
    </w:p>
    <w:p w:rsidR="00951C9B" w:rsidRPr="00A50E6A" w:rsidRDefault="00951C9B" w:rsidP="001C4087">
      <w:pPr>
        <w:spacing w:after="0" w:line="240" w:lineRule="auto"/>
        <w:ind w:firstLine="113"/>
        <w:rPr>
          <w:rFonts w:ascii="Calibri" w:hAnsi="Calibri" w:cs="Arial"/>
          <w:i/>
          <w:sz w:val="16"/>
          <w:lang w:val="kk-KZ"/>
        </w:rPr>
      </w:pPr>
      <w:r w:rsidRPr="00A50E6A">
        <w:rPr>
          <w:rFonts w:ascii="Calibri" w:hAnsi="Calibri" w:cs="Arial"/>
          <w:i/>
          <w:sz w:val="16"/>
        </w:rPr>
        <w:t>По материалам выборочного обследования домашних хозяйств.</w:t>
      </w:r>
    </w:p>
    <w:p w:rsidR="00951C9B" w:rsidRPr="00A50E6A" w:rsidRDefault="004F653F" w:rsidP="001C4087">
      <w:pPr>
        <w:pStyle w:val="First"/>
        <w:spacing w:before="0"/>
        <w:jc w:val="left"/>
        <w:rPr>
          <w:rFonts w:ascii="Calibri" w:hAnsi="Calibri" w:cs="Arial"/>
          <w:i/>
          <w:sz w:val="16"/>
          <w:lang w:val="kk-KZ"/>
        </w:rPr>
      </w:pPr>
      <w:r>
        <w:rPr>
          <w:rFonts w:ascii="Calibri" w:hAnsi="Calibri" w:cs="Arial"/>
          <w:i/>
          <w:sz w:val="16"/>
          <w:vertAlign w:val="superscript"/>
          <w:lang w:val="kk-KZ"/>
        </w:rPr>
        <w:t xml:space="preserve"> </w:t>
      </w:r>
      <w:r w:rsidR="009878FB" w:rsidRPr="00A50E6A">
        <w:rPr>
          <w:rFonts w:ascii="Calibri" w:hAnsi="Calibri" w:cs="Arial"/>
          <w:i/>
          <w:sz w:val="16"/>
          <w:vertAlign w:val="superscript"/>
          <w:lang w:val="kk-KZ"/>
        </w:rPr>
        <w:t>5</w:t>
      </w:r>
      <w:r w:rsidR="00951C9B" w:rsidRPr="00A50E6A">
        <w:rPr>
          <w:rFonts w:ascii="Calibri" w:hAnsi="Calibri" w:cs="Arial"/>
          <w:i/>
          <w:sz w:val="16"/>
          <w:vertAlign w:val="superscript"/>
          <w:lang w:val="kk-KZ"/>
        </w:rPr>
        <w:t>)</w:t>
      </w:r>
      <w:r w:rsidR="00951C9B" w:rsidRPr="00A50E6A">
        <w:rPr>
          <w:rFonts w:ascii="Calibri" w:hAnsi="Calibri" w:cs="Arial"/>
          <w:i/>
          <w:sz w:val="16"/>
          <w:lang w:val="kk-KZ"/>
        </w:rPr>
        <w:t xml:space="preserve"> Алдын ала деректер.</w:t>
      </w:r>
    </w:p>
    <w:p w:rsidR="00951C9B" w:rsidRPr="00A50E6A" w:rsidRDefault="00951C9B" w:rsidP="001C4087">
      <w:pPr>
        <w:pStyle w:val="afe"/>
        <w:spacing w:before="0"/>
        <w:ind w:firstLine="113"/>
        <w:jc w:val="left"/>
        <w:rPr>
          <w:rFonts w:ascii="Calibri" w:hAnsi="Calibri" w:cs="Arial"/>
          <w:b w:val="0"/>
          <w:i/>
          <w:color w:val="auto"/>
          <w:sz w:val="16"/>
          <w:lang w:val="kk-KZ"/>
        </w:rPr>
      </w:pPr>
      <w:r w:rsidRPr="00A50E6A">
        <w:rPr>
          <w:rFonts w:ascii="Calibri" w:hAnsi="Calibri" w:cs="Arial"/>
          <w:b w:val="0"/>
          <w:i/>
          <w:color w:val="auto"/>
          <w:sz w:val="16"/>
          <w:lang w:val="kk-KZ"/>
        </w:rPr>
        <w:t>Предварительные данные.</w:t>
      </w:r>
    </w:p>
    <w:p w:rsidR="00951C9B" w:rsidRPr="00A50E6A" w:rsidRDefault="00951C9B" w:rsidP="00D05F5B">
      <w:pPr>
        <w:spacing w:after="0" w:line="240" w:lineRule="auto"/>
        <w:jc w:val="center"/>
        <w:rPr>
          <w:rFonts w:ascii="Calibri" w:hAnsi="Calibri" w:cs="Arial"/>
          <w:b/>
          <w:sz w:val="18"/>
          <w:lang w:val="kk-KZ"/>
        </w:rPr>
      </w:pPr>
    </w:p>
    <w:p w:rsidR="00951C9B" w:rsidRPr="00A50E6A" w:rsidRDefault="00951C9B" w:rsidP="00D05F5B">
      <w:pPr>
        <w:spacing w:after="0" w:line="240" w:lineRule="auto"/>
        <w:jc w:val="center"/>
        <w:rPr>
          <w:rFonts w:ascii="Calibri" w:hAnsi="Calibri" w:cs="Arial"/>
          <w:b/>
          <w:sz w:val="18"/>
          <w:lang w:val="kk-KZ"/>
        </w:rPr>
      </w:pPr>
    </w:p>
    <w:p w:rsidR="00951C9B" w:rsidRPr="00A50E6A" w:rsidRDefault="00951C9B" w:rsidP="00D05F5B">
      <w:pPr>
        <w:pStyle w:val="aff"/>
        <w:jc w:val="center"/>
        <w:rPr>
          <w:rFonts w:cs="Arial"/>
          <w:lang w:val="kk-KZ"/>
        </w:rPr>
        <w:sectPr w:rsidR="00951C9B" w:rsidRPr="00A50E6A" w:rsidSect="006C2DF1">
          <w:footnotePr>
            <w:pos w:val="beneathText"/>
          </w:footnotePr>
          <w:type w:val="continuous"/>
          <w:pgSz w:w="16838" w:h="11906" w:orient="landscape"/>
          <w:pgMar w:top="720" w:right="720" w:bottom="720" w:left="720" w:header="720" w:footer="720" w:gutter="0"/>
          <w:pgNumType w:start="3"/>
          <w:cols w:space="720"/>
          <w:docGrid w:linePitch="360"/>
        </w:sectPr>
      </w:pPr>
    </w:p>
    <w:p w:rsidR="00951C9B" w:rsidRPr="00A50E6A" w:rsidRDefault="00951C9B" w:rsidP="00D05F5B">
      <w:pPr>
        <w:pStyle w:val="a0"/>
        <w:jc w:val="left"/>
        <w:rPr>
          <w:rFonts w:ascii="Calibri" w:hAnsi="Calibri" w:cs="Arial"/>
          <w:color w:val="auto"/>
          <w:lang w:val="kk-KZ"/>
        </w:rPr>
      </w:pPr>
    </w:p>
    <w:p w:rsidR="00951C9B" w:rsidRPr="00A50E6A" w:rsidRDefault="00951C9B" w:rsidP="00D05F5B">
      <w:pPr>
        <w:spacing w:after="0" w:line="240" w:lineRule="auto"/>
        <w:rPr>
          <w:lang w:val="kk-KZ"/>
        </w:rPr>
      </w:pPr>
    </w:p>
    <w:p w:rsidR="00816CE1" w:rsidRPr="00A50E6A" w:rsidRDefault="00816CE1" w:rsidP="00D05F5B">
      <w:pPr>
        <w:spacing w:after="0" w:line="240" w:lineRule="auto"/>
        <w:rPr>
          <w:lang w:val="kk-KZ"/>
        </w:rPr>
      </w:pPr>
    </w:p>
    <w:p w:rsidR="00816CE1" w:rsidRPr="00A50E6A" w:rsidRDefault="00816CE1" w:rsidP="00D05F5B">
      <w:pPr>
        <w:spacing w:after="0" w:line="240" w:lineRule="auto"/>
        <w:rPr>
          <w:lang w:val="kk-KZ"/>
        </w:rPr>
      </w:pPr>
    </w:p>
    <w:p w:rsidR="00816CE1" w:rsidRPr="00A50E6A" w:rsidRDefault="00816CE1" w:rsidP="00D05F5B">
      <w:pPr>
        <w:spacing w:after="0" w:line="240" w:lineRule="auto"/>
        <w:rPr>
          <w:lang w:val="kk-KZ"/>
        </w:rPr>
      </w:pPr>
    </w:p>
    <w:p w:rsidR="00816CE1" w:rsidRPr="00A50E6A" w:rsidRDefault="00816CE1" w:rsidP="00D05F5B">
      <w:pPr>
        <w:spacing w:after="0" w:line="240" w:lineRule="auto"/>
        <w:rPr>
          <w:lang w:val="kk-KZ"/>
        </w:rPr>
      </w:pPr>
    </w:p>
    <w:p w:rsidR="00816CE1" w:rsidRPr="00A50E6A" w:rsidRDefault="00816CE1" w:rsidP="00D05F5B">
      <w:pPr>
        <w:spacing w:after="0" w:line="240" w:lineRule="auto"/>
        <w:rPr>
          <w:lang w:val="kk-KZ"/>
        </w:rPr>
      </w:pPr>
    </w:p>
    <w:p w:rsidR="00816CE1" w:rsidRPr="00A50E6A" w:rsidRDefault="00816CE1" w:rsidP="00D05F5B">
      <w:pPr>
        <w:spacing w:after="0" w:line="240" w:lineRule="auto"/>
        <w:rPr>
          <w:lang w:val="kk-KZ"/>
        </w:rPr>
      </w:pPr>
    </w:p>
    <w:p w:rsidR="00816CE1" w:rsidRPr="00A50E6A" w:rsidRDefault="00816CE1" w:rsidP="00D05F5B">
      <w:pPr>
        <w:spacing w:after="0" w:line="240" w:lineRule="auto"/>
        <w:rPr>
          <w:lang w:val="kk-KZ"/>
        </w:rPr>
      </w:pPr>
    </w:p>
    <w:p w:rsidR="00816CE1" w:rsidRPr="00A50E6A" w:rsidRDefault="00816CE1" w:rsidP="00D05F5B">
      <w:pPr>
        <w:spacing w:after="0" w:line="240" w:lineRule="auto"/>
        <w:rPr>
          <w:lang w:val="kk-KZ"/>
        </w:rPr>
      </w:pPr>
    </w:p>
    <w:p w:rsidR="00816CE1" w:rsidRPr="00A50E6A" w:rsidRDefault="00816CE1" w:rsidP="00D05F5B">
      <w:pPr>
        <w:spacing w:after="0" w:line="240" w:lineRule="auto"/>
        <w:rPr>
          <w:lang w:val="kk-KZ"/>
        </w:rPr>
        <w:sectPr w:rsidR="00816CE1" w:rsidRPr="00A50E6A" w:rsidSect="00951C9B">
          <w:footnotePr>
            <w:pos w:val="beneathText"/>
          </w:footnotePr>
          <w:type w:val="continuous"/>
          <w:pgSz w:w="16838" w:h="11906" w:orient="landscape" w:code="9"/>
          <w:pgMar w:top="851" w:right="851" w:bottom="1134" w:left="851" w:header="720" w:footer="720" w:gutter="0"/>
          <w:cols w:num="2" w:space="569"/>
          <w:titlePg/>
          <w:docGrid w:linePitch="360"/>
        </w:sectPr>
      </w:pPr>
    </w:p>
    <w:p w:rsidR="00CF29D9" w:rsidRPr="00A50E6A" w:rsidRDefault="00CF29D9" w:rsidP="00D05F5B">
      <w:pPr>
        <w:pStyle w:val="13"/>
        <w:pBdr>
          <w:bottom w:val="single" w:sz="48" w:space="3" w:color="808080"/>
        </w:pBdr>
        <w:tabs>
          <w:tab w:val="left" w:pos="9923"/>
        </w:tabs>
        <w:suppressAutoHyphens w:val="0"/>
        <w:autoSpaceDN w:val="0"/>
        <w:spacing w:after="0"/>
        <w:ind w:left="284" w:right="140" w:hanging="284"/>
        <w:outlineLvl w:val="0"/>
        <w:rPr>
          <w:rFonts w:ascii="Calibri" w:hAnsi="Calibri" w:cs="Arial"/>
          <w:color w:val="auto"/>
          <w:sz w:val="30"/>
          <w:szCs w:val="30"/>
          <w:lang w:val="kk-KZ"/>
        </w:rPr>
        <w:sectPr w:rsidR="00CF29D9" w:rsidRPr="00A50E6A" w:rsidSect="00CF29D9">
          <w:footerReference w:type="even" r:id="rId21"/>
          <w:footerReference w:type="default" r:id="rId22"/>
          <w:footnotePr>
            <w:pos w:val="beneathText"/>
          </w:footnotePr>
          <w:type w:val="continuous"/>
          <w:pgSz w:w="11906" w:h="16838"/>
          <w:pgMar w:top="851" w:right="851" w:bottom="851" w:left="1134" w:header="720" w:footer="720" w:gutter="0"/>
          <w:pgNumType w:start="14" w:chapStyle="1"/>
          <w:cols w:space="720"/>
          <w:docGrid w:linePitch="360"/>
        </w:sectPr>
      </w:pPr>
      <w:r w:rsidRPr="00A50E6A">
        <w:rPr>
          <w:rFonts w:ascii="Calibri" w:hAnsi="Calibri" w:cs="Arial"/>
          <w:color w:val="auto"/>
          <w:sz w:val="30"/>
          <w:szCs w:val="30"/>
          <w:lang w:val="kk-KZ"/>
        </w:rPr>
        <w:lastRenderedPageBreak/>
        <w:t>2</w:t>
      </w:r>
      <w:r w:rsidRPr="00A50E6A">
        <w:rPr>
          <w:rFonts w:ascii="Calibri" w:hAnsi="Calibri" w:cs="Arial"/>
          <w:caps w:val="0"/>
          <w:color w:val="auto"/>
          <w:kern w:val="28"/>
          <w:sz w:val="30"/>
          <w:szCs w:val="30"/>
          <w:lang w:val="kk-KZ"/>
        </w:rPr>
        <w:t>. Негізгі макроэкономикалық көрсеткіштер</w:t>
      </w:r>
      <w:r w:rsidRPr="00A50E6A">
        <w:rPr>
          <w:rFonts w:ascii="Calibri" w:hAnsi="Calibri" w:cs="Arial"/>
          <w:caps w:val="0"/>
          <w:color w:val="auto"/>
          <w:kern w:val="28"/>
          <w:sz w:val="30"/>
          <w:szCs w:val="30"/>
          <w:lang w:val="kk-KZ"/>
        </w:rPr>
        <w:br/>
        <w:t xml:space="preserve"> Основные макроэкономические показатели</w:t>
      </w:r>
      <w:r w:rsidRPr="00A50E6A">
        <w:rPr>
          <w:rFonts w:ascii="Calibri" w:hAnsi="Calibri" w:cs="Arial"/>
          <w:color w:val="auto"/>
          <w:sz w:val="30"/>
          <w:szCs w:val="30"/>
          <w:lang w:val="kk-KZ"/>
        </w:rPr>
        <w:tab/>
      </w:r>
    </w:p>
    <w:p w:rsidR="00CF29D9" w:rsidRPr="00A50E6A" w:rsidRDefault="00CF29D9" w:rsidP="00D05F5B">
      <w:pPr>
        <w:pStyle w:val="First"/>
        <w:spacing w:before="0"/>
        <w:ind w:firstLine="709"/>
        <w:rPr>
          <w:rFonts w:ascii="Calibri" w:hAnsi="Calibri" w:cs="Arial"/>
          <w:lang w:val="kk-KZ"/>
        </w:rPr>
      </w:pPr>
      <w:r w:rsidRPr="00A50E6A">
        <w:rPr>
          <w:rFonts w:ascii="Calibri" w:hAnsi="Calibri" w:cs="Arial"/>
          <w:b/>
          <w:lang w:val="kk-KZ"/>
        </w:rPr>
        <w:lastRenderedPageBreak/>
        <w:t>Жалпы ішкі өнім (ЖІӨ)</w:t>
      </w:r>
      <w:r w:rsidRPr="00A50E6A">
        <w:rPr>
          <w:rFonts w:ascii="Calibri" w:hAnsi="Calibri" w:cs="Arial"/>
          <w:lang w:val="kk-KZ"/>
        </w:rPr>
        <w:t xml:space="preserve"> өндіріс сатысында жалпы қосылған құн салалар бойынша жинақтау жолымен алынады. Жалпы ішкі өнім нарық бағасы бойынша есептеледі, яғни өзге өнімдерге және импортқа салынған таза салықтарды қамтиды. “Таза” термині салықтың тиісті демеу қаржылары шегеріліп көрсетілгенін білдіреді. Бұл елдің экономикалық қызметінің түпкілікті нәтижесін сипаттайтын ұлттық шоттар жүйесінің аса маңызды көрсеткіштерінің бірі. </w:t>
      </w:r>
    </w:p>
    <w:p w:rsidR="00CF29D9" w:rsidRPr="00A50E6A" w:rsidRDefault="00CF29D9" w:rsidP="00D05F5B">
      <w:pPr>
        <w:pStyle w:val="a0"/>
        <w:rPr>
          <w:rFonts w:ascii="Calibri" w:hAnsi="Calibri" w:cs="Arial"/>
          <w:color w:val="auto"/>
          <w:lang w:val="kk-KZ"/>
        </w:rPr>
      </w:pPr>
      <w:r w:rsidRPr="00A50E6A">
        <w:rPr>
          <w:rFonts w:ascii="Calibri" w:hAnsi="Calibri" w:cs="Arial"/>
          <w:b/>
          <w:color w:val="auto"/>
          <w:lang w:val="kk-KZ"/>
        </w:rPr>
        <w:t>Тұтыну бағасының индексі</w:t>
      </w:r>
      <w:r w:rsidRPr="00A50E6A">
        <w:rPr>
          <w:rFonts w:ascii="Calibri" w:hAnsi="Calibri" w:cs="Arial"/>
          <w:color w:val="auto"/>
          <w:lang w:val="kk-KZ"/>
        </w:rPr>
        <w:t xml:space="preserve"> (ТБИ) халықтың жеке тұтынуы үшін сатып алған тауарлар мен қызметтердің тіркелген тізбе бағасының орта деңгейінің әр уақыттағы өзгерісін сипаттайды. Тұтыну бағасы индексінің есебі екі деректеме көзінен алынған ақпарат негізінде жүргізіледі:</w:t>
      </w:r>
    </w:p>
    <w:p w:rsidR="00CF29D9" w:rsidRPr="00A50E6A" w:rsidRDefault="00CF29D9" w:rsidP="00D05F5B">
      <w:pPr>
        <w:pStyle w:val="a0"/>
        <w:rPr>
          <w:rFonts w:ascii="Calibri" w:hAnsi="Calibri" w:cs="Arial"/>
          <w:color w:val="auto"/>
          <w:lang w:val="kk-KZ"/>
        </w:rPr>
      </w:pPr>
      <w:r w:rsidRPr="00A50E6A">
        <w:rPr>
          <w:rFonts w:ascii="Calibri" w:hAnsi="Calibri" w:cs="Arial"/>
          <w:color w:val="auto"/>
          <w:lang w:val="kk-KZ"/>
        </w:rPr>
        <w:t>сауда орындары мен қызмет көрсету орындарынан осы мақсатқа арнап арнайы сұрыпталып, тікелей тіркеу жолымен жиналған бағалардың өзгеруі туралы деректері;</w:t>
      </w:r>
    </w:p>
    <w:p w:rsidR="00CF29D9" w:rsidRPr="00A50E6A" w:rsidRDefault="00CF29D9" w:rsidP="00D05F5B">
      <w:pPr>
        <w:pStyle w:val="a0"/>
        <w:rPr>
          <w:rFonts w:ascii="Calibri" w:hAnsi="Calibri" w:cs="Arial"/>
          <w:color w:val="auto"/>
          <w:lang w:val="kk-KZ"/>
        </w:rPr>
      </w:pPr>
      <w:r w:rsidRPr="00A50E6A">
        <w:rPr>
          <w:rFonts w:ascii="Calibri" w:hAnsi="Calibri" w:cs="Arial"/>
          <w:color w:val="auto"/>
          <w:lang w:val="kk-KZ"/>
        </w:rPr>
        <w:t>өткен жылғы халықтың нақты тұтыну шығындары құрылымындағы үй шаруашылығын зерттеу материалдары.</w:t>
      </w:r>
    </w:p>
    <w:p w:rsidR="00CF29D9" w:rsidRPr="00A50E6A" w:rsidRDefault="00CF29D9" w:rsidP="00D05F5B">
      <w:pPr>
        <w:pStyle w:val="a0"/>
        <w:rPr>
          <w:rFonts w:ascii="Calibri" w:hAnsi="Calibri" w:cs="Arial"/>
          <w:color w:val="auto"/>
          <w:lang w:val="kk-KZ"/>
        </w:rPr>
      </w:pPr>
      <w:r w:rsidRPr="00A50E6A">
        <w:rPr>
          <w:rFonts w:ascii="Calibri" w:hAnsi="Calibri" w:cs="Arial"/>
          <w:b/>
          <w:color w:val="auto"/>
          <w:lang w:val="kk-KZ"/>
        </w:rPr>
        <w:t xml:space="preserve">Мемлекеттік бюджет </w:t>
      </w:r>
      <w:r w:rsidRPr="00A50E6A">
        <w:rPr>
          <w:rFonts w:ascii="Calibri" w:hAnsi="Calibri" w:cs="Arial"/>
          <w:color w:val="auto"/>
          <w:lang w:val="kk-KZ"/>
        </w:rPr>
        <w:t xml:space="preserve">өз араларында өзара өтелетін операциялар ескерілместен, республикалық және жергілікті бюджеттерді біріктіретін, мемлекеттің орталықтандырылған ақша қоры болып табылады. </w:t>
      </w:r>
    </w:p>
    <w:p w:rsidR="00CF29D9" w:rsidRPr="00A50E6A" w:rsidRDefault="00CF29D9" w:rsidP="00D05F5B">
      <w:pPr>
        <w:pStyle w:val="a0"/>
        <w:rPr>
          <w:rFonts w:ascii="Calibri" w:hAnsi="Calibri" w:cs="Arial"/>
          <w:b/>
          <w:color w:val="auto"/>
          <w:lang w:val="kk-KZ"/>
        </w:rPr>
      </w:pPr>
      <w:r w:rsidRPr="00A50E6A">
        <w:rPr>
          <w:rFonts w:ascii="Calibri" w:hAnsi="Calibri" w:cs="Arial"/>
          <w:color w:val="auto"/>
          <w:lang w:val="kk-KZ"/>
        </w:rPr>
        <w:t>Салықтық, салықтық емес түсімдер, негізгі капиталды сатудан түскен түсімдер, трансферттік түсімдер</w:t>
      </w:r>
      <w:r w:rsidRPr="00A50E6A">
        <w:rPr>
          <w:rFonts w:ascii="Calibri" w:hAnsi="Calibri" w:cs="Arial"/>
          <w:b/>
          <w:color w:val="auto"/>
          <w:lang w:val="kk-KZ"/>
        </w:rPr>
        <w:t xml:space="preserve"> бюджет кірістері </w:t>
      </w:r>
      <w:r w:rsidRPr="00A50E6A">
        <w:rPr>
          <w:rFonts w:ascii="Calibri" w:hAnsi="Calibri" w:cs="Arial"/>
          <w:color w:val="auto"/>
          <w:lang w:val="kk-KZ"/>
        </w:rPr>
        <w:t>болып табылады.</w:t>
      </w:r>
    </w:p>
    <w:p w:rsidR="00CF29D9" w:rsidRPr="00A50E6A" w:rsidRDefault="00CF29D9" w:rsidP="00D05F5B">
      <w:pPr>
        <w:pStyle w:val="a0"/>
        <w:rPr>
          <w:rFonts w:ascii="Calibri" w:hAnsi="Calibri" w:cs="Arial"/>
          <w:color w:val="auto"/>
          <w:lang w:val="kk-KZ"/>
        </w:rPr>
      </w:pPr>
      <w:r w:rsidRPr="00A50E6A">
        <w:rPr>
          <w:rFonts w:ascii="Calibri" w:hAnsi="Calibri" w:cs="Arial"/>
          <w:color w:val="auto"/>
          <w:lang w:val="kk-KZ"/>
        </w:rPr>
        <w:t>Шығындар, бюджет кредиттері, қаржы активтерін сатып алу, қарыздарды өтеу</w:t>
      </w:r>
      <w:r w:rsidRPr="00A50E6A">
        <w:rPr>
          <w:rFonts w:ascii="Calibri" w:hAnsi="Calibri" w:cs="Arial"/>
          <w:b/>
          <w:color w:val="auto"/>
          <w:lang w:val="kk-KZ"/>
        </w:rPr>
        <w:t xml:space="preserve"> бюджеттің шығыстары </w:t>
      </w:r>
      <w:r w:rsidRPr="00A50E6A">
        <w:rPr>
          <w:rFonts w:ascii="Calibri" w:hAnsi="Calibri" w:cs="Arial"/>
          <w:color w:val="auto"/>
          <w:lang w:val="kk-KZ"/>
        </w:rPr>
        <w:t>болып табылады.</w:t>
      </w:r>
    </w:p>
    <w:p w:rsidR="00CF29D9" w:rsidRPr="00A50E6A" w:rsidRDefault="00CF29D9" w:rsidP="00D05F5B">
      <w:pPr>
        <w:pStyle w:val="a0"/>
        <w:rPr>
          <w:rFonts w:ascii="Calibri" w:hAnsi="Calibri" w:cs="Arial"/>
          <w:color w:val="auto"/>
          <w:lang w:val="kk-KZ"/>
        </w:rPr>
      </w:pPr>
      <w:r w:rsidRPr="00A50E6A">
        <w:rPr>
          <w:rFonts w:ascii="Calibri" w:hAnsi="Calibri" w:cs="Arial"/>
          <w:b/>
          <w:color w:val="auto"/>
          <w:lang w:val="kk-KZ"/>
        </w:rPr>
        <w:t xml:space="preserve">Бюджет тапшылығы </w:t>
      </w:r>
      <w:r w:rsidRPr="00A50E6A">
        <w:rPr>
          <w:rFonts w:ascii="Calibri" w:hAnsi="Calibri" w:cs="Arial"/>
          <w:color w:val="auto"/>
          <w:lang w:val="kk-KZ"/>
        </w:rPr>
        <w:t>кірістер мен шығындар, таза бюджеттік кредиттеу және қаржы активтерімен операциялар бойынша сальдо арасындағы айырмаға тең.</w:t>
      </w:r>
    </w:p>
    <w:p w:rsidR="00CF29D9" w:rsidRPr="00A50E6A" w:rsidRDefault="00CF29D9" w:rsidP="00D05F5B">
      <w:pPr>
        <w:pStyle w:val="a0"/>
        <w:rPr>
          <w:rFonts w:ascii="Calibri" w:hAnsi="Calibri" w:cs="Arial"/>
          <w:b/>
          <w:color w:val="auto"/>
          <w:lang w:val="kk-KZ"/>
        </w:rPr>
      </w:pPr>
      <w:r w:rsidRPr="00A50E6A">
        <w:rPr>
          <w:rFonts w:ascii="Calibri" w:hAnsi="Calibri" w:cs="Arial"/>
          <w:b/>
          <w:color w:val="auto"/>
          <w:lang w:val="kk-KZ"/>
        </w:rPr>
        <w:t>Үй шаруашылықтарының түпкілікті тұтынуына арналған шығыстарына</w:t>
      </w:r>
      <w:r w:rsidRPr="00A50E6A">
        <w:rPr>
          <w:rFonts w:ascii="Calibri" w:hAnsi="Calibri" w:cs="Arial"/>
          <w:color w:val="auto"/>
          <w:lang w:val="kk-KZ"/>
        </w:rPr>
        <w:t xml:space="preserve"> барлық сауда кәсіпорындары, қалалық базар және ұйымдастырылмаған (көшедегі) сауда; тұрмыстық қызмет көрсетететін, жолаушы көлік, байланыс кәсіпорындары; қонақ үйлер; мәдени, денсаулық сақтау, білім беру ақылы мекемелерде тұтыну тауарлар мен қызметтерді алу үшін үй шаруашылықтарының шығыстары, сондай-ақ өзіне жасалған (өзінің қосалқы шаруашылықтың ауыл шаруашылық өнімі, өзіне меншікті пәтер-үйде тұру бойынша шартты есептелген қызметтері) және еңбекақы ретінде лынған заттай түрдегі тауарлар мен қызметтерді тұтынуы қосылады.</w:t>
      </w:r>
    </w:p>
    <w:p w:rsidR="00CF29D9" w:rsidRPr="00A50E6A" w:rsidRDefault="00CF29D9" w:rsidP="00D05F5B">
      <w:pPr>
        <w:pStyle w:val="First"/>
        <w:spacing w:before="0"/>
        <w:ind w:firstLine="720"/>
        <w:rPr>
          <w:rFonts w:ascii="Calibri" w:hAnsi="Calibri" w:cs="Arial"/>
          <w:b/>
          <w:lang w:val="kk-KZ"/>
        </w:rPr>
      </w:pPr>
    </w:p>
    <w:p w:rsidR="00CF29D9" w:rsidRPr="00A50E6A" w:rsidRDefault="00CF29D9" w:rsidP="00D05F5B">
      <w:pPr>
        <w:pStyle w:val="First"/>
        <w:spacing w:before="0"/>
        <w:ind w:firstLine="720"/>
        <w:rPr>
          <w:rFonts w:ascii="Calibri" w:hAnsi="Calibri" w:cs="Arial"/>
          <w:b/>
          <w:lang w:val="kk-KZ"/>
        </w:rPr>
      </w:pPr>
    </w:p>
    <w:p w:rsidR="00CF29D9" w:rsidRPr="00A50E6A" w:rsidRDefault="00CF29D9" w:rsidP="00D05F5B">
      <w:pPr>
        <w:pStyle w:val="a0"/>
        <w:rPr>
          <w:rFonts w:ascii="Calibri" w:hAnsi="Calibri" w:cs="Arial"/>
          <w:color w:val="auto"/>
          <w:sz w:val="22"/>
          <w:lang w:val="kk-KZ"/>
        </w:rPr>
      </w:pPr>
    </w:p>
    <w:p w:rsidR="00CF29D9" w:rsidRPr="00A50E6A" w:rsidRDefault="00CF29D9" w:rsidP="00D05F5B">
      <w:pPr>
        <w:pStyle w:val="First"/>
        <w:spacing w:before="0"/>
        <w:ind w:firstLine="720"/>
        <w:rPr>
          <w:rFonts w:ascii="Calibri" w:hAnsi="Calibri" w:cs="Arial"/>
        </w:rPr>
      </w:pPr>
      <w:r w:rsidRPr="00A50E6A">
        <w:rPr>
          <w:rFonts w:ascii="Calibri" w:hAnsi="Calibri" w:cs="Arial"/>
          <w:b/>
        </w:rPr>
        <w:lastRenderedPageBreak/>
        <w:t>Валовой внутренний продукт (ВВП)</w:t>
      </w:r>
      <w:r w:rsidRPr="00A50E6A">
        <w:rPr>
          <w:rFonts w:ascii="Calibri" w:hAnsi="Calibri" w:cs="Arial"/>
        </w:rPr>
        <w:t xml:space="preserve"> на стадии производства получается путем суммирования валовой добавленной стоимости по отраслям. Валовой внутренний продукт рассчитывается по рыночным ценам, то есть включает в себя чистые налоги на продукты и импорт. Термин “чистый” означает, что налоги показаны за вычетом соответствующих субсидий. Это - один из важнейших показателей системы национальных счетов, характеризующий конечный результат экономической деятельности страны.</w:t>
      </w:r>
    </w:p>
    <w:p w:rsidR="00CF29D9" w:rsidRPr="00A50E6A" w:rsidRDefault="00CF29D9" w:rsidP="00D05F5B">
      <w:pPr>
        <w:pStyle w:val="a0"/>
        <w:rPr>
          <w:rFonts w:ascii="Calibri" w:hAnsi="Calibri" w:cs="Arial"/>
          <w:color w:val="auto"/>
        </w:rPr>
      </w:pPr>
      <w:r w:rsidRPr="00A50E6A">
        <w:rPr>
          <w:rFonts w:ascii="Calibri" w:hAnsi="Calibri" w:cs="Arial"/>
          <w:b/>
          <w:color w:val="auto"/>
        </w:rPr>
        <w:t>Индекс потребительских цен</w:t>
      </w:r>
      <w:r w:rsidRPr="00A50E6A">
        <w:rPr>
          <w:rFonts w:ascii="Calibri" w:hAnsi="Calibri" w:cs="Arial"/>
          <w:color w:val="auto"/>
        </w:rPr>
        <w:t xml:space="preserve"> (ИПЦ) характеризует изменение во времени среднего уровня цен на фиксированный перечень товаров и услуг, приобретаемый населением для личного потребления. Расчет индекса потребительских цен производится на базе информации, полученной из двух источников:</w:t>
      </w:r>
    </w:p>
    <w:p w:rsidR="00CF29D9" w:rsidRPr="00A50E6A" w:rsidRDefault="00CF29D9" w:rsidP="00D05F5B">
      <w:pPr>
        <w:pStyle w:val="a0"/>
        <w:rPr>
          <w:rFonts w:ascii="Calibri" w:hAnsi="Calibri" w:cs="Arial"/>
          <w:color w:val="auto"/>
        </w:rPr>
      </w:pPr>
      <w:r w:rsidRPr="00A50E6A">
        <w:rPr>
          <w:rFonts w:ascii="Calibri" w:hAnsi="Calibri" w:cs="Arial"/>
          <w:color w:val="auto"/>
        </w:rPr>
        <w:t>данных об изменении цен, собранных путем их непосредственной регистрации в специально отобранных для этих целей торговых точках и местах оказания услуг;</w:t>
      </w:r>
    </w:p>
    <w:p w:rsidR="00CF29D9" w:rsidRPr="00A50E6A" w:rsidRDefault="00CF29D9" w:rsidP="00D05F5B">
      <w:pPr>
        <w:pStyle w:val="a0"/>
        <w:rPr>
          <w:rFonts w:ascii="Calibri" w:hAnsi="Calibri" w:cs="Arial"/>
          <w:color w:val="auto"/>
        </w:rPr>
      </w:pPr>
      <w:r w:rsidRPr="00A50E6A">
        <w:rPr>
          <w:rFonts w:ascii="Calibri" w:hAnsi="Calibri" w:cs="Arial"/>
          <w:color w:val="auto"/>
        </w:rPr>
        <w:t>материалов обследования домашних хозяйств в части структуры фактических потребительских расходов населения за предыдущий год.</w:t>
      </w:r>
    </w:p>
    <w:p w:rsidR="00CF29D9" w:rsidRPr="00A50E6A" w:rsidRDefault="00CF29D9" w:rsidP="00D05F5B">
      <w:pPr>
        <w:pStyle w:val="a0"/>
        <w:tabs>
          <w:tab w:val="left" w:pos="426"/>
        </w:tabs>
        <w:rPr>
          <w:rFonts w:ascii="Calibri" w:hAnsi="Calibri" w:cs="Arial"/>
          <w:color w:val="auto"/>
        </w:rPr>
      </w:pPr>
      <w:r w:rsidRPr="00A50E6A">
        <w:rPr>
          <w:rFonts w:ascii="Calibri" w:hAnsi="Calibri" w:cs="Arial"/>
          <w:b/>
          <w:color w:val="auto"/>
        </w:rPr>
        <w:t>Государственным бюджетом</w:t>
      </w:r>
      <w:r w:rsidRPr="00A50E6A">
        <w:rPr>
          <w:rFonts w:ascii="Calibri" w:hAnsi="Calibri" w:cs="Arial"/>
          <w:color w:val="auto"/>
        </w:rPr>
        <w:t xml:space="preserve"> является централизованный денежный фонд государства, объединяющий республиканский и местные бюджеты без учета взаимопогашаемых операций между ними.</w:t>
      </w:r>
    </w:p>
    <w:p w:rsidR="00CF29D9" w:rsidRPr="00A50E6A" w:rsidRDefault="00CF29D9" w:rsidP="00D05F5B">
      <w:pPr>
        <w:pStyle w:val="a0"/>
        <w:rPr>
          <w:rFonts w:ascii="Calibri" w:hAnsi="Calibri" w:cs="Arial"/>
          <w:color w:val="auto"/>
        </w:rPr>
      </w:pPr>
      <w:r w:rsidRPr="00A50E6A">
        <w:rPr>
          <w:rFonts w:ascii="Calibri" w:hAnsi="Calibri" w:cs="Arial"/>
          <w:b/>
          <w:color w:val="auto"/>
        </w:rPr>
        <w:t>Доходами бюджета</w:t>
      </w:r>
      <w:r w:rsidRPr="00A50E6A">
        <w:rPr>
          <w:rFonts w:ascii="Calibri" w:hAnsi="Calibri" w:cs="Arial"/>
          <w:color w:val="auto"/>
        </w:rPr>
        <w:t xml:space="preserve"> являются налоговые, неналоговые поступления, поступления от продажи основного капитала, поступления трансфертов.</w:t>
      </w:r>
    </w:p>
    <w:p w:rsidR="00CF29D9" w:rsidRPr="00A50E6A" w:rsidRDefault="00CF29D9" w:rsidP="00D05F5B">
      <w:pPr>
        <w:pStyle w:val="a0"/>
        <w:rPr>
          <w:rFonts w:ascii="Calibri" w:hAnsi="Calibri" w:cs="Arial"/>
          <w:color w:val="auto"/>
        </w:rPr>
      </w:pPr>
      <w:r w:rsidRPr="00A50E6A">
        <w:rPr>
          <w:rFonts w:ascii="Calibri" w:hAnsi="Calibri" w:cs="Arial"/>
          <w:b/>
          <w:color w:val="auto"/>
        </w:rPr>
        <w:t>Расходами бюджета</w:t>
      </w:r>
      <w:r w:rsidRPr="00A50E6A">
        <w:rPr>
          <w:rFonts w:ascii="Calibri" w:hAnsi="Calibri" w:cs="Arial"/>
          <w:color w:val="auto"/>
        </w:rPr>
        <w:t xml:space="preserve"> являются затраты, бюджетные кредиты, приобретение финансовых активов, погашение займов.</w:t>
      </w:r>
    </w:p>
    <w:p w:rsidR="00CF29D9" w:rsidRPr="00A50E6A" w:rsidRDefault="00CF29D9" w:rsidP="00D05F5B">
      <w:pPr>
        <w:pStyle w:val="a0"/>
        <w:rPr>
          <w:rFonts w:ascii="Calibri" w:hAnsi="Calibri" w:cs="Arial"/>
          <w:color w:val="auto"/>
        </w:rPr>
      </w:pPr>
      <w:r w:rsidRPr="00A50E6A">
        <w:rPr>
          <w:rFonts w:ascii="Calibri" w:hAnsi="Calibri" w:cs="Arial"/>
          <w:b/>
          <w:color w:val="auto"/>
        </w:rPr>
        <w:t>Дефицит бюджета</w:t>
      </w:r>
      <w:r w:rsidRPr="00A50E6A">
        <w:rPr>
          <w:rFonts w:ascii="Calibri" w:hAnsi="Calibri" w:cs="Arial"/>
          <w:color w:val="auto"/>
        </w:rPr>
        <w:t xml:space="preserve"> равен разнице между доходами и затратами, чистым бюджетным кредитованием и сальдо по операциям с финансовыми активами.</w:t>
      </w:r>
    </w:p>
    <w:p w:rsidR="00CF29D9" w:rsidRPr="00A50E6A" w:rsidRDefault="00CF29D9" w:rsidP="00D05F5B">
      <w:pPr>
        <w:pStyle w:val="a0"/>
        <w:tabs>
          <w:tab w:val="left" w:pos="10080"/>
        </w:tabs>
        <w:rPr>
          <w:rFonts w:ascii="Calibri" w:hAnsi="Calibri" w:cs="Arial"/>
          <w:color w:val="auto"/>
          <w:sz w:val="22"/>
        </w:rPr>
      </w:pPr>
      <w:r w:rsidRPr="00A50E6A">
        <w:rPr>
          <w:rFonts w:ascii="Calibri" w:hAnsi="Calibri" w:cs="Arial"/>
          <w:b/>
          <w:color w:val="auto"/>
        </w:rPr>
        <w:t>Расходы на конечное потребление</w:t>
      </w:r>
      <w:r w:rsidRPr="00A50E6A">
        <w:rPr>
          <w:rFonts w:ascii="Calibri" w:hAnsi="Calibri" w:cs="Arial"/>
          <w:color w:val="auto"/>
        </w:rPr>
        <w:t xml:space="preserve"> домашних хозяйств включают расходы домашних хозяйств на приобретение потребительских товаров и услуг во всех торговых предприятиях, на городских рынках и через неорганизованную (уличную) торговлю, предприятиях бытового обслуживания, пассажирского транспорта, связи, гостиницах, платных учреждениях культуры, здравоохранения, образования, а также потребление товаров и услуг в натуральной форме, произведенных для себя (сельскохозяйственная продукция личных подсобных хозяйств, условно исчисленные услуги по проживанию в собственном жилище) и полученных в качестве оплаты труда.</w:t>
      </w:r>
    </w:p>
    <w:p w:rsidR="00CF29D9" w:rsidRPr="00A50E6A" w:rsidRDefault="00CF29D9" w:rsidP="00D05F5B">
      <w:pPr>
        <w:spacing w:after="0" w:line="240" w:lineRule="auto"/>
        <w:rPr>
          <w:rFonts w:ascii="Calibri" w:hAnsi="Calibri" w:cs="Arial"/>
        </w:rPr>
        <w:sectPr w:rsidR="00CF29D9" w:rsidRPr="00A50E6A">
          <w:footnotePr>
            <w:pos w:val="beneathText"/>
          </w:footnotePr>
          <w:type w:val="continuous"/>
          <w:pgSz w:w="11906" w:h="16838"/>
          <w:pgMar w:top="851" w:right="851" w:bottom="851" w:left="1134" w:header="720" w:footer="720" w:gutter="0"/>
          <w:cols w:num="2" w:space="281"/>
        </w:sectPr>
      </w:pPr>
    </w:p>
    <w:p w:rsidR="00CF29D9" w:rsidRPr="00A50E6A" w:rsidRDefault="00CF29D9" w:rsidP="00D05F5B">
      <w:pPr>
        <w:pStyle w:val="afe"/>
        <w:spacing w:before="0"/>
        <w:rPr>
          <w:rFonts w:ascii="Calibri" w:hAnsi="Calibri" w:cs="Arial"/>
          <w:color w:val="auto"/>
          <w:sz w:val="18"/>
        </w:rPr>
      </w:pPr>
    </w:p>
    <w:p w:rsidR="00CF29D9" w:rsidRPr="00A50E6A" w:rsidRDefault="00CF29D9" w:rsidP="00D05F5B">
      <w:pPr>
        <w:pStyle w:val="afe"/>
        <w:spacing w:before="0"/>
        <w:rPr>
          <w:rFonts w:ascii="Calibri" w:hAnsi="Calibri" w:cs="Arial"/>
          <w:color w:val="auto"/>
          <w:sz w:val="18"/>
        </w:rPr>
      </w:pPr>
    </w:p>
    <w:p w:rsidR="00341C03" w:rsidRPr="00A50E6A" w:rsidRDefault="00341C03" w:rsidP="00341C03">
      <w:pPr>
        <w:rPr>
          <w:lang w:eastAsia="zh-CN"/>
        </w:rPr>
      </w:pPr>
    </w:p>
    <w:p w:rsidR="00CF29D9" w:rsidRPr="00A50E6A" w:rsidRDefault="00CF29D9" w:rsidP="00D05F5B">
      <w:pPr>
        <w:pStyle w:val="afe"/>
        <w:spacing w:before="0"/>
        <w:rPr>
          <w:rFonts w:ascii="Calibri" w:hAnsi="Calibri" w:cs="Arial"/>
          <w:color w:val="auto"/>
          <w:sz w:val="18"/>
        </w:rPr>
      </w:pPr>
    </w:p>
    <w:p w:rsidR="00CF29D9" w:rsidRPr="00A50E6A" w:rsidRDefault="00CF29D9" w:rsidP="00D05F5B">
      <w:pPr>
        <w:pStyle w:val="afe"/>
        <w:spacing w:before="0"/>
        <w:rPr>
          <w:rFonts w:ascii="Calibri" w:hAnsi="Calibri" w:cs="Arial"/>
          <w:color w:val="auto"/>
        </w:rPr>
      </w:pPr>
      <w:r w:rsidRPr="00A50E6A">
        <w:rPr>
          <w:rFonts w:ascii="Calibri" w:hAnsi="Calibri" w:cs="Arial"/>
          <w:color w:val="auto"/>
        </w:rPr>
        <w:lastRenderedPageBreak/>
        <w:t xml:space="preserve">2.1 </w:t>
      </w:r>
      <w:r w:rsidRPr="00A50E6A">
        <w:rPr>
          <w:rFonts w:ascii="Calibri" w:hAnsi="Calibri" w:cs="Arial"/>
          <w:color w:val="auto"/>
          <w:lang w:val="kk-KZ"/>
        </w:rPr>
        <w:t>Негізгі макроэкономикалық көрсеткіштер</w:t>
      </w:r>
    </w:p>
    <w:p w:rsidR="00CF29D9" w:rsidRPr="00A50E6A" w:rsidRDefault="00CF29D9" w:rsidP="00D05F5B">
      <w:pPr>
        <w:pStyle w:val="afe"/>
        <w:spacing w:before="0"/>
        <w:rPr>
          <w:rFonts w:ascii="Calibri" w:hAnsi="Calibri" w:cs="Arial"/>
          <w:color w:val="auto"/>
        </w:rPr>
      </w:pPr>
      <w:r w:rsidRPr="00A50E6A">
        <w:rPr>
          <w:rFonts w:ascii="Calibri" w:hAnsi="Calibri" w:cs="Arial"/>
          <w:color w:val="auto"/>
        </w:rPr>
        <w:t>Основные макроэкономические показатели</w:t>
      </w:r>
    </w:p>
    <w:p w:rsidR="00CF29D9" w:rsidRPr="00A50E6A" w:rsidRDefault="00CF29D9" w:rsidP="00D05F5B">
      <w:pPr>
        <w:spacing w:after="0" w:line="240" w:lineRule="auto"/>
        <w:rPr>
          <w:rFonts w:ascii="Calibri" w:hAnsi="Calibri" w:cs="Arial"/>
          <w:sz w:val="14"/>
        </w:rPr>
      </w:pPr>
    </w:p>
    <w:tbl>
      <w:tblPr>
        <w:tblW w:w="10279" w:type="dxa"/>
        <w:tblInd w:w="-214" w:type="dxa"/>
        <w:tblLayout w:type="fixed"/>
        <w:tblCellMar>
          <w:left w:w="0" w:type="dxa"/>
          <w:right w:w="0" w:type="dxa"/>
        </w:tblCellMar>
        <w:tblLook w:val="04A0"/>
      </w:tblPr>
      <w:tblGrid>
        <w:gridCol w:w="2908"/>
        <w:gridCol w:w="957"/>
        <w:gridCol w:w="822"/>
        <w:gridCol w:w="822"/>
        <w:gridCol w:w="908"/>
        <w:gridCol w:w="851"/>
        <w:gridCol w:w="3011"/>
      </w:tblGrid>
      <w:tr w:rsidR="00CF29D9" w:rsidRPr="00A50E6A" w:rsidTr="002A3E07">
        <w:trPr>
          <w:tblHeader/>
        </w:trPr>
        <w:tc>
          <w:tcPr>
            <w:tcW w:w="2908" w:type="dxa"/>
            <w:tcBorders>
              <w:top w:val="single" w:sz="4" w:space="0" w:color="000000"/>
              <w:left w:val="nil"/>
              <w:bottom w:val="single" w:sz="4" w:space="0" w:color="auto"/>
              <w:right w:val="nil"/>
            </w:tcBorders>
            <w:vAlign w:val="bottom"/>
          </w:tcPr>
          <w:p w:rsidR="00CF29D9" w:rsidRPr="00A50E6A" w:rsidRDefault="00CF29D9" w:rsidP="00D05F5B">
            <w:pPr>
              <w:pStyle w:val="aff0"/>
              <w:snapToGrid w:val="0"/>
              <w:jc w:val="left"/>
              <w:rPr>
                <w:rFonts w:ascii="Calibri" w:hAnsi="Calibri" w:cs="Arial"/>
                <w:color w:val="auto"/>
                <w:sz w:val="18"/>
                <w:szCs w:val="18"/>
              </w:rPr>
            </w:pPr>
          </w:p>
        </w:tc>
        <w:tc>
          <w:tcPr>
            <w:tcW w:w="957" w:type="dxa"/>
            <w:tcBorders>
              <w:top w:val="single" w:sz="4" w:space="0" w:color="000000"/>
              <w:left w:val="single" w:sz="4"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2010</w:t>
            </w:r>
          </w:p>
        </w:tc>
        <w:tc>
          <w:tcPr>
            <w:tcW w:w="822" w:type="dxa"/>
            <w:tcBorders>
              <w:top w:val="single" w:sz="4" w:space="0" w:color="000000"/>
              <w:left w:val="single" w:sz="4"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2011</w:t>
            </w:r>
          </w:p>
        </w:tc>
        <w:tc>
          <w:tcPr>
            <w:tcW w:w="822" w:type="dxa"/>
            <w:tcBorders>
              <w:top w:val="single" w:sz="4" w:space="0" w:color="000000"/>
              <w:left w:val="single" w:sz="4"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2012</w:t>
            </w:r>
          </w:p>
        </w:tc>
        <w:tc>
          <w:tcPr>
            <w:tcW w:w="908" w:type="dxa"/>
            <w:tcBorders>
              <w:top w:val="single" w:sz="4" w:space="0" w:color="000000"/>
              <w:left w:val="single" w:sz="4"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2013</w:t>
            </w:r>
          </w:p>
        </w:tc>
        <w:tc>
          <w:tcPr>
            <w:tcW w:w="851" w:type="dxa"/>
            <w:tcBorders>
              <w:top w:val="single" w:sz="4" w:space="0" w:color="000000"/>
              <w:left w:val="single" w:sz="4"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sz w:val="18"/>
                <w:szCs w:val="18"/>
                <w:lang w:val="en-US"/>
              </w:rPr>
            </w:pPr>
            <w:r w:rsidRPr="00A50E6A">
              <w:rPr>
                <w:rFonts w:ascii="Calibri" w:hAnsi="Calibri" w:cs="Arial"/>
                <w:color w:val="auto"/>
                <w:sz w:val="18"/>
                <w:szCs w:val="18"/>
                <w:lang w:val="en-US"/>
              </w:rPr>
              <w:t>2014</w:t>
            </w:r>
          </w:p>
        </w:tc>
        <w:tc>
          <w:tcPr>
            <w:tcW w:w="3011" w:type="dxa"/>
            <w:tcBorders>
              <w:top w:val="single" w:sz="4" w:space="0" w:color="000000"/>
              <w:left w:val="single" w:sz="4" w:space="0" w:color="000000"/>
              <w:bottom w:val="single" w:sz="4" w:space="0" w:color="auto"/>
              <w:right w:val="nil"/>
            </w:tcBorders>
            <w:vAlign w:val="bottom"/>
          </w:tcPr>
          <w:p w:rsidR="00CF29D9" w:rsidRPr="00A50E6A" w:rsidRDefault="00CF29D9" w:rsidP="00D05F5B">
            <w:pPr>
              <w:pStyle w:val="aff0"/>
              <w:snapToGrid w:val="0"/>
              <w:jc w:val="left"/>
              <w:rPr>
                <w:rFonts w:ascii="Calibri" w:hAnsi="Calibri" w:cs="Arial"/>
                <w:color w:val="auto"/>
                <w:sz w:val="18"/>
                <w:szCs w:val="18"/>
              </w:rPr>
            </w:pPr>
          </w:p>
        </w:tc>
      </w:tr>
      <w:tr w:rsidR="00CF29D9" w:rsidRPr="00A50E6A" w:rsidTr="002A3E07">
        <w:trPr>
          <w:trHeight w:val="186"/>
        </w:trPr>
        <w:tc>
          <w:tcPr>
            <w:tcW w:w="2908" w:type="dxa"/>
            <w:tcBorders>
              <w:top w:val="single" w:sz="4" w:space="0" w:color="auto"/>
              <w:left w:val="nil"/>
              <w:bottom w:val="nil"/>
              <w:right w:val="nil"/>
            </w:tcBorders>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lang w:val="kk-KZ"/>
              </w:rPr>
              <w:t>Жалпы ішкі өнім</w:t>
            </w:r>
            <w:r w:rsidRPr="00A50E6A">
              <w:rPr>
                <w:rFonts w:ascii="Calibri" w:hAnsi="Calibri" w:cs="Arial"/>
                <w:color w:val="auto"/>
                <w:sz w:val="18"/>
                <w:szCs w:val="18"/>
              </w:rPr>
              <w:t xml:space="preserve">: </w:t>
            </w:r>
          </w:p>
        </w:tc>
        <w:tc>
          <w:tcPr>
            <w:tcW w:w="957" w:type="dxa"/>
            <w:tcBorders>
              <w:top w:val="single" w:sz="4" w:space="0" w:color="auto"/>
              <w:left w:val="nil"/>
              <w:bottom w:val="nil"/>
              <w:right w:val="nil"/>
            </w:tcBorders>
            <w:vAlign w:val="bottom"/>
          </w:tcPr>
          <w:p w:rsidR="00CF29D9" w:rsidRPr="00A50E6A" w:rsidRDefault="00CF29D9" w:rsidP="00D05F5B">
            <w:pPr>
              <w:pStyle w:val="aff2"/>
              <w:rPr>
                <w:rFonts w:ascii="Calibri" w:hAnsi="Calibri" w:cs="Arial"/>
                <w:color w:val="auto"/>
                <w:sz w:val="18"/>
                <w:szCs w:val="18"/>
              </w:rPr>
            </w:pPr>
          </w:p>
        </w:tc>
        <w:tc>
          <w:tcPr>
            <w:tcW w:w="822" w:type="dxa"/>
            <w:tcBorders>
              <w:top w:val="single" w:sz="4" w:space="0" w:color="auto"/>
              <w:left w:val="nil"/>
              <w:bottom w:val="nil"/>
              <w:right w:val="nil"/>
            </w:tcBorders>
            <w:vAlign w:val="bottom"/>
          </w:tcPr>
          <w:p w:rsidR="00CF29D9" w:rsidRPr="00A50E6A" w:rsidRDefault="00CF29D9" w:rsidP="00D05F5B">
            <w:pPr>
              <w:pStyle w:val="aff2"/>
              <w:rPr>
                <w:rFonts w:ascii="Calibri" w:hAnsi="Calibri" w:cs="Arial"/>
                <w:color w:val="auto"/>
                <w:sz w:val="18"/>
                <w:szCs w:val="18"/>
              </w:rPr>
            </w:pPr>
          </w:p>
        </w:tc>
        <w:tc>
          <w:tcPr>
            <w:tcW w:w="822" w:type="dxa"/>
            <w:tcBorders>
              <w:top w:val="single" w:sz="4" w:space="0" w:color="auto"/>
              <w:left w:val="nil"/>
              <w:bottom w:val="nil"/>
              <w:right w:val="nil"/>
            </w:tcBorders>
            <w:vAlign w:val="bottom"/>
          </w:tcPr>
          <w:p w:rsidR="00CF29D9" w:rsidRPr="00A50E6A" w:rsidRDefault="00CF29D9" w:rsidP="00D05F5B">
            <w:pPr>
              <w:pStyle w:val="aff2"/>
              <w:rPr>
                <w:rFonts w:ascii="Calibri" w:hAnsi="Calibri" w:cs="Arial"/>
                <w:color w:val="auto"/>
                <w:sz w:val="18"/>
                <w:szCs w:val="18"/>
              </w:rPr>
            </w:pPr>
          </w:p>
        </w:tc>
        <w:tc>
          <w:tcPr>
            <w:tcW w:w="908" w:type="dxa"/>
            <w:tcBorders>
              <w:top w:val="single" w:sz="4" w:space="0" w:color="auto"/>
              <w:left w:val="nil"/>
              <w:bottom w:val="nil"/>
              <w:right w:val="nil"/>
            </w:tcBorders>
            <w:vAlign w:val="bottom"/>
          </w:tcPr>
          <w:p w:rsidR="00CF29D9" w:rsidRPr="00A50E6A" w:rsidRDefault="00CF29D9" w:rsidP="00D05F5B">
            <w:pPr>
              <w:pStyle w:val="aff2"/>
              <w:snapToGrid w:val="0"/>
              <w:rPr>
                <w:rFonts w:ascii="Calibri" w:hAnsi="Calibri" w:cs="Arial"/>
                <w:color w:val="auto"/>
                <w:sz w:val="18"/>
                <w:szCs w:val="18"/>
              </w:rPr>
            </w:pPr>
          </w:p>
        </w:tc>
        <w:tc>
          <w:tcPr>
            <w:tcW w:w="851" w:type="dxa"/>
            <w:tcBorders>
              <w:top w:val="single" w:sz="4" w:space="0" w:color="auto"/>
              <w:left w:val="nil"/>
              <w:bottom w:val="nil"/>
              <w:right w:val="nil"/>
            </w:tcBorders>
            <w:vAlign w:val="bottom"/>
          </w:tcPr>
          <w:p w:rsidR="00CF29D9" w:rsidRPr="00A50E6A" w:rsidRDefault="00CF29D9" w:rsidP="00D05F5B">
            <w:pPr>
              <w:pStyle w:val="aff2"/>
              <w:snapToGrid w:val="0"/>
              <w:rPr>
                <w:rFonts w:ascii="Calibri" w:hAnsi="Calibri" w:cs="Arial"/>
                <w:color w:val="auto"/>
                <w:sz w:val="18"/>
                <w:szCs w:val="18"/>
              </w:rPr>
            </w:pPr>
          </w:p>
        </w:tc>
        <w:tc>
          <w:tcPr>
            <w:tcW w:w="3011" w:type="dxa"/>
            <w:tcBorders>
              <w:top w:val="single" w:sz="4" w:space="0" w:color="auto"/>
              <w:left w:val="nil"/>
              <w:bottom w:val="nil"/>
              <w:right w:val="nil"/>
            </w:tcBorders>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Валовой внутренний продукт: </w:t>
            </w:r>
          </w:p>
        </w:tc>
      </w:tr>
      <w:tr w:rsidR="00CF29D9" w:rsidRPr="00A50E6A" w:rsidTr="002A3E07">
        <w:trPr>
          <w:trHeight w:val="130"/>
        </w:trPr>
        <w:tc>
          <w:tcPr>
            <w:tcW w:w="2908"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 xml:space="preserve">млрд. </w:t>
            </w:r>
            <w:r w:rsidRPr="00A50E6A">
              <w:rPr>
                <w:rFonts w:ascii="Calibri" w:hAnsi="Calibri" w:cs="Arial"/>
                <w:color w:val="auto"/>
                <w:sz w:val="18"/>
                <w:szCs w:val="18"/>
                <w:lang w:val="kk-KZ"/>
              </w:rPr>
              <w:t xml:space="preserve">теңге </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21 815,5</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27 571,9</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30 347,0</w:t>
            </w:r>
          </w:p>
        </w:tc>
        <w:tc>
          <w:tcPr>
            <w:tcW w:w="908"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35 275,2</w:t>
            </w:r>
          </w:p>
        </w:tc>
        <w:tc>
          <w:tcPr>
            <w:tcW w:w="851"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39 040,9</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 xml:space="preserve">млрд. тенге </w:t>
            </w:r>
          </w:p>
        </w:tc>
      </w:tr>
      <w:tr w:rsidR="00CF29D9" w:rsidRPr="00A50E6A" w:rsidTr="002A3E07">
        <w:trPr>
          <w:trHeight w:val="130"/>
        </w:trPr>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халықтың жан басына шаққанда,</w:t>
            </w:r>
          </w:p>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мың теңге</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1 336,6</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1 665,3</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1 807,3</w:t>
            </w:r>
          </w:p>
        </w:tc>
        <w:tc>
          <w:tcPr>
            <w:tcW w:w="908"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2 070,7</w:t>
            </w:r>
          </w:p>
        </w:tc>
        <w:tc>
          <w:tcPr>
            <w:tcW w:w="851"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2 258,1</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на душу населения,</w:t>
            </w:r>
          </w:p>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тыс. тенге</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lang w:val="kk-KZ"/>
              </w:rPr>
              <w:t>ЖІӨ-нің нақты өзгеруі</w:t>
            </w:r>
            <w:r w:rsidRPr="00A50E6A">
              <w:rPr>
                <w:rFonts w:ascii="Calibri" w:hAnsi="Calibri" w:cs="Arial"/>
                <w:color w:val="auto"/>
                <w:sz w:val="18"/>
                <w:szCs w:val="18"/>
              </w:rPr>
              <w:t xml:space="preserve">, </w:t>
            </w:r>
          </w:p>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өткен жылға пайызбен</w:t>
            </w:r>
            <w:r w:rsidRPr="00A50E6A">
              <w:rPr>
                <w:rFonts w:ascii="Calibri" w:hAnsi="Calibri" w:cs="Arial"/>
                <w:color w:val="auto"/>
                <w:sz w:val="18"/>
                <w:szCs w:val="18"/>
                <w:vertAlign w:val="superscript"/>
                <w:lang w:val="kk-KZ"/>
              </w:rPr>
              <w:t>1</w:t>
            </w:r>
            <w:r w:rsidRPr="00A50E6A">
              <w:rPr>
                <w:rFonts w:ascii="Calibri" w:hAnsi="Calibri" w:cs="Arial"/>
                <w:color w:val="auto"/>
                <w:sz w:val="18"/>
                <w:szCs w:val="18"/>
                <w:vertAlign w:val="superscript"/>
              </w:rPr>
              <w:t>)</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107,3</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107,5</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105,0</w:t>
            </w:r>
          </w:p>
        </w:tc>
        <w:tc>
          <w:tcPr>
            <w:tcW w:w="908"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106,0</w:t>
            </w:r>
          </w:p>
        </w:tc>
        <w:tc>
          <w:tcPr>
            <w:tcW w:w="851"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104,4</w:t>
            </w: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Реальное изменение ВВП,                </w:t>
            </w:r>
            <w:r w:rsidR="002A3E07" w:rsidRPr="00A50E6A">
              <w:rPr>
                <w:rFonts w:ascii="Calibri" w:hAnsi="Calibri" w:cs="Arial"/>
                <w:color w:val="auto"/>
                <w:sz w:val="18"/>
                <w:szCs w:val="18"/>
              </w:rPr>
              <w:t xml:space="preserve">           </w:t>
            </w:r>
            <w:r w:rsidRPr="00A50E6A">
              <w:rPr>
                <w:rFonts w:ascii="Calibri" w:hAnsi="Calibri" w:cs="Arial"/>
                <w:color w:val="auto"/>
                <w:sz w:val="18"/>
                <w:szCs w:val="18"/>
              </w:rPr>
              <w:t>в процентах к предыдущему году</w:t>
            </w:r>
            <w:r w:rsidRPr="00A50E6A">
              <w:rPr>
                <w:rFonts w:ascii="Calibri" w:hAnsi="Calibri" w:cs="Arial"/>
                <w:color w:val="auto"/>
                <w:sz w:val="18"/>
                <w:szCs w:val="18"/>
                <w:vertAlign w:val="superscript"/>
              </w:rPr>
              <w:t>1)</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Ұлттық банктің ресми бағамы бойынша халықтың жан басына шаққандағы ЖІӨ, АҚШ доллары</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9 071,0</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11 358,0</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12 120,5</w:t>
            </w:r>
          </w:p>
        </w:tc>
        <w:tc>
          <w:tcPr>
            <w:tcW w:w="908"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13 611,5</w:t>
            </w:r>
          </w:p>
        </w:tc>
        <w:tc>
          <w:tcPr>
            <w:tcW w:w="851"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12 601,7</w:t>
            </w: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ВВП на душу населения по официальному курсу Нацбанка,</w:t>
            </w:r>
          </w:p>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долларов США</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Мемлекеттік бюджет табысы </w:t>
            </w:r>
          </w:p>
        </w:tc>
        <w:tc>
          <w:tcPr>
            <w:tcW w:w="957" w:type="dxa"/>
            <w:vAlign w:val="bottom"/>
          </w:tcPr>
          <w:p w:rsidR="00CF29D9" w:rsidRPr="00A50E6A" w:rsidRDefault="00CF29D9" w:rsidP="00D05F5B">
            <w:pPr>
              <w:pStyle w:val="aff2"/>
              <w:rPr>
                <w:rFonts w:ascii="Calibri" w:hAnsi="Calibri" w:cs="Arial"/>
                <w:color w:val="auto"/>
                <w:sz w:val="18"/>
                <w:szCs w:val="18"/>
              </w:rPr>
            </w:pPr>
          </w:p>
        </w:tc>
        <w:tc>
          <w:tcPr>
            <w:tcW w:w="822" w:type="dxa"/>
            <w:vAlign w:val="bottom"/>
          </w:tcPr>
          <w:p w:rsidR="00CF29D9" w:rsidRPr="00A50E6A" w:rsidRDefault="00CF29D9" w:rsidP="00D05F5B">
            <w:pPr>
              <w:pStyle w:val="aff2"/>
              <w:rPr>
                <w:rFonts w:ascii="Calibri" w:hAnsi="Calibri" w:cs="Arial"/>
                <w:color w:val="auto"/>
                <w:sz w:val="18"/>
                <w:szCs w:val="18"/>
              </w:rPr>
            </w:pPr>
          </w:p>
        </w:tc>
        <w:tc>
          <w:tcPr>
            <w:tcW w:w="822" w:type="dxa"/>
            <w:vAlign w:val="bottom"/>
          </w:tcPr>
          <w:p w:rsidR="00CF29D9" w:rsidRPr="00A50E6A" w:rsidRDefault="00CF29D9" w:rsidP="00D05F5B">
            <w:pPr>
              <w:pStyle w:val="aff2"/>
              <w:rPr>
                <w:rFonts w:ascii="Calibri" w:hAnsi="Calibri" w:cs="Arial"/>
                <w:color w:val="auto"/>
                <w:sz w:val="18"/>
                <w:szCs w:val="18"/>
                <w:lang w:val="kk-KZ"/>
              </w:rPr>
            </w:pPr>
          </w:p>
        </w:tc>
        <w:tc>
          <w:tcPr>
            <w:tcW w:w="908" w:type="dxa"/>
            <w:vAlign w:val="bottom"/>
          </w:tcPr>
          <w:p w:rsidR="00CF29D9" w:rsidRPr="00A50E6A" w:rsidRDefault="00CF29D9" w:rsidP="00D05F5B">
            <w:pPr>
              <w:pStyle w:val="aff2"/>
              <w:snapToGrid w:val="0"/>
              <w:rPr>
                <w:rFonts w:ascii="Calibri" w:hAnsi="Calibri" w:cs="Arial"/>
                <w:color w:val="auto"/>
                <w:sz w:val="18"/>
                <w:szCs w:val="18"/>
                <w:lang w:val="kk-KZ"/>
              </w:rPr>
            </w:pPr>
          </w:p>
        </w:tc>
        <w:tc>
          <w:tcPr>
            <w:tcW w:w="851" w:type="dxa"/>
            <w:vAlign w:val="bottom"/>
          </w:tcPr>
          <w:p w:rsidR="00CF29D9" w:rsidRPr="00A50E6A" w:rsidRDefault="00CF29D9" w:rsidP="00D05F5B">
            <w:pPr>
              <w:pStyle w:val="aff2"/>
              <w:snapToGrid w:val="0"/>
              <w:rPr>
                <w:rFonts w:ascii="Calibri" w:hAnsi="Calibri" w:cs="Arial"/>
                <w:color w:val="auto"/>
                <w:sz w:val="18"/>
                <w:szCs w:val="18"/>
                <w:lang w:val="kk-KZ"/>
              </w:rPr>
            </w:pP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Доходы государственного бюджета</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 xml:space="preserve">млрд. </w:t>
            </w:r>
            <w:r w:rsidRPr="00A50E6A">
              <w:rPr>
                <w:rFonts w:ascii="Calibri" w:hAnsi="Calibri" w:cs="Arial"/>
                <w:color w:val="auto"/>
                <w:sz w:val="18"/>
                <w:szCs w:val="18"/>
                <w:lang w:val="kk-KZ"/>
              </w:rPr>
              <w:t>теңге</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4 299,1</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5 370,8</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rPr>
              <w:t>5 813,0</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6 382,4</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7</w:t>
            </w:r>
            <w:r w:rsidRPr="00A50E6A">
              <w:rPr>
                <w:rFonts w:ascii="Calibri" w:hAnsi="Calibri" w:cs="Arial"/>
                <w:color w:val="auto"/>
                <w:sz w:val="18"/>
                <w:szCs w:val="18"/>
                <w:lang w:val="en-US"/>
              </w:rPr>
              <w:t xml:space="preserve"> </w:t>
            </w:r>
            <w:r w:rsidRPr="00A50E6A">
              <w:rPr>
                <w:rFonts w:ascii="Calibri" w:hAnsi="Calibri" w:cs="Arial"/>
                <w:color w:val="auto"/>
                <w:sz w:val="18"/>
                <w:szCs w:val="18"/>
                <w:lang w:val="kk-KZ"/>
              </w:rPr>
              <w:t>321,3</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млрд. тенге</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ЖІӨ-ге пайызбен</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19,7</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19,5</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rPr>
              <w:t>19,2</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rPr>
              <w:t>18,1</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18,8</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 xml:space="preserve">в процентах к </w:t>
            </w:r>
            <w:r w:rsidRPr="00A50E6A">
              <w:rPr>
                <w:rFonts w:ascii="Calibri" w:hAnsi="Calibri" w:cs="Arial"/>
                <w:color w:val="auto"/>
                <w:sz w:val="18"/>
                <w:szCs w:val="18"/>
                <w:lang w:val="kk-KZ"/>
              </w:rPr>
              <w:t>ВВП</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Мемлекеттік бюджет                     шығысы</w:t>
            </w:r>
          </w:p>
        </w:tc>
        <w:tc>
          <w:tcPr>
            <w:tcW w:w="957" w:type="dxa"/>
            <w:vAlign w:val="bottom"/>
          </w:tcPr>
          <w:p w:rsidR="00CF29D9" w:rsidRPr="00A50E6A" w:rsidRDefault="00CF29D9" w:rsidP="00D05F5B">
            <w:pPr>
              <w:pStyle w:val="aff2"/>
              <w:rPr>
                <w:rFonts w:ascii="Calibri" w:hAnsi="Calibri" w:cs="Arial"/>
                <w:color w:val="auto"/>
                <w:sz w:val="18"/>
                <w:szCs w:val="18"/>
              </w:rPr>
            </w:pPr>
          </w:p>
        </w:tc>
        <w:tc>
          <w:tcPr>
            <w:tcW w:w="822" w:type="dxa"/>
            <w:vAlign w:val="bottom"/>
          </w:tcPr>
          <w:p w:rsidR="00CF29D9" w:rsidRPr="00A50E6A" w:rsidRDefault="00CF29D9" w:rsidP="00D05F5B">
            <w:pPr>
              <w:pStyle w:val="aff2"/>
              <w:rPr>
                <w:rFonts w:ascii="Calibri" w:hAnsi="Calibri" w:cs="Arial"/>
                <w:color w:val="auto"/>
                <w:sz w:val="18"/>
                <w:szCs w:val="18"/>
              </w:rPr>
            </w:pPr>
          </w:p>
        </w:tc>
        <w:tc>
          <w:tcPr>
            <w:tcW w:w="822" w:type="dxa"/>
            <w:vAlign w:val="bottom"/>
          </w:tcPr>
          <w:p w:rsidR="00CF29D9" w:rsidRPr="00A50E6A" w:rsidRDefault="00CF29D9" w:rsidP="00D05F5B">
            <w:pPr>
              <w:pStyle w:val="aff2"/>
              <w:rPr>
                <w:rFonts w:ascii="Calibri" w:hAnsi="Calibri" w:cs="Arial"/>
                <w:color w:val="auto"/>
                <w:sz w:val="18"/>
                <w:szCs w:val="18"/>
                <w:lang w:val="kk-KZ"/>
              </w:rPr>
            </w:pPr>
          </w:p>
        </w:tc>
        <w:tc>
          <w:tcPr>
            <w:tcW w:w="908" w:type="dxa"/>
            <w:vAlign w:val="bottom"/>
          </w:tcPr>
          <w:p w:rsidR="00CF29D9" w:rsidRPr="00A50E6A" w:rsidRDefault="00CF29D9" w:rsidP="00D05F5B">
            <w:pPr>
              <w:pStyle w:val="aff2"/>
              <w:snapToGrid w:val="0"/>
              <w:rPr>
                <w:rFonts w:ascii="Calibri" w:hAnsi="Calibri" w:cs="Arial"/>
                <w:color w:val="auto"/>
                <w:sz w:val="18"/>
                <w:szCs w:val="18"/>
                <w:lang w:val="kk-KZ"/>
              </w:rPr>
            </w:pPr>
          </w:p>
        </w:tc>
        <w:tc>
          <w:tcPr>
            <w:tcW w:w="851" w:type="dxa"/>
            <w:vAlign w:val="bottom"/>
          </w:tcPr>
          <w:p w:rsidR="00CF29D9" w:rsidRPr="00A50E6A" w:rsidRDefault="00CF29D9" w:rsidP="00D05F5B">
            <w:pPr>
              <w:pStyle w:val="aff2"/>
              <w:snapToGrid w:val="0"/>
              <w:rPr>
                <w:rFonts w:ascii="Calibri" w:hAnsi="Calibri" w:cs="Arial"/>
                <w:color w:val="auto"/>
                <w:sz w:val="18"/>
                <w:szCs w:val="18"/>
                <w:lang w:val="kk-KZ"/>
              </w:rPr>
            </w:pPr>
          </w:p>
        </w:tc>
        <w:tc>
          <w:tcPr>
            <w:tcW w:w="3011" w:type="dxa"/>
            <w:vAlign w:val="bottom"/>
            <w:hideMark/>
          </w:tcPr>
          <w:p w:rsidR="00CF29D9" w:rsidRPr="00A50E6A" w:rsidRDefault="00CF29D9" w:rsidP="00D05F5B">
            <w:pPr>
              <w:pStyle w:val="aff1"/>
              <w:tabs>
                <w:tab w:val="left" w:pos="328"/>
              </w:tabs>
              <w:rPr>
                <w:rFonts w:ascii="Calibri" w:hAnsi="Calibri" w:cs="Arial"/>
                <w:color w:val="auto"/>
                <w:sz w:val="18"/>
                <w:szCs w:val="18"/>
              </w:rPr>
            </w:pPr>
            <w:r w:rsidRPr="00A50E6A">
              <w:rPr>
                <w:rFonts w:ascii="Calibri" w:hAnsi="Calibri" w:cs="Arial"/>
                <w:color w:val="auto"/>
                <w:sz w:val="18"/>
                <w:szCs w:val="18"/>
              </w:rPr>
              <w:t>Расходы государственного бюджета</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 xml:space="preserve">млрд. </w:t>
            </w:r>
            <w:r w:rsidRPr="00A50E6A">
              <w:rPr>
                <w:rFonts w:ascii="Calibri" w:hAnsi="Calibri" w:cs="Arial"/>
                <w:color w:val="auto"/>
                <w:sz w:val="18"/>
                <w:szCs w:val="18"/>
                <w:lang w:val="kk-KZ"/>
              </w:rPr>
              <w:t>теңге</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4 457,2</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5 423,3</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rPr>
              <w:t>6 269,0</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6 852,7</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7</w:t>
            </w:r>
            <w:r w:rsidRPr="00A50E6A">
              <w:rPr>
                <w:rFonts w:ascii="Calibri" w:hAnsi="Calibri" w:cs="Arial"/>
                <w:color w:val="auto"/>
                <w:sz w:val="18"/>
                <w:szCs w:val="18"/>
                <w:lang w:val="en-US"/>
              </w:rPr>
              <w:t xml:space="preserve"> </w:t>
            </w:r>
            <w:r w:rsidRPr="00A50E6A">
              <w:rPr>
                <w:rFonts w:ascii="Calibri" w:hAnsi="Calibri" w:cs="Arial"/>
                <w:color w:val="auto"/>
                <w:sz w:val="18"/>
                <w:szCs w:val="18"/>
                <w:lang w:val="kk-KZ"/>
              </w:rPr>
              <w:t>791,9</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млрд. тенге</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ЖІӨ-ге пайызбен</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20,4</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19,7</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rPr>
              <w:t>20,7</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rPr>
              <w:t>19,4</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20,0</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 xml:space="preserve">в процентах к </w:t>
            </w:r>
            <w:r w:rsidRPr="00A50E6A">
              <w:rPr>
                <w:rFonts w:ascii="Calibri" w:hAnsi="Calibri" w:cs="Arial"/>
                <w:color w:val="auto"/>
                <w:sz w:val="18"/>
                <w:szCs w:val="18"/>
                <w:lang w:val="kk-KZ"/>
              </w:rPr>
              <w:t>ВВП</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Мемлекеттік бюджеттің    тапшылығы</w:t>
            </w:r>
          </w:p>
        </w:tc>
        <w:tc>
          <w:tcPr>
            <w:tcW w:w="957" w:type="dxa"/>
            <w:vAlign w:val="bottom"/>
          </w:tcPr>
          <w:p w:rsidR="00CF29D9" w:rsidRPr="00A50E6A" w:rsidRDefault="00CF29D9" w:rsidP="00D05F5B">
            <w:pPr>
              <w:pStyle w:val="aff2"/>
              <w:rPr>
                <w:rFonts w:ascii="Calibri" w:hAnsi="Calibri" w:cs="Arial"/>
                <w:color w:val="auto"/>
                <w:sz w:val="18"/>
                <w:szCs w:val="18"/>
              </w:rPr>
            </w:pPr>
          </w:p>
        </w:tc>
        <w:tc>
          <w:tcPr>
            <w:tcW w:w="822" w:type="dxa"/>
            <w:vAlign w:val="bottom"/>
          </w:tcPr>
          <w:p w:rsidR="00CF29D9" w:rsidRPr="00A50E6A" w:rsidRDefault="00CF29D9" w:rsidP="00D05F5B">
            <w:pPr>
              <w:pStyle w:val="aff2"/>
              <w:rPr>
                <w:rFonts w:ascii="Calibri" w:hAnsi="Calibri" w:cs="Arial"/>
                <w:color w:val="auto"/>
                <w:sz w:val="18"/>
                <w:szCs w:val="18"/>
              </w:rPr>
            </w:pPr>
          </w:p>
        </w:tc>
        <w:tc>
          <w:tcPr>
            <w:tcW w:w="822" w:type="dxa"/>
            <w:vAlign w:val="bottom"/>
          </w:tcPr>
          <w:p w:rsidR="00CF29D9" w:rsidRPr="00A50E6A" w:rsidRDefault="00CF29D9" w:rsidP="00D05F5B">
            <w:pPr>
              <w:pStyle w:val="aff2"/>
              <w:rPr>
                <w:rFonts w:ascii="Calibri" w:hAnsi="Calibri" w:cs="Arial"/>
                <w:color w:val="auto"/>
                <w:sz w:val="18"/>
                <w:szCs w:val="18"/>
                <w:lang w:val="kk-KZ"/>
              </w:rPr>
            </w:pPr>
          </w:p>
        </w:tc>
        <w:tc>
          <w:tcPr>
            <w:tcW w:w="908" w:type="dxa"/>
            <w:vAlign w:val="bottom"/>
          </w:tcPr>
          <w:p w:rsidR="00CF29D9" w:rsidRPr="00A50E6A" w:rsidRDefault="00CF29D9" w:rsidP="00D05F5B">
            <w:pPr>
              <w:pStyle w:val="aff2"/>
              <w:snapToGrid w:val="0"/>
              <w:rPr>
                <w:rFonts w:ascii="Calibri" w:hAnsi="Calibri" w:cs="Arial"/>
                <w:color w:val="auto"/>
                <w:sz w:val="18"/>
                <w:szCs w:val="18"/>
                <w:lang w:val="kk-KZ"/>
              </w:rPr>
            </w:pPr>
          </w:p>
        </w:tc>
        <w:tc>
          <w:tcPr>
            <w:tcW w:w="851" w:type="dxa"/>
            <w:vAlign w:val="bottom"/>
          </w:tcPr>
          <w:p w:rsidR="00CF29D9" w:rsidRPr="00A50E6A" w:rsidRDefault="00CF29D9" w:rsidP="00D05F5B">
            <w:pPr>
              <w:pStyle w:val="aff2"/>
              <w:snapToGrid w:val="0"/>
              <w:rPr>
                <w:rFonts w:ascii="Calibri" w:hAnsi="Calibri" w:cs="Arial"/>
                <w:color w:val="auto"/>
                <w:sz w:val="18"/>
                <w:szCs w:val="18"/>
                <w:lang w:val="kk-KZ"/>
              </w:rPr>
            </w:pP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Дефицит государственного бюджета</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rPr>
              <w:t xml:space="preserve">млрд. </w:t>
            </w:r>
            <w:r w:rsidRPr="00A50E6A">
              <w:rPr>
                <w:rFonts w:ascii="Calibri" w:hAnsi="Calibri" w:cs="Arial"/>
                <w:color w:val="auto"/>
                <w:sz w:val="18"/>
                <w:szCs w:val="18"/>
                <w:lang w:val="kk-KZ"/>
              </w:rPr>
              <w:t>теңге</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-527,3</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-568,6</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rPr>
              <w:t>-890,3</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-700,9</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w:t>
            </w:r>
            <w:r w:rsidRPr="00A50E6A">
              <w:rPr>
                <w:rFonts w:ascii="Calibri" w:hAnsi="Calibri" w:cs="Arial"/>
                <w:color w:val="auto"/>
                <w:sz w:val="18"/>
                <w:szCs w:val="18"/>
                <w:lang w:val="en-US"/>
              </w:rPr>
              <w:t xml:space="preserve"> </w:t>
            </w:r>
            <w:r w:rsidRPr="00A50E6A">
              <w:rPr>
                <w:rFonts w:ascii="Calibri" w:hAnsi="Calibri" w:cs="Arial"/>
                <w:color w:val="auto"/>
                <w:sz w:val="18"/>
                <w:szCs w:val="18"/>
                <w:lang w:val="kk-KZ"/>
              </w:rPr>
              <w:t>086,7</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млрд. тенге</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ЖІӨ-ге пайызбен</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-2,4</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-2,1</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rPr>
              <w:t>-2,9</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-2,0</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-2,8</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 xml:space="preserve">в процентах к </w:t>
            </w:r>
            <w:r w:rsidRPr="00A50E6A">
              <w:rPr>
                <w:rFonts w:ascii="Calibri" w:hAnsi="Calibri" w:cs="Arial"/>
                <w:color w:val="auto"/>
                <w:sz w:val="18"/>
                <w:szCs w:val="18"/>
                <w:lang w:val="kk-KZ"/>
              </w:rPr>
              <w:t>ВВП</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Әлеуметтік қамсыздандыру және әлеуметтік көмекке жұмсалған мемлекеттік шығыстардың ЖІӨ-дегі үлесі</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4,2</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4,1</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4,1</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rPr>
              <w:t>3,9</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rPr>
              <w:t>4,0</w:t>
            </w: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Доля государственных расходов на социальное обеспечение и социальную помощь в ВВП,              </w:t>
            </w:r>
            <w:r w:rsidR="002A3E07" w:rsidRPr="00A50E6A">
              <w:rPr>
                <w:rFonts w:ascii="Calibri" w:hAnsi="Calibri" w:cs="Arial"/>
                <w:color w:val="auto"/>
                <w:sz w:val="18"/>
                <w:szCs w:val="18"/>
              </w:rPr>
              <w:t xml:space="preserve">              </w:t>
            </w:r>
            <w:r w:rsidRPr="00A50E6A">
              <w:rPr>
                <w:rFonts w:ascii="Calibri" w:hAnsi="Calibri" w:cs="Arial"/>
                <w:color w:val="auto"/>
                <w:sz w:val="18"/>
                <w:szCs w:val="18"/>
              </w:rPr>
              <w:t>в процентах</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Білім беруге жұмсалған мемлекеттік шығыстардың ЖІӨ-дегі үлесі</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3,5</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3,6</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4,0</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rPr>
              <w:t>3,5</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rPr>
              <w:t>3,5</w:t>
            </w: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Доля государственных расходов на образование в ВВП, в процентах</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Денсаулық сақтауға жұмсалған мемлекеттік шығыстардың ЖІӨ-дегі үлесі</w:t>
            </w:r>
            <w:r w:rsidRPr="00A50E6A">
              <w:rPr>
                <w:rFonts w:ascii="Calibri" w:hAnsi="Calibri" w:cs="Arial"/>
                <w:color w:val="auto"/>
                <w:sz w:val="18"/>
                <w:szCs w:val="18"/>
              </w:rPr>
              <w:t xml:space="preserve">, </w:t>
            </w:r>
            <w:r w:rsidRPr="00A50E6A">
              <w:rPr>
                <w:rFonts w:ascii="Calibri" w:hAnsi="Calibri" w:cs="Arial"/>
                <w:color w:val="auto"/>
                <w:sz w:val="18"/>
                <w:szCs w:val="18"/>
                <w:lang w:val="kk-KZ"/>
              </w:rPr>
              <w:t>пайызбен</w:t>
            </w:r>
          </w:p>
        </w:tc>
        <w:tc>
          <w:tcPr>
            <w:tcW w:w="957" w:type="dxa"/>
            <w:vAlign w:val="bottom"/>
            <w:hideMark/>
          </w:tcPr>
          <w:p w:rsidR="00CF29D9" w:rsidRPr="00A50E6A" w:rsidRDefault="003E54B5" w:rsidP="00D05F5B">
            <w:pPr>
              <w:pStyle w:val="aff2"/>
              <w:rPr>
                <w:rFonts w:ascii="Calibri" w:hAnsi="Calibri" w:cs="Arial"/>
                <w:color w:val="auto"/>
                <w:sz w:val="18"/>
                <w:szCs w:val="18"/>
              </w:rPr>
            </w:pPr>
            <w:r w:rsidRPr="00A50E6A">
              <w:rPr>
                <w:rFonts w:ascii="Calibri" w:hAnsi="Calibri" w:cs="Arial"/>
                <w:color w:val="auto"/>
                <w:sz w:val="18"/>
                <w:szCs w:val="18"/>
              </w:rPr>
              <w:t>2,5</w:t>
            </w:r>
          </w:p>
        </w:tc>
        <w:tc>
          <w:tcPr>
            <w:tcW w:w="822" w:type="dxa"/>
            <w:vAlign w:val="bottom"/>
            <w:hideMark/>
          </w:tcPr>
          <w:p w:rsidR="00CF29D9" w:rsidRPr="00A50E6A" w:rsidRDefault="003E54B5"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2,3</w:t>
            </w:r>
          </w:p>
        </w:tc>
        <w:tc>
          <w:tcPr>
            <w:tcW w:w="822" w:type="dxa"/>
            <w:vAlign w:val="bottom"/>
            <w:hideMark/>
          </w:tcPr>
          <w:p w:rsidR="00CF29D9" w:rsidRPr="00A50E6A" w:rsidRDefault="003E54B5"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2,4</w:t>
            </w:r>
          </w:p>
        </w:tc>
        <w:tc>
          <w:tcPr>
            <w:tcW w:w="908" w:type="dxa"/>
            <w:vAlign w:val="bottom"/>
            <w:hideMark/>
          </w:tcPr>
          <w:p w:rsidR="00CF29D9" w:rsidRPr="00A50E6A" w:rsidRDefault="003E54B5"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2,3</w:t>
            </w:r>
          </w:p>
        </w:tc>
        <w:tc>
          <w:tcPr>
            <w:tcW w:w="851" w:type="dxa"/>
            <w:vAlign w:val="bottom"/>
            <w:hideMark/>
          </w:tcPr>
          <w:p w:rsidR="00CF29D9" w:rsidRPr="00A50E6A" w:rsidRDefault="003E54B5"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2,2</w:t>
            </w: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Доля государственных расходов на здравоохранение в ВВП, в процентах</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Өнеркәсіптік өнім (тауар, қызмет) өндірісінің көлемі</w:t>
            </w:r>
            <w:r w:rsidRPr="00A50E6A">
              <w:rPr>
                <w:rFonts w:ascii="Calibri" w:hAnsi="Calibri" w:cs="Arial"/>
                <w:color w:val="auto"/>
                <w:sz w:val="18"/>
                <w:szCs w:val="18"/>
              </w:rPr>
              <w:t xml:space="preserve">, млрд. </w:t>
            </w:r>
            <w:r w:rsidRPr="00A50E6A">
              <w:rPr>
                <w:rFonts w:ascii="Calibri" w:hAnsi="Calibri" w:cs="Arial"/>
                <w:color w:val="auto"/>
                <w:sz w:val="18"/>
                <w:szCs w:val="18"/>
                <w:lang w:val="kk-KZ"/>
              </w:rPr>
              <w:t>теңге</w:t>
            </w:r>
          </w:p>
        </w:tc>
        <w:tc>
          <w:tcPr>
            <w:tcW w:w="957"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12 105,5</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15 929,1</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lang w:val="kk-KZ"/>
              </w:rPr>
              <w:t>16 851,8</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17 834,0</w:t>
            </w:r>
          </w:p>
        </w:tc>
        <w:tc>
          <w:tcPr>
            <w:tcW w:w="851" w:type="dxa"/>
            <w:vAlign w:val="bottom"/>
            <w:hideMark/>
          </w:tcPr>
          <w:p w:rsidR="00CF29D9" w:rsidRPr="00A50E6A" w:rsidRDefault="00CF29D9" w:rsidP="00D05F5B">
            <w:pPr>
              <w:spacing w:after="0" w:line="240" w:lineRule="auto"/>
              <w:jc w:val="right"/>
              <w:rPr>
                <w:rFonts w:ascii="Calibri" w:hAnsi="Calibri" w:cs="Arial"/>
                <w:sz w:val="18"/>
                <w:szCs w:val="18"/>
                <w:lang w:val="kk-KZ"/>
              </w:rPr>
            </w:pPr>
            <w:r w:rsidRPr="00A50E6A">
              <w:rPr>
                <w:rFonts w:ascii="Calibri" w:hAnsi="Calibri" w:cs="Arial"/>
                <w:sz w:val="18"/>
                <w:szCs w:val="18"/>
                <w:lang w:val="kk-KZ"/>
              </w:rPr>
              <w:t>18 531,8</w:t>
            </w: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Объем производства промышленной продукции </w:t>
            </w:r>
          </w:p>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(товаров, услуг), млрд. тенге </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lang w:val="kk-KZ"/>
              </w:rPr>
              <w:t>А</w:t>
            </w:r>
            <w:r w:rsidRPr="00A50E6A">
              <w:rPr>
                <w:rFonts w:ascii="Calibri" w:hAnsi="Calibri" w:cs="Arial"/>
                <w:color w:val="auto"/>
                <w:sz w:val="18"/>
                <w:szCs w:val="18"/>
              </w:rPr>
              <w:t>уыл шаруашылы</w:t>
            </w:r>
            <w:r w:rsidRPr="00A50E6A">
              <w:rPr>
                <w:rFonts w:ascii="Calibri" w:hAnsi="Calibri" w:cs="Arial"/>
                <w:color w:val="auto"/>
                <w:sz w:val="18"/>
                <w:szCs w:val="18"/>
                <w:lang w:val="kk-KZ"/>
              </w:rPr>
              <w:t>ғы өнімдерінің (қызметтерінің) жалпы шығарылымы, ағымдағы бағаларда, млрд. теңге</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lang w:val="kk-KZ"/>
              </w:rPr>
              <w:t>1 442,6</w:t>
            </w:r>
          </w:p>
        </w:tc>
        <w:tc>
          <w:tcPr>
            <w:tcW w:w="822"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2 286,0</w:t>
            </w:r>
          </w:p>
        </w:tc>
        <w:tc>
          <w:tcPr>
            <w:tcW w:w="822" w:type="dxa"/>
            <w:vAlign w:val="bottom"/>
            <w:hideMark/>
          </w:tcPr>
          <w:p w:rsidR="00CF29D9" w:rsidRPr="00A50E6A" w:rsidRDefault="00CF29D9" w:rsidP="00D05F5B">
            <w:pPr>
              <w:pStyle w:val="aff2"/>
              <w:rPr>
                <w:rFonts w:ascii="Calibri" w:hAnsi="Calibri" w:cs="Arial"/>
                <w:color w:val="auto"/>
                <w:sz w:val="18"/>
                <w:szCs w:val="18"/>
                <w:lang w:val="kk-KZ"/>
              </w:rPr>
            </w:pPr>
            <w:r w:rsidRPr="00A50E6A">
              <w:rPr>
                <w:rFonts w:ascii="Calibri" w:hAnsi="Calibri" w:cs="Arial"/>
                <w:color w:val="auto"/>
                <w:sz w:val="18"/>
                <w:szCs w:val="18"/>
              </w:rPr>
              <w:t>1 999,0</w:t>
            </w:r>
          </w:p>
        </w:tc>
        <w:tc>
          <w:tcPr>
            <w:tcW w:w="908" w:type="dxa"/>
            <w:vAlign w:val="bottom"/>
            <w:hideMark/>
          </w:tcPr>
          <w:p w:rsidR="00CF29D9" w:rsidRPr="00A50E6A" w:rsidRDefault="00CF29D9" w:rsidP="00D05F5B">
            <w:pPr>
              <w:pStyle w:val="Stolbetc"/>
              <w:rPr>
                <w:rFonts w:ascii="Calibri" w:hAnsi="Calibri" w:cs="Arial"/>
                <w:sz w:val="18"/>
                <w:szCs w:val="18"/>
                <w:lang w:val="ru-RU"/>
              </w:rPr>
            </w:pPr>
            <w:r w:rsidRPr="00A50E6A">
              <w:rPr>
                <w:rFonts w:ascii="Calibri" w:hAnsi="Calibri" w:cs="Arial"/>
                <w:sz w:val="18"/>
                <w:szCs w:val="18"/>
                <w:lang w:val="ru-RU"/>
              </w:rPr>
              <w:t>2 386,1</w:t>
            </w:r>
          </w:p>
        </w:tc>
        <w:tc>
          <w:tcPr>
            <w:tcW w:w="851" w:type="dxa"/>
            <w:vAlign w:val="bottom"/>
            <w:hideMark/>
          </w:tcPr>
          <w:p w:rsidR="00CF29D9" w:rsidRPr="00A50E6A" w:rsidRDefault="00CF29D9" w:rsidP="00722E65">
            <w:pPr>
              <w:spacing w:after="0" w:line="240" w:lineRule="auto"/>
              <w:jc w:val="right"/>
              <w:rPr>
                <w:rFonts w:ascii="Calibri" w:hAnsi="Calibri" w:cs="Arial"/>
                <w:sz w:val="18"/>
                <w:szCs w:val="18"/>
              </w:rPr>
            </w:pPr>
            <w:r w:rsidRPr="00A50E6A">
              <w:rPr>
                <w:rFonts w:ascii="Calibri" w:hAnsi="Calibri" w:cs="Arial"/>
                <w:sz w:val="18"/>
                <w:szCs w:val="18"/>
                <w:lang w:val="en-US"/>
              </w:rPr>
              <w:t xml:space="preserve">     </w:t>
            </w:r>
            <w:r w:rsidR="00722E65" w:rsidRPr="00A50E6A">
              <w:rPr>
                <w:rFonts w:ascii="Calibri" w:hAnsi="Calibri" w:cs="Arial"/>
                <w:sz w:val="18"/>
                <w:szCs w:val="18"/>
              </w:rPr>
              <w:t>2 527,9</w:t>
            </w:r>
          </w:p>
        </w:tc>
        <w:tc>
          <w:tcPr>
            <w:tcW w:w="3011" w:type="dxa"/>
            <w:shd w:val="clear" w:color="auto" w:fill="auto"/>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Валовый выпуск продукции (услуг) сельского хозяйства в текущих ценах, млрд. тенге </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lang w:val="kk-KZ"/>
              </w:rPr>
              <w:t xml:space="preserve">Тұтыну бағасының индексі </w:t>
            </w:r>
            <w:r w:rsidRPr="00A50E6A">
              <w:rPr>
                <w:rFonts w:ascii="Calibri" w:hAnsi="Calibri" w:cs="Arial"/>
                <w:color w:val="auto"/>
                <w:sz w:val="18"/>
                <w:szCs w:val="18"/>
              </w:rPr>
              <w:t>(</w:t>
            </w:r>
            <w:r w:rsidRPr="00A50E6A">
              <w:rPr>
                <w:rFonts w:ascii="Calibri" w:hAnsi="Calibri" w:cs="Arial"/>
                <w:color w:val="auto"/>
                <w:sz w:val="18"/>
                <w:szCs w:val="18"/>
                <w:lang w:val="kk-KZ"/>
              </w:rPr>
              <w:t>қаңтар-желтоқсан өткен жылғы қаңтар-желтоқсанға), пайызбен</w:t>
            </w:r>
          </w:p>
        </w:tc>
        <w:tc>
          <w:tcPr>
            <w:tcW w:w="957" w:type="dxa"/>
            <w:vAlign w:val="bottom"/>
            <w:hideMark/>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rPr>
              <w:t>107,1</w:t>
            </w:r>
          </w:p>
        </w:tc>
        <w:tc>
          <w:tcPr>
            <w:tcW w:w="822" w:type="dxa"/>
            <w:vAlign w:val="bottom"/>
            <w:hideMark/>
          </w:tcPr>
          <w:p w:rsidR="00CF29D9" w:rsidRPr="00A50E6A" w:rsidRDefault="00CF29D9" w:rsidP="00D05F5B">
            <w:pPr>
              <w:pStyle w:val="aff2"/>
              <w:rPr>
                <w:rFonts w:ascii="Calibri" w:hAnsi="Calibri" w:cs="Arial"/>
                <w:color w:val="auto"/>
                <w:sz w:val="18"/>
                <w:szCs w:val="18"/>
                <w:lang w:val="en-US"/>
              </w:rPr>
            </w:pPr>
            <w:r w:rsidRPr="00A50E6A">
              <w:rPr>
                <w:rFonts w:ascii="Calibri" w:hAnsi="Calibri" w:cs="Arial"/>
                <w:color w:val="auto"/>
                <w:sz w:val="18"/>
                <w:szCs w:val="18"/>
              </w:rPr>
              <w:t>108,3</w:t>
            </w:r>
          </w:p>
        </w:tc>
        <w:tc>
          <w:tcPr>
            <w:tcW w:w="822" w:type="dxa"/>
            <w:vAlign w:val="bottom"/>
            <w:hideMark/>
          </w:tcPr>
          <w:p w:rsidR="00CF29D9" w:rsidRPr="00A50E6A" w:rsidRDefault="00CF29D9" w:rsidP="00D05F5B">
            <w:pPr>
              <w:snapToGrid w:val="0"/>
              <w:spacing w:after="0" w:line="240" w:lineRule="auto"/>
              <w:jc w:val="right"/>
              <w:rPr>
                <w:rFonts w:ascii="Calibri" w:hAnsi="Calibri" w:cs="Arial"/>
                <w:sz w:val="18"/>
                <w:szCs w:val="18"/>
                <w:lang w:val="en-US"/>
              </w:rPr>
            </w:pPr>
          </w:p>
          <w:p w:rsidR="00CF29D9" w:rsidRPr="00A50E6A" w:rsidRDefault="00CF29D9" w:rsidP="00D05F5B">
            <w:pPr>
              <w:spacing w:after="0" w:line="240" w:lineRule="auto"/>
              <w:jc w:val="right"/>
              <w:rPr>
                <w:rFonts w:ascii="Calibri" w:hAnsi="Calibri" w:cs="Arial"/>
                <w:sz w:val="18"/>
                <w:szCs w:val="18"/>
                <w:lang w:val="en-US"/>
              </w:rPr>
            </w:pPr>
            <w:r w:rsidRPr="00A50E6A">
              <w:rPr>
                <w:rStyle w:val="10"/>
                <w:rFonts w:ascii="Calibri" w:eastAsiaTheme="minorEastAsia" w:hAnsi="Calibri" w:cs="Arial"/>
                <w:b w:val="0"/>
                <w:sz w:val="18"/>
                <w:szCs w:val="18"/>
              </w:rPr>
              <w:t xml:space="preserve"> 105,1</w:t>
            </w:r>
          </w:p>
        </w:tc>
        <w:tc>
          <w:tcPr>
            <w:tcW w:w="908" w:type="dxa"/>
            <w:vAlign w:val="bottom"/>
          </w:tcPr>
          <w:p w:rsidR="00CF29D9" w:rsidRPr="00A50E6A" w:rsidRDefault="00CF29D9" w:rsidP="00D05F5B">
            <w:pPr>
              <w:spacing w:after="0" w:line="240" w:lineRule="auto"/>
              <w:jc w:val="right"/>
              <w:rPr>
                <w:rFonts w:ascii="Calibri" w:hAnsi="Calibri" w:cs="Arial"/>
                <w:sz w:val="18"/>
                <w:szCs w:val="18"/>
              </w:rPr>
            </w:pPr>
            <w:r w:rsidRPr="00A50E6A">
              <w:rPr>
                <w:rFonts w:ascii="Calibri" w:hAnsi="Calibri" w:cs="Arial"/>
                <w:sz w:val="18"/>
                <w:szCs w:val="18"/>
                <w:lang w:val="en-US"/>
              </w:rPr>
              <w:t>105,8</w:t>
            </w:r>
          </w:p>
        </w:tc>
        <w:tc>
          <w:tcPr>
            <w:tcW w:w="851" w:type="dxa"/>
            <w:vAlign w:val="bottom"/>
            <w:hideMark/>
          </w:tcPr>
          <w:p w:rsidR="00CF29D9" w:rsidRPr="00A50E6A" w:rsidRDefault="00CF29D9"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106,7</w:t>
            </w:r>
          </w:p>
        </w:tc>
        <w:tc>
          <w:tcPr>
            <w:tcW w:w="3011" w:type="dxa"/>
            <w:shd w:val="clear" w:color="auto" w:fill="auto"/>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Индекс потребительских цен</w:t>
            </w:r>
            <w:r w:rsidRPr="00A50E6A">
              <w:rPr>
                <w:rFonts w:ascii="Calibri" w:hAnsi="Calibri" w:cs="Arial"/>
                <w:color w:val="auto"/>
                <w:sz w:val="18"/>
                <w:szCs w:val="18"/>
                <w:lang w:val="kk-KZ"/>
              </w:rPr>
              <w:t xml:space="preserve"> </w:t>
            </w:r>
          </w:p>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(январь-декабрь к январю-декабрю предыдущего года),</w:t>
            </w:r>
            <w:r w:rsidR="002A3E07" w:rsidRPr="00A50E6A">
              <w:rPr>
                <w:rFonts w:ascii="Calibri" w:hAnsi="Calibri" w:cs="Arial"/>
                <w:color w:val="auto"/>
                <w:sz w:val="18"/>
                <w:szCs w:val="18"/>
              </w:rPr>
              <w:t xml:space="preserve"> </w:t>
            </w:r>
            <w:r w:rsidRPr="00A50E6A">
              <w:rPr>
                <w:rFonts w:ascii="Calibri" w:hAnsi="Calibri" w:cs="Arial"/>
                <w:color w:val="auto"/>
                <w:sz w:val="18"/>
                <w:szCs w:val="18"/>
              </w:rPr>
              <w:t>в процентах</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lang w:val="kk-KZ"/>
              </w:rPr>
              <w:t xml:space="preserve">Халық саны (жыл соңына): </w:t>
            </w:r>
          </w:p>
          <w:p w:rsidR="00CF29D9" w:rsidRPr="00A50E6A" w:rsidRDefault="00CF29D9" w:rsidP="00D05F5B">
            <w:pPr>
              <w:pStyle w:val="aff1"/>
              <w:rPr>
                <w:rFonts w:ascii="Calibri" w:hAnsi="Calibri" w:cs="Arial"/>
                <w:color w:val="auto"/>
                <w:sz w:val="18"/>
                <w:szCs w:val="18"/>
                <w:lang w:val="kk-KZ"/>
              </w:rPr>
            </w:pPr>
          </w:p>
        </w:tc>
        <w:tc>
          <w:tcPr>
            <w:tcW w:w="957" w:type="dxa"/>
            <w:vAlign w:val="bottom"/>
          </w:tcPr>
          <w:p w:rsidR="00CF29D9" w:rsidRPr="00A50E6A" w:rsidRDefault="00CF29D9" w:rsidP="00D05F5B">
            <w:pPr>
              <w:pStyle w:val="aff1"/>
              <w:jc w:val="right"/>
              <w:rPr>
                <w:rFonts w:ascii="Calibri" w:hAnsi="Calibri" w:cs="Arial"/>
                <w:color w:val="auto"/>
                <w:sz w:val="18"/>
                <w:szCs w:val="18"/>
                <w:lang w:val="kk-KZ"/>
              </w:rPr>
            </w:pPr>
          </w:p>
        </w:tc>
        <w:tc>
          <w:tcPr>
            <w:tcW w:w="822" w:type="dxa"/>
            <w:vAlign w:val="bottom"/>
          </w:tcPr>
          <w:p w:rsidR="00CF29D9" w:rsidRPr="00A50E6A" w:rsidRDefault="00CF29D9" w:rsidP="00D05F5B">
            <w:pPr>
              <w:pStyle w:val="aff1"/>
              <w:jc w:val="right"/>
              <w:rPr>
                <w:rFonts w:ascii="Calibri" w:hAnsi="Calibri" w:cs="Arial"/>
                <w:color w:val="auto"/>
                <w:sz w:val="18"/>
                <w:szCs w:val="18"/>
              </w:rPr>
            </w:pPr>
          </w:p>
        </w:tc>
        <w:tc>
          <w:tcPr>
            <w:tcW w:w="822" w:type="dxa"/>
            <w:vAlign w:val="bottom"/>
          </w:tcPr>
          <w:p w:rsidR="00CF29D9" w:rsidRPr="00A50E6A" w:rsidRDefault="00CF29D9" w:rsidP="00D05F5B">
            <w:pPr>
              <w:pStyle w:val="aff1"/>
              <w:jc w:val="right"/>
              <w:rPr>
                <w:rFonts w:ascii="Calibri" w:hAnsi="Calibri" w:cs="Arial"/>
                <w:color w:val="auto"/>
                <w:sz w:val="18"/>
                <w:szCs w:val="18"/>
                <w:lang w:val="en-US"/>
              </w:rPr>
            </w:pPr>
          </w:p>
        </w:tc>
        <w:tc>
          <w:tcPr>
            <w:tcW w:w="908" w:type="dxa"/>
            <w:vAlign w:val="bottom"/>
          </w:tcPr>
          <w:p w:rsidR="00CF29D9" w:rsidRPr="00A50E6A" w:rsidRDefault="00CF29D9" w:rsidP="00D05F5B">
            <w:pPr>
              <w:spacing w:after="0" w:line="240" w:lineRule="auto"/>
              <w:ind w:left="-111" w:hanging="100"/>
              <w:jc w:val="right"/>
              <w:rPr>
                <w:rFonts w:ascii="Calibri" w:hAnsi="Calibri" w:cs="Arial"/>
                <w:sz w:val="18"/>
                <w:szCs w:val="18"/>
              </w:rPr>
            </w:pPr>
          </w:p>
        </w:tc>
        <w:tc>
          <w:tcPr>
            <w:tcW w:w="851" w:type="dxa"/>
            <w:vAlign w:val="bottom"/>
          </w:tcPr>
          <w:p w:rsidR="00CF29D9" w:rsidRPr="00A50E6A" w:rsidRDefault="00CF29D9" w:rsidP="00D05F5B">
            <w:pPr>
              <w:spacing w:after="0" w:line="240" w:lineRule="auto"/>
              <w:ind w:left="-111" w:hanging="100"/>
              <w:jc w:val="right"/>
              <w:rPr>
                <w:rFonts w:ascii="Calibri" w:hAnsi="Calibri" w:cs="Arial"/>
                <w:sz w:val="18"/>
                <w:szCs w:val="18"/>
                <w:lang w:val="en-US"/>
              </w:rPr>
            </w:pP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Численность населения (на конец года):</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мың адам</w:t>
            </w:r>
          </w:p>
        </w:tc>
        <w:tc>
          <w:tcPr>
            <w:tcW w:w="957" w:type="dxa"/>
            <w:vAlign w:val="bottom"/>
            <w:hideMark/>
          </w:tcPr>
          <w:p w:rsidR="00CF29D9" w:rsidRPr="00A50E6A" w:rsidRDefault="00CF29D9" w:rsidP="00D05F5B">
            <w:pPr>
              <w:pStyle w:val="aff1"/>
              <w:jc w:val="right"/>
              <w:rPr>
                <w:rFonts w:ascii="Calibri" w:hAnsi="Calibri" w:cs="Arial"/>
                <w:color w:val="auto"/>
                <w:sz w:val="18"/>
                <w:szCs w:val="18"/>
                <w:lang w:val="kk-KZ"/>
              </w:rPr>
            </w:pPr>
            <w:r w:rsidRPr="00A50E6A">
              <w:rPr>
                <w:rFonts w:ascii="Calibri" w:hAnsi="Calibri" w:cs="Arial"/>
                <w:color w:val="auto"/>
                <w:sz w:val="18"/>
                <w:szCs w:val="18"/>
                <w:lang w:val="kk-KZ"/>
              </w:rPr>
              <w:t>16 440,1</w:t>
            </w:r>
          </w:p>
        </w:tc>
        <w:tc>
          <w:tcPr>
            <w:tcW w:w="822" w:type="dxa"/>
            <w:vAlign w:val="bottom"/>
            <w:hideMark/>
          </w:tcPr>
          <w:p w:rsidR="00CF29D9" w:rsidRPr="00A50E6A" w:rsidRDefault="00CF29D9" w:rsidP="00D05F5B">
            <w:pPr>
              <w:pStyle w:val="aff1"/>
              <w:jc w:val="right"/>
              <w:rPr>
                <w:rFonts w:ascii="Calibri" w:hAnsi="Calibri" w:cs="Arial"/>
                <w:color w:val="auto"/>
                <w:sz w:val="18"/>
                <w:szCs w:val="18"/>
              </w:rPr>
            </w:pPr>
            <w:r w:rsidRPr="00A50E6A">
              <w:rPr>
                <w:rFonts w:ascii="Calibri" w:hAnsi="Calibri" w:cs="Arial"/>
                <w:color w:val="auto"/>
                <w:sz w:val="18"/>
                <w:szCs w:val="18"/>
              </w:rPr>
              <w:t>16 673,1</w:t>
            </w:r>
          </w:p>
        </w:tc>
        <w:tc>
          <w:tcPr>
            <w:tcW w:w="822" w:type="dxa"/>
            <w:vAlign w:val="bottom"/>
            <w:hideMark/>
          </w:tcPr>
          <w:p w:rsidR="00CF29D9" w:rsidRPr="00A50E6A" w:rsidRDefault="00CF29D9" w:rsidP="00D05F5B">
            <w:pPr>
              <w:pStyle w:val="aff1"/>
              <w:jc w:val="right"/>
              <w:rPr>
                <w:rFonts w:ascii="Calibri" w:hAnsi="Calibri" w:cs="Arial"/>
                <w:color w:val="auto"/>
                <w:sz w:val="18"/>
                <w:szCs w:val="18"/>
                <w:lang w:val="en-US"/>
              </w:rPr>
            </w:pPr>
            <w:r w:rsidRPr="00A50E6A">
              <w:rPr>
                <w:rFonts w:ascii="Calibri" w:hAnsi="Calibri" w:cs="Arial"/>
                <w:color w:val="auto"/>
                <w:sz w:val="18"/>
                <w:szCs w:val="18"/>
              </w:rPr>
              <w:t>16 909,8</w:t>
            </w:r>
          </w:p>
        </w:tc>
        <w:tc>
          <w:tcPr>
            <w:tcW w:w="908" w:type="dxa"/>
            <w:vAlign w:val="bottom"/>
            <w:hideMark/>
          </w:tcPr>
          <w:p w:rsidR="00CF29D9" w:rsidRPr="00A50E6A" w:rsidRDefault="00CF29D9" w:rsidP="00D05F5B">
            <w:pPr>
              <w:spacing w:after="0" w:line="240" w:lineRule="auto"/>
              <w:ind w:left="-111" w:hanging="100"/>
              <w:jc w:val="right"/>
              <w:rPr>
                <w:rFonts w:ascii="Calibri" w:hAnsi="Calibri" w:cs="Arial"/>
                <w:sz w:val="18"/>
                <w:szCs w:val="18"/>
              </w:rPr>
            </w:pPr>
            <w:r w:rsidRPr="00A50E6A">
              <w:rPr>
                <w:rFonts w:ascii="Calibri" w:hAnsi="Calibri" w:cs="Arial"/>
                <w:sz w:val="18"/>
                <w:szCs w:val="18"/>
                <w:lang w:val="en-US"/>
              </w:rPr>
              <w:t>17</w:t>
            </w:r>
            <w:r w:rsidRPr="00A50E6A">
              <w:rPr>
                <w:rFonts w:ascii="Calibri" w:hAnsi="Calibri" w:cs="Arial"/>
                <w:sz w:val="18"/>
                <w:szCs w:val="18"/>
              </w:rPr>
              <w:t xml:space="preserve"> </w:t>
            </w:r>
            <w:r w:rsidRPr="00A50E6A">
              <w:rPr>
                <w:rFonts w:ascii="Calibri" w:hAnsi="Calibri" w:cs="Arial"/>
                <w:sz w:val="18"/>
                <w:szCs w:val="18"/>
                <w:lang w:val="en-US"/>
              </w:rPr>
              <w:t>160,8</w:t>
            </w:r>
          </w:p>
        </w:tc>
        <w:tc>
          <w:tcPr>
            <w:tcW w:w="851" w:type="dxa"/>
            <w:vAlign w:val="bottom"/>
            <w:hideMark/>
          </w:tcPr>
          <w:p w:rsidR="00CF29D9" w:rsidRPr="00A50E6A" w:rsidRDefault="00CF29D9" w:rsidP="00D05F5B">
            <w:pPr>
              <w:spacing w:after="0" w:line="240" w:lineRule="auto"/>
              <w:ind w:left="-111" w:hanging="100"/>
              <w:jc w:val="right"/>
              <w:rPr>
                <w:rFonts w:ascii="Calibri" w:hAnsi="Calibri" w:cs="Arial"/>
                <w:sz w:val="18"/>
                <w:szCs w:val="18"/>
                <w:lang w:val="en-US"/>
              </w:rPr>
            </w:pPr>
            <w:r w:rsidRPr="00A50E6A">
              <w:rPr>
                <w:rFonts w:ascii="Calibri" w:hAnsi="Calibri" w:cs="Arial"/>
                <w:sz w:val="18"/>
                <w:szCs w:val="18"/>
                <w:lang w:val="en-US"/>
              </w:rPr>
              <w:t>17</w:t>
            </w:r>
            <w:r w:rsidRPr="00A50E6A">
              <w:rPr>
                <w:rFonts w:ascii="Calibri" w:hAnsi="Calibri" w:cs="Arial"/>
                <w:sz w:val="18"/>
                <w:szCs w:val="18"/>
              </w:rPr>
              <w:t xml:space="preserve"> </w:t>
            </w:r>
            <w:r w:rsidRPr="00A50E6A">
              <w:rPr>
                <w:rFonts w:ascii="Calibri" w:hAnsi="Calibri" w:cs="Arial"/>
                <w:sz w:val="18"/>
                <w:szCs w:val="18"/>
                <w:lang w:val="en-US"/>
              </w:rPr>
              <w:t>417,7</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lang w:val="en-US"/>
              </w:rPr>
              <w:t>тыс. человек</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өткен жылға пайызбен</w:t>
            </w:r>
          </w:p>
        </w:tc>
        <w:tc>
          <w:tcPr>
            <w:tcW w:w="957" w:type="dxa"/>
            <w:vAlign w:val="bottom"/>
            <w:hideMark/>
          </w:tcPr>
          <w:p w:rsidR="00CF29D9" w:rsidRPr="00A50E6A" w:rsidRDefault="00CF29D9" w:rsidP="00D05F5B">
            <w:pPr>
              <w:pStyle w:val="Stolbetc"/>
              <w:rPr>
                <w:rFonts w:ascii="Calibri" w:hAnsi="Calibri" w:cs="Arial"/>
                <w:sz w:val="18"/>
                <w:szCs w:val="18"/>
                <w:lang w:val="kk-KZ"/>
              </w:rPr>
            </w:pPr>
            <w:r w:rsidRPr="00A50E6A">
              <w:rPr>
                <w:rFonts w:ascii="Calibri" w:hAnsi="Calibri" w:cs="Arial"/>
                <w:sz w:val="18"/>
                <w:szCs w:val="18"/>
                <w:lang w:val="kk-KZ"/>
              </w:rPr>
              <w:t>101,5</w:t>
            </w:r>
          </w:p>
        </w:tc>
        <w:tc>
          <w:tcPr>
            <w:tcW w:w="822" w:type="dxa"/>
            <w:vAlign w:val="bottom"/>
            <w:hideMark/>
          </w:tcPr>
          <w:p w:rsidR="00CF29D9" w:rsidRPr="00A50E6A" w:rsidRDefault="00CF29D9" w:rsidP="00D05F5B">
            <w:pPr>
              <w:pStyle w:val="Stolbetc"/>
              <w:rPr>
                <w:rFonts w:ascii="Calibri" w:hAnsi="Calibri" w:cs="Arial"/>
                <w:sz w:val="18"/>
                <w:szCs w:val="18"/>
                <w:lang w:val="ru-RU"/>
              </w:rPr>
            </w:pPr>
            <w:r w:rsidRPr="00A50E6A">
              <w:rPr>
                <w:rFonts w:ascii="Calibri" w:hAnsi="Calibri" w:cs="Arial"/>
                <w:sz w:val="18"/>
                <w:szCs w:val="18"/>
              </w:rPr>
              <w:t>101,4</w:t>
            </w:r>
          </w:p>
        </w:tc>
        <w:tc>
          <w:tcPr>
            <w:tcW w:w="822" w:type="dxa"/>
            <w:vAlign w:val="bottom"/>
            <w:hideMark/>
          </w:tcPr>
          <w:p w:rsidR="00CF29D9" w:rsidRPr="00A50E6A" w:rsidRDefault="00CF29D9" w:rsidP="00D05F5B">
            <w:pPr>
              <w:pStyle w:val="Stolbetc"/>
              <w:rPr>
                <w:rFonts w:ascii="Calibri" w:hAnsi="Calibri" w:cs="Arial"/>
                <w:sz w:val="18"/>
                <w:szCs w:val="18"/>
              </w:rPr>
            </w:pPr>
            <w:r w:rsidRPr="00A50E6A">
              <w:rPr>
                <w:rFonts w:ascii="Calibri" w:hAnsi="Calibri" w:cs="Arial"/>
                <w:sz w:val="18"/>
                <w:szCs w:val="18"/>
                <w:lang w:val="ru-RU"/>
              </w:rPr>
              <w:t>101,4</w:t>
            </w:r>
          </w:p>
        </w:tc>
        <w:tc>
          <w:tcPr>
            <w:tcW w:w="908" w:type="dxa"/>
            <w:vAlign w:val="bottom"/>
            <w:hideMark/>
          </w:tcPr>
          <w:p w:rsidR="00CF29D9" w:rsidRPr="00A50E6A" w:rsidRDefault="00CF29D9" w:rsidP="00D05F5B">
            <w:pPr>
              <w:spacing w:after="0" w:line="240" w:lineRule="auto"/>
              <w:jc w:val="right"/>
              <w:rPr>
                <w:rFonts w:ascii="Calibri" w:hAnsi="Calibri" w:cs="Arial"/>
                <w:sz w:val="18"/>
                <w:szCs w:val="18"/>
              </w:rPr>
            </w:pPr>
            <w:r w:rsidRPr="00A50E6A">
              <w:rPr>
                <w:rFonts w:ascii="Calibri" w:hAnsi="Calibri" w:cs="Arial"/>
                <w:sz w:val="18"/>
                <w:szCs w:val="18"/>
                <w:lang w:val="en-US"/>
              </w:rPr>
              <w:t>101,5</w:t>
            </w:r>
          </w:p>
        </w:tc>
        <w:tc>
          <w:tcPr>
            <w:tcW w:w="851" w:type="dxa"/>
            <w:vAlign w:val="bottom"/>
            <w:hideMark/>
          </w:tcPr>
          <w:p w:rsidR="00CF29D9" w:rsidRPr="00A50E6A" w:rsidRDefault="00CF29D9" w:rsidP="00D05F5B">
            <w:pPr>
              <w:spacing w:after="0" w:line="240" w:lineRule="auto"/>
              <w:jc w:val="right"/>
              <w:rPr>
                <w:rFonts w:ascii="Calibri" w:hAnsi="Calibri" w:cs="Arial"/>
                <w:sz w:val="18"/>
                <w:szCs w:val="18"/>
              </w:rPr>
            </w:pPr>
            <w:r w:rsidRPr="00A50E6A">
              <w:rPr>
                <w:rFonts w:ascii="Calibri" w:hAnsi="Calibri" w:cs="Arial"/>
                <w:sz w:val="18"/>
                <w:szCs w:val="18"/>
                <w:lang w:val="en-US"/>
              </w:rPr>
              <w:t>101,5</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в процентах к предыдущему году</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Халықтың табиғи өсімі, кемуі           (-):мың адам</w:t>
            </w:r>
          </w:p>
        </w:tc>
        <w:tc>
          <w:tcPr>
            <w:tcW w:w="957" w:type="dxa"/>
            <w:vAlign w:val="bottom"/>
          </w:tcPr>
          <w:p w:rsidR="00CF29D9" w:rsidRPr="00A50E6A" w:rsidRDefault="00CF29D9" w:rsidP="00D05F5B">
            <w:pPr>
              <w:pStyle w:val="aff2"/>
              <w:rPr>
                <w:rFonts w:ascii="Calibri" w:hAnsi="Calibri" w:cs="Arial"/>
                <w:snapToGrid w:val="0"/>
                <w:color w:val="auto"/>
                <w:sz w:val="18"/>
                <w:szCs w:val="18"/>
              </w:rPr>
            </w:pPr>
          </w:p>
        </w:tc>
        <w:tc>
          <w:tcPr>
            <w:tcW w:w="822" w:type="dxa"/>
            <w:vAlign w:val="bottom"/>
          </w:tcPr>
          <w:p w:rsidR="00CF29D9" w:rsidRPr="00A50E6A" w:rsidRDefault="00CF29D9" w:rsidP="00D05F5B">
            <w:pPr>
              <w:pStyle w:val="aff2"/>
              <w:rPr>
                <w:rFonts w:ascii="Calibri" w:hAnsi="Calibri" w:cs="Arial"/>
                <w:snapToGrid w:val="0"/>
                <w:color w:val="auto"/>
                <w:sz w:val="18"/>
                <w:szCs w:val="18"/>
              </w:rPr>
            </w:pPr>
          </w:p>
        </w:tc>
        <w:tc>
          <w:tcPr>
            <w:tcW w:w="822" w:type="dxa"/>
            <w:vAlign w:val="bottom"/>
          </w:tcPr>
          <w:p w:rsidR="00CF29D9" w:rsidRPr="00A50E6A" w:rsidRDefault="00CF29D9" w:rsidP="00D05F5B">
            <w:pPr>
              <w:pStyle w:val="aff2"/>
              <w:ind w:right="1" w:hanging="103"/>
              <w:rPr>
                <w:rFonts w:ascii="Calibri" w:hAnsi="Calibri" w:cs="Arial"/>
                <w:snapToGrid w:val="0"/>
                <w:color w:val="auto"/>
                <w:sz w:val="18"/>
                <w:szCs w:val="18"/>
              </w:rPr>
            </w:pPr>
          </w:p>
        </w:tc>
        <w:tc>
          <w:tcPr>
            <w:tcW w:w="908" w:type="dxa"/>
            <w:vAlign w:val="bottom"/>
          </w:tcPr>
          <w:p w:rsidR="00CF29D9" w:rsidRPr="00A50E6A" w:rsidRDefault="00CF29D9" w:rsidP="00D05F5B">
            <w:pPr>
              <w:spacing w:after="0" w:line="240" w:lineRule="auto"/>
              <w:jc w:val="right"/>
              <w:rPr>
                <w:rFonts w:ascii="Calibri" w:hAnsi="Calibri" w:cs="Arial"/>
                <w:sz w:val="18"/>
                <w:szCs w:val="18"/>
              </w:rPr>
            </w:pPr>
          </w:p>
        </w:tc>
        <w:tc>
          <w:tcPr>
            <w:tcW w:w="851" w:type="dxa"/>
            <w:vAlign w:val="bottom"/>
          </w:tcPr>
          <w:p w:rsidR="00CF29D9" w:rsidRPr="00A50E6A" w:rsidRDefault="00CF29D9" w:rsidP="00D05F5B">
            <w:pPr>
              <w:spacing w:after="0" w:line="240" w:lineRule="auto"/>
              <w:jc w:val="right"/>
              <w:rPr>
                <w:rFonts w:ascii="Calibri" w:hAnsi="Calibri" w:cs="Arial"/>
                <w:sz w:val="18"/>
                <w:szCs w:val="18"/>
              </w:rPr>
            </w:pP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Естественный прирост</w:t>
            </w:r>
            <w:r w:rsidRPr="00A50E6A">
              <w:rPr>
                <w:rFonts w:ascii="Calibri" w:hAnsi="Calibri" w:cs="Arial"/>
                <w:color w:val="auto"/>
                <w:sz w:val="18"/>
                <w:szCs w:val="18"/>
                <w:lang w:val="kk-KZ"/>
              </w:rPr>
              <w:t xml:space="preserve"> населения</w:t>
            </w:r>
            <w:r w:rsidRPr="00A50E6A">
              <w:rPr>
                <w:rFonts w:ascii="Calibri" w:hAnsi="Calibri" w:cs="Arial"/>
                <w:color w:val="auto"/>
                <w:sz w:val="18"/>
                <w:szCs w:val="18"/>
              </w:rPr>
              <w:t>, убыль (-) населения: тыс. человек</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 xml:space="preserve">мың адам </w:t>
            </w:r>
          </w:p>
        </w:tc>
        <w:tc>
          <w:tcPr>
            <w:tcW w:w="957" w:type="dxa"/>
            <w:vAlign w:val="bottom"/>
            <w:hideMark/>
          </w:tcPr>
          <w:p w:rsidR="00CF29D9" w:rsidRPr="00A50E6A" w:rsidRDefault="00CF29D9" w:rsidP="00D05F5B">
            <w:pPr>
              <w:pStyle w:val="aff2"/>
              <w:rPr>
                <w:rFonts w:ascii="Calibri" w:hAnsi="Calibri" w:cs="Arial"/>
                <w:snapToGrid w:val="0"/>
                <w:color w:val="auto"/>
                <w:sz w:val="18"/>
                <w:szCs w:val="18"/>
                <w:lang w:val="en-US"/>
              </w:rPr>
            </w:pPr>
            <w:r w:rsidRPr="00A50E6A">
              <w:rPr>
                <w:rFonts w:ascii="Calibri" w:hAnsi="Calibri" w:cs="Arial"/>
                <w:snapToGrid w:val="0"/>
                <w:color w:val="auto"/>
                <w:sz w:val="18"/>
                <w:szCs w:val="18"/>
              </w:rPr>
              <w:t>221,</w:t>
            </w:r>
            <w:r w:rsidRPr="00A50E6A">
              <w:rPr>
                <w:rFonts w:ascii="Calibri" w:hAnsi="Calibri" w:cs="Arial"/>
                <w:snapToGrid w:val="0"/>
                <w:color w:val="auto"/>
                <w:sz w:val="18"/>
                <w:szCs w:val="18"/>
                <w:lang w:val="en-US"/>
              </w:rPr>
              <w:t>6</w:t>
            </w:r>
          </w:p>
        </w:tc>
        <w:tc>
          <w:tcPr>
            <w:tcW w:w="822" w:type="dxa"/>
            <w:vAlign w:val="bottom"/>
            <w:hideMark/>
          </w:tcPr>
          <w:p w:rsidR="00CF29D9" w:rsidRPr="00A50E6A" w:rsidRDefault="00CF29D9" w:rsidP="00D05F5B">
            <w:pPr>
              <w:pStyle w:val="aff2"/>
              <w:rPr>
                <w:rFonts w:ascii="Calibri" w:hAnsi="Calibri" w:cs="Arial"/>
                <w:snapToGrid w:val="0"/>
                <w:color w:val="auto"/>
                <w:sz w:val="18"/>
                <w:szCs w:val="18"/>
              </w:rPr>
            </w:pPr>
            <w:r w:rsidRPr="00A50E6A">
              <w:rPr>
                <w:rFonts w:ascii="Calibri" w:hAnsi="Calibri" w:cs="Arial"/>
                <w:snapToGrid w:val="0"/>
                <w:color w:val="auto"/>
                <w:sz w:val="18"/>
                <w:szCs w:val="18"/>
              </w:rPr>
              <w:t>227,9</w:t>
            </w:r>
          </w:p>
        </w:tc>
        <w:tc>
          <w:tcPr>
            <w:tcW w:w="822" w:type="dxa"/>
            <w:vAlign w:val="bottom"/>
            <w:hideMark/>
          </w:tcPr>
          <w:p w:rsidR="00CF29D9" w:rsidRPr="00A50E6A" w:rsidRDefault="00CF29D9" w:rsidP="00D05F5B">
            <w:pPr>
              <w:pStyle w:val="aff2"/>
              <w:ind w:right="1" w:hanging="103"/>
              <w:rPr>
                <w:rFonts w:ascii="Calibri" w:hAnsi="Calibri" w:cs="Arial"/>
                <w:snapToGrid w:val="0"/>
                <w:color w:val="auto"/>
                <w:sz w:val="18"/>
                <w:szCs w:val="18"/>
                <w:lang w:val="en-US"/>
              </w:rPr>
            </w:pPr>
            <w:r w:rsidRPr="00A50E6A">
              <w:rPr>
                <w:rFonts w:ascii="Calibri" w:hAnsi="Calibri" w:cs="Arial"/>
                <w:snapToGrid w:val="0"/>
                <w:color w:val="auto"/>
                <w:sz w:val="18"/>
                <w:szCs w:val="18"/>
              </w:rPr>
              <w:t>238,</w:t>
            </w:r>
            <w:r w:rsidRPr="00A50E6A">
              <w:rPr>
                <w:rFonts w:ascii="Calibri" w:hAnsi="Calibri" w:cs="Arial"/>
                <w:snapToGrid w:val="0"/>
                <w:color w:val="auto"/>
                <w:sz w:val="18"/>
                <w:szCs w:val="18"/>
                <w:lang w:val="en-US"/>
              </w:rPr>
              <w:t>1</w:t>
            </w:r>
          </w:p>
        </w:tc>
        <w:tc>
          <w:tcPr>
            <w:tcW w:w="908" w:type="dxa"/>
            <w:vAlign w:val="bottom"/>
            <w:hideMark/>
          </w:tcPr>
          <w:p w:rsidR="00CF29D9" w:rsidRPr="00A50E6A" w:rsidRDefault="00CF29D9" w:rsidP="00D05F5B">
            <w:pPr>
              <w:spacing w:after="0" w:line="240" w:lineRule="auto"/>
              <w:jc w:val="right"/>
              <w:rPr>
                <w:rFonts w:ascii="Calibri" w:hAnsi="Calibri" w:cs="Arial"/>
                <w:sz w:val="18"/>
                <w:szCs w:val="18"/>
              </w:rPr>
            </w:pPr>
            <w:r w:rsidRPr="00A50E6A">
              <w:rPr>
                <w:rFonts w:ascii="Calibri" w:hAnsi="Calibri" w:cs="Arial"/>
                <w:sz w:val="18"/>
                <w:szCs w:val="18"/>
                <w:lang w:val="en-US"/>
              </w:rPr>
              <w:t>251,3</w:t>
            </w:r>
          </w:p>
        </w:tc>
        <w:tc>
          <w:tcPr>
            <w:tcW w:w="851" w:type="dxa"/>
            <w:vAlign w:val="bottom"/>
            <w:hideMark/>
          </w:tcPr>
          <w:p w:rsidR="00CF29D9" w:rsidRPr="00A50E6A" w:rsidRDefault="00CF29D9"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269,1</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тыс.человек</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1 000 адамға шаққанда</w:t>
            </w:r>
          </w:p>
        </w:tc>
        <w:tc>
          <w:tcPr>
            <w:tcW w:w="957" w:type="dxa"/>
            <w:vAlign w:val="bottom"/>
            <w:hideMark/>
          </w:tcPr>
          <w:p w:rsidR="00CF29D9" w:rsidRPr="00A50E6A" w:rsidRDefault="00CF29D9" w:rsidP="00D05F5B">
            <w:pPr>
              <w:pStyle w:val="aff2"/>
              <w:rPr>
                <w:rFonts w:ascii="Calibri" w:hAnsi="Calibri" w:cs="Arial"/>
                <w:snapToGrid w:val="0"/>
                <w:color w:val="auto"/>
                <w:sz w:val="18"/>
                <w:szCs w:val="18"/>
                <w:lang w:val="en-US"/>
              </w:rPr>
            </w:pPr>
            <w:r w:rsidRPr="00A50E6A">
              <w:rPr>
                <w:rFonts w:ascii="Calibri" w:hAnsi="Calibri" w:cs="Arial"/>
                <w:snapToGrid w:val="0"/>
                <w:color w:val="auto"/>
                <w:sz w:val="18"/>
                <w:szCs w:val="18"/>
              </w:rPr>
              <w:t>13,5</w:t>
            </w:r>
            <w:r w:rsidRPr="00A50E6A">
              <w:rPr>
                <w:rFonts w:ascii="Calibri" w:hAnsi="Calibri" w:cs="Arial"/>
                <w:snapToGrid w:val="0"/>
                <w:color w:val="auto"/>
                <w:sz w:val="18"/>
                <w:szCs w:val="18"/>
                <w:lang w:val="en-US"/>
              </w:rPr>
              <w:t>7</w:t>
            </w:r>
          </w:p>
        </w:tc>
        <w:tc>
          <w:tcPr>
            <w:tcW w:w="822" w:type="dxa"/>
            <w:vAlign w:val="bottom"/>
            <w:hideMark/>
          </w:tcPr>
          <w:p w:rsidR="00CF29D9" w:rsidRPr="00A50E6A" w:rsidRDefault="00CF29D9" w:rsidP="00D05F5B">
            <w:pPr>
              <w:pStyle w:val="aff2"/>
              <w:rPr>
                <w:rFonts w:ascii="Calibri" w:hAnsi="Calibri" w:cs="Arial"/>
                <w:snapToGrid w:val="0"/>
                <w:color w:val="auto"/>
                <w:sz w:val="18"/>
                <w:szCs w:val="18"/>
                <w:lang w:val="en-US"/>
              </w:rPr>
            </w:pPr>
            <w:r w:rsidRPr="00A50E6A">
              <w:rPr>
                <w:rFonts w:ascii="Calibri" w:hAnsi="Calibri" w:cs="Arial"/>
                <w:snapToGrid w:val="0"/>
                <w:color w:val="auto"/>
                <w:sz w:val="18"/>
                <w:szCs w:val="18"/>
              </w:rPr>
              <w:t>13,7</w:t>
            </w:r>
            <w:r w:rsidRPr="00A50E6A">
              <w:rPr>
                <w:rFonts w:ascii="Calibri" w:hAnsi="Calibri" w:cs="Arial"/>
                <w:snapToGrid w:val="0"/>
                <w:color w:val="auto"/>
                <w:sz w:val="18"/>
                <w:szCs w:val="18"/>
                <w:lang w:val="en-US"/>
              </w:rPr>
              <w:t>7</w:t>
            </w:r>
          </w:p>
        </w:tc>
        <w:tc>
          <w:tcPr>
            <w:tcW w:w="822" w:type="dxa"/>
            <w:vAlign w:val="bottom"/>
            <w:hideMark/>
          </w:tcPr>
          <w:p w:rsidR="00CF29D9" w:rsidRPr="00A50E6A" w:rsidRDefault="00CF29D9" w:rsidP="00D05F5B">
            <w:pPr>
              <w:pStyle w:val="aff2"/>
              <w:rPr>
                <w:rFonts w:ascii="Calibri" w:hAnsi="Calibri" w:cs="Arial"/>
                <w:snapToGrid w:val="0"/>
                <w:color w:val="auto"/>
                <w:sz w:val="18"/>
                <w:szCs w:val="18"/>
                <w:lang w:val="en-US"/>
              </w:rPr>
            </w:pPr>
            <w:r w:rsidRPr="00A50E6A">
              <w:rPr>
                <w:rFonts w:ascii="Calibri" w:hAnsi="Calibri" w:cs="Arial"/>
                <w:snapToGrid w:val="0"/>
                <w:color w:val="auto"/>
                <w:sz w:val="18"/>
                <w:szCs w:val="18"/>
              </w:rPr>
              <w:t>14,1</w:t>
            </w:r>
            <w:r w:rsidRPr="00A50E6A">
              <w:rPr>
                <w:rFonts w:ascii="Calibri" w:hAnsi="Calibri" w:cs="Arial"/>
                <w:snapToGrid w:val="0"/>
                <w:color w:val="auto"/>
                <w:sz w:val="18"/>
                <w:szCs w:val="18"/>
                <w:lang w:val="en-US"/>
              </w:rPr>
              <w:t>8</w:t>
            </w:r>
          </w:p>
        </w:tc>
        <w:tc>
          <w:tcPr>
            <w:tcW w:w="908" w:type="dxa"/>
            <w:vAlign w:val="bottom"/>
            <w:hideMark/>
          </w:tcPr>
          <w:p w:rsidR="00CF29D9" w:rsidRPr="00A50E6A" w:rsidRDefault="00CF29D9" w:rsidP="00D05F5B">
            <w:pPr>
              <w:spacing w:after="0" w:line="240" w:lineRule="auto"/>
              <w:jc w:val="right"/>
              <w:rPr>
                <w:rFonts w:ascii="Calibri" w:hAnsi="Calibri" w:cs="Arial"/>
                <w:sz w:val="18"/>
                <w:szCs w:val="18"/>
              </w:rPr>
            </w:pPr>
            <w:r w:rsidRPr="00A50E6A">
              <w:rPr>
                <w:rFonts w:ascii="Calibri" w:hAnsi="Calibri" w:cs="Arial"/>
                <w:sz w:val="18"/>
                <w:szCs w:val="18"/>
                <w:lang w:val="en-US"/>
              </w:rPr>
              <w:t>14,75</w:t>
            </w:r>
          </w:p>
        </w:tc>
        <w:tc>
          <w:tcPr>
            <w:tcW w:w="851" w:type="dxa"/>
            <w:vAlign w:val="bottom"/>
            <w:hideMark/>
          </w:tcPr>
          <w:p w:rsidR="00CF29D9" w:rsidRPr="00A50E6A" w:rsidRDefault="00CF29D9" w:rsidP="00D05F5B">
            <w:pPr>
              <w:spacing w:after="0" w:line="240" w:lineRule="auto"/>
              <w:jc w:val="right"/>
              <w:rPr>
                <w:rFonts w:ascii="Calibri" w:hAnsi="Calibri" w:cs="Arial"/>
                <w:sz w:val="18"/>
                <w:szCs w:val="18"/>
                <w:lang w:val="en-US"/>
              </w:rPr>
            </w:pPr>
            <w:r w:rsidRPr="00A50E6A">
              <w:rPr>
                <w:rFonts w:ascii="Calibri" w:hAnsi="Calibri" w:cs="Arial"/>
                <w:sz w:val="18"/>
                <w:szCs w:val="18"/>
                <w:lang w:val="en-US"/>
              </w:rPr>
              <w:t>15,56</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на 1 000 населения</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Пайдалануға берілген тұрғын ғимараттар:</w:t>
            </w:r>
          </w:p>
        </w:tc>
        <w:tc>
          <w:tcPr>
            <w:tcW w:w="957" w:type="dxa"/>
            <w:vAlign w:val="bottom"/>
            <w:hideMark/>
          </w:tcPr>
          <w:p w:rsidR="00CF29D9" w:rsidRPr="00A50E6A" w:rsidRDefault="00CF29D9" w:rsidP="00D05F5B">
            <w:pPr>
              <w:pStyle w:val="aff2"/>
              <w:rPr>
                <w:rFonts w:ascii="Calibri" w:hAnsi="Calibri" w:cs="Arial"/>
                <w:color w:val="auto"/>
                <w:sz w:val="18"/>
                <w:szCs w:val="18"/>
                <w:lang w:val="kk-KZ"/>
              </w:rPr>
            </w:pPr>
          </w:p>
        </w:tc>
        <w:tc>
          <w:tcPr>
            <w:tcW w:w="822" w:type="dxa"/>
            <w:vAlign w:val="bottom"/>
            <w:hideMark/>
          </w:tcPr>
          <w:p w:rsidR="00CF29D9" w:rsidRPr="00A50E6A" w:rsidRDefault="00CF29D9" w:rsidP="00D05F5B">
            <w:pPr>
              <w:pStyle w:val="aff2"/>
              <w:rPr>
                <w:rStyle w:val="10"/>
                <w:rFonts w:ascii="Calibri" w:hAnsi="Calibri" w:cs="Arial"/>
                <w:b w:val="0"/>
                <w:color w:val="auto"/>
                <w:sz w:val="18"/>
                <w:szCs w:val="18"/>
              </w:rPr>
            </w:pPr>
          </w:p>
        </w:tc>
        <w:tc>
          <w:tcPr>
            <w:tcW w:w="822" w:type="dxa"/>
            <w:vAlign w:val="bottom"/>
            <w:hideMark/>
          </w:tcPr>
          <w:p w:rsidR="00CF29D9" w:rsidRPr="00A50E6A" w:rsidRDefault="00CF29D9" w:rsidP="00D05F5B">
            <w:pPr>
              <w:spacing w:after="0" w:line="240" w:lineRule="auto"/>
              <w:jc w:val="right"/>
              <w:rPr>
                <w:rFonts w:ascii="Calibri" w:hAnsi="Calibri" w:cs="Arial"/>
                <w:sz w:val="18"/>
                <w:szCs w:val="18"/>
                <w:lang w:val="kk-KZ"/>
              </w:rPr>
            </w:pPr>
          </w:p>
        </w:tc>
        <w:tc>
          <w:tcPr>
            <w:tcW w:w="908" w:type="dxa"/>
            <w:vAlign w:val="bottom"/>
            <w:hideMark/>
          </w:tcPr>
          <w:p w:rsidR="00CF29D9" w:rsidRPr="00A50E6A" w:rsidRDefault="00CF29D9" w:rsidP="00D05F5B">
            <w:pPr>
              <w:pStyle w:val="aff2"/>
              <w:snapToGrid w:val="0"/>
              <w:rPr>
                <w:rFonts w:ascii="Calibri" w:hAnsi="Calibri" w:cs="Arial"/>
                <w:color w:val="auto"/>
                <w:sz w:val="18"/>
                <w:szCs w:val="18"/>
                <w:lang w:val="kk-KZ"/>
              </w:rPr>
            </w:pP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kk-KZ"/>
              </w:rPr>
            </w:pPr>
          </w:p>
        </w:tc>
        <w:tc>
          <w:tcPr>
            <w:tcW w:w="3011" w:type="dxa"/>
            <w:vAlign w:val="bottom"/>
            <w:hideMark/>
          </w:tcPr>
          <w:p w:rsidR="00CF29D9" w:rsidRPr="00A50E6A" w:rsidRDefault="00CF29D9" w:rsidP="00D05F5B">
            <w:pPr>
              <w:pStyle w:val="aff1"/>
              <w:rPr>
                <w:rFonts w:ascii="Calibri" w:hAnsi="Calibri" w:cs="Arial"/>
                <w:color w:val="auto"/>
                <w:sz w:val="18"/>
                <w:szCs w:val="18"/>
                <w:lang w:val="kk-KZ"/>
              </w:rPr>
            </w:pPr>
            <w:r w:rsidRPr="00A50E6A">
              <w:rPr>
                <w:rFonts w:ascii="Calibri" w:hAnsi="Calibri" w:cs="Arial"/>
                <w:color w:val="auto"/>
                <w:sz w:val="18"/>
                <w:szCs w:val="18"/>
              </w:rPr>
              <w:t xml:space="preserve">Ввод в </w:t>
            </w:r>
            <w:r w:rsidRPr="00A50E6A">
              <w:rPr>
                <w:rFonts w:ascii="Calibri" w:hAnsi="Calibri" w:cs="Arial"/>
                <w:color w:val="auto"/>
                <w:sz w:val="18"/>
                <w:szCs w:val="18"/>
                <w:lang w:val="kk-KZ"/>
              </w:rPr>
              <w:t>экплуатацию</w:t>
            </w:r>
            <w:r w:rsidRPr="00A50E6A">
              <w:rPr>
                <w:rFonts w:ascii="Calibri" w:hAnsi="Calibri" w:cs="Arial"/>
                <w:color w:val="auto"/>
                <w:sz w:val="18"/>
                <w:szCs w:val="18"/>
              </w:rPr>
              <w:t xml:space="preserve"> </w:t>
            </w:r>
          </w:p>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жилых </w:t>
            </w:r>
            <w:r w:rsidRPr="00A50E6A">
              <w:rPr>
                <w:rFonts w:ascii="Calibri" w:hAnsi="Calibri" w:cs="Arial"/>
                <w:color w:val="auto"/>
                <w:sz w:val="18"/>
                <w:szCs w:val="18"/>
                <w:lang w:val="kk-KZ"/>
              </w:rPr>
              <w:t>зданий</w:t>
            </w:r>
            <w:r w:rsidRPr="00A50E6A">
              <w:rPr>
                <w:rFonts w:ascii="Calibri" w:hAnsi="Calibri" w:cs="Arial"/>
                <w:color w:val="auto"/>
                <w:sz w:val="18"/>
                <w:szCs w:val="18"/>
              </w:rPr>
              <w:t>:</w:t>
            </w:r>
          </w:p>
        </w:tc>
      </w:tr>
      <w:tr w:rsidR="00CF29D9" w:rsidRPr="00A50E6A" w:rsidTr="002A3E07">
        <w:tc>
          <w:tcPr>
            <w:tcW w:w="2908" w:type="dxa"/>
            <w:vAlign w:val="bottom"/>
            <w:hideMark/>
          </w:tcPr>
          <w:p w:rsidR="002A3E07"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 xml:space="preserve">мың шаршы метр </w:t>
            </w:r>
          </w:p>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(жалпы алаңның)</w:t>
            </w:r>
          </w:p>
        </w:tc>
        <w:tc>
          <w:tcPr>
            <w:tcW w:w="957" w:type="dxa"/>
            <w:vAlign w:val="bottom"/>
          </w:tcPr>
          <w:p w:rsidR="00CF29D9" w:rsidRPr="00A50E6A" w:rsidRDefault="00CF29D9" w:rsidP="00D05F5B">
            <w:pPr>
              <w:pStyle w:val="aff2"/>
              <w:rPr>
                <w:rFonts w:ascii="Calibri" w:hAnsi="Calibri" w:cs="Arial"/>
                <w:color w:val="auto"/>
                <w:sz w:val="18"/>
                <w:szCs w:val="18"/>
              </w:rPr>
            </w:pPr>
            <w:r w:rsidRPr="00A50E6A">
              <w:rPr>
                <w:rFonts w:ascii="Calibri" w:hAnsi="Calibri" w:cs="Arial"/>
                <w:color w:val="auto"/>
                <w:sz w:val="18"/>
                <w:szCs w:val="18"/>
                <w:lang w:val="en-US"/>
              </w:rPr>
              <w:t>6 409</w:t>
            </w:r>
          </w:p>
        </w:tc>
        <w:tc>
          <w:tcPr>
            <w:tcW w:w="822" w:type="dxa"/>
            <w:vAlign w:val="bottom"/>
          </w:tcPr>
          <w:p w:rsidR="00CF29D9" w:rsidRPr="00A50E6A" w:rsidRDefault="00CF29D9" w:rsidP="00D05F5B">
            <w:pPr>
              <w:spacing w:after="0" w:line="240" w:lineRule="auto"/>
              <w:jc w:val="right"/>
              <w:rPr>
                <w:rFonts w:ascii="Calibri" w:hAnsi="Calibri" w:cs="Arial"/>
                <w:sz w:val="18"/>
                <w:szCs w:val="18"/>
                <w:lang w:val="en-US"/>
              </w:rPr>
            </w:pPr>
            <w:r w:rsidRPr="00A50E6A">
              <w:rPr>
                <w:rFonts w:ascii="Calibri" w:hAnsi="Calibri" w:cs="Arial"/>
                <w:sz w:val="18"/>
                <w:szCs w:val="18"/>
              </w:rPr>
              <w:t>6 531</w:t>
            </w:r>
          </w:p>
        </w:tc>
        <w:tc>
          <w:tcPr>
            <w:tcW w:w="822" w:type="dxa"/>
            <w:vAlign w:val="bottom"/>
          </w:tcPr>
          <w:p w:rsidR="00CF29D9" w:rsidRPr="00A50E6A" w:rsidRDefault="00CF29D9" w:rsidP="00D05F5B">
            <w:pPr>
              <w:spacing w:after="0" w:line="240" w:lineRule="auto"/>
              <w:jc w:val="right"/>
              <w:rPr>
                <w:rFonts w:ascii="Calibri" w:hAnsi="Calibri" w:cs="Arial"/>
                <w:sz w:val="18"/>
                <w:szCs w:val="18"/>
                <w:lang w:val="en-US"/>
              </w:rPr>
            </w:pPr>
            <w:r w:rsidRPr="00A50E6A">
              <w:rPr>
                <w:rFonts w:ascii="Calibri" w:hAnsi="Calibri" w:cs="Arial"/>
                <w:sz w:val="18"/>
                <w:szCs w:val="18"/>
              </w:rPr>
              <w:t>6</w:t>
            </w:r>
            <w:r w:rsidRPr="00A50E6A">
              <w:rPr>
                <w:rFonts w:ascii="Calibri" w:hAnsi="Calibri" w:cs="Arial"/>
                <w:sz w:val="18"/>
                <w:szCs w:val="18"/>
                <w:lang w:val="en-US"/>
              </w:rPr>
              <w:t xml:space="preserve"> </w:t>
            </w:r>
            <w:r w:rsidRPr="00A50E6A">
              <w:rPr>
                <w:rFonts w:ascii="Calibri" w:hAnsi="Calibri" w:cs="Arial"/>
                <w:sz w:val="18"/>
                <w:szCs w:val="18"/>
              </w:rPr>
              <w:t>743</w:t>
            </w:r>
          </w:p>
        </w:tc>
        <w:tc>
          <w:tcPr>
            <w:tcW w:w="908" w:type="dxa"/>
            <w:vAlign w:val="bottom"/>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6 844</w:t>
            </w:r>
          </w:p>
        </w:tc>
        <w:tc>
          <w:tcPr>
            <w:tcW w:w="851" w:type="dxa"/>
            <w:vAlign w:val="bottom"/>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7 516</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тыс. кв. м (общей площади)</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өткен жылға пайызбен</w:t>
            </w:r>
          </w:p>
        </w:tc>
        <w:tc>
          <w:tcPr>
            <w:tcW w:w="957" w:type="dxa"/>
            <w:vAlign w:val="bottom"/>
            <w:hideMark/>
          </w:tcPr>
          <w:p w:rsidR="00CF29D9" w:rsidRPr="00A50E6A" w:rsidRDefault="00CF29D9"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100,1</w:t>
            </w:r>
          </w:p>
        </w:tc>
        <w:tc>
          <w:tcPr>
            <w:tcW w:w="822" w:type="dxa"/>
            <w:vAlign w:val="bottom"/>
            <w:hideMark/>
          </w:tcPr>
          <w:p w:rsidR="00CF29D9" w:rsidRPr="00A50E6A" w:rsidRDefault="00CF29D9" w:rsidP="00D05F5B">
            <w:pPr>
              <w:pStyle w:val="aff2"/>
              <w:rPr>
                <w:rStyle w:val="10"/>
                <w:rFonts w:ascii="Calibri" w:hAnsi="Calibri" w:cs="Arial"/>
                <w:b w:val="0"/>
                <w:color w:val="auto"/>
                <w:sz w:val="18"/>
                <w:szCs w:val="18"/>
              </w:rPr>
            </w:pPr>
            <w:r w:rsidRPr="00A50E6A">
              <w:rPr>
                <w:rFonts w:ascii="Calibri" w:hAnsi="Calibri" w:cs="Arial"/>
                <w:color w:val="auto"/>
                <w:sz w:val="18"/>
                <w:szCs w:val="18"/>
                <w:lang w:val="en-US"/>
              </w:rPr>
              <w:t>10</w:t>
            </w:r>
            <w:r w:rsidRPr="00A50E6A">
              <w:rPr>
                <w:rFonts w:ascii="Calibri" w:hAnsi="Calibri" w:cs="Arial"/>
                <w:color w:val="auto"/>
                <w:sz w:val="18"/>
                <w:szCs w:val="18"/>
              </w:rPr>
              <w:t>1,9</w:t>
            </w:r>
          </w:p>
        </w:tc>
        <w:tc>
          <w:tcPr>
            <w:tcW w:w="822" w:type="dxa"/>
            <w:vAlign w:val="bottom"/>
            <w:hideMark/>
          </w:tcPr>
          <w:p w:rsidR="00CF29D9" w:rsidRPr="00A50E6A" w:rsidRDefault="00CF29D9" w:rsidP="00D05F5B">
            <w:pPr>
              <w:spacing w:after="0" w:line="240" w:lineRule="auto"/>
              <w:jc w:val="right"/>
              <w:rPr>
                <w:rFonts w:ascii="Calibri" w:hAnsi="Calibri" w:cs="Arial"/>
                <w:sz w:val="18"/>
                <w:szCs w:val="18"/>
                <w:lang w:val="en-US"/>
              </w:rPr>
            </w:pPr>
            <w:r w:rsidRPr="00A50E6A">
              <w:rPr>
                <w:rStyle w:val="10"/>
                <w:rFonts w:ascii="Calibri" w:eastAsiaTheme="minorEastAsia" w:hAnsi="Calibri" w:cs="Arial"/>
                <w:b w:val="0"/>
                <w:sz w:val="18"/>
                <w:szCs w:val="18"/>
              </w:rPr>
              <w:t>103,2</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101,5</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kk-KZ"/>
              </w:rPr>
              <w:t>109,8</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в процентах к предыдущему году</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Бөлшек сауда:</w:t>
            </w:r>
          </w:p>
        </w:tc>
        <w:tc>
          <w:tcPr>
            <w:tcW w:w="957" w:type="dxa"/>
            <w:vAlign w:val="bottom"/>
          </w:tcPr>
          <w:p w:rsidR="00CF29D9" w:rsidRPr="00A50E6A" w:rsidRDefault="00CF29D9" w:rsidP="00D05F5B">
            <w:pPr>
              <w:pStyle w:val="aff2"/>
              <w:rPr>
                <w:rFonts w:ascii="Calibri" w:hAnsi="Calibri" w:cs="Arial"/>
                <w:color w:val="auto"/>
                <w:sz w:val="18"/>
                <w:szCs w:val="18"/>
                <w:lang w:val="en-US"/>
              </w:rPr>
            </w:pPr>
          </w:p>
        </w:tc>
        <w:tc>
          <w:tcPr>
            <w:tcW w:w="822" w:type="dxa"/>
            <w:vAlign w:val="bottom"/>
          </w:tcPr>
          <w:p w:rsidR="00CF29D9" w:rsidRPr="00A50E6A" w:rsidRDefault="00CF29D9" w:rsidP="00D05F5B">
            <w:pPr>
              <w:pStyle w:val="aff2"/>
              <w:rPr>
                <w:rStyle w:val="10"/>
                <w:rFonts w:ascii="Calibri" w:hAnsi="Calibri" w:cs="Arial"/>
                <w:b w:val="0"/>
                <w:color w:val="auto"/>
                <w:sz w:val="18"/>
                <w:szCs w:val="18"/>
              </w:rPr>
            </w:pPr>
          </w:p>
        </w:tc>
        <w:tc>
          <w:tcPr>
            <w:tcW w:w="822" w:type="dxa"/>
            <w:vAlign w:val="bottom"/>
          </w:tcPr>
          <w:p w:rsidR="00CF29D9" w:rsidRPr="00A50E6A" w:rsidRDefault="00CF29D9" w:rsidP="00D05F5B">
            <w:pPr>
              <w:pStyle w:val="1e"/>
              <w:jc w:val="right"/>
              <w:rPr>
                <w:rFonts w:ascii="Calibri" w:hAnsi="Calibri" w:cs="Arial"/>
                <w:sz w:val="18"/>
                <w:szCs w:val="18"/>
              </w:rPr>
            </w:pPr>
          </w:p>
        </w:tc>
        <w:tc>
          <w:tcPr>
            <w:tcW w:w="908" w:type="dxa"/>
            <w:vAlign w:val="bottom"/>
          </w:tcPr>
          <w:p w:rsidR="00CF29D9" w:rsidRPr="00A50E6A" w:rsidRDefault="00CF29D9" w:rsidP="00D05F5B">
            <w:pPr>
              <w:pStyle w:val="aff2"/>
              <w:snapToGrid w:val="0"/>
              <w:rPr>
                <w:rFonts w:ascii="Calibri" w:hAnsi="Calibri" w:cs="Arial"/>
                <w:color w:val="auto"/>
                <w:sz w:val="18"/>
                <w:szCs w:val="18"/>
              </w:rPr>
            </w:pPr>
          </w:p>
        </w:tc>
        <w:tc>
          <w:tcPr>
            <w:tcW w:w="851" w:type="dxa"/>
            <w:vAlign w:val="bottom"/>
          </w:tcPr>
          <w:p w:rsidR="00CF29D9" w:rsidRPr="00A50E6A" w:rsidRDefault="00CF29D9" w:rsidP="00D05F5B">
            <w:pPr>
              <w:pStyle w:val="aff2"/>
              <w:snapToGrid w:val="0"/>
              <w:rPr>
                <w:rFonts w:ascii="Calibri" w:hAnsi="Calibri" w:cs="Arial"/>
                <w:color w:val="auto"/>
                <w:sz w:val="18"/>
                <w:szCs w:val="18"/>
                <w:lang w:val="en-US"/>
              </w:rPr>
            </w:pP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Розничная торговля: </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 xml:space="preserve">млрд. </w:t>
            </w:r>
            <w:r w:rsidRPr="00A50E6A">
              <w:rPr>
                <w:rFonts w:ascii="Calibri" w:hAnsi="Calibri" w:cs="Arial"/>
                <w:color w:val="auto"/>
                <w:sz w:val="18"/>
                <w:szCs w:val="18"/>
                <w:lang w:val="kk-KZ"/>
              </w:rPr>
              <w:t>теңге</w:t>
            </w:r>
          </w:p>
        </w:tc>
        <w:tc>
          <w:tcPr>
            <w:tcW w:w="957" w:type="dxa"/>
            <w:vAlign w:val="bottom"/>
            <w:hideMark/>
          </w:tcPr>
          <w:p w:rsidR="00CF29D9" w:rsidRPr="00A50E6A" w:rsidRDefault="00CF29D9"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3 197,1</w:t>
            </w:r>
          </w:p>
        </w:tc>
        <w:tc>
          <w:tcPr>
            <w:tcW w:w="822" w:type="dxa"/>
            <w:vAlign w:val="bottom"/>
            <w:hideMark/>
          </w:tcPr>
          <w:p w:rsidR="00CF29D9" w:rsidRPr="00A50E6A" w:rsidRDefault="00CF29D9" w:rsidP="00D05F5B">
            <w:pPr>
              <w:pStyle w:val="aff2"/>
              <w:rPr>
                <w:rStyle w:val="10"/>
                <w:rFonts w:ascii="Calibri" w:hAnsi="Calibri" w:cs="Arial"/>
                <w:b w:val="0"/>
                <w:color w:val="auto"/>
                <w:sz w:val="18"/>
                <w:szCs w:val="18"/>
              </w:rPr>
            </w:pPr>
            <w:r w:rsidRPr="00A50E6A">
              <w:rPr>
                <w:rFonts w:ascii="Calibri" w:hAnsi="Calibri" w:cs="Arial"/>
                <w:color w:val="auto"/>
                <w:sz w:val="18"/>
                <w:szCs w:val="18"/>
                <w:lang w:val="en-US"/>
              </w:rPr>
              <w:t>3 865,8</w:t>
            </w:r>
          </w:p>
        </w:tc>
        <w:tc>
          <w:tcPr>
            <w:tcW w:w="822" w:type="dxa"/>
            <w:vAlign w:val="bottom"/>
            <w:hideMark/>
          </w:tcPr>
          <w:p w:rsidR="00CF29D9" w:rsidRPr="00A50E6A" w:rsidRDefault="00CF29D9" w:rsidP="00D05F5B">
            <w:pPr>
              <w:pStyle w:val="1e"/>
              <w:jc w:val="right"/>
              <w:rPr>
                <w:rFonts w:ascii="Calibri" w:hAnsi="Calibri" w:cs="Arial"/>
                <w:sz w:val="18"/>
                <w:szCs w:val="18"/>
              </w:rPr>
            </w:pPr>
            <w:r w:rsidRPr="00A50E6A">
              <w:rPr>
                <w:rStyle w:val="10"/>
                <w:rFonts w:ascii="Calibri" w:hAnsi="Calibri" w:cs="Arial"/>
                <w:b w:val="0"/>
                <w:sz w:val="18"/>
                <w:szCs w:val="18"/>
              </w:rPr>
              <w:t>4 567,7</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lang w:val="en-US"/>
              </w:rPr>
              <w:t>5 474,3</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en-US"/>
              </w:rPr>
            </w:pPr>
            <w:r w:rsidRPr="00A50E6A">
              <w:rPr>
                <w:rFonts w:ascii="Calibri" w:hAnsi="Calibri" w:cs="Arial"/>
                <w:color w:val="auto"/>
                <w:sz w:val="18"/>
                <w:szCs w:val="18"/>
                <w:lang w:val="en-US"/>
              </w:rPr>
              <w:t>6 332,2</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млрд. тенге</w:t>
            </w:r>
          </w:p>
        </w:tc>
      </w:tr>
      <w:tr w:rsidR="00CF29D9" w:rsidRPr="00A50E6A" w:rsidTr="002A3E07">
        <w:tc>
          <w:tcPr>
            <w:tcW w:w="2908"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 xml:space="preserve">Бөлшек сауданың </w:t>
            </w:r>
          </w:p>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 xml:space="preserve">нақты көлем индексі </w:t>
            </w:r>
          </w:p>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өткен жылға пайызбен</w:t>
            </w:r>
          </w:p>
        </w:tc>
        <w:tc>
          <w:tcPr>
            <w:tcW w:w="957" w:type="dxa"/>
            <w:vAlign w:val="bottom"/>
            <w:hideMark/>
          </w:tcPr>
          <w:p w:rsidR="00CF29D9" w:rsidRPr="00A50E6A" w:rsidRDefault="00CF29D9"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117,9</w:t>
            </w:r>
          </w:p>
        </w:tc>
        <w:tc>
          <w:tcPr>
            <w:tcW w:w="822" w:type="dxa"/>
            <w:vAlign w:val="bottom"/>
            <w:hideMark/>
          </w:tcPr>
          <w:p w:rsidR="00CF29D9" w:rsidRPr="00A50E6A" w:rsidRDefault="00CF29D9" w:rsidP="00D05F5B">
            <w:pPr>
              <w:pStyle w:val="aff2"/>
              <w:rPr>
                <w:rStyle w:val="10"/>
                <w:rFonts w:ascii="Calibri" w:hAnsi="Calibri" w:cs="Arial"/>
                <w:b w:val="0"/>
                <w:color w:val="auto"/>
                <w:sz w:val="18"/>
                <w:szCs w:val="18"/>
              </w:rPr>
            </w:pPr>
            <w:r w:rsidRPr="00A50E6A">
              <w:rPr>
                <w:rFonts w:ascii="Calibri" w:hAnsi="Calibri" w:cs="Arial"/>
                <w:color w:val="auto"/>
                <w:sz w:val="18"/>
                <w:szCs w:val="18"/>
                <w:lang w:val="en-US"/>
              </w:rPr>
              <w:t>111,7</w:t>
            </w:r>
          </w:p>
        </w:tc>
        <w:tc>
          <w:tcPr>
            <w:tcW w:w="822" w:type="dxa"/>
            <w:vAlign w:val="bottom"/>
            <w:hideMark/>
          </w:tcPr>
          <w:p w:rsidR="00CF29D9" w:rsidRPr="00A50E6A" w:rsidRDefault="00CF29D9" w:rsidP="00D05F5B">
            <w:pPr>
              <w:spacing w:after="0" w:line="240" w:lineRule="auto"/>
              <w:jc w:val="right"/>
              <w:rPr>
                <w:rFonts w:ascii="Calibri" w:hAnsi="Calibri" w:cs="Arial"/>
                <w:sz w:val="18"/>
                <w:szCs w:val="18"/>
              </w:rPr>
            </w:pPr>
            <w:r w:rsidRPr="00A50E6A">
              <w:rPr>
                <w:rStyle w:val="10"/>
                <w:rFonts w:ascii="Calibri" w:eastAsiaTheme="minorEastAsia" w:hAnsi="Calibri" w:cs="Arial"/>
                <w:b w:val="0"/>
                <w:sz w:val="18"/>
                <w:szCs w:val="18"/>
              </w:rPr>
              <w:t>113,4</w:t>
            </w:r>
          </w:p>
        </w:tc>
        <w:tc>
          <w:tcPr>
            <w:tcW w:w="908" w:type="dxa"/>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rPr>
              <w:t>116,0</w:t>
            </w:r>
          </w:p>
        </w:tc>
        <w:tc>
          <w:tcPr>
            <w:tcW w:w="851" w:type="dxa"/>
            <w:vAlign w:val="bottom"/>
            <w:hideMark/>
          </w:tcPr>
          <w:p w:rsidR="00CF29D9" w:rsidRPr="00A50E6A" w:rsidRDefault="00CF29D9" w:rsidP="00D05F5B">
            <w:pPr>
              <w:pStyle w:val="aff2"/>
              <w:snapToGrid w:val="0"/>
              <w:rPr>
                <w:rFonts w:ascii="Calibri" w:hAnsi="Calibri" w:cs="Arial"/>
                <w:color w:val="auto"/>
                <w:sz w:val="18"/>
                <w:szCs w:val="18"/>
                <w:lang w:val="en-US"/>
              </w:rPr>
            </w:pPr>
            <w:r w:rsidRPr="00A50E6A">
              <w:rPr>
                <w:rFonts w:ascii="Calibri" w:hAnsi="Calibri" w:cs="Arial"/>
                <w:color w:val="auto"/>
                <w:sz w:val="18"/>
                <w:szCs w:val="18"/>
                <w:lang w:val="en-US"/>
              </w:rPr>
              <w:t>107,9</w:t>
            </w:r>
          </w:p>
        </w:tc>
        <w:tc>
          <w:tcPr>
            <w:tcW w:w="3011" w:type="dxa"/>
            <w:vAlign w:val="bottom"/>
            <w:hideMark/>
          </w:tcPr>
          <w:p w:rsidR="00CF29D9" w:rsidRPr="00A50E6A" w:rsidRDefault="00CF29D9" w:rsidP="00D05F5B">
            <w:pPr>
              <w:pStyle w:val="aff1"/>
              <w:ind w:firstLine="170"/>
              <w:rPr>
                <w:rFonts w:ascii="Calibri" w:hAnsi="Calibri" w:cs="Arial"/>
                <w:color w:val="auto"/>
                <w:sz w:val="18"/>
                <w:szCs w:val="18"/>
                <w:lang w:val="kk-KZ"/>
              </w:rPr>
            </w:pPr>
            <w:r w:rsidRPr="00A50E6A">
              <w:rPr>
                <w:rFonts w:ascii="Calibri" w:hAnsi="Calibri" w:cs="Arial"/>
                <w:color w:val="auto"/>
                <w:sz w:val="18"/>
                <w:szCs w:val="18"/>
                <w:lang w:val="kk-KZ"/>
              </w:rPr>
              <w:t xml:space="preserve">индекс физического объема </w:t>
            </w:r>
          </w:p>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lang w:val="kk-KZ"/>
              </w:rPr>
              <w:t xml:space="preserve">розничной торговли </w:t>
            </w:r>
            <w:r w:rsidRPr="00A50E6A">
              <w:rPr>
                <w:rFonts w:ascii="Calibri" w:hAnsi="Calibri" w:cs="Arial"/>
                <w:color w:val="auto"/>
                <w:sz w:val="18"/>
                <w:szCs w:val="18"/>
              </w:rPr>
              <w:t>в процентах</w:t>
            </w:r>
          </w:p>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к предыдущему году</w:t>
            </w:r>
          </w:p>
        </w:tc>
      </w:tr>
      <w:tr w:rsidR="00CF29D9" w:rsidRPr="00A50E6A" w:rsidTr="002A3E07">
        <w:tc>
          <w:tcPr>
            <w:tcW w:w="2908" w:type="dxa"/>
            <w:vAlign w:val="bottom"/>
            <w:hideMark/>
          </w:tcPr>
          <w:p w:rsidR="00CF29D9" w:rsidRPr="00A50E6A" w:rsidRDefault="00CF29D9" w:rsidP="00D05F5B">
            <w:pPr>
              <w:pStyle w:val="aff1"/>
              <w:rPr>
                <w:rFonts w:ascii="Calibri" w:hAnsi="Calibri" w:cs="Arial"/>
                <w:color w:val="auto"/>
                <w:sz w:val="18"/>
                <w:szCs w:val="18"/>
                <w:lang w:val="en-US"/>
              </w:rPr>
            </w:pPr>
            <w:r w:rsidRPr="00A50E6A">
              <w:rPr>
                <w:rFonts w:ascii="Calibri" w:hAnsi="Calibri" w:cs="Arial"/>
                <w:color w:val="auto"/>
                <w:sz w:val="18"/>
                <w:szCs w:val="18"/>
                <w:lang w:val="kk-KZ"/>
              </w:rPr>
              <w:t>Халыққа көрсетілген қызметтер көлемі</w:t>
            </w:r>
          </w:p>
        </w:tc>
        <w:tc>
          <w:tcPr>
            <w:tcW w:w="957" w:type="dxa"/>
            <w:vAlign w:val="bottom"/>
          </w:tcPr>
          <w:p w:rsidR="00CF29D9" w:rsidRPr="00A50E6A" w:rsidRDefault="00CF29D9" w:rsidP="00D05F5B">
            <w:pPr>
              <w:pStyle w:val="aff2"/>
              <w:rPr>
                <w:rFonts w:ascii="Calibri" w:hAnsi="Calibri" w:cs="Arial"/>
                <w:color w:val="auto"/>
                <w:sz w:val="18"/>
                <w:szCs w:val="18"/>
                <w:lang w:val="en-US"/>
              </w:rPr>
            </w:pPr>
          </w:p>
        </w:tc>
        <w:tc>
          <w:tcPr>
            <w:tcW w:w="822" w:type="dxa"/>
            <w:vAlign w:val="bottom"/>
          </w:tcPr>
          <w:p w:rsidR="00CF29D9" w:rsidRPr="00A50E6A" w:rsidRDefault="00CF29D9" w:rsidP="00D05F5B">
            <w:pPr>
              <w:pStyle w:val="aff2"/>
              <w:rPr>
                <w:rStyle w:val="10"/>
                <w:rFonts w:ascii="Calibri" w:hAnsi="Calibri" w:cs="Arial"/>
                <w:b w:val="0"/>
                <w:color w:val="auto"/>
                <w:sz w:val="18"/>
                <w:szCs w:val="18"/>
              </w:rPr>
            </w:pPr>
          </w:p>
        </w:tc>
        <w:tc>
          <w:tcPr>
            <w:tcW w:w="822" w:type="dxa"/>
            <w:vAlign w:val="bottom"/>
          </w:tcPr>
          <w:p w:rsidR="00CF29D9" w:rsidRPr="00A50E6A" w:rsidRDefault="00CF29D9" w:rsidP="00D05F5B">
            <w:pPr>
              <w:spacing w:after="0" w:line="240" w:lineRule="auto"/>
              <w:jc w:val="right"/>
              <w:rPr>
                <w:rFonts w:ascii="Calibri" w:hAnsi="Calibri" w:cs="Arial"/>
                <w:sz w:val="18"/>
                <w:szCs w:val="18"/>
                <w:lang w:val="en-US"/>
              </w:rPr>
            </w:pPr>
          </w:p>
        </w:tc>
        <w:tc>
          <w:tcPr>
            <w:tcW w:w="908" w:type="dxa"/>
            <w:vAlign w:val="bottom"/>
          </w:tcPr>
          <w:p w:rsidR="00CF29D9" w:rsidRPr="00A50E6A" w:rsidRDefault="00CF29D9" w:rsidP="00D05F5B">
            <w:pPr>
              <w:pStyle w:val="aff2"/>
              <w:snapToGrid w:val="0"/>
              <w:rPr>
                <w:rFonts w:ascii="Calibri" w:hAnsi="Calibri" w:cs="Arial"/>
                <w:color w:val="auto"/>
                <w:sz w:val="18"/>
                <w:szCs w:val="18"/>
              </w:rPr>
            </w:pPr>
          </w:p>
        </w:tc>
        <w:tc>
          <w:tcPr>
            <w:tcW w:w="851" w:type="dxa"/>
            <w:vAlign w:val="bottom"/>
          </w:tcPr>
          <w:p w:rsidR="00CF29D9" w:rsidRPr="00A50E6A" w:rsidRDefault="00CF29D9" w:rsidP="00D05F5B">
            <w:pPr>
              <w:pStyle w:val="aff2"/>
              <w:snapToGrid w:val="0"/>
              <w:rPr>
                <w:rFonts w:ascii="Calibri" w:hAnsi="Calibri" w:cs="Arial"/>
                <w:color w:val="auto"/>
                <w:sz w:val="18"/>
                <w:szCs w:val="18"/>
                <w:lang w:val="kk-KZ"/>
              </w:rPr>
            </w:pPr>
          </w:p>
        </w:tc>
        <w:tc>
          <w:tcPr>
            <w:tcW w:w="3011" w:type="dxa"/>
            <w:vAlign w:val="bottom"/>
            <w:hideMark/>
          </w:tcPr>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 xml:space="preserve">Объем оказанных услуг </w:t>
            </w:r>
          </w:p>
          <w:p w:rsidR="00CF29D9" w:rsidRPr="00A50E6A" w:rsidRDefault="00CF29D9" w:rsidP="00D05F5B">
            <w:pPr>
              <w:pStyle w:val="aff1"/>
              <w:rPr>
                <w:rFonts w:ascii="Calibri" w:hAnsi="Calibri" w:cs="Arial"/>
                <w:color w:val="auto"/>
                <w:sz w:val="18"/>
                <w:szCs w:val="18"/>
              </w:rPr>
            </w:pPr>
            <w:r w:rsidRPr="00A50E6A">
              <w:rPr>
                <w:rFonts w:ascii="Calibri" w:hAnsi="Calibri" w:cs="Arial"/>
                <w:color w:val="auto"/>
                <w:sz w:val="18"/>
                <w:szCs w:val="18"/>
              </w:rPr>
              <w:t>населению</w:t>
            </w:r>
          </w:p>
        </w:tc>
      </w:tr>
      <w:tr w:rsidR="00CF29D9" w:rsidRPr="00A50E6A" w:rsidTr="002A3E07">
        <w:tc>
          <w:tcPr>
            <w:tcW w:w="2908" w:type="dxa"/>
            <w:tcBorders>
              <w:top w:val="nil"/>
              <w:left w:val="nil"/>
              <w:bottom w:val="single" w:sz="4" w:space="0" w:color="000000"/>
              <w:right w:val="nil"/>
            </w:tcBorders>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 xml:space="preserve">млрд. </w:t>
            </w:r>
            <w:r w:rsidRPr="00A50E6A">
              <w:rPr>
                <w:rFonts w:ascii="Calibri" w:hAnsi="Calibri" w:cs="Arial"/>
                <w:color w:val="auto"/>
                <w:sz w:val="18"/>
                <w:szCs w:val="18"/>
                <w:lang w:val="kk-KZ"/>
              </w:rPr>
              <w:t>теңге</w:t>
            </w:r>
          </w:p>
        </w:tc>
        <w:tc>
          <w:tcPr>
            <w:tcW w:w="957" w:type="dxa"/>
            <w:tcBorders>
              <w:top w:val="nil"/>
              <w:left w:val="nil"/>
              <w:bottom w:val="single" w:sz="4" w:space="0" w:color="000000"/>
              <w:right w:val="nil"/>
            </w:tcBorders>
            <w:vAlign w:val="bottom"/>
            <w:hideMark/>
          </w:tcPr>
          <w:p w:rsidR="00CF29D9" w:rsidRPr="00A50E6A" w:rsidRDefault="00CF29D9" w:rsidP="00D05F5B">
            <w:pPr>
              <w:pStyle w:val="aff2"/>
              <w:rPr>
                <w:rFonts w:ascii="Calibri" w:hAnsi="Calibri" w:cs="Arial"/>
                <w:color w:val="auto"/>
                <w:sz w:val="18"/>
                <w:szCs w:val="18"/>
                <w:lang w:val="en-US"/>
              </w:rPr>
            </w:pPr>
            <w:r w:rsidRPr="00A50E6A">
              <w:rPr>
                <w:rFonts w:ascii="Calibri" w:hAnsi="Calibri" w:cs="Arial"/>
                <w:color w:val="auto"/>
                <w:sz w:val="18"/>
                <w:szCs w:val="18"/>
                <w:lang w:val="en-US"/>
              </w:rPr>
              <w:t>167,1</w:t>
            </w:r>
          </w:p>
        </w:tc>
        <w:tc>
          <w:tcPr>
            <w:tcW w:w="822" w:type="dxa"/>
            <w:tcBorders>
              <w:top w:val="nil"/>
              <w:left w:val="nil"/>
              <w:bottom w:val="single" w:sz="4" w:space="0" w:color="000000"/>
              <w:right w:val="nil"/>
            </w:tcBorders>
            <w:vAlign w:val="bottom"/>
            <w:hideMark/>
          </w:tcPr>
          <w:p w:rsidR="00CF29D9" w:rsidRPr="00A50E6A" w:rsidRDefault="00CF29D9" w:rsidP="00D05F5B">
            <w:pPr>
              <w:pStyle w:val="aff2"/>
              <w:rPr>
                <w:rStyle w:val="10"/>
                <w:rFonts w:ascii="Calibri" w:hAnsi="Calibri" w:cs="Arial"/>
                <w:b w:val="0"/>
                <w:color w:val="auto"/>
                <w:sz w:val="18"/>
                <w:szCs w:val="18"/>
              </w:rPr>
            </w:pPr>
            <w:r w:rsidRPr="00A50E6A">
              <w:rPr>
                <w:rFonts w:ascii="Calibri" w:hAnsi="Calibri" w:cs="Arial"/>
                <w:color w:val="auto"/>
                <w:sz w:val="18"/>
                <w:szCs w:val="18"/>
                <w:lang w:val="en-US"/>
              </w:rPr>
              <w:t>235,5</w:t>
            </w:r>
          </w:p>
        </w:tc>
        <w:tc>
          <w:tcPr>
            <w:tcW w:w="822" w:type="dxa"/>
            <w:tcBorders>
              <w:top w:val="nil"/>
              <w:left w:val="nil"/>
              <w:bottom w:val="single" w:sz="4" w:space="0" w:color="000000"/>
              <w:right w:val="nil"/>
            </w:tcBorders>
            <w:vAlign w:val="bottom"/>
            <w:hideMark/>
          </w:tcPr>
          <w:p w:rsidR="00CF29D9" w:rsidRPr="00A50E6A" w:rsidRDefault="00CF29D9" w:rsidP="00D05F5B">
            <w:pPr>
              <w:spacing w:after="0" w:line="240" w:lineRule="auto"/>
              <w:jc w:val="right"/>
              <w:rPr>
                <w:rFonts w:ascii="Calibri" w:hAnsi="Calibri" w:cs="Arial"/>
                <w:sz w:val="18"/>
                <w:szCs w:val="18"/>
                <w:lang w:val="en-US"/>
              </w:rPr>
            </w:pPr>
            <w:r w:rsidRPr="00A50E6A">
              <w:rPr>
                <w:rStyle w:val="10"/>
                <w:rFonts w:ascii="Calibri" w:eastAsiaTheme="minorEastAsia" w:hAnsi="Calibri" w:cs="Arial"/>
                <w:b w:val="0"/>
                <w:sz w:val="18"/>
                <w:szCs w:val="18"/>
              </w:rPr>
              <w:t>231,1</w:t>
            </w:r>
          </w:p>
        </w:tc>
        <w:tc>
          <w:tcPr>
            <w:tcW w:w="908" w:type="dxa"/>
            <w:tcBorders>
              <w:top w:val="nil"/>
              <w:left w:val="nil"/>
              <w:bottom w:val="single" w:sz="4" w:space="0" w:color="000000"/>
              <w:right w:val="nil"/>
            </w:tcBorders>
            <w:vAlign w:val="bottom"/>
            <w:hideMark/>
          </w:tcPr>
          <w:p w:rsidR="00CF29D9" w:rsidRPr="00A50E6A" w:rsidRDefault="00CF29D9" w:rsidP="00D05F5B">
            <w:pPr>
              <w:pStyle w:val="aff2"/>
              <w:snapToGrid w:val="0"/>
              <w:rPr>
                <w:rFonts w:ascii="Calibri" w:hAnsi="Calibri" w:cs="Arial"/>
                <w:color w:val="auto"/>
                <w:sz w:val="18"/>
                <w:szCs w:val="18"/>
              </w:rPr>
            </w:pPr>
            <w:r w:rsidRPr="00A50E6A">
              <w:rPr>
                <w:rFonts w:ascii="Calibri" w:hAnsi="Calibri" w:cs="Arial"/>
                <w:color w:val="auto"/>
                <w:sz w:val="18"/>
                <w:szCs w:val="18"/>
              </w:rPr>
              <w:t>315,6</w:t>
            </w:r>
          </w:p>
        </w:tc>
        <w:tc>
          <w:tcPr>
            <w:tcW w:w="851" w:type="dxa"/>
            <w:tcBorders>
              <w:top w:val="nil"/>
              <w:left w:val="nil"/>
              <w:bottom w:val="single" w:sz="4" w:space="0" w:color="000000"/>
              <w:right w:val="nil"/>
            </w:tcBorders>
            <w:vAlign w:val="bottom"/>
            <w:hideMark/>
          </w:tcPr>
          <w:p w:rsidR="00CF29D9" w:rsidRPr="00A50E6A" w:rsidRDefault="00CF29D9" w:rsidP="00D05F5B">
            <w:pPr>
              <w:pStyle w:val="aff2"/>
              <w:snapToGrid w:val="0"/>
              <w:rPr>
                <w:rFonts w:ascii="Calibri" w:hAnsi="Calibri" w:cs="Arial"/>
                <w:color w:val="auto"/>
                <w:sz w:val="18"/>
                <w:szCs w:val="18"/>
                <w:lang w:val="kk-KZ"/>
              </w:rPr>
            </w:pPr>
            <w:r w:rsidRPr="00A50E6A">
              <w:rPr>
                <w:rFonts w:ascii="Calibri" w:hAnsi="Calibri" w:cs="Arial"/>
                <w:color w:val="auto"/>
                <w:sz w:val="18"/>
                <w:szCs w:val="18"/>
                <w:lang w:val="en-US"/>
              </w:rPr>
              <w:t>351,7</w:t>
            </w:r>
          </w:p>
        </w:tc>
        <w:tc>
          <w:tcPr>
            <w:tcW w:w="3011" w:type="dxa"/>
            <w:tcBorders>
              <w:top w:val="nil"/>
              <w:left w:val="nil"/>
              <w:bottom w:val="single" w:sz="4" w:space="0" w:color="000000"/>
              <w:right w:val="nil"/>
            </w:tcBorders>
            <w:vAlign w:val="bottom"/>
            <w:hideMark/>
          </w:tcPr>
          <w:p w:rsidR="00CF29D9" w:rsidRPr="00A50E6A" w:rsidRDefault="00CF29D9" w:rsidP="00D05F5B">
            <w:pPr>
              <w:pStyle w:val="aff1"/>
              <w:ind w:firstLine="170"/>
              <w:rPr>
                <w:rFonts w:ascii="Calibri" w:hAnsi="Calibri" w:cs="Arial"/>
                <w:color w:val="auto"/>
                <w:sz w:val="18"/>
                <w:szCs w:val="18"/>
              </w:rPr>
            </w:pPr>
            <w:r w:rsidRPr="00A50E6A">
              <w:rPr>
                <w:rFonts w:ascii="Calibri" w:hAnsi="Calibri" w:cs="Arial"/>
                <w:color w:val="auto"/>
                <w:sz w:val="18"/>
                <w:szCs w:val="18"/>
              </w:rPr>
              <w:t>млрд. тенге</w:t>
            </w:r>
          </w:p>
        </w:tc>
      </w:tr>
    </w:tbl>
    <w:p w:rsidR="002A3E07" w:rsidRPr="00A50E6A" w:rsidRDefault="002A3E07" w:rsidP="00D05F5B">
      <w:pPr>
        <w:pStyle w:val="afe"/>
        <w:spacing w:before="0"/>
        <w:rPr>
          <w:rFonts w:ascii="Calibri" w:eastAsiaTheme="minorEastAsia" w:hAnsi="Calibri" w:cs="Arial"/>
          <w:bCs w:val="0"/>
          <w:color w:val="auto"/>
          <w:sz w:val="18"/>
          <w:szCs w:val="22"/>
          <w:lang w:val="kk-KZ" w:eastAsia="ru-RU"/>
        </w:rPr>
      </w:pPr>
    </w:p>
    <w:p w:rsidR="00341C03" w:rsidRPr="00A50E6A" w:rsidRDefault="00341C03" w:rsidP="00D05F5B">
      <w:pPr>
        <w:pStyle w:val="afe"/>
        <w:spacing w:before="0"/>
        <w:rPr>
          <w:rFonts w:ascii="Calibri" w:eastAsiaTheme="minorEastAsia" w:hAnsi="Calibri" w:cs="Arial"/>
          <w:bCs w:val="0"/>
          <w:color w:val="auto"/>
          <w:szCs w:val="22"/>
          <w:lang w:val="kk-KZ" w:eastAsia="ru-RU"/>
        </w:rPr>
      </w:pPr>
    </w:p>
    <w:p w:rsidR="00CF29D9" w:rsidRPr="00A50E6A" w:rsidRDefault="00CF29D9" w:rsidP="00D05F5B">
      <w:pPr>
        <w:pStyle w:val="afe"/>
        <w:spacing w:before="0"/>
        <w:rPr>
          <w:rFonts w:ascii="Calibri" w:eastAsiaTheme="minorEastAsia" w:hAnsi="Calibri" w:cs="Arial"/>
          <w:bCs w:val="0"/>
          <w:color w:val="auto"/>
          <w:szCs w:val="22"/>
          <w:lang w:val="kk-KZ" w:eastAsia="ru-RU"/>
        </w:rPr>
      </w:pPr>
      <w:r w:rsidRPr="00A50E6A">
        <w:rPr>
          <w:rFonts w:ascii="Calibri" w:eastAsiaTheme="minorEastAsia" w:hAnsi="Calibri" w:cs="Arial"/>
          <w:bCs w:val="0"/>
          <w:color w:val="auto"/>
          <w:szCs w:val="22"/>
          <w:lang w:val="kk-KZ" w:eastAsia="ru-RU"/>
        </w:rPr>
        <w:lastRenderedPageBreak/>
        <w:t>2.2 Қазақстан Республикасы бюджеттік жүйесінің әлеуметтік-мәдени іс-шараларға шығыстары</w:t>
      </w:r>
    </w:p>
    <w:p w:rsidR="00CF29D9" w:rsidRPr="00A50E6A" w:rsidRDefault="00CF29D9" w:rsidP="00D05F5B">
      <w:pPr>
        <w:spacing w:after="0" w:line="240" w:lineRule="auto"/>
        <w:jc w:val="center"/>
        <w:rPr>
          <w:rFonts w:ascii="Calibri" w:hAnsi="Calibri" w:cs="Arial"/>
          <w:b/>
          <w:sz w:val="20"/>
        </w:rPr>
      </w:pPr>
      <w:r w:rsidRPr="00A50E6A">
        <w:rPr>
          <w:rFonts w:ascii="Calibri" w:hAnsi="Calibri" w:cs="Arial"/>
          <w:b/>
          <w:sz w:val="20"/>
          <w:lang w:val="kk-KZ"/>
        </w:rPr>
        <w:t xml:space="preserve">Расходы бюджетной системы Республики </w:t>
      </w:r>
      <w:r w:rsidRPr="00A50E6A">
        <w:rPr>
          <w:rFonts w:ascii="Calibri" w:hAnsi="Calibri" w:cs="Arial"/>
          <w:b/>
          <w:sz w:val="20"/>
        </w:rPr>
        <w:t>Казахстан на социально-культурные мероприятия</w:t>
      </w:r>
    </w:p>
    <w:p w:rsidR="00CF29D9" w:rsidRPr="00A50E6A" w:rsidRDefault="00CF29D9" w:rsidP="00D05F5B">
      <w:pPr>
        <w:spacing w:after="0" w:line="240" w:lineRule="auto"/>
        <w:jc w:val="center"/>
        <w:rPr>
          <w:rFonts w:ascii="Calibri" w:hAnsi="Calibri" w:cs="Arial"/>
          <w:b/>
          <w:sz w:val="8"/>
          <w:lang w:val="kk-KZ"/>
        </w:rPr>
      </w:pPr>
    </w:p>
    <w:p w:rsidR="00CF29D9" w:rsidRPr="00A50E6A" w:rsidRDefault="00CF29D9" w:rsidP="00D05F5B">
      <w:pPr>
        <w:spacing w:after="0" w:line="240" w:lineRule="auto"/>
        <w:jc w:val="center"/>
        <w:rPr>
          <w:rFonts w:ascii="Calibri" w:hAnsi="Calibri" w:cs="Arial"/>
          <w:b/>
          <w:sz w:val="8"/>
          <w:lang w:val="kk-KZ"/>
        </w:rPr>
      </w:pPr>
    </w:p>
    <w:tbl>
      <w:tblPr>
        <w:tblW w:w="15282" w:type="dxa"/>
        <w:tblInd w:w="-214" w:type="dxa"/>
        <w:tblLayout w:type="fixed"/>
        <w:tblCellMar>
          <w:left w:w="0" w:type="dxa"/>
          <w:right w:w="0" w:type="dxa"/>
        </w:tblCellMar>
        <w:tblLook w:val="04A0"/>
      </w:tblPr>
      <w:tblGrid>
        <w:gridCol w:w="2378"/>
        <w:gridCol w:w="954"/>
        <w:gridCol w:w="39"/>
        <w:gridCol w:w="850"/>
        <w:gridCol w:w="104"/>
        <w:gridCol w:w="888"/>
        <w:gridCol w:w="851"/>
        <w:gridCol w:w="103"/>
        <w:gridCol w:w="889"/>
        <w:gridCol w:w="851"/>
        <w:gridCol w:w="174"/>
        <w:gridCol w:w="2095"/>
        <w:gridCol w:w="851"/>
        <w:gridCol w:w="851"/>
        <w:gridCol w:w="851"/>
        <w:gridCol w:w="851"/>
        <w:gridCol w:w="851"/>
        <w:gridCol w:w="851"/>
      </w:tblGrid>
      <w:tr w:rsidR="00CF29D9" w:rsidRPr="00A50E6A" w:rsidTr="00C22F06">
        <w:trPr>
          <w:gridAfter w:val="6"/>
          <w:wAfter w:w="5106" w:type="dxa"/>
          <w:cantSplit/>
          <w:trHeight w:val="230"/>
          <w:tblHeader/>
        </w:trPr>
        <w:tc>
          <w:tcPr>
            <w:tcW w:w="2378" w:type="dxa"/>
            <w:vMerge w:val="restart"/>
            <w:tcBorders>
              <w:top w:val="single" w:sz="4" w:space="0" w:color="000000"/>
              <w:left w:val="nil"/>
              <w:bottom w:val="single" w:sz="4" w:space="0" w:color="000000"/>
              <w:right w:val="nil"/>
            </w:tcBorders>
            <w:vAlign w:val="center"/>
          </w:tcPr>
          <w:p w:rsidR="00CF29D9" w:rsidRPr="00A50E6A" w:rsidRDefault="00CF29D9" w:rsidP="00D05F5B">
            <w:pPr>
              <w:pStyle w:val="aff0"/>
              <w:snapToGrid w:val="0"/>
              <w:rPr>
                <w:rFonts w:ascii="Calibri" w:hAnsi="Calibri" w:cs="Arial"/>
                <w:color w:val="auto"/>
                <w:sz w:val="14"/>
                <w:lang w:val="kk-KZ"/>
              </w:rPr>
            </w:pPr>
          </w:p>
        </w:tc>
        <w:tc>
          <w:tcPr>
            <w:tcW w:w="1947" w:type="dxa"/>
            <w:gridSpan w:val="4"/>
            <w:vMerge w:val="restart"/>
            <w:tcBorders>
              <w:top w:val="single" w:sz="6" w:space="0" w:color="000000"/>
              <w:left w:val="single" w:sz="4" w:space="0" w:color="000000"/>
              <w:bottom w:val="single" w:sz="6" w:space="0" w:color="000000"/>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lang w:val="kk-KZ"/>
              </w:rPr>
              <w:t>мемлекеттік бюджет</w:t>
            </w:r>
          </w:p>
          <w:p w:rsidR="00CF29D9" w:rsidRPr="00A50E6A" w:rsidRDefault="00CF29D9" w:rsidP="00D05F5B">
            <w:pPr>
              <w:pStyle w:val="aff1"/>
              <w:jc w:val="center"/>
              <w:rPr>
                <w:rFonts w:ascii="Calibri" w:hAnsi="Calibri" w:cs="Arial"/>
                <w:color w:val="auto"/>
                <w:lang w:val="kk-KZ"/>
              </w:rPr>
            </w:pPr>
            <w:r w:rsidRPr="00A50E6A">
              <w:rPr>
                <w:rFonts w:ascii="Calibri" w:hAnsi="Calibri" w:cs="Arial"/>
                <w:color w:val="auto"/>
              </w:rPr>
              <w:t>государственный</w:t>
            </w:r>
            <w:r w:rsidRPr="00A50E6A">
              <w:rPr>
                <w:rFonts w:ascii="Calibri" w:hAnsi="Calibri" w:cs="Arial"/>
                <w:color w:val="auto"/>
                <w:lang w:val="kk-KZ"/>
              </w:rPr>
              <w:t xml:space="preserve"> </w:t>
            </w:r>
            <w:r w:rsidRPr="00A50E6A">
              <w:rPr>
                <w:rFonts w:ascii="Calibri" w:hAnsi="Calibri" w:cs="Arial"/>
                <w:color w:val="auto"/>
              </w:rPr>
              <w:t>бюджет</w:t>
            </w:r>
          </w:p>
        </w:tc>
        <w:tc>
          <w:tcPr>
            <w:tcW w:w="3756" w:type="dxa"/>
            <w:gridSpan w:val="6"/>
            <w:tcBorders>
              <w:top w:val="single" w:sz="6" w:space="0" w:color="000000"/>
              <w:left w:val="single" w:sz="6" w:space="0" w:color="000000"/>
              <w:bottom w:val="single" w:sz="6" w:space="0" w:color="000000"/>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lang w:val="kk-KZ"/>
              </w:rPr>
              <w:t>оның ішінде</w:t>
            </w:r>
          </w:p>
          <w:p w:rsidR="00CF29D9" w:rsidRPr="00A50E6A" w:rsidRDefault="00CF29D9" w:rsidP="00D05F5B">
            <w:pPr>
              <w:pStyle w:val="aff1"/>
              <w:jc w:val="center"/>
              <w:rPr>
                <w:rFonts w:ascii="Calibri" w:hAnsi="Calibri" w:cs="Arial"/>
                <w:color w:val="auto"/>
                <w:sz w:val="14"/>
                <w:lang w:val="kk-KZ"/>
              </w:rPr>
            </w:pPr>
            <w:r w:rsidRPr="00A50E6A">
              <w:rPr>
                <w:rFonts w:ascii="Calibri" w:hAnsi="Calibri" w:cs="Arial"/>
                <w:color w:val="auto"/>
              </w:rPr>
              <w:t>в том числе</w:t>
            </w:r>
          </w:p>
        </w:tc>
        <w:tc>
          <w:tcPr>
            <w:tcW w:w="2095" w:type="dxa"/>
            <w:vMerge w:val="restart"/>
            <w:tcBorders>
              <w:top w:val="single" w:sz="6" w:space="0" w:color="000000"/>
              <w:left w:val="single" w:sz="4" w:space="0" w:color="000000"/>
              <w:bottom w:val="single" w:sz="4" w:space="0" w:color="auto"/>
              <w:right w:val="nil"/>
            </w:tcBorders>
            <w:vAlign w:val="center"/>
          </w:tcPr>
          <w:p w:rsidR="00CF29D9" w:rsidRPr="00A50E6A" w:rsidRDefault="00CF29D9" w:rsidP="00D05F5B">
            <w:pPr>
              <w:pStyle w:val="aff0"/>
              <w:snapToGrid w:val="0"/>
              <w:rPr>
                <w:rFonts w:ascii="Calibri" w:hAnsi="Calibri" w:cs="Arial"/>
                <w:color w:val="auto"/>
                <w:sz w:val="14"/>
                <w:lang w:val="kk-KZ"/>
              </w:rPr>
            </w:pPr>
          </w:p>
        </w:tc>
      </w:tr>
      <w:tr w:rsidR="00CF29D9" w:rsidRPr="00A50E6A" w:rsidTr="00C22F06">
        <w:trPr>
          <w:gridAfter w:val="6"/>
          <w:wAfter w:w="5106" w:type="dxa"/>
          <w:cantSplit/>
          <w:tblHeader/>
        </w:trPr>
        <w:tc>
          <w:tcPr>
            <w:tcW w:w="2378" w:type="dxa"/>
            <w:vMerge/>
            <w:tcBorders>
              <w:top w:val="single" w:sz="4" w:space="0" w:color="000000"/>
              <w:left w:val="nil"/>
              <w:bottom w:val="single" w:sz="4" w:space="0" w:color="000000"/>
              <w:right w:val="nil"/>
            </w:tcBorders>
            <w:vAlign w:val="center"/>
            <w:hideMark/>
          </w:tcPr>
          <w:p w:rsidR="00CF29D9" w:rsidRPr="00A50E6A" w:rsidRDefault="00CF29D9" w:rsidP="00D05F5B">
            <w:pPr>
              <w:spacing w:after="0" w:line="240" w:lineRule="auto"/>
              <w:jc w:val="center"/>
              <w:rPr>
                <w:rFonts w:ascii="Calibri" w:hAnsi="Calibri" w:cs="Arial"/>
                <w:sz w:val="14"/>
                <w:lang w:val="kk-KZ"/>
              </w:rPr>
            </w:pPr>
          </w:p>
        </w:tc>
        <w:tc>
          <w:tcPr>
            <w:tcW w:w="1947" w:type="dxa"/>
            <w:gridSpan w:val="4"/>
            <w:vMerge/>
            <w:tcBorders>
              <w:top w:val="single" w:sz="6" w:space="0" w:color="000000"/>
              <w:left w:val="single" w:sz="4" w:space="0" w:color="000000"/>
              <w:bottom w:val="single" w:sz="6" w:space="0" w:color="000000"/>
              <w:right w:val="nil"/>
            </w:tcBorders>
            <w:vAlign w:val="center"/>
            <w:hideMark/>
          </w:tcPr>
          <w:p w:rsidR="00CF29D9" w:rsidRPr="00A50E6A" w:rsidRDefault="00CF29D9" w:rsidP="00D05F5B">
            <w:pPr>
              <w:spacing w:after="0" w:line="240" w:lineRule="auto"/>
              <w:jc w:val="center"/>
              <w:rPr>
                <w:rFonts w:ascii="Calibri" w:hAnsi="Calibri" w:cs="Arial"/>
                <w:sz w:val="16"/>
                <w:lang w:val="kk-KZ"/>
              </w:rPr>
            </w:pPr>
          </w:p>
        </w:tc>
        <w:tc>
          <w:tcPr>
            <w:tcW w:w="1842" w:type="dxa"/>
            <w:gridSpan w:val="3"/>
            <w:tcBorders>
              <w:top w:val="nil"/>
              <w:left w:val="single" w:sz="6" w:space="0" w:color="000000"/>
              <w:bottom w:val="single" w:sz="6" w:space="0" w:color="000000"/>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lang w:val="kk-KZ"/>
              </w:rPr>
              <w:t>республикалық бюджет</w:t>
            </w:r>
          </w:p>
          <w:p w:rsidR="00CF29D9" w:rsidRPr="00A50E6A" w:rsidRDefault="00CF29D9" w:rsidP="00D05F5B">
            <w:pPr>
              <w:pStyle w:val="aff1"/>
              <w:jc w:val="center"/>
              <w:rPr>
                <w:rFonts w:ascii="Calibri" w:hAnsi="Calibri" w:cs="Arial"/>
                <w:color w:val="auto"/>
                <w:lang w:val="kk-KZ"/>
              </w:rPr>
            </w:pPr>
            <w:r w:rsidRPr="00A50E6A">
              <w:rPr>
                <w:rFonts w:ascii="Calibri" w:hAnsi="Calibri" w:cs="Arial"/>
                <w:color w:val="auto"/>
              </w:rPr>
              <w:t>республиканский бюджет</w:t>
            </w:r>
          </w:p>
        </w:tc>
        <w:tc>
          <w:tcPr>
            <w:tcW w:w="1914" w:type="dxa"/>
            <w:gridSpan w:val="3"/>
            <w:tcBorders>
              <w:top w:val="single" w:sz="4" w:space="0" w:color="000000"/>
              <w:left w:val="single" w:sz="4" w:space="0" w:color="000000"/>
              <w:bottom w:val="single" w:sz="4" w:space="0" w:color="000000"/>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lang w:val="kk-KZ"/>
              </w:rPr>
              <w:t>жергілікті бюджет</w:t>
            </w:r>
          </w:p>
          <w:p w:rsidR="00CF29D9" w:rsidRPr="00A50E6A" w:rsidRDefault="00CF29D9" w:rsidP="00D05F5B">
            <w:pPr>
              <w:pStyle w:val="aff1"/>
              <w:jc w:val="center"/>
              <w:rPr>
                <w:rFonts w:ascii="Calibri" w:hAnsi="Calibri" w:cs="Arial"/>
                <w:color w:val="auto"/>
                <w:sz w:val="14"/>
                <w:lang w:val="kk-KZ"/>
              </w:rPr>
            </w:pPr>
            <w:r w:rsidRPr="00A50E6A">
              <w:rPr>
                <w:rFonts w:ascii="Calibri" w:hAnsi="Calibri" w:cs="Arial"/>
                <w:color w:val="auto"/>
              </w:rPr>
              <w:t>местный бюджет</w:t>
            </w:r>
          </w:p>
        </w:tc>
        <w:tc>
          <w:tcPr>
            <w:tcW w:w="2095" w:type="dxa"/>
            <w:vMerge/>
            <w:tcBorders>
              <w:top w:val="single" w:sz="6" w:space="0" w:color="000000"/>
              <w:left w:val="single" w:sz="4" w:space="0" w:color="000000"/>
              <w:bottom w:val="single" w:sz="4" w:space="0" w:color="auto"/>
              <w:right w:val="nil"/>
            </w:tcBorders>
            <w:vAlign w:val="center"/>
            <w:hideMark/>
          </w:tcPr>
          <w:p w:rsidR="00CF29D9" w:rsidRPr="00A50E6A" w:rsidRDefault="00CF29D9" w:rsidP="00D05F5B">
            <w:pPr>
              <w:spacing w:after="0" w:line="240" w:lineRule="auto"/>
              <w:rPr>
                <w:rFonts w:ascii="Calibri" w:hAnsi="Calibri" w:cs="Arial"/>
                <w:sz w:val="14"/>
                <w:lang w:val="kk-KZ"/>
              </w:rPr>
            </w:pPr>
          </w:p>
        </w:tc>
      </w:tr>
      <w:tr w:rsidR="00CF29D9" w:rsidRPr="00A50E6A" w:rsidTr="00C22F06">
        <w:trPr>
          <w:gridAfter w:val="6"/>
          <w:wAfter w:w="5106" w:type="dxa"/>
          <w:cantSplit/>
          <w:tblHeader/>
        </w:trPr>
        <w:tc>
          <w:tcPr>
            <w:tcW w:w="2378" w:type="dxa"/>
            <w:vMerge/>
            <w:tcBorders>
              <w:top w:val="single" w:sz="4" w:space="0" w:color="000000"/>
              <w:left w:val="nil"/>
              <w:bottom w:val="single" w:sz="4" w:space="0" w:color="auto"/>
              <w:right w:val="nil"/>
            </w:tcBorders>
            <w:vAlign w:val="center"/>
            <w:hideMark/>
          </w:tcPr>
          <w:p w:rsidR="00CF29D9" w:rsidRPr="00A50E6A" w:rsidRDefault="00CF29D9" w:rsidP="00D05F5B">
            <w:pPr>
              <w:spacing w:after="0" w:line="240" w:lineRule="auto"/>
              <w:jc w:val="center"/>
              <w:rPr>
                <w:rFonts w:ascii="Calibri" w:hAnsi="Calibri" w:cs="Arial"/>
                <w:sz w:val="14"/>
                <w:lang w:val="kk-KZ"/>
              </w:rPr>
            </w:pPr>
          </w:p>
        </w:tc>
        <w:tc>
          <w:tcPr>
            <w:tcW w:w="954" w:type="dxa"/>
            <w:tcBorders>
              <w:top w:val="nil"/>
              <w:left w:val="single" w:sz="4"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rPr>
              <w:t>млн.</w:t>
            </w:r>
            <w:r w:rsidRPr="00A50E6A">
              <w:rPr>
                <w:rFonts w:ascii="Calibri" w:hAnsi="Calibri" w:cs="Arial"/>
                <w:color w:val="auto"/>
                <w:lang w:val="kk-KZ"/>
              </w:rPr>
              <w:t>теңге</w:t>
            </w:r>
          </w:p>
          <w:p w:rsidR="00CF29D9" w:rsidRPr="00A50E6A" w:rsidRDefault="00CF29D9" w:rsidP="00D05F5B">
            <w:pPr>
              <w:pStyle w:val="aff1"/>
              <w:jc w:val="center"/>
              <w:rPr>
                <w:rFonts w:ascii="Calibri" w:hAnsi="Calibri" w:cs="Arial"/>
                <w:color w:val="auto"/>
                <w:lang w:val="kk-KZ"/>
              </w:rPr>
            </w:pPr>
            <w:r w:rsidRPr="00A50E6A">
              <w:rPr>
                <w:rFonts w:ascii="Calibri" w:hAnsi="Calibri" w:cs="Arial"/>
                <w:color w:val="auto"/>
              </w:rPr>
              <w:t>млн. тенге</w:t>
            </w:r>
          </w:p>
        </w:tc>
        <w:tc>
          <w:tcPr>
            <w:tcW w:w="993" w:type="dxa"/>
            <w:gridSpan w:val="3"/>
            <w:tcBorders>
              <w:top w:val="nil"/>
              <w:left w:val="single" w:sz="6"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lang w:val="kk-KZ"/>
              </w:rPr>
              <w:t>ЖІӨ-ге пайызбен</w:t>
            </w:r>
          </w:p>
          <w:p w:rsidR="00CF29D9" w:rsidRPr="00A50E6A" w:rsidRDefault="00CF29D9" w:rsidP="00D05F5B">
            <w:pPr>
              <w:pStyle w:val="aff1"/>
              <w:jc w:val="center"/>
              <w:rPr>
                <w:rFonts w:ascii="Calibri" w:hAnsi="Calibri" w:cs="Arial"/>
                <w:color w:val="auto"/>
              </w:rPr>
            </w:pPr>
            <w:r w:rsidRPr="00A50E6A">
              <w:rPr>
                <w:rFonts w:ascii="Calibri" w:hAnsi="Calibri" w:cs="Arial"/>
                <w:color w:val="auto"/>
              </w:rPr>
              <w:t>в процентах к ВВП</w:t>
            </w:r>
          </w:p>
        </w:tc>
        <w:tc>
          <w:tcPr>
            <w:tcW w:w="888" w:type="dxa"/>
            <w:tcBorders>
              <w:top w:val="nil"/>
              <w:left w:val="single" w:sz="6"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rPr>
              <w:t>млн.</w:t>
            </w:r>
            <w:r w:rsidRPr="00A50E6A">
              <w:rPr>
                <w:rFonts w:ascii="Calibri" w:hAnsi="Calibri" w:cs="Arial"/>
                <w:color w:val="auto"/>
                <w:lang w:val="kk-KZ"/>
              </w:rPr>
              <w:t>теңге</w:t>
            </w:r>
          </w:p>
          <w:p w:rsidR="00CF29D9" w:rsidRPr="00A50E6A" w:rsidRDefault="00CF29D9" w:rsidP="00D05F5B">
            <w:pPr>
              <w:pStyle w:val="aff1"/>
              <w:jc w:val="center"/>
              <w:rPr>
                <w:rFonts w:ascii="Calibri" w:hAnsi="Calibri" w:cs="Arial"/>
                <w:color w:val="auto"/>
                <w:lang w:val="kk-KZ"/>
              </w:rPr>
            </w:pPr>
            <w:r w:rsidRPr="00A50E6A">
              <w:rPr>
                <w:rFonts w:ascii="Calibri" w:hAnsi="Calibri" w:cs="Arial"/>
                <w:color w:val="auto"/>
              </w:rPr>
              <w:t>млн.тенге</w:t>
            </w:r>
          </w:p>
        </w:tc>
        <w:tc>
          <w:tcPr>
            <w:tcW w:w="954" w:type="dxa"/>
            <w:gridSpan w:val="2"/>
            <w:tcBorders>
              <w:top w:val="nil"/>
              <w:left w:val="single" w:sz="6"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lang w:val="kk-KZ"/>
              </w:rPr>
              <w:t>ЖІӨ-ге пайызбен</w:t>
            </w:r>
          </w:p>
          <w:p w:rsidR="00CF29D9" w:rsidRPr="00A50E6A" w:rsidRDefault="00CF29D9" w:rsidP="00D05F5B">
            <w:pPr>
              <w:pStyle w:val="aff1"/>
              <w:jc w:val="center"/>
              <w:rPr>
                <w:rFonts w:ascii="Calibri" w:hAnsi="Calibri" w:cs="Arial"/>
                <w:color w:val="auto"/>
              </w:rPr>
            </w:pPr>
            <w:r w:rsidRPr="00A50E6A">
              <w:rPr>
                <w:rFonts w:ascii="Calibri" w:hAnsi="Calibri" w:cs="Arial"/>
                <w:color w:val="auto"/>
              </w:rPr>
              <w:t>в процентах к ВВП</w:t>
            </w:r>
          </w:p>
        </w:tc>
        <w:tc>
          <w:tcPr>
            <w:tcW w:w="889" w:type="dxa"/>
            <w:tcBorders>
              <w:top w:val="nil"/>
              <w:left w:val="single" w:sz="6"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rPr>
              <w:t>млн.</w:t>
            </w:r>
            <w:r w:rsidRPr="00A50E6A">
              <w:rPr>
                <w:rFonts w:ascii="Calibri" w:hAnsi="Calibri" w:cs="Arial"/>
                <w:color w:val="auto"/>
                <w:lang w:val="kk-KZ"/>
              </w:rPr>
              <w:t>теңге</w:t>
            </w:r>
          </w:p>
          <w:p w:rsidR="00CF29D9" w:rsidRPr="00A50E6A" w:rsidRDefault="00CF29D9" w:rsidP="00D05F5B">
            <w:pPr>
              <w:pStyle w:val="aff1"/>
              <w:jc w:val="center"/>
              <w:rPr>
                <w:rFonts w:ascii="Calibri" w:hAnsi="Calibri" w:cs="Arial"/>
                <w:color w:val="auto"/>
                <w:lang w:val="kk-KZ"/>
              </w:rPr>
            </w:pPr>
            <w:r w:rsidRPr="00A50E6A">
              <w:rPr>
                <w:rFonts w:ascii="Calibri" w:hAnsi="Calibri" w:cs="Arial"/>
                <w:color w:val="auto"/>
              </w:rPr>
              <w:t>млн. тенге</w:t>
            </w:r>
          </w:p>
        </w:tc>
        <w:tc>
          <w:tcPr>
            <w:tcW w:w="1025" w:type="dxa"/>
            <w:gridSpan w:val="2"/>
            <w:tcBorders>
              <w:top w:val="nil"/>
              <w:left w:val="single" w:sz="6" w:space="0" w:color="000000"/>
              <w:bottom w:val="single" w:sz="4" w:space="0" w:color="auto"/>
              <w:right w:val="nil"/>
            </w:tcBorders>
            <w:vAlign w:val="center"/>
            <w:hideMark/>
          </w:tcPr>
          <w:p w:rsidR="00CF29D9" w:rsidRPr="00A50E6A" w:rsidRDefault="00CF29D9" w:rsidP="00D05F5B">
            <w:pPr>
              <w:pStyle w:val="aff0"/>
              <w:rPr>
                <w:rFonts w:ascii="Calibri" w:hAnsi="Calibri" w:cs="Arial"/>
                <w:color w:val="auto"/>
              </w:rPr>
            </w:pPr>
            <w:r w:rsidRPr="00A50E6A">
              <w:rPr>
                <w:rFonts w:ascii="Calibri" w:hAnsi="Calibri" w:cs="Arial"/>
                <w:color w:val="auto"/>
                <w:lang w:val="kk-KZ"/>
              </w:rPr>
              <w:t>ЖІӨ-ге пайызбен</w:t>
            </w:r>
          </w:p>
          <w:p w:rsidR="00CF29D9" w:rsidRPr="00A50E6A" w:rsidRDefault="00CF29D9" w:rsidP="00D05F5B">
            <w:pPr>
              <w:pStyle w:val="aff1"/>
              <w:jc w:val="center"/>
              <w:rPr>
                <w:rFonts w:ascii="Calibri" w:hAnsi="Calibri" w:cs="Arial"/>
                <w:color w:val="auto"/>
              </w:rPr>
            </w:pPr>
            <w:r w:rsidRPr="00A50E6A">
              <w:rPr>
                <w:rFonts w:ascii="Calibri" w:hAnsi="Calibri" w:cs="Arial"/>
                <w:color w:val="auto"/>
              </w:rPr>
              <w:t xml:space="preserve">в процентах </w:t>
            </w:r>
          </w:p>
          <w:p w:rsidR="00CF29D9" w:rsidRPr="00A50E6A" w:rsidRDefault="00CF29D9" w:rsidP="00D05F5B">
            <w:pPr>
              <w:pStyle w:val="aff1"/>
              <w:jc w:val="center"/>
              <w:rPr>
                <w:rFonts w:ascii="Calibri" w:hAnsi="Calibri" w:cs="Arial"/>
                <w:color w:val="auto"/>
                <w:sz w:val="14"/>
                <w:lang w:val="kk-KZ"/>
              </w:rPr>
            </w:pPr>
            <w:r w:rsidRPr="00A50E6A">
              <w:rPr>
                <w:rFonts w:ascii="Calibri" w:hAnsi="Calibri" w:cs="Arial"/>
                <w:color w:val="auto"/>
              </w:rPr>
              <w:t>к ВВП</w:t>
            </w:r>
          </w:p>
        </w:tc>
        <w:tc>
          <w:tcPr>
            <w:tcW w:w="2095" w:type="dxa"/>
            <w:vMerge/>
            <w:tcBorders>
              <w:top w:val="single" w:sz="6" w:space="0" w:color="000000"/>
              <w:left w:val="single" w:sz="4" w:space="0" w:color="000000"/>
              <w:bottom w:val="single" w:sz="4" w:space="0" w:color="auto"/>
              <w:right w:val="nil"/>
            </w:tcBorders>
            <w:vAlign w:val="center"/>
            <w:hideMark/>
          </w:tcPr>
          <w:p w:rsidR="00CF29D9" w:rsidRPr="00A50E6A" w:rsidRDefault="00CF29D9" w:rsidP="00D05F5B">
            <w:pPr>
              <w:spacing w:after="0" w:line="240" w:lineRule="auto"/>
              <w:rPr>
                <w:rFonts w:ascii="Calibri" w:hAnsi="Calibri" w:cs="Arial"/>
                <w:sz w:val="14"/>
                <w:lang w:val="kk-KZ"/>
              </w:rPr>
            </w:pPr>
          </w:p>
        </w:tc>
      </w:tr>
      <w:tr w:rsidR="00CF29D9" w:rsidRPr="00A50E6A" w:rsidTr="00C22F06">
        <w:trPr>
          <w:gridAfter w:val="6"/>
          <w:wAfter w:w="5106" w:type="dxa"/>
          <w:trHeight w:val="243"/>
        </w:trPr>
        <w:tc>
          <w:tcPr>
            <w:tcW w:w="10176" w:type="dxa"/>
            <w:gridSpan w:val="12"/>
            <w:tcBorders>
              <w:left w:val="nil"/>
              <w:right w:val="nil"/>
            </w:tcBorders>
            <w:vAlign w:val="center"/>
            <w:hideMark/>
          </w:tcPr>
          <w:p w:rsidR="00CF29D9" w:rsidRPr="00A50E6A" w:rsidRDefault="00CF29D9" w:rsidP="00D31413">
            <w:pPr>
              <w:pStyle w:val="afe"/>
              <w:spacing w:before="60" w:after="6"/>
              <w:ind w:left="113"/>
              <w:rPr>
                <w:rFonts w:ascii="Calibri" w:hAnsi="Calibri" w:cs="Arial"/>
                <w:b w:val="0"/>
                <w:color w:val="auto"/>
                <w:sz w:val="18"/>
              </w:rPr>
            </w:pPr>
            <w:r w:rsidRPr="00A50E6A">
              <w:rPr>
                <w:rFonts w:ascii="Calibri" w:hAnsi="Calibri" w:cs="Arial"/>
                <w:b w:val="0"/>
                <w:color w:val="auto"/>
                <w:sz w:val="18"/>
                <w:lang w:val="en-US"/>
              </w:rPr>
              <w:t>2010</w:t>
            </w:r>
          </w:p>
        </w:tc>
      </w:tr>
      <w:tr w:rsidR="00CF29D9" w:rsidRPr="00A50E6A" w:rsidTr="00C22F06">
        <w:trPr>
          <w:gridAfter w:val="6"/>
          <w:wAfter w:w="5106" w:type="dxa"/>
        </w:trPr>
        <w:tc>
          <w:tcPr>
            <w:tcW w:w="2378" w:type="dxa"/>
            <w:tcBorders>
              <w:left w:val="nil"/>
              <w:bottom w:val="nil"/>
              <w:right w:val="nil"/>
            </w:tcBorders>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b/>
                <w:color w:val="auto"/>
                <w:sz w:val="18"/>
                <w:lang w:val="kk-KZ"/>
              </w:rPr>
              <w:t>Әлеуметтік-мәдени іс-шараларға шығыстар - барлығы</w:t>
            </w:r>
          </w:p>
        </w:tc>
        <w:tc>
          <w:tcPr>
            <w:tcW w:w="993"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2 439 457,5</w:t>
            </w:r>
          </w:p>
        </w:tc>
        <w:tc>
          <w:tcPr>
            <w:tcW w:w="850" w:type="dxa"/>
            <w:tcBorders>
              <w:left w:val="nil"/>
              <w:bottom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12,0</w:t>
            </w:r>
          </w:p>
        </w:tc>
        <w:tc>
          <w:tcPr>
            <w:tcW w:w="992"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1 574 464,5</w:t>
            </w:r>
          </w:p>
        </w:tc>
        <w:tc>
          <w:tcPr>
            <w:tcW w:w="851" w:type="dxa"/>
            <w:tcBorders>
              <w:left w:val="nil"/>
              <w:bottom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7,2</w:t>
            </w:r>
          </w:p>
        </w:tc>
        <w:tc>
          <w:tcPr>
            <w:tcW w:w="992"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1 187 244,9</w:t>
            </w:r>
          </w:p>
        </w:tc>
        <w:tc>
          <w:tcPr>
            <w:tcW w:w="851" w:type="dxa"/>
            <w:tcBorders>
              <w:left w:val="nil"/>
              <w:bottom w:val="nil"/>
              <w:right w:val="nil"/>
            </w:tcBorders>
            <w:vAlign w:val="bottom"/>
            <w:hideMark/>
          </w:tcPr>
          <w:p w:rsidR="00CF29D9" w:rsidRPr="00A50E6A" w:rsidRDefault="00CF29D9" w:rsidP="00D05F5B">
            <w:pPr>
              <w:pStyle w:val="aff2"/>
              <w:rPr>
                <w:rFonts w:ascii="Calibri" w:hAnsi="Calibri" w:cs="Arial"/>
                <w:b/>
                <w:color w:val="auto"/>
                <w:sz w:val="18"/>
              </w:rPr>
            </w:pPr>
            <w:r w:rsidRPr="00A50E6A">
              <w:rPr>
                <w:rFonts w:ascii="Calibri" w:hAnsi="Calibri" w:cs="Arial"/>
                <w:color w:val="auto"/>
                <w:sz w:val="18"/>
                <w:lang w:val="kk-KZ"/>
              </w:rPr>
              <w:t>5,5</w:t>
            </w:r>
          </w:p>
        </w:tc>
        <w:tc>
          <w:tcPr>
            <w:tcW w:w="2269" w:type="dxa"/>
            <w:gridSpan w:val="2"/>
            <w:tcBorders>
              <w:left w:val="nil"/>
              <w:bottom w:val="nil"/>
              <w:right w:val="nil"/>
            </w:tcBorders>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b/>
                <w:color w:val="auto"/>
                <w:sz w:val="18"/>
              </w:rPr>
              <w:t>Расходы  на социально-культурные мероприятия – всего</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lang w:val="kk-KZ"/>
              </w:rPr>
              <w:t>соның ішінде</w:t>
            </w:r>
            <w:r w:rsidRPr="00A50E6A">
              <w:rPr>
                <w:rFonts w:ascii="Calibri" w:hAnsi="Calibri" w:cs="Arial"/>
                <w:color w:val="auto"/>
                <w:sz w:val="18"/>
              </w:rPr>
              <w:t>:</w:t>
            </w:r>
          </w:p>
        </w:tc>
        <w:tc>
          <w:tcPr>
            <w:tcW w:w="993" w:type="dxa"/>
            <w:gridSpan w:val="2"/>
            <w:vAlign w:val="bottom"/>
          </w:tcPr>
          <w:p w:rsidR="00CF29D9" w:rsidRPr="00A50E6A" w:rsidRDefault="00CF29D9" w:rsidP="00D05F5B">
            <w:pPr>
              <w:pStyle w:val="aff2"/>
              <w:snapToGrid w:val="0"/>
              <w:rPr>
                <w:rFonts w:ascii="Calibri" w:hAnsi="Calibri" w:cs="Arial"/>
                <w:color w:val="auto"/>
                <w:sz w:val="18"/>
              </w:rPr>
            </w:pPr>
          </w:p>
        </w:tc>
        <w:tc>
          <w:tcPr>
            <w:tcW w:w="850" w:type="dxa"/>
            <w:vAlign w:val="bottom"/>
          </w:tcPr>
          <w:p w:rsidR="00CF29D9" w:rsidRPr="00A50E6A" w:rsidRDefault="00CF29D9" w:rsidP="00D05F5B">
            <w:pPr>
              <w:pStyle w:val="aff2"/>
              <w:snapToGrid w:val="0"/>
              <w:rPr>
                <w:rFonts w:ascii="Calibri" w:hAnsi="Calibri" w:cs="Arial"/>
                <w:color w:val="auto"/>
                <w:sz w:val="18"/>
              </w:rPr>
            </w:pP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p>
        </w:tc>
        <w:tc>
          <w:tcPr>
            <w:tcW w:w="851" w:type="dxa"/>
            <w:vAlign w:val="bottom"/>
          </w:tcPr>
          <w:p w:rsidR="00CF29D9" w:rsidRPr="00A50E6A" w:rsidRDefault="00CF29D9" w:rsidP="00D05F5B">
            <w:pPr>
              <w:pStyle w:val="aff2"/>
              <w:snapToGrid w:val="0"/>
              <w:rPr>
                <w:rFonts w:ascii="Calibri" w:hAnsi="Calibri" w:cs="Arial"/>
                <w:color w:val="auto"/>
                <w:sz w:val="18"/>
              </w:rPr>
            </w:pP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p>
        </w:tc>
        <w:tc>
          <w:tcPr>
            <w:tcW w:w="851" w:type="dxa"/>
            <w:vAlign w:val="bottom"/>
          </w:tcPr>
          <w:p w:rsidR="00CF29D9" w:rsidRPr="00A50E6A" w:rsidRDefault="00CF29D9" w:rsidP="00D05F5B">
            <w:pPr>
              <w:pStyle w:val="aff2"/>
              <w:snapToGrid w:val="0"/>
              <w:rPr>
                <w:rFonts w:ascii="Calibri" w:hAnsi="Calibri" w:cs="Arial"/>
                <w:color w:val="auto"/>
                <w:sz w:val="18"/>
              </w:rPr>
            </w:pP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в том числе: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әлеуметтік қамсыздандыру және әлеуметтік көмек</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905 272,7</w:t>
            </w:r>
          </w:p>
        </w:tc>
        <w:tc>
          <w:tcPr>
            <w:tcW w:w="850"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4,2</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835 497,5</w:t>
            </w:r>
          </w:p>
        </w:tc>
        <w:tc>
          <w:tcPr>
            <w:tcW w:w="851"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3,8</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97 380,9</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0,5</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социальное обеспечение и соц. помощь</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37,1</w:t>
            </w:r>
          </w:p>
        </w:tc>
        <w:tc>
          <w:tcPr>
            <w:tcW w:w="850"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53,1</w:t>
            </w:r>
          </w:p>
        </w:tc>
        <w:tc>
          <w:tcPr>
            <w:tcW w:w="851"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8,2</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білім беру</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755 294,8</w:t>
            </w:r>
          </w:p>
        </w:tc>
        <w:tc>
          <w:tcPr>
            <w:tcW w:w="850"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3,5</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236 392,9</w:t>
            </w:r>
          </w:p>
        </w:tc>
        <w:tc>
          <w:tcPr>
            <w:tcW w:w="851"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1,1</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629 716,6</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2,9</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образование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31,0</w:t>
            </w:r>
          </w:p>
        </w:tc>
        <w:tc>
          <w:tcPr>
            <w:tcW w:w="850"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15,0</w:t>
            </w:r>
          </w:p>
        </w:tc>
        <w:tc>
          <w:tcPr>
            <w:tcW w:w="851"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53,0</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денсаулық сақтау </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551 325,7</w:t>
            </w:r>
          </w:p>
        </w:tc>
        <w:tc>
          <w:tcPr>
            <w:tcW w:w="850"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2,5</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367 185,5</w:t>
            </w:r>
          </w:p>
        </w:tc>
        <w:tc>
          <w:tcPr>
            <w:tcW w:w="851"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1,7</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330 351,9</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1,5</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 xml:space="preserve">здравоохранение </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22,6</w:t>
            </w:r>
          </w:p>
        </w:tc>
        <w:tc>
          <w:tcPr>
            <w:tcW w:w="850"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23,3</w:t>
            </w:r>
          </w:p>
        </w:tc>
        <w:tc>
          <w:tcPr>
            <w:tcW w:w="851"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27,8</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мәдениет</w:t>
            </w:r>
            <w:r w:rsidRPr="00A50E6A">
              <w:rPr>
                <w:rFonts w:ascii="Calibri" w:hAnsi="Calibri" w:cs="Arial"/>
                <w:color w:val="auto"/>
                <w:sz w:val="18"/>
              </w:rPr>
              <w:t>, спорт</w:t>
            </w:r>
            <w:r w:rsidRPr="00A50E6A">
              <w:rPr>
                <w:rFonts w:ascii="Calibri" w:hAnsi="Calibri" w:cs="Arial"/>
                <w:color w:val="auto"/>
                <w:sz w:val="18"/>
                <w:lang w:val="kk-KZ"/>
              </w:rPr>
              <w:t xml:space="preserve">, туризм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және ақпараттық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кеңістік</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 xml:space="preserve"> 227 564,3</w:t>
            </w:r>
          </w:p>
        </w:tc>
        <w:tc>
          <w:tcPr>
            <w:tcW w:w="850"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1,1</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135 388,6</w:t>
            </w:r>
          </w:p>
        </w:tc>
        <w:tc>
          <w:tcPr>
            <w:tcW w:w="851"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0,6</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129 795,5</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0,6</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культура, спорт, туризм</w:t>
            </w:r>
          </w:p>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и информационное пространство</w:t>
            </w:r>
          </w:p>
        </w:tc>
      </w:tr>
      <w:tr w:rsidR="00CF29D9" w:rsidRPr="00A50E6A" w:rsidTr="00C22F06">
        <w:trPr>
          <w:gridAfter w:val="6"/>
          <w:wAfter w:w="5106" w:type="dxa"/>
        </w:trPr>
        <w:tc>
          <w:tcPr>
            <w:tcW w:w="2378" w:type="dxa"/>
            <w:tcBorders>
              <w:top w:val="nil"/>
              <w:left w:val="nil"/>
              <w:right w:val="nil"/>
            </w:tcBorders>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9,3</w:t>
            </w:r>
          </w:p>
        </w:tc>
        <w:tc>
          <w:tcPr>
            <w:tcW w:w="850"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8,6</w:t>
            </w:r>
          </w:p>
        </w:tc>
        <w:tc>
          <w:tcPr>
            <w:tcW w:w="851"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10,9</w:t>
            </w:r>
          </w:p>
        </w:tc>
        <w:tc>
          <w:tcPr>
            <w:tcW w:w="851"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tcBorders>
              <w:top w:val="nil"/>
              <w:left w:val="nil"/>
              <w:right w:val="nil"/>
            </w:tcBorders>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Height w:val="285"/>
        </w:trPr>
        <w:tc>
          <w:tcPr>
            <w:tcW w:w="10176" w:type="dxa"/>
            <w:gridSpan w:val="12"/>
            <w:tcBorders>
              <w:left w:val="nil"/>
              <w:right w:val="nil"/>
            </w:tcBorders>
            <w:vAlign w:val="center"/>
            <w:hideMark/>
          </w:tcPr>
          <w:p w:rsidR="00CF29D9" w:rsidRPr="00A50E6A" w:rsidRDefault="00CF29D9" w:rsidP="00D31413">
            <w:pPr>
              <w:pStyle w:val="aff2"/>
              <w:spacing w:before="60" w:after="10"/>
              <w:jc w:val="center"/>
              <w:rPr>
                <w:rFonts w:ascii="Calibri" w:hAnsi="Calibri" w:cs="Arial"/>
                <w:color w:val="auto"/>
                <w:sz w:val="18"/>
              </w:rPr>
            </w:pPr>
            <w:r w:rsidRPr="00A50E6A">
              <w:rPr>
                <w:rFonts w:ascii="Calibri" w:hAnsi="Calibri" w:cs="Arial"/>
                <w:color w:val="auto"/>
                <w:sz w:val="18"/>
                <w:lang w:val="en-US"/>
              </w:rPr>
              <w:t>20</w:t>
            </w:r>
            <w:r w:rsidRPr="00A50E6A">
              <w:rPr>
                <w:rFonts w:ascii="Calibri" w:hAnsi="Calibri" w:cs="Arial"/>
                <w:color w:val="auto"/>
                <w:sz w:val="18"/>
                <w:lang w:val="kk-KZ"/>
              </w:rPr>
              <w:t>11</w:t>
            </w:r>
          </w:p>
        </w:tc>
      </w:tr>
      <w:tr w:rsidR="00CF29D9" w:rsidRPr="00A50E6A" w:rsidTr="00C22F06">
        <w:trPr>
          <w:gridAfter w:val="6"/>
          <w:wAfter w:w="5106" w:type="dxa"/>
        </w:trPr>
        <w:tc>
          <w:tcPr>
            <w:tcW w:w="2378" w:type="dxa"/>
            <w:tcBorders>
              <w:left w:val="nil"/>
              <w:bottom w:val="nil"/>
              <w:right w:val="nil"/>
            </w:tcBorders>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b/>
                <w:color w:val="auto"/>
                <w:sz w:val="18"/>
                <w:lang w:val="kk-KZ"/>
              </w:rPr>
              <w:t>Әлеуметтік-мәдени іс-шараларға шығыстар - барлығы</w:t>
            </w:r>
          </w:p>
        </w:tc>
        <w:tc>
          <w:tcPr>
            <w:tcW w:w="993"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2 948 296,6</w:t>
            </w:r>
          </w:p>
        </w:tc>
        <w:tc>
          <w:tcPr>
            <w:tcW w:w="850" w:type="dxa"/>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10,7</w:t>
            </w:r>
          </w:p>
        </w:tc>
        <w:tc>
          <w:tcPr>
            <w:tcW w:w="992"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1 847 846,1</w:t>
            </w:r>
          </w:p>
        </w:tc>
        <w:tc>
          <w:tcPr>
            <w:tcW w:w="851" w:type="dxa"/>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6,7</w:t>
            </w:r>
          </w:p>
        </w:tc>
        <w:tc>
          <w:tcPr>
            <w:tcW w:w="992"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1 371 319,8</w:t>
            </w:r>
          </w:p>
        </w:tc>
        <w:tc>
          <w:tcPr>
            <w:tcW w:w="851" w:type="dxa"/>
            <w:tcBorders>
              <w:left w:val="nil"/>
              <w:bottom w:val="nil"/>
              <w:right w:val="nil"/>
            </w:tcBorders>
            <w:vAlign w:val="bottom"/>
            <w:hideMark/>
          </w:tcPr>
          <w:p w:rsidR="00CF29D9" w:rsidRPr="00A50E6A" w:rsidRDefault="00CF29D9" w:rsidP="00D05F5B">
            <w:pPr>
              <w:pStyle w:val="aff2"/>
              <w:rPr>
                <w:rFonts w:ascii="Calibri" w:hAnsi="Calibri" w:cs="Arial"/>
                <w:b/>
                <w:color w:val="auto"/>
                <w:sz w:val="18"/>
              </w:rPr>
            </w:pPr>
            <w:r w:rsidRPr="00A50E6A">
              <w:rPr>
                <w:rFonts w:ascii="Calibri" w:hAnsi="Calibri" w:cs="Arial"/>
                <w:color w:val="auto"/>
                <w:sz w:val="18"/>
              </w:rPr>
              <w:t>4,9</w:t>
            </w:r>
          </w:p>
        </w:tc>
        <w:tc>
          <w:tcPr>
            <w:tcW w:w="2269" w:type="dxa"/>
            <w:gridSpan w:val="2"/>
            <w:tcBorders>
              <w:left w:val="nil"/>
              <w:bottom w:val="nil"/>
              <w:right w:val="nil"/>
            </w:tcBorders>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b/>
                <w:color w:val="auto"/>
                <w:sz w:val="18"/>
              </w:rPr>
              <w:t>Расходы  на социально-культурные мероприятия – всего</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lang w:val="kk-KZ"/>
              </w:rPr>
              <w:t>соның ішінде</w:t>
            </w:r>
            <w:r w:rsidRPr="00A50E6A">
              <w:rPr>
                <w:rFonts w:ascii="Calibri" w:hAnsi="Calibri" w:cs="Arial"/>
                <w:color w:val="auto"/>
                <w:sz w:val="18"/>
              </w:rPr>
              <w:t>:</w:t>
            </w:r>
          </w:p>
        </w:tc>
        <w:tc>
          <w:tcPr>
            <w:tcW w:w="993" w:type="dxa"/>
            <w:gridSpan w:val="2"/>
            <w:vAlign w:val="bottom"/>
          </w:tcPr>
          <w:p w:rsidR="00CF29D9" w:rsidRPr="00A50E6A" w:rsidRDefault="00CF29D9" w:rsidP="00D05F5B">
            <w:pPr>
              <w:pStyle w:val="aff2"/>
              <w:snapToGrid w:val="0"/>
              <w:rPr>
                <w:rFonts w:ascii="Calibri" w:hAnsi="Calibri" w:cs="Arial"/>
                <w:color w:val="auto"/>
                <w:sz w:val="18"/>
              </w:rPr>
            </w:pPr>
          </w:p>
        </w:tc>
        <w:tc>
          <w:tcPr>
            <w:tcW w:w="850" w:type="dxa"/>
            <w:vAlign w:val="bottom"/>
          </w:tcPr>
          <w:p w:rsidR="00CF29D9" w:rsidRPr="00A50E6A" w:rsidRDefault="00CF29D9" w:rsidP="00D05F5B">
            <w:pPr>
              <w:pStyle w:val="aff2"/>
              <w:snapToGrid w:val="0"/>
              <w:rPr>
                <w:rFonts w:ascii="Calibri" w:hAnsi="Calibri" w:cs="Arial"/>
                <w:color w:val="auto"/>
                <w:sz w:val="18"/>
              </w:rPr>
            </w:pP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p>
        </w:tc>
        <w:tc>
          <w:tcPr>
            <w:tcW w:w="851" w:type="dxa"/>
            <w:vAlign w:val="bottom"/>
          </w:tcPr>
          <w:p w:rsidR="00CF29D9" w:rsidRPr="00A50E6A" w:rsidRDefault="00CF29D9" w:rsidP="00D05F5B">
            <w:pPr>
              <w:pStyle w:val="aff2"/>
              <w:snapToGrid w:val="0"/>
              <w:rPr>
                <w:rFonts w:ascii="Calibri" w:hAnsi="Calibri" w:cs="Arial"/>
                <w:color w:val="auto"/>
                <w:sz w:val="18"/>
              </w:rPr>
            </w:pP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p>
        </w:tc>
        <w:tc>
          <w:tcPr>
            <w:tcW w:w="851" w:type="dxa"/>
            <w:vAlign w:val="bottom"/>
          </w:tcPr>
          <w:p w:rsidR="00CF29D9" w:rsidRPr="00A50E6A" w:rsidRDefault="00CF29D9" w:rsidP="00D05F5B">
            <w:pPr>
              <w:pStyle w:val="aff2"/>
              <w:snapToGrid w:val="0"/>
              <w:rPr>
                <w:rFonts w:ascii="Calibri" w:hAnsi="Calibri" w:cs="Arial"/>
                <w:color w:val="auto"/>
                <w:sz w:val="18"/>
              </w:rPr>
            </w:pP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в том числе: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әлеуметтік қамсыздандыру және әлеуметтік көмек</w:t>
            </w:r>
          </w:p>
        </w:tc>
        <w:tc>
          <w:tcPr>
            <w:tcW w:w="993"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1 133 573,6</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4,1</w:t>
            </w:r>
          </w:p>
        </w:tc>
        <w:tc>
          <w:tcPr>
            <w:tcW w:w="992"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1 044 390,9</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3,8</w:t>
            </w:r>
          </w:p>
        </w:tc>
        <w:tc>
          <w:tcPr>
            <w:tcW w:w="992"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95 497,4</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0,3</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социальное обеспечение и соц. помощь</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38,4</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56,5</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6,9</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білім беру</w:t>
            </w:r>
          </w:p>
        </w:tc>
        <w:tc>
          <w:tcPr>
            <w:tcW w:w="993"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986 773,4</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3,6</w:t>
            </w:r>
          </w:p>
        </w:tc>
        <w:tc>
          <w:tcPr>
            <w:tcW w:w="992"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310 709,4</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1,1</w:t>
            </w:r>
          </w:p>
        </w:tc>
        <w:tc>
          <w:tcPr>
            <w:tcW w:w="992"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774 698,8</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2,8</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образование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33,5</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16,8</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56,5</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денсаулық сақтау </w:t>
            </w:r>
          </w:p>
        </w:tc>
        <w:tc>
          <w:tcPr>
            <w:tcW w:w="993"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626 310,0</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2,3</w:t>
            </w:r>
          </w:p>
        </w:tc>
        <w:tc>
          <w:tcPr>
            <w:tcW w:w="992"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376 704,0</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1,4</w:t>
            </w:r>
          </w:p>
        </w:tc>
        <w:tc>
          <w:tcPr>
            <w:tcW w:w="992" w:type="dxa"/>
            <w:gridSpan w:val="2"/>
            <w:vAlign w:val="bottom"/>
            <w:hideMark/>
          </w:tcPr>
          <w:p w:rsidR="00CF29D9" w:rsidRPr="00A50E6A" w:rsidRDefault="00CF29D9" w:rsidP="00D05F5B">
            <w:pPr>
              <w:spacing w:after="0" w:line="240" w:lineRule="auto"/>
              <w:jc w:val="right"/>
              <w:rPr>
                <w:rFonts w:ascii="Calibri" w:hAnsi="Calibri" w:cs="Arial"/>
                <w:sz w:val="18"/>
              </w:rPr>
            </w:pPr>
            <w:r w:rsidRPr="00A50E6A">
              <w:rPr>
                <w:rFonts w:ascii="Calibri" w:hAnsi="Calibri" w:cs="Arial"/>
                <w:sz w:val="18"/>
              </w:rPr>
              <w:t>359 016,1</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1,3</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 xml:space="preserve">здравоохранение </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21,3</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20,4</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26,2</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мәдениет</w:t>
            </w:r>
            <w:r w:rsidRPr="00A50E6A">
              <w:rPr>
                <w:rFonts w:ascii="Calibri" w:hAnsi="Calibri" w:cs="Arial"/>
                <w:color w:val="auto"/>
                <w:sz w:val="18"/>
              </w:rPr>
              <w:t>, спорт</w:t>
            </w:r>
            <w:r w:rsidRPr="00A50E6A">
              <w:rPr>
                <w:rFonts w:ascii="Calibri" w:hAnsi="Calibri" w:cs="Arial"/>
                <w:color w:val="auto"/>
                <w:sz w:val="18"/>
                <w:lang w:val="kk-KZ"/>
              </w:rPr>
              <w:t xml:space="preserve">, туризм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және ақпараттық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кеңістік</w:t>
            </w:r>
          </w:p>
        </w:tc>
        <w:tc>
          <w:tcPr>
            <w:tcW w:w="993"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201 639,6</w:t>
            </w:r>
          </w:p>
        </w:tc>
        <w:tc>
          <w:tcPr>
            <w:tcW w:w="850"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0,7</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116 041,8</w:t>
            </w:r>
          </w:p>
        </w:tc>
        <w:tc>
          <w:tcPr>
            <w:tcW w:w="851" w:type="dxa"/>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0,4</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lang w:val="kk-KZ"/>
              </w:rPr>
              <w:t>142 107,5</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0,5</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культура, спорт, туризм</w:t>
            </w:r>
          </w:p>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и информационное пространство</w:t>
            </w:r>
          </w:p>
        </w:tc>
      </w:tr>
      <w:tr w:rsidR="00CF29D9" w:rsidRPr="00A50E6A" w:rsidTr="00C22F06">
        <w:trPr>
          <w:gridAfter w:val="6"/>
          <w:wAfter w:w="5106" w:type="dxa"/>
        </w:trPr>
        <w:tc>
          <w:tcPr>
            <w:tcW w:w="2378" w:type="dxa"/>
            <w:tcBorders>
              <w:top w:val="nil"/>
              <w:left w:val="nil"/>
              <w:right w:val="nil"/>
            </w:tcBorders>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6,8</w:t>
            </w:r>
          </w:p>
        </w:tc>
        <w:tc>
          <w:tcPr>
            <w:tcW w:w="850"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6,3</w:t>
            </w:r>
          </w:p>
        </w:tc>
        <w:tc>
          <w:tcPr>
            <w:tcW w:w="851"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10,4</w:t>
            </w:r>
          </w:p>
        </w:tc>
        <w:tc>
          <w:tcPr>
            <w:tcW w:w="851"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tcBorders>
              <w:top w:val="nil"/>
              <w:left w:val="nil"/>
              <w:right w:val="nil"/>
            </w:tcBorders>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Height w:val="257"/>
        </w:trPr>
        <w:tc>
          <w:tcPr>
            <w:tcW w:w="10176" w:type="dxa"/>
            <w:gridSpan w:val="12"/>
            <w:tcBorders>
              <w:left w:val="nil"/>
              <w:right w:val="nil"/>
            </w:tcBorders>
            <w:vAlign w:val="center"/>
            <w:hideMark/>
          </w:tcPr>
          <w:p w:rsidR="00CF29D9" w:rsidRPr="00A50E6A" w:rsidRDefault="00CF29D9" w:rsidP="00D31413">
            <w:pPr>
              <w:pStyle w:val="aff2"/>
              <w:spacing w:before="60" w:after="10"/>
              <w:jc w:val="center"/>
              <w:rPr>
                <w:rFonts w:ascii="Calibri" w:hAnsi="Calibri" w:cs="Arial"/>
                <w:color w:val="auto"/>
                <w:sz w:val="18"/>
              </w:rPr>
            </w:pPr>
            <w:r w:rsidRPr="00A50E6A">
              <w:rPr>
                <w:rFonts w:ascii="Calibri" w:hAnsi="Calibri" w:cs="Arial"/>
                <w:color w:val="auto"/>
                <w:sz w:val="18"/>
              </w:rPr>
              <w:t>201</w:t>
            </w:r>
            <w:r w:rsidRPr="00A50E6A">
              <w:rPr>
                <w:rFonts w:ascii="Calibri" w:hAnsi="Calibri" w:cs="Arial"/>
                <w:color w:val="auto"/>
                <w:sz w:val="18"/>
                <w:lang w:val="kk-KZ"/>
              </w:rPr>
              <w:t>2</w:t>
            </w:r>
          </w:p>
        </w:tc>
      </w:tr>
      <w:tr w:rsidR="00CF29D9" w:rsidRPr="00A50E6A" w:rsidTr="00C22F06">
        <w:trPr>
          <w:gridAfter w:val="6"/>
          <w:wAfter w:w="5106" w:type="dxa"/>
        </w:trPr>
        <w:tc>
          <w:tcPr>
            <w:tcW w:w="2378" w:type="dxa"/>
            <w:tcBorders>
              <w:left w:val="nil"/>
              <w:bottom w:val="nil"/>
              <w:right w:val="nil"/>
            </w:tcBorders>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b/>
                <w:color w:val="auto"/>
                <w:sz w:val="18"/>
                <w:lang w:val="kk-KZ"/>
              </w:rPr>
              <w:t>Әлеуметтік-мәдени іс-шараларға шығыстар - барлығы</w:t>
            </w:r>
          </w:p>
        </w:tc>
        <w:tc>
          <w:tcPr>
            <w:tcW w:w="993"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p>
        </w:tc>
        <w:tc>
          <w:tcPr>
            <w:tcW w:w="850" w:type="dxa"/>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p>
        </w:tc>
        <w:tc>
          <w:tcPr>
            <w:tcW w:w="992"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p>
        </w:tc>
        <w:tc>
          <w:tcPr>
            <w:tcW w:w="851" w:type="dxa"/>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p>
        </w:tc>
        <w:tc>
          <w:tcPr>
            <w:tcW w:w="992" w:type="dxa"/>
            <w:gridSpan w:val="2"/>
            <w:tcBorders>
              <w:left w:val="nil"/>
              <w:bottom w:val="nil"/>
              <w:right w:val="nil"/>
            </w:tcBorders>
            <w:vAlign w:val="bottom"/>
            <w:hideMark/>
          </w:tcPr>
          <w:p w:rsidR="00CF29D9" w:rsidRPr="00A50E6A" w:rsidRDefault="00CF29D9" w:rsidP="00D05F5B">
            <w:pPr>
              <w:pStyle w:val="aff2"/>
              <w:rPr>
                <w:rFonts w:ascii="Calibri" w:hAnsi="Calibri" w:cs="Arial"/>
                <w:color w:val="auto"/>
                <w:sz w:val="18"/>
              </w:rPr>
            </w:pPr>
          </w:p>
        </w:tc>
        <w:tc>
          <w:tcPr>
            <w:tcW w:w="851" w:type="dxa"/>
            <w:tcBorders>
              <w:left w:val="nil"/>
              <w:bottom w:val="nil"/>
              <w:right w:val="nil"/>
            </w:tcBorders>
            <w:vAlign w:val="bottom"/>
            <w:hideMark/>
          </w:tcPr>
          <w:p w:rsidR="00CF29D9" w:rsidRPr="00A50E6A" w:rsidRDefault="00CF29D9" w:rsidP="00D05F5B">
            <w:pPr>
              <w:pStyle w:val="aff2"/>
              <w:rPr>
                <w:rFonts w:ascii="Calibri" w:hAnsi="Calibri" w:cs="Arial"/>
                <w:b/>
                <w:color w:val="auto"/>
                <w:sz w:val="18"/>
              </w:rPr>
            </w:pPr>
          </w:p>
        </w:tc>
        <w:tc>
          <w:tcPr>
            <w:tcW w:w="2269" w:type="dxa"/>
            <w:gridSpan w:val="2"/>
            <w:tcBorders>
              <w:left w:val="nil"/>
              <w:bottom w:val="nil"/>
              <w:right w:val="nil"/>
            </w:tcBorders>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b/>
                <w:color w:val="auto"/>
                <w:sz w:val="18"/>
              </w:rPr>
              <w:t>Расходы  на социально-культурные мероприятия – всего</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lang w:val="kk-KZ"/>
              </w:rPr>
              <w:t>соның ішінде</w:t>
            </w:r>
            <w:r w:rsidRPr="00A50E6A">
              <w:rPr>
                <w:rFonts w:ascii="Calibri" w:hAnsi="Calibri" w:cs="Arial"/>
                <w:color w:val="auto"/>
                <w:sz w:val="18"/>
              </w:rPr>
              <w:t>:</w:t>
            </w:r>
          </w:p>
        </w:tc>
        <w:tc>
          <w:tcPr>
            <w:tcW w:w="993" w:type="dxa"/>
            <w:gridSpan w:val="2"/>
            <w:vAlign w:val="bottom"/>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3 403 018,9</w:t>
            </w:r>
          </w:p>
        </w:tc>
        <w:tc>
          <w:tcPr>
            <w:tcW w:w="850" w:type="dxa"/>
            <w:vAlign w:val="bottom"/>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11,2</w:t>
            </w:r>
          </w:p>
        </w:tc>
        <w:tc>
          <w:tcPr>
            <w:tcW w:w="992" w:type="dxa"/>
            <w:gridSpan w:val="2"/>
            <w:vAlign w:val="bottom"/>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2 129 705,4</w:t>
            </w:r>
          </w:p>
        </w:tc>
        <w:tc>
          <w:tcPr>
            <w:tcW w:w="851" w:type="dxa"/>
            <w:vAlign w:val="bottom"/>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7,0</w:t>
            </w:r>
          </w:p>
        </w:tc>
        <w:tc>
          <w:tcPr>
            <w:tcW w:w="992" w:type="dxa"/>
            <w:gridSpan w:val="2"/>
            <w:vAlign w:val="bottom"/>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1 596 517,1</w:t>
            </w:r>
          </w:p>
        </w:tc>
        <w:tc>
          <w:tcPr>
            <w:tcW w:w="851" w:type="dxa"/>
            <w:vAlign w:val="bottom"/>
          </w:tcPr>
          <w:p w:rsidR="00CF29D9" w:rsidRPr="00A50E6A" w:rsidRDefault="00CF29D9" w:rsidP="00D05F5B">
            <w:pPr>
              <w:pStyle w:val="aff2"/>
              <w:rPr>
                <w:rFonts w:ascii="Calibri" w:hAnsi="Calibri" w:cs="Arial"/>
                <w:b/>
                <w:color w:val="auto"/>
                <w:sz w:val="18"/>
              </w:rPr>
            </w:pPr>
            <w:r w:rsidRPr="00A50E6A">
              <w:rPr>
                <w:rFonts w:ascii="Calibri" w:hAnsi="Calibri" w:cs="Arial"/>
                <w:color w:val="auto"/>
                <w:sz w:val="18"/>
                <w:lang w:val="kk-KZ"/>
              </w:rPr>
              <w:t>5,3</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в том числе: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әлеуметтік қамсыздандыру және әлеуметтік көмек</w:t>
            </w:r>
          </w:p>
        </w:tc>
        <w:tc>
          <w:tcPr>
            <w:tcW w:w="993" w:type="dxa"/>
            <w:gridSpan w:val="2"/>
            <w:vAlign w:val="bottom"/>
            <w:hideMark/>
          </w:tcPr>
          <w:p w:rsidR="00CF29D9" w:rsidRPr="00A50E6A" w:rsidRDefault="00CF29D9" w:rsidP="00D05F5B">
            <w:pPr>
              <w:pStyle w:val="aff2"/>
              <w:rPr>
                <w:rFonts w:ascii="Calibri" w:hAnsi="Calibri" w:cs="Arial"/>
                <w:color w:val="auto"/>
                <w:sz w:val="18"/>
              </w:rPr>
            </w:pPr>
          </w:p>
        </w:tc>
        <w:tc>
          <w:tcPr>
            <w:tcW w:w="850" w:type="dxa"/>
            <w:vAlign w:val="bottom"/>
            <w:hideMark/>
          </w:tcPr>
          <w:p w:rsidR="00CF29D9" w:rsidRPr="00A50E6A" w:rsidRDefault="00CF29D9" w:rsidP="00D05F5B">
            <w:pPr>
              <w:pStyle w:val="aff2"/>
              <w:rPr>
                <w:rFonts w:ascii="Calibri" w:hAnsi="Calibri" w:cs="Arial"/>
                <w:color w:val="auto"/>
                <w:sz w:val="18"/>
              </w:rPr>
            </w:pP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p>
        </w:tc>
        <w:tc>
          <w:tcPr>
            <w:tcW w:w="851" w:type="dxa"/>
            <w:vAlign w:val="bottom"/>
            <w:hideMark/>
          </w:tcPr>
          <w:p w:rsidR="00CF29D9" w:rsidRPr="00A50E6A" w:rsidRDefault="00CF29D9" w:rsidP="00D05F5B">
            <w:pPr>
              <w:pStyle w:val="aff2"/>
              <w:rPr>
                <w:rFonts w:ascii="Calibri" w:hAnsi="Calibri" w:cs="Arial"/>
                <w:color w:val="auto"/>
                <w:sz w:val="18"/>
              </w:rPr>
            </w:pP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p>
        </w:tc>
        <w:tc>
          <w:tcPr>
            <w:tcW w:w="851" w:type="dxa"/>
            <w:vAlign w:val="bottom"/>
            <w:hideMark/>
          </w:tcPr>
          <w:p w:rsidR="00CF29D9" w:rsidRPr="00A50E6A" w:rsidRDefault="00CF29D9" w:rsidP="00D05F5B">
            <w:pPr>
              <w:pStyle w:val="aff2"/>
              <w:rPr>
                <w:rFonts w:ascii="Calibri" w:hAnsi="Calibri" w:cs="Arial"/>
                <w:b/>
                <w:color w:val="auto"/>
                <w:sz w:val="18"/>
              </w:rPr>
            </w:pP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социальное обеспечение и соц. помощь</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1 239 018,4</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4,1</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1 144 156,2</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3,8</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p>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107 459,7</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0,4</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білім беру</w:t>
            </w:r>
          </w:p>
        </w:tc>
        <w:tc>
          <w:tcPr>
            <w:tcW w:w="993" w:type="dxa"/>
            <w:gridSpan w:val="2"/>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36,4</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53,7</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6,7</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образование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1 210 115,4</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4,0</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438 919,3</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1,4</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912 025,7</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3,0</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денсаулық сақтау </w:t>
            </w:r>
          </w:p>
        </w:tc>
        <w:tc>
          <w:tcPr>
            <w:tcW w:w="993" w:type="dxa"/>
            <w:gridSpan w:val="2"/>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35,6</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20,6</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57,1</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 xml:space="preserve">здравоохранение </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730 819,9</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2,4</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453 001,5</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1,5</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425 279,9</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1,4</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мәдениет</w:t>
            </w:r>
            <w:r w:rsidRPr="00A50E6A">
              <w:rPr>
                <w:rFonts w:ascii="Calibri" w:hAnsi="Calibri" w:cs="Arial"/>
                <w:color w:val="auto"/>
                <w:sz w:val="18"/>
              </w:rPr>
              <w:t>, спорт</w:t>
            </w:r>
            <w:r w:rsidRPr="00A50E6A">
              <w:rPr>
                <w:rFonts w:ascii="Calibri" w:hAnsi="Calibri" w:cs="Arial"/>
                <w:color w:val="auto"/>
                <w:sz w:val="18"/>
                <w:lang w:val="kk-KZ"/>
              </w:rPr>
              <w:t xml:space="preserve">, туризм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және ақпараттық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кеңістік</w:t>
            </w:r>
          </w:p>
        </w:tc>
        <w:tc>
          <w:tcPr>
            <w:tcW w:w="993" w:type="dxa"/>
            <w:gridSpan w:val="2"/>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21,5</w:t>
            </w:r>
          </w:p>
        </w:tc>
        <w:tc>
          <w:tcPr>
            <w:tcW w:w="850"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21,3</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26,</w:t>
            </w:r>
            <w:r w:rsidRPr="00A50E6A">
              <w:rPr>
                <w:rFonts w:ascii="Calibri" w:hAnsi="Calibri" w:cs="Arial"/>
                <w:color w:val="auto"/>
                <w:sz w:val="18"/>
                <w:lang w:val="kk-KZ"/>
              </w:rPr>
              <w:t>7</w:t>
            </w:r>
          </w:p>
        </w:tc>
        <w:tc>
          <w:tcPr>
            <w:tcW w:w="851" w:type="dxa"/>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культура, спорт, туризм</w:t>
            </w:r>
          </w:p>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и информационное пространство</w:t>
            </w:r>
          </w:p>
        </w:tc>
      </w:tr>
      <w:tr w:rsidR="00CF29D9" w:rsidRPr="00A50E6A" w:rsidTr="00C22F06">
        <w:trPr>
          <w:gridAfter w:val="6"/>
          <w:wAfter w:w="5106" w:type="dxa"/>
          <w:trHeight w:val="159"/>
        </w:trPr>
        <w:tc>
          <w:tcPr>
            <w:tcW w:w="2378" w:type="dxa"/>
            <w:tcBorders>
              <w:top w:val="nil"/>
              <w:left w:val="nil"/>
              <w:right w:val="nil"/>
            </w:tcBorders>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223 065,3</w:t>
            </w:r>
          </w:p>
        </w:tc>
        <w:tc>
          <w:tcPr>
            <w:tcW w:w="850"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rPr>
              <w:t>0,7</w:t>
            </w:r>
          </w:p>
        </w:tc>
        <w:tc>
          <w:tcPr>
            <w:tcW w:w="992"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93 628,4</w:t>
            </w:r>
          </w:p>
        </w:tc>
        <w:tc>
          <w:tcPr>
            <w:tcW w:w="851"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0,3</w:t>
            </w:r>
          </w:p>
        </w:tc>
        <w:tc>
          <w:tcPr>
            <w:tcW w:w="992" w:type="dxa"/>
            <w:gridSpan w:val="2"/>
            <w:tcBorders>
              <w:top w:val="nil"/>
              <w:left w:val="nil"/>
              <w:right w:val="nil"/>
            </w:tcBorders>
            <w:vAlign w:val="bottom"/>
            <w:hideMark/>
          </w:tcPr>
          <w:p w:rsidR="00CF29D9" w:rsidRPr="00A50E6A" w:rsidRDefault="00CF29D9" w:rsidP="00D05F5B">
            <w:pPr>
              <w:pStyle w:val="aff2"/>
              <w:rPr>
                <w:rFonts w:ascii="Calibri" w:hAnsi="Calibri" w:cs="Arial"/>
                <w:color w:val="auto"/>
                <w:sz w:val="18"/>
                <w:lang w:val="kk-KZ"/>
              </w:rPr>
            </w:pPr>
            <w:r w:rsidRPr="00A50E6A">
              <w:rPr>
                <w:rFonts w:ascii="Calibri" w:hAnsi="Calibri" w:cs="Arial"/>
                <w:color w:val="auto"/>
                <w:sz w:val="18"/>
              </w:rPr>
              <w:t>151 751,7</w:t>
            </w:r>
          </w:p>
        </w:tc>
        <w:tc>
          <w:tcPr>
            <w:tcW w:w="851" w:type="dxa"/>
            <w:tcBorders>
              <w:top w:val="nil"/>
              <w:left w:val="nil"/>
              <w:right w:val="nil"/>
            </w:tcBorders>
            <w:vAlign w:val="bottom"/>
            <w:hideMark/>
          </w:tcPr>
          <w:p w:rsidR="00CF29D9" w:rsidRPr="00A50E6A" w:rsidRDefault="00CF29D9" w:rsidP="00D05F5B">
            <w:pPr>
              <w:pStyle w:val="aff2"/>
              <w:rPr>
                <w:rFonts w:ascii="Calibri" w:hAnsi="Calibri" w:cs="Arial"/>
                <w:color w:val="auto"/>
                <w:sz w:val="18"/>
              </w:rPr>
            </w:pPr>
            <w:r w:rsidRPr="00A50E6A">
              <w:rPr>
                <w:rFonts w:ascii="Calibri" w:hAnsi="Calibri" w:cs="Arial"/>
                <w:color w:val="auto"/>
                <w:sz w:val="18"/>
                <w:lang w:val="kk-KZ"/>
              </w:rPr>
              <w:t>0,5</w:t>
            </w:r>
          </w:p>
        </w:tc>
        <w:tc>
          <w:tcPr>
            <w:tcW w:w="2269" w:type="dxa"/>
            <w:gridSpan w:val="2"/>
            <w:tcBorders>
              <w:top w:val="nil"/>
              <w:left w:val="nil"/>
              <w:right w:val="nil"/>
            </w:tcBorders>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trHeight w:val="271"/>
        </w:trPr>
        <w:tc>
          <w:tcPr>
            <w:tcW w:w="10176" w:type="dxa"/>
            <w:gridSpan w:val="12"/>
            <w:tcBorders>
              <w:left w:val="nil"/>
              <w:right w:val="nil"/>
            </w:tcBorders>
            <w:vAlign w:val="center"/>
            <w:hideMark/>
          </w:tcPr>
          <w:p w:rsidR="00CF29D9" w:rsidRPr="00A50E6A" w:rsidRDefault="00CF29D9" w:rsidP="00D31413">
            <w:pPr>
              <w:pStyle w:val="aff2"/>
              <w:spacing w:before="60" w:after="10"/>
              <w:jc w:val="center"/>
              <w:rPr>
                <w:rFonts w:ascii="Calibri" w:hAnsi="Calibri" w:cs="Arial"/>
                <w:color w:val="auto"/>
                <w:sz w:val="18"/>
              </w:rPr>
            </w:pPr>
            <w:r w:rsidRPr="00A50E6A">
              <w:rPr>
                <w:rFonts w:ascii="Calibri" w:hAnsi="Calibri" w:cs="Arial"/>
                <w:color w:val="auto"/>
                <w:sz w:val="18"/>
                <w:lang w:val="en-US"/>
              </w:rPr>
              <w:t>2013</w:t>
            </w:r>
          </w:p>
        </w:tc>
        <w:tc>
          <w:tcPr>
            <w:tcW w:w="851" w:type="dxa"/>
            <w:vAlign w:val="bottom"/>
          </w:tcPr>
          <w:p w:rsidR="00CF29D9" w:rsidRPr="00A50E6A" w:rsidRDefault="00CF29D9" w:rsidP="00D05F5B">
            <w:pPr>
              <w:pStyle w:val="aff2"/>
              <w:rPr>
                <w:rFonts w:ascii="Calibri" w:hAnsi="Calibri" w:cs="Arial"/>
                <w:color w:val="auto"/>
              </w:rPr>
            </w:pPr>
          </w:p>
        </w:tc>
        <w:tc>
          <w:tcPr>
            <w:tcW w:w="851" w:type="dxa"/>
            <w:vAlign w:val="bottom"/>
          </w:tcPr>
          <w:p w:rsidR="00CF29D9" w:rsidRPr="00A50E6A" w:rsidRDefault="00CF29D9" w:rsidP="00D05F5B">
            <w:pPr>
              <w:pStyle w:val="aff2"/>
              <w:rPr>
                <w:rFonts w:ascii="Calibri" w:hAnsi="Calibri" w:cs="Arial"/>
                <w:color w:val="auto"/>
              </w:rPr>
            </w:pPr>
            <w:r w:rsidRPr="00A50E6A">
              <w:rPr>
                <w:rFonts w:ascii="Calibri" w:hAnsi="Calibri" w:cs="Arial"/>
                <w:color w:val="auto"/>
              </w:rPr>
              <w:t>-</w:t>
            </w:r>
          </w:p>
        </w:tc>
        <w:tc>
          <w:tcPr>
            <w:tcW w:w="851" w:type="dxa"/>
            <w:vAlign w:val="bottom"/>
          </w:tcPr>
          <w:p w:rsidR="00CF29D9" w:rsidRPr="00A50E6A" w:rsidRDefault="00CF29D9" w:rsidP="00D05F5B">
            <w:pPr>
              <w:pStyle w:val="aff2"/>
              <w:rPr>
                <w:rFonts w:ascii="Calibri" w:hAnsi="Calibri" w:cs="Arial"/>
                <w:color w:val="auto"/>
                <w:lang w:val="kk-KZ"/>
              </w:rPr>
            </w:pPr>
            <w:r w:rsidRPr="00A50E6A">
              <w:rPr>
                <w:rFonts w:ascii="Calibri" w:hAnsi="Calibri" w:cs="Arial"/>
                <w:color w:val="auto"/>
              </w:rPr>
              <w:t>4,4</w:t>
            </w:r>
          </w:p>
        </w:tc>
        <w:tc>
          <w:tcPr>
            <w:tcW w:w="851" w:type="dxa"/>
            <w:vAlign w:val="bottom"/>
          </w:tcPr>
          <w:p w:rsidR="00CF29D9" w:rsidRPr="00A50E6A" w:rsidRDefault="00CF29D9" w:rsidP="00D05F5B">
            <w:pPr>
              <w:pStyle w:val="aff2"/>
              <w:rPr>
                <w:rFonts w:ascii="Calibri" w:hAnsi="Calibri" w:cs="Arial"/>
                <w:color w:val="auto"/>
              </w:rPr>
            </w:pPr>
            <w:r w:rsidRPr="00A50E6A">
              <w:rPr>
                <w:rFonts w:ascii="Calibri" w:hAnsi="Calibri" w:cs="Arial"/>
                <w:color w:val="auto"/>
                <w:lang w:val="kk-KZ"/>
              </w:rPr>
              <w:t>-</w:t>
            </w:r>
          </w:p>
        </w:tc>
        <w:tc>
          <w:tcPr>
            <w:tcW w:w="851" w:type="dxa"/>
            <w:vAlign w:val="bottom"/>
          </w:tcPr>
          <w:p w:rsidR="00CF29D9" w:rsidRPr="00A50E6A" w:rsidRDefault="00CF29D9" w:rsidP="00D05F5B">
            <w:pPr>
              <w:pStyle w:val="aff2"/>
              <w:rPr>
                <w:rFonts w:ascii="Calibri" w:hAnsi="Calibri" w:cs="Arial"/>
                <w:color w:val="auto"/>
                <w:lang w:val="kk-KZ"/>
              </w:rPr>
            </w:pPr>
            <w:r w:rsidRPr="00A50E6A">
              <w:rPr>
                <w:rFonts w:ascii="Calibri" w:hAnsi="Calibri" w:cs="Arial"/>
                <w:color w:val="auto"/>
              </w:rPr>
              <w:t>9,5</w:t>
            </w:r>
          </w:p>
        </w:tc>
        <w:tc>
          <w:tcPr>
            <w:tcW w:w="851" w:type="dxa"/>
            <w:vAlign w:val="bottom"/>
          </w:tcPr>
          <w:p w:rsidR="00CF29D9" w:rsidRPr="00A50E6A" w:rsidRDefault="00CF29D9" w:rsidP="00D05F5B">
            <w:pPr>
              <w:pStyle w:val="aff2"/>
              <w:rPr>
                <w:rFonts w:ascii="Calibri" w:hAnsi="Calibri" w:cs="Arial"/>
                <w:color w:val="auto"/>
              </w:rPr>
            </w:pPr>
            <w:r w:rsidRPr="00A50E6A">
              <w:rPr>
                <w:rFonts w:ascii="Calibri" w:hAnsi="Calibri" w:cs="Arial"/>
                <w:color w:val="auto"/>
                <w:lang w:val="kk-KZ"/>
              </w:rPr>
              <w:t>-</w:t>
            </w:r>
          </w:p>
        </w:tc>
      </w:tr>
      <w:tr w:rsidR="00CF29D9" w:rsidRPr="00A50E6A" w:rsidTr="00C22F06">
        <w:trPr>
          <w:gridAfter w:val="6"/>
          <w:wAfter w:w="5106" w:type="dxa"/>
        </w:trPr>
        <w:tc>
          <w:tcPr>
            <w:tcW w:w="2378" w:type="dxa"/>
            <w:tcBorders>
              <w:left w:val="nil"/>
              <w:bottom w:val="nil"/>
              <w:right w:val="nil"/>
            </w:tcBorders>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b/>
                <w:color w:val="auto"/>
                <w:sz w:val="18"/>
                <w:lang w:val="kk-KZ"/>
              </w:rPr>
              <w:t>Әлеуметтік-мәдени іс-шараларға шығыстар - барлығы</w:t>
            </w:r>
          </w:p>
        </w:tc>
        <w:tc>
          <w:tcPr>
            <w:tcW w:w="993" w:type="dxa"/>
            <w:gridSpan w:val="2"/>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3 650 608,7</w:t>
            </w:r>
          </w:p>
        </w:tc>
        <w:tc>
          <w:tcPr>
            <w:tcW w:w="850" w:type="dxa"/>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10,3</w:t>
            </w:r>
          </w:p>
        </w:tc>
        <w:tc>
          <w:tcPr>
            <w:tcW w:w="992" w:type="dxa"/>
            <w:gridSpan w:val="2"/>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2 307 482,1</w:t>
            </w:r>
          </w:p>
        </w:tc>
        <w:tc>
          <w:tcPr>
            <w:tcW w:w="851" w:type="dxa"/>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6,5</w:t>
            </w:r>
          </w:p>
        </w:tc>
        <w:tc>
          <w:tcPr>
            <w:tcW w:w="992" w:type="dxa"/>
            <w:gridSpan w:val="2"/>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1 736 091,6</w:t>
            </w:r>
          </w:p>
        </w:tc>
        <w:tc>
          <w:tcPr>
            <w:tcW w:w="851" w:type="dxa"/>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4,9</w:t>
            </w:r>
          </w:p>
        </w:tc>
        <w:tc>
          <w:tcPr>
            <w:tcW w:w="2269" w:type="dxa"/>
            <w:gridSpan w:val="2"/>
            <w:tcBorders>
              <w:left w:val="nil"/>
              <w:bottom w:val="nil"/>
              <w:right w:val="nil"/>
            </w:tcBorders>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b/>
                <w:color w:val="auto"/>
                <w:sz w:val="18"/>
              </w:rPr>
              <w:t>Расходы  на социально-культурные мероприятия – всего</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lang w:val="kk-KZ"/>
              </w:rPr>
              <w:t>соның ішінде</w:t>
            </w:r>
            <w:r w:rsidRPr="00A50E6A">
              <w:rPr>
                <w:rFonts w:ascii="Calibri" w:hAnsi="Calibri" w:cs="Arial"/>
                <w:color w:val="auto"/>
                <w:sz w:val="18"/>
              </w:rPr>
              <w:t>:</w:t>
            </w:r>
          </w:p>
        </w:tc>
        <w:tc>
          <w:tcPr>
            <w:tcW w:w="993" w:type="dxa"/>
            <w:gridSpan w:val="2"/>
            <w:vAlign w:val="bottom"/>
          </w:tcPr>
          <w:p w:rsidR="00CF29D9" w:rsidRPr="00A50E6A" w:rsidRDefault="00CF29D9" w:rsidP="00D05F5B">
            <w:pPr>
              <w:pStyle w:val="aff2"/>
              <w:snapToGrid w:val="0"/>
              <w:rPr>
                <w:rFonts w:ascii="Calibri" w:hAnsi="Calibri" w:cs="Arial"/>
                <w:color w:val="auto"/>
                <w:sz w:val="18"/>
              </w:rPr>
            </w:pPr>
          </w:p>
        </w:tc>
        <w:tc>
          <w:tcPr>
            <w:tcW w:w="850" w:type="dxa"/>
            <w:vAlign w:val="bottom"/>
          </w:tcPr>
          <w:p w:rsidR="00CF29D9" w:rsidRPr="00A50E6A" w:rsidRDefault="00CF29D9" w:rsidP="00D05F5B">
            <w:pPr>
              <w:pStyle w:val="aff2"/>
              <w:snapToGrid w:val="0"/>
              <w:rPr>
                <w:rFonts w:ascii="Calibri" w:hAnsi="Calibri" w:cs="Arial"/>
                <w:color w:val="auto"/>
                <w:sz w:val="18"/>
              </w:rPr>
            </w:pP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p>
        </w:tc>
        <w:tc>
          <w:tcPr>
            <w:tcW w:w="851" w:type="dxa"/>
            <w:vAlign w:val="bottom"/>
          </w:tcPr>
          <w:p w:rsidR="00CF29D9" w:rsidRPr="00A50E6A" w:rsidRDefault="00CF29D9" w:rsidP="00D05F5B">
            <w:pPr>
              <w:pStyle w:val="aff2"/>
              <w:snapToGrid w:val="0"/>
              <w:rPr>
                <w:rFonts w:ascii="Calibri" w:hAnsi="Calibri" w:cs="Arial"/>
                <w:color w:val="auto"/>
                <w:sz w:val="18"/>
              </w:rPr>
            </w:pP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p>
        </w:tc>
        <w:tc>
          <w:tcPr>
            <w:tcW w:w="851" w:type="dxa"/>
            <w:vAlign w:val="bottom"/>
          </w:tcPr>
          <w:p w:rsidR="00CF29D9" w:rsidRPr="00A50E6A" w:rsidRDefault="00CF29D9" w:rsidP="00D05F5B">
            <w:pPr>
              <w:pStyle w:val="aff2"/>
              <w:snapToGrid w:val="0"/>
              <w:rPr>
                <w:rFonts w:ascii="Calibri" w:hAnsi="Calibri" w:cs="Arial"/>
                <w:color w:val="auto"/>
                <w:sz w:val="18"/>
              </w:rPr>
            </w:pP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в том числе: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әлеуметтік қамсыздандыру </w:t>
            </w:r>
            <w:r w:rsidRPr="00A50E6A">
              <w:rPr>
                <w:rFonts w:ascii="Calibri" w:hAnsi="Calibri" w:cs="Arial"/>
                <w:color w:val="auto"/>
                <w:sz w:val="18"/>
                <w:lang w:val="kk-KZ"/>
              </w:rPr>
              <w:lastRenderedPageBreak/>
              <w:t>және әлеуметтік көмек</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lastRenderedPageBreak/>
              <w:t>1 359 663,8</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3,9</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1 260 981,9</w:t>
            </w:r>
          </w:p>
        </w:tc>
        <w:tc>
          <w:tcPr>
            <w:tcW w:w="851" w:type="dxa"/>
            <w:vAlign w:val="bottom"/>
            <w:hideMark/>
          </w:tcPr>
          <w:p w:rsidR="00CF29D9" w:rsidRPr="00A50E6A" w:rsidRDefault="00CF29D9" w:rsidP="00D05F5B">
            <w:pPr>
              <w:pStyle w:val="aff2"/>
              <w:snapToGrid w:val="0"/>
              <w:rPr>
                <w:rFonts w:ascii="Calibri" w:hAnsi="Calibri" w:cs="Arial"/>
                <w:color w:val="auto"/>
                <w:sz w:val="18"/>
                <w:lang w:val="en-US"/>
              </w:rPr>
            </w:pPr>
            <w:r w:rsidRPr="00A50E6A">
              <w:rPr>
                <w:rFonts w:ascii="Calibri" w:hAnsi="Calibri" w:cs="Arial"/>
                <w:color w:val="auto"/>
                <w:sz w:val="18"/>
                <w:lang w:val="kk-KZ"/>
              </w:rPr>
              <w:t>3,</w:t>
            </w:r>
            <w:r w:rsidRPr="00A50E6A">
              <w:rPr>
                <w:rFonts w:ascii="Calibri" w:hAnsi="Calibri" w:cs="Arial"/>
                <w:color w:val="auto"/>
                <w:sz w:val="18"/>
                <w:lang w:val="en-US"/>
              </w:rPr>
              <w:t>6</w:t>
            </w: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113 876,8</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0,3</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 xml:space="preserve">социальное обеспечение и </w:t>
            </w:r>
            <w:r w:rsidRPr="00A50E6A">
              <w:rPr>
                <w:rFonts w:ascii="Calibri" w:hAnsi="Calibri" w:cs="Arial"/>
                <w:color w:val="auto"/>
                <w:sz w:val="18"/>
              </w:rPr>
              <w:lastRenderedPageBreak/>
              <w:t>соц. помощь</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lastRenderedPageBreak/>
              <w:t>қорытындыға пайызбен</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rPr>
              <w:t>37,2</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54,7</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6,5</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білім беру</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1 237 421,4</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3,5</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453 212,7</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1,3</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926 615,7</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2,6</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образование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33,9</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19,6</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53,4</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денсаулық сақтау </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795 092,4</w:t>
            </w:r>
          </w:p>
        </w:tc>
        <w:tc>
          <w:tcPr>
            <w:tcW w:w="850"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rPr>
              <w:t>2,</w:t>
            </w:r>
            <w:r w:rsidRPr="00A50E6A">
              <w:rPr>
                <w:rFonts w:ascii="Calibri" w:hAnsi="Calibri" w:cs="Arial"/>
                <w:color w:val="auto"/>
                <w:sz w:val="18"/>
                <w:lang w:val="kk-KZ"/>
              </w:rPr>
              <w:t>3</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499 395,2</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1,4</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522 511,5</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1,5</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 xml:space="preserve">здравоохранение </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21,8</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21,6</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30,1</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мәдениет</w:t>
            </w:r>
            <w:r w:rsidRPr="00A50E6A">
              <w:rPr>
                <w:rFonts w:ascii="Calibri" w:hAnsi="Calibri" w:cs="Arial"/>
                <w:color w:val="auto"/>
                <w:sz w:val="18"/>
              </w:rPr>
              <w:t>, спорт</w:t>
            </w:r>
            <w:r w:rsidRPr="00A50E6A">
              <w:rPr>
                <w:rFonts w:ascii="Calibri" w:hAnsi="Calibri" w:cs="Arial"/>
                <w:color w:val="auto"/>
                <w:sz w:val="18"/>
                <w:lang w:val="kk-KZ"/>
              </w:rPr>
              <w:t xml:space="preserve">, туризм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және ақпараттық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кеңістік</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258 431,1</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0,7</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93 892,2</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0,3</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173 087,6</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0,5</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культура, спорт, туризм</w:t>
            </w:r>
          </w:p>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и информационное пространство</w:t>
            </w:r>
          </w:p>
        </w:tc>
      </w:tr>
      <w:tr w:rsidR="00CF29D9" w:rsidRPr="00A50E6A" w:rsidTr="00C22F06">
        <w:trPr>
          <w:gridAfter w:val="6"/>
          <w:wAfter w:w="5106" w:type="dxa"/>
          <w:trHeight w:val="303"/>
        </w:trPr>
        <w:tc>
          <w:tcPr>
            <w:tcW w:w="2378" w:type="dxa"/>
            <w:tcBorders>
              <w:top w:val="nil"/>
              <w:left w:val="nil"/>
              <w:right w:val="nil"/>
            </w:tcBorders>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tcBorders>
              <w:top w:val="nil"/>
              <w:left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7,1</w:t>
            </w:r>
          </w:p>
        </w:tc>
        <w:tc>
          <w:tcPr>
            <w:tcW w:w="850" w:type="dxa"/>
            <w:tcBorders>
              <w:top w:val="nil"/>
              <w:left w:val="nil"/>
              <w:right w:val="nil"/>
            </w:tcBorders>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w:t>
            </w:r>
          </w:p>
        </w:tc>
        <w:tc>
          <w:tcPr>
            <w:tcW w:w="992" w:type="dxa"/>
            <w:gridSpan w:val="2"/>
            <w:tcBorders>
              <w:top w:val="nil"/>
              <w:left w:val="nil"/>
              <w:right w:val="nil"/>
            </w:tcBorders>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4,1</w:t>
            </w:r>
          </w:p>
        </w:tc>
        <w:tc>
          <w:tcPr>
            <w:tcW w:w="851" w:type="dxa"/>
            <w:tcBorders>
              <w:top w:val="nil"/>
              <w:left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tcBorders>
              <w:top w:val="nil"/>
              <w:left w:val="nil"/>
              <w:right w:val="nil"/>
            </w:tcBorders>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10,0</w:t>
            </w:r>
          </w:p>
        </w:tc>
        <w:tc>
          <w:tcPr>
            <w:tcW w:w="851" w:type="dxa"/>
            <w:tcBorders>
              <w:top w:val="nil"/>
              <w:left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2269" w:type="dxa"/>
            <w:gridSpan w:val="2"/>
            <w:tcBorders>
              <w:top w:val="nil"/>
              <w:left w:val="nil"/>
              <w:right w:val="nil"/>
            </w:tcBorders>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Height w:val="239"/>
        </w:trPr>
        <w:tc>
          <w:tcPr>
            <w:tcW w:w="10176" w:type="dxa"/>
            <w:gridSpan w:val="12"/>
            <w:tcBorders>
              <w:left w:val="nil"/>
              <w:right w:val="nil"/>
            </w:tcBorders>
            <w:vAlign w:val="center"/>
            <w:hideMark/>
          </w:tcPr>
          <w:p w:rsidR="00CF29D9" w:rsidRPr="00A50E6A" w:rsidRDefault="00CF29D9" w:rsidP="00D31413">
            <w:pPr>
              <w:pStyle w:val="aff2"/>
              <w:spacing w:before="60" w:after="10"/>
              <w:jc w:val="center"/>
              <w:rPr>
                <w:rFonts w:ascii="Calibri" w:hAnsi="Calibri" w:cs="Arial"/>
                <w:color w:val="auto"/>
                <w:sz w:val="18"/>
                <w:lang w:val="en-US"/>
              </w:rPr>
            </w:pPr>
            <w:r w:rsidRPr="00A50E6A">
              <w:rPr>
                <w:rFonts w:ascii="Calibri" w:hAnsi="Calibri" w:cs="Arial"/>
                <w:color w:val="auto"/>
                <w:sz w:val="18"/>
                <w:lang w:val="en-US"/>
              </w:rPr>
              <w:t>2014</w:t>
            </w:r>
          </w:p>
        </w:tc>
      </w:tr>
      <w:tr w:rsidR="00CF29D9" w:rsidRPr="00A50E6A" w:rsidTr="00C22F06">
        <w:trPr>
          <w:gridAfter w:val="6"/>
          <w:wAfter w:w="5106" w:type="dxa"/>
        </w:trPr>
        <w:tc>
          <w:tcPr>
            <w:tcW w:w="2378" w:type="dxa"/>
            <w:tcBorders>
              <w:left w:val="nil"/>
              <w:bottom w:val="nil"/>
              <w:right w:val="nil"/>
            </w:tcBorders>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b/>
                <w:color w:val="auto"/>
                <w:sz w:val="18"/>
                <w:lang w:val="kk-KZ"/>
              </w:rPr>
              <w:t>Әлеуметтік-мәдени іс-шараларға шығыстар - барлығы</w:t>
            </w:r>
          </w:p>
        </w:tc>
        <w:tc>
          <w:tcPr>
            <w:tcW w:w="993" w:type="dxa"/>
            <w:gridSpan w:val="2"/>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4</w:t>
            </w:r>
            <w:r w:rsidRPr="00A50E6A">
              <w:rPr>
                <w:rFonts w:ascii="Calibri" w:hAnsi="Calibri" w:cs="Arial"/>
                <w:color w:val="auto"/>
                <w:sz w:val="18"/>
                <w:lang w:val="en-US"/>
              </w:rPr>
              <w:t xml:space="preserve"> </w:t>
            </w:r>
            <w:r w:rsidRPr="00A50E6A">
              <w:rPr>
                <w:rFonts w:ascii="Calibri" w:hAnsi="Calibri" w:cs="Arial"/>
                <w:color w:val="auto"/>
                <w:sz w:val="18"/>
                <w:lang w:val="kk-KZ"/>
              </w:rPr>
              <w:t>061</w:t>
            </w:r>
            <w:r w:rsidRPr="00A50E6A">
              <w:rPr>
                <w:rFonts w:ascii="Calibri" w:hAnsi="Calibri" w:cs="Arial"/>
                <w:color w:val="auto"/>
                <w:sz w:val="18"/>
                <w:lang w:val="en-US"/>
              </w:rPr>
              <w:t xml:space="preserve"> </w:t>
            </w:r>
            <w:r w:rsidRPr="00A50E6A">
              <w:rPr>
                <w:rFonts w:ascii="Calibri" w:hAnsi="Calibri" w:cs="Arial"/>
                <w:color w:val="auto"/>
                <w:sz w:val="18"/>
                <w:lang w:val="kk-KZ"/>
              </w:rPr>
              <w:t>323,7</w:t>
            </w:r>
          </w:p>
        </w:tc>
        <w:tc>
          <w:tcPr>
            <w:tcW w:w="850" w:type="dxa"/>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10,4</w:t>
            </w:r>
          </w:p>
        </w:tc>
        <w:tc>
          <w:tcPr>
            <w:tcW w:w="992" w:type="dxa"/>
            <w:gridSpan w:val="2"/>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2</w:t>
            </w:r>
            <w:r w:rsidRPr="00A50E6A">
              <w:rPr>
                <w:rFonts w:ascii="Calibri" w:hAnsi="Calibri" w:cs="Arial"/>
                <w:color w:val="auto"/>
                <w:sz w:val="18"/>
                <w:lang w:val="en-US"/>
              </w:rPr>
              <w:t xml:space="preserve"> </w:t>
            </w:r>
            <w:r w:rsidRPr="00A50E6A">
              <w:rPr>
                <w:rFonts w:ascii="Calibri" w:hAnsi="Calibri" w:cs="Arial"/>
                <w:color w:val="auto"/>
                <w:sz w:val="18"/>
              </w:rPr>
              <w:t>654</w:t>
            </w:r>
            <w:r w:rsidRPr="00A50E6A">
              <w:rPr>
                <w:rFonts w:ascii="Calibri" w:hAnsi="Calibri" w:cs="Arial"/>
                <w:color w:val="auto"/>
                <w:sz w:val="18"/>
                <w:lang w:val="en-US"/>
              </w:rPr>
              <w:t xml:space="preserve"> </w:t>
            </w:r>
            <w:r w:rsidRPr="00A50E6A">
              <w:rPr>
                <w:rFonts w:ascii="Calibri" w:hAnsi="Calibri" w:cs="Arial"/>
                <w:color w:val="auto"/>
                <w:sz w:val="18"/>
              </w:rPr>
              <w:t>171,6</w:t>
            </w:r>
          </w:p>
        </w:tc>
        <w:tc>
          <w:tcPr>
            <w:tcW w:w="851" w:type="dxa"/>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6,8</w:t>
            </w:r>
          </w:p>
        </w:tc>
        <w:tc>
          <w:tcPr>
            <w:tcW w:w="992" w:type="dxa"/>
            <w:gridSpan w:val="2"/>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w:t>
            </w:r>
            <w:r w:rsidRPr="00A50E6A">
              <w:rPr>
                <w:rFonts w:ascii="Calibri" w:hAnsi="Calibri" w:cs="Arial"/>
                <w:color w:val="auto"/>
                <w:sz w:val="18"/>
                <w:lang w:val="en-US"/>
              </w:rPr>
              <w:t xml:space="preserve"> </w:t>
            </w:r>
            <w:r w:rsidRPr="00A50E6A">
              <w:rPr>
                <w:rFonts w:ascii="Calibri" w:hAnsi="Calibri" w:cs="Arial"/>
                <w:color w:val="auto"/>
                <w:sz w:val="18"/>
                <w:lang w:val="kk-KZ"/>
              </w:rPr>
              <w:t>952</w:t>
            </w:r>
            <w:r w:rsidRPr="00A50E6A">
              <w:rPr>
                <w:rFonts w:ascii="Calibri" w:hAnsi="Calibri" w:cs="Arial"/>
                <w:color w:val="auto"/>
                <w:sz w:val="18"/>
                <w:lang w:val="en-US"/>
              </w:rPr>
              <w:t xml:space="preserve"> </w:t>
            </w:r>
            <w:r w:rsidRPr="00A50E6A">
              <w:rPr>
                <w:rFonts w:ascii="Calibri" w:hAnsi="Calibri" w:cs="Arial"/>
                <w:color w:val="auto"/>
                <w:sz w:val="18"/>
                <w:lang w:val="kk-KZ"/>
              </w:rPr>
              <w:t>149,8</w:t>
            </w:r>
          </w:p>
        </w:tc>
        <w:tc>
          <w:tcPr>
            <w:tcW w:w="851" w:type="dxa"/>
            <w:tcBorders>
              <w:left w:val="nil"/>
              <w:bottom w:val="nil"/>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5,0</w:t>
            </w:r>
          </w:p>
        </w:tc>
        <w:tc>
          <w:tcPr>
            <w:tcW w:w="2269" w:type="dxa"/>
            <w:gridSpan w:val="2"/>
            <w:tcBorders>
              <w:left w:val="nil"/>
              <w:bottom w:val="nil"/>
              <w:right w:val="nil"/>
            </w:tcBorders>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b/>
                <w:color w:val="auto"/>
                <w:sz w:val="18"/>
              </w:rPr>
              <w:t>Расходы  на социально-культурные мероприятия – всего</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lang w:val="kk-KZ"/>
              </w:rPr>
              <w:t>соның ішінде</w:t>
            </w:r>
            <w:r w:rsidRPr="00A50E6A">
              <w:rPr>
                <w:rFonts w:ascii="Calibri" w:hAnsi="Calibri" w:cs="Arial"/>
                <w:color w:val="auto"/>
                <w:sz w:val="18"/>
              </w:rPr>
              <w:t>:</w:t>
            </w:r>
          </w:p>
        </w:tc>
        <w:tc>
          <w:tcPr>
            <w:tcW w:w="993" w:type="dxa"/>
            <w:gridSpan w:val="2"/>
            <w:vAlign w:val="bottom"/>
          </w:tcPr>
          <w:p w:rsidR="00CF29D9" w:rsidRPr="00A50E6A" w:rsidRDefault="00CF29D9" w:rsidP="00D05F5B">
            <w:pPr>
              <w:pStyle w:val="aff2"/>
              <w:snapToGrid w:val="0"/>
              <w:rPr>
                <w:rFonts w:ascii="Calibri" w:hAnsi="Calibri" w:cs="Arial"/>
                <w:color w:val="auto"/>
                <w:sz w:val="18"/>
              </w:rPr>
            </w:pPr>
          </w:p>
        </w:tc>
        <w:tc>
          <w:tcPr>
            <w:tcW w:w="850" w:type="dxa"/>
            <w:vAlign w:val="bottom"/>
          </w:tcPr>
          <w:p w:rsidR="00CF29D9" w:rsidRPr="00A50E6A" w:rsidRDefault="00CF29D9" w:rsidP="00D05F5B">
            <w:pPr>
              <w:pStyle w:val="aff2"/>
              <w:snapToGrid w:val="0"/>
              <w:rPr>
                <w:rFonts w:ascii="Calibri" w:hAnsi="Calibri" w:cs="Arial"/>
                <w:color w:val="auto"/>
                <w:sz w:val="18"/>
              </w:rPr>
            </w:pP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p>
        </w:tc>
        <w:tc>
          <w:tcPr>
            <w:tcW w:w="851" w:type="dxa"/>
            <w:vAlign w:val="bottom"/>
          </w:tcPr>
          <w:p w:rsidR="00CF29D9" w:rsidRPr="00A50E6A" w:rsidRDefault="00CF29D9" w:rsidP="00D05F5B">
            <w:pPr>
              <w:pStyle w:val="aff2"/>
              <w:snapToGrid w:val="0"/>
              <w:rPr>
                <w:rFonts w:ascii="Calibri" w:hAnsi="Calibri" w:cs="Arial"/>
                <w:color w:val="auto"/>
                <w:sz w:val="18"/>
              </w:rPr>
            </w:pPr>
          </w:p>
        </w:tc>
        <w:tc>
          <w:tcPr>
            <w:tcW w:w="992" w:type="dxa"/>
            <w:gridSpan w:val="2"/>
            <w:vAlign w:val="bottom"/>
          </w:tcPr>
          <w:p w:rsidR="00CF29D9" w:rsidRPr="00A50E6A" w:rsidRDefault="00CF29D9" w:rsidP="00D05F5B">
            <w:pPr>
              <w:pStyle w:val="aff2"/>
              <w:snapToGrid w:val="0"/>
              <w:rPr>
                <w:rFonts w:ascii="Calibri" w:hAnsi="Calibri" w:cs="Arial"/>
                <w:color w:val="auto"/>
                <w:sz w:val="18"/>
              </w:rPr>
            </w:pPr>
          </w:p>
        </w:tc>
        <w:tc>
          <w:tcPr>
            <w:tcW w:w="851" w:type="dxa"/>
            <w:vAlign w:val="bottom"/>
          </w:tcPr>
          <w:p w:rsidR="00CF29D9" w:rsidRPr="00A50E6A" w:rsidRDefault="00CF29D9" w:rsidP="00D05F5B">
            <w:pPr>
              <w:pStyle w:val="aff2"/>
              <w:snapToGrid w:val="0"/>
              <w:rPr>
                <w:rFonts w:ascii="Calibri" w:hAnsi="Calibri" w:cs="Arial"/>
                <w:color w:val="auto"/>
                <w:sz w:val="18"/>
              </w:rPr>
            </w:pP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в том числе: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әлеуметтік қамсыздандыру және әлеуметтік көмек</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w:t>
            </w:r>
            <w:r w:rsidRPr="00A50E6A">
              <w:rPr>
                <w:rFonts w:ascii="Calibri" w:hAnsi="Calibri" w:cs="Arial"/>
                <w:color w:val="auto"/>
                <w:sz w:val="18"/>
                <w:lang w:val="en-US"/>
              </w:rPr>
              <w:t xml:space="preserve"> </w:t>
            </w:r>
            <w:r w:rsidRPr="00A50E6A">
              <w:rPr>
                <w:rFonts w:ascii="Calibri" w:hAnsi="Calibri" w:cs="Arial"/>
                <w:color w:val="auto"/>
                <w:sz w:val="18"/>
                <w:lang w:val="kk-KZ"/>
              </w:rPr>
              <w:t>548</w:t>
            </w:r>
            <w:r w:rsidRPr="00A50E6A">
              <w:rPr>
                <w:rFonts w:ascii="Calibri" w:hAnsi="Calibri" w:cs="Arial"/>
                <w:color w:val="auto"/>
                <w:sz w:val="18"/>
                <w:lang w:val="en-US"/>
              </w:rPr>
              <w:t xml:space="preserve"> </w:t>
            </w:r>
            <w:r w:rsidRPr="00A50E6A">
              <w:rPr>
                <w:rFonts w:ascii="Calibri" w:hAnsi="Calibri" w:cs="Arial"/>
                <w:color w:val="auto"/>
                <w:sz w:val="18"/>
                <w:lang w:val="kk-KZ"/>
              </w:rPr>
              <w:t>637,6</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4,0</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w:t>
            </w:r>
            <w:r w:rsidRPr="00A50E6A">
              <w:rPr>
                <w:rFonts w:ascii="Calibri" w:hAnsi="Calibri" w:cs="Arial"/>
                <w:color w:val="auto"/>
                <w:sz w:val="18"/>
                <w:lang w:val="en-US"/>
              </w:rPr>
              <w:t> </w:t>
            </w:r>
            <w:r w:rsidRPr="00A50E6A">
              <w:rPr>
                <w:rFonts w:ascii="Calibri" w:hAnsi="Calibri" w:cs="Arial"/>
                <w:color w:val="auto"/>
                <w:sz w:val="18"/>
              </w:rPr>
              <w:t>441</w:t>
            </w:r>
            <w:r w:rsidRPr="00A50E6A">
              <w:rPr>
                <w:rFonts w:ascii="Calibri" w:hAnsi="Calibri" w:cs="Arial"/>
                <w:color w:val="auto"/>
                <w:sz w:val="18"/>
                <w:lang w:val="en-US"/>
              </w:rPr>
              <w:t xml:space="preserve"> </w:t>
            </w:r>
            <w:r w:rsidRPr="00A50E6A">
              <w:rPr>
                <w:rFonts w:ascii="Calibri" w:hAnsi="Calibri" w:cs="Arial"/>
                <w:color w:val="auto"/>
                <w:sz w:val="18"/>
              </w:rPr>
              <w:t>706,6</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3,7</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122</w:t>
            </w:r>
            <w:r w:rsidRPr="00A50E6A">
              <w:rPr>
                <w:rFonts w:ascii="Calibri" w:hAnsi="Calibri" w:cs="Arial"/>
                <w:color w:val="auto"/>
                <w:sz w:val="18"/>
                <w:lang w:val="en-US"/>
              </w:rPr>
              <w:t xml:space="preserve"> </w:t>
            </w:r>
            <w:r w:rsidRPr="00A50E6A">
              <w:rPr>
                <w:rFonts w:ascii="Calibri" w:hAnsi="Calibri" w:cs="Arial"/>
                <w:color w:val="auto"/>
                <w:sz w:val="18"/>
                <w:lang w:val="kk-KZ"/>
              </w:rPr>
              <w:t>495,9</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0,3</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социальное обеспечение и соц. помощь</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38,1</w:t>
            </w:r>
          </w:p>
        </w:tc>
        <w:tc>
          <w:tcPr>
            <w:tcW w:w="850"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54,3</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6,3</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білім беру</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w:t>
            </w:r>
            <w:r w:rsidRPr="00A50E6A">
              <w:rPr>
                <w:rFonts w:ascii="Calibri" w:hAnsi="Calibri" w:cs="Arial"/>
                <w:color w:val="auto"/>
                <w:sz w:val="18"/>
                <w:lang w:val="en-US"/>
              </w:rPr>
              <w:t xml:space="preserve"> </w:t>
            </w:r>
            <w:r w:rsidRPr="00A50E6A">
              <w:rPr>
                <w:rFonts w:ascii="Calibri" w:hAnsi="Calibri" w:cs="Arial"/>
                <w:color w:val="auto"/>
                <w:sz w:val="18"/>
                <w:lang w:val="kk-KZ"/>
              </w:rPr>
              <w:t>358</w:t>
            </w:r>
            <w:r w:rsidRPr="00A50E6A">
              <w:rPr>
                <w:rFonts w:ascii="Calibri" w:hAnsi="Calibri" w:cs="Arial"/>
                <w:color w:val="auto"/>
                <w:sz w:val="18"/>
                <w:lang w:val="en-US"/>
              </w:rPr>
              <w:t xml:space="preserve"> </w:t>
            </w:r>
            <w:r w:rsidRPr="00A50E6A">
              <w:rPr>
                <w:rFonts w:ascii="Calibri" w:hAnsi="Calibri" w:cs="Arial"/>
                <w:color w:val="auto"/>
                <w:sz w:val="18"/>
                <w:lang w:val="kk-KZ"/>
              </w:rPr>
              <w:t>669,2</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3,5</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464</w:t>
            </w:r>
            <w:r w:rsidRPr="00A50E6A">
              <w:rPr>
                <w:rFonts w:ascii="Calibri" w:hAnsi="Calibri" w:cs="Arial"/>
                <w:color w:val="auto"/>
                <w:sz w:val="18"/>
                <w:lang w:val="en-US"/>
              </w:rPr>
              <w:t xml:space="preserve"> </w:t>
            </w:r>
            <w:r w:rsidRPr="00A50E6A">
              <w:rPr>
                <w:rFonts w:ascii="Calibri" w:hAnsi="Calibri" w:cs="Arial"/>
                <w:color w:val="auto"/>
                <w:sz w:val="18"/>
              </w:rPr>
              <w:t>533,0</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1,2</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w:t>
            </w:r>
            <w:r w:rsidRPr="00A50E6A">
              <w:rPr>
                <w:rFonts w:ascii="Calibri" w:hAnsi="Calibri" w:cs="Arial"/>
                <w:color w:val="auto"/>
                <w:sz w:val="18"/>
                <w:lang w:val="en-US"/>
              </w:rPr>
              <w:t xml:space="preserve"> </w:t>
            </w:r>
            <w:r w:rsidRPr="00A50E6A">
              <w:rPr>
                <w:rFonts w:ascii="Calibri" w:hAnsi="Calibri" w:cs="Arial"/>
                <w:color w:val="auto"/>
                <w:sz w:val="18"/>
                <w:lang w:val="kk-KZ"/>
              </w:rPr>
              <w:t>055</w:t>
            </w:r>
            <w:r w:rsidRPr="00A50E6A">
              <w:rPr>
                <w:rFonts w:ascii="Calibri" w:hAnsi="Calibri" w:cs="Arial"/>
                <w:color w:val="auto"/>
                <w:sz w:val="18"/>
                <w:lang w:val="en-US"/>
              </w:rPr>
              <w:t xml:space="preserve"> </w:t>
            </w:r>
            <w:r w:rsidRPr="00A50E6A">
              <w:rPr>
                <w:rFonts w:ascii="Calibri" w:hAnsi="Calibri" w:cs="Arial"/>
                <w:color w:val="auto"/>
                <w:sz w:val="18"/>
                <w:lang w:val="kk-KZ"/>
              </w:rPr>
              <w:t>379,1</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2,7</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образование</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33,5</w:t>
            </w:r>
          </w:p>
        </w:tc>
        <w:tc>
          <w:tcPr>
            <w:tcW w:w="850"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17,5</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54,1</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денсаулық сақтау </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856</w:t>
            </w:r>
            <w:r w:rsidRPr="00A50E6A">
              <w:rPr>
                <w:rFonts w:ascii="Calibri" w:hAnsi="Calibri" w:cs="Arial"/>
                <w:color w:val="auto"/>
                <w:sz w:val="18"/>
                <w:lang w:val="en-US"/>
              </w:rPr>
              <w:t xml:space="preserve"> </w:t>
            </w:r>
            <w:r w:rsidRPr="00A50E6A">
              <w:rPr>
                <w:rFonts w:ascii="Calibri" w:hAnsi="Calibri" w:cs="Arial"/>
                <w:color w:val="auto"/>
                <w:sz w:val="18"/>
                <w:lang w:val="kk-KZ"/>
              </w:rPr>
              <w:t>221,6</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2,2</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641</w:t>
            </w:r>
            <w:r w:rsidRPr="00A50E6A">
              <w:rPr>
                <w:rFonts w:ascii="Calibri" w:hAnsi="Calibri" w:cs="Arial"/>
                <w:color w:val="auto"/>
                <w:sz w:val="18"/>
                <w:lang w:val="en-US"/>
              </w:rPr>
              <w:t xml:space="preserve"> </w:t>
            </w:r>
            <w:r w:rsidRPr="00A50E6A">
              <w:rPr>
                <w:rFonts w:ascii="Calibri" w:hAnsi="Calibri" w:cs="Arial"/>
                <w:color w:val="auto"/>
                <w:sz w:val="18"/>
              </w:rPr>
              <w:t>680,5</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1,6</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566</w:t>
            </w:r>
            <w:r w:rsidRPr="00A50E6A">
              <w:rPr>
                <w:rFonts w:ascii="Calibri" w:hAnsi="Calibri" w:cs="Arial"/>
                <w:color w:val="auto"/>
                <w:sz w:val="18"/>
                <w:lang w:val="en-US"/>
              </w:rPr>
              <w:t xml:space="preserve"> </w:t>
            </w:r>
            <w:r w:rsidRPr="00A50E6A">
              <w:rPr>
                <w:rFonts w:ascii="Calibri" w:hAnsi="Calibri" w:cs="Arial"/>
                <w:color w:val="auto"/>
                <w:sz w:val="18"/>
                <w:lang w:val="kk-KZ"/>
              </w:rPr>
              <w:t>929,4</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1,5</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 xml:space="preserve">здравоохранение </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21,1</w:t>
            </w:r>
          </w:p>
        </w:tc>
        <w:tc>
          <w:tcPr>
            <w:tcW w:w="850"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24,2</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29,0</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2269" w:type="dxa"/>
            <w:gridSpan w:val="2"/>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r w:rsidR="00CF29D9" w:rsidRPr="00A50E6A" w:rsidTr="00C22F06">
        <w:trPr>
          <w:gridAfter w:val="6"/>
          <w:wAfter w:w="5106" w:type="dxa"/>
        </w:trPr>
        <w:tc>
          <w:tcPr>
            <w:tcW w:w="2378" w:type="dxa"/>
            <w:vAlign w:val="bottom"/>
            <w:hideMark/>
          </w:tcPr>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мәдениет</w:t>
            </w:r>
            <w:r w:rsidRPr="00A50E6A">
              <w:rPr>
                <w:rFonts w:ascii="Calibri" w:hAnsi="Calibri" w:cs="Arial"/>
                <w:color w:val="auto"/>
                <w:sz w:val="18"/>
              </w:rPr>
              <w:t>, спорт</w:t>
            </w:r>
            <w:r w:rsidRPr="00A50E6A">
              <w:rPr>
                <w:rFonts w:ascii="Calibri" w:hAnsi="Calibri" w:cs="Arial"/>
                <w:color w:val="auto"/>
                <w:sz w:val="18"/>
                <w:lang w:val="kk-KZ"/>
              </w:rPr>
              <w:t xml:space="preserve">, туризм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 xml:space="preserve">және ақпараттық </w:t>
            </w:r>
          </w:p>
          <w:p w:rsidR="00CF29D9" w:rsidRPr="00A50E6A" w:rsidRDefault="00CF29D9" w:rsidP="00D05F5B">
            <w:pPr>
              <w:pStyle w:val="aff1"/>
              <w:rPr>
                <w:rFonts w:ascii="Calibri" w:hAnsi="Calibri" w:cs="Arial"/>
                <w:color w:val="auto"/>
                <w:sz w:val="18"/>
                <w:lang w:val="kk-KZ"/>
              </w:rPr>
            </w:pPr>
            <w:r w:rsidRPr="00A50E6A">
              <w:rPr>
                <w:rFonts w:ascii="Calibri" w:hAnsi="Calibri" w:cs="Arial"/>
                <w:color w:val="auto"/>
                <w:sz w:val="18"/>
                <w:lang w:val="kk-KZ"/>
              </w:rPr>
              <w:t>кеңістік</w:t>
            </w:r>
          </w:p>
        </w:tc>
        <w:tc>
          <w:tcPr>
            <w:tcW w:w="993"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297</w:t>
            </w:r>
            <w:r w:rsidRPr="00A50E6A">
              <w:rPr>
                <w:rFonts w:ascii="Calibri" w:hAnsi="Calibri" w:cs="Arial"/>
                <w:color w:val="auto"/>
                <w:sz w:val="18"/>
                <w:lang w:val="en-US"/>
              </w:rPr>
              <w:t xml:space="preserve"> </w:t>
            </w:r>
            <w:r w:rsidRPr="00A50E6A">
              <w:rPr>
                <w:rFonts w:ascii="Calibri" w:hAnsi="Calibri" w:cs="Arial"/>
                <w:color w:val="auto"/>
                <w:sz w:val="18"/>
                <w:lang w:val="kk-KZ"/>
              </w:rPr>
              <w:t>795,3</w:t>
            </w:r>
          </w:p>
        </w:tc>
        <w:tc>
          <w:tcPr>
            <w:tcW w:w="850" w:type="dxa"/>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0,8</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rPr>
            </w:pPr>
            <w:r w:rsidRPr="00A50E6A">
              <w:rPr>
                <w:rFonts w:ascii="Calibri" w:hAnsi="Calibri" w:cs="Arial"/>
                <w:color w:val="auto"/>
                <w:sz w:val="18"/>
              </w:rPr>
              <w:t>106</w:t>
            </w:r>
            <w:r w:rsidRPr="00A50E6A">
              <w:rPr>
                <w:rFonts w:ascii="Calibri" w:hAnsi="Calibri" w:cs="Arial"/>
                <w:color w:val="auto"/>
                <w:sz w:val="18"/>
                <w:lang w:val="en-US"/>
              </w:rPr>
              <w:t xml:space="preserve"> </w:t>
            </w:r>
            <w:r w:rsidRPr="00A50E6A">
              <w:rPr>
                <w:rFonts w:ascii="Calibri" w:hAnsi="Calibri" w:cs="Arial"/>
                <w:color w:val="auto"/>
                <w:sz w:val="18"/>
              </w:rPr>
              <w:t>251,5</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0,3</w:t>
            </w:r>
          </w:p>
        </w:tc>
        <w:tc>
          <w:tcPr>
            <w:tcW w:w="992" w:type="dxa"/>
            <w:gridSpan w:val="2"/>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207</w:t>
            </w:r>
            <w:r w:rsidRPr="00A50E6A">
              <w:rPr>
                <w:rFonts w:ascii="Calibri" w:hAnsi="Calibri" w:cs="Arial"/>
                <w:color w:val="auto"/>
                <w:sz w:val="18"/>
                <w:lang w:val="en-US"/>
              </w:rPr>
              <w:t xml:space="preserve"> </w:t>
            </w:r>
            <w:r w:rsidRPr="00A50E6A">
              <w:rPr>
                <w:rFonts w:ascii="Calibri" w:hAnsi="Calibri" w:cs="Arial"/>
                <w:color w:val="auto"/>
                <w:sz w:val="18"/>
                <w:lang w:val="kk-KZ"/>
              </w:rPr>
              <w:t>345,4</w:t>
            </w:r>
          </w:p>
        </w:tc>
        <w:tc>
          <w:tcPr>
            <w:tcW w:w="851" w:type="dxa"/>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0,5</w:t>
            </w:r>
          </w:p>
        </w:tc>
        <w:tc>
          <w:tcPr>
            <w:tcW w:w="2269" w:type="dxa"/>
            <w:gridSpan w:val="2"/>
            <w:vAlign w:val="bottom"/>
            <w:hideMark/>
          </w:tcPr>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культура, спорт, туризм</w:t>
            </w:r>
          </w:p>
          <w:p w:rsidR="00CF29D9" w:rsidRPr="00A50E6A" w:rsidRDefault="00CF29D9" w:rsidP="00D05F5B">
            <w:pPr>
              <w:pStyle w:val="aff1"/>
              <w:rPr>
                <w:rFonts w:ascii="Calibri" w:hAnsi="Calibri" w:cs="Arial"/>
                <w:color w:val="auto"/>
                <w:sz w:val="18"/>
              </w:rPr>
            </w:pPr>
            <w:r w:rsidRPr="00A50E6A">
              <w:rPr>
                <w:rFonts w:ascii="Calibri" w:hAnsi="Calibri" w:cs="Arial"/>
                <w:color w:val="auto"/>
                <w:sz w:val="18"/>
              </w:rPr>
              <w:t>и информационное пространство</w:t>
            </w:r>
          </w:p>
        </w:tc>
      </w:tr>
      <w:tr w:rsidR="00CF29D9" w:rsidRPr="00A50E6A" w:rsidTr="00C22F06">
        <w:trPr>
          <w:gridAfter w:val="6"/>
          <w:wAfter w:w="5106" w:type="dxa"/>
        </w:trPr>
        <w:tc>
          <w:tcPr>
            <w:tcW w:w="2378" w:type="dxa"/>
            <w:tcBorders>
              <w:top w:val="nil"/>
              <w:left w:val="nil"/>
              <w:bottom w:val="single" w:sz="4" w:space="0" w:color="000000"/>
              <w:right w:val="nil"/>
            </w:tcBorders>
            <w:vAlign w:val="bottom"/>
            <w:hideMark/>
          </w:tcPr>
          <w:p w:rsidR="00CF29D9" w:rsidRPr="00A50E6A" w:rsidRDefault="00CF29D9" w:rsidP="00D05F5B">
            <w:pPr>
              <w:pStyle w:val="aff1"/>
              <w:ind w:firstLine="170"/>
              <w:rPr>
                <w:rFonts w:ascii="Calibri" w:hAnsi="Calibri" w:cs="Arial"/>
                <w:color w:val="auto"/>
                <w:sz w:val="18"/>
                <w:lang w:val="kk-KZ"/>
              </w:rPr>
            </w:pPr>
            <w:r w:rsidRPr="00A50E6A">
              <w:rPr>
                <w:rFonts w:ascii="Calibri" w:hAnsi="Calibri" w:cs="Arial"/>
                <w:color w:val="auto"/>
                <w:sz w:val="18"/>
                <w:lang w:val="kk-KZ"/>
              </w:rPr>
              <w:t>қорытындыға пайызбен</w:t>
            </w:r>
          </w:p>
        </w:tc>
        <w:tc>
          <w:tcPr>
            <w:tcW w:w="993" w:type="dxa"/>
            <w:gridSpan w:val="2"/>
            <w:tcBorders>
              <w:top w:val="nil"/>
              <w:left w:val="nil"/>
              <w:bottom w:val="single" w:sz="4" w:space="0" w:color="000000"/>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7,3</w:t>
            </w:r>
          </w:p>
        </w:tc>
        <w:tc>
          <w:tcPr>
            <w:tcW w:w="850" w:type="dxa"/>
            <w:tcBorders>
              <w:top w:val="nil"/>
              <w:left w:val="nil"/>
              <w:bottom w:val="single" w:sz="4" w:space="0" w:color="000000"/>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tcBorders>
              <w:top w:val="nil"/>
              <w:left w:val="nil"/>
              <w:bottom w:val="single" w:sz="4" w:space="0" w:color="000000"/>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4,0</w:t>
            </w:r>
          </w:p>
        </w:tc>
        <w:tc>
          <w:tcPr>
            <w:tcW w:w="851" w:type="dxa"/>
            <w:tcBorders>
              <w:top w:val="nil"/>
              <w:left w:val="nil"/>
              <w:bottom w:val="single" w:sz="4" w:space="0" w:color="000000"/>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992" w:type="dxa"/>
            <w:gridSpan w:val="2"/>
            <w:tcBorders>
              <w:top w:val="nil"/>
              <w:left w:val="nil"/>
              <w:bottom w:val="single" w:sz="4" w:space="0" w:color="000000"/>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10,6</w:t>
            </w:r>
          </w:p>
        </w:tc>
        <w:tc>
          <w:tcPr>
            <w:tcW w:w="851" w:type="dxa"/>
            <w:tcBorders>
              <w:top w:val="nil"/>
              <w:left w:val="nil"/>
              <w:bottom w:val="single" w:sz="4" w:space="0" w:color="000000"/>
              <w:right w:val="nil"/>
            </w:tcBorders>
            <w:vAlign w:val="bottom"/>
            <w:hideMark/>
          </w:tcPr>
          <w:p w:rsidR="00CF29D9" w:rsidRPr="00A50E6A" w:rsidRDefault="00CF29D9" w:rsidP="00D05F5B">
            <w:pPr>
              <w:pStyle w:val="aff2"/>
              <w:snapToGrid w:val="0"/>
              <w:rPr>
                <w:rFonts w:ascii="Calibri" w:hAnsi="Calibri" w:cs="Arial"/>
                <w:color w:val="auto"/>
                <w:sz w:val="18"/>
                <w:lang w:val="kk-KZ"/>
              </w:rPr>
            </w:pPr>
            <w:r w:rsidRPr="00A50E6A">
              <w:rPr>
                <w:rFonts w:ascii="Calibri" w:hAnsi="Calibri" w:cs="Arial"/>
                <w:color w:val="auto"/>
                <w:sz w:val="18"/>
                <w:lang w:val="kk-KZ"/>
              </w:rPr>
              <w:t>-</w:t>
            </w:r>
          </w:p>
        </w:tc>
        <w:tc>
          <w:tcPr>
            <w:tcW w:w="2269" w:type="dxa"/>
            <w:gridSpan w:val="2"/>
            <w:tcBorders>
              <w:top w:val="nil"/>
              <w:left w:val="nil"/>
              <w:bottom w:val="single" w:sz="4" w:space="0" w:color="000000"/>
              <w:right w:val="nil"/>
            </w:tcBorders>
            <w:vAlign w:val="bottom"/>
            <w:hideMark/>
          </w:tcPr>
          <w:p w:rsidR="00CF29D9" w:rsidRPr="00A50E6A" w:rsidRDefault="00CF29D9" w:rsidP="00D05F5B">
            <w:pPr>
              <w:pStyle w:val="aff1"/>
              <w:ind w:firstLine="170"/>
              <w:rPr>
                <w:rFonts w:ascii="Calibri" w:hAnsi="Calibri" w:cs="Arial"/>
                <w:color w:val="auto"/>
                <w:sz w:val="18"/>
              </w:rPr>
            </w:pPr>
            <w:r w:rsidRPr="00A50E6A">
              <w:rPr>
                <w:rFonts w:ascii="Calibri" w:hAnsi="Calibri" w:cs="Arial"/>
                <w:color w:val="auto"/>
                <w:sz w:val="18"/>
              </w:rPr>
              <w:t>в процентах к итогу</w:t>
            </w:r>
          </w:p>
        </w:tc>
      </w:tr>
    </w:tbl>
    <w:p w:rsidR="00D47DE8" w:rsidRPr="00A50E6A" w:rsidRDefault="00D47DE8" w:rsidP="00D05F5B">
      <w:pPr>
        <w:pStyle w:val="afe"/>
        <w:spacing w:before="0"/>
        <w:rPr>
          <w:rFonts w:ascii="Calibri" w:hAnsi="Calibri" w:cs="Arial"/>
          <w:color w:val="auto"/>
          <w:sz w:val="10"/>
          <w:lang w:val="kk-KZ"/>
        </w:rPr>
      </w:pPr>
    </w:p>
    <w:p w:rsidR="00CF29D9" w:rsidRPr="00A50E6A" w:rsidRDefault="00CF29D9" w:rsidP="00D05F5B">
      <w:pPr>
        <w:pStyle w:val="afe"/>
        <w:spacing w:before="0"/>
        <w:rPr>
          <w:rFonts w:ascii="Calibri" w:hAnsi="Calibri" w:cs="Arial"/>
          <w:color w:val="auto"/>
          <w:lang w:val="kk-KZ"/>
        </w:rPr>
      </w:pPr>
      <w:r w:rsidRPr="00A50E6A">
        <w:rPr>
          <w:rFonts w:ascii="Calibri" w:hAnsi="Calibri" w:cs="Arial"/>
          <w:color w:val="auto"/>
          <w:lang w:val="kk-KZ"/>
        </w:rPr>
        <w:t>2.3 Түпкілікті тұтынуға шығыстар</w:t>
      </w:r>
    </w:p>
    <w:p w:rsidR="00CF29D9" w:rsidRPr="00A50E6A" w:rsidRDefault="00CF29D9" w:rsidP="00D05F5B">
      <w:pPr>
        <w:spacing w:after="0" w:line="240" w:lineRule="auto"/>
        <w:jc w:val="center"/>
        <w:rPr>
          <w:rFonts w:ascii="Calibri" w:hAnsi="Calibri" w:cs="Arial"/>
          <w:b/>
          <w:sz w:val="20"/>
          <w:szCs w:val="20"/>
          <w:lang w:val="kk-KZ"/>
        </w:rPr>
      </w:pPr>
      <w:r w:rsidRPr="00A50E6A">
        <w:rPr>
          <w:rFonts w:ascii="Calibri" w:hAnsi="Calibri" w:cs="Arial"/>
          <w:b/>
          <w:sz w:val="20"/>
          <w:szCs w:val="20"/>
          <w:lang w:val="kk-KZ"/>
        </w:rPr>
        <w:t>Расходы на конечное потребление</w:t>
      </w:r>
    </w:p>
    <w:p w:rsidR="00D47DE8" w:rsidRPr="00A50E6A" w:rsidRDefault="00D47DE8" w:rsidP="00D05F5B">
      <w:pPr>
        <w:spacing w:after="0" w:line="240" w:lineRule="auto"/>
        <w:jc w:val="center"/>
        <w:rPr>
          <w:rFonts w:ascii="Calibri" w:hAnsi="Calibri" w:cs="Arial"/>
          <w:sz w:val="8"/>
        </w:rPr>
      </w:pPr>
    </w:p>
    <w:tbl>
      <w:tblPr>
        <w:tblW w:w="10248" w:type="dxa"/>
        <w:tblInd w:w="-214" w:type="dxa"/>
        <w:tblLayout w:type="fixed"/>
        <w:tblCellMar>
          <w:left w:w="0" w:type="dxa"/>
          <w:right w:w="0" w:type="dxa"/>
        </w:tblCellMar>
        <w:tblLook w:val="04A0"/>
      </w:tblPr>
      <w:tblGrid>
        <w:gridCol w:w="2410"/>
        <w:gridCol w:w="1022"/>
        <w:gridCol w:w="1008"/>
        <w:gridCol w:w="1024"/>
        <w:gridCol w:w="1077"/>
        <w:gridCol w:w="1078"/>
        <w:gridCol w:w="2629"/>
      </w:tblGrid>
      <w:tr w:rsidR="00CF29D9" w:rsidRPr="00A50E6A" w:rsidTr="00C22F06">
        <w:trPr>
          <w:trHeight w:val="175"/>
        </w:trPr>
        <w:tc>
          <w:tcPr>
            <w:tcW w:w="2410" w:type="dxa"/>
            <w:tcBorders>
              <w:top w:val="single" w:sz="4" w:space="0" w:color="000000"/>
              <w:left w:val="nil"/>
              <w:bottom w:val="single" w:sz="4" w:space="0" w:color="000000"/>
              <w:right w:val="nil"/>
            </w:tcBorders>
            <w:vAlign w:val="bottom"/>
          </w:tcPr>
          <w:p w:rsidR="00CF29D9" w:rsidRPr="00A50E6A" w:rsidRDefault="00CF29D9" w:rsidP="00D05F5B">
            <w:pPr>
              <w:pStyle w:val="aff0"/>
              <w:snapToGrid w:val="0"/>
              <w:jc w:val="left"/>
              <w:rPr>
                <w:rFonts w:ascii="Calibri" w:hAnsi="Calibri" w:cs="Arial"/>
                <w:color w:val="auto"/>
                <w:sz w:val="18"/>
                <w:szCs w:val="18"/>
              </w:rPr>
            </w:pPr>
          </w:p>
        </w:tc>
        <w:tc>
          <w:tcPr>
            <w:tcW w:w="1022" w:type="dxa"/>
            <w:tcBorders>
              <w:top w:val="single" w:sz="4" w:space="0" w:color="000000"/>
              <w:left w:val="single" w:sz="4" w:space="0" w:color="000000"/>
              <w:bottom w:val="single" w:sz="4" w:space="0" w:color="000000"/>
              <w:right w:val="nil"/>
            </w:tcBorders>
            <w:vAlign w:val="center"/>
            <w:hideMark/>
          </w:tcPr>
          <w:p w:rsidR="00CF29D9" w:rsidRPr="00A50E6A" w:rsidRDefault="00CF29D9" w:rsidP="00D05F5B">
            <w:pPr>
              <w:pStyle w:val="aff0"/>
              <w:rPr>
                <w:rFonts w:ascii="Calibri" w:hAnsi="Calibri" w:cs="Arial"/>
                <w:color w:val="auto"/>
                <w:sz w:val="18"/>
                <w:szCs w:val="18"/>
              </w:rPr>
            </w:pPr>
            <w:r w:rsidRPr="00A50E6A">
              <w:rPr>
                <w:rFonts w:ascii="Calibri" w:hAnsi="Calibri" w:cs="Arial"/>
                <w:color w:val="auto"/>
                <w:sz w:val="18"/>
                <w:szCs w:val="18"/>
              </w:rPr>
              <w:t>20</w:t>
            </w:r>
            <w:r w:rsidRPr="00A50E6A">
              <w:rPr>
                <w:rFonts w:ascii="Calibri" w:hAnsi="Calibri" w:cs="Arial"/>
                <w:color w:val="auto"/>
                <w:sz w:val="18"/>
                <w:szCs w:val="18"/>
                <w:lang w:val="kk-KZ"/>
              </w:rPr>
              <w:t>10</w:t>
            </w:r>
          </w:p>
        </w:tc>
        <w:tc>
          <w:tcPr>
            <w:tcW w:w="1008" w:type="dxa"/>
            <w:tcBorders>
              <w:top w:val="single" w:sz="4" w:space="0" w:color="000000"/>
              <w:left w:val="single" w:sz="4" w:space="0" w:color="000000"/>
              <w:bottom w:val="single" w:sz="4" w:space="0" w:color="000000"/>
              <w:right w:val="nil"/>
            </w:tcBorders>
            <w:vAlign w:val="center"/>
            <w:hideMark/>
          </w:tcPr>
          <w:p w:rsidR="00CF29D9" w:rsidRPr="00A50E6A" w:rsidRDefault="00CF29D9" w:rsidP="00D05F5B">
            <w:pPr>
              <w:pStyle w:val="aff0"/>
              <w:rPr>
                <w:rFonts w:ascii="Calibri" w:hAnsi="Calibri" w:cs="Arial"/>
                <w:color w:val="auto"/>
                <w:sz w:val="18"/>
                <w:szCs w:val="18"/>
              </w:rPr>
            </w:pPr>
            <w:r w:rsidRPr="00A50E6A">
              <w:rPr>
                <w:rFonts w:ascii="Calibri" w:hAnsi="Calibri" w:cs="Arial"/>
                <w:color w:val="auto"/>
                <w:sz w:val="18"/>
                <w:szCs w:val="18"/>
              </w:rPr>
              <w:t>201</w:t>
            </w:r>
            <w:r w:rsidRPr="00A50E6A">
              <w:rPr>
                <w:rFonts w:ascii="Calibri" w:hAnsi="Calibri" w:cs="Arial"/>
                <w:color w:val="auto"/>
                <w:sz w:val="18"/>
                <w:szCs w:val="18"/>
                <w:lang w:val="kk-KZ"/>
              </w:rPr>
              <w:t>1</w:t>
            </w:r>
          </w:p>
        </w:tc>
        <w:tc>
          <w:tcPr>
            <w:tcW w:w="1024" w:type="dxa"/>
            <w:tcBorders>
              <w:top w:val="single" w:sz="4" w:space="0" w:color="000000"/>
              <w:left w:val="single" w:sz="4" w:space="0" w:color="000000"/>
              <w:bottom w:val="single" w:sz="4" w:space="0" w:color="000000"/>
              <w:right w:val="nil"/>
            </w:tcBorders>
            <w:vAlign w:val="center"/>
            <w:hideMark/>
          </w:tcPr>
          <w:p w:rsidR="00CF29D9" w:rsidRPr="00A50E6A" w:rsidRDefault="00CF29D9" w:rsidP="00D05F5B">
            <w:pPr>
              <w:pStyle w:val="aff0"/>
              <w:rPr>
                <w:rFonts w:ascii="Calibri" w:hAnsi="Calibri" w:cs="Arial"/>
                <w:color w:val="auto"/>
                <w:sz w:val="18"/>
                <w:szCs w:val="18"/>
                <w:lang w:val="kk-KZ"/>
              </w:rPr>
            </w:pPr>
            <w:r w:rsidRPr="00A50E6A">
              <w:rPr>
                <w:rFonts w:ascii="Calibri" w:hAnsi="Calibri" w:cs="Arial"/>
                <w:color w:val="auto"/>
                <w:sz w:val="18"/>
                <w:szCs w:val="18"/>
              </w:rPr>
              <w:t>201</w:t>
            </w:r>
            <w:r w:rsidRPr="00A50E6A">
              <w:rPr>
                <w:rFonts w:ascii="Calibri" w:hAnsi="Calibri" w:cs="Arial"/>
                <w:color w:val="auto"/>
                <w:sz w:val="18"/>
                <w:szCs w:val="18"/>
                <w:lang w:val="kk-KZ"/>
              </w:rPr>
              <w:t>2</w:t>
            </w:r>
          </w:p>
        </w:tc>
        <w:tc>
          <w:tcPr>
            <w:tcW w:w="1077" w:type="dxa"/>
            <w:tcBorders>
              <w:top w:val="single" w:sz="4" w:space="0" w:color="000000"/>
              <w:left w:val="single" w:sz="4" w:space="0" w:color="000000"/>
              <w:bottom w:val="single" w:sz="4" w:space="0" w:color="000000"/>
              <w:right w:val="nil"/>
            </w:tcBorders>
            <w:vAlign w:val="center"/>
            <w:hideMark/>
          </w:tcPr>
          <w:p w:rsidR="00CF29D9" w:rsidRPr="00A50E6A" w:rsidRDefault="00CF29D9" w:rsidP="00D05F5B">
            <w:pPr>
              <w:pStyle w:val="aff0"/>
              <w:rPr>
                <w:rFonts w:ascii="Calibri" w:hAnsi="Calibri" w:cs="Arial"/>
                <w:color w:val="auto"/>
                <w:sz w:val="18"/>
                <w:szCs w:val="18"/>
              </w:rPr>
            </w:pPr>
            <w:r w:rsidRPr="00A50E6A">
              <w:rPr>
                <w:rFonts w:ascii="Calibri" w:hAnsi="Calibri" w:cs="Arial"/>
                <w:color w:val="auto"/>
                <w:sz w:val="18"/>
                <w:szCs w:val="18"/>
                <w:lang w:val="kk-KZ"/>
              </w:rPr>
              <w:t>2013</w:t>
            </w:r>
          </w:p>
        </w:tc>
        <w:tc>
          <w:tcPr>
            <w:tcW w:w="1078" w:type="dxa"/>
            <w:tcBorders>
              <w:top w:val="single" w:sz="4" w:space="0" w:color="000000"/>
              <w:left w:val="single" w:sz="4" w:space="0" w:color="000000"/>
              <w:bottom w:val="single" w:sz="4" w:space="0" w:color="000000"/>
              <w:right w:val="nil"/>
            </w:tcBorders>
            <w:vAlign w:val="center"/>
            <w:hideMark/>
          </w:tcPr>
          <w:p w:rsidR="00CF29D9" w:rsidRPr="00A50E6A" w:rsidRDefault="00CF29D9" w:rsidP="00D05F5B">
            <w:pPr>
              <w:pStyle w:val="aff0"/>
              <w:rPr>
                <w:rFonts w:ascii="Calibri" w:hAnsi="Calibri" w:cs="Arial"/>
                <w:color w:val="auto"/>
                <w:sz w:val="18"/>
                <w:szCs w:val="18"/>
                <w:lang w:val="en-US"/>
              </w:rPr>
            </w:pPr>
            <w:r w:rsidRPr="00A50E6A">
              <w:rPr>
                <w:rFonts w:ascii="Calibri" w:hAnsi="Calibri" w:cs="Arial"/>
                <w:color w:val="auto"/>
                <w:sz w:val="18"/>
                <w:szCs w:val="18"/>
                <w:lang w:val="kk-KZ"/>
              </w:rPr>
              <w:t>2014</w:t>
            </w:r>
            <w:r w:rsidRPr="00A50E6A">
              <w:rPr>
                <w:rFonts w:ascii="Calibri" w:hAnsi="Calibri" w:cs="Arial"/>
                <w:color w:val="auto"/>
                <w:sz w:val="18"/>
                <w:szCs w:val="18"/>
                <w:vertAlign w:val="superscript"/>
                <w:lang w:val="en-US"/>
              </w:rPr>
              <w:t>*</w:t>
            </w:r>
          </w:p>
        </w:tc>
        <w:tc>
          <w:tcPr>
            <w:tcW w:w="2629" w:type="dxa"/>
            <w:tcBorders>
              <w:top w:val="single" w:sz="4" w:space="0" w:color="000000"/>
              <w:left w:val="single" w:sz="4" w:space="0" w:color="000000"/>
              <w:bottom w:val="single" w:sz="4" w:space="0" w:color="000000"/>
              <w:right w:val="nil"/>
            </w:tcBorders>
            <w:vAlign w:val="bottom"/>
          </w:tcPr>
          <w:p w:rsidR="00CF29D9" w:rsidRPr="00A50E6A" w:rsidRDefault="00CF29D9" w:rsidP="00D05F5B">
            <w:pPr>
              <w:pStyle w:val="aff0"/>
              <w:snapToGrid w:val="0"/>
              <w:jc w:val="left"/>
              <w:rPr>
                <w:rFonts w:ascii="Calibri" w:hAnsi="Calibri" w:cs="Arial"/>
                <w:color w:val="auto"/>
                <w:sz w:val="18"/>
                <w:szCs w:val="18"/>
              </w:rPr>
            </w:pPr>
          </w:p>
        </w:tc>
      </w:tr>
      <w:tr w:rsidR="00CF29D9" w:rsidRPr="00A50E6A" w:rsidTr="00C22F06">
        <w:trPr>
          <w:trHeight w:val="381"/>
        </w:trPr>
        <w:tc>
          <w:tcPr>
            <w:tcW w:w="2410" w:type="dxa"/>
            <w:tcBorders>
              <w:top w:val="single" w:sz="4" w:space="0" w:color="000000"/>
              <w:left w:val="nil"/>
              <w:bottom w:val="nil"/>
              <w:right w:val="nil"/>
            </w:tcBorders>
            <w:vAlign w:val="bottom"/>
            <w:hideMark/>
          </w:tcPr>
          <w:p w:rsidR="00CF29D9" w:rsidRPr="00A50E6A" w:rsidRDefault="00CF29D9" w:rsidP="00D05F5B">
            <w:pPr>
              <w:pStyle w:val="aff1"/>
              <w:rPr>
                <w:rFonts w:ascii="Calibri" w:hAnsi="Calibri" w:cs="Arial"/>
                <w:color w:val="auto"/>
                <w:sz w:val="17"/>
                <w:szCs w:val="17"/>
                <w:lang w:val="kk-KZ"/>
              </w:rPr>
            </w:pPr>
            <w:r w:rsidRPr="00A50E6A">
              <w:rPr>
                <w:rFonts w:ascii="Calibri" w:hAnsi="Calibri" w:cs="Arial"/>
                <w:b/>
                <w:color w:val="auto"/>
                <w:sz w:val="17"/>
                <w:szCs w:val="17"/>
                <w:lang w:val="kk-KZ"/>
              </w:rPr>
              <w:t>Түпкілікті тұтынуға шығыстар</w:t>
            </w:r>
            <w:r w:rsidRPr="00A50E6A">
              <w:rPr>
                <w:rFonts w:ascii="Calibri" w:hAnsi="Calibri" w:cs="Arial"/>
                <w:b/>
                <w:color w:val="auto"/>
                <w:sz w:val="17"/>
                <w:szCs w:val="17"/>
              </w:rPr>
              <w:t xml:space="preserve">, млн. </w:t>
            </w:r>
            <w:r w:rsidRPr="00A50E6A">
              <w:rPr>
                <w:rFonts w:ascii="Calibri" w:hAnsi="Calibri" w:cs="Arial"/>
                <w:b/>
                <w:color w:val="auto"/>
                <w:sz w:val="17"/>
                <w:szCs w:val="17"/>
                <w:lang w:val="kk-KZ"/>
              </w:rPr>
              <w:t>теңге</w:t>
            </w:r>
          </w:p>
        </w:tc>
        <w:tc>
          <w:tcPr>
            <w:tcW w:w="1022" w:type="dxa"/>
            <w:tcBorders>
              <w:top w:val="single" w:sz="4" w:space="0" w:color="000000"/>
              <w:left w:val="nil"/>
              <w:bottom w:val="nil"/>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12 258 755,7</w:t>
            </w:r>
          </w:p>
        </w:tc>
        <w:tc>
          <w:tcPr>
            <w:tcW w:w="1008" w:type="dxa"/>
            <w:tcBorders>
              <w:top w:val="single" w:sz="4" w:space="0" w:color="000000"/>
              <w:left w:val="nil"/>
              <w:bottom w:val="nil"/>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14 733 828,0</w:t>
            </w:r>
          </w:p>
        </w:tc>
        <w:tc>
          <w:tcPr>
            <w:tcW w:w="1024" w:type="dxa"/>
            <w:tcBorders>
              <w:top w:val="single" w:sz="4" w:space="0" w:color="000000"/>
              <w:left w:val="nil"/>
              <w:bottom w:val="nil"/>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17 444 451,3</w:t>
            </w:r>
          </w:p>
        </w:tc>
        <w:tc>
          <w:tcPr>
            <w:tcW w:w="1077" w:type="dxa"/>
            <w:tcBorders>
              <w:top w:val="single" w:sz="4" w:space="0" w:color="000000"/>
              <w:left w:val="nil"/>
              <w:bottom w:val="nil"/>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21 515 524,0</w:t>
            </w:r>
          </w:p>
        </w:tc>
        <w:tc>
          <w:tcPr>
            <w:tcW w:w="1078" w:type="dxa"/>
            <w:tcBorders>
              <w:top w:val="single" w:sz="4" w:space="0" w:color="000000"/>
              <w:left w:val="nil"/>
              <w:bottom w:val="nil"/>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22 760 845,0</w:t>
            </w:r>
          </w:p>
        </w:tc>
        <w:tc>
          <w:tcPr>
            <w:tcW w:w="2629" w:type="dxa"/>
            <w:tcBorders>
              <w:top w:val="single" w:sz="4" w:space="0" w:color="000000"/>
              <w:left w:val="nil"/>
              <w:bottom w:val="nil"/>
              <w:right w:val="nil"/>
            </w:tcBorders>
            <w:vAlign w:val="bottom"/>
            <w:hideMark/>
          </w:tcPr>
          <w:p w:rsidR="00CF29D9" w:rsidRPr="00A50E6A" w:rsidRDefault="00CF29D9" w:rsidP="00D05F5B">
            <w:pPr>
              <w:pStyle w:val="aff1"/>
              <w:rPr>
                <w:rFonts w:ascii="Calibri" w:hAnsi="Calibri" w:cs="Arial"/>
                <w:color w:val="auto"/>
                <w:sz w:val="17"/>
                <w:szCs w:val="17"/>
              </w:rPr>
            </w:pPr>
            <w:r w:rsidRPr="00A50E6A">
              <w:rPr>
                <w:rFonts w:ascii="Calibri" w:hAnsi="Calibri" w:cs="Arial"/>
                <w:b/>
                <w:color w:val="auto"/>
                <w:sz w:val="17"/>
                <w:szCs w:val="17"/>
              </w:rPr>
              <w:t>Расходы на конечное потребление, млн. тенге</w:t>
            </w:r>
          </w:p>
        </w:tc>
      </w:tr>
      <w:tr w:rsidR="00CF29D9" w:rsidRPr="00A50E6A" w:rsidTr="00C22F06">
        <w:trPr>
          <w:trHeight w:val="191"/>
        </w:trPr>
        <w:tc>
          <w:tcPr>
            <w:tcW w:w="2410" w:type="dxa"/>
            <w:vAlign w:val="bottom"/>
            <w:hideMark/>
          </w:tcPr>
          <w:p w:rsidR="00CF29D9" w:rsidRPr="00A50E6A" w:rsidRDefault="00CF29D9" w:rsidP="00D05F5B">
            <w:pPr>
              <w:pStyle w:val="aff1"/>
              <w:rPr>
                <w:rFonts w:ascii="Calibri" w:hAnsi="Calibri" w:cs="Arial"/>
                <w:color w:val="auto"/>
                <w:sz w:val="17"/>
                <w:szCs w:val="17"/>
                <w:lang w:val="kk-KZ"/>
              </w:rPr>
            </w:pPr>
            <w:r w:rsidRPr="00A50E6A">
              <w:rPr>
                <w:rFonts w:ascii="Calibri" w:hAnsi="Calibri" w:cs="Arial"/>
                <w:color w:val="auto"/>
                <w:sz w:val="17"/>
                <w:szCs w:val="17"/>
                <w:lang w:val="kk-KZ"/>
              </w:rPr>
              <w:t>өткен жылға пайызбен</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109,7</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110,9</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111,4</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110,5</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100,1</w:t>
            </w:r>
          </w:p>
        </w:tc>
        <w:tc>
          <w:tcPr>
            <w:tcW w:w="2629" w:type="dxa"/>
            <w:vAlign w:val="bottom"/>
            <w:hideMark/>
          </w:tcPr>
          <w:p w:rsidR="00CF29D9" w:rsidRPr="00A50E6A" w:rsidRDefault="00CF29D9" w:rsidP="00D05F5B">
            <w:pPr>
              <w:pStyle w:val="aff1"/>
              <w:rPr>
                <w:rFonts w:ascii="Calibri" w:hAnsi="Calibri" w:cs="Arial"/>
                <w:color w:val="auto"/>
                <w:sz w:val="17"/>
                <w:szCs w:val="17"/>
              </w:rPr>
            </w:pPr>
            <w:r w:rsidRPr="00A50E6A">
              <w:rPr>
                <w:rFonts w:ascii="Calibri" w:hAnsi="Calibri" w:cs="Arial"/>
                <w:color w:val="auto"/>
                <w:sz w:val="17"/>
                <w:szCs w:val="17"/>
              </w:rPr>
              <w:t>в процентах к предыдущему году</w:t>
            </w:r>
          </w:p>
        </w:tc>
      </w:tr>
      <w:tr w:rsidR="00CF29D9" w:rsidRPr="00A50E6A" w:rsidTr="00C22F06">
        <w:trPr>
          <w:trHeight w:val="191"/>
        </w:trPr>
        <w:tc>
          <w:tcPr>
            <w:tcW w:w="2410" w:type="dxa"/>
            <w:vAlign w:val="bottom"/>
            <w:hideMark/>
          </w:tcPr>
          <w:p w:rsidR="00CF29D9" w:rsidRPr="00A50E6A" w:rsidRDefault="00CF29D9" w:rsidP="00D05F5B">
            <w:pPr>
              <w:pStyle w:val="aff1"/>
              <w:ind w:firstLine="170"/>
              <w:rPr>
                <w:rFonts w:ascii="Calibri" w:hAnsi="Calibri" w:cs="Arial"/>
                <w:color w:val="auto"/>
                <w:sz w:val="17"/>
                <w:szCs w:val="17"/>
              </w:rPr>
            </w:pPr>
            <w:r w:rsidRPr="00A50E6A">
              <w:rPr>
                <w:rFonts w:ascii="Calibri" w:hAnsi="Calibri" w:cs="Arial"/>
                <w:color w:val="auto"/>
                <w:sz w:val="17"/>
                <w:szCs w:val="17"/>
                <w:lang w:val="kk-KZ"/>
              </w:rPr>
              <w:t>оның ішінде</w:t>
            </w:r>
            <w:r w:rsidRPr="00A50E6A">
              <w:rPr>
                <w:rFonts w:ascii="Calibri" w:hAnsi="Calibri" w:cs="Arial"/>
                <w:color w:val="auto"/>
                <w:sz w:val="17"/>
                <w:szCs w:val="17"/>
              </w:rPr>
              <w:t>:</w:t>
            </w:r>
          </w:p>
        </w:tc>
        <w:tc>
          <w:tcPr>
            <w:tcW w:w="1022" w:type="dxa"/>
            <w:vAlign w:val="bottom"/>
          </w:tcPr>
          <w:p w:rsidR="00CF29D9" w:rsidRPr="00A50E6A" w:rsidRDefault="00CF29D9" w:rsidP="00D05F5B">
            <w:pPr>
              <w:pStyle w:val="aff2"/>
              <w:rPr>
                <w:rFonts w:ascii="Calibri" w:hAnsi="Calibri" w:cs="Arial"/>
                <w:color w:val="auto"/>
                <w:sz w:val="17"/>
                <w:szCs w:val="17"/>
                <w:lang w:val="kk-KZ"/>
              </w:rPr>
            </w:pPr>
          </w:p>
        </w:tc>
        <w:tc>
          <w:tcPr>
            <w:tcW w:w="1008" w:type="dxa"/>
            <w:vAlign w:val="bottom"/>
          </w:tcPr>
          <w:p w:rsidR="00CF29D9" w:rsidRPr="00A50E6A" w:rsidRDefault="00CF29D9" w:rsidP="00D05F5B">
            <w:pPr>
              <w:pStyle w:val="aff2"/>
              <w:rPr>
                <w:rFonts w:ascii="Calibri" w:hAnsi="Calibri" w:cs="Arial"/>
                <w:color w:val="auto"/>
                <w:sz w:val="17"/>
                <w:szCs w:val="17"/>
                <w:lang w:val="kk-KZ"/>
              </w:rPr>
            </w:pPr>
          </w:p>
        </w:tc>
        <w:tc>
          <w:tcPr>
            <w:tcW w:w="1024" w:type="dxa"/>
            <w:vAlign w:val="bottom"/>
          </w:tcPr>
          <w:p w:rsidR="00CF29D9" w:rsidRPr="00A50E6A" w:rsidRDefault="00CF29D9" w:rsidP="00D05F5B">
            <w:pPr>
              <w:pStyle w:val="aff2"/>
              <w:rPr>
                <w:rFonts w:ascii="Calibri" w:hAnsi="Calibri" w:cs="Arial"/>
                <w:color w:val="auto"/>
                <w:sz w:val="17"/>
                <w:szCs w:val="17"/>
                <w:lang w:val="kk-KZ"/>
              </w:rPr>
            </w:pPr>
          </w:p>
        </w:tc>
        <w:tc>
          <w:tcPr>
            <w:tcW w:w="1077" w:type="dxa"/>
            <w:vAlign w:val="bottom"/>
          </w:tcPr>
          <w:p w:rsidR="00CF29D9" w:rsidRPr="00A50E6A" w:rsidRDefault="00CF29D9" w:rsidP="00D05F5B">
            <w:pPr>
              <w:pStyle w:val="aff2"/>
              <w:rPr>
                <w:rFonts w:ascii="Calibri" w:hAnsi="Calibri" w:cs="Arial"/>
                <w:color w:val="auto"/>
                <w:sz w:val="17"/>
                <w:szCs w:val="17"/>
                <w:lang w:val="kk-KZ"/>
              </w:rPr>
            </w:pPr>
          </w:p>
        </w:tc>
        <w:tc>
          <w:tcPr>
            <w:tcW w:w="1078" w:type="dxa"/>
            <w:vAlign w:val="bottom"/>
          </w:tcPr>
          <w:p w:rsidR="00CF29D9" w:rsidRPr="00A50E6A" w:rsidRDefault="00CF29D9" w:rsidP="00D05F5B">
            <w:pPr>
              <w:pStyle w:val="aff2"/>
              <w:rPr>
                <w:rFonts w:ascii="Calibri" w:hAnsi="Calibri" w:cs="Arial"/>
                <w:color w:val="auto"/>
                <w:sz w:val="17"/>
                <w:szCs w:val="17"/>
                <w:lang w:val="kk-KZ"/>
              </w:rPr>
            </w:pPr>
          </w:p>
        </w:tc>
        <w:tc>
          <w:tcPr>
            <w:tcW w:w="2629" w:type="dxa"/>
            <w:vAlign w:val="bottom"/>
            <w:hideMark/>
          </w:tcPr>
          <w:p w:rsidR="00CF29D9" w:rsidRPr="00A50E6A" w:rsidRDefault="00CF29D9" w:rsidP="00D05F5B">
            <w:pPr>
              <w:pStyle w:val="aff1"/>
              <w:ind w:firstLine="170"/>
              <w:rPr>
                <w:rFonts w:ascii="Calibri" w:hAnsi="Calibri" w:cs="Arial"/>
                <w:color w:val="auto"/>
                <w:sz w:val="17"/>
                <w:szCs w:val="17"/>
              </w:rPr>
            </w:pPr>
            <w:r w:rsidRPr="00A50E6A">
              <w:rPr>
                <w:rFonts w:ascii="Calibri" w:hAnsi="Calibri" w:cs="Arial"/>
                <w:color w:val="auto"/>
                <w:sz w:val="17"/>
                <w:szCs w:val="17"/>
              </w:rPr>
              <w:t>из них:</w:t>
            </w:r>
          </w:p>
        </w:tc>
      </w:tr>
      <w:tr w:rsidR="00CF29D9" w:rsidRPr="00A50E6A" w:rsidTr="00C22F06">
        <w:trPr>
          <w:trHeight w:val="397"/>
        </w:trPr>
        <w:tc>
          <w:tcPr>
            <w:tcW w:w="2410" w:type="dxa"/>
            <w:vAlign w:val="bottom"/>
            <w:hideMark/>
          </w:tcPr>
          <w:p w:rsidR="00CF29D9" w:rsidRPr="00A50E6A" w:rsidRDefault="00CF29D9" w:rsidP="00D05F5B">
            <w:pPr>
              <w:pStyle w:val="aff1"/>
              <w:rPr>
                <w:rFonts w:ascii="Calibri" w:hAnsi="Calibri" w:cs="Arial"/>
                <w:color w:val="auto"/>
                <w:sz w:val="17"/>
                <w:szCs w:val="17"/>
                <w:lang w:val="kk-KZ"/>
              </w:rPr>
            </w:pPr>
            <w:r w:rsidRPr="00A50E6A">
              <w:rPr>
                <w:rFonts w:ascii="Calibri" w:hAnsi="Calibri" w:cs="Arial"/>
                <w:color w:val="auto"/>
                <w:sz w:val="17"/>
                <w:szCs w:val="17"/>
                <w:lang w:val="kk-KZ"/>
              </w:rPr>
              <w:t>Үй шаруашылықтарының шығыстары</w:t>
            </w:r>
            <w:r w:rsidRPr="00A50E6A">
              <w:rPr>
                <w:rFonts w:ascii="Calibri" w:hAnsi="Calibri" w:cs="Arial"/>
                <w:color w:val="auto"/>
                <w:sz w:val="17"/>
                <w:szCs w:val="17"/>
              </w:rPr>
              <w:t xml:space="preserve">, млн. </w:t>
            </w:r>
            <w:r w:rsidRPr="00A50E6A">
              <w:rPr>
                <w:rFonts w:ascii="Calibri" w:hAnsi="Calibri" w:cs="Arial"/>
                <w:color w:val="auto"/>
                <w:sz w:val="17"/>
                <w:szCs w:val="17"/>
                <w:lang w:val="kk-KZ"/>
              </w:rPr>
              <w:t>теңге</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9 721 099,6</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11 568 530,5</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13 622 639,6</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17 535 468,5</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18 121 660,6</w:t>
            </w:r>
          </w:p>
        </w:tc>
        <w:tc>
          <w:tcPr>
            <w:tcW w:w="2629" w:type="dxa"/>
            <w:vAlign w:val="bottom"/>
            <w:hideMark/>
          </w:tcPr>
          <w:p w:rsidR="00CF29D9" w:rsidRPr="00A50E6A" w:rsidRDefault="00CF29D9" w:rsidP="00D05F5B">
            <w:pPr>
              <w:pStyle w:val="aff1"/>
              <w:rPr>
                <w:rFonts w:ascii="Calibri" w:hAnsi="Calibri" w:cs="Arial"/>
                <w:color w:val="auto"/>
                <w:sz w:val="17"/>
                <w:szCs w:val="17"/>
              </w:rPr>
            </w:pPr>
            <w:r w:rsidRPr="00A50E6A">
              <w:rPr>
                <w:rFonts w:ascii="Calibri" w:hAnsi="Calibri" w:cs="Arial"/>
                <w:color w:val="auto"/>
                <w:sz w:val="17"/>
                <w:szCs w:val="17"/>
              </w:rPr>
              <w:t>Расходы домашних хозяйств,</w:t>
            </w:r>
          </w:p>
          <w:p w:rsidR="00CF29D9" w:rsidRPr="00A50E6A" w:rsidRDefault="00CF29D9" w:rsidP="00D05F5B">
            <w:pPr>
              <w:pStyle w:val="aff1"/>
              <w:rPr>
                <w:rFonts w:ascii="Calibri" w:hAnsi="Calibri" w:cs="Arial"/>
                <w:color w:val="auto"/>
                <w:sz w:val="17"/>
                <w:szCs w:val="17"/>
              </w:rPr>
            </w:pPr>
            <w:r w:rsidRPr="00A50E6A">
              <w:rPr>
                <w:rFonts w:ascii="Calibri" w:hAnsi="Calibri" w:cs="Arial"/>
                <w:color w:val="auto"/>
                <w:sz w:val="17"/>
                <w:szCs w:val="17"/>
              </w:rPr>
              <w:t>млн. тенге</w:t>
            </w:r>
          </w:p>
        </w:tc>
      </w:tr>
      <w:tr w:rsidR="00CF29D9" w:rsidRPr="00A50E6A" w:rsidTr="00C22F06">
        <w:trPr>
          <w:trHeight w:val="191"/>
        </w:trPr>
        <w:tc>
          <w:tcPr>
            <w:tcW w:w="2410" w:type="dxa"/>
            <w:vAlign w:val="bottom"/>
            <w:hideMark/>
          </w:tcPr>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 xml:space="preserve">өткен жылға </w:t>
            </w:r>
          </w:p>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пайызбен</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111,8</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110,9</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111,0</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112,6</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97,7</w:t>
            </w:r>
          </w:p>
        </w:tc>
        <w:tc>
          <w:tcPr>
            <w:tcW w:w="2629" w:type="dxa"/>
            <w:vAlign w:val="bottom"/>
            <w:hideMark/>
          </w:tcPr>
          <w:p w:rsidR="00CF29D9" w:rsidRPr="00A50E6A" w:rsidRDefault="00CF29D9" w:rsidP="00D05F5B">
            <w:pPr>
              <w:pStyle w:val="aff1"/>
              <w:ind w:firstLine="170"/>
              <w:rPr>
                <w:rFonts w:ascii="Calibri" w:hAnsi="Calibri" w:cs="Arial"/>
                <w:color w:val="auto"/>
                <w:sz w:val="17"/>
                <w:szCs w:val="17"/>
              </w:rPr>
            </w:pPr>
            <w:r w:rsidRPr="00A50E6A">
              <w:rPr>
                <w:rFonts w:ascii="Calibri" w:hAnsi="Calibri" w:cs="Arial"/>
                <w:color w:val="auto"/>
                <w:sz w:val="17"/>
                <w:szCs w:val="17"/>
              </w:rPr>
              <w:t>в процентах к предыдущему году</w:t>
            </w:r>
          </w:p>
        </w:tc>
      </w:tr>
      <w:tr w:rsidR="00CF29D9" w:rsidRPr="00A50E6A" w:rsidTr="00C22F06">
        <w:trPr>
          <w:trHeight w:val="191"/>
        </w:trPr>
        <w:tc>
          <w:tcPr>
            <w:tcW w:w="2410" w:type="dxa"/>
            <w:vAlign w:val="bottom"/>
            <w:hideMark/>
          </w:tcPr>
          <w:p w:rsidR="00CF29D9" w:rsidRPr="00A50E6A" w:rsidRDefault="00CF29D9" w:rsidP="00D05F5B">
            <w:pPr>
              <w:pStyle w:val="aff1"/>
              <w:rPr>
                <w:rFonts w:ascii="Calibri" w:hAnsi="Calibri" w:cs="Arial"/>
                <w:color w:val="auto"/>
                <w:sz w:val="17"/>
                <w:szCs w:val="17"/>
                <w:lang w:val="kk-KZ"/>
              </w:rPr>
            </w:pPr>
            <w:r w:rsidRPr="00A50E6A">
              <w:rPr>
                <w:rFonts w:ascii="Calibri" w:hAnsi="Calibri" w:cs="Arial"/>
                <w:color w:val="auto"/>
                <w:sz w:val="17"/>
                <w:szCs w:val="17"/>
                <w:lang w:val="kk-KZ"/>
              </w:rPr>
              <w:t>Мемлекеттік басқару органдарының шығыстары, млн.теңге</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2 358 768,9</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2 941 965,2</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3 543 801,1</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3 634 359,0</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4 210 256,5</w:t>
            </w:r>
          </w:p>
        </w:tc>
        <w:tc>
          <w:tcPr>
            <w:tcW w:w="2629" w:type="dxa"/>
            <w:vAlign w:val="bottom"/>
            <w:hideMark/>
          </w:tcPr>
          <w:p w:rsidR="00CF29D9" w:rsidRPr="00A50E6A" w:rsidRDefault="00CF29D9" w:rsidP="00D05F5B">
            <w:pPr>
              <w:pStyle w:val="aff1"/>
              <w:rPr>
                <w:rFonts w:ascii="Calibri" w:hAnsi="Calibri" w:cs="Arial"/>
                <w:color w:val="auto"/>
                <w:sz w:val="17"/>
                <w:szCs w:val="17"/>
              </w:rPr>
            </w:pPr>
            <w:r w:rsidRPr="00A50E6A">
              <w:rPr>
                <w:rFonts w:ascii="Calibri" w:hAnsi="Calibri" w:cs="Arial"/>
                <w:color w:val="auto"/>
                <w:sz w:val="17"/>
                <w:szCs w:val="17"/>
              </w:rPr>
              <w:t>Расходы органов государственного управления,  млн. тенге</w:t>
            </w:r>
          </w:p>
        </w:tc>
      </w:tr>
      <w:tr w:rsidR="00CF29D9" w:rsidRPr="00A50E6A" w:rsidTr="00C22F06">
        <w:trPr>
          <w:trHeight w:val="206"/>
        </w:trPr>
        <w:tc>
          <w:tcPr>
            <w:tcW w:w="2410" w:type="dxa"/>
            <w:vAlign w:val="bottom"/>
            <w:hideMark/>
          </w:tcPr>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өткен жылға пайызбен</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102,7</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111,3</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113,2</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101,7</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110,3</w:t>
            </w:r>
          </w:p>
        </w:tc>
        <w:tc>
          <w:tcPr>
            <w:tcW w:w="2629" w:type="dxa"/>
            <w:vAlign w:val="bottom"/>
            <w:hideMark/>
          </w:tcPr>
          <w:p w:rsidR="00CF29D9" w:rsidRPr="00A50E6A" w:rsidRDefault="00CF29D9" w:rsidP="00D05F5B">
            <w:pPr>
              <w:pStyle w:val="aff1"/>
              <w:ind w:firstLine="170"/>
              <w:rPr>
                <w:rFonts w:ascii="Calibri" w:hAnsi="Calibri" w:cs="Arial"/>
                <w:color w:val="auto"/>
                <w:sz w:val="17"/>
                <w:szCs w:val="17"/>
              </w:rPr>
            </w:pPr>
            <w:r w:rsidRPr="00A50E6A">
              <w:rPr>
                <w:rFonts w:ascii="Calibri" w:hAnsi="Calibri" w:cs="Arial"/>
                <w:color w:val="auto"/>
                <w:sz w:val="17"/>
                <w:szCs w:val="17"/>
              </w:rPr>
              <w:t>в процентах к предыдущему году</w:t>
            </w:r>
          </w:p>
        </w:tc>
      </w:tr>
      <w:tr w:rsidR="00CF29D9" w:rsidRPr="00A50E6A" w:rsidTr="00C22F06">
        <w:trPr>
          <w:trHeight w:val="191"/>
        </w:trPr>
        <w:tc>
          <w:tcPr>
            <w:tcW w:w="2410" w:type="dxa"/>
            <w:vAlign w:val="bottom"/>
            <w:hideMark/>
          </w:tcPr>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оның ішінде</w:t>
            </w:r>
            <w:r w:rsidRPr="00A50E6A">
              <w:rPr>
                <w:rFonts w:ascii="Calibri" w:hAnsi="Calibri" w:cs="Arial"/>
                <w:color w:val="auto"/>
                <w:sz w:val="17"/>
                <w:szCs w:val="17"/>
              </w:rPr>
              <w:t>:</w:t>
            </w:r>
          </w:p>
        </w:tc>
        <w:tc>
          <w:tcPr>
            <w:tcW w:w="1022" w:type="dxa"/>
            <w:vAlign w:val="bottom"/>
          </w:tcPr>
          <w:p w:rsidR="00CF29D9" w:rsidRPr="00A50E6A" w:rsidRDefault="00CF29D9" w:rsidP="00D05F5B">
            <w:pPr>
              <w:pStyle w:val="aff2"/>
              <w:rPr>
                <w:rFonts w:ascii="Calibri" w:hAnsi="Calibri" w:cs="Arial"/>
                <w:color w:val="auto"/>
                <w:sz w:val="17"/>
                <w:szCs w:val="17"/>
                <w:lang w:val="kk-KZ"/>
              </w:rPr>
            </w:pPr>
          </w:p>
        </w:tc>
        <w:tc>
          <w:tcPr>
            <w:tcW w:w="1008" w:type="dxa"/>
            <w:vAlign w:val="bottom"/>
          </w:tcPr>
          <w:p w:rsidR="00CF29D9" w:rsidRPr="00A50E6A" w:rsidRDefault="00CF29D9" w:rsidP="00D05F5B">
            <w:pPr>
              <w:pStyle w:val="aff2"/>
              <w:rPr>
                <w:rFonts w:ascii="Calibri" w:hAnsi="Calibri" w:cs="Arial"/>
                <w:color w:val="auto"/>
                <w:sz w:val="17"/>
                <w:szCs w:val="17"/>
                <w:lang w:val="kk-KZ"/>
              </w:rPr>
            </w:pPr>
          </w:p>
        </w:tc>
        <w:tc>
          <w:tcPr>
            <w:tcW w:w="1024" w:type="dxa"/>
            <w:vAlign w:val="bottom"/>
          </w:tcPr>
          <w:p w:rsidR="00CF29D9" w:rsidRPr="00A50E6A" w:rsidRDefault="00CF29D9" w:rsidP="00D05F5B">
            <w:pPr>
              <w:pStyle w:val="aff2"/>
              <w:rPr>
                <w:rFonts w:ascii="Calibri" w:hAnsi="Calibri" w:cs="Arial"/>
                <w:color w:val="auto"/>
                <w:sz w:val="17"/>
                <w:szCs w:val="17"/>
                <w:lang w:val="kk-KZ"/>
              </w:rPr>
            </w:pPr>
          </w:p>
        </w:tc>
        <w:tc>
          <w:tcPr>
            <w:tcW w:w="1077" w:type="dxa"/>
            <w:vAlign w:val="bottom"/>
          </w:tcPr>
          <w:p w:rsidR="00CF29D9" w:rsidRPr="00A50E6A" w:rsidRDefault="00CF29D9" w:rsidP="00D05F5B">
            <w:pPr>
              <w:pStyle w:val="aff2"/>
              <w:rPr>
                <w:rFonts w:ascii="Calibri" w:hAnsi="Calibri" w:cs="Arial"/>
                <w:color w:val="auto"/>
                <w:sz w:val="17"/>
                <w:szCs w:val="17"/>
                <w:lang w:val="kk-KZ"/>
              </w:rPr>
            </w:pPr>
          </w:p>
        </w:tc>
        <w:tc>
          <w:tcPr>
            <w:tcW w:w="1078" w:type="dxa"/>
            <w:vAlign w:val="bottom"/>
          </w:tcPr>
          <w:p w:rsidR="00CF29D9" w:rsidRPr="00A50E6A" w:rsidRDefault="00CF29D9" w:rsidP="00D05F5B">
            <w:pPr>
              <w:pStyle w:val="aff2"/>
              <w:rPr>
                <w:rFonts w:ascii="Calibri" w:hAnsi="Calibri" w:cs="Arial"/>
                <w:color w:val="auto"/>
                <w:sz w:val="17"/>
                <w:szCs w:val="17"/>
                <w:lang w:val="kk-KZ"/>
              </w:rPr>
            </w:pPr>
          </w:p>
        </w:tc>
        <w:tc>
          <w:tcPr>
            <w:tcW w:w="2629" w:type="dxa"/>
            <w:vAlign w:val="bottom"/>
            <w:hideMark/>
          </w:tcPr>
          <w:p w:rsidR="00CF29D9" w:rsidRPr="00A50E6A" w:rsidRDefault="00CF29D9" w:rsidP="00D05F5B">
            <w:pPr>
              <w:pStyle w:val="aff1"/>
              <w:ind w:firstLine="170"/>
              <w:rPr>
                <w:rFonts w:ascii="Calibri" w:hAnsi="Calibri" w:cs="Arial"/>
                <w:color w:val="auto"/>
                <w:sz w:val="17"/>
                <w:szCs w:val="17"/>
              </w:rPr>
            </w:pPr>
            <w:r w:rsidRPr="00A50E6A">
              <w:rPr>
                <w:rFonts w:ascii="Calibri" w:hAnsi="Calibri" w:cs="Arial"/>
                <w:color w:val="auto"/>
                <w:sz w:val="17"/>
                <w:szCs w:val="17"/>
              </w:rPr>
              <w:t>из них</w:t>
            </w:r>
            <w:r w:rsidRPr="00A50E6A">
              <w:rPr>
                <w:rFonts w:ascii="Calibri" w:hAnsi="Calibri" w:cs="Arial"/>
                <w:color w:val="auto"/>
                <w:sz w:val="17"/>
                <w:szCs w:val="17"/>
                <w:lang w:val="kk-KZ"/>
              </w:rPr>
              <w:t>:</w:t>
            </w:r>
          </w:p>
        </w:tc>
      </w:tr>
      <w:tr w:rsidR="00CF29D9" w:rsidRPr="00A50E6A" w:rsidTr="00C22F06">
        <w:trPr>
          <w:trHeight w:val="91"/>
        </w:trPr>
        <w:tc>
          <w:tcPr>
            <w:tcW w:w="2410" w:type="dxa"/>
            <w:vAlign w:val="bottom"/>
            <w:hideMark/>
          </w:tcPr>
          <w:p w:rsidR="00CF29D9" w:rsidRPr="00A50E6A" w:rsidRDefault="00CF29D9" w:rsidP="00D05F5B">
            <w:pPr>
              <w:pStyle w:val="aff1"/>
              <w:rPr>
                <w:rFonts w:ascii="Calibri" w:hAnsi="Calibri" w:cs="Arial"/>
                <w:color w:val="auto"/>
                <w:sz w:val="17"/>
                <w:szCs w:val="17"/>
                <w:lang w:val="kk-KZ"/>
              </w:rPr>
            </w:pPr>
            <w:r w:rsidRPr="00A50E6A">
              <w:rPr>
                <w:rFonts w:ascii="Calibri" w:hAnsi="Calibri" w:cs="Arial"/>
                <w:color w:val="auto"/>
                <w:sz w:val="17"/>
                <w:szCs w:val="17"/>
                <w:lang w:val="kk-KZ"/>
              </w:rPr>
              <w:t>жеке</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1 233 332,4</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1 538 036,7</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1 847 841,8</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1 939 108,3</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2 170 880,6</w:t>
            </w:r>
          </w:p>
        </w:tc>
        <w:tc>
          <w:tcPr>
            <w:tcW w:w="2629" w:type="dxa"/>
            <w:vAlign w:val="bottom"/>
            <w:hideMark/>
          </w:tcPr>
          <w:p w:rsidR="00CF29D9" w:rsidRPr="00A50E6A" w:rsidRDefault="00CF29D9" w:rsidP="00D05F5B">
            <w:pPr>
              <w:pStyle w:val="aff1"/>
              <w:rPr>
                <w:rFonts w:ascii="Calibri" w:hAnsi="Calibri" w:cs="Arial"/>
                <w:color w:val="auto"/>
                <w:sz w:val="17"/>
                <w:szCs w:val="17"/>
              </w:rPr>
            </w:pPr>
            <w:r w:rsidRPr="00A50E6A">
              <w:rPr>
                <w:rFonts w:ascii="Calibri" w:hAnsi="Calibri" w:cs="Arial"/>
                <w:color w:val="auto"/>
                <w:sz w:val="17"/>
                <w:szCs w:val="17"/>
              </w:rPr>
              <w:t>индивидуальное</w:t>
            </w:r>
          </w:p>
        </w:tc>
      </w:tr>
      <w:tr w:rsidR="00CF29D9" w:rsidRPr="00A50E6A" w:rsidTr="00C22F06">
        <w:trPr>
          <w:trHeight w:val="206"/>
        </w:trPr>
        <w:tc>
          <w:tcPr>
            <w:tcW w:w="2410" w:type="dxa"/>
            <w:vAlign w:val="bottom"/>
            <w:hideMark/>
          </w:tcPr>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 xml:space="preserve">өткен жылға </w:t>
            </w:r>
          </w:p>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пайызбен</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104,9</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113,9</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111,0</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101,8</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104,5</w:t>
            </w:r>
          </w:p>
        </w:tc>
        <w:tc>
          <w:tcPr>
            <w:tcW w:w="2629" w:type="dxa"/>
            <w:vAlign w:val="bottom"/>
            <w:hideMark/>
          </w:tcPr>
          <w:p w:rsidR="00CF29D9" w:rsidRPr="00A50E6A" w:rsidRDefault="00CF29D9" w:rsidP="00D05F5B">
            <w:pPr>
              <w:pStyle w:val="aff1"/>
              <w:ind w:firstLine="170"/>
              <w:rPr>
                <w:rFonts w:ascii="Calibri" w:hAnsi="Calibri" w:cs="Arial"/>
                <w:color w:val="auto"/>
                <w:sz w:val="17"/>
                <w:szCs w:val="17"/>
              </w:rPr>
            </w:pPr>
            <w:r w:rsidRPr="00A50E6A">
              <w:rPr>
                <w:rFonts w:ascii="Calibri" w:hAnsi="Calibri" w:cs="Arial"/>
                <w:color w:val="auto"/>
                <w:sz w:val="17"/>
                <w:szCs w:val="17"/>
              </w:rPr>
              <w:t>в процентах к предыдущему году</w:t>
            </w:r>
          </w:p>
        </w:tc>
      </w:tr>
      <w:tr w:rsidR="00CF29D9" w:rsidRPr="00A50E6A" w:rsidTr="00C22F06">
        <w:trPr>
          <w:trHeight w:val="206"/>
        </w:trPr>
        <w:tc>
          <w:tcPr>
            <w:tcW w:w="2410" w:type="dxa"/>
            <w:vAlign w:val="bottom"/>
            <w:hideMark/>
          </w:tcPr>
          <w:p w:rsidR="00CF29D9" w:rsidRPr="00A50E6A" w:rsidRDefault="00CF29D9" w:rsidP="00D05F5B">
            <w:pPr>
              <w:pStyle w:val="aff1"/>
              <w:rPr>
                <w:rFonts w:ascii="Calibri" w:hAnsi="Calibri" w:cs="Arial"/>
                <w:color w:val="auto"/>
                <w:sz w:val="17"/>
                <w:szCs w:val="17"/>
                <w:lang w:val="kk-KZ"/>
              </w:rPr>
            </w:pPr>
            <w:r w:rsidRPr="00A50E6A">
              <w:rPr>
                <w:rFonts w:ascii="Calibri" w:hAnsi="Calibri" w:cs="Arial"/>
                <w:color w:val="auto"/>
                <w:sz w:val="17"/>
                <w:szCs w:val="17"/>
                <w:lang w:val="kk-KZ"/>
              </w:rPr>
              <w:t>ұжымдық</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1 125 436,5</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1 403 928,5</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1 695 959,3</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1 695 250,7</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2 039 375,9</w:t>
            </w:r>
          </w:p>
        </w:tc>
        <w:tc>
          <w:tcPr>
            <w:tcW w:w="2629" w:type="dxa"/>
            <w:vAlign w:val="bottom"/>
            <w:hideMark/>
          </w:tcPr>
          <w:p w:rsidR="00CF29D9" w:rsidRPr="00A50E6A" w:rsidRDefault="00CF29D9" w:rsidP="00D05F5B">
            <w:pPr>
              <w:pStyle w:val="aff1"/>
              <w:rPr>
                <w:rFonts w:ascii="Calibri" w:hAnsi="Calibri" w:cs="Arial"/>
                <w:color w:val="auto"/>
                <w:sz w:val="17"/>
                <w:szCs w:val="17"/>
              </w:rPr>
            </w:pPr>
            <w:r w:rsidRPr="00A50E6A">
              <w:rPr>
                <w:rFonts w:ascii="Calibri" w:hAnsi="Calibri" w:cs="Arial"/>
                <w:color w:val="auto"/>
                <w:sz w:val="17"/>
                <w:szCs w:val="17"/>
              </w:rPr>
              <w:t>коллективное</w:t>
            </w:r>
          </w:p>
        </w:tc>
      </w:tr>
      <w:tr w:rsidR="00CF29D9" w:rsidRPr="00A50E6A" w:rsidTr="00C22F06">
        <w:trPr>
          <w:trHeight w:val="206"/>
        </w:trPr>
        <w:tc>
          <w:tcPr>
            <w:tcW w:w="2410" w:type="dxa"/>
            <w:vAlign w:val="bottom"/>
            <w:hideMark/>
          </w:tcPr>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өткен жылға пайызбен</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100,3</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108,5</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115,6</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101,6</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116,9</w:t>
            </w:r>
          </w:p>
        </w:tc>
        <w:tc>
          <w:tcPr>
            <w:tcW w:w="2629" w:type="dxa"/>
            <w:vAlign w:val="bottom"/>
            <w:hideMark/>
          </w:tcPr>
          <w:p w:rsidR="00CF29D9" w:rsidRPr="00A50E6A" w:rsidRDefault="00CF29D9" w:rsidP="00D05F5B">
            <w:pPr>
              <w:pStyle w:val="aff1"/>
              <w:ind w:firstLine="170"/>
              <w:rPr>
                <w:rFonts w:ascii="Calibri" w:hAnsi="Calibri" w:cs="Arial"/>
                <w:color w:val="auto"/>
                <w:sz w:val="17"/>
                <w:szCs w:val="17"/>
              </w:rPr>
            </w:pPr>
            <w:r w:rsidRPr="00A50E6A">
              <w:rPr>
                <w:rFonts w:ascii="Calibri" w:hAnsi="Calibri" w:cs="Arial"/>
                <w:color w:val="auto"/>
                <w:sz w:val="17"/>
                <w:szCs w:val="17"/>
              </w:rPr>
              <w:t>в процентах к предыдущему году</w:t>
            </w:r>
          </w:p>
        </w:tc>
      </w:tr>
      <w:tr w:rsidR="00CF29D9" w:rsidRPr="00A50E6A" w:rsidTr="00C22F06">
        <w:trPr>
          <w:trHeight w:val="206"/>
        </w:trPr>
        <w:tc>
          <w:tcPr>
            <w:tcW w:w="2410" w:type="dxa"/>
            <w:vAlign w:val="bottom"/>
            <w:hideMark/>
          </w:tcPr>
          <w:p w:rsidR="00CF29D9" w:rsidRPr="00A50E6A" w:rsidRDefault="00CF29D9" w:rsidP="00D05F5B">
            <w:pPr>
              <w:pStyle w:val="aff1"/>
              <w:rPr>
                <w:rFonts w:ascii="Calibri" w:hAnsi="Calibri" w:cs="Arial"/>
                <w:color w:val="auto"/>
                <w:sz w:val="17"/>
                <w:szCs w:val="17"/>
                <w:lang w:val="kk-KZ"/>
              </w:rPr>
            </w:pPr>
            <w:r w:rsidRPr="00A50E6A">
              <w:rPr>
                <w:rFonts w:ascii="Calibri" w:hAnsi="Calibri" w:cs="Arial"/>
                <w:color w:val="auto"/>
                <w:sz w:val="17"/>
                <w:szCs w:val="17"/>
                <w:lang w:val="kk-KZ"/>
              </w:rPr>
              <w:t xml:space="preserve">Үй шаруашылықтарына қызмет көрсететін коммерциялық емес ұйымдардың шығыстары, </w:t>
            </w:r>
            <w:r w:rsidRPr="00A50E6A">
              <w:rPr>
                <w:rFonts w:ascii="Calibri" w:hAnsi="Calibri" w:cs="Arial"/>
                <w:color w:val="auto"/>
                <w:sz w:val="17"/>
                <w:szCs w:val="17"/>
              </w:rPr>
              <w:t xml:space="preserve">млн. </w:t>
            </w:r>
            <w:r w:rsidRPr="00A50E6A">
              <w:rPr>
                <w:rFonts w:ascii="Calibri" w:hAnsi="Calibri" w:cs="Arial"/>
                <w:color w:val="auto"/>
                <w:sz w:val="17"/>
                <w:szCs w:val="17"/>
                <w:lang w:val="kk-KZ"/>
              </w:rPr>
              <w:t>теңге</w:t>
            </w:r>
          </w:p>
        </w:tc>
        <w:tc>
          <w:tcPr>
            <w:tcW w:w="1022"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178 887,2</w:t>
            </w:r>
          </w:p>
        </w:tc>
        <w:tc>
          <w:tcPr>
            <w:tcW w:w="100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223 332,3</w:t>
            </w:r>
          </w:p>
        </w:tc>
        <w:tc>
          <w:tcPr>
            <w:tcW w:w="1024"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278 010,6</w:t>
            </w:r>
          </w:p>
        </w:tc>
        <w:tc>
          <w:tcPr>
            <w:tcW w:w="1077"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345 696,5</w:t>
            </w:r>
          </w:p>
        </w:tc>
        <w:tc>
          <w:tcPr>
            <w:tcW w:w="1078" w:type="dxa"/>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428 927,9</w:t>
            </w:r>
          </w:p>
        </w:tc>
        <w:tc>
          <w:tcPr>
            <w:tcW w:w="2629" w:type="dxa"/>
            <w:vAlign w:val="bottom"/>
            <w:hideMark/>
          </w:tcPr>
          <w:p w:rsidR="00CF29D9" w:rsidRPr="00A50E6A" w:rsidRDefault="00CF29D9" w:rsidP="00D05F5B">
            <w:pPr>
              <w:pStyle w:val="aff1"/>
              <w:rPr>
                <w:rFonts w:ascii="Calibri" w:hAnsi="Calibri" w:cs="Arial"/>
                <w:color w:val="auto"/>
                <w:sz w:val="17"/>
                <w:szCs w:val="17"/>
              </w:rPr>
            </w:pPr>
            <w:r w:rsidRPr="00A50E6A">
              <w:rPr>
                <w:rFonts w:ascii="Calibri" w:hAnsi="Calibri" w:cs="Arial"/>
                <w:color w:val="auto"/>
                <w:sz w:val="17"/>
                <w:szCs w:val="17"/>
              </w:rPr>
              <w:t>Расходы некоммерческих организаций, обслуживающих домашние хозяйства, млн. тенге</w:t>
            </w:r>
          </w:p>
        </w:tc>
      </w:tr>
      <w:tr w:rsidR="00CF29D9" w:rsidRPr="00A50E6A" w:rsidTr="00C22F06">
        <w:trPr>
          <w:trHeight w:val="206"/>
        </w:trPr>
        <w:tc>
          <w:tcPr>
            <w:tcW w:w="2410" w:type="dxa"/>
            <w:tcBorders>
              <w:top w:val="nil"/>
              <w:left w:val="nil"/>
              <w:bottom w:val="single" w:sz="4" w:space="0" w:color="000000"/>
              <w:right w:val="nil"/>
            </w:tcBorders>
            <w:vAlign w:val="bottom"/>
            <w:hideMark/>
          </w:tcPr>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 xml:space="preserve">өткен жылға </w:t>
            </w:r>
          </w:p>
          <w:p w:rsidR="00CF29D9" w:rsidRPr="00A50E6A" w:rsidRDefault="00CF29D9" w:rsidP="00D05F5B">
            <w:pPr>
              <w:pStyle w:val="aff1"/>
              <w:ind w:firstLine="170"/>
              <w:rPr>
                <w:rFonts w:ascii="Calibri" w:hAnsi="Calibri" w:cs="Arial"/>
                <w:color w:val="auto"/>
                <w:sz w:val="17"/>
                <w:szCs w:val="17"/>
                <w:lang w:val="kk-KZ"/>
              </w:rPr>
            </w:pPr>
            <w:r w:rsidRPr="00A50E6A">
              <w:rPr>
                <w:rFonts w:ascii="Calibri" w:hAnsi="Calibri" w:cs="Arial"/>
                <w:color w:val="auto"/>
                <w:sz w:val="17"/>
                <w:szCs w:val="17"/>
                <w:lang w:val="kk-KZ"/>
              </w:rPr>
              <w:t>пайызбен</w:t>
            </w:r>
          </w:p>
        </w:tc>
        <w:tc>
          <w:tcPr>
            <w:tcW w:w="1022" w:type="dxa"/>
            <w:tcBorders>
              <w:top w:val="nil"/>
              <w:left w:val="nil"/>
              <w:bottom w:val="single" w:sz="4" w:space="0" w:color="000000"/>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94,0</w:t>
            </w:r>
          </w:p>
        </w:tc>
        <w:tc>
          <w:tcPr>
            <w:tcW w:w="1008" w:type="dxa"/>
            <w:tcBorders>
              <w:top w:val="nil"/>
              <w:left w:val="nil"/>
              <w:bottom w:val="single" w:sz="4" w:space="0" w:color="000000"/>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107,7</w:t>
            </w:r>
          </w:p>
        </w:tc>
        <w:tc>
          <w:tcPr>
            <w:tcW w:w="1024" w:type="dxa"/>
            <w:tcBorders>
              <w:top w:val="nil"/>
              <w:left w:val="nil"/>
              <w:bottom w:val="single" w:sz="4" w:space="0" w:color="000000"/>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108,5</w:t>
            </w:r>
          </w:p>
        </w:tc>
        <w:tc>
          <w:tcPr>
            <w:tcW w:w="1077" w:type="dxa"/>
            <w:tcBorders>
              <w:top w:val="nil"/>
              <w:left w:val="nil"/>
              <w:bottom w:val="single" w:sz="4" w:space="0" w:color="000000"/>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113,2</w:t>
            </w:r>
          </w:p>
        </w:tc>
        <w:tc>
          <w:tcPr>
            <w:tcW w:w="1078" w:type="dxa"/>
            <w:tcBorders>
              <w:top w:val="nil"/>
              <w:left w:val="nil"/>
              <w:bottom w:val="single" w:sz="4" w:space="0" w:color="000000"/>
              <w:right w:val="nil"/>
            </w:tcBorders>
            <w:vAlign w:val="bottom"/>
            <w:hideMark/>
          </w:tcPr>
          <w:p w:rsidR="00CF29D9" w:rsidRPr="00A50E6A" w:rsidRDefault="00CF29D9" w:rsidP="00D05F5B">
            <w:pPr>
              <w:pStyle w:val="aff2"/>
              <w:rPr>
                <w:rFonts w:ascii="Calibri" w:hAnsi="Calibri" w:cs="Arial"/>
                <w:color w:val="auto"/>
                <w:sz w:val="17"/>
                <w:szCs w:val="17"/>
                <w:lang w:val="kk-KZ"/>
              </w:rPr>
            </w:pPr>
            <w:r w:rsidRPr="00A50E6A">
              <w:rPr>
                <w:rFonts w:ascii="Calibri" w:hAnsi="Calibri" w:cs="Arial"/>
                <w:color w:val="auto"/>
                <w:sz w:val="17"/>
                <w:szCs w:val="17"/>
                <w:lang w:val="kk-KZ"/>
              </w:rPr>
              <w:t>115,3</w:t>
            </w:r>
          </w:p>
        </w:tc>
        <w:tc>
          <w:tcPr>
            <w:tcW w:w="2629" w:type="dxa"/>
            <w:tcBorders>
              <w:top w:val="nil"/>
              <w:left w:val="nil"/>
              <w:bottom w:val="single" w:sz="4" w:space="0" w:color="000000"/>
              <w:right w:val="nil"/>
            </w:tcBorders>
            <w:vAlign w:val="bottom"/>
            <w:hideMark/>
          </w:tcPr>
          <w:p w:rsidR="00CF29D9" w:rsidRPr="00A50E6A" w:rsidRDefault="00CF29D9" w:rsidP="00D05F5B">
            <w:pPr>
              <w:pStyle w:val="aff1"/>
              <w:ind w:firstLine="170"/>
              <w:rPr>
                <w:rFonts w:ascii="Calibri" w:hAnsi="Calibri" w:cs="Arial"/>
                <w:color w:val="auto"/>
                <w:sz w:val="17"/>
                <w:szCs w:val="17"/>
              </w:rPr>
            </w:pPr>
            <w:r w:rsidRPr="00A50E6A">
              <w:rPr>
                <w:rFonts w:ascii="Calibri" w:hAnsi="Calibri" w:cs="Arial"/>
                <w:color w:val="auto"/>
                <w:sz w:val="17"/>
                <w:szCs w:val="17"/>
              </w:rPr>
              <w:t>в процентах к предыдущему году</w:t>
            </w:r>
          </w:p>
        </w:tc>
      </w:tr>
    </w:tbl>
    <w:p w:rsidR="00CF29D9" w:rsidRPr="00A50E6A" w:rsidRDefault="00CF29D9" w:rsidP="00D05F5B">
      <w:pPr>
        <w:pStyle w:val="afe"/>
        <w:spacing w:before="0"/>
        <w:jc w:val="left"/>
        <w:rPr>
          <w:rFonts w:ascii="Calibri" w:hAnsi="Calibri" w:cs="Arial"/>
          <w:color w:val="auto"/>
          <w:sz w:val="16"/>
          <w:szCs w:val="16"/>
          <w:lang w:val="kk-KZ"/>
        </w:rPr>
      </w:pPr>
      <w:r w:rsidRPr="00A50E6A">
        <w:rPr>
          <w:rFonts w:ascii="Calibri" w:hAnsi="Calibri" w:cs="Arial"/>
          <w:color w:val="auto"/>
          <w:sz w:val="16"/>
          <w:szCs w:val="16"/>
          <w:vertAlign w:val="superscript"/>
          <w:lang w:val="kk-KZ"/>
        </w:rPr>
        <w:t>*</w:t>
      </w:r>
      <w:r w:rsidRPr="00A50E6A">
        <w:rPr>
          <w:rFonts w:ascii="Calibri" w:hAnsi="Calibri" w:cs="Arial"/>
          <w:b w:val="0"/>
          <w:i/>
          <w:color w:val="auto"/>
          <w:sz w:val="16"/>
          <w:szCs w:val="16"/>
          <w:lang w:val="kk-KZ"/>
        </w:rPr>
        <w:t xml:space="preserve">Алдын ала деректер. </w:t>
      </w:r>
    </w:p>
    <w:p w:rsidR="00CF29D9" w:rsidRPr="00A50E6A" w:rsidRDefault="00CF29D9" w:rsidP="00D05F5B">
      <w:pPr>
        <w:pStyle w:val="afe"/>
        <w:spacing w:before="0"/>
        <w:ind w:firstLine="57"/>
        <w:jc w:val="left"/>
        <w:rPr>
          <w:rFonts w:ascii="Calibri" w:hAnsi="Calibri" w:cs="Arial"/>
          <w:b w:val="0"/>
          <w:i/>
          <w:color w:val="auto"/>
          <w:sz w:val="16"/>
          <w:szCs w:val="16"/>
          <w:lang w:val="kk-KZ"/>
        </w:rPr>
      </w:pPr>
      <w:r w:rsidRPr="00A50E6A">
        <w:rPr>
          <w:rFonts w:ascii="Calibri" w:hAnsi="Calibri" w:cs="Arial"/>
          <w:b w:val="0"/>
          <w:i/>
          <w:color w:val="auto"/>
          <w:sz w:val="16"/>
          <w:szCs w:val="16"/>
          <w:lang w:val="kk-KZ"/>
        </w:rPr>
        <w:t>Предварительные данные.</w:t>
      </w:r>
    </w:p>
    <w:p w:rsidR="000B5F1A" w:rsidRPr="00A50E6A" w:rsidRDefault="000B5F1A" w:rsidP="00592E48">
      <w:pPr>
        <w:pStyle w:val="13"/>
        <w:pBdr>
          <w:bottom w:val="single" w:sz="48" w:space="2" w:color="808080"/>
        </w:pBdr>
        <w:tabs>
          <w:tab w:val="left" w:pos="9923"/>
        </w:tabs>
        <w:suppressAutoHyphens w:val="0"/>
        <w:autoSpaceDN w:val="0"/>
        <w:spacing w:after="0"/>
        <w:ind w:left="284" w:right="142" w:hanging="284"/>
        <w:outlineLvl w:val="0"/>
        <w:rPr>
          <w:rFonts w:ascii="Calibri" w:hAnsi="Calibri" w:cs="Arial"/>
          <w:caps w:val="0"/>
          <w:color w:val="auto"/>
          <w:kern w:val="28"/>
          <w:sz w:val="30"/>
          <w:szCs w:val="30"/>
          <w:lang w:val="kk-KZ"/>
        </w:rPr>
      </w:pPr>
      <w:r w:rsidRPr="00A50E6A">
        <w:rPr>
          <w:rFonts w:ascii="Calibri" w:hAnsi="Calibri" w:cs="Arial"/>
          <w:caps w:val="0"/>
          <w:color w:val="auto"/>
          <w:kern w:val="28"/>
          <w:sz w:val="30"/>
          <w:szCs w:val="30"/>
          <w:lang w:val="kk-KZ"/>
        </w:rPr>
        <w:lastRenderedPageBreak/>
        <w:t>3.Үй шаруашылықтарының сипаттамасы. Табыстар, шығыстар және халықтың тұтынуы                                                                                                                                 Характеристика домохозяйств.Доходы, расходы и потребление населения</w:t>
      </w:r>
    </w:p>
    <w:tbl>
      <w:tblPr>
        <w:tblW w:w="0" w:type="auto"/>
        <w:tblLook w:val="04A0"/>
      </w:tblPr>
      <w:tblGrid>
        <w:gridCol w:w="5140"/>
        <w:gridCol w:w="4977"/>
      </w:tblGrid>
      <w:tr w:rsidR="000B5F1A" w:rsidRPr="00A50E6A" w:rsidTr="00C22F06">
        <w:trPr>
          <w:trHeight w:val="470"/>
        </w:trPr>
        <w:tc>
          <w:tcPr>
            <w:tcW w:w="5140" w:type="dxa"/>
          </w:tcPr>
          <w:p w:rsidR="000B5F1A" w:rsidRPr="00A50E6A" w:rsidRDefault="000B5F1A" w:rsidP="00D05F5B">
            <w:pPr>
              <w:pStyle w:val="First"/>
              <w:spacing w:before="0"/>
              <w:ind w:firstLine="709"/>
              <w:rPr>
                <w:rFonts w:ascii="Calibri" w:hAnsi="Calibri" w:cs="Arial"/>
                <w:sz w:val="19"/>
                <w:szCs w:val="19"/>
                <w:lang w:val="kk-KZ"/>
              </w:rPr>
            </w:pPr>
            <w:r w:rsidRPr="00A50E6A">
              <w:rPr>
                <w:rFonts w:ascii="Calibri" w:hAnsi="Calibri" w:cs="Arial"/>
                <w:b/>
                <w:sz w:val="19"/>
                <w:szCs w:val="19"/>
                <w:lang w:val="kk-KZ"/>
              </w:rPr>
              <w:t>Үй шаруашылығы</w:t>
            </w:r>
            <w:r w:rsidRPr="00A50E6A">
              <w:rPr>
                <w:rFonts w:ascii="Calibri" w:hAnsi="Calibri" w:cs="Arial"/>
                <w:sz w:val="19"/>
                <w:szCs w:val="19"/>
                <w:lang w:val="kk-KZ"/>
              </w:rPr>
              <w:t xml:space="preserve">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Үй шаруашылығының орташа мөлшері</w:t>
            </w:r>
            <w:r w:rsidRPr="00A50E6A">
              <w:rPr>
                <w:rFonts w:ascii="Calibri" w:hAnsi="Calibri" w:cs="Arial"/>
                <w:color w:val="auto"/>
                <w:sz w:val="19"/>
                <w:szCs w:val="19"/>
                <w:lang w:val="kk-KZ"/>
              </w:rPr>
              <w:t xml:space="preserve"> зерттелетін үй шаруашылығы мүшелерінің санын үй шаруашылықтырының санына бөлу арқылы аңықталады.</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Үй шаруашылықтарының ақшалай табыстары</w:t>
            </w:r>
            <w:r w:rsidRPr="00A50E6A">
              <w:rPr>
                <w:rFonts w:ascii="Calibri" w:hAnsi="Calibri" w:cs="Arial"/>
                <w:color w:val="auto"/>
                <w:sz w:val="19"/>
                <w:szCs w:val="19"/>
                <w:lang w:val="kk-KZ"/>
              </w:rPr>
              <w:t xml:space="preserve"> үй шаруашылықтары мүшелерінің жалақы, кәсіпкерлік қызметтен түскен табыстар, әлеуметтік төлемақылар (зейнетақы, шәкіртақы, жәрдемақы және басқа төлемақылар), пайыздар, дивидендтер және меншіктен түскен басқа табыстар, өзге де ақшалай түсімдер ретінде алынған ақшалай қаражаттардың сомасы. </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Тұтынуға пайдаланылған халықтың табыстары</w:t>
            </w:r>
            <w:r w:rsidRPr="00A50E6A">
              <w:rPr>
                <w:rFonts w:ascii="Calibri" w:hAnsi="Calibri" w:cs="Arial"/>
                <w:color w:val="auto"/>
                <w:sz w:val="19"/>
                <w:szCs w:val="19"/>
                <w:lang w:val="kk-KZ"/>
              </w:rPr>
              <w:t xml:space="preserve"> 2001 жылдан бастап үй шаруашылықтарын іріктеп зерттеу бағдарламасы шегінде халықтың әл-ауқатының деңгейін бағалау, кедейлік пен теңсіздік көрсеткіштерін есептеу үшін негізгі критерий ретінде есептеледі. Тұтынуға пайдаланылған (өндірістік қызметке салынған күрделі қаржы жұмсалымы мен қорлануы қосылмаған) ақшалай табыстардың сомасы, меншікті өндіріс өнімін тұтыну құны және заттай түрдегі трансферттер болып саналады. Тұтынуға пайдаланған табыстар халықтың шығыстары негізінде есептеледі.</w:t>
            </w:r>
          </w:p>
          <w:p w:rsidR="000B5F1A" w:rsidRPr="00A50E6A" w:rsidRDefault="00470620"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Халықтың орта есеппен жан басына шаққандағы атаулы ақшалай табыстары</w:t>
            </w:r>
            <w:r w:rsidR="000B5F1A" w:rsidRPr="00A50E6A">
              <w:rPr>
                <w:rFonts w:ascii="Calibri" w:hAnsi="Calibri" w:cs="Arial"/>
                <w:color w:val="auto"/>
                <w:sz w:val="19"/>
                <w:szCs w:val="19"/>
                <w:lang w:val="kk-KZ"/>
              </w:rPr>
              <w:t xml:space="preserve"> табыстардың жалпы сомасының халықтың санына бөлумен есептеледі.</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Нақты көріністегі табыстың көрсеткіштерін есептеу</w:t>
            </w:r>
            <w:r w:rsidRPr="00A50E6A">
              <w:rPr>
                <w:rFonts w:ascii="Calibri" w:hAnsi="Calibri" w:cs="Arial"/>
                <w:color w:val="auto"/>
                <w:sz w:val="19"/>
                <w:szCs w:val="19"/>
                <w:lang w:val="kk-KZ"/>
              </w:rPr>
              <w:t xml:space="preserve"> тұтыну бағасы индексінің көмегімен жүзеге асырылады. </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Халықтың табыстарына</w:t>
            </w:r>
            <w:r w:rsidRPr="00A50E6A">
              <w:rPr>
                <w:rFonts w:ascii="Calibri" w:hAnsi="Calibri" w:cs="Arial"/>
                <w:color w:val="auto"/>
                <w:sz w:val="19"/>
                <w:szCs w:val="19"/>
                <w:lang w:val="kk-KZ"/>
              </w:rPr>
              <w:t xml:space="preserve"> жалдану және өз бетінше жұмыспен қамтылудан түскен табыстар, әлеуметтік трансферттер және өзге де ақшалай мен заттай түрдегі түсімдерден түскен табыстар кіреді.</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Жалдамалы жұмыспен қамтылудан түскен табыс</w:t>
            </w:r>
            <w:r w:rsidRPr="00A50E6A">
              <w:rPr>
                <w:rFonts w:ascii="Calibri" w:hAnsi="Calibri" w:cs="Arial"/>
                <w:color w:val="auto"/>
                <w:sz w:val="19"/>
                <w:szCs w:val="19"/>
                <w:lang w:val="kk-KZ"/>
              </w:rPr>
              <w:t xml:space="preserve"> </w:t>
            </w:r>
            <w:r w:rsidRPr="00A50E6A">
              <w:rPr>
                <w:rFonts w:ascii="Calibri" w:hAnsi="Calibri" w:cs="Arial"/>
                <w:i/>
                <w:color w:val="auto"/>
                <w:sz w:val="19"/>
                <w:szCs w:val="19"/>
                <w:lang w:val="kk-KZ"/>
              </w:rPr>
              <w:t xml:space="preserve">– </w:t>
            </w:r>
            <w:r w:rsidRPr="00A50E6A">
              <w:rPr>
                <w:rFonts w:ascii="Calibri" w:hAnsi="Calibri" w:cs="Arial"/>
                <w:color w:val="auto"/>
                <w:sz w:val="19"/>
                <w:szCs w:val="19"/>
                <w:lang w:val="kk-KZ"/>
              </w:rPr>
              <w:t>жалақы; жалақыға үстемеақы; ақшалай және заттай түрдегі көтермелеу төлемдерінің барлық түрлері; қаламақы; сыйақылар; төлемақылар: пайдадан түскен, науқастық қағаз бойынша, жұмыстан шығардағы жәрдемақы; жұмыс берушілерден алынатын медициналық шығыстар үшін өтемақы.</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Өз бетінше жұмыспен қамтылудан түскен табыс</w:t>
            </w:r>
            <w:r w:rsidRPr="00A50E6A">
              <w:rPr>
                <w:rFonts w:ascii="Calibri" w:hAnsi="Calibri" w:cs="Arial"/>
                <w:color w:val="auto"/>
                <w:sz w:val="19"/>
                <w:szCs w:val="19"/>
                <w:lang w:val="kk-KZ"/>
              </w:rPr>
              <w:t xml:space="preserve"> – ақшалай немесе заттай түрдегі кәсіпкерлік қызметтен түскен пайда, жеке шаруашылықта өсірілген ауыл шаруашылығы (өсімдік шаруашылығы және мал шаруашылығы) өнімдерін сатудан түскен табыс.</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Әлеуметтік трансферттер</w:t>
            </w:r>
            <w:r w:rsidRPr="00A50E6A">
              <w:rPr>
                <w:rFonts w:ascii="Calibri" w:hAnsi="Calibri" w:cs="Arial"/>
                <w:color w:val="auto"/>
                <w:sz w:val="19"/>
                <w:szCs w:val="19"/>
                <w:lang w:val="kk-KZ"/>
              </w:rPr>
              <w:t xml:space="preserve"> – зейнетақы, атаулы әлеуметтік және тұрғын үйлік көмек, жәрдемақы және шәкіртақылар.</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Өзге де ақшалай түсімдер</w:t>
            </w:r>
            <w:r w:rsidRPr="00A50E6A">
              <w:rPr>
                <w:rFonts w:ascii="Calibri" w:hAnsi="Calibri" w:cs="Arial"/>
                <w:color w:val="auto"/>
                <w:sz w:val="19"/>
                <w:szCs w:val="19"/>
                <w:lang w:val="kk-KZ"/>
              </w:rPr>
              <w:t xml:space="preserve"> – меншіктен түскен кіріс, туысқандар мен таныстардан түскен материалдық көмек, алименттер және өзге де кірістер. </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Меншіктен түскен тыбыс</w:t>
            </w:r>
            <w:r w:rsidRPr="00A50E6A">
              <w:rPr>
                <w:rFonts w:ascii="Calibri" w:hAnsi="Calibri" w:cs="Arial"/>
                <w:color w:val="auto"/>
                <w:sz w:val="19"/>
                <w:szCs w:val="19"/>
                <w:lang w:val="kk-KZ"/>
              </w:rPr>
              <w:t xml:space="preserve"> – акциялар және басқа да бағалы қағаздар бойынша дивидендтер мен ұтыстар; борыш түрінде ұсынылған соманы пайдаланғаны үшін </w:t>
            </w:r>
            <w:r w:rsidRPr="00A50E6A">
              <w:rPr>
                <w:rFonts w:ascii="Calibri" w:hAnsi="Calibri" w:cs="Arial"/>
                <w:color w:val="auto"/>
                <w:sz w:val="19"/>
                <w:szCs w:val="19"/>
                <w:lang w:val="kk-KZ"/>
              </w:rPr>
              <w:lastRenderedPageBreak/>
              <w:t>салымдар бойынша пайыздар; салымдар бойынша ұтыстар; тұрғын үйді, көлік құралдарын, техникаларды, жер учаскелерін жалға беруден түскен ақшалай табыстар, сондай-ақ ақшаға шағылып, заттай түрде түскен рантье табысы.</w:t>
            </w:r>
          </w:p>
          <w:p w:rsidR="000B5F1A" w:rsidRPr="00A50E6A" w:rsidRDefault="000B5F1A" w:rsidP="00D05F5B">
            <w:pPr>
              <w:pStyle w:val="a0"/>
              <w:ind w:firstLine="0"/>
              <w:rPr>
                <w:rFonts w:ascii="Calibri" w:hAnsi="Calibri" w:cs="Arial"/>
                <w:color w:val="auto"/>
                <w:sz w:val="19"/>
                <w:szCs w:val="19"/>
                <w:lang w:val="kk-KZ"/>
              </w:rPr>
            </w:pPr>
            <w:r w:rsidRPr="00A50E6A">
              <w:rPr>
                <w:rFonts w:ascii="Calibri" w:hAnsi="Calibri" w:cs="Arial"/>
                <w:b/>
                <w:color w:val="auto"/>
                <w:sz w:val="19"/>
                <w:szCs w:val="19"/>
                <w:lang w:val="kk-KZ"/>
              </w:rPr>
              <w:t xml:space="preserve">      Туысқандары мен таныстарына берген материалдық көмек</w:t>
            </w:r>
            <w:r w:rsidRPr="00A50E6A">
              <w:rPr>
                <w:rFonts w:ascii="Calibri" w:hAnsi="Calibri" w:cs="Arial"/>
                <w:color w:val="auto"/>
                <w:sz w:val="19"/>
                <w:szCs w:val="19"/>
                <w:lang w:val="kk-KZ"/>
              </w:rPr>
              <w:t xml:space="preserve"> – туысқандар мен таныстардан өтеусіз алынған ақшалай сомалар, сондай-ақ ақшалай көріністегі заттай түсімдер.</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Алименттер</w:t>
            </w:r>
            <w:r w:rsidRPr="00A50E6A">
              <w:rPr>
                <w:rFonts w:ascii="Calibri" w:hAnsi="Calibri" w:cs="Arial"/>
                <w:color w:val="auto"/>
                <w:sz w:val="19"/>
                <w:szCs w:val="19"/>
                <w:lang w:val="kk-KZ"/>
              </w:rPr>
              <w:t xml:space="preserve"> – бір адам оны алуға құқығы бар екінші адамға беруге міндетті ақшалай немесе материалдық қаражат.</w:t>
            </w:r>
          </w:p>
          <w:p w:rsidR="000B5F1A" w:rsidRPr="00A50E6A" w:rsidRDefault="000B5F1A" w:rsidP="00D05F5B">
            <w:pPr>
              <w:pStyle w:val="OsnTxt"/>
              <w:rPr>
                <w:rFonts w:ascii="Calibri" w:hAnsi="Calibri" w:cs="Arial"/>
                <w:sz w:val="19"/>
                <w:szCs w:val="19"/>
                <w:lang w:val="kk-KZ"/>
              </w:rPr>
            </w:pPr>
            <w:r w:rsidRPr="00A50E6A">
              <w:rPr>
                <w:rFonts w:ascii="Calibri" w:hAnsi="Calibri" w:cs="Arial"/>
                <w:b/>
                <w:sz w:val="19"/>
                <w:szCs w:val="19"/>
                <w:lang w:val="kk-KZ"/>
              </w:rPr>
              <w:t>Үй шаруашылықтарының ақшалай табысының сатып алу қабілеттілігі</w:t>
            </w:r>
            <w:r w:rsidRPr="00A50E6A">
              <w:rPr>
                <w:rFonts w:ascii="Calibri" w:hAnsi="Calibri" w:cs="Arial"/>
                <w:sz w:val="19"/>
                <w:szCs w:val="19"/>
                <w:lang w:val="kk-KZ"/>
              </w:rPr>
              <w:t xml:space="preserve"> – зерттелетін үй шаруашылықтарының орташа жан басына шаққандағы сомаға сатып алудың орташа бағалары бойынша сатып алуға мүмкін болатын тауарлар саны (әрқайсысы бөлек). Сатып алу қабілеттілігі табыстардың ең төменгі күнкөріс шамасының арасалмағында көрсетілу мүмкін. </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Халықтың ақшалай шығыстарына</w:t>
            </w:r>
            <w:r w:rsidRPr="00A50E6A">
              <w:rPr>
                <w:rFonts w:ascii="Calibri" w:hAnsi="Calibri" w:cs="Arial"/>
                <w:color w:val="auto"/>
                <w:sz w:val="19"/>
                <w:szCs w:val="19"/>
                <w:lang w:val="kk-KZ"/>
              </w:rPr>
              <w:t xml:space="preserve"> халықтың тұтыну шығыстары, сондай-ақ тұтынумен байланыстырмаған басқа шығыстар.</w:t>
            </w:r>
          </w:p>
          <w:p w:rsidR="000B5F1A" w:rsidRPr="00A50E6A" w:rsidRDefault="000B5F1A" w:rsidP="00D05F5B">
            <w:pPr>
              <w:pStyle w:val="OsnTxt"/>
              <w:rPr>
                <w:rFonts w:ascii="Calibri" w:hAnsi="Calibri" w:cs="Arial"/>
                <w:sz w:val="19"/>
                <w:szCs w:val="19"/>
                <w:lang w:val="kk-KZ"/>
              </w:rPr>
            </w:pPr>
            <w:r w:rsidRPr="00A50E6A">
              <w:rPr>
                <w:rFonts w:ascii="Calibri" w:hAnsi="Calibri" w:cs="Arial"/>
                <w:b/>
                <w:sz w:val="19"/>
                <w:szCs w:val="19"/>
                <w:lang w:val="kk-KZ"/>
              </w:rPr>
              <w:t>Тұтыну шығыстары</w:t>
            </w:r>
            <w:r w:rsidRPr="00A50E6A">
              <w:rPr>
                <w:rFonts w:ascii="Calibri" w:hAnsi="Calibri" w:cs="Arial"/>
                <w:sz w:val="19"/>
                <w:szCs w:val="19"/>
                <w:lang w:val="kk-KZ"/>
              </w:rPr>
              <w:t xml:space="preserve"> – халықтың тұтыну тауарлары мен қызметін сатып алуға бағытталған ақшалай шығыстарының бөлігі. Мұнда тамақ өнімдерін сатып алу, үйден тыс жерлерде тамақтануға жұмсалған шығыстар, алкогольдік ішімдіктер, темекі өнімдерін, азық-түлік емес тауарлар мен ақылы қызметтер сатып алу жатады.</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Басқа шығыстар</w:t>
            </w:r>
            <w:r w:rsidRPr="00A50E6A">
              <w:rPr>
                <w:rFonts w:ascii="Calibri" w:hAnsi="Calibri" w:cs="Arial"/>
                <w:color w:val="auto"/>
                <w:sz w:val="19"/>
                <w:szCs w:val="19"/>
                <w:lang w:val="kk-KZ"/>
              </w:rPr>
              <w:t xml:space="preserve"> – туыстар мен таныстарға материалдық көмек, алименттер, салықтар, төлемдер және басқа да төлемақылар, кредит пен қарызды өтеу кіреді.</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Тұтыну шығыстарының құрылымы</w:t>
            </w:r>
            <w:r w:rsidRPr="00A50E6A">
              <w:rPr>
                <w:rFonts w:ascii="Calibri" w:hAnsi="Calibri" w:cs="Arial"/>
                <w:color w:val="auto"/>
                <w:sz w:val="19"/>
                <w:szCs w:val="19"/>
                <w:lang w:val="kk-KZ"/>
              </w:rPr>
              <w:t xml:space="preserve"> пайдалану түрлері бойынша осы шығыстардың деңгейі мен құрамы анықтайды, яғни тамақ өнімдерін сатып алуға, үйден тыс тамақтану, алкогольді ішімдіктер, темекі өнімдерін, азық-түлік емес тауарлар мен ақылы қызметтерді сатып алуға жұмсалған үй шаруашылығы шығындарының үлесін сипаттайды. </w:t>
            </w:r>
          </w:p>
          <w:p w:rsidR="000B5F1A" w:rsidRPr="00A50E6A" w:rsidRDefault="000B5F1A" w:rsidP="00D05F5B">
            <w:pPr>
              <w:pStyle w:val="a0"/>
              <w:rPr>
                <w:rFonts w:ascii="Calibri" w:hAnsi="Calibri" w:cs="Arial"/>
                <w:color w:val="auto"/>
                <w:sz w:val="19"/>
                <w:szCs w:val="19"/>
                <w:lang w:val="kk-KZ"/>
              </w:rPr>
            </w:pPr>
            <w:r w:rsidRPr="00A50E6A">
              <w:rPr>
                <w:rFonts w:ascii="Calibri" w:hAnsi="Calibri" w:cs="Arial"/>
                <w:b/>
                <w:color w:val="auto"/>
                <w:sz w:val="19"/>
                <w:szCs w:val="19"/>
                <w:lang w:val="kk-KZ"/>
              </w:rPr>
              <w:t>Орташа жан басына шаққандағы негізгі тамақ өнімдерін тұтынуы</w:t>
            </w:r>
            <w:r w:rsidRPr="00A50E6A">
              <w:rPr>
                <w:rFonts w:ascii="Calibri" w:hAnsi="Calibri" w:cs="Arial"/>
                <w:color w:val="auto"/>
                <w:sz w:val="19"/>
                <w:szCs w:val="19"/>
                <w:lang w:val="kk-KZ"/>
              </w:rPr>
              <w:t xml:space="preserve"> – уақыттың қарастырылып отырған кезең ішінде үй шаруашылығының бір мүшесімен орташа тұтынған тамақ өнімдерінің (әрбір өнімнің түрі бойынша бөлек) саны. Ол азық-түлік тауарларының жекелеген түрлерін тұтынудың көлемін үй шаруашылығының бар мүшелерінің санына бөлу жолымен есептеледі. Ірілендірілген топтар бойынша тұтыну құрамдастарды бастапқы өнімге қайта есептеу есебімен анықталады.</w:t>
            </w:r>
          </w:p>
          <w:p w:rsidR="000B5F1A" w:rsidRPr="00A50E6A" w:rsidRDefault="000B5F1A" w:rsidP="00D05F5B">
            <w:pPr>
              <w:pStyle w:val="a0"/>
              <w:ind w:firstLine="0"/>
              <w:rPr>
                <w:rFonts w:ascii="Calibri" w:hAnsi="Calibri"/>
                <w:color w:val="auto"/>
                <w:sz w:val="19"/>
                <w:szCs w:val="19"/>
                <w:lang w:val="kk-KZ"/>
              </w:rPr>
            </w:pPr>
            <w:r w:rsidRPr="00A50E6A">
              <w:rPr>
                <w:rFonts w:ascii="Calibri" w:hAnsi="Calibri" w:cs="Arial"/>
                <w:b/>
                <w:color w:val="auto"/>
                <w:sz w:val="19"/>
                <w:szCs w:val="19"/>
                <w:lang w:val="kk-KZ"/>
              </w:rPr>
              <w:t xml:space="preserve">                   Үйдегі өндіріс</w:t>
            </w:r>
            <w:r w:rsidRPr="00A50E6A">
              <w:rPr>
                <w:rFonts w:ascii="Calibri" w:hAnsi="Calibri" w:cs="Arial"/>
                <w:color w:val="auto"/>
                <w:sz w:val="19"/>
                <w:szCs w:val="19"/>
                <w:lang w:val="kk-KZ"/>
              </w:rPr>
              <w:t xml:space="preserve"> – есепті кезеңде үй шаруашылықтарының өндірістік қызметінің нәтижесі болатын, меншікті тұтынуға, сондай-ақ сатуға арналған тауарлар, өнімдер мен қызметтердің құны.</w:t>
            </w:r>
          </w:p>
        </w:tc>
        <w:tc>
          <w:tcPr>
            <w:tcW w:w="4977" w:type="dxa"/>
          </w:tcPr>
          <w:p w:rsidR="000B5F1A" w:rsidRPr="00A50E6A" w:rsidRDefault="000B5F1A" w:rsidP="00D05F5B">
            <w:pPr>
              <w:pStyle w:val="First"/>
              <w:spacing w:before="0"/>
              <w:ind w:firstLine="709"/>
              <w:rPr>
                <w:rFonts w:ascii="Calibri" w:hAnsi="Calibri" w:cs="Arial"/>
                <w:sz w:val="19"/>
                <w:szCs w:val="19"/>
              </w:rPr>
            </w:pPr>
            <w:r w:rsidRPr="00A50E6A">
              <w:rPr>
                <w:rFonts w:ascii="Calibri" w:hAnsi="Calibri" w:cs="Arial"/>
                <w:b/>
                <w:sz w:val="19"/>
                <w:szCs w:val="19"/>
                <w:lang w:val="kk-KZ"/>
              </w:rPr>
              <w:lastRenderedPageBreak/>
              <w:t>Д</w:t>
            </w:r>
            <w:r w:rsidRPr="00A50E6A">
              <w:rPr>
                <w:rFonts w:ascii="Calibri" w:hAnsi="Calibri" w:cs="Arial"/>
                <w:b/>
                <w:sz w:val="19"/>
                <w:szCs w:val="19"/>
              </w:rPr>
              <w:t>омашнее хозяйство</w:t>
            </w:r>
            <w:r w:rsidRPr="00A50E6A">
              <w:rPr>
                <w:rFonts w:ascii="Calibri" w:hAnsi="Calibri" w:cs="Arial"/>
                <w:sz w:val="19"/>
                <w:szCs w:val="19"/>
                <w:lang w:val="kk-KZ"/>
              </w:rPr>
              <w:t xml:space="preserve"> (домохозяйство)</w:t>
            </w:r>
            <w:r w:rsidRPr="00A50E6A">
              <w:rPr>
                <w:rFonts w:ascii="Calibri" w:hAnsi="Calibri" w:cs="Arial"/>
                <w:sz w:val="19"/>
                <w:szCs w:val="19"/>
              </w:rPr>
              <w:t xml:space="preserve"> – экономический субъект, состоящий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Средний размер домохозяйства</w:t>
            </w:r>
            <w:r w:rsidRPr="00A50E6A">
              <w:rPr>
                <w:rFonts w:ascii="Calibri" w:hAnsi="Calibri" w:cs="Arial"/>
                <w:color w:val="auto"/>
                <w:sz w:val="19"/>
                <w:szCs w:val="19"/>
              </w:rPr>
              <w:t xml:space="preserve"> определяется делением числа членов обследуемых домохозяйств на число домохозяйств. </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Денежные доходы домохозяйств</w:t>
            </w:r>
            <w:r w:rsidRPr="00A50E6A">
              <w:rPr>
                <w:rFonts w:ascii="Calibri" w:hAnsi="Calibri" w:cs="Arial"/>
                <w:color w:val="auto"/>
                <w:sz w:val="19"/>
                <w:szCs w:val="19"/>
              </w:rPr>
              <w:t xml:space="preserve"> представляют собой сумму денежных средств, полученных членами домашних хозяйств в виде заработной платы, дохода от предпринимательской деятельности, социальных выплат (пенсий, стипендий, пособий и других выплат), процентов, дивидендов и других доходов от собственности, прочих денежных поступлений.</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Доходы населения, использованные на потребление</w:t>
            </w:r>
            <w:r w:rsidRPr="00A50E6A">
              <w:rPr>
                <w:rFonts w:ascii="Calibri" w:hAnsi="Calibri" w:cs="Arial"/>
                <w:color w:val="auto"/>
                <w:sz w:val="19"/>
                <w:szCs w:val="19"/>
              </w:rPr>
              <w:t>, рассчитываются с 2001г. в рамках программы выборочного обследования домохозяйств             в качестве основополагающего критерия для оценки уровня благосостояния населения, расчета показателей бедности и неравенства. Представляют собой сумму денежных доходов, использованных на потребление (без капиталовложений в  производственную деятельность и накопление), стоимости потребленной продукции собственного производства и трансфертов  в натуральной форме. Доходы, использованные на потребление, исчисляются на базе расходов населения.</w:t>
            </w:r>
          </w:p>
          <w:p w:rsidR="000B5F1A" w:rsidRPr="00A50E6A" w:rsidRDefault="00470620" w:rsidP="00D05F5B">
            <w:pPr>
              <w:pStyle w:val="a0"/>
              <w:rPr>
                <w:rFonts w:ascii="Calibri" w:hAnsi="Calibri" w:cs="Arial"/>
                <w:color w:val="auto"/>
                <w:sz w:val="19"/>
                <w:szCs w:val="19"/>
              </w:rPr>
            </w:pPr>
            <w:r w:rsidRPr="00A50E6A">
              <w:rPr>
                <w:rFonts w:ascii="Calibri" w:hAnsi="Calibri" w:cs="Arial"/>
                <w:b/>
                <w:color w:val="auto"/>
                <w:sz w:val="19"/>
                <w:szCs w:val="19"/>
              </w:rPr>
              <w:t>Среднедушевые номинальные денежные доходы населения</w:t>
            </w:r>
            <w:r w:rsidRPr="00A50E6A">
              <w:rPr>
                <w:rFonts w:ascii="Calibri" w:hAnsi="Calibri" w:cs="Arial"/>
                <w:b/>
                <w:color w:val="auto"/>
                <w:sz w:val="19"/>
                <w:szCs w:val="19"/>
                <w:lang w:val="kk-KZ"/>
              </w:rPr>
              <w:t xml:space="preserve"> </w:t>
            </w:r>
            <w:r w:rsidR="000B5F1A" w:rsidRPr="00A50E6A">
              <w:rPr>
                <w:rFonts w:ascii="Calibri" w:hAnsi="Calibri" w:cs="Arial"/>
                <w:color w:val="auto"/>
                <w:sz w:val="19"/>
                <w:szCs w:val="19"/>
              </w:rPr>
              <w:t>исчисляются делением общей суммы доходов на численность населения.</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 xml:space="preserve">Исчисление показателей доходов в реальном выражении </w:t>
            </w:r>
            <w:r w:rsidRPr="00A50E6A">
              <w:rPr>
                <w:rFonts w:ascii="Calibri" w:hAnsi="Calibri" w:cs="Arial"/>
                <w:color w:val="auto"/>
                <w:sz w:val="19"/>
                <w:szCs w:val="19"/>
              </w:rPr>
              <w:t>производится с помощью индекса потребительских цен.</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Доходы населения</w:t>
            </w:r>
            <w:r w:rsidRPr="00A50E6A">
              <w:rPr>
                <w:rFonts w:ascii="Calibri" w:hAnsi="Calibri" w:cs="Arial"/>
                <w:color w:val="auto"/>
                <w:sz w:val="19"/>
                <w:szCs w:val="19"/>
              </w:rPr>
              <w:t xml:space="preserve"> включают в себя доходы от наемной и самостоятельной занятости, социальные трансферты и прочие поступления в денежном и натуральном выражении.</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Доход от наемной занятости</w:t>
            </w:r>
            <w:r w:rsidRPr="00A50E6A">
              <w:rPr>
                <w:rFonts w:ascii="Calibri" w:hAnsi="Calibri" w:cs="Arial"/>
                <w:color w:val="auto"/>
                <w:sz w:val="19"/>
                <w:szCs w:val="19"/>
              </w:rPr>
              <w:t xml:space="preserve"> </w:t>
            </w:r>
            <w:r w:rsidRPr="00A50E6A">
              <w:rPr>
                <w:rFonts w:ascii="Calibri" w:hAnsi="Calibri" w:cs="Arial"/>
                <w:i/>
                <w:color w:val="auto"/>
                <w:sz w:val="19"/>
                <w:szCs w:val="19"/>
              </w:rPr>
              <w:t xml:space="preserve">– </w:t>
            </w:r>
            <w:r w:rsidRPr="00A50E6A">
              <w:rPr>
                <w:rFonts w:ascii="Calibri" w:hAnsi="Calibri" w:cs="Arial"/>
                <w:color w:val="auto"/>
                <w:sz w:val="19"/>
                <w:szCs w:val="19"/>
              </w:rPr>
              <w:t>заработная плата; надбавки к заработной плате; все виды поощрительной оплаты в денежной и натуральной форме; гонорары; премии; выплаты: от прибыли, по больничным листам, выходные пособия; компенсация за медицинские расходы, получаемая от работодателя.</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Доход от самостоятельной занятости</w:t>
            </w:r>
            <w:r w:rsidRPr="00A50E6A">
              <w:rPr>
                <w:rFonts w:ascii="Calibri" w:hAnsi="Calibri" w:cs="Arial"/>
                <w:color w:val="auto"/>
                <w:sz w:val="19"/>
                <w:szCs w:val="19"/>
              </w:rPr>
              <w:t xml:space="preserve"> – прибыль от предпринимательской деятельности в денежной и натуральной форме, доход от продажи сельскохозяйственной продукции (растениеводства и животноводства), выращенной в личном хозяйстве. </w:t>
            </w:r>
          </w:p>
          <w:p w:rsidR="000B5F1A" w:rsidRPr="00A50E6A" w:rsidRDefault="000B5F1A" w:rsidP="00D05F5B">
            <w:pPr>
              <w:pStyle w:val="a0"/>
              <w:tabs>
                <w:tab w:val="left" w:pos="10093"/>
              </w:tabs>
              <w:rPr>
                <w:rFonts w:ascii="Calibri" w:hAnsi="Calibri" w:cs="Arial"/>
                <w:color w:val="auto"/>
                <w:sz w:val="19"/>
                <w:szCs w:val="19"/>
              </w:rPr>
            </w:pPr>
            <w:r w:rsidRPr="00A50E6A">
              <w:rPr>
                <w:rFonts w:ascii="Calibri" w:hAnsi="Calibri" w:cs="Arial"/>
                <w:b/>
                <w:color w:val="auto"/>
                <w:sz w:val="19"/>
                <w:szCs w:val="19"/>
              </w:rPr>
              <w:t>Социальные трансферты</w:t>
            </w:r>
            <w:r w:rsidRPr="00A50E6A">
              <w:rPr>
                <w:rFonts w:ascii="Calibri" w:hAnsi="Calibri" w:cs="Arial"/>
                <w:color w:val="auto"/>
                <w:sz w:val="19"/>
                <w:szCs w:val="19"/>
              </w:rPr>
              <w:t xml:space="preserve"> – пенсии, адресная социальная и жилищная помощь, пособия и стипендии.</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Прочие поступления</w:t>
            </w:r>
            <w:r w:rsidRPr="00A50E6A">
              <w:rPr>
                <w:rFonts w:ascii="Calibri" w:hAnsi="Calibri" w:cs="Arial"/>
                <w:color w:val="auto"/>
                <w:sz w:val="19"/>
                <w:szCs w:val="19"/>
              </w:rPr>
              <w:t xml:space="preserve"> – доход от собственности, материальная помощь от родственников и знакомых, алименты и прочее.</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Доход от собственности</w:t>
            </w:r>
            <w:r w:rsidRPr="00A50E6A">
              <w:rPr>
                <w:rFonts w:ascii="Calibri" w:hAnsi="Calibri" w:cs="Arial"/>
                <w:color w:val="auto"/>
                <w:sz w:val="19"/>
                <w:szCs w:val="19"/>
              </w:rPr>
              <w:t xml:space="preserve"> - дивиденды и выигрыши по акциям и другим ценным бумагам; проценты по вкладам, за пользование суммами, предоставленными в виде долга; выигрыши по вкладам;  </w:t>
            </w:r>
            <w:r w:rsidRPr="00A50E6A">
              <w:rPr>
                <w:rFonts w:ascii="Calibri" w:hAnsi="Calibri" w:cs="Arial"/>
                <w:color w:val="auto"/>
                <w:sz w:val="19"/>
                <w:szCs w:val="19"/>
              </w:rPr>
              <w:lastRenderedPageBreak/>
              <w:t>денежные доходы от сдачи в аренду жилья, транспортных средств, техники, земельных участков,          а также доходы рантье в виде натуральных поступлений в денежном выражении.</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Материальная помощь от родственников и знакомых</w:t>
            </w:r>
            <w:r w:rsidRPr="00A50E6A">
              <w:rPr>
                <w:rFonts w:ascii="Calibri" w:hAnsi="Calibri" w:cs="Arial"/>
                <w:color w:val="auto"/>
                <w:sz w:val="19"/>
                <w:szCs w:val="19"/>
              </w:rPr>
              <w:t xml:space="preserve"> - полученные безвозмездно от родственников и знакомых денежные суммы, а также натуральные поступления  в денежном выражении.</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Алименты</w:t>
            </w:r>
            <w:r w:rsidRPr="00A50E6A">
              <w:rPr>
                <w:rFonts w:ascii="Calibri" w:hAnsi="Calibri" w:cs="Arial"/>
                <w:color w:val="auto"/>
                <w:sz w:val="19"/>
                <w:szCs w:val="19"/>
              </w:rPr>
              <w:t xml:space="preserve"> – денежное или материальное содержание, которое одно лицо обязано предоставить другому лицу, имеющему право на его получение.</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Покупательная способность денежных доходов домохозяйств</w:t>
            </w:r>
            <w:r w:rsidRPr="00A50E6A">
              <w:rPr>
                <w:rFonts w:ascii="Calibri" w:hAnsi="Calibri" w:cs="Arial"/>
                <w:color w:val="auto"/>
                <w:sz w:val="19"/>
                <w:szCs w:val="19"/>
              </w:rPr>
              <w:t xml:space="preserve"> - количество товаров (каждого отдельно), которое можно было бы приобрести на сумму среднедушевого денежного дохода обследуемых домашних хозяйств по средним ценам покупки. Покупательная способность может быть выражена через соотношение доходов с прожиточным минимумом.</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Денежные расходы</w:t>
            </w:r>
            <w:r w:rsidRPr="00A50E6A">
              <w:rPr>
                <w:rFonts w:ascii="Calibri" w:hAnsi="Calibri" w:cs="Arial"/>
                <w:b/>
                <w:i/>
                <w:color w:val="auto"/>
                <w:sz w:val="19"/>
                <w:szCs w:val="19"/>
              </w:rPr>
              <w:t xml:space="preserve"> </w:t>
            </w:r>
            <w:r w:rsidRPr="00A50E6A">
              <w:rPr>
                <w:rFonts w:ascii="Calibri" w:hAnsi="Calibri" w:cs="Arial"/>
                <w:b/>
                <w:color w:val="auto"/>
                <w:sz w:val="19"/>
                <w:szCs w:val="19"/>
              </w:rPr>
              <w:t>населения</w:t>
            </w:r>
            <w:r w:rsidRPr="00A50E6A">
              <w:rPr>
                <w:rFonts w:ascii="Calibri" w:hAnsi="Calibri" w:cs="Arial"/>
                <w:color w:val="auto"/>
                <w:sz w:val="19"/>
                <w:szCs w:val="19"/>
              </w:rPr>
              <w:t xml:space="preserve"> состоят из потребительских расходов населения, а также прочих расходов, не связанных с потреблением.</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Потребительские расходы</w:t>
            </w:r>
            <w:r w:rsidRPr="00A50E6A">
              <w:rPr>
                <w:rFonts w:ascii="Calibri" w:hAnsi="Calibri" w:cs="Arial"/>
                <w:color w:val="auto"/>
                <w:sz w:val="19"/>
                <w:szCs w:val="19"/>
              </w:rPr>
              <w:t xml:space="preserve"> - часть денежных расходов населения, направленная на приобретение потребительских товаров и услуг. Включают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Прочие расходы</w:t>
            </w:r>
            <w:r w:rsidRPr="00A50E6A">
              <w:rPr>
                <w:rFonts w:ascii="Calibri" w:hAnsi="Calibri" w:cs="Arial"/>
                <w:color w:val="auto"/>
                <w:sz w:val="19"/>
                <w:szCs w:val="19"/>
              </w:rPr>
              <w:t xml:space="preserve"> – это материальная помощь родственникам, знакомым, алименты, налоги, платежи и другие выплаты, погашение кредита и долга.</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Структура потребительских расходов</w:t>
            </w:r>
            <w:r w:rsidRPr="00A50E6A">
              <w:rPr>
                <w:rFonts w:ascii="Calibri" w:hAnsi="Calibri" w:cs="Arial"/>
                <w:color w:val="auto"/>
                <w:sz w:val="19"/>
                <w:szCs w:val="19"/>
              </w:rPr>
              <w:t xml:space="preserve"> определяет уровень и состав этих расходов по видам использования, т.е. характеризует долю затрат домохозяйств на  покупку продуктов питания,  питание вне дома, приобретение алкогольных напитков, табачных изделий, непродовольственных товаров и платных услуг.</w:t>
            </w:r>
          </w:p>
          <w:p w:rsidR="000B5F1A" w:rsidRPr="00A50E6A" w:rsidRDefault="000B5F1A" w:rsidP="00D05F5B">
            <w:pPr>
              <w:pStyle w:val="a0"/>
              <w:rPr>
                <w:rFonts w:ascii="Calibri" w:hAnsi="Calibri" w:cs="Arial"/>
                <w:color w:val="auto"/>
                <w:sz w:val="19"/>
                <w:szCs w:val="19"/>
              </w:rPr>
            </w:pPr>
            <w:r w:rsidRPr="00A50E6A">
              <w:rPr>
                <w:rFonts w:ascii="Calibri" w:hAnsi="Calibri" w:cs="Arial"/>
                <w:b/>
                <w:color w:val="auto"/>
                <w:sz w:val="19"/>
                <w:szCs w:val="19"/>
              </w:rPr>
              <w:t>Потребление основных продуктов питания,            в</w:t>
            </w:r>
            <w:r w:rsidRPr="00A50E6A">
              <w:rPr>
                <w:rFonts w:ascii="Calibri" w:hAnsi="Calibri" w:cs="Arial"/>
                <w:b/>
                <w:color w:val="auto"/>
                <w:sz w:val="19"/>
                <w:szCs w:val="19"/>
                <w:lang w:val="kk-KZ"/>
              </w:rPr>
              <w:t xml:space="preserve"> </w:t>
            </w:r>
            <w:r w:rsidRPr="00A50E6A">
              <w:rPr>
                <w:rFonts w:ascii="Calibri" w:hAnsi="Calibri" w:cs="Arial"/>
                <w:b/>
                <w:color w:val="auto"/>
                <w:sz w:val="19"/>
                <w:szCs w:val="19"/>
              </w:rPr>
              <w:t>среднем на душу населения</w:t>
            </w:r>
            <w:r w:rsidRPr="00A50E6A">
              <w:rPr>
                <w:rFonts w:ascii="Calibri" w:hAnsi="Calibri" w:cs="Arial"/>
                <w:color w:val="auto"/>
                <w:sz w:val="19"/>
                <w:szCs w:val="19"/>
              </w:rPr>
              <w:t xml:space="preserve"> - количество продуктов питания (отдельно по каждому виду продуктов), потребленное в среднем одним членом домашнего хозяйства за рассматриваемый период времени. Оно рассчитывается путем деления объема потребления отдельных видов продовольственных товаров на количество присутствующих членов домохозяйства. По укрупненным группам потребление рассчитывается              с учетом пересчета составляющих в первичный продукт.</w:t>
            </w:r>
          </w:p>
          <w:p w:rsidR="000B5F1A" w:rsidRPr="00A50E6A" w:rsidRDefault="000B5F1A" w:rsidP="00D05F5B">
            <w:pPr>
              <w:pStyle w:val="a0"/>
              <w:ind w:firstLine="0"/>
              <w:rPr>
                <w:rFonts w:ascii="Calibri" w:hAnsi="Calibri"/>
                <w:color w:val="auto"/>
                <w:sz w:val="19"/>
                <w:szCs w:val="19"/>
                <w:lang w:val="kk-KZ"/>
              </w:rPr>
            </w:pPr>
            <w:r w:rsidRPr="00A50E6A">
              <w:rPr>
                <w:rFonts w:ascii="Calibri" w:hAnsi="Calibri" w:cs="Arial"/>
                <w:b/>
                <w:color w:val="auto"/>
                <w:sz w:val="19"/>
                <w:szCs w:val="19"/>
              </w:rPr>
              <w:t xml:space="preserve">                  Домашнее производство</w:t>
            </w:r>
            <w:r w:rsidRPr="00A50E6A">
              <w:rPr>
                <w:rFonts w:ascii="Calibri" w:hAnsi="Calibri" w:cs="Arial"/>
                <w:color w:val="auto"/>
                <w:sz w:val="19"/>
                <w:szCs w:val="19"/>
              </w:rPr>
              <w:t xml:space="preserve"> – стоимость товаров, продукции и услуг, являющихся результатом производственной деятельности домашних хозяйств         в отчетном периоде, предназначенных как для собственного потребления, так и для продажи.</w:t>
            </w:r>
          </w:p>
        </w:tc>
      </w:tr>
    </w:tbl>
    <w:p w:rsidR="000B5F1A" w:rsidRPr="00A50E6A" w:rsidRDefault="000B5F1A" w:rsidP="00D05F5B">
      <w:pPr>
        <w:spacing w:after="0" w:line="240" w:lineRule="auto"/>
        <w:rPr>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341C03" w:rsidRPr="00A50E6A" w:rsidRDefault="00341C03" w:rsidP="00341C03">
      <w:pPr>
        <w:rPr>
          <w:lang w:val="kk-KZ" w:eastAsia="zh-CN"/>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spacing w:after="0" w:line="240" w:lineRule="auto"/>
        <w:rPr>
          <w:lang w:val="kk-KZ" w:eastAsia="zh-CN"/>
        </w:rPr>
      </w:pPr>
    </w:p>
    <w:p w:rsidR="000B5F1A" w:rsidRPr="00A50E6A" w:rsidRDefault="000B5F1A" w:rsidP="00D05F5B">
      <w:pPr>
        <w:pStyle w:val="afe"/>
        <w:spacing w:before="0"/>
        <w:rPr>
          <w:rFonts w:ascii="Calibri" w:hAnsi="Calibri" w:cs="Arial"/>
          <w:color w:val="auto"/>
        </w:rPr>
      </w:pPr>
      <w:r w:rsidRPr="00A50E6A">
        <w:rPr>
          <w:rFonts w:ascii="Calibri" w:hAnsi="Calibri" w:cs="Arial"/>
          <w:color w:val="auto"/>
          <w:lang w:val="kk-KZ"/>
        </w:rPr>
        <w:lastRenderedPageBreak/>
        <w:t xml:space="preserve">3.1 Үй шаруашылықтарының орташа мөлшері </w:t>
      </w:r>
    </w:p>
    <w:p w:rsidR="000B5F1A" w:rsidRPr="00A50E6A" w:rsidRDefault="000B5F1A" w:rsidP="00D05F5B">
      <w:pPr>
        <w:spacing w:after="0" w:line="240" w:lineRule="auto"/>
        <w:jc w:val="center"/>
        <w:rPr>
          <w:rFonts w:cs="Arial"/>
          <w:b/>
          <w:sz w:val="20"/>
          <w:szCs w:val="20"/>
          <w:lang w:val="kk-KZ"/>
        </w:rPr>
      </w:pPr>
      <w:r w:rsidRPr="00A50E6A">
        <w:rPr>
          <w:rFonts w:cs="Arial"/>
          <w:b/>
          <w:sz w:val="20"/>
          <w:szCs w:val="20"/>
        </w:rPr>
        <w:t>Средний размер домохозяйств</w:t>
      </w:r>
      <w:r w:rsidRPr="00A50E6A">
        <w:rPr>
          <w:rFonts w:cs="Arial"/>
          <w:b/>
          <w:sz w:val="20"/>
          <w:szCs w:val="20"/>
          <w:lang w:val="kk-KZ"/>
        </w:rPr>
        <w:t>а</w:t>
      </w:r>
    </w:p>
    <w:p w:rsidR="000B5F1A" w:rsidRPr="00A50E6A" w:rsidRDefault="000B5F1A" w:rsidP="00D05F5B">
      <w:pPr>
        <w:spacing w:after="0" w:line="240" w:lineRule="auto"/>
        <w:jc w:val="center"/>
        <w:rPr>
          <w:rFonts w:cs="Arial"/>
          <w:sz w:val="14"/>
          <w:lang w:val="kk-KZ"/>
        </w:rPr>
      </w:pPr>
    </w:p>
    <w:p w:rsidR="000B5F1A" w:rsidRPr="00A50E6A" w:rsidRDefault="000B5F1A" w:rsidP="00D05F5B">
      <w:pPr>
        <w:pStyle w:val="aff4"/>
        <w:tabs>
          <w:tab w:val="left" w:pos="5670"/>
        </w:tabs>
        <w:spacing w:before="0" w:after="0"/>
        <w:jc w:val="left"/>
        <w:rPr>
          <w:rFonts w:ascii="Calibri" w:hAnsi="Calibri" w:cs="Arial"/>
          <w:color w:val="auto"/>
          <w:sz w:val="14"/>
          <w:szCs w:val="14"/>
        </w:rPr>
      </w:pPr>
      <w:r w:rsidRPr="00A50E6A">
        <w:rPr>
          <w:rFonts w:ascii="Calibri" w:hAnsi="Calibri" w:cs="Arial"/>
          <w:color w:val="auto"/>
          <w:sz w:val="14"/>
          <w:szCs w:val="14"/>
          <w:lang w:val="kk-KZ"/>
        </w:rPr>
        <w:t>үй шаруашылықтарының іріктеп зерттеу материалдары бойынша, адам</w:t>
      </w:r>
      <w:r w:rsidRPr="00A50E6A">
        <w:rPr>
          <w:rFonts w:ascii="Calibri" w:hAnsi="Calibri" w:cs="Arial"/>
          <w:color w:val="auto"/>
          <w:sz w:val="14"/>
          <w:szCs w:val="14"/>
          <w:lang w:val="kk-KZ"/>
        </w:rPr>
        <w:tab/>
        <w:t xml:space="preserve">      по материалам выборочного обследования домохозяйств, человек</w:t>
      </w:r>
    </w:p>
    <w:tbl>
      <w:tblPr>
        <w:tblW w:w="10185" w:type="dxa"/>
        <w:jc w:val="center"/>
        <w:tblLayout w:type="fixed"/>
        <w:tblCellMar>
          <w:left w:w="0" w:type="dxa"/>
          <w:right w:w="0" w:type="dxa"/>
        </w:tblCellMar>
        <w:tblLook w:val="0000"/>
      </w:tblPr>
      <w:tblGrid>
        <w:gridCol w:w="3001"/>
        <w:gridCol w:w="850"/>
        <w:gridCol w:w="850"/>
        <w:gridCol w:w="851"/>
        <w:gridCol w:w="850"/>
        <w:gridCol w:w="851"/>
        <w:gridCol w:w="2932"/>
      </w:tblGrid>
      <w:tr w:rsidR="000B5F1A" w:rsidRPr="00A50E6A" w:rsidTr="007260A5">
        <w:trPr>
          <w:jc w:val="center"/>
        </w:trPr>
        <w:tc>
          <w:tcPr>
            <w:tcW w:w="3001" w:type="dxa"/>
            <w:tcBorders>
              <w:top w:val="single" w:sz="6" w:space="0" w:color="000000"/>
            </w:tcBorders>
            <w:vAlign w:val="bottom"/>
          </w:tcPr>
          <w:p w:rsidR="000B5F1A" w:rsidRPr="00A50E6A" w:rsidRDefault="000B5F1A" w:rsidP="00D05F5B">
            <w:pPr>
              <w:pStyle w:val="aff0"/>
              <w:snapToGrid w:val="0"/>
              <w:rPr>
                <w:rFonts w:ascii="Calibri" w:hAnsi="Calibri" w:cs="Arial"/>
                <w:color w:val="auto"/>
                <w:sz w:val="18"/>
                <w:szCs w:val="18"/>
              </w:rPr>
            </w:pPr>
          </w:p>
        </w:tc>
        <w:tc>
          <w:tcPr>
            <w:tcW w:w="85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Cs w:val="18"/>
                <w:lang w:val="en-US"/>
              </w:rPr>
            </w:pPr>
            <w:r w:rsidRPr="00A50E6A">
              <w:rPr>
                <w:rFonts w:ascii="Calibri" w:hAnsi="Calibri" w:cs="Arial"/>
                <w:color w:val="auto"/>
                <w:szCs w:val="18"/>
                <w:lang w:val="en-US"/>
              </w:rPr>
              <w:t>2010</w:t>
            </w:r>
          </w:p>
        </w:tc>
        <w:tc>
          <w:tcPr>
            <w:tcW w:w="85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Cs w:val="18"/>
                <w:lang w:val="en-US"/>
              </w:rPr>
            </w:pPr>
            <w:r w:rsidRPr="00A50E6A">
              <w:rPr>
                <w:rFonts w:ascii="Calibri" w:hAnsi="Calibri" w:cs="Arial"/>
                <w:color w:val="auto"/>
                <w:szCs w:val="18"/>
                <w:lang w:val="en-US"/>
              </w:rPr>
              <w:t>2011</w:t>
            </w:r>
          </w:p>
        </w:tc>
        <w:tc>
          <w:tcPr>
            <w:tcW w:w="851" w:type="dxa"/>
            <w:tcBorders>
              <w:top w:val="single" w:sz="6" w:space="0" w:color="000000"/>
              <w:left w:val="single" w:sz="4" w:space="0" w:color="000000"/>
            </w:tcBorders>
            <w:vAlign w:val="center"/>
          </w:tcPr>
          <w:p w:rsidR="000B5F1A" w:rsidRPr="00A50E6A" w:rsidRDefault="000B5F1A" w:rsidP="00D05F5B">
            <w:pPr>
              <w:pStyle w:val="aff0"/>
              <w:rPr>
                <w:rFonts w:ascii="Calibri" w:hAnsi="Calibri" w:cs="Arial"/>
                <w:color w:val="auto"/>
                <w:szCs w:val="18"/>
                <w:lang w:val="en-US"/>
              </w:rPr>
            </w:pPr>
            <w:r w:rsidRPr="00A50E6A">
              <w:rPr>
                <w:rFonts w:ascii="Calibri" w:hAnsi="Calibri" w:cs="Arial"/>
                <w:color w:val="auto"/>
                <w:szCs w:val="18"/>
                <w:lang w:val="en-US"/>
              </w:rPr>
              <w:t>2012</w:t>
            </w:r>
          </w:p>
        </w:tc>
        <w:tc>
          <w:tcPr>
            <w:tcW w:w="850"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szCs w:val="18"/>
                <w:lang w:val="en-US"/>
              </w:rPr>
            </w:pPr>
            <w:r w:rsidRPr="00A50E6A">
              <w:rPr>
                <w:rFonts w:ascii="Calibri" w:hAnsi="Calibri" w:cs="Arial"/>
                <w:color w:val="auto"/>
                <w:szCs w:val="18"/>
                <w:lang w:val="en-US"/>
              </w:rPr>
              <w:t>2013</w:t>
            </w:r>
          </w:p>
        </w:tc>
        <w:tc>
          <w:tcPr>
            <w:tcW w:w="851" w:type="dxa"/>
            <w:tcBorders>
              <w:top w:val="single" w:sz="6" w:space="0" w:color="000000"/>
              <w:left w:val="single" w:sz="4" w:space="0" w:color="000000"/>
              <w:bottom w:val="single" w:sz="6" w:space="0" w:color="000000"/>
            </w:tcBorders>
            <w:vAlign w:val="center"/>
          </w:tcPr>
          <w:p w:rsidR="000B5F1A" w:rsidRPr="00A50E6A" w:rsidRDefault="000B5F1A" w:rsidP="00D05F5B">
            <w:pPr>
              <w:pStyle w:val="aff0"/>
              <w:rPr>
                <w:rFonts w:ascii="Calibri" w:hAnsi="Calibri" w:cs="Arial"/>
                <w:color w:val="auto"/>
                <w:szCs w:val="18"/>
                <w:lang w:val="en-US"/>
              </w:rPr>
            </w:pPr>
            <w:r w:rsidRPr="00A50E6A">
              <w:rPr>
                <w:rFonts w:ascii="Calibri" w:hAnsi="Calibri" w:cs="Arial"/>
                <w:color w:val="auto"/>
                <w:szCs w:val="18"/>
                <w:lang w:val="en-US"/>
              </w:rPr>
              <w:t>2014</w:t>
            </w:r>
          </w:p>
        </w:tc>
        <w:tc>
          <w:tcPr>
            <w:tcW w:w="2932" w:type="dxa"/>
            <w:tcBorders>
              <w:top w:val="single" w:sz="6" w:space="0" w:color="000000"/>
              <w:left w:val="single" w:sz="4" w:space="0" w:color="000000"/>
              <w:bottom w:val="single" w:sz="6" w:space="0" w:color="000000"/>
            </w:tcBorders>
          </w:tcPr>
          <w:p w:rsidR="000B5F1A" w:rsidRPr="00A50E6A" w:rsidRDefault="000B5F1A" w:rsidP="00D05F5B">
            <w:pPr>
              <w:pStyle w:val="aff0"/>
              <w:snapToGrid w:val="0"/>
              <w:rPr>
                <w:rFonts w:ascii="Calibri" w:hAnsi="Calibri" w:cs="Arial"/>
                <w:color w:val="auto"/>
                <w:sz w:val="18"/>
                <w:szCs w:val="18"/>
              </w:rPr>
            </w:pPr>
          </w:p>
        </w:tc>
      </w:tr>
      <w:tr w:rsidR="007260A5" w:rsidRPr="00A50E6A" w:rsidTr="007260A5">
        <w:trPr>
          <w:jc w:val="center"/>
        </w:trPr>
        <w:tc>
          <w:tcPr>
            <w:tcW w:w="3001" w:type="dxa"/>
            <w:tcBorders>
              <w:top w:val="single" w:sz="6" w:space="0" w:color="000000"/>
            </w:tcBorders>
          </w:tcPr>
          <w:p w:rsidR="007260A5" w:rsidRPr="00A50E6A" w:rsidRDefault="007260A5" w:rsidP="00D05F5B">
            <w:pPr>
              <w:pStyle w:val="aff1"/>
              <w:rPr>
                <w:rFonts w:ascii="Calibri" w:hAnsi="Calibri" w:cs="Arial"/>
                <w:color w:val="auto"/>
                <w:szCs w:val="18"/>
              </w:rPr>
            </w:pPr>
            <w:r w:rsidRPr="00A50E6A">
              <w:rPr>
                <w:rFonts w:ascii="Calibri" w:hAnsi="Calibri" w:cs="Arial"/>
                <w:b/>
                <w:color w:val="auto"/>
                <w:szCs w:val="18"/>
                <w:lang w:val="kk-KZ"/>
              </w:rPr>
              <w:t>Барлық үй шаруашылықтары</w:t>
            </w:r>
          </w:p>
        </w:tc>
        <w:tc>
          <w:tcPr>
            <w:tcW w:w="850" w:type="dxa"/>
            <w:tcBorders>
              <w:top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3,4</w:t>
            </w:r>
          </w:p>
        </w:tc>
        <w:tc>
          <w:tcPr>
            <w:tcW w:w="850" w:type="dxa"/>
            <w:tcBorders>
              <w:top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w:t>
            </w:r>
            <w:r w:rsidRPr="00A50E6A">
              <w:rPr>
                <w:rFonts w:asciiTheme="minorHAnsi" w:hAnsiTheme="minorHAnsi"/>
                <w:color w:val="auto"/>
                <w:lang w:val="en-US"/>
              </w:rPr>
              <w:t>5</w:t>
            </w:r>
          </w:p>
        </w:tc>
        <w:tc>
          <w:tcPr>
            <w:tcW w:w="851" w:type="dxa"/>
            <w:tcBorders>
              <w:top w:val="single" w:sz="6" w:space="0" w:color="000000"/>
            </w:tcBorders>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3,5</w:t>
            </w:r>
          </w:p>
        </w:tc>
        <w:tc>
          <w:tcPr>
            <w:tcW w:w="850"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lang w:val="en-US"/>
              </w:rPr>
              <w:t>3,4</w:t>
            </w:r>
          </w:p>
        </w:tc>
        <w:tc>
          <w:tcPr>
            <w:tcW w:w="851" w:type="dxa"/>
            <w:vAlign w:val="bottom"/>
          </w:tcPr>
          <w:p w:rsidR="007260A5" w:rsidRPr="00A50E6A" w:rsidRDefault="007260A5" w:rsidP="0066186E">
            <w:pPr>
              <w:pStyle w:val="aff2"/>
              <w:snapToGrid w:val="0"/>
              <w:rPr>
                <w:rFonts w:asciiTheme="minorHAnsi" w:hAnsiTheme="minorHAnsi"/>
                <w:b/>
                <w:color w:val="auto"/>
              </w:rPr>
            </w:pPr>
            <w:r w:rsidRPr="00A50E6A">
              <w:rPr>
                <w:rFonts w:asciiTheme="minorHAnsi" w:hAnsiTheme="minorHAnsi"/>
                <w:color w:val="auto"/>
              </w:rPr>
              <w:t>3,4</w:t>
            </w:r>
          </w:p>
        </w:tc>
        <w:tc>
          <w:tcPr>
            <w:tcW w:w="2932" w:type="dxa"/>
          </w:tcPr>
          <w:p w:rsidR="007260A5" w:rsidRPr="00A50E6A" w:rsidRDefault="007260A5" w:rsidP="00D05F5B">
            <w:pPr>
              <w:pStyle w:val="aff1"/>
              <w:rPr>
                <w:rFonts w:ascii="Calibri" w:hAnsi="Calibri" w:cs="Arial"/>
                <w:color w:val="auto"/>
                <w:szCs w:val="18"/>
              </w:rPr>
            </w:pPr>
            <w:r w:rsidRPr="00A50E6A">
              <w:rPr>
                <w:rFonts w:ascii="Calibri" w:hAnsi="Calibri" w:cs="Arial"/>
                <w:b/>
                <w:color w:val="auto"/>
                <w:szCs w:val="18"/>
              </w:rPr>
              <w:t>Все домохозяйства</w:t>
            </w:r>
          </w:p>
        </w:tc>
      </w:tr>
      <w:tr w:rsidR="007260A5" w:rsidRPr="00A50E6A" w:rsidTr="007260A5">
        <w:trPr>
          <w:jc w:val="center"/>
        </w:trPr>
        <w:tc>
          <w:tcPr>
            <w:tcW w:w="3001" w:type="dxa"/>
          </w:tcPr>
          <w:p w:rsidR="007260A5" w:rsidRPr="00A50E6A" w:rsidRDefault="007260A5" w:rsidP="00D05F5B">
            <w:pPr>
              <w:pStyle w:val="aff1"/>
              <w:ind w:firstLine="57"/>
              <w:rPr>
                <w:rFonts w:ascii="Calibri" w:hAnsi="Calibri" w:cs="Arial"/>
                <w:b/>
                <w:color w:val="auto"/>
                <w:szCs w:val="18"/>
              </w:rPr>
            </w:pPr>
            <w:r w:rsidRPr="00A50E6A">
              <w:rPr>
                <w:rFonts w:ascii="Calibri" w:hAnsi="Calibri" w:cs="Arial"/>
                <w:color w:val="auto"/>
                <w:szCs w:val="18"/>
                <w:lang w:val="kk-KZ"/>
              </w:rPr>
              <w:t>оның ішінде орналасқан</w:t>
            </w:r>
            <w:r w:rsidRPr="00A50E6A">
              <w:rPr>
                <w:rFonts w:ascii="Calibri" w:hAnsi="Calibri" w:cs="Arial"/>
                <w:color w:val="auto"/>
                <w:szCs w:val="18"/>
              </w:rPr>
              <w:t>:</w:t>
            </w:r>
          </w:p>
        </w:tc>
        <w:tc>
          <w:tcPr>
            <w:tcW w:w="850" w:type="dxa"/>
            <w:vAlign w:val="bottom"/>
          </w:tcPr>
          <w:p w:rsidR="007260A5" w:rsidRPr="00A50E6A" w:rsidRDefault="007260A5" w:rsidP="0066186E">
            <w:pPr>
              <w:pStyle w:val="aff2"/>
              <w:snapToGrid w:val="0"/>
              <w:rPr>
                <w:rFonts w:asciiTheme="minorHAnsi" w:hAnsiTheme="minorHAnsi"/>
                <w:b/>
                <w:color w:val="auto"/>
              </w:rPr>
            </w:pPr>
          </w:p>
        </w:tc>
        <w:tc>
          <w:tcPr>
            <w:tcW w:w="850" w:type="dxa"/>
            <w:vAlign w:val="bottom"/>
          </w:tcPr>
          <w:p w:rsidR="007260A5" w:rsidRPr="00A50E6A" w:rsidRDefault="007260A5" w:rsidP="0066186E">
            <w:pPr>
              <w:pStyle w:val="aff2"/>
              <w:snapToGrid w:val="0"/>
              <w:rPr>
                <w:rFonts w:asciiTheme="minorHAnsi" w:hAnsiTheme="minorHAnsi"/>
                <w:b/>
                <w:color w:val="auto"/>
              </w:rPr>
            </w:pPr>
          </w:p>
        </w:tc>
        <w:tc>
          <w:tcPr>
            <w:tcW w:w="851" w:type="dxa"/>
          </w:tcPr>
          <w:p w:rsidR="007260A5" w:rsidRPr="00A50E6A" w:rsidRDefault="007260A5" w:rsidP="0066186E">
            <w:pPr>
              <w:pStyle w:val="aff2"/>
              <w:snapToGrid w:val="0"/>
              <w:rPr>
                <w:rFonts w:asciiTheme="minorHAnsi" w:hAnsiTheme="minorHAnsi"/>
                <w:b/>
                <w:color w:val="auto"/>
              </w:rPr>
            </w:pPr>
          </w:p>
        </w:tc>
        <w:tc>
          <w:tcPr>
            <w:tcW w:w="850" w:type="dxa"/>
            <w:vAlign w:val="bottom"/>
          </w:tcPr>
          <w:p w:rsidR="007260A5" w:rsidRPr="00A50E6A" w:rsidRDefault="007260A5" w:rsidP="0066186E">
            <w:pPr>
              <w:pStyle w:val="aff2"/>
              <w:snapToGrid w:val="0"/>
              <w:rPr>
                <w:rFonts w:asciiTheme="minorHAnsi" w:hAnsiTheme="minorHAnsi"/>
                <w:b/>
                <w:color w:val="auto"/>
              </w:rPr>
            </w:pPr>
          </w:p>
        </w:tc>
        <w:tc>
          <w:tcPr>
            <w:tcW w:w="851" w:type="dxa"/>
            <w:vAlign w:val="bottom"/>
          </w:tcPr>
          <w:p w:rsidR="007260A5" w:rsidRPr="00A50E6A" w:rsidRDefault="007260A5" w:rsidP="0066186E">
            <w:pPr>
              <w:pStyle w:val="aff2"/>
              <w:snapToGrid w:val="0"/>
              <w:rPr>
                <w:rFonts w:asciiTheme="minorHAnsi" w:hAnsiTheme="minorHAnsi"/>
                <w:b/>
                <w:color w:val="auto"/>
              </w:rPr>
            </w:pPr>
          </w:p>
        </w:tc>
        <w:tc>
          <w:tcPr>
            <w:tcW w:w="2932" w:type="dxa"/>
          </w:tcPr>
          <w:p w:rsidR="007260A5" w:rsidRPr="00A50E6A" w:rsidRDefault="007260A5" w:rsidP="00D05F5B">
            <w:pPr>
              <w:pStyle w:val="aff1"/>
              <w:ind w:firstLine="57"/>
              <w:rPr>
                <w:rFonts w:ascii="Calibri" w:hAnsi="Calibri" w:cs="Arial"/>
                <w:color w:val="auto"/>
                <w:szCs w:val="18"/>
              </w:rPr>
            </w:pPr>
            <w:r w:rsidRPr="00A50E6A">
              <w:rPr>
                <w:rFonts w:ascii="Calibri" w:hAnsi="Calibri" w:cs="Arial"/>
                <w:color w:val="auto"/>
                <w:szCs w:val="18"/>
              </w:rPr>
              <w:t>из них находящиеся в:</w:t>
            </w:r>
          </w:p>
        </w:tc>
      </w:tr>
      <w:tr w:rsidR="007260A5" w:rsidRPr="00A50E6A" w:rsidTr="007260A5">
        <w:trPr>
          <w:jc w:val="center"/>
        </w:trPr>
        <w:tc>
          <w:tcPr>
            <w:tcW w:w="3001" w:type="dxa"/>
          </w:tcPr>
          <w:p w:rsidR="007260A5" w:rsidRPr="00A50E6A" w:rsidRDefault="007260A5" w:rsidP="00D05F5B">
            <w:pPr>
              <w:pStyle w:val="aff1"/>
              <w:ind w:firstLine="170"/>
              <w:rPr>
                <w:rFonts w:ascii="Calibri" w:hAnsi="Calibri" w:cs="Arial"/>
                <w:color w:val="auto"/>
                <w:szCs w:val="18"/>
              </w:rPr>
            </w:pPr>
            <w:r w:rsidRPr="00A50E6A">
              <w:rPr>
                <w:rFonts w:ascii="Calibri" w:hAnsi="Calibri" w:cs="Arial"/>
                <w:color w:val="auto"/>
                <w:szCs w:val="18"/>
                <w:lang w:val="kk-KZ"/>
              </w:rPr>
              <w:t>қалалық жерде</w:t>
            </w:r>
          </w:p>
        </w:tc>
        <w:tc>
          <w:tcPr>
            <w:tcW w:w="85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3,0</w:t>
            </w:r>
          </w:p>
        </w:tc>
        <w:tc>
          <w:tcPr>
            <w:tcW w:w="85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w:t>
            </w:r>
            <w:r w:rsidRPr="00A50E6A">
              <w:rPr>
                <w:rFonts w:asciiTheme="minorHAnsi" w:hAnsiTheme="minorHAnsi"/>
                <w:color w:val="auto"/>
                <w:lang w:val="kk-KZ"/>
              </w:rPr>
              <w:t>2</w:t>
            </w:r>
          </w:p>
        </w:tc>
        <w:tc>
          <w:tcPr>
            <w:tcW w:w="851" w:type="dxa"/>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3,1</w:t>
            </w:r>
          </w:p>
        </w:tc>
        <w:tc>
          <w:tcPr>
            <w:tcW w:w="850"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lang w:val="en-US"/>
              </w:rPr>
              <w:t>3,1</w:t>
            </w:r>
          </w:p>
        </w:tc>
        <w:tc>
          <w:tcPr>
            <w:tcW w:w="851"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3,1</w:t>
            </w:r>
          </w:p>
        </w:tc>
        <w:tc>
          <w:tcPr>
            <w:tcW w:w="2932" w:type="dxa"/>
          </w:tcPr>
          <w:p w:rsidR="007260A5" w:rsidRPr="00A50E6A" w:rsidRDefault="007260A5" w:rsidP="00D05F5B">
            <w:pPr>
              <w:pStyle w:val="aff1"/>
              <w:ind w:firstLine="170"/>
              <w:rPr>
                <w:rFonts w:ascii="Calibri" w:hAnsi="Calibri" w:cs="Arial"/>
                <w:color w:val="auto"/>
                <w:szCs w:val="18"/>
              </w:rPr>
            </w:pPr>
            <w:r w:rsidRPr="00A50E6A">
              <w:rPr>
                <w:rFonts w:ascii="Calibri" w:hAnsi="Calibri" w:cs="Arial"/>
                <w:color w:val="auto"/>
                <w:szCs w:val="18"/>
              </w:rPr>
              <w:t>городской местности</w:t>
            </w:r>
          </w:p>
        </w:tc>
      </w:tr>
      <w:tr w:rsidR="007260A5" w:rsidRPr="00A50E6A" w:rsidTr="007260A5">
        <w:trPr>
          <w:jc w:val="center"/>
        </w:trPr>
        <w:tc>
          <w:tcPr>
            <w:tcW w:w="3001" w:type="dxa"/>
            <w:tcBorders>
              <w:bottom w:val="single" w:sz="4" w:space="0" w:color="000000"/>
            </w:tcBorders>
          </w:tcPr>
          <w:p w:rsidR="007260A5" w:rsidRPr="00A50E6A" w:rsidRDefault="007260A5" w:rsidP="00D05F5B">
            <w:pPr>
              <w:pStyle w:val="aff1"/>
              <w:ind w:firstLine="170"/>
              <w:rPr>
                <w:rFonts w:ascii="Calibri" w:hAnsi="Calibri" w:cs="Arial"/>
                <w:color w:val="auto"/>
                <w:szCs w:val="18"/>
              </w:rPr>
            </w:pPr>
            <w:r w:rsidRPr="00A50E6A">
              <w:rPr>
                <w:rFonts w:ascii="Calibri" w:hAnsi="Calibri" w:cs="Arial"/>
                <w:color w:val="auto"/>
                <w:szCs w:val="18"/>
                <w:lang w:val="kk-KZ"/>
              </w:rPr>
              <w:t>ауылдық жерде</w:t>
            </w:r>
          </w:p>
        </w:tc>
        <w:tc>
          <w:tcPr>
            <w:tcW w:w="850" w:type="dxa"/>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4,0</w:t>
            </w:r>
          </w:p>
        </w:tc>
        <w:tc>
          <w:tcPr>
            <w:tcW w:w="850" w:type="dxa"/>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w:t>
            </w:r>
            <w:r w:rsidRPr="00A50E6A">
              <w:rPr>
                <w:rFonts w:asciiTheme="minorHAnsi" w:hAnsiTheme="minorHAnsi"/>
                <w:color w:val="auto"/>
                <w:lang w:val="kk-KZ"/>
              </w:rPr>
              <w:t>2</w:t>
            </w:r>
          </w:p>
        </w:tc>
        <w:tc>
          <w:tcPr>
            <w:tcW w:w="851" w:type="dxa"/>
            <w:tcBorders>
              <w:bottom w:val="single" w:sz="4" w:space="0" w:color="000000"/>
            </w:tcBorders>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4,1</w:t>
            </w:r>
          </w:p>
        </w:tc>
        <w:tc>
          <w:tcPr>
            <w:tcW w:w="850" w:type="dxa"/>
            <w:tcBorders>
              <w:bottom w:val="single" w:sz="4" w:space="0" w:color="000000"/>
            </w:tcBorders>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lang w:val="en-US"/>
              </w:rPr>
              <w:t>4,0</w:t>
            </w:r>
          </w:p>
        </w:tc>
        <w:tc>
          <w:tcPr>
            <w:tcW w:w="851" w:type="dxa"/>
            <w:tcBorders>
              <w:bottom w:val="single" w:sz="4" w:space="0" w:color="000000"/>
            </w:tcBorders>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3,9</w:t>
            </w:r>
          </w:p>
        </w:tc>
        <w:tc>
          <w:tcPr>
            <w:tcW w:w="2932" w:type="dxa"/>
            <w:tcBorders>
              <w:bottom w:val="single" w:sz="4" w:space="0" w:color="000000"/>
            </w:tcBorders>
          </w:tcPr>
          <w:p w:rsidR="007260A5" w:rsidRPr="00A50E6A" w:rsidRDefault="007260A5" w:rsidP="00D05F5B">
            <w:pPr>
              <w:pStyle w:val="aff1"/>
              <w:ind w:firstLine="170"/>
              <w:rPr>
                <w:rFonts w:ascii="Calibri" w:hAnsi="Calibri" w:cs="Arial"/>
                <w:color w:val="auto"/>
                <w:szCs w:val="18"/>
              </w:rPr>
            </w:pPr>
            <w:r w:rsidRPr="00A50E6A">
              <w:rPr>
                <w:rFonts w:ascii="Calibri" w:hAnsi="Calibri" w:cs="Arial"/>
                <w:color w:val="auto"/>
                <w:szCs w:val="18"/>
              </w:rPr>
              <w:t>сельской местности</w:t>
            </w:r>
          </w:p>
        </w:tc>
      </w:tr>
    </w:tbl>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3.2 Зерттелетін үй шаруашылықтарын құрамы және балалардың бар болуы бойынша бөлу</w:t>
      </w: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rPr>
        <w:t>Распределение обследуемых домохозяйств по составу и наличию детей</w:t>
      </w:r>
    </w:p>
    <w:p w:rsidR="000B5F1A" w:rsidRPr="00A50E6A" w:rsidRDefault="000B5F1A"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 xml:space="preserve">   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341C03"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Pr="00A50E6A">
        <w:rPr>
          <w:rFonts w:ascii="Calibri" w:hAnsi="Calibri" w:cs="Arial"/>
          <w:color w:val="auto"/>
          <w:sz w:val="15"/>
          <w:szCs w:val="15"/>
        </w:rPr>
        <w:t>в процентах</w:t>
      </w:r>
    </w:p>
    <w:tbl>
      <w:tblPr>
        <w:tblW w:w="10011" w:type="dxa"/>
        <w:jc w:val="center"/>
        <w:tblLayout w:type="fixed"/>
        <w:tblCellMar>
          <w:left w:w="0" w:type="dxa"/>
          <w:right w:w="0" w:type="dxa"/>
        </w:tblCellMar>
        <w:tblLook w:val="0000"/>
      </w:tblPr>
      <w:tblGrid>
        <w:gridCol w:w="1864"/>
        <w:gridCol w:w="717"/>
        <w:gridCol w:w="694"/>
        <w:gridCol w:w="709"/>
        <w:gridCol w:w="708"/>
        <w:gridCol w:w="709"/>
        <w:gridCol w:w="709"/>
        <w:gridCol w:w="708"/>
        <w:gridCol w:w="673"/>
        <w:gridCol w:w="18"/>
        <w:gridCol w:w="638"/>
        <w:gridCol w:w="9"/>
        <w:gridCol w:w="1846"/>
        <w:gridCol w:w="9"/>
      </w:tblGrid>
      <w:tr w:rsidR="000B5F1A" w:rsidRPr="00A50E6A" w:rsidTr="007260A5">
        <w:trPr>
          <w:cantSplit/>
          <w:trHeight w:val="134"/>
          <w:jc w:val="center"/>
        </w:trPr>
        <w:tc>
          <w:tcPr>
            <w:tcW w:w="1864" w:type="dxa"/>
            <w:vMerge w:val="restart"/>
            <w:tcBorders>
              <w:top w:val="single" w:sz="4" w:space="0" w:color="000000"/>
              <w:bottom w:val="single" w:sz="4" w:space="0" w:color="000000"/>
            </w:tcBorders>
            <w:vAlign w:val="bottom"/>
          </w:tcPr>
          <w:p w:rsidR="000B5F1A" w:rsidRPr="00A50E6A" w:rsidRDefault="000B5F1A" w:rsidP="00D05F5B">
            <w:pPr>
              <w:pStyle w:val="aff0"/>
              <w:snapToGrid w:val="0"/>
              <w:jc w:val="left"/>
              <w:rPr>
                <w:rFonts w:ascii="Calibri" w:hAnsi="Calibri" w:cs="Arial"/>
                <w:color w:val="auto"/>
              </w:rPr>
            </w:pPr>
          </w:p>
        </w:tc>
        <w:tc>
          <w:tcPr>
            <w:tcW w:w="2120" w:type="dxa"/>
            <w:gridSpan w:val="3"/>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rPr>
              <w:t>20</w:t>
            </w:r>
            <w:r w:rsidRPr="00A50E6A">
              <w:rPr>
                <w:rFonts w:ascii="Calibri" w:hAnsi="Calibri" w:cs="Arial"/>
                <w:color w:val="auto"/>
                <w:sz w:val="15"/>
                <w:szCs w:val="15"/>
                <w:lang w:val="kk-KZ"/>
              </w:rPr>
              <w:t>10</w:t>
            </w:r>
          </w:p>
        </w:tc>
        <w:tc>
          <w:tcPr>
            <w:tcW w:w="2126" w:type="dxa"/>
            <w:gridSpan w:val="3"/>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rPr>
              <w:t>20</w:t>
            </w:r>
            <w:r w:rsidRPr="00A50E6A">
              <w:rPr>
                <w:rFonts w:ascii="Calibri" w:hAnsi="Calibri" w:cs="Arial"/>
                <w:color w:val="auto"/>
                <w:sz w:val="15"/>
                <w:szCs w:val="15"/>
                <w:lang w:val="kk-KZ"/>
              </w:rPr>
              <w:t>11</w:t>
            </w:r>
            <w:r w:rsidRPr="00A50E6A">
              <w:rPr>
                <w:rFonts w:ascii="Calibri" w:hAnsi="Calibri" w:cs="Arial"/>
                <w:color w:val="auto"/>
                <w:sz w:val="15"/>
                <w:szCs w:val="15"/>
                <w:vertAlign w:val="superscript"/>
                <w:lang w:val="kk-KZ"/>
              </w:rPr>
              <w:t>1)</w:t>
            </w:r>
          </w:p>
        </w:tc>
        <w:tc>
          <w:tcPr>
            <w:tcW w:w="2046"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rPr>
              <w:t>201</w:t>
            </w:r>
            <w:r w:rsidRPr="00A50E6A">
              <w:rPr>
                <w:rFonts w:ascii="Calibri" w:hAnsi="Calibri" w:cs="Arial"/>
                <w:color w:val="auto"/>
                <w:sz w:val="15"/>
                <w:szCs w:val="15"/>
                <w:lang w:val="kk-KZ"/>
              </w:rPr>
              <w:t>2</w:t>
            </w:r>
            <w:r w:rsidRPr="00A50E6A">
              <w:rPr>
                <w:rFonts w:ascii="Calibri" w:hAnsi="Calibri" w:cs="Arial"/>
                <w:color w:val="auto"/>
                <w:sz w:val="15"/>
                <w:szCs w:val="15"/>
                <w:vertAlign w:val="superscript"/>
              </w:rPr>
              <w:t>1)</w:t>
            </w:r>
          </w:p>
        </w:tc>
        <w:tc>
          <w:tcPr>
            <w:tcW w:w="1855" w:type="dxa"/>
            <w:gridSpan w:val="2"/>
            <w:vMerge w:val="restart"/>
            <w:tcBorders>
              <w:top w:val="single" w:sz="4" w:space="0" w:color="000000"/>
              <w:left w:val="single" w:sz="4" w:space="0" w:color="000000"/>
            </w:tcBorders>
          </w:tcPr>
          <w:p w:rsidR="000B5F1A" w:rsidRPr="00A50E6A" w:rsidRDefault="000B5F1A" w:rsidP="00D05F5B">
            <w:pPr>
              <w:pStyle w:val="aff0"/>
              <w:snapToGrid w:val="0"/>
              <w:rPr>
                <w:rFonts w:ascii="Calibri" w:hAnsi="Calibri" w:cs="Arial"/>
                <w:color w:val="auto"/>
                <w:sz w:val="14"/>
              </w:rPr>
            </w:pPr>
          </w:p>
        </w:tc>
      </w:tr>
      <w:tr w:rsidR="000B5F1A" w:rsidRPr="00A50E6A" w:rsidTr="007260A5">
        <w:trPr>
          <w:cantSplit/>
          <w:trHeight w:val="134"/>
          <w:jc w:val="center"/>
        </w:trPr>
        <w:tc>
          <w:tcPr>
            <w:tcW w:w="1864" w:type="dxa"/>
            <w:vMerge/>
            <w:tcBorders>
              <w:bottom w:val="single" w:sz="4" w:space="0" w:color="000000"/>
            </w:tcBorders>
            <w:vAlign w:val="bottom"/>
          </w:tcPr>
          <w:p w:rsidR="000B5F1A" w:rsidRPr="00A50E6A" w:rsidRDefault="000B5F1A" w:rsidP="00D05F5B">
            <w:pPr>
              <w:pStyle w:val="aff0"/>
              <w:snapToGrid w:val="0"/>
              <w:jc w:val="left"/>
              <w:rPr>
                <w:rFonts w:ascii="Calibri" w:hAnsi="Calibri" w:cs="Arial"/>
                <w:color w:val="auto"/>
                <w:sz w:val="14"/>
              </w:rPr>
            </w:pPr>
          </w:p>
        </w:tc>
        <w:tc>
          <w:tcPr>
            <w:tcW w:w="717" w:type="dxa"/>
            <w:vMerge w:val="restart"/>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барлығы</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всего</w:t>
            </w:r>
          </w:p>
        </w:tc>
        <w:tc>
          <w:tcPr>
            <w:tcW w:w="1403"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оның ішінде</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 том числе в</w:t>
            </w:r>
          </w:p>
        </w:tc>
        <w:tc>
          <w:tcPr>
            <w:tcW w:w="708" w:type="dxa"/>
            <w:vMerge w:val="restart"/>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барлығы</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всего</w:t>
            </w:r>
          </w:p>
        </w:tc>
        <w:tc>
          <w:tcPr>
            <w:tcW w:w="1418"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оның ішінде</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 том числе в</w:t>
            </w:r>
          </w:p>
        </w:tc>
        <w:tc>
          <w:tcPr>
            <w:tcW w:w="708" w:type="dxa"/>
            <w:vMerge w:val="restart"/>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барлығы</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всего</w:t>
            </w:r>
          </w:p>
        </w:tc>
        <w:tc>
          <w:tcPr>
            <w:tcW w:w="1338" w:type="dxa"/>
            <w:gridSpan w:val="4"/>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оның ішінде</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 том числе в</w:t>
            </w:r>
          </w:p>
        </w:tc>
        <w:tc>
          <w:tcPr>
            <w:tcW w:w="1855" w:type="dxa"/>
            <w:gridSpan w:val="2"/>
            <w:vMerge/>
            <w:tcBorders>
              <w:left w:val="single" w:sz="4" w:space="0" w:color="000000"/>
            </w:tcBorders>
            <w:vAlign w:val="center"/>
          </w:tcPr>
          <w:p w:rsidR="000B5F1A" w:rsidRPr="00A50E6A" w:rsidRDefault="000B5F1A" w:rsidP="00D05F5B">
            <w:pPr>
              <w:pStyle w:val="aff0"/>
              <w:snapToGrid w:val="0"/>
              <w:rPr>
                <w:rFonts w:ascii="Calibri" w:hAnsi="Calibri" w:cs="Arial"/>
                <w:color w:val="auto"/>
                <w:sz w:val="14"/>
                <w:lang w:val="kk-KZ"/>
              </w:rPr>
            </w:pPr>
          </w:p>
        </w:tc>
      </w:tr>
      <w:tr w:rsidR="000B5F1A" w:rsidRPr="00A50E6A" w:rsidTr="007260A5">
        <w:trPr>
          <w:cantSplit/>
          <w:trHeight w:val="134"/>
          <w:jc w:val="center"/>
        </w:trPr>
        <w:tc>
          <w:tcPr>
            <w:tcW w:w="1864" w:type="dxa"/>
            <w:vMerge/>
            <w:tcBorders>
              <w:bottom w:val="single" w:sz="4" w:space="0" w:color="000000"/>
            </w:tcBorders>
            <w:vAlign w:val="bottom"/>
          </w:tcPr>
          <w:p w:rsidR="000B5F1A" w:rsidRPr="00A50E6A" w:rsidRDefault="000B5F1A" w:rsidP="00D05F5B">
            <w:pPr>
              <w:pStyle w:val="aff0"/>
              <w:snapToGrid w:val="0"/>
              <w:jc w:val="left"/>
              <w:rPr>
                <w:rFonts w:ascii="Calibri" w:hAnsi="Calibri" w:cs="Arial"/>
                <w:color w:val="auto"/>
                <w:sz w:val="14"/>
              </w:rPr>
            </w:pPr>
          </w:p>
        </w:tc>
        <w:tc>
          <w:tcPr>
            <w:tcW w:w="717" w:type="dxa"/>
            <w:vMerge/>
            <w:tcBorders>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5"/>
                <w:szCs w:val="15"/>
              </w:rPr>
            </w:pPr>
          </w:p>
        </w:tc>
        <w:tc>
          <w:tcPr>
            <w:tcW w:w="69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қалада</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городе</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ауылда</w:t>
            </w:r>
          </w:p>
          <w:p w:rsidR="000B5F1A" w:rsidRPr="00A50E6A" w:rsidRDefault="000B5F1A" w:rsidP="00D05F5B">
            <w:pPr>
              <w:pStyle w:val="aff1"/>
              <w:jc w:val="center"/>
              <w:rPr>
                <w:rFonts w:ascii="Calibri" w:hAnsi="Calibri" w:cs="Arial"/>
                <w:color w:val="auto"/>
                <w:sz w:val="15"/>
                <w:szCs w:val="15"/>
              </w:rPr>
            </w:pPr>
            <w:r w:rsidRPr="00A50E6A">
              <w:rPr>
                <w:rFonts w:ascii="Calibri" w:hAnsi="Calibri" w:cs="Arial"/>
                <w:color w:val="auto"/>
                <w:sz w:val="15"/>
                <w:szCs w:val="15"/>
              </w:rPr>
              <w:t>селе</w:t>
            </w:r>
          </w:p>
        </w:tc>
        <w:tc>
          <w:tcPr>
            <w:tcW w:w="708" w:type="dxa"/>
            <w:vMerge/>
            <w:tcBorders>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5"/>
                <w:szCs w:val="15"/>
              </w:rPr>
            </w:pP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қалада</w:t>
            </w:r>
          </w:p>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 xml:space="preserve"> </w:t>
            </w:r>
            <w:r w:rsidRPr="00A50E6A">
              <w:rPr>
                <w:rFonts w:ascii="Calibri" w:hAnsi="Calibri" w:cs="Arial"/>
                <w:color w:val="auto"/>
                <w:sz w:val="15"/>
                <w:szCs w:val="15"/>
              </w:rPr>
              <w:t>городе</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ауылда</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селе</w:t>
            </w:r>
          </w:p>
        </w:tc>
        <w:tc>
          <w:tcPr>
            <w:tcW w:w="708" w:type="dxa"/>
            <w:vMerge/>
            <w:tcBorders>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5"/>
                <w:szCs w:val="15"/>
                <w:lang w:val="kk-KZ"/>
              </w:rPr>
            </w:pPr>
          </w:p>
        </w:tc>
        <w:tc>
          <w:tcPr>
            <w:tcW w:w="691"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қалада</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городе</w:t>
            </w:r>
          </w:p>
        </w:tc>
        <w:tc>
          <w:tcPr>
            <w:tcW w:w="647"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ауылда</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селе</w:t>
            </w:r>
          </w:p>
        </w:tc>
        <w:tc>
          <w:tcPr>
            <w:tcW w:w="1855" w:type="dxa"/>
            <w:gridSpan w:val="2"/>
            <w:tcBorders>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Үй шаруашылықтары</w:t>
            </w:r>
            <w:r w:rsidRPr="00A50E6A">
              <w:rPr>
                <w:rFonts w:ascii="Calibri" w:hAnsi="Calibri" w:cs="Arial"/>
                <w:b/>
                <w:color w:val="auto"/>
              </w:rPr>
              <w:t xml:space="preserve"> – </w:t>
            </w:r>
            <w:r w:rsidRPr="00A50E6A">
              <w:rPr>
                <w:rFonts w:ascii="Calibri" w:hAnsi="Calibri" w:cs="Arial"/>
                <w:b/>
                <w:color w:val="auto"/>
                <w:lang w:val="kk-KZ"/>
              </w:rPr>
              <w:t>барлығы</w:t>
            </w:r>
          </w:p>
        </w:tc>
        <w:tc>
          <w:tcPr>
            <w:tcW w:w="717" w:type="dxa"/>
            <w:tcBorders>
              <w:top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694" w:type="dxa"/>
            <w:tcBorders>
              <w:top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709" w:type="dxa"/>
            <w:tcBorders>
              <w:top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708" w:type="dxa"/>
            <w:tcBorders>
              <w:top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100</w:t>
            </w:r>
          </w:p>
        </w:tc>
        <w:tc>
          <w:tcPr>
            <w:tcW w:w="709" w:type="dxa"/>
            <w:tcBorders>
              <w:top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100</w:t>
            </w:r>
          </w:p>
        </w:tc>
        <w:tc>
          <w:tcPr>
            <w:tcW w:w="709" w:type="dxa"/>
            <w:tcBorders>
              <w:top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100</w:t>
            </w:r>
          </w:p>
        </w:tc>
        <w:tc>
          <w:tcPr>
            <w:tcW w:w="708" w:type="dxa"/>
            <w:tcBorders>
              <w:top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100</w:t>
            </w:r>
          </w:p>
        </w:tc>
        <w:tc>
          <w:tcPr>
            <w:tcW w:w="673" w:type="dxa"/>
            <w:tcBorders>
              <w:top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100</w:t>
            </w:r>
          </w:p>
        </w:tc>
        <w:tc>
          <w:tcPr>
            <w:tcW w:w="656" w:type="dxa"/>
            <w:gridSpan w:val="2"/>
            <w:tcBorders>
              <w:top w:val="single" w:sz="4" w:space="0" w:color="000000"/>
            </w:tcBorders>
            <w:vAlign w:val="bottom"/>
          </w:tcPr>
          <w:p w:rsidR="007260A5" w:rsidRPr="00A50E6A" w:rsidRDefault="007260A5" w:rsidP="0066186E">
            <w:pPr>
              <w:pStyle w:val="aff2"/>
              <w:rPr>
                <w:rFonts w:asciiTheme="minorHAnsi" w:hAnsiTheme="minorHAnsi"/>
                <w:b/>
                <w:color w:val="auto"/>
              </w:rPr>
            </w:pPr>
            <w:r w:rsidRPr="00A50E6A">
              <w:rPr>
                <w:rFonts w:asciiTheme="minorHAnsi" w:hAnsiTheme="minorHAnsi"/>
                <w:color w:val="auto"/>
                <w:lang w:val="en-US"/>
              </w:rPr>
              <w:t>100</w:t>
            </w:r>
          </w:p>
        </w:tc>
        <w:tc>
          <w:tcPr>
            <w:tcW w:w="1855" w:type="dxa"/>
            <w:gridSpan w:val="2"/>
            <w:tcBorders>
              <w:top w:val="single" w:sz="4" w:space="0" w:color="000000"/>
            </w:tcBorders>
            <w:vAlign w:val="bottom"/>
          </w:tcPr>
          <w:p w:rsidR="007260A5" w:rsidRPr="00A50E6A" w:rsidRDefault="007260A5" w:rsidP="00D05F5B">
            <w:pPr>
              <w:pStyle w:val="aff1"/>
              <w:rPr>
                <w:rFonts w:ascii="Calibri" w:hAnsi="Calibri" w:cs="Arial"/>
                <w:b/>
                <w:color w:val="auto"/>
              </w:rPr>
            </w:pPr>
            <w:r w:rsidRPr="00A50E6A">
              <w:rPr>
                <w:rFonts w:ascii="Calibri" w:hAnsi="Calibri" w:cs="Arial"/>
                <w:b/>
                <w:color w:val="auto"/>
              </w:rPr>
              <w:t xml:space="preserve">Домохозяйства – </w:t>
            </w:r>
          </w:p>
          <w:p w:rsidR="007260A5" w:rsidRPr="00A50E6A" w:rsidRDefault="007260A5" w:rsidP="00D05F5B">
            <w:pPr>
              <w:pStyle w:val="aff1"/>
              <w:rPr>
                <w:rFonts w:ascii="Calibri" w:hAnsi="Calibri" w:cs="Arial"/>
                <w:color w:val="auto"/>
              </w:rPr>
            </w:pPr>
            <w:r w:rsidRPr="00A50E6A">
              <w:rPr>
                <w:rFonts w:ascii="Calibri" w:hAnsi="Calibri" w:cs="Arial"/>
                <w:b/>
                <w:color w:val="auto"/>
              </w:rPr>
              <w:t>всего</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57"/>
              <w:rPr>
                <w:rFonts w:ascii="Calibri" w:hAnsi="Calibri" w:cs="Arial"/>
                <w:color w:val="auto"/>
              </w:rPr>
            </w:pPr>
            <w:r w:rsidRPr="00A50E6A">
              <w:rPr>
                <w:rFonts w:ascii="Calibri" w:hAnsi="Calibri" w:cs="Arial"/>
                <w:color w:val="auto"/>
                <w:lang w:val="kk-KZ"/>
              </w:rPr>
              <w:t>оның ішінде</w:t>
            </w:r>
          </w:p>
          <w:p w:rsidR="007260A5" w:rsidRPr="00A50E6A" w:rsidRDefault="007260A5" w:rsidP="00D05F5B">
            <w:pPr>
              <w:pStyle w:val="aff1"/>
              <w:ind w:firstLine="57"/>
              <w:rPr>
                <w:rFonts w:ascii="Calibri" w:hAnsi="Calibri" w:cs="Arial"/>
                <w:color w:val="auto"/>
              </w:rPr>
            </w:pPr>
            <w:r w:rsidRPr="00A50E6A">
              <w:rPr>
                <w:rFonts w:ascii="Calibri" w:hAnsi="Calibri" w:cs="Arial"/>
                <w:color w:val="auto"/>
                <w:lang w:val="kk-KZ"/>
              </w:rPr>
              <w:t>тұратын:</w:t>
            </w:r>
          </w:p>
        </w:tc>
        <w:tc>
          <w:tcPr>
            <w:tcW w:w="717" w:type="dxa"/>
            <w:vAlign w:val="bottom"/>
          </w:tcPr>
          <w:p w:rsidR="007260A5" w:rsidRPr="00A50E6A" w:rsidRDefault="007260A5" w:rsidP="0066186E">
            <w:pPr>
              <w:pStyle w:val="aff2"/>
              <w:snapToGrid w:val="0"/>
              <w:rPr>
                <w:rFonts w:asciiTheme="minorHAnsi" w:hAnsiTheme="minorHAnsi"/>
                <w:color w:val="auto"/>
              </w:rPr>
            </w:pPr>
          </w:p>
        </w:tc>
        <w:tc>
          <w:tcPr>
            <w:tcW w:w="694" w:type="dxa"/>
            <w:vAlign w:val="bottom"/>
          </w:tcPr>
          <w:p w:rsidR="007260A5" w:rsidRPr="00A50E6A" w:rsidRDefault="007260A5" w:rsidP="0066186E">
            <w:pPr>
              <w:pStyle w:val="aff2"/>
              <w:snapToGrid w:val="0"/>
              <w:rPr>
                <w:rFonts w:asciiTheme="minorHAnsi" w:hAnsiTheme="minorHAnsi"/>
                <w:color w:val="auto"/>
              </w:rPr>
            </w:pPr>
          </w:p>
        </w:tc>
        <w:tc>
          <w:tcPr>
            <w:tcW w:w="709" w:type="dxa"/>
            <w:vAlign w:val="bottom"/>
          </w:tcPr>
          <w:p w:rsidR="007260A5" w:rsidRPr="00A50E6A" w:rsidRDefault="007260A5" w:rsidP="0066186E">
            <w:pPr>
              <w:pStyle w:val="aff2"/>
              <w:snapToGrid w:val="0"/>
              <w:rPr>
                <w:rFonts w:asciiTheme="minorHAnsi" w:hAnsiTheme="minorHAnsi"/>
                <w:color w:val="auto"/>
              </w:rPr>
            </w:pPr>
          </w:p>
        </w:tc>
        <w:tc>
          <w:tcPr>
            <w:tcW w:w="708" w:type="dxa"/>
            <w:vAlign w:val="bottom"/>
          </w:tcPr>
          <w:p w:rsidR="007260A5" w:rsidRPr="00A50E6A" w:rsidRDefault="007260A5" w:rsidP="0066186E">
            <w:pPr>
              <w:pStyle w:val="aff2"/>
              <w:snapToGrid w:val="0"/>
              <w:rPr>
                <w:rFonts w:asciiTheme="minorHAnsi" w:hAnsiTheme="minorHAnsi"/>
                <w:color w:val="auto"/>
              </w:rPr>
            </w:pPr>
          </w:p>
        </w:tc>
        <w:tc>
          <w:tcPr>
            <w:tcW w:w="709" w:type="dxa"/>
            <w:vAlign w:val="bottom"/>
          </w:tcPr>
          <w:p w:rsidR="007260A5" w:rsidRPr="00A50E6A" w:rsidRDefault="007260A5" w:rsidP="0066186E">
            <w:pPr>
              <w:pStyle w:val="aff2"/>
              <w:snapToGrid w:val="0"/>
              <w:rPr>
                <w:rFonts w:asciiTheme="minorHAnsi" w:hAnsiTheme="minorHAnsi"/>
                <w:color w:val="auto"/>
              </w:rPr>
            </w:pPr>
          </w:p>
        </w:tc>
        <w:tc>
          <w:tcPr>
            <w:tcW w:w="709" w:type="dxa"/>
            <w:vAlign w:val="bottom"/>
          </w:tcPr>
          <w:p w:rsidR="007260A5" w:rsidRPr="00A50E6A" w:rsidRDefault="007260A5" w:rsidP="0066186E">
            <w:pPr>
              <w:pStyle w:val="aff2"/>
              <w:snapToGrid w:val="0"/>
              <w:rPr>
                <w:rFonts w:asciiTheme="minorHAnsi" w:hAnsiTheme="minorHAnsi"/>
                <w:color w:val="auto"/>
              </w:rPr>
            </w:pPr>
          </w:p>
        </w:tc>
        <w:tc>
          <w:tcPr>
            <w:tcW w:w="708" w:type="dxa"/>
            <w:vAlign w:val="bottom"/>
          </w:tcPr>
          <w:p w:rsidR="007260A5" w:rsidRPr="00A50E6A" w:rsidRDefault="007260A5" w:rsidP="0066186E">
            <w:pPr>
              <w:pStyle w:val="aff2"/>
              <w:snapToGrid w:val="0"/>
              <w:rPr>
                <w:rFonts w:asciiTheme="minorHAnsi" w:hAnsiTheme="minorHAnsi"/>
                <w:color w:val="auto"/>
              </w:rPr>
            </w:pPr>
          </w:p>
        </w:tc>
        <w:tc>
          <w:tcPr>
            <w:tcW w:w="673" w:type="dxa"/>
            <w:vAlign w:val="bottom"/>
          </w:tcPr>
          <w:p w:rsidR="007260A5" w:rsidRPr="00A50E6A" w:rsidRDefault="007260A5" w:rsidP="0066186E">
            <w:pPr>
              <w:pStyle w:val="aff2"/>
              <w:snapToGrid w:val="0"/>
              <w:rPr>
                <w:rFonts w:asciiTheme="minorHAnsi" w:hAnsiTheme="minorHAnsi"/>
                <w:color w:val="auto"/>
              </w:rPr>
            </w:pPr>
          </w:p>
        </w:tc>
        <w:tc>
          <w:tcPr>
            <w:tcW w:w="656" w:type="dxa"/>
            <w:gridSpan w:val="2"/>
            <w:vAlign w:val="bottom"/>
          </w:tcPr>
          <w:p w:rsidR="007260A5" w:rsidRPr="00A50E6A" w:rsidRDefault="007260A5" w:rsidP="0066186E">
            <w:pPr>
              <w:pStyle w:val="aff2"/>
              <w:snapToGrid w:val="0"/>
              <w:rPr>
                <w:rFonts w:asciiTheme="minorHAnsi" w:hAnsiTheme="minorHAnsi"/>
                <w:color w:val="auto"/>
              </w:rPr>
            </w:pPr>
          </w:p>
        </w:tc>
        <w:tc>
          <w:tcPr>
            <w:tcW w:w="1855" w:type="dxa"/>
            <w:gridSpan w:val="2"/>
            <w:vAlign w:val="bottom"/>
          </w:tcPr>
          <w:p w:rsidR="007260A5" w:rsidRPr="00A50E6A" w:rsidRDefault="007260A5" w:rsidP="00D05F5B">
            <w:pPr>
              <w:pStyle w:val="aff1"/>
              <w:ind w:firstLine="57"/>
              <w:rPr>
                <w:rFonts w:ascii="Calibri" w:hAnsi="Calibri" w:cs="Arial"/>
                <w:color w:val="auto"/>
              </w:rPr>
            </w:pPr>
            <w:r w:rsidRPr="00A50E6A">
              <w:rPr>
                <w:rFonts w:ascii="Calibri" w:hAnsi="Calibri" w:cs="Arial"/>
                <w:color w:val="auto"/>
              </w:rPr>
              <w:t>в том числе</w:t>
            </w:r>
          </w:p>
          <w:p w:rsidR="007260A5" w:rsidRPr="00A50E6A" w:rsidRDefault="007260A5" w:rsidP="00D05F5B">
            <w:pPr>
              <w:pStyle w:val="aff1"/>
              <w:ind w:firstLine="57"/>
              <w:rPr>
                <w:rFonts w:ascii="Calibri" w:hAnsi="Calibri" w:cs="Arial"/>
                <w:color w:val="auto"/>
              </w:rPr>
            </w:pPr>
            <w:r w:rsidRPr="00A50E6A">
              <w:rPr>
                <w:rFonts w:ascii="Calibri" w:hAnsi="Calibri" w:cs="Arial"/>
                <w:color w:val="auto"/>
              </w:rPr>
              <w:t>состоящие из:</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 xml:space="preserve">1 </w:t>
            </w:r>
            <w:r w:rsidRPr="00A50E6A">
              <w:rPr>
                <w:rFonts w:ascii="Calibri" w:hAnsi="Calibri" w:cs="Arial"/>
                <w:color w:val="auto"/>
                <w:lang w:val="kk-KZ"/>
              </w:rPr>
              <w:t>адамнан</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15</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6</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12</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5</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w:t>
            </w:r>
          </w:p>
        </w:tc>
        <w:tc>
          <w:tcPr>
            <w:tcW w:w="673"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12</w:t>
            </w:r>
          </w:p>
        </w:tc>
        <w:tc>
          <w:tcPr>
            <w:tcW w:w="65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5</w:t>
            </w:r>
          </w:p>
        </w:tc>
        <w:tc>
          <w:tcPr>
            <w:tcW w:w="1855" w:type="dxa"/>
            <w:gridSpan w:val="2"/>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1 человека</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 xml:space="preserve">2 </w:t>
            </w:r>
            <w:r w:rsidRPr="00A50E6A">
              <w:rPr>
                <w:rFonts w:ascii="Calibri" w:hAnsi="Calibri" w:cs="Arial"/>
                <w:color w:val="auto"/>
                <w:lang w:val="kk-KZ"/>
              </w:rPr>
              <w:t>адамнан</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22</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26</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17</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20</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24</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15</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22</w:t>
            </w:r>
          </w:p>
        </w:tc>
        <w:tc>
          <w:tcPr>
            <w:tcW w:w="673"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25</w:t>
            </w:r>
          </w:p>
        </w:tc>
        <w:tc>
          <w:tcPr>
            <w:tcW w:w="65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16</w:t>
            </w:r>
          </w:p>
        </w:tc>
        <w:tc>
          <w:tcPr>
            <w:tcW w:w="1855" w:type="dxa"/>
            <w:gridSpan w:val="2"/>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2 человек</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 xml:space="preserve">3 </w:t>
            </w:r>
            <w:r w:rsidRPr="00A50E6A">
              <w:rPr>
                <w:rFonts w:ascii="Calibri" w:hAnsi="Calibri" w:cs="Arial"/>
                <w:color w:val="auto"/>
                <w:lang w:val="kk-KZ"/>
              </w:rPr>
              <w:t>адамнан</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23</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25</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20</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23</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25</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19</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23</w:t>
            </w:r>
          </w:p>
        </w:tc>
        <w:tc>
          <w:tcPr>
            <w:tcW w:w="673"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26</w:t>
            </w:r>
          </w:p>
        </w:tc>
        <w:tc>
          <w:tcPr>
            <w:tcW w:w="65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18</w:t>
            </w:r>
          </w:p>
        </w:tc>
        <w:tc>
          <w:tcPr>
            <w:tcW w:w="1855" w:type="dxa"/>
            <w:gridSpan w:val="2"/>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3 человек</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 xml:space="preserve">4 </w:t>
            </w:r>
            <w:r w:rsidRPr="00A50E6A">
              <w:rPr>
                <w:rFonts w:ascii="Calibri" w:hAnsi="Calibri" w:cs="Arial"/>
                <w:color w:val="auto"/>
                <w:lang w:val="kk-KZ"/>
              </w:rPr>
              <w:t>адамнан</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21</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22</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22</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23</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22</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21</w:t>
            </w:r>
          </w:p>
        </w:tc>
        <w:tc>
          <w:tcPr>
            <w:tcW w:w="673"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21</w:t>
            </w:r>
          </w:p>
        </w:tc>
        <w:tc>
          <w:tcPr>
            <w:tcW w:w="65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22</w:t>
            </w:r>
          </w:p>
        </w:tc>
        <w:tc>
          <w:tcPr>
            <w:tcW w:w="1855" w:type="dxa"/>
            <w:gridSpan w:val="2"/>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4 человек</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170"/>
              <w:rPr>
                <w:rFonts w:ascii="Calibri" w:hAnsi="Calibri" w:cs="Arial"/>
                <w:color w:val="auto"/>
                <w:lang w:val="kk-KZ"/>
              </w:rPr>
            </w:pPr>
            <w:r w:rsidRPr="00A50E6A">
              <w:rPr>
                <w:rFonts w:ascii="Calibri" w:hAnsi="Calibri" w:cs="Arial"/>
                <w:color w:val="auto"/>
              </w:rPr>
              <w:t>5</w:t>
            </w:r>
            <w:r w:rsidRPr="00A50E6A">
              <w:rPr>
                <w:rFonts w:ascii="Calibri" w:hAnsi="Calibri" w:cs="Arial"/>
                <w:color w:val="auto"/>
                <w:lang w:val="kk-KZ"/>
              </w:rPr>
              <w:t xml:space="preserve"> және одан да көп </w:t>
            </w:r>
          </w:p>
          <w:p w:rsidR="007260A5" w:rsidRPr="00A50E6A" w:rsidRDefault="007260A5" w:rsidP="00D05F5B">
            <w:pPr>
              <w:pStyle w:val="aff1"/>
              <w:ind w:firstLine="170"/>
              <w:rPr>
                <w:rFonts w:ascii="Calibri" w:hAnsi="Calibri" w:cs="Arial"/>
                <w:color w:val="auto"/>
              </w:rPr>
            </w:pPr>
            <w:r w:rsidRPr="00A50E6A">
              <w:rPr>
                <w:rFonts w:ascii="Calibri" w:hAnsi="Calibri" w:cs="Arial"/>
                <w:color w:val="auto"/>
                <w:lang w:val="kk-KZ"/>
              </w:rPr>
              <w:t>адамнан</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23</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14</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35</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25</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16</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39</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24</w:t>
            </w:r>
          </w:p>
        </w:tc>
        <w:tc>
          <w:tcPr>
            <w:tcW w:w="673"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16</w:t>
            </w:r>
          </w:p>
        </w:tc>
        <w:tc>
          <w:tcPr>
            <w:tcW w:w="65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39</w:t>
            </w:r>
          </w:p>
        </w:tc>
        <w:tc>
          <w:tcPr>
            <w:tcW w:w="1855" w:type="dxa"/>
            <w:gridSpan w:val="2"/>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5 и более человек</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57"/>
              <w:rPr>
                <w:rFonts w:ascii="Calibri" w:hAnsi="Calibri" w:cs="Arial"/>
                <w:b/>
                <w:color w:val="auto"/>
                <w:lang w:val="kk-KZ"/>
              </w:rPr>
            </w:pPr>
            <w:r w:rsidRPr="00A50E6A">
              <w:rPr>
                <w:rFonts w:ascii="Calibri" w:hAnsi="Calibri" w:cs="Arial"/>
                <w:b/>
                <w:color w:val="auto"/>
                <w:lang w:val="kk-KZ"/>
              </w:rPr>
              <w:t xml:space="preserve">Балалары бар үй  </w:t>
            </w:r>
          </w:p>
          <w:p w:rsidR="007260A5" w:rsidRPr="00A50E6A" w:rsidRDefault="007260A5" w:rsidP="00D05F5B">
            <w:pPr>
              <w:pStyle w:val="aff1"/>
              <w:ind w:firstLine="57"/>
              <w:rPr>
                <w:rFonts w:ascii="Calibri" w:hAnsi="Calibri" w:cs="Arial"/>
                <w:color w:val="auto"/>
              </w:rPr>
            </w:pPr>
            <w:r w:rsidRPr="00A50E6A">
              <w:rPr>
                <w:rFonts w:ascii="Calibri" w:hAnsi="Calibri" w:cs="Arial"/>
                <w:b/>
                <w:color w:val="auto"/>
                <w:lang w:val="kk-KZ"/>
              </w:rPr>
              <w:t>шаруашылықтары</w:t>
            </w:r>
            <w:r w:rsidRPr="00A50E6A">
              <w:rPr>
                <w:rFonts w:ascii="Calibri" w:hAnsi="Calibri" w:cs="Arial"/>
                <w:b/>
                <w:color w:val="auto"/>
              </w:rPr>
              <w:t>:</w:t>
            </w:r>
            <w:r w:rsidRPr="00A50E6A">
              <w:rPr>
                <w:rFonts w:ascii="Calibri" w:hAnsi="Calibri" w:cs="Arial"/>
                <w:b/>
                <w:color w:val="auto"/>
                <w:vertAlign w:val="superscript"/>
                <w:lang w:val="kk-KZ"/>
              </w:rPr>
              <w:t>2</w:t>
            </w:r>
            <w:r w:rsidRPr="00A50E6A">
              <w:rPr>
                <w:rFonts w:ascii="Calibri" w:hAnsi="Calibri" w:cs="Arial"/>
                <w:b/>
                <w:color w:val="auto"/>
                <w:vertAlign w:val="superscript"/>
              </w:rPr>
              <w:t>)</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70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100</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100</w:t>
            </w:r>
          </w:p>
        </w:tc>
        <w:tc>
          <w:tcPr>
            <w:tcW w:w="70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100</w:t>
            </w:r>
          </w:p>
        </w:tc>
        <w:tc>
          <w:tcPr>
            <w:tcW w:w="70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67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656" w:type="dxa"/>
            <w:gridSpan w:val="2"/>
            <w:vAlign w:val="bottom"/>
          </w:tcPr>
          <w:p w:rsidR="007260A5" w:rsidRPr="00A50E6A" w:rsidRDefault="007260A5" w:rsidP="0066186E">
            <w:pPr>
              <w:pStyle w:val="aff2"/>
              <w:rPr>
                <w:rFonts w:asciiTheme="minorHAnsi" w:hAnsiTheme="minorHAnsi"/>
                <w:b/>
                <w:color w:val="auto"/>
              </w:rPr>
            </w:pPr>
            <w:r w:rsidRPr="00A50E6A">
              <w:rPr>
                <w:rFonts w:asciiTheme="minorHAnsi" w:hAnsiTheme="minorHAnsi"/>
                <w:color w:val="auto"/>
              </w:rPr>
              <w:t>100</w:t>
            </w:r>
          </w:p>
        </w:tc>
        <w:tc>
          <w:tcPr>
            <w:tcW w:w="1855" w:type="dxa"/>
            <w:gridSpan w:val="2"/>
            <w:vAlign w:val="bottom"/>
          </w:tcPr>
          <w:p w:rsidR="007260A5" w:rsidRPr="00A50E6A" w:rsidRDefault="007260A5" w:rsidP="00D05F5B">
            <w:pPr>
              <w:pStyle w:val="aff1"/>
              <w:ind w:firstLine="57"/>
              <w:rPr>
                <w:rFonts w:ascii="Calibri" w:hAnsi="Calibri" w:cs="Arial"/>
                <w:b/>
                <w:color w:val="auto"/>
              </w:rPr>
            </w:pPr>
            <w:r w:rsidRPr="00A50E6A">
              <w:rPr>
                <w:rFonts w:ascii="Calibri" w:hAnsi="Calibri" w:cs="Arial"/>
                <w:b/>
                <w:color w:val="auto"/>
              </w:rPr>
              <w:t xml:space="preserve">Домохозяйства, </w:t>
            </w:r>
          </w:p>
          <w:p w:rsidR="007260A5" w:rsidRPr="00A50E6A" w:rsidRDefault="007260A5" w:rsidP="00D05F5B">
            <w:pPr>
              <w:pStyle w:val="aff1"/>
              <w:ind w:firstLine="57"/>
              <w:rPr>
                <w:rFonts w:ascii="Calibri" w:hAnsi="Calibri" w:cs="Arial"/>
                <w:color w:val="auto"/>
              </w:rPr>
            </w:pPr>
            <w:r w:rsidRPr="00A50E6A">
              <w:rPr>
                <w:rFonts w:ascii="Calibri" w:hAnsi="Calibri" w:cs="Arial"/>
                <w:b/>
                <w:color w:val="auto"/>
              </w:rPr>
              <w:t>имеющие детей:</w:t>
            </w:r>
            <w:r w:rsidRPr="00A50E6A">
              <w:rPr>
                <w:rFonts w:ascii="Calibri" w:hAnsi="Calibri" w:cs="Arial"/>
                <w:b/>
                <w:color w:val="auto"/>
                <w:vertAlign w:val="superscript"/>
                <w:lang w:val="kk-KZ"/>
              </w:rPr>
              <w:t>2</w:t>
            </w:r>
            <w:r w:rsidRPr="00A50E6A">
              <w:rPr>
                <w:rFonts w:ascii="Calibri" w:hAnsi="Calibri" w:cs="Arial"/>
                <w:b/>
                <w:color w:val="auto"/>
                <w:vertAlign w:val="superscript"/>
              </w:rPr>
              <w:t>)</w:t>
            </w:r>
          </w:p>
        </w:tc>
      </w:tr>
      <w:tr w:rsidR="007260A5" w:rsidRPr="00A50E6A" w:rsidTr="007260A5">
        <w:trPr>
          <w:gridAfter w:val="1"/>
          <w:wAfter w:w="9" w:type="dxa"/>
          <w:trHeight w:val="141"/>
          <w:jc w:val="center"/>
        </w:trPr>
        <w:tc>
          <w:tcPr>
            <w:tcW w:w="1864"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 xml:space="preserve">1 </w:t>
            </w:r>
            <w:r w:rsidRPr="00A50E6A">
              <w:rPr>
                <w:rFonts w:ascii="Calibri" w:hAnsi="Calibri" w:cs="Arial"/>
                <w:color w:val="auto"/>
                <w:lang w:val="kk-KZ"/>
              </w:rPr>
              <w:t>бала</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48</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57</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40</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46</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52</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37</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47</w:t>
            </w:r>
          </w:p>
        </w:tc>
        <w:tc>
          <w:tcPr>
            <w:tcW w:w="673"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53</w:t>
            </w:r>
          </w:p>
        </w:tc>
        <w:tc>
          <w:tcPr>
            <w:tcW w:w="65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38</w:t>
            </w:r>
          </w:p>
        </w:tc>
        <w:tc>
          <w:tcPr>
            <w:tcW w:w="1855" w:type="dxa"/>
            <w:gridSpan w:val="2"/>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1 ребенка</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2</w:t>
            </w:r>
            <w:r w:rsidRPr="00A50E6A">
              <w:rPr>
                <w:rFonts w:ascii="Calibri" w:hAnsi="Calibri" w:cs="Arial"/>
                <w:color w:val="auto"/>
                <w:lang w:val="kk-KZ"/>
              </w:rPr>
              <w:t xml:space="preserve"> балалар</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32</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33</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34</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34</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34</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33</w:t>
            </w:r>
          </w:p>
        </w:tc>
        <w:tc>
          <w:tcPr>
            <w:tcW w:w="673"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33</w:t>
            </w:r>
          </w:p>
        </w:tc>
        <w:tc>
          <w:tcPr>
            <w:tcW w:w="65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32</w:t>
            </w:r>
          </w:p>
        </w:tc>
        <w:tc>
          <w:tcPr>
            <w:tcW w:w="1855" w:type="dxa"/>
            <w:gridSpan w:val="2"/>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2 детей</w:t>
            </w:r>
          </w:p>
        </w:tc>
      </w:tr>
      <w:tr w:rsidR="007260A5" w:rsidRPr="00A50E6A" w:rsidTr="007260A5">
        <w:trPr>
          <w:gridAfter w:val="1"/>
          <w:wAfter w:w="9" w:type="dxa"/>
          <w:jc w:val="center"/>
        </w:trPr>
        <w:tc>
          <w:tcPr>
            <w:tcW w:w="1864"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 xml:space="preserve">3 </w:t>
            </w:r>
            <w:r w:rsidRPr="00A50E6A">
              <w:rPr>
                <w:rFonts w:ascii="Calibri" w:hAnsi="Calibri" w:cs="Arial"/>
                <w:color w:val="auto"/>
                <w:lang w:val="kk-KZ"/>
              </w:rPr>
              <w:t>балалар</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13</w:t>
            </w:r>
          </w:p>
        </w:tc>
        <w:tc>
          <w:tcPr>
            <w:tcW w:w="69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17</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13</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w:t>
            </w:r>
          </w:p>
        </w:tc>
        <w:tc>
          <w:tcPr>
            <w:tcW w:w="709"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17</w:t>
            </w:r>
          </w:p>
        </w:tc>
        <w:tc>
          <w:tcPr>
            <w:tcW w:w="708"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13</w:t>
            </w:r>
          </w:p>
        </w:tc>
        <w:tc>
          <w:tcPr>
            <w:tcW w:w="673" w:type="dxa"/>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10</w:t>
            </w:r>
          </w:p>
        </w:tc>
        <w:tc>
          <w:tcPr>
            <w:tcW w:w="65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18</w:t>
            </w:r>
          </w:p>
        </w:tc>
        <w:tc>
          <w:tcPr>
            <w:tcW w:w="1855" w:type="dxa"/>
            <w:gridSpan w:val="2"/>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3 детей</w:t>
            </w:r>
          </w:p>
        </w:tc>
      </w:tr>
      <w:tr w:rsidR="007260A5" w:rsidRPr="00A50E6A" w:rsidTr="007260A5">
        <w:trPr>
          <w:gridAfter w:val="1"/>
          <w:wAfter w:w="9" w:type="dxa"/>
          <w:jc w:val="center"/>
        </w:trPr>
        <w:tc>
          <w:tcPr>
            <w:tcW w:w="1864" w:type="dxa"/>
            <w:tcBorders>
              <w:bottom w:val="single" w:sz="4" w:space="0" w:color="000000"/>
            </w:tcBorders>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 xml:space="preserve">4 </w:t>
            </w:r>
            <w:r w:rsidRPr="00A50E6A">
              <w:rPr>
                <w:rFonts w:ascii="Calibri" w:hAnsi="Calibri" w:cs="Arial"/>
                <w:color w:val="auto"/>
                <w:lang w:val="kk-KZ"/>
              </w:rPr>
              <w:t>және одан көп бала</w:t>
            </w:r>
          </w:p>
        </w:tc>
        <w:tc>
          <w:tcPr>
            <w:tcW w:w="717" w:type="dxa"/>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w:t>
            </w:r>
          </w:p>
        </w:tc>
        <w:tc>
          <w:tcPr>
            <w:tcW w:w="694" w:type="dxa"/>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w:t>
            </w:r>
          </w:p>
        </w:tc>
        <w:tc>
          <w:tcPr>
            <w:tcW w:w="709" w:type="dxa"/>
            <w:tcBorders>
              <w:bottom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10</w:t>
            </w:r>
          </w:p>
        </w:tc>
        <w:tc>
          <w:tcPr>
            <w:tcW w:w="708" w:type="dxa"/>
            <w:tcBorders>
              <w:bottom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7</w:t>
            </w:r>
          </w:p>
        </w:tc>
        <w:tc>
          <w:tcPr>
            <w:tcW w:w="709" w:type="dxa"/>
            <w:tcBorders>
              <w:bottom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4</w:t>
            </w:r>
          </w:p>
        </w:tc>
        <w:tc>
          <w:tcPr>
            <w:tcW w:w="709" w:type="dxa"/>
            <w:tcBorders>
              <w:bottom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12</w:t>
            </w:r>
          </w:p>
        </w:tc>
        <w:tc>
          <w:tcPr>
            <w:tcW w:w="708" w:type="dxa"/>
            <w:tcBorders>
              <w:bottom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7</w:t>
            </w:r>
          </w:p>
        </w:tc>
        <w:tc>
          <w:tcPr>
            <w:tcW w:w="673" w:type="dxa"/>
            <w:tcBorders>
              <w:bottom w:val="single" w:sz="4" w:space="0" w:color="000000"/>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lang w:val="en-US"/>
              </w:rPr>
              <w:t>4</w:t>
            </w:r>
          </w:p>
        </w:tc>
        <w:tc>
          <w:tcPr>
            <w:tcW w:w="656" w:type="dxa"/>
            <w:gridSpan w:val="2"/>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en-US"/>
              </w:rPr>
              <w:t>12</w:t>
            </w:r>
          </w:p>
        </w:tc>
        <w:tc>
          <w:tcPr>
            <w:tcW w:w="1855" w:type="dxa"/>
            <w:gridSpan w:val="2"/>
            <w:tcBorders>
              <w:bottom w:val="single" w:sz="4" w:space="0" w:color="000000"/>
            </w:tcBorders>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4 и более детей</w:t>
            </w:r>
          </w:p>
        </w:tc>
      </w:tr>
    </w:tbl>
    <w:p w:rsidR="000B5F1A" w:rsidRPr="00A50E6A" w:rsidRDefault="000B5F1A"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b w:val="0"/>
          <w:i/>
          <w:color w:val="auto"/>
          <w:sz w:val="15"/>
          <w:szCs w:val="15"/>
          <w:lang w:val="kk-KZ"/>
        </w:rPr>
        <w:t>Продолжение</w:t>
      </w:r>
    </w:p>
    <w:tbl>
      <w:tblPr>
        <w:tblW w:w="10170" w:type="dxa"/>
        <w:jc w:val="center"/>
        <w:tblLayout w:type="fixed"/>
        <w:tblCellMar>
          <w:left w:w="0" w:type="dxa"/>
          <w:right w:w="0" w:type="dxa"/>
        </w:tblCellMar>
        <w:tblLook w:val="0000"/>
      </w:tblPr>
      <w:tblGrid>
        <w:gridCol w:w="3102"/>
        <w:gridCol w:w="709"/>
        <w:gridCol w:w="606"/>
        <w:gridCol w:w="709"/>
        <w:gridCol w:w="688"/>
        <w:gridCol w:w="14"/>
        <w:gridCol w:w="695"/>
        <w:gridCol w:w="7"/>
        <w:gridCol w:w="825"/>
        <w:gridCol w:w="2815"/>
      </w:tblGrid>
      <w:tr w:rsidR="000B5F1A" w:rsidRPr="00A50E6A" w:rsidTr="00C22F06">
        <w:trPr>
          <w:cantSplit/>
          <w:trHeight w:val="70"/>
          <w:jc w:val="center"/>
        </w:trPr>
        <w:tc>
          <w:tcPr>
            <w:tcW w:w="3102" w:type="dxa"/>
            <w:vMerge w:val="restart"/>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2024" w:type="dxa"/>
            <w:gridSpan w:val="3"/>
            <w:tcBorders>
              <w:top w:val="single" w:sz="4" w:space="0" w:color="000000"/>
              <w:left w:val="single" w:sz="6" w:space="0" w:color="000000"/>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2013</w:t>
            </w:r>
            <w:r w:rsidRPr="00A50E6A">
              <w:rPr>
                <w:rFonts w:ascii="Calibri" w:hAnsi="Calibri" w:cs="Arial"/>
                <w:color w:val="auto"/>
                <w:sz w:val="15"/>
                <w:szCs w:val="15"/>
                <w:vertAlign w:val="superscript"/>
              </w:rPr>
              <w:t>1)</w:t>
            </w:r>
          </w:p>
        </w:tc>
        <w:tc>
          <w:tcPr>
            <w:tcW w:w="2229" w:type="dxa"/>
            <w:gridSpan w:val="5"/>
            <w:tcBorders>
              <w:top w:val="single" w:sz="4" w:space="0" w:color="000000"/>
              <w:left w:val="single" w:sz="6"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201</w:t>
            </w:r>
            <w:r w:rsidRPr="00A50E6A">
              <w:rPr>
                <w:rFonts w:ascii="Calibri" w:hAnsi="Calibri" w:cs="Arial"/>
                <w:color w:val="auto"/>
                <w:sz w:val="15"/>
                <w:szCs w:val="15"/>
                <w:lang w:val="en-US"/>
              </w:rPr>
              <w:t>4</w:t>
            </w:r>
            <w:r w:rsidRPr="00A50E6A">
              <w:rPr>
                <w:rFonts w:ascii="Calibri" w:hAnsi="Calibri" w:cs="Arial"/>
                <w:color w:val="auto"/>
                <w:sz w:val="15"/>
                <w:szCs w:val="15"/>
                <w:vertAlign w:val="superscript"/>
              </w:rPr>
              <w:t>1)</w:t>
            </w:r>
          </w:p>
        </w:tc>
        <w:tc>
          <w:tcPr>
            <w:tcW w:w="2815" w:type="dxa"/>
            <w:vMerge w:val="restart"/>
            <w:tcBorders>
              <w:top w:val="single" w:sz="4" w:space="0" w:color="000000"/>
              <w:left w:val="single" w:sz="6" w:space="0" w:color="000000"/>
            </w:tcBorders>
            <w:vAlign w:val="center"/>
          </w:tcPr>
          <w:p w:rsidR="000B5F1A" w:rsidRPr="00A50E6A" w:rsidRDefault="000B5F1A" w:rsidP="00D05F5B">
            <w:pPr>
              <w:pStyle w:val="aff0"/>
              <w:snapToGrid w:val="0"/>
              <w:rPr>
                <w:rFonts w:ascii="Calibri" w:hAnsi="Calibri" w:cs="Arial"/>
                <w:color w:val="auto"/>
                <w:sz w:val="14"/>
              </w:rPr>
            </w:pPr>
          </w:p>
        </w:tc>
      </w:tr>
      <w:tr w:rsidR="000B5F1A" w:rsidRPr="00A50E6A" w:rsidTr="00C22F06">
        <w:trPr>
          <w:cantSplit/>
          <w:trHeight w:val="134"/>
          <w:jc w:val="center"/>
        </w:trPr>
        <w:tc>
          <w:tcPr>
            <w:tcW w:w="3102" w:type="dxa"/>
            <w:vMerge/>
            <w:tcBorders>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709" w:type="dxa"/>
            <w:vMerge w:val="restart"/>
            <w:tcBorders>
              <w:top w:val="single" w:sz="4" w:space="0" w:color="000000"/>
              <w:left w:val="single" w:sz="6"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барлығы</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всего</w:t>
            </w:r>
          </w:p>
        </w:tc>
        <w:tc>
          <w:tcPr>
            <w:tcW w:w="1315" w:type="dxa"/>
            <w:gridSpan w:val="2"/>
            <w:tcBorders>
              <w:top w:val="single" w:sz="4" w:space="0" w:color="000000"/>
              <w:left w:val="single" w:sz="6"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оның ішінде</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 том числе в</w:t>
            </w:r>
          </w:p>
        </w:tc>
        <w:tc>
          <w:tcPr>
            <w:tcW w:w="688" w:type="dxa"/>
            <w:vMerge w:val="restart"/>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барлығы</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всего</w:t>
            </w:r>
          </w:p>
        </w:tc>
        <w:tc>
          <w:tcPr>
            <w:tcW w:w="1541" w:type="dxa"/>
            <w:gridSpan w:val="4"/>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оның ішінде</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в том числе в</w:t>
            </w:r>
          </w:p>
        </w:tc>
        <w:tc>
          <w:tcPr>
            <w:tcW w:w="2815" w:type="dxa"/>
            <w:vMerge/>
            <w:tcBorders>
              <w:left w:val="single" w:sz="6" w:space="0" w:color="000000"/>
            </w:tcBorders>
            <w:vAlign w:val="center"/>
          </w:tcPr>
          <w:p w:rsidR="000B5F1A" w:rsidRPr="00A50E6A" w:rsidRDefault="000B5F1A" w:rsidP="00D05F5B">
            <w:pPr>
              <w:pStyle w:val="aff0"/>
              <w:snapToGrid w:val="0"/>
              <w:rPr>
                <w:rFonts w:ascii="Calibri" w:hAnsi="Calibri" w:cs="Arial"/>
                <w:color w:val="auto"/>
                <w:sz w:val="14"/>
                <w:lang w:val="kk-KZ"/>
              </w:rPr>
            </w:pPr>
          </w:p>
        </w:tc>
      </w:tr>
      <w:tr w:rsidR="000B5F1A" w:rsidRPr="00A50E6A" w:rsidTr="00C22F06">
        <w:trPr>
          <w:cantSplit/>
          <w:trHeight w:val="134"/>
          <w:jc w:val="center"/>
        </w:trPr>
        <w:tc>
          <w:tcPr>
            <w:tcW w:w="3102" w:type="dxa"/>
            <w:vMerge/>
            <w:tcBorders>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709" w:type="dxa"/>
            <w:vMerge/>
            <w:tcBorders>
              <w:left w:val="single" w:sz="6"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5"/>
                <w:szCs w:val="15"/>
              </w:rPr>
            </w:pPr>
          </w:p>
        </w:tc>
        <w:tc>
          <w:tcPr>
            <w:tcW w:w="606" w:type="dxa"/>
            <w:tcBorders>
              <w:top w:val="single" w:sz="4" w:space="0" w:color="000000"/>
              <w:left w:val="single" w:sz="6"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қалада</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городе</w:t>
            </w:r>
          </w:p>
        </w:tc>
        <w:tc>
          <w:tcPr>
            <w:tcW w:w="709" w:type="dxa"/>
            <w:tcBorders>
              <w:top w:val="single" w:sz="4" w:space="0" w:color="000000"/>
              <w:left w:val="single" w:sz="6"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ауылда</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селе</w:t>
            </w:r>
          </w:p>
        </w:tc>
        <w:tc>
          <w:tcPr>
            <w:tcW w:w="688" w:type="dxa"/>
            <w:vMerge/>
            <w:tcBorders>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5"/>
                <w:szCs w:val="15"/>
                <w:lang w:val="kk-KZ"/>
              </w:rPr>
            </w:pPr>
          </w:p>
        </w:tc>
        <w:tc>
          <w:tcPr>
            <w:tcW w:w="709"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қалада</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городе</w:t>
            </w:r>
          </w:p>
        </w:tc>
        <w:tc>
          <w:tcPr>
            <w:tcW w:w="832"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ауылда</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rPr>
              <w:t>селе</w:t>
            </w:r>
          </w:p>
        </w:tc>
        <w:tc>
          <w:tcPr>
            <w:tcW w:w="2815" w:type="dxa"/>
            <w:vMerge/>
            <w:tcBorders>
              <w:left w:val="single" w:sz="6"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lang w:val="kk-KZ"/>
              </w:rPr>
            </w:pPr>
          </w:p>
        </w:tc>
      </w:tr>
      <w:tr w:rsidR="007260A5" w:rsidRPr="00A50E6A" w:rsidTr="00C22F06">
        <w:trPr>
          <w:jc w:val="center"/>
        </w:trPr>
        <w:tc>
          <w:tcPr>
            <w:tcW w:w="3102" w:type="dxa"/>
            <w:vAlign w:val="bottom"/>
          </w:tcPr>
          <w:p w:rsidR="007260A5" w:rsidRPr="00A50E6A" w:rsidRDefault="007260A5" w:rsidP="00D05F5B">
            <w:pPr>
              <w:pStyle w:val="aff1"/>
              <w:rPr>
                <w:rFonts w:ascii="Calibri" w:hAnsi="Calibri" w:cs="Arial"/>
                <w:color w:val="auto"/>
                <w:lang w:val="en-US"/>
              </w:rPr>
            </w:pPr>
            <w:r w:rsidRPr="00A50E6A">
              <w:rPr>
                <w:rFonts w:ascii="Calibri" w:hAnsi="Calibri" w:cs="Arial"/>
                <w:b/>
                <w:color w:val="auto"/>
                <w:lang w:val="kk-KZ"/>
              </w:rPr>
              <w:t>Үй шаруашылықтары</w:t>
            </w:r>
            <w:r w:rsidRPr="00A50E6A">
              <w:rPr>
                <w:rFonts w:ascii="Calibri" w:hAnsi="Calibri" w:cs="Arial"/>
                <w:b/>
                <w:color w:val="auto"/>
              </w:rPr>
              <w:t xml:space="preserve"> – </w:t>
            </w:r>
            <w:r w:rsidRPr="00A50E6A">
              <w:rPr>
                <w:rFonts w:ascii="Calibri" w:hAnsi="Calibri" w:cs="Arial"/>
                <w:b/>
                <w:color w:val="auto"/>
                <w:lang w:val="kk-KZ"/>
              </w:rPr>
              <w:t>барлығы</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100</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100</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100</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100</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100</w:t>
            </w:r>
          </w:p>
        </w:tc>
        <w:tc>
          <w:tcPr>
            <w:tcW w:w="825" w:type="dxa"/>
            <w:vAlign w:val="bottom"/>
          </w:tcPr>
          <w:p w:rsidR="007260A5" w:rsidRPr="00A50E6A" w:rsidRDefault="007260A5" w:rsidP="0066186E">
            <w:pPr>
              <w:pStyle w:val="d1f2eeebe1e5f6"/>
              <w:rPr>
                <w:rFonts w:asciiTheme="minorHAnsi" w:hAnsiTheme="minorHAnsi"/>
                <w:b/>
                <w:color w:val="auto"/>
              </w:rPr>
            </w:pPr>
            <w:r w:rsidRPr="00A50E6A">
              <w:rPr>
                <w:rFonts w:asciiTheme="minorHAnsi" w:hAnsiTheme="minorHAnsi"/>
                <w:color w:val="auto"/>
                <w:lang w:val="en-US"/>
              </w:rPr>
              <w:t>100</w:t>
            </w:r>
          </w:p>
        </w:tc>
        <w:tc>
          <w:tcPr>
            <w:tcW w:w="2815"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Домохозяйства – всего</w:t>
            </w:r>
          </w:p>
        </w:tc>
      </w:tr>
      <w:tr w:rsidR="007260A5" w:rsidRPr="00A50E6A" w:rsidTr="00C22F06">
        <w:trPr>
          <w:jc w:val="center"/>
        </w:trPr>
        <w:tc>
          <w:tcPr>
            <w:tcW w:w="3102" w:type="dxa"/>
            <w:vAlign w:val="bottom"/>
          </w:tcPr>
          <w:p w:rsidR="007260A5" w:rsidRPr="00A50E6A" w:rsidRDefault="007260A5" w:rsidP="00D05F5B">
            <w:pPr>
              <w:pStyle w:val="aff1"/>
              <w:ind w:firstLine="57"/>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 xml:space="preserve"> </w:t>
            </w:r>
            <w:r w:rsidRPr="00A50E6A">
              <w:rPr>
                <w:rFonts w:ascii="Calibri" w:hAnsi="Calibri" w:cs="Arial"/>
                <w:color w:val="auto"/>
                <w:lang w:val="kk-KZ"/>
              </w:rPr>
              <w:t>тұратын:</w:t>
            </w:r>
          </w:p>
        </w:tc>
        <w:tc>
          <w:tcPr>
            <w:tcW w:w="709" w:type="dxa"/>
            <w:vAlign w:val="bottom"/>
          </w:tcPr>
          <w:p w:rsidR="007260A5" w:rsidRPr="00A50E6A" w:rsidRDefault="007260A5" w:rsidP="0066186E">
            <w:pPr>
              <w:pStyle w:val="aff2"/>
              <w:snapToGrid w:val="0"/>
              <w:rPr>
                <w:rFonts w:asciiTheme="minorHAnsi" w:hAnsiTheme="minorHAnsi"/>
                <w:color w:val="auto"/>
              </w:rPr>
            </w:pPr>
          </w:p>
        </w:tc>
        <w:tc>
          <w:tcPr>
            <w:tcW w:w="606" w:type="dxa"/>
            <w:vAlign w:val="bottom"/>
          </w:tcPr>
          <w:p w:rsidR="007260A5" w:rsidRPr="00A50E6A" w:rsidRDefault="007260A5" w:rsidP="0066186E">
            <w:pPr>
              <w:pStyle w:val="aff2"/>
              <w:snapToGrid w:val="0"/>
              <w:rPr>
                <w:rFonts w:asciiTheme="minorHAnsi" w:hAnsiTheme="minorHAnsi"/>
                <w:color w:val="auto"/>
              </w:rPr>
            </w:pPr>
          </w:p>
        </w:tc>
        <w:tc>
          <w:tcPr>
            <w:tcW w:w="709" w:type="dxa"/>
            <w:vAlign w:val="bottom"/>
          </w:tcPr>
          <w:p w:rsidR="007260A5" w:rsidRPr="00A50E6A" w:rsidRDefault="007260A5" w:rsidP="0066186E">
            <w:pPr>
              <w:pStyle w:val="aff2"/>
              <w:snapToGrid w:val="0"/>
              <w:rPr>
                <w:rFonts w:asciiTheme="minorHAnsi" w:hAnsiTheme="minorHAnsi"/>
                <w:color w:val="auto"/>
              </w:rPr>
            </w:pPr>
          </w:p>
        </w:tc>
        <w:tc>
          <w:tcPr>
            <w:tcW w:w="702" w:type="dxa"/>
            <w:gridSpan w:val="2"/>
            <w:vAlign w:val="bottom"/>
          </w:tcPr>
          <w:p w:rsidR="007260A5" w:rsidRPr="00A50E6A" w:rsidRDefault="007260A5" w:rsidP="0066186E">
            <w:pPr>
              <w:pStyle w:val="d1f2eeebe1e5f6"/>
              <w:snapToGrid w:val="0"/>
              <w:rPr>
                <w:rFonts w:asciiTheme="minorHAnsi" w:hAnsiTheme="minorHAnsi"/>
                <w:color w:val="auto"/>
              </w:rPr>
            </w:pPr>
          </w:p>
        </w:tc>
        <w:tc>
          <w:tcPr>
            <w:tcW w:w="702" w:type="dxa"/>
            <w:gridSpan w:val="2"/>
            <w:vAlign w:val="bottom"/>
          </w:tcPr>
          <w:p w:rsidR="007260A5" w:rsidRPr="00A50E6A" w:rsidRDefault="007260A5" w:rsidP="0066186E">
            <w:pPr>
              <w:pStyle w:val="d1f2eeebe1e5f6"/>
              <w:snapToGrid w:val="0"/>
              <w:rPr>
                <w:rFonts w:asciiTheme="minorHAnsi" w:hAnsiTheme="minorHAnsi"/>
                <w:color w:val="auto"/>
              </w:rPr>
            </w:pPr>
          </w:p>
        </w:tc>
        <w:tc>
          <w:tcPr>
            <w:tcW w:w="825" w:type="dxa"/>
            <w:vAlign w:val="bottom"/>
          </w:tcPr>
          <w:p w:rsidR="007260A5" w:rsidRPr="00A50E6A" w:rsidRDefault="007260A5" w:rsidP="0066186E">
            <w:pPr>
              <w:pStyle w:val="d1f2eeebe1e5f6"/>
              <w:snapToGrid w:val="0"/>
              <w:rPr>
                <w:rFonts w:asciiTheme="minorHAnsi" w:hAnsiTheme="minorHAnsi"/>
                <w:color w:val="auto"/>
              </w:rPr>
            </w:pPr>
          </w:p>
        </w:tc>
        <w:tc>
          <w:tcPr>
            <w:tcW w:w="2815" w:type="dxa"/>
            <w:vAlign w:val="bottom"/>
          </w:tcPr>
          <w:p w:rsidR="007260A5" w:rsidRPr="00A50E6A" w:rsidRDefault="007260A5" w:rsidP="00D05F5B">
            <w:pPr>
              <w:pStyle w:val="aff1"/>
              <w:ind w:firstLine="57"/>
              <w:rPr>
                <w:rFonts w:ascii="Calibri" w:hAnsi="Calibri" w:cs="Arial"/>
                <w:color w:val="auto"/>
              </w:rPr>
            </w:pPr>
            <w:r w:rsidRPr="00A50E6A">
              <w:rPr>
                <w:rFonts w:ascii="Calibri" w:hAnsi="Calibri" w:cs="Arial"/>
                <w:color w:val="auto"/>
              </w:rPr>
              <w:t>в том числе состоящие из:</w:t>
            </w:r>
          </w:p>
        </w:tc>
      </w:tr>
      <w:tr w:rsidR="007260A5" w:rsidRPr="00A50E6A" w:rsidTr="00C22F06">
        <w:trPr>
          <w:jc w:val="center"/>
        </w:trPr>
        <w:tc>
          <w:tcPr>
            <w:tcW w:w="3102" w:type="dxa"/>
            <w:vAlign w:val="bottom"/>
          </w:tcPr>
          <w:p w:rsidR="007260A5" w:rsidRPr="00A50E6A" w:rsidRDefault="007260A5" w:rsidP="00D05F5B">
            <w:pPr>
              <w:pStyle w:val="aff1"/>
              <w:ind w:firstLine="170"/>
              <w:rPr>
                <w:rFonts w:ascii="Calibri" w:hAnsi="Calibri" w:cs="Arial"/>
                <w:color w:val="auto"/>
                <w:lang w:val="en-US"/>
              </w:rPr>
            </w:pPr>
            <w:r w:rsidRPr="00A50E6A">
              <w:rPr>
                <w:rFonts w:ascii="Calibri" w:hAnsi="Calibri" w:cs="Arial"/>
                <w:color w:val="auto"/>
              </w:rPr>
              <w:t xml:space="preserve">1 </w:t>
            </w:r>
            <w:r w:rsidRPr="00A50E6A">
              <w:rPr>
                <w:rFonts w:ascii="Calibri" w:hAnsi="Calibri" w:cs="Arial"/>
                <w:color w:val="auto"/>
                <w:lang w:val="kk-KZ"/>
              </w:rPr>
              <w:t>адамнан</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11</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14</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7</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11</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13</w:t>
            </w:r>
          </w:p>
        </w:tc>
        <w:tc>
          <w:tcPr>
            <w:tcW w:w="825" w:type="dxa"/>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7</w:t>
            </w:r>
          </w:p>
        </w:tc>
        <w:tc>
          <w:tcPr>
            <w:tcW w:w="2815"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1 человека</w:t>
            </w:r>
          </w:p>
        </w:tc>
      </w:tr>
      <w:tr w:rsidR="007260A5" w:rsidRPr="00A50E6A" w:rsidTr="00C22F06">
        <w:trPr>
          <w:jc w:val="center"/>
        </w:trPr>
        <w:tc>
          <w:tcPr>
            <w:tcW w:w="3102" w:type="dxa"/>
            <w:vAlign w:val="bottom"/>
          </w:tcPr>
          <w:p w:rsidR="007260A5" w:rsidRPr="00A50E6A" w:rsidRDefault="007260A5" w:rsidP="00D05F5B">
            <w:pPr>
              <w:pStyle w:val="aff1"/>
              <w:ind w:firstLine="170"/>
              <w:rPr>
                <w:rFonts w:ascii="Calibri" w:hAnsi="Calibri" w:cs="Arial"/>
                <w:color w:val="auto"/>
                <w:lang w:val="en-US"/>
              </w:rPr>
            </w:pPr>
            <w:r w:rsidRPr="00A50E6A">
              <w:rPr>
                <w:rFonts w:ascii="Calibri" w:hAnsi="Calibri" w:cs="Arial"/>
                <w:color w:val="auto"/>
              </w:rPr>
              <w:t xml:space="preserve">2 </w:t>
            </w:r>
            <w:r w:rsidRPr="00A50E6A">
              <w:rPr>
                <w:rFonts w:ascii="Calibri" w:hAnsi="Calibri" w:cs="Arial"/>
                <w:color w:val="auto"/>
                <w:lang w:val="kk-KZ"/>
              </w:rPr>
              <w:t>адамнан</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23</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26</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18</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23</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26</w:t>
            </w:r>
          </w:p>
        </w:tc>
        <w:tc>
          <w:tcPr>
            <w:tcW w:w="825" w:type="dxa"/>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18</w:t>
            </w:r>
          </w:p>
        </w:tc>
        <w:tc>
          <w:tcPr>
            <w:tcW w:w="2815"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2 человек</w:t>
            </w:r>
          </w:p>
        </w:tc>
      </w:tr>
      <w:tr w:rsidR="007260A5" w:rsidRPr="00A50E6A" w:rsidTr="00C22F06">
        <w:trPr>
          <w:jc w:val="center"/>
        </w:trPr>
        <w:tc>
          <w:tcPr>
            <w:tcW w:w="3102" w:type="dxa"/>
            <w:vAlign w:val="bottom"/>
          </w:tcPr>
          <w:p w:rsidR="007260A5" w:rsidRPr="00A50E6A" w:rsidRDefault="007260A5" w:rsidP="00D05F5B">
            <w:pPr>
              <w:pStyle w:val="aff1"/>
              <w:ind w:firstLine="170"/>
              <w:rPr>
                <w:rFonts w:ascii="Calibri" w:hAnsi="Calibri" w:cs="Arial"/>
                <w:color w:val="auto"/>
                <w:lang w:val="en-US"/>
              </w:rPr>
            </w:pPr>
            <w:r w:rsidRPr="00A50E6A">
              <w:rPr>
                <w:rFonts w:ascii="Calibri" w:hAnsi="Calibri" w:cs="Arial"/>
                <w:color w:val="auto"/>
              </w:rPr>
              <w:t xml:space="preserve">3 </w:t>
            </w:r>
            <w:r w:rsidRPr="00A50E6A">
              <w:rPr>
                <w:rFonts w:ascii="Calibri" w:hAnsi="Calibri" w:cs="Arial"/>
                <w:color w:val="auto"/>
                <w:lang w:val="kk-KZ"/>
              </w:rPr>
              <w:t>адамнан</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22</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25</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18</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23</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25</w:t>
            </w:r>
          </w:p>
        </w:tc>
        <w:tc>
          <w:tcPr>
            <w:tcW w:w="825" w:type="dxa"/>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20</w:t>
            </w:r>
          </w:p>
        </w:tc>
        <w:tc>
          <w:tcPr>
            <w:tcW w:w="2815"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3 человек</w:t>
            </w:r>
          </w:p>
        </w:tc>
      </w:tr>
      <w:tr w:rsidR="007260A5" w:rsidRPr="00A50E6A" w:rsidTr="00C22F06">
        <w:trPr>
          <w:jc w:val="center"/>
        </w:trPr>
        <w:tc>
          <w:tcPr>
            <w:tcW w:w="3102" w:type="dxa"/>
            <w:vAlign w:val="bottom"/>
          </w:tcPr>
          <w:p w:rsidR="007260A5" w:rsidRPr="00A50E6A" w:rsidRDefault="007260A5" w:rsidP="00D05F5B">
            <w:pPr>
              <w:pStyle w:val="aff1"/>
              <w:ind w:firstLine="170"/>
              <w:rPr>
                <w:rFonts w:ascii="Calibri" w:hAnsi="Calibri" w:cs="Arial"/>
                <w:color w:val="auto"/>
                <w:lang w:val="en-US"/>
              </w:rPr>
            </w:pPr>
            <w:r w:rsidRPr="00A50E6A">
              <w:rPr>
                <w:rFonts w:ascii="Calibri" w:hAnsi="Calibri" w:cs="Arial"/>
                <w:color w:val="auto"/>
              </w:rPr>
              <w:t xml:space="preserve">4 </w:t>
            </w:r>
            <w:r w:rsidRPr="00A50E6A">
              <w:rPr>
                <w:rFonts w:ascii="Calibri" w:hAnsi="Calibri" w:cs="Arial"/>
                <w:color w:val="auto"/>
                <w:lang w:val="kk-KZ"/>
              </w:rPr>
              <w:t>адамнан</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21</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20</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21</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20</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20</w:t>
            </w:r>
          </w:p>
        </w:tc>
        <w:tc>
          <w:tcPr>
            <w:tcW w:w="825" w:type="dxa"/>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20</w:t>
            </w:r>
          </w:p>
        </w:tc>
        <w:tc>
          <w:tcPr>
            <w:tcW w:w="2815"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4 человек</w:t>
            </w:r>
          </w:p>
        </w:tc>
      </w:tr>
      <w:tr w:rsidR="007260A5" w:rsidRPr="00A50E6A" w:rsidTr="00C22F06">
        <w:trPr>
          <w:jc w:val="center"/>
        </w:trPr>
        <w:tc>
          <w:tcPr>
            <w:tcW w:w="3102"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5</w:t>
            </w:r>
            <w:r w:rsidRPr="00A50E6A">
              <w:rPr>
                <w:rFonts w:ascii="Calibri" w:hAnsi="Calibri" w:cs="Arial"/>
                <w:color w:val="auto"/>
                <w:lang w:val="kk-KZ"/>
              </w:rPr>
              <w:t xml:space="preserve"> және одан да көп адамнан</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23</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15</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36</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23</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16</w:t>
            </w:r>
          </w:p>
        </w:tc>
        <w:tc>
          <w:tcPr>
            <w:tcW w:w="825" w:type="dxa"/>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35</w:t>
            </w:r>
          </w:p>
        </w:tc>
        <w:tc>
          <w:tcPr>
            <w:tcW w:w="2815"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5 и более человек</w:t>
            </w:r>
          </w:p>
        </w:tc>
      </w:tr>
      <w:tr w:rsidR="007260A5" w:rsidRPr="00A50E6A" w:rsidTr="00C22F06">
        <w:trPr>
          <w:jc w:val="center"/>
        </w:trPr>
        <w:tc>
          <w:tcPr>
            <w:tcW w:w="3102" w:type="dxa"/>
            <w:vAlign w:val="bottom"/>
          </w:tcPr>
          <w:p w:rsidR="007260A5" w:rsidRPr="00A50E6A" w:rsidRDefault="007260A5" w:rsidP="00D05F5B">
            <w:pPr>
              <w:pStyle w:val="aff1"/>
              <w:ind w:firstLine="57"/>
              <w:rPr>
                <w:rFonts w:ascii="Calibri" w:hAnsi="Calibri" w:cs="Arial"/>
                <w:b/>
                <w:color w:val="auto"/>
              </w:rPr>
            </w:pPr>
            <w:r w:rsidRPr="00A50E6A">
              <w:rPr>
                <w:rFonts w:ascii="Calibri" w:hAnsi="Calibri" w:cs="Arial"/>
                <w:b/>
                <w:color w:val="auto"/>
                <w:lang w:val="kk-KZ"/>
              </w:rPr>
              <w:t>Балалары бар үй шаруашылықтары</w:t>
            </w:r>
            <w:r w:rsidRPr="00A50E6A">
              <w:rPr>
                <w:rFonts w:ascii="Calibri" w:hAnsi="Calibri" w:cs="Arial"/>
                <w:b/>
                <w:color w:val="auto"/>
              </w:rPr>
              <w:t>:</w:t>
            </w:r>
            <w:r w:rsidRPr="00A50E6A">
              <w:rPr>
                <w:rFonts w:ascii="Calibri" w:hAnsi="Calibri" w:cs="Arial"/>
                <w:b/>
                <w:color w:val="auto"/>
                <w:vertAlign w:val="superscript"/>
                <w:lang w:val="kk-KZ"/>
              </w:rPr>
              <w:t>2</w:t>
            </w:r>
            <w:r w:rsidRPr="00A50E6A">
              <w:rPr>
                <w:rFonts w:ascii="Calibri" w:hAnsi="Calibri" w:cs="Arial"/>
                <w:b/>
                <w:color w:val="auto"/>
                <w:vertAlign w:val="superscript"/>
              </w:rPr>
              <w:t>)</w:t>
            </w:r>
          </w:p>
        </w:tc>
        <w:tc>
          <w:tcPr>
            <w:tcW w:w="70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70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w:t>
            </w:r>
          </w:p>
        </w:tc>
        <w:tc>
          <w:tcPr>
            <w:tcW w:w="702" w:type="dxa"/>
            <w:gridSpan w:val="2"/>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rPr>
              <w:t>100</w:t>
            </w:r>
          </w:p>
        </w:tc>
        <w:tc>
          <w:tcPr>
            <w:tcW w:w="702" w:type="dxa"/>
            <w:gridSpan w:val="2"/>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rPr>
              <w:t>100</w:t>
            </w:r>
          </w:p>
        </w:tc>
        <w:tc>
          <w:tcPr>
            <w:tcW w:w="825" w:type="dxa"/>
            <w:vAlign w:val="bottom"/>
          </w:tcPr>
          <w:p w:rsidR="007260A5" w:rsidRPr="00A50E6A" w:rsidRDefault="007260A5" w:rsidP="0066186E">
            <w:pPr>
              <w:pStyle w:val="d1f2eeebe1e5f6"/>
              <w:rPr>
                <w:rFonts w:asciiTheme="minorHAnsi" w:hAnsiTheme="minorHAnsi"/>
                <w:b/>
                <w:color w:val="auto"/>
              </w:rPr>
            </w:pPr>
            <w:r w:rsidRPr="00A50E6A">
              <w:rPr>
                <w:rFonts w:asciiTheme="minorHAnsi" w:hAnsiTheme="minorHAnsi"/>
                <w:color w:val="auto"/>
              </w:rPr>
              <w:t>100</w:t>
            </w:r>
          </w:p>
        </w:tc>
        <w:tc>
          <w:tcPr>
            <w:tcW w:w="2815" w:type="dxa"/>
            <w:vAlign w:val="bottom"/>
          </w:tcPr>
          <w:p w:rsidR="007260A5" w:rsidRPr="00A50E6A" w:rsidRDefault="007260A5" w:rsidP="00D05F5B">
            <w:pPr>
              <w:pStyle w:val="aff1"/>
              <w:ind w:firstLine="57"/>
              <w:rPr>
                <w:rFonts w:ascii="Calibri" w:hAnsi="Calibri" w:cs="Arial"/>
                <w:b/>
                <w:color w:val="auto"/>
              </w:rPr>
            </w:pPr>
            <w:r w:rsidRPr="00A50E6A">
              <w:rPr>
                <w:rFonts w:ascii="Calibri" w:hAnsi="Calibri" w:cs="Arial"/>
                <w:b/>
                <w:color w:val="auto"/>
              </w:rPr>
              <w:t>Домохозяйства, имеющие детей:</w:t>
            </w:r>
            <w:r w:rsidRPr="00A50E6A">
              <w:rPr>
                <w:rFonts w:ascii="Calibri" w:hAnsi="Calibri" w:cs="Arial"/>
                <w:b/>
                <w:color w:val="auto"/>
                <w:vertAlign w:val="superscript"/>
                <w:lang w:val="kk-KZ"/>
              </w:rPr>
              <w:t>2</w:t>
            </w:r>
            <w:r w:rsidRPr="00A50E6A">
              <w:rPr>
                <w:rFonts w:ascii="Calibri" w:hAnsi="Calibri" w:cs="Arial"/>
                <w:b/>
                <w:color w:val="auto"/>
                <w:vertAlign w:val="superscript"/>
              </w:rPr>
              <w:t>)</w:t>
            </w:r>
          </w:p>
        </w:tc>
      </w:tr>
      <w:tr w:rsidR="007260A5" w:rsidRPr="00A50E6A" w:rsidTr="00C22F06">
        <w:trPr>
          <w:jc w:val="center"/>
        </w:trPr>
        <w:tc>
          <w:tcPr>
            <w:tcW w:w="3102" w:type="dxa"/>
            <w:vAlign w:val="bottom"/>
          </w:tcPr>
          <w:p w:rsidR="007260A5" w:rsidRPr="00A50E6A" w:rsidRDefault="007260A5" w:rsidP="00D05F5B">
            <w:pPr>
              <w:pStyle w:val="aff1"/>
              <w:ind w:firstLine="170"/>
              <w:rPr>
                <w:rFonts w:ascii="Calibri" w:hAnsi="Calibri" w:cs="Arial"/>
                <w:color w:val="auto"/>
                <w:lang w:val="en-US"/>
              </w:rPr>
            </w:pPr>
            <w:r w:rsidRPr="00A50E6A">
              <w:rPr>
                <w:rFonts w:ascii="Calibri" w:hAnsi="Calibri" w:cs="Arial"/>
                <w:color w:val="auto"/>
              </w:rPr>
              <w:t xml:space="preserve">1 </w:t>
            </w:r>
            <w:r w:rsidRPr="00A50E6A">
              <w:rPr>
                <w:rFonts w:ascii="Calibri" w:hAnsi="Calibri" w:cs="Arial"/>
                <w:color w:val="auto"/>
                <w:lang w:val="kk-KZ"/>
              </w:rPr>
              <w:t>бала</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47</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52</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41</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45</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49</w:t>
            </w:r>
          </w:p>
        </w:tc>
        <w:tc>
          <w:tcPr>
            <w:tcW w:w="825" w:type="dxa"/>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41</w:t>
            </w:r>
          </w:p>
        </w:tc>
        <w:tc>
          <w:tcPr>
            <w:tcW w:w="2815"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1 ребенка</w:t>
            </w:r>
          </w:p>
        </w:tc>
      </w:tr>
      <w:tr w:rsidR="007260A5" w:rsidRPr="00A50E6A" w:rsidTr="00C22F06">
        <w:trPr>
          <w:jc w:val="center"/>
        </w:trPr>
        <w:tc>
          <w:tcPr>
            <w:tcW w:w="3102" w:type="dxa"/>
            <w:vAlign w:val="bottom"/>
          </w:tcPr>
          <w:p w:rsidR="007260A5" w:rsidRPr="00A50E6A" w:rsidRDefault="007260A5" w:rsidP="00D05F5B">
            <w:pPr>
              <w:pStyle w:val="aff1"/>
              <w:ind w:firstLine="170"/>
              <w:rPr>
                <w:rFonts w:ascii="Calibri" w:hAnsi="Calibri" w:cs="Arial"/>
                <w:color w:val="auto"/>
                <w:lang w:val="en-US"/>
              </w:rPr>
            </w:pPr>
            <w:r w:rsidRPr="00A50E6A">
              <w:rPr>
                <w:rFonts w:ascii="Calibri" w:hAnsi="Calibri" w:cs="Arial"/>
                <w:color w:val="auto"/>
              </w:rPr>
              <w:t>2</w:t>
            </w:r>
            <w:r w:rsidRPr="00A50E6A">
              <w:rPr>
                <w:rFonts w:ascii="Calibri" w:hAnsi="Calibri" w:cs="Arial"/>
                <w:color w:val="auto"/>
                <w:lang w:val="kk-KZ"/>
              </w:rPr>
              <w:t xml:space="preserve"> бала</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33</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33</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33</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34</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35</w:t>
            </w:r>
          </w:p>
        </w:tc>
        <w:tc>
          <w:tcPr>
            <w:tcW w:w="825" w:type="dxa"/>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33</w:t>
            </w:r>
          </w:p>
        </w:tc>
        <w:tc>
          <w:tcPr>
            <w:tcW w:w="2815"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2 детей</w:t>
            </w:r>
          </w:p>
        </w:tc>
      </w:tr>
      <w:tr w:rsidR="007260A5" w:rsidRPr="00A50E6A" w:rsidTr="00C22F06">
        <w:trPr>
          <w:jc w:val="center"/>
        </w:trPr>
        <w:tc>
          <w:tcPr>
            <w:tcW w:w="3102" w:type="dxa"/>
            <w:vAlign w:val="bottom"/>
          </w:tcPr>
          <w:p w:rsidR="007260A5" w:rsidRPr="00A50E6A" w:rsidRDefault="007260A5" w:rsidP="00D05F5B">
            <w:pPr>
              <w:pStyle w:val="aff1"/>
              <w:ind w:firstLine="170"/>
              <w:rPr>
                <w:rFonts w:ascii="Calibri" w:hAnsi="Calibri" w:cs="Arial"/>
                <w:color w:val="auto"/>
                <w:lang w:val="en-US"/>
              </w:rPr>
            </w:pPr>
            <w:r w:rsidRPr="00A50E6A">
              <w:rPr>
                <w:rFonts w:ascii="Calibri" w:hAnsi="Calibri" w:cs="Arial"/>
                <w:color w:val="auto"/>
              </w:rPr>
              <w:t xml:space="preserve">3 </w:t>
            </w:r>
            <w:r w:rsidRPr="00A50E6A">
              <w:rPr>
                <w:rFonts w:ascii="Calibri" w:hAnsi="Calibri" w:cs="Arial"/>
                <w:color w:val="auto"/>
                <w:lang w:val="kk-KZ"/>
              </w:rPr>
              <w:t>бала</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13</w:t>
            </w:r>
          </w:p>
        </w:tc>
        <w:tc>
          <w:tcPr>
            <w:tcW w:w="606"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11</w:t>
            </w:r>
          </w:p>
        </w:tc>
        <w:tc>
          <w:tcPr>
            <w:tcW w:w="709" w:type="dxa"/>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16</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14</w:t>
            </w:r>
          </w:p>
        </w:tc>
        <w:tc>
          <w:tcPr>
            <w:tcW w:w="702" w:type="dxa"/>
            <w:gridSpan w:val="2"/>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12</w:t>
            </w:r>
          </w:p>
        </w:tc>
        <w:tc>
          <w:tcPr>
            <w:tcW w:w="825" w:type="dxa"/>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16</w:t>
            </w:r>
          </w:p>
        </w:tc>
        <w:tc>
          <w:tcPr>
            <w:tcW w:w="2815"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3 детей</w:t>
            </w:r>
          </w:p>
        </w:tc>
      </w:tr>
      <w:tr w:rsidR="007260A5" w:rsidRPr="00A50E6A" w:rsidTr="00C22F06">
        <w:trPr>
          <w:jc w:val="center"/>
        </w:trPr>
        <w:tc>
          <w:tcPr>
            <w:tcW w:w="3102" w:type="dxa"/>
            <w:tcBorders>
              <w:bottom w:val="single" w:sz="4" w:space="0" w:color="000000"/>
            </w:tcBorders>
            <w:vAlign w:val="bottom"/>
          </w:tcPr>
          <w:p w:rsidR="007260A5" w:rsidRPr="00A50E6A" w:rsidRDefault="007260A5" w:rsidP="00D05F5B">
            <w:pPr>
              <w:pStyle w:val="aff1"/>
              <w:ind w:firstLine="170"/>
              <w:rPr>
                <w:rFonts w:ascii="Calibri" w:hAnsi="Calibri" w:cs="Arial"/>
                <w:color w:val="auto"/>
                <w:lang w:val="en-US"/>
              </w:rPr>
            </w:pPr>
            <w:r w:rsidRPr="00A50E6A">
              <w:rPr>
                <w:rFonts w:ascii="Calibri" w:hAnsi="Calibri" w:cs="Arial"/>
                <w:color w:val="auto"/>
              </w:rPr>
              <w:t xml:space="preserve">4 </w:t>
            </w:r>
            <w:r w:rsidRPr="00A50E6A">
              <w:rPr>
                <w:rFonts w:ascii="Calibri" w:hAnsi="Calibri" w:cs="Arial"/>
                <w:color w:val="auto"/>
                <w:lang w:val="kk-KZ"/>
              </w:rPr>
              <w:t>және одан көп балалар</w:t>
            </w:r>
          </w:p>
        </w:tc>
        <w:tc>
          <w:tcPr>
            <w:tcW w:w="709" w:type="dxa"/>
            <w:tcBorders>
              <w:bottom w:val="single" w:sz="4" w:space="0" w:color="000000"/>
            </w:tcBorders>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7</w:t>
            </w:r>
          </w:p>
        </w:tc>
        <w:tc>
          <w:tcPr>
            <w:tcW w:w="606" w:type="dxa"/>
            <w:tcBorders>
              <w:bottom w:val="single" w:sz="4" w:space="0" w:color="000000"/>
            </w:tcBorders>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4</w:t>
            </w:r>
          </w:p>
        </w:tc>
        <w:tc>
          <w:tcPr>
            <w:tcW w:w="709" w:type="dxa"/>
            <w:tcBorders>
              <w:bottom w:val="single" w:sz="4" w:space="0" w:color="000000"/>
            </w:tcBorders>
            <w:vAlign w:val="bottom"/>
          </w:tcPr>
          <w:p w:rsidR="007260A5" w:rsidRPr="00A50E6A" w:rsidRDefault="007260A5" w:rsidP="0066186E">
            <w:pPr>
              <w:pStyle w:val="aff2"/>
              <w:snapToGrid w:val="0"/>
              <w:rPr>
                <w:rFonts w:asciiTheme="minorHAnsi" w:hAnsiTheme="minorHAnsi"/>
                <w:color w:val="auto"/>
                <w:lang w:val="en-US"/>
              </w:rPr>
            </w:pPr>
            <w:r w:rsidRPr="00A50E6A">
              <w:rPr>
                <w:rFonts w:asciiTheme="minorHAnsi" w:hAnsiTheme="minorHAnsi"/>
                <w:color w:val="auto"/>
                <w:lang w:val="en-US"/>
              </w:rPr>
              <w:t>10</w:t>
            </w:r>
          </w:p>
        </w:tc>
        <w:tc>
          <w:tcPr>
            <w:tcW w:w="702" w:type="dxa"/>
            <w:gridSpan w:val="2"/>
            <w:tcBorders>
              <w:bottom w:val="single" w:sz="4" w:space="0" w:color="000000"/>
            </w:tcBorders>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7</w:t>
            </w:r>
          </w:p>
        </w:tc>
        <w:tc>
          <w:tcPr>
            <w:tcW w:w="702" w:type="dxa"/>
            <w:gridSpan w:val="2"/>
            <w:tcBorders>
              <w:bottom w:val="single" w:sz="4" w:space="0" w:color="auto"/>
            </w:tcBorders>
            <w:vAlign w:val="bottom"/>
          </w:tcPr>
          <w:p w:rsidR="007260A5" w:rsidRPr="00A50E6A" w:rsidRDefault="007260A5" w:rsidP="0066186E">
            <w:pPr>
              <w:pStyle w:val="d1f2eeebe1e5f6"/>
              <w:rPr>
                <w:rFonts w:asciiTheme="minorHAnsi" w:hAnsiTheme="minorHAnsi"/>
                <w:color w:val="auto"/>
                <w:lang w:val="en-US"/>
              </w:rPr>
            </w:pPr>
            <w:r w:rsidRPr="00A50E6A">
              <w:rPr>
                <w:rFonts w:asciiTheme="minorHAnsi" w:hAnsiTheme="minorHAnsi"/>
                <w:color w:val="auto"/>
                <w:lang w:val="en-US"/>
              </w:rPr>
              <w:t>4</w:t>
            </w:r>
          </w:p>
        </w:tc>
        <w:tc>
          <w:tcPr>
            <w:tcW w:w="825" w:type="dxa"/>
            <w:tcBorders>
              <w:bottom w:val="single" w:sz="4" w:space="0" w:color="auto"/>
            </w:tcBorders>
            <w:vAlign w:val="bottom"/>
          </w:tcPr>
          <w:p w:rsidR="007260A5" w:rsidRPr="00A50E6A" w:rsidRDefault="007260A5" w:rsidP="0066186E">
            <w:pPr>
              <w:pStyle w:val="d1f2eeebe1e5f6"/>
              <w:rPr>
                <w:rFonts w:asciiTheme="minorHAnsi" w:hAnsiTheme="minorHAnsi"/>
                <w:color w:val="auto"/>
              </w:rPr>
            </w:pPr>
            <w:r w:rsidRPr="00A50E6A">
              <w:rPr>
                <w:rFonts w:asciiTheme="minorHAnsi" w:hAnsiTheme="minorHAnsi"/>
                <w:color w:val="auto"/>
                <w:lang w:val="en-US"/>
              </w:rPr>
              <w:t>10</w:t>
            </w:r>
          </w:p>
        </w:tc>
        <w:tc>
          <w:tcPr>
            <w:tcW w:w="2815" w:type="dxa"/>
            <w:tcBorders>
              <w:bottom w:val="single" w:sz="4" w:space="0" w:color="000000"/>
            </w:tcBorders>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4 и более детей</w:t>
            </w:r>
          </w:p>
        </w:tc>
      </w:tr>
    </w:tbl>
    <w:p w:rsidR="000B5F1A" w:rsidRPr="00A50E6A" w:rsidRDefault="000B5F1A" w:rsidP="00D05F5B">
      <w:pPr>
        <w:pStyle w:val="aff2"/>
        <w:jc w:val="left"/>
        <w:rPr>
          <w:rFonts w:ascii="Calibri" w:hAnsi="Calibri" w:cs="Arial"/>
          <w:i/>
          <w:color w:val="auto"/>
          <w:sz w:val="14"/>
          <w:lang w:val="kk-KZ"/>
        </w:rPr>
      </w:pPr>
      <w:r w:rsidRPr="00A50E6A">
        <w:rPr>
          <w:rFonts w:ascii="Calibri" w:hAnsi="Calibri" w:cs="Arial"/>
          <w:i/>
          <w:color w:val="auto"/>
          <w:sz w:val="14"/>
          <w:vertAlign w:val="superscript"/>
          <w:lang w:val="kk-KZ"/>
        </w:rPr>
        <w:t>1)</w:t>
      </w:r>
      <w:r w:rsidRPr="00A50E6A">
        <w:rPr>
          <w:rFonts w:ascii="Calibri" w:hAnsi="Calibri" w:cs="Arial"/>
          <w:i/>
          <w:color w:val="auto"/>
          <w:sz w:val="14"/>
          <w:lang w:val="kk-KZ"/>
        </w:rPr>
        <w:t xml:space="preserve"> Статистикалық деректер бас жиынтық үшін келтіріледі.</w:t>
      </w:r>
    </w:p>
    <w:p w:rsidR="000B5F1A" w:rsidRPr="00A50E6A" w:rsidRDefault="000B5F1A" w:rsidP="00D05F5B">
      <w:pPr>
        <w:pStyle w:val="aff2"/>
        <w:ind w:firstLine="113"/>
        <w:jc w:val="left"/>
        <w:rPr>
          <w:rFonts w:ascii="Calibri" w:hAnsi="Calibri" w:cs="Arial"/>
          <w:i/>
          <w:color w:val="auto"/>
          <w:sz w:val="14"/>
          <w:vertAlign w:val="superscript"/>
          <w:lang w:val="kk-KZ"/>
        </w:rPr>
      </w:pPr>
      <w:r w:rsidRPr="00A50E6A">
        <w:rPr>
          <w:rFonts w:ascii="Calibri" w:hAnsi="Calibri" w:cs="Arial"/>
          <w:i/>
          <w:color w:val="auto"/>
          <w:sz w:val="14"/>
          <w:lang w:val="kk-KZ"/>
        </w:rPr>
        <w:t>Статистические данные приводятся для генеральной совокупности.</w:t>
      </w:r>
    </w:p>
    <w:p w:rsidR="000B5F1A" w:rsidRPr="00A50E6A" w:rsidRDefault="000B5F1A" w:rsidP="00D05F5B">
      <w:pPr>
        <w:pStyle w:val="aff2"/>
        <w:jc w:val="left"/>
        <w:rPr>
          <w:rFonts w:ascii="Calibri" w:hAnsi="Calibri" w:cs="Arial"/>
          <w:i/>
          <w:color w:val="auto"/>
          <w:sz w:val="14"/>
        </w:rPr>
      </w:pPr>
      <w:r w:rsidRPr="00A50E6A">
        <w:rPr>
          <w:rFonts w:ascii="Calibri" w:hAnsi="Calibri" w:cs="Arial"/>
          <w:i/>
          <w:color w:val="auto"/>
          <w:sz w:val="14"/>
          <w:vertAlign w:val="superscript"/>
          <w:lang w:val="kk-KZ"/>
        </w:rPr>
        <w:t xml:space="preserve">2) </w:t>
      </w:r>
      <w:r w:rsidRPr="00A50E6A">
        <w:rPr>
          <w:rFonts w:ascii="Calibri" w:hAnsi="Calibri" w:cs="Arial"/>
          <w:i/>
          <w:color w:val="auto"/>
          <w:sz w:val="14"/>
          <w:lang w:val="kk-KZ"/>
        </w:rPr>
        <w:t>«Балалар»  санатына жас цензі – 18 жасқа дейін.</w:t>
      </w:r>
    </w:p>
    <w:p w:rsidR="000B5F1A" w:rsidRPr="00A50E6A" w:rsidRDefault="000B5F1A" w:rsidP="00D05F5B">
      <w:pPr>
        <w:pStyle w:val="aff1"/>
        <w:rPr>
          <w:rFonts w:ascii="Calibri" w:hAnsi="Calibri" w:cs="Arial"/>
          <w:i/>
          <w:color w:val="auto"/>
          <w:sz w:val="14"/>
        </w:rPr>
      </w:pPr>
      <w:r w:rsidRPr="00A50E6A">
        <w:rPr>
          <w:rFonts w:ascii="Calibri" w:hAnsi="Calibri" w:cs="Arial"/>
          <w:i/>
          <w:color w:val="auto"/>
          <w:sz w:val="14"/>
        </w:rPr>
        <w:t>Возрастной ценз для категории «дети» -  18 лет.</w:t>
      </w:r>
    </w:p>
    <w:p w:rsidR="000B5F1A" w:rsidRPr="00A50E6A" w:rsidRDefault="000B5F1A" w:rsidP="00D05F5B">
      <w:pPr>
        <w:pStyle w:val="aff1"/>
        <w:rPr>
          <w:rFonts w:ascii="Calibri" w:hAnsi="Calibri" w:cs="Arial"/>
          <w:i/>
          <w:color w:val="auto"/>
          <w:sz w:val="14"/>
          <w:vertAlign w:val="superscript"/>
          <w:lang w:val="kk-KZ"/>
        </w:rPr>
      </w:pPr>
    </w:p>
    <w:p w:rsidR="000B5F1A" w:rsidRPr="00A50E6A" w:rsidRDefault="000B5F1A" w:rsidP="00D05F5B">
      <w:pPr>
        <w:pStyle w:val="afe"/>
        <w:spacing w:before="0"/>
        <w:rPr>
          <w:rFonts w:ascii="Calibri" w:hAnsi="Calibri" w:cs="Arial"/>
          <w:color w:val="auto"/>
          <w:sz w:val="16"/>
          <w:lang w:val="kk-KZ"/>
        </w:rPr>
      </w:pPr>
      <w:r w:rsidRPr="00A50E6A">
        <w:rPr>
          <w:rFonts w:ascii="Calibri" w:hAnsi="Calibri" w:cs="Arial"/>
          <w:color w:val="auto"/>
          <w:lang w:val="kk-KZ"/>
        </w:rPr>
        <w:t>3.3</w:t>
      </w:r>
      <w:r w:rsidRPr="00A50E6A">
        <w:rPr>
          <w:rFonts w:ascii="Calibri" w:hAnsi="Calibri" w:cs="Arial"/>
          <w:b w:val="0"/>
          <w:i/>
          <w:color w:val="auto"/>
          <w:lang w:val="kk-KZ"/>
        </w:rPr>
        <w:t xml:space="preserve"> </w:t>
      </w:r>
      <w:r w:rsidRPr="00A50E6A">
        <w:rPr>
          <w:rFonts w:ascii="Calibri" w:hAnsi="Calibri" w:cs="Arial"/>
          <w:color w:val="auto"/>
          <w:lang w:val="kk-KZ"/>
        </w:rPr>
        <w:t>Халықтың атаулы ақшалай табыстары (бағалау)</w:t>
      </w:r>
    </w:p>
    <w:p w:rsidR="000B5F1A" w:rsidRPr="00A50E6A" w:rsidRDefault="000B5F1A" w:rsidP="000D1AEB">
      <w:pPr>
        <w:pStyle w:val="afe"/>
        <w:spacing w:before="0" w:after="60"/>
        <w:rPr>
          <w:rFonts w:ascii="Calibri" w:hAnsi="Calibri" w:cs="Arial"/>
          <w:color w:val="auto"/>
          <w:lang w:val="kk-KZ"/>
        </w:rPr>
      </w:pPr>
      <w:r w:rsidRPr="00A50E6A">
        <w:rPr>
          <w:rFonts w:ascii="Calibri" w:hAnsi="Calibri" w:cs="Arial"/>
          <w:color w:val="auto"/>
          <w:lang w:val="kk-KZ"/>
        </w:rPr>
        <w:t>Номинальные денежные доходы населения (оценка)</w:t>
      </w:r>
    </w:p>
    <w:p w:rsidR="000B5F1A" w:rsidRPr="00A50E6A" w:rsidRDefault="000B5F1A" w:rsidP="00D05F5B">
      <w:pPr>
        <w:spacing w:after="0" w:line="240" w:lineRule="auto"/>
        <w:rPr>
          <w:sz w:val="2"/>
          <w:lang w:val="kk-KZ" w:eastAsia="zh-CN"/>
        </w:rPr>
      </w:pPr>
    </w:p>
    <w:tbl>
      <w:tblPr>
        <w:tblW w:w="9962" w:type="dxa"/>
        <w:jc w:val="center"/>
        <w:tblLayout w:type="fixed"/>
        <w:tblCellMar>
          <w:left w:w="0" w:type="dxa"/>
          <w:right w:w="0" w:type="dxa"/>
        </w:tblCellMar>
        <w:tblLook w:val="0000"/>
      </w:tblPr>
      <w:tblGrid>
        <w:gridCol w:w="2267"/>
        <w:gridCol w:w="769"/>
        <w:gridCol w:w="770"/>
        <w:gridCol w:w="751"/>
        <w:gridCol w:w="788"/>
        <w:gridCol w:w="772"/>
        <w:gridCol w:w="767"/>
        <w:gridCol w:w="769"/>
        <w:gridCol w:w="770"/>
        <w:gridCol w:w="769"/>
        <w:gridCol w:w="757"/>
        <w:gridCol w:w="13"/>
      </w:tblGrid>
      <w:tr w:rsidR="000B5F1A" w:rsidRPr="00A50E6A" w:rsidTr="00C22F06">
        <w:trPr>
          <w:cantSplit/>
          <w:trHeight w:val="188"/>
          <w:tblHeader/>
          <w:jc w:val="center"/>
        </w:trPr>
        <w:tc>
          <w:tcPr>
            <w:tcW w:w="2267" w:type="dxa"/>
            <w:vMerge w:val="restart"/>
            <w:tcBorders>
              <w:top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7695" w:type="dxa"/>
            <w:gridSpan w:val="11"/>
            <w:tcBorders>
              <w:top w:val="single" w:sz="4" w:space="0" w:color="000000"/>
              <w:left w:val="single" w:sz="4"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Халықтың атаулы ақшалай табыстары (бағалау)</w:t>
            </w:r>
            <w:r w:rsidR="004B2AFA" w:rsidRPr="00A50E6A">
              <w:rPr>
                <w:rFonts w:ascii="Calibri" w:hAnsi="Calibri" w:cs="Arial"/>
                <w:color w:val="auto"/>
                <w:sz w:val="14"/>
              </w:rPr>
              <w:t>/</w:t>
            </w:r>
            <w:r w:rsidRPr="00A50E6A">
              <w:rPr>
                <w:rFonts w:ascii="Calibri" w:hAnsi="Calibri" w:cs="Arial"/>
                <w:color w:val="auto"/>
                <w:sz w:val="14"/>
              </w:rPr>
              <w:t>Номинальные денежные доходы населения (оценка)</w:t>
            </w:r>
          </w:p>
        </w:tc>
      </w:tr>
      <w:tr w:rsidR="000B5F1A" w:rsidRPr="00A50E6A" w:rsidTr="00470620">
        <w:trPr>
          <w:gridAfter w:val="1"/>
          <w:wAfter w:w="13" w:type="dxa"/>
          <w:cantSplit/>
          <w:trHeight w:val="187"/>
          <w:tblHeader/>
          <w:jc w:val="center"/>
        </w:trPr>
        <w:tc>
          <w:tcPr>
            <w:tcW w:w="2267" w:type="dxa"/>
            <w:vMerge/>
            <w:vAlign w:val="center"/>
          </w:tcPr>
          <w:p w:rsidR="000B5F1A" w:rsidRPr="00A50E6A" w:rsidRDefault="000B5F1A" w:rsidP="00D05F5B">
            <w:pPr>
              <w:pStyle w:val="aff0"/>
              <w:snapToGrid w:val="0"/>
              <w:rPr>
                <w:rFonts w:ascii="Calibri" w:hAnsi="Calibri" w:cs="Arial"/>
                <w:color w:val="auto"/>
                <w:sz w:val="14"/>
                <w:lang w:val="kk-KZ"/>
              </w:rPr>
            </w:pPr>
          </w:p>
        </w:tc>
        <w:tc>
          <w:tcPr>
            <w:tcW w:w="3850"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бір айда жан басына шаққанда, теңге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среднем на душу в месяц, тенге</w:t>
            </w:r>
          </w:p>
        </w:tc>
        <w:tc>
          <w:tcPr>
            <w:tcW w:w="3832"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өткен жылға пайызбен</w:t>
            </w:r>
          </w:p>
          <w:p w:rsidR="000B5F1A" w:rsidRPr="00A50E6A" w:rsidRDefault="000B5F1A" w:rsidP="00D05F5B">
            <w:pPr>
              <w:pStyle w:val="aff0"/>
              <w:rPr>
                <w:rFonts w:ascii="Calibri" w:hAnsi="Calibri" w:cs="Arial"/>
                <w:color w:val="auto"/>
              </w:rPr>
            </w:pPr>
            <w:r w:rsidRPr="00A50E6A">
              <w:rPr>
                <w:rFonts w:ascii="Calibri" w:hAnsi="Calibri" w:cs="Arial"/>
                <w:color w:val="auto"/>
                <w:sz w:val="14"/>
              </w:rPr>
              <w:t>в процентах к предыдущему году</w:t>
            </w:r>
          </w:p>
        </w:tc>
      </w:tr>
      <w:tr w:rsidR="000B5F1A" w:rsidRPr="00A50E6A" w:rsidTr="00470620">
        <w:trPr>
          <w:cantSplit/>
          <w:trHeight w:val="104"/>
          <w:tblHeader/>
          <w:jc w:val="center"/>
        </w:trPr>
        <w:tc>
          <w:tcPr>
            <w:tcW w:w="2267" w:type="dxa"/>
            <w:vMerge/>
            <w:tcBorders>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769"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w:t>
            </w:r>
            <w:r w:rsidRPr="00A50E6A">
              <w:rPr>
                <w:rFonts w:ascii="Calibri" w:hAnsi="Calibri" w:cs="Arial"/>
                <w:color w:val="auto"/>
                <w:sz w:val="14"/>
                <w:lang w:val="kk-KZ"/>
              </w:rPr>
              <w:t>10</w:t>
            </w:r>
          </w:p>
        </w:tc>
        <w:tc>
          <w:tcPr>
            <w:tcW w:w="770"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w:t>
            </w:r>
            <w:r w:rsidRPr="00A50E6A">
              <w:rPr>
                <w:rFonts w:ascii="Calibri" w:hAnsi="Calibri" w:cs="Arial"/>
                <w:color w:val="auto"/>
                <w:sz w:val="14"/>
                <w:lang w:val="kk-KZ"/>
              </w:rPr>
              <w:t>11</w:t>
            </w:r>
          </w:p>
        </w:tc>
        <w:tc>
          <w:tcPr>
            <w:tcW w:w="751"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rPr>
              <w:t>20</w:t>
            </w:r>
            <w:r w:rsidRPr="00A50E6A">
              <w:rPr>
                <w:rFonts w:ascii="Calibri" w:hAnsi="Calibri" w:cs="Arial"/>
                <w:color w:val="auto"/>
                <w:sz w:val="14"/>
                <w:lang w:val="kk-KZ"/>
              </w:rPr>
              <w:t>12</w:t>
            </w:r>
          </w:p>
        </w:tc>
        <w:tc>
          <w:tcPr>
            <w:tcW w:w="788"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2013</w:t>
            </w:r>
          </w:p>
        </w:tc>
        <w:tc>
          <w:tcPr>
            <w:tcW w:w="772"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2014</w:t>
            </w:r>
          </w:p>
        </w:tc>
        <w:tc>
          <w:tcPr>
            <w:tcW w:w="76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rPr>
              <w:t>20</w:t>
            </w:r>
            <w:r w:rsidRPr="00A50E6A">
              <w:rPr>
                <w:rFonts w:ascii="Calibri" w:hAnsi="Calibri" w:cs="Arial"/>
                <w:color w:val="auto"/>
                <w:sz w:val="14"/>
                <w:szCs w:val="14"/>
                <w:lang w:val="kk-KZ"/>
              </w:rPr>
              <w:t>10</w:t>
            </w:r>
          </w:p>
        </w:tc>
        <w:tc>
          <w:tcPr>
            <w:tcW w:w="76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rPr>
              <w:t>20</w:t>
            </w:r>
            <w:r w:rsidRPr="00A50E6A">
              <w:rPr>
                <w:rFonts w:ascii="Calibri" w:hAnsi="Calibri" w:cs="Arial"/>
                <w:color w:val="auto"/>
                <w:sz w:val="14"/>
                <w:szCs w:val="14"/>
                <w:lang w:val="kk-KZ"/>
              </w:rPr>
              <w:t>11</w:t>
            </w:r>
          </w:p>
        </w:tc>
        <w:tc>
          <w:tcPr>
            <w:tcW w:w="77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lang w:val="kk-KZ"/>
              </w:rPr>
            </w:pPr>
            <w:r w:rsidRPr="00A50E6A">
              <w:rPr>
                <w:rFonts w:ascii="Calibri" w:hAnsi="Calibri" w:cs="Arial"/>
                <w:color w:val="auto"/>
                <w:sz w:val="14"/>
                <w:szCs w:val="14"/>
              </w:rPr>
              <w:t>20</w:t>
            </w:r>
            <w:r w:rsidRPr="00A50E6A">
              <w:rPr>
                <w:rFonts w:ascii="Calibri" w:hAnsi="Calibri" w:cs="Arial"/>
                <w:color w:val="auto"/>
                <w:sz w:val="14"/>
                <w:szCs w:val="14"/>
                <w:lang w:val="kk-KZ"/>
              </w:rPr>
              <w:t>12</w:t>
            </w:r>
          </w:p>
        </w:tc>
        <w:tc>
          <w:tcPr>
            <w:tcW w:w="76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lang w:val="kk-KZ"/>
              </w:rPr>
              <w:t>2013</w:t>
            </w:r>
          </w:p>
        </w:tc>
        <w:tc>
          <w:tcPr>
            <w:tcW w:w="770"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rPr>
              <w:t>2014</w:t>
            </w:r>
          </w:p>
        </w:tc>
      </w:tr>
      <w:tr w:rsidR="000B5F1A" w:rsidRPr="00A50E6A" w:rsidTr="00470620">
        <w:trPr>
          <w:jc w:val="center"/>
        </w:trPr>
        <w:tc>
          <w:tcPr>
            <w:tcW w:w="2267"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69" w:type="dxa"/>
            <w:tcBorders>
              <w:top w:val="single" w:sz="4" w:space="0" w:color="auto"/>
            </w:tcBorders>
            <w:vAlign w:val="bottom"/>
          </w:tcPr>
          <w:p w:rsidR="000B5F1A" w:rsidRPr="00A50E6A" w:rsidRDefault="000B5F1A" w:rsidP="00D05F5B">
            <w:pPr>
              <w:spacing w:after="0" w:line="240" w:lineRule="auto"/>
              <w:jc w:val="right"/>
              <w:rPr>
                <w:rFonts w:cs="Arial"/>
                <w:b/>
                <w:sz w:val="16"/>
              </w:rPr>
            </w:pPr>
            <w:r w:rsidRPr="00A50E6A">
              <w:rPr>
                <w:rFonts w:cs="Arial"/>
                <w:b/>
                <w:sz w:val="16"/>
              </w:rPr>
              <w:t>38 779</w:t>
            </w:r>
          </w:p>
        </w:tc>
        <w:tc>
          <w:tcPr>
            <w:tcW w:w="770" w:type="dxa"/>
            <w:tcBorders>
              <w:top w:val="single" w:sz="4" w:space="0" w:color="auto"/>
            </w:tcBorders>
            <w:vAlign w:val="bottom"/>
          </w:tcPr>
          <w:p w:rsidR="000B5F1A" w:rsidRPr="00A50E6A" w:rsidRDefault="000B5F1A" w:rsidP="00D05F5B">
            <w:pPr>
              <w:spacing w:after="0" w:line="240" w:lineRule="auto"/>
              <w:jc w:val="right"/>
              <w:rPr>
                <w:rFonts w:cs="Arial"/>
                <w:b/>
                <w:sz w:val="16"/>
              </w:rPr>
            </w:pPr>
            <w:r w:rsidRPr="00A50E6A">
              <w:rPr>
                <w:rFonts w:cs="Arial"/>
                <w:b/>
                <w:sz w:val="16"/>
              </w:rPr>
              <w:t>45 936</w:t>
            </w:r>
          </w:p>
        </w:tc>
        <w:tc>
          <w:tcPr>
            <w:tcW w:w="751" w:type="dxa"/>
            <w:tcBorders>
              <w:top w:val="single" w:sz="4" w:space="0" w:color="auto"/>
            </w:tcBorders>
            <w:vAlign w:val="bottom"/>
          </w:tcPr>
          <w:p w:rsidR="000B5F1A" w:rsidRPr="00A50E6A" w:rsidRDefault="000B5F1A" w:rsidP="00D05F5B">
            <w:pPr>
              <w:spacing w:after="0" w:line="240" w:lineRule="auto"/>
              <w:jc w:val="right"/>
              <w:rPr>
                <w:rFonts w:cs="Arial"/>
                <w:b/>
                <w:sz w:val="16"/>
              </w:rPr>
            </w:pPr>
            <w:r w:rsidRPr="00A50E6A">
              <w:rPr>
                <w:rFonts w:cs="Arial"/>
                <w:b/>
                <w:sz w:val="16"/>
              </w:rPr>
              <w:t>51 594</w:t>
            </w:r>
          </w:p>
        </w:tc>
        <w:tc>
          <w:tcPr>
            <w:tcW w:w="788" w:type="dxa"/>
            <w:tcBorders>
              <w:top w:val="single" w:sz="4" w:space="0" w:color="auto"/>
            </w:tcBorders>
            <w:vAlign w:val="bottom"/>
          </w:tcPr>
          <w:p w:rsidR="000B5F1A" w:rsidRPr="00A50E6A" w:rsidRDefault="000B5F1A" w:rsidP="00D05F5B">
            <w:pPr>
              <w:spacing w:after="0" w:line="240" w:lineRule="auto"/>
              <w:jc w:val="right"/>
              <w:rPr>
                <w:rFonts w:cs="Arial"/>
                <w:b/>
                <w:sz w:val="16"/>
              </w:rPr>
            </w:pPr>
            <w:r w:rsidRPr="00A50E6A">
              <w:rPr>
                <w:rFonts w:cs="Arial"/>
                <w:b/>
                <w:sz w:val="16"/>
              </w:rPr>
              <w:t xml:space="preserve"> 56 235 </w:t>
            </w:r>
          </w:p>
        </w:tc>
        <w:tc>
          <w:tcPr>
            <w:tcW w:w="772" w:type="dxa"/>
            <w:tcBorders>
              <w:top w:val="single" w:sz="4" w:space="0" w:color="auto"/>
            </w:tcBorders>
            <w:vAlign w:val="bottom"/>
          </w:tcPr>
          <w:p w:rsidR="000B5F1A" w:rsidRPr="00A50E6A" w:rsidRDefault="000B5F1A" w:rsidP="00D05F5B">
            <w:pPr>
              <w:spacing w:after="0" w:line="240" w:lineRule="auto"/>
              <w:jc w:val="right"/>
              <w:rPr>
                <w:rFonts w:cs="Arial"/>
                <w:b/>
                <w:sz w:val="16"/>
              </w:rPr>
            </w:pPr>
            <w:r w:rsidRPr="00A50E6A">
              <w:rPr>
                <w:rFonts w:cs="Arial"/>
                <w:b/>
                <w:sz w:val="16"/>
              </w:rPr>
              <w:t>62 007</w:t>
            </w:r>
          </w:p>
        </w:tc>
        <w:tc>
          <w:tcPr>
            <w:tcW w:w="767" w:type="dxa"/>
            <w:tcBorders>
              <w:top w:val="single" w:sz="4" w:space="0" w:color="000000"/>
              <w:left w:val="nil"/>
            </w:tcBorders>
            <w:vAlign w:val="bottom"/>
          </w:tcPr>
          <w:p w:rsidR="000B5F1A" w:rsidRPr="00A50E6A" w:rsidRDefault="000B5F1A" w:rsidP="00D05F5B">
            <w:pPr>
              <w:pStyle w:val="aff4"/>
              <w:spacing w:before="0" w:after="0"/>
              <w:rPr>
                <w:rFonts w:ascii="Calibri" w:hAnsi="Calibri" w:cs="Arial"/>
                <w:b/>
                <w:color w:val="auto"/>
              </w:rPr>
            </w:pPr>
            <w:r w:rsidRPr="00A50E6A">
              <w:rPr>
                <w:rFonts w:ascii="Calibri" w:hAnsi="Calibri" w:cs="Arial"/>
                <w:b/>
                <w:color w:val="auto"/>
              </w:rPr>
              <w:t>113,1</w:t>
            </w:r>
          </w:p>
        </w:tc>
        <w:tc>
          <w:tcPr>
            <w:tcW w:w="769" w:type="dxa"/>
            <w:tcBorders>
              <w:top w:val="single" w:sz="4" w:space="0" w:color="000000"/>
            </w:tcBorders>
            <w:vAlign w:val="bottom"/>
          </w:tcPr>
          <w:p w:rsidR="000B5F1A" w:rsidRPr="00A50E6A" w:rsidRDefault="000B5F1A" w:rsidP="00D05F5B">
            <w:pPr>
              <w:pStyle w:val="aff4"/>
              <w:spacing w:before="0" w:after="0"/>
              <w:rPr>
                <w:rFonts w:ascii="Calibri" w:hAnsi="Calibri" w:cs="Arial"/>
                <w:b/>
                <w:color w:val="auto"/>
              </w:rPr>
            </w:pPr>
            <w:r w:rsidRPr="00A50E6A">
              <w:rPr>
                <w:rFonts w:ascii="Calibri" w:hAnsi="Calibri" w:cs="Arial"/>
                <w:b/>
                <w:color w:val="auto"/>
              </w:rPr>
              <w:t>118,5</w:t>
            </w:r>
          </w:p>
        </w:tc>
        <w:tc>
          <w:tcPr>
            <w:tcW w:w="770" w:type="dxa"/>
            <w:tcBorders>
              <w:top w:val="single" w:sz="4" w:space="0" w:color="000000"/>
            </w:tcBorders>
            <w:vAlign w:val="bottom"/>
          </w:tcPr>
          <w:p w:rsidR="000B5F1A" w:rsidRPr="00A50E6A" w:rsidRDefault="000B5F1A" w:rsidP="00D05F5B">
            <w:pPr>
              <w:spacing w:after="0" w:line="240" w:lineRule="auto"/>
              <w:jc w:val="right"/>
              <w:rPr>
                <w:rFonts w:cs="Arial"/>
                <w:b/>
                <w:sz w:val="16"/>
              </w:rPr>
            </w:pPr>
            <w:r w:rsidRPr="00A50E6A">
              <w:rPr>
                <w:rFonts w:cs="Arial"/>
                <w:b/>
                <w:sz w:val="16"/>
              </w:rPr>
              <w:t>112,3</w:t>
            </w:r>
          </w:p>
        </w:tc>
        <w:tc>
          <w:tcPr>
            <w:tcW w:w="769" w:type="dxa"/>
            <w:tcBorders>
              <w:top w:val="single" w:sz="4" w:space="0" w:color="000000"/>
            </w:tcBorders>
            <w:vAlign w:val="bottom"/>
          </w:tcPr>
          <w:p w:rsidR="000B5F1A" w:rsidRPr="00A50E6A" w:rsidRDefault="000B5F1A" w:rsidP="00D05F5B">
            <w:pPr>
              <w:spacing w:after="0" w:line="240" w:lineRule="auto"/>
              <w:jc w:val="right"/>
              <w:rPr>
                <w:rFonts w:cs="Arial"/>
                <w:b/>
                <w:sz w:val="16"/>
              </w:rPr>
            </w:pPr>
            <w:r w:rsidRPr="00A50E6A">
              <w:rPr>
                <w:rFonts w:cs="Arial"/>
                <w:b/>
                <w:sz w:val="16"/>
              </w:rPr>
              <w:t>109,0</w:t>
            </w:r>
          </w:p>
        </w:tc>
        <w:tc>
          <w:tcPr>
            <w:tcW w:w="770" w:type="dxa"/>
            <w:gridSpan w:val="2"/>
            <w:tcBorders>
              <w:top w:val="single" w:sz="4" w:space="0" w:color="000000"/>
            </w:tcBorders>
            <w:vAlign w:val="bottom"/>
          </w:tcPr>
          <w:p w:rsidR="000B5F1A" w:rsidRPr="00A50E6A" w:rsidRDefault="000B5F1A" w:rsidP="00D05F5B">
            <w:pPr>
              <w:spacing w:after="0" w:line="240" w:lineRule="auto"/>
              <w:jc w:val="right"/>
              <w:rPr>
                <w:rFonts w:cs="Arial"/>
                <w:b/>
                <w:sz w:val="16"/>
              </w:rPr>
            </w:pPr>
            <w:r w:rsidRPr="00A50E6A">
              <w:rPr>
                <w:rFonts w:cs="Arial"/>
                <w:b/>
                <w:sz w:val="16"/>
              </w:rPr>
              <w:t>110,3</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31 562</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40 532</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45 002</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47 438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52 869</w:t>
            </w:r>
          </w:p>
        </w:tc>
        <w:tc>
          <w:tcPr>
            <w:tcW w:w="767" w:type="dxa"/>
            <w:tcBorders>
              <w:left w:val="nil"/>
            </w:tcBorders>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111,0</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128,4</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111,0</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105,4</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111,4</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38 761</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44 929</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52 847</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57 063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60 788</w:t>
            </w:r>
          </w:p>
        </w:tc>
        <w:tc>
          <w:tcPr>
            <w:tcW w:w="767" w:type="dxa"/>
            <w:tcBorders>
              <w:left w:val="nil"/>
            </w:tcBorders>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115,0</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115,9</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117,6</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108,0</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106,5</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27 273</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35 003</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40 243</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 44 657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48 652</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120,7</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128,3</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115,0</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111,0</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108,9</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89 262</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106 960</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114 413</w:t>
            </w:r>
          </w:p>
        </w:tc>
        <w:tc>
          <w:tcPr>
            <w:tcW w:w="788" w:type="dxa"/>
            <w:vAlign w:val="bottom"/>
          </w:tcPr>
          <w:p w:rsidR="000B5F1A" w:rsidRPr="00A50E6A" w:rsidRDefault="00FF4B69" w:rsidP="00D05F5B">
            <w:pPr>
              <w:spacing w:after="0" w:line="240" w:lineRule="auto"/>
              <w:jc w:val="right"/>
              <w:rPr>
                <w:rFonts w:cs="Arial"/>
                <w:sz w:val="16"/>
              </w:rPr>
            </w:pPr>
            <w:r w:rsidRPr="00A50E6A">
              <w:rPr>
                <w:rFonts w:cs="Arial"/>
                <w:sz w:val="16"/>
              </w:rPr>
              <w:t>1</w:t>
            </w:r>
            <w:r w:rsidR="000B5F1A" w:rsidRPr="00A50E6A">
              <w:rPr>
                <w:rFonts w:cs="Arial"/>
                <w:sz w:val="16"/>
              </w:rPr>
              <w:t xml:space="preserve">16 358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131 370</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110,0</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119,8</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107,0</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101,7</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112,9</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45 422</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49 941</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56 344</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59 414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64 440</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117,3</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109,9</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112,8</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105,4</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108,5</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28 868</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30 944</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34 974</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37 040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39 601</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122,4</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107,2</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113,0</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105,9</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106,9</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42 068</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51 588</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57 565</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62 810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67 542</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112,2</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122,6</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111,6</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109,1</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107,5</w:t>
            </w:r>
          </w:p>
        </w:tc>
      </w:tr>
      <w:tr w:rsidR="000B5F1A" w:rsidRPr="00A50E6A" w:rsidTr="00470620">
        <w:trPr>
          <w:trHeight w:val="80"/>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31 409</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39 604</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44 832</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 48 934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52 750</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116,6</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126,1</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113,2</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109,1</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107,8</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36 183</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40 451</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45 163</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48 200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52 308</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116,1</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111,8</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111,6</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106,7</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108,5</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63 059</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73 188</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82 203</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89 157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106 757</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112,9</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116,1</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112,3</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108,5</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119,7</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24 196</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27 972</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33 152</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35 391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37 312</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113,9</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115,6</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118,5</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106,8</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105,4</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lastRenderedPageBreak/>
              <w:t>Павлодар</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39 277</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49 116</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55 867</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61 133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66 778</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110,7</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125,0</w:t>
            </w:r>
          </w:p>
        </w:tc>
        <w:tc>
          <w:tcPr>
            <w:tcW w:w="770" w:type="dxa"/>
            <w:vAlign w:val="bottom"/>
          </w:tcPr>
          <w:p w:rsidR="000B5F1A" w:rsidRPr="00A50E6A" w:rsidRDefault="000B5F1A" w:rsidP="00D05F5B">
            <w:pPr>
              <w:spacing w:after="0" w:line="240" w:lineRule="auto"/>
              <w:jc w:val="right"/>
              <w:rPr>
                <w:rFonts w:cs="Arial"/>
                <w:sz w:val="16"/>
                <w:lang w:val="en-US"/>
              </w:rPr>
            </w:pPr>
            <w:r w:rsidRPr="00A50E6A">
              <w:rPr>
                <w:rFonts w:cs="Arial"/>
                <w:sz w:val="16"/>
                <w:lang w:val="en-US"/>
              </w:rPr>
              <w:t>113</w:t>
            </w:r>
            <w:r w:rsidRPr="00A50E6A">
              <w:rPr>
                <w:rFonts w:cs="Arial"/>
                <w:sz w:val="16"/>
              </w:rPr>
              <w:t>,</w:t>
            </w:r>
            <w:r w:rsidRPr="00A50E6A">
              <w:rPr>
                <w:rFonts w:cs="Arial"/>
                <w:sz w:val="16"/>
                <w:lang w:val="en-US"/>
              </w:rPr>
              <w:t>7</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109,4</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109,2</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32 161</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40 394</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43 581</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46 910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50 447</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117,3</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125,6</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107,9</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107,6</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107,5</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Шығыс Қазақстан</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34 133</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41 238</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47 034</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51 887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56 023</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113,5</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120,8</w:t>
            </w:r>
          </w:p>
        </w:tc>
        <w:tc>
          <w:tcPr>
            <w:tcW w:w="770" w:type="dxa"/>
            <w:vAlign w:val="bottom"/>
          </w:tcPr>
          <w:p w:rsidR="000B5F1A" w:rsidRPr="00A50E6A" w:rsidRDefault="000B5F1A" w:rsidP="00D05F5B">
            <w:pPr>
              <w:snapToGrid w:val="0"/>
              <w:spacing w:after="0" w:line="240" w:lineRule="auto"/>
              <w:jc w:val="right"/>
              <w:rPr>
                <w:rFonts w:cs="Arial"/>
                <w:sz w:val="16"/>
              </w:rPr>
            </w:pPr>
            <w:r w:rsidRPr="00A50E6A">
              <w:rPr>
                <w:rFonts w:cs="Arial"/>
                <w:sz w:val="16"/>
              </w:rPr>
              <w:t>114,1</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110,3</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108,0</w:t>
            </w:r>
          </w:p>
        </w:tc>
      </w:tr>
      <w:tr w:rsidR="000B5F1A" w:rsidRPr="00A50E6A" w:rsidTr="00470620">
        <w:trPr>
          <w:jc w:val="center"/>
        </w:trPr>
        <w:tc>
          <w:tcPr>
            <w:tcW w:w="2267"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69 736</w:t>
            </w:r>
          </w:p>
        </w:tc>
        <w:tc>
          <w:tcPr>
            <w:tcW w:w="770" w:type="dxa"/>
            <w:vAlign w:val="bottom"/>
          </w:tcPr>
          <w:p w:rsidR="000B5F1A" w:rsidRPr="00A50E6A" w:rsidRDefault="000B5F1A" w:rsidP="00D05F5B">
            <w:pPr>
              <w:spacing w:after="0" w:line="240" w:lineRule="auto"/>
              <w:jc w:val="right"/>
              <w:rPr>
                <w:rFonts w:cs="Arial"/>
                <w:sz w:val="16"/>
              </w:rPr>
            </w:pPr>
            <w:r w:rsidRPr="00A50E6A">
              <w:rPr>
                <w:rFonts w:cs="Arial"/>
                <w:sz w:val="16"/>
              </w:rPr>
              <w:t>80 495</w:t>
            </w:r>
          </w:p>
        </w:tc>
        <w:tc>
          <w:tcPr>
            <w:tcW w:w="751" w:type="dxa"/>
            <w:vAlign w:val="bottom"/>
          </w:tcPr>
          <w:p w:rsidR="000B5F1A" w:rsidRPr="00A50E6A" w:rsidRDefault="000B5F1A" w:rsidP="00D05F5B">
            <w:pPr>
              <w:spacing w:after="0" w:line="240" w:lineRule="auto"/>
              <w:jc w:val="right"/>
              <w:rPr>
                <w:rFonts w:cs="Arial"/>
                <w:sz w:val="16"/>
              </w:rPr>
            </w:pPr>
            <w:r w:rsidRPr="00A50E6A">
              <w:rPr>
                <w:rFonts w:cs="Arial"/>
                <w:sz w:val="16"/>
              </w:rPr>
              <w:t>90 409</w:t>
            </w:r>
          </w:p>
        </w:tc>
        <w:tc>
          <w:tcPr>
            <w:tcW w:w="788" w:type="dxa"/>
            <w:vAlign w:val="bottom"/>
          </w:tcPr>
          <w:p w:rsidR="000B5F1A" w:rsidRPr="00A50E6A" w:rsidRDefault="000B5F1A" w:rsidP="00D05F5B">
            <w:pPr>
              <w:spacing w:after="0" w:line="240" w:lineRule="auto"/>
              <w:jc w:val="right"/>
              <w:rPr>
                <w:rFonts w:cs="Arial"/>
                <w:sz w:val="16"/>
              </w:rPr>
            </w:pPr>
            <w:r w:rsidRPr="00A50E6A">
              <w:rPr>
                <w:rFonts w:cs="Arial"/>
                <w:sz w:val="16"/>
              </w:rPr>
              <w:t xml:space="preserve">98 665 </w:t>
            </w:r>
          </w:p>
        </w:tc>
        <w:tc>
          <w:tcPr>
            <w:tcW w:w="772" w:type="dxa"/>
            <w:vAlign w:val="bottom"/>
          </w:tcPr>
          <w:p w:rsidR="000B5F1A" w:rsidRPr="00A50E6A" w:rsidRDefault="000B5F1A" w:rsidP="00D05F5B">
            <w:pPr>
              <w:spacing w:after="0" w:line="240" w:lineRule="auto"/>
              <w:jc w:val="right"/>
              <w:rPr>
                <w:rFonts w:cs="Arial"/>
                <w:sz w:val="16"/>
              </w:rPr>
            </w:pPr>
            <w:r w:rsidRPr="00A50E6A">
              <w:rPr>
                <w:rFonts w:cs="Arial"/>
                <w:sz w:val="16"/>
              </w:rPr>
              <w:t>116 249</w:t>
            </w:r>
          </w:p>
        </w:tc>
        <w:tc>
          <w:tcPr>
            <w:tcW w:w="767" w:type="dxa"/>
            <w:tcBorders>
              <w:left w:val="nil"/>
            </w:tcBorders>
            <w:vAlign w:val="bottom"/>
          </w:tcPr>
          <w:p w:rsidR="000B5F1A" w:rsidRPr="00A50E6A" w:rsidRDefault="000B5F1A" w:rsidP="00D05F5B">
            <w:pPr>
              <w:spacing w:after="0" w:line="240" w:lineRule="auto"/>
              <w:jc w:val="right"/>
              <w:rPr>
                <w:rFonts w:cs="Arial"/>
              </w:rPr>
            </w:pPr>
            <w:r w:rsidRPr="00A50E6A">
              <w:rPr>
                <w:rFonts w:cs="Arial"/>
                <w:sz w:val="16"/>
              </w:rPr>
              <w:t>104,5</w:t>
            </w:r>
          </w:p>
        </w:tc>
        <w:tc>
          <w:tcPr>
            <w:tcW w:w="769" w:type="dxa"/>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115,4</w:t>
            </w:r>
          </w:p>
        </w:tc>
        <w:tc>
          <w:tcPr>
            <w:tcW w:w="770" w:type="dxa"/>
            <w:vAlign w:val="bottom"/>
          </w:tcPr>
          <w:p w:rsidR="000B5F1A" w:rsidRPr="00A50E6A" w:rsidRDefault="000B5F1A" w:rsidP="00D05F5B">
            <w:pPr>
              <w:snapToGrid w:val="0"/>
              <w:spacing w:after="0" w:line="240" w:lineRule="auto"/>
              <w:jc w:val="right"/>
              <w:rPr>
                <w:rFonts w:cs="Arial"/>
                <w:sz w:val="16"/>
              </w:rPr>
            </w:pPr>
            <w:r w:rsidRPr="00A50E6A">
              <w:rPr>
                <w:rFonts w:cs="Arial"/>
                <w:sz w:val="16"/>
              </w:rPr>
              <w:t>112,3</w:t>
            </w:r>
          </w:p>
        </w:tc>
        <w:tc>
          <w:tcPr>
            <w:tcW w:w="769" w:type="dxa"/>
            <w:vAlign w:val="bottom"/>
          </w:tcPr>
          <w:p w:rsidR="000B5F1A" w:rsidRPr="00A50E6A" w:rsidRDefault="000B5F1A" w:rsidP="00D05F5B">
            <w:pPr>
              <w:spacing w:after="0" w:line="240" w:lineRule="auto"/>
              <w:jc w:val="right"/>
              <w:rPr>
                <w:rFonts w:cs="Arial"/>
                <w:sz w:val="16"/>
              </w:rPr>
            </w:pPr>
            <w:r w:rsidRPr="00A50E6A">
              <w:rPr>
                <w:rFonts w:cs="Arial"/>
                <w:sz w:val="16"/>
              </w:rPr>
              <w:t>109,1</w:t>
            </w:r>
          </w:p>
        </w:tc>
        <w:tc>
          <w:tcPr>
            <w:tcW w:w="770"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117,8</w:t>
            </w:r>
          </w:p>
        </w:tc>
      </w:tr>
      <w:tr w:rsidR="000B5F1A" w:rsidRPr="00A50E6A" w:rsidTr="00470620">
        <w:trPr>
          <w:jc w:val="center"/>
        </w:trPr>
        <w:tc>
          <w:tcPr>
            <w:tcW w:w="2267" w:type="dxa"/>
            <w:tcBorders>
              <w:bottom w:val="single" w:sz="4" w:space="0" w:color="auto"/>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69" w:type="dxa"/>
            <w:tcBorders>
              <w:bottom w:val="single" w:sz="4" w:space="0" w:color="auto"/>
            </w:tcBorders>
            <w:vAlign w:val="bottom"/>
          </w:tcPr>
          <w:p w:rsidR="000B5F1A" w:rsidRPr="00A50E6A" w:rsidRDefault="000B5F1A" w:rsidP="00D05F5B">
            <w:pPr>
              <w:spacing w:after="0" w:line="240" w:lineRule="auto"/>
              <w:jc w:val="right"/>
              <w:rPr>
                <w:rFonts w:cs="Arial"/>
                <w:sz w:val="16"/>
              </w:rPr>
            </w:pPr>
            <w:r w:rsidRPr="00A50E6A">
              <w:rPr>
                <w:rFonts w:cs="Arial"/>
                <w:sz w:val="16"/>
              </w:rPr>
              <w:t>70 543</w:t>
            </w:r>
          </w:p>
        </w:tc>
        <w:tc>
          <w:tcPr>
            <w:tcW w:w="770" w:type="dxa"/>
            <w:tcBorders>
              <w:bottom w:val="single" w:sz="4" w:space="0" w:color="auto"/>
            </w:tcBorders>
            <w:vAlign w:val="bottom"/>
          </w:tcPr>
          <w:p w:rsidR="000B5F1A" w:rsidRPr="00A50E6A" w:rsidRDefault="000B5F1A" w:rsidP="00D05F5B">
            <w:pPr>
              <w:spacing w:after="0" w:line="240" w:lineRule="auto"/>
              <w:jc w:val="right"/>
              <w:rPr>
                <w:rFonts w:cs="Arial"/>
                <w:sz w:val="16"/>
              </w:rPr>
            </w:pPr>
            <w:r w:rsidRPr="00A50E6A">
              <w:rPr>
                <w:rFonts w:cs="Arial"/>
                <w:sz w:val="16"/>
              </w:rPr>
              <w:t>85 882</w:t>
            </w:r>
          </w:p>
        </w:tc>
        <w:tc>
          <w:tcPr>
            <w:tcW w:w="751" w:type="dxa"/>
            <w:tcBorders>
              <w:bottom w:val="single" w:sz="4" w:space="0" w:color="auto"/>
            </w:tcBorders>
            <w:vAlign w:val="bottom"/>
          </w:tcPr>
          <w:p w:rsidR="000B5F1A" w:rsidRPr="00A50E6A" w:rsidRDefault="000B5F1A" w:rsidP="00D05F5B">
            <w:pPr>
              <w:spacing w:after="0" w:line="240" w:lineRule="auto"/>
              <w:jc w:val="right"/>
              <w:rPr>
                <w:rFonts w:cs="Arial"/>
                <w:sz w:val="16"/>
              </w:rPr>
            </w:pPr>
            <w:r w:rsidRPr="00A50E6A">
              <w:rPr>
                <w:rFonts w:cs="Arial"/>
                <w:sz w:val="16"/>
              </w:rPr>
              <w:t>95 184</w:t>
            </w:r>
          </w:p>
        </w:tc>
        <w:tc>
          <w:tcPr>
            <w:tcW w:w="788" w:type="dxa"/>
            <w:tcBorders>
              <w:bottom w:val="single" w:sz="4" w:space="0" w:color="auto"/>
            </w:tcBorders>
            <w:vAlign w:val="bottom"/>
          </w:tcPr>
          <w:p w:rsidR="000B5F1A" w:rsidRPr="00A50E6A" w:rsidRDefault="000B5F1A" w:rsidP="00D05F5B">
            <w:pPr>
              <w:spacing w:after="0" w:line="240" w:lineRule="auto"/>
              <w:jc w:val="right"/>
              <w:rPr>
                <w:rFonts w:cs="Arial"/>
                <w:sz w:val="16"/>
              </w:rPr>
            </w:pPr>
            <w:r w:rsidRPr="00A50E6A">
              <w:rPr>
                <w:rFonts w:cs="Arial"/>
                <w:sz w:val="16"/>
              </w:rPr>
              <w:t xml:space="preserve">104 925 </w:t>
            </w:r>
          </w:p>
        </w:tc>
        <w:tc>
          <w:tcPr>
            <w:tcW w:w="772" w:type="dxa"/>
            <w:tcBorders>
              <w:bottom w:val="single" w:sz="4" w:space="0" w:color="auto"/>
            </w:tcBorders>
            <w:vAlign w:val="bottom"/>
          </w:tcPr>
          <w:p w:rsidR="000B5F1A" w:rsidRPr="00A50E6A" w:rsidRDefault="000B5F1A" w:rsidP="00D05F5B">
            <w:pPr>
              <w:spacing w:after="0" w:line="240" w:lineRule="auto"/>
              <w:jc w:val="right"/>
              <w:rPr>
                <w:rFonts w:cs="Arial"/>
                <w:sz w:val="16"/>
              </w:rPr>
            </w:pPr>
            <w:r w:rsidRPr="00A50E6A">
              <w:rPr>
                <w:rFonts w:cs="Arial"/>
                <w:sz w:val="16"/>
              </w:rPr>
              <w:t>115 763</w:t>
            </w:r>
          </w:p>
        </w:tc>
        <w:tc>
          <w:tcPr>
            <w:tcW w:w="767" w:type="dxa"/>
            <w:tcBorders>
              <w:left w:val="nil"/>
              <w:bottom w:val="single" w:sz="4" w:space="0" w:color="auto"/>
            </w:tcBorders>
            <w:vAlign w:val="bottom"/>
          </w:tcPr>
          <w:p w:rsidR="000B5F1A" w:rsidRPr="00A50E6A" w:rsidRDefault="000B5F1A" w:rsidP="00D05F5B">
            <w:pPr>
              <w:spacing w:after="0" w:line="240" w:lineRule="auto"/>
              <w:jc w:val="right"/>
              <w:rPr>
                <w:rFonts w:cs="Arial"/>
              </w:rPr>
            </w:pPr>
            <w:r w:rsidRPr="00A50E6A">
              <w:rPr>
                <w:rFonts w:cs="Arial"/>
                <w:sz w:val="16"/>
              </w:rPr>
              <w:t>99,3</w:t>
            </w:r>
          </w:p>
        </w:tc>
        <w:tc>
          <w:tcPr>
            <w:tcW w:w="769" w:type="dxa"/>
            <w:tcBorders>
              <w:bottom w:val="single" w:sz="4" w:space="0" w:color="auto"/>
            </w:tcBorders>
            <w:vAlign w:val="bottom"/>
          </w:tcPr>
          <w:p w:rsidR="000B5F1A" w:rsidRPr="00A50E6A" w:rsidRDefault="000B5F1A" w:rsidP="00D05F5B">
            <w:pPr>
              <w:pStyle w:val="aff4"/>
              <w:spacing w:before="0" w:after="0"/>
              <w:rPr>
                <w:rFonts w:ascii="Calibri" w:hAnsi="Calibri" w:cs="Arial"/>
                <w:color w:val="auto"/>
              </w:rPr>
            </w:pPr>
            <w:r w:rsidRPr="00A50E6A">
              <w:rPr>
                <w:rFonts w:ascii="Calibri" w:hAnsi="Calibri" w:cs="Arial"/>
                <w:color w:val="auto"/>
              </w:rPr>
              <w:t>121,7</w:t>
            </w:r>
          </w:p>
        </w:tc>
        <w:tc>
          <w:tcPr>
            <w:tcW w:w="770" w:type="dxa"/>
            <w:tcBorders>
              <w:bottom w:val="single" w:sz="4" w:space="0" w:color="auto"/>
            </w:tcBorders>
            <w:vAlign w:val="bottom"/>
          </w:tcPr>
          <w:p w:rsidR="000B5F1A" w:rsidRPr="00A50E6A" w:rsidRDefault="000B5F1A" w:rsidP="00D05F5B">
            <w:pPr>
              <w:snapToGrid w:val="0"/>
              <w:spacing w:after="0" w:line="240" w:lineRule="auto"/>
              <w:jc w:val="right"/>
              <w:rPr>
                <w:rFonts w:cs="Arial"/>
                <w:sz w:val="16"/>
              </w:rPr>
            </w:pPr>
            <w:r w:rsidRPr="00A50E6A">
              <w:rPr>
                <w:rFonts w:cs="Arial"/>
                <w:sz w:val="16"/>
              </w:rPr>
              <w:t>110,8</w:t>
            </w:r>
          </w:p>
        </w:tc>
        <w:tc>
          <w:tcPr>
            <w:tcW w:w="769" w:type="dxa"/>
            <w:tcBorders>
              <w:bottom w:val="single" w:sz="4" w:space="0" w:color="auto"/>
            </w:tcBorders>
            <w:vAlign w:val="bottom"/>
          </w:tcPr>
          <w:p w:rsidR="000B5F1A" w:rsidRPr="00A50E6A" w:rsidRDefault="000B5F1A" w:rsidP="00D05F5B">
            <w:pPr>
              <w:spacing w:after="0" w:line="240" w:lineRule="auto"/>
              <w:jc w:val="right"/>
              <w:rPr>
                <w:rFonts w:cs="Arial"/>
                <w:sz w:val="16"/>
              </w:rPr>
            </w:pPr>
            <w:r w:rsidRPr="00A50E6A">
              <w:rPr>
                <w:rFonts w:cs="Arial"/>
                <w:sz w:val="16"/>
              </w:rPr>
              <w:t>110,2</w:t>
            </w:r>
          </w:p>
        </w:tc>
        <w:tc>
          <w:tcPr>
            <w:tcW w:w="770" w:type="dxa"/>
            <w:gridSpan w:val="2"/>
            <w:tcBorders>
              <w:bottom w:val="single" w:sz="4" w:space="0" w:color="auto"/>
            </w:tcBorders>
            <w:vAlign w:val="bottom"/>
          </w:tcPr>
          <w:p w:rsidR="000B5F1A" w:rsidRPr="00A50E6A" w:rsidRDefault="000B5F1A" w:rsidP="00D05F5B">
            <w:pPr>
              <w:spacing w:after="0" w:line="240" w:lineRule="auto"/>
              <w:jc w:val="right"/>
              <w:rPr>
                <w:rFonts w:cs="Arial"/>
                <w:sz w:val="16"/>
              </w:rPr>
            </w:pPr>
            <w:r w:rsidRPr="00A50E6A">
              <w:rPr>
                <w:rFonts w:cs="Arial"/>
                <w:sz w:val="16"/>
              </w:rPr>
              <w:t>110,3</w:t>
            </w:r>
          </w:p>
        </w:tc>
      </w:tr>
    </w:tbl>
    <w:p w:rsidR="000B5F1A" w:rsidRPr="00A50E6A" w:rsidRDefault="000B5F1A" w:rsidP="00D05F5B">
      <w:pPr>
        <w:pStyle w:val="afe"/>
        <w:spacing w:before="0"/>
        <w:rPr>
          <w:rFonts w:ascii="Calibri" w:hAnsi="Calibri" w:cs="Arial"/>
          <w:i/>
          <w:color w:val="auto"/>
          <w:sz w:val="16"/>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i/>
          <w:color w:val="auto"/>
          <w:sz w:val="16"/>
          <w:lang w:val="kk-KZ"/>
        </w:rPr>
        <w:t xml:space="preserve"> </w:t>
      </w:r>
      <w:r w:rsidRPr="00A50E6A">
        <w:rPr>
          <w:rFonts w:ascii="Calibri" w:hAnsi="Calibri" w:cs="Arial"/>
          <w:color w:val="auto"/>
          <w:lang w:val="kk-KZ"/>
        </w:rPr>
        <w:t xml:space="preserve">Халықтың атаулы және нақты ақшалай табыстары </w:t>
      </w:r>
    </w:p>
    <w:p w:rsidR="000B5F1A" w:rsidRPr="00A50E6A" w:rsidRDefault="000B5F1A" w:rsidP="00D05F5B">
      <w:pPr>
        <w:pStyle w:val="afe"/>
        <w:spacing w:before="0"/>
        <w:rPr>
          <w:rFonts w:ascii="Calibri" w:hAnsi="Calibri" w:cs="Arial"/>
          <w:noProof/>
          <w:color w:val="auto"/>
        </w:rPr>
      </w:pPr>
      <w:r w:rsidRPr="00A50E6A">
        <w:rPr>
          <w:rFonts w:ascii="Calibri" w:hAnsi="Calibri" w:cs="Arial"/>
          <w:color w:val="auto"/>
        </w:rPr>
        <w:t xml:space="preserve">Номинальные и реальные денежные доходы населения </w:t>
      </w:r>
    </w:p>
    <w:p w:rsidR="000B5F1A" w:rsidRPr="00A50E6A" w:rsidRDefault="000B5F1A" w:rsidP="00D05F5B">
      <w:pPr>
        <w:spacing w:after="0" w:line="240" w:lineRule="auto"/>
        <w:rPr>
          <w:rFonts w:cs="Arial"/>
        </w:rPr>
      </w:pPr>
      <w:r w:rsidRPr="00A50E6A">
        <w:rPr>
          <w:noProof/>
        </w:rPr>
        <w:drawing>
          <wp:anchor distT="0" distB="0" distL="114300" distR="114300" simplePos="0" relativeHeight="251662336" behindDoc="1" locked="0" layoutInCell="1" allowOverlap="1">
            <wp:simplePos x="0" y="0"/>
            <wp:positionH relativeFrom="column">
              <wp:posOffset>687291</wp:posOffset>
            </wp:positionH>
            <wp:positionV relativeFrom="paragraph">
              <wp:posOffset>60325</wp:posOffset>
            </wp:positionV>
            <wp:extent cx="5160396" cy="3482671"/>
            <wp:effectExtent l="0" t="0" r="0" b="0"/>
            <wp:wrapNone/>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3"/>
                    <a:srcRect/>
                    <a:stretch>
                      <a:fillRect/>
                    </a:stretch>
                  </pic:blipFill>
                  <pic:spPr bwMode="auto">
                    <a:xfrm>
                      <a:off x="0" y="0"/>
                      <a:ext cx="5160396" cy="3482671"/>
                    </a:xfrm>
                    <a:prstGeom prst="rect">
                      <a:avLst/>
                    </a:prstGeom>
                    <a:noFill/>
                    <a:ln w="9525">
                      <a:noFill/>
                      <a:miter lim="800000"/>
                      <a:headEnd/>
                      <a:tailEnd/>
                    </a:ln>
                  </pic:spPr>
                </pic:pic>
              </a:graphicData>
            </a:graphic>
          </wp:anchor>
        </w:drawing>
      </w:r>
    </w:p>
    <w:p w:rsidR="000B5F1A" w:rsidRPr="00A50E6A" w:rsidRDefault="000B5F1A" w:rsidP="00D05F5B">
      <w:pPr>
        <w:spacing w:after="0" w:line="240" w:lineRule="auto"/>
        <w:rPr>
          <w:rFonts w:cs="Arial"/>
        </w:rPr>
      </w:pPr>
    </w:p>
    <w:p w:rsidR="000B5F1A" w:rsidRPr="00A50E6A" w:rsidRDefault="000B5F1A" w:rsidP="00D05F5B">
      <w:pPr>
        <w:spacing w:after="0" w:line="240" w:lineRule="auto"/>
        <w:rPr>
          <w:rFonts w:cs="Arial"/>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470620" w:rsidRPr="00A50E6A" w:rsidRDefault="00470620"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3.4 Халықтың нақты ақшалай табыстарының</w:t>
      </w:r>
      <w:r w:rsidRPr="00A50E6A">
        <w:rPr>
          <w:rFonts w:ascii="Calibri" w:hAnsi="Calibri" w:cs="Arial"/>
          <w:color w:val="auto"/>
          <w:vertAlign w:val="superscript"/>
          <w:lang w:val="kk-KZ"/>
        </w:rPr>
        <w:t xml:space="preserve"> </w:t>
      </w:r>
      <w:r w:rsidRPr="00A50E6A">
        <w:rPr>
          <w:rFonts w:ascii="Calibri" w:hAnsi="Calibri" w:cs="Arial"/>
          <w:color w:val="auto"/>
          <w:lang w:val="kk-KZ"/>
        </w:rPr>
        <w:t>индексі</w:t>
      </w:r>
      <w:r w:rsidRPr="00A50E6A">
        <w:rPr>
          <w:rFonts w:ascii="Calibri" w:hAnsi="Calibri" w:cs="Arial"/>
          <w:color w:val="auto"/>
          <w:vertAlign w:val="superscript"/>
          <w:lang w:val="kk-KZ"/>
        </w:rPr>
        <w:t xml:space="preserve">* </w:t>
      </w:r>
    </w:p>
    <w:p w:rsidR="000B5F1A" w:rsidRPr="00A50E6A" w:rsidRDefault="000B5F1A" w:rsidP="00D05F5B">
      <w:pPr>
        <w:pStyle w:val="afe"/>
        <w:spacing w:before="0"/>
        <w:rPr>
          <w:rFonts w:ascii="Calibri" w:hAnsi="Calibri" w:cs="Arial"/>
          <w:color w:val="auto"/>
          <w:sz w:val="16"/>
          <w:lang w:val="kk-KZ"/>
        </w:rPr>
      </w:pPr>
      <w:r w:rsidRPr="00A50E6A">
        <w:rPr>
          <w:rFonts w:ascii="Calibri" w:hAnsi="Calibri" w:cs="Arial"/>
          <w:color w:val="auto"/>
        </w:rPr>
        <w:t>Индекс реальных денежных доходов населения</w:t>
      </w:r>
      <w:r w:rsidRPr="00A50E6A">
        <w:rPr>
          <w:rFonts w:ascii="Calibri" w:hAnsi="Calibri" w:cs="Arial"/>
          <w:color w:val="auto"/>
          <w:vertAlign w:val="superscript"/>
        </w:rPr>
        <w:t>*</w:t>
      </w:r>
    </w:p>
    <w:p w:rsidR="000B5F1A" w:rsidRPr="00A50E6A" w:rsidRDefault="000B5F1A" w:rsidP="00D05F5B">
      <w:pPr>
        <w:pStyle w:val="aff4"/>
        <w:spacing w:before="0" w:after="0"/>
        <w:ind w:left="-142" w:right="-2" w:firstLine="142"/>
        <w:jc w:val="left"/>
        <w:rPr>
          <w:rFonts w:ascii="Calibri" w:hAnsi="Calibri" w:cs="Arial"/>
          <w:color w:val="auto"/>
          <w:sz w:val="15"/>
          <w:szCs w:val="15"/>
        </w:rPr>
      </w:pPr>
      <w:r w:rsidRPr="00A50E6A">
        <w:rPr>
          <w:rFonts w:ascii="Calibri" w:hAnsi="Calibri" w:cs="Arial"/>
          <w:color w:val="auto"/>
          <w:sz w:val="15"/>
          <w:szCs w:val="15"/>
        </w:rPr>
        <w:t xml:space="preserve">          </w:t>
      </w:r>
      <w:r w:rsidRPr="00A50E6A">
        <w:rPr>
          <w:rFonts w:ascii="Calibri" w:hAnsi="Calibri" w:cs="Arial"/>
          <w:color w:val="auto"/>
          <w:sz w:val="15"/>
          <w:szCs w:val="15"/>
          <w:lang w:val="kk-KZ"/>
        </w:rPr>
        <w:t>өткен жылға 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rPr>
        <w:t xml:space="preserve">                  </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rPr>
        <w:t xml:space="preserve">       </w:t>
      </w:r>
      <w:r w:rsidRPr="00A50E6A">
        <w:rPr>
          <w:rFonts w:ascii="Calibri" w:hAnsi="Calibri" w:cs="Arial"/>
          <w:color w:val="auto"/>
          <w:sz w:val="15"/>
          <w:szCs w:val="15"/>
          <w:lang w:val="kk-KZ"/>
        </w:rPr>
        <w:tab/>
        <w:t xml:space="preserve">        </w:t>
      </w:r>
      <w:r w:rsidRPr="00A50E6A">
        <w:rPr>
          <w:rFonts w:ascii="Calibri" w:hAnsi="Calibri" w:cs="Arial"/>
          <w:color w:val="auto"/>
          <w:sz w:val="15"/>
          <w:szCs w:val="15"/>
        </w:rPr>
        <w:t>в процентах к предыдущему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078"/>
        <w:gridCol w:w="1276"/>
        <w:gridCol w:w="1417"/>
        <w:gridCol w:w="1406"/>
        <w:gridCol w:w="1414"/>
        <w:gridCol w:w="1393"/>
      </w:tblGrid>
      <w:tr w:rsidR="000B5F1A" w:rsidRPr="00A50E6A" w:rsidTr="00C22F06">
        <w:trPr>
          <w:cantSplit/>
          <w:jc w:val="center"/>
        </w:trPr>
        <w:tc>
          <w:tcPr>
            <w:tcW w:w="2078" w:type="dxa"/>
            <w:vMerge w:val="restart"/>
            <w:tcBorders>
              <w:top w:val="single" w:sz="4" w:space="0" w:color="auto"/>
              <w:left w:val="nil"/>
              <w:bottom w:val="single" w:sz="4" w:space="0" w:color="auto"/>
              <w:right w:val="single" w:sz="4" w:space="0" w:color="auto"/>
            </w:tcBorders>
          </w:tcPr>
          <w:p w:rsidR="000B5F1A" w:rsidRPr="00A50E6A" w:rsidRDefault="000B5F1A" w:rsidP="00D05F5B">
            <w:pPr>
              <w:pStyle w:val="aff0"/>
              <w:snapToGrid w:val="0"/>
              <w:rPr>
                <w:rFonts w:ascii="Calibri" w:hAnsi="Calibri" w:cs="Arial"/>
                <w:color w:val="auto"/>
              </w:rPr>
            </w:pPr>
          </w:p>
        </w:tc>
        <w:tc>
          <w:tcPr>
            <w:tcW w:w="1276" w:type="dxa"/>
            <w:tcBorders>
              <w:left w:val="single" w:sz="4" w:space="0" w:color="auto"/>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rPr>
              <w:t>20</w:t>
            </w:r>
            <w:r w:rsidRPr="00A50E6A">
              <w:rPr>
                <w:rFonts w:ascii="Calibri" w:hAnsi="Calibri" w:cs="Arial"/>
                <w:color w:val="auto"/>
                <w:sz w:val="15"/>
                <w:szCs w:val="15"/>
                <w:lang w:val="kk-KZ"/>
              </w:rPr>
              <w:t>10</w:t>
            </w:r>
          </w:p>
        </w:tc>
        <w:tc>
          <w:tcPr>
            <w:tcW w:w="1417" w:type="dxa"/>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2011</w:t>
            </w:r>
          </w:p>
        </w:tc>
        <w:tc>
          <w:tcPr>
            <w:tcW w:w="1406" w:type="dxa"/>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rPr>
              <w:t>2012</w:t>
            </w:r>
          </w:p>
        </w:tc>
        <w:tc>
          <w:tcPr>
            <w:tcW w:w="1414" w:type="dxa"/>
            <w:tcBorders>
              <w:right w:val="single" w:sz="4" w:space="0" w:color="auto"/>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2013</w:t>
            </w:r>
          </w:p>
        </w:tc>
        <w:tc>
          <w:tcPr>
            <w:tcW w:w="1393" w:type="dxa"/>
            <w:tcBorders>
              <w:top w:val="single" w:sz="4" w:space="0" w:color="auto"/>
              <w:left w:val="single" w:sz="4" w:space="0" w:color="auto"/>
              <w:bottom w:val="single" w:sz="4" w:space="0" w:color="auto"/>
              <w:right w:val="nil"/>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2014</w:t>
            </w:r>
          </w:p>
        </w:tc>
      </w:tr>
      <w:tr w:rsidR="000B5F1A" w:rsidRPr="00A50E6A" w:rsidTr="00C22F06">
        <w:trPr>
          <w:cantSplit/>
          <w:jc w:val="center"/>
        </w:trPr>
        <w:tc>
          <w:tcPr>
            <w:tcW w:w="2078" w:type="dxa"/>
            <w:vMerge/>
            <w:tcBorders>
              <w:top w:val="single" w:sz="4" w:space="0" w:color="auto"/>
              <w:left w:val="nil"/>
              <w:bottom w:val="single" w:sz="4" w:space="0" w:color="auto"/>
              <w:right w:val="single" w:sz="4" w:space="0" w:color="auto"/>
            </w:tcBorders>
          </w:tcPr>
          <w:p w:rsidR="000B5F1A" w:rsidRPr="00A50E6A" w:rsidRDefault="000B5F1A" w:rsidP="00D05F5B">
            <w:pPr>
              <w:pStyle w:val="aff0"/>
              <w:snapToGrid w:val="0"/>
              <w:rPr>
                <w:rFonts w:ascii="Calibri" w:hAnsi="Calibri" w:cs="Arial"/>
                <w:color w:val="auto"/>
                <w:sz w:val="14"/>
              </w:rPr>
            </w:pPr>
          </w:p>
        </w:tc>
        <w:tc>
          <w:tcPr>
            <w:tcW w:w="1276" w:type="dxa"/>
            <w:tcBorders>
              <w:left w:val="single" w:sz="4" w:space="0" w:color="auto"/>
              <w:bottom w:val="single" w:sz="4" w:space="0" w:color="auto"/>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нақты ақшалай табыстардың индексі</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lang w:val="kk-KZ"/>
              </w:rPr>
              <w:t xml:space="preserve">индекс </w:t>
            </w:r>
            <w:r w:rsidRPr="00A50E6A">
              <w:rPr>
                <w:rFonts w:ascii="Calibri" w:hAnsi="Calibri" w:cs="Arial"/>
                <w:color w:val="auto"/>
                <w:sz w:val="15"/>
                <w:szCs w:val="15"/>
              </w:rPr>
              <w:t>реальны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денежны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доход</w:t>
            </w:r>
            <w:r w:rsidRPr="00A50E6A">
              <w:rPr>
                <w:rFonts w:ascii="Calibri" w:hAnsi="Calibri" w:cs="Arial"/>
                <w:color w:val="auto"/>
                <w:sz w:val="15"/>
                <w:szCs w:val="15"/>
                <w:lang w:val="kk-KZ"/>
              </w:rPr>
              <w:t>ов</w:t>
            </w:r>
          </w:p>
        </w:tc>
        <w:tc>
          <w:tcPr>
            <w:tcW w:w="1417" w:type="dxa"/>
            <w:tcBorders>
              <w:bottom w:val="single" w:sz="4" w:space="0" w:color="auto"/>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нақты ақшалай табыстардың индексі</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lang w:val="kk-KZ"/>
              </w:rPr>
              <w:t xml:space="preserve">индекс </w:t>
            </w:r>
            <w:r w:rsidRPr="00A50E6A">
              <w:rPr>
                <w:rFonts w:ascii="Calibri" w:hAnsi="Calibri" w:cs="Arial"/>
                <w:color w:val="auto"/>
                <w:sz w:val="15"/>
                <w:szCs w:val="15"/>
              </w:rPr>
              <w:t>реальны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денежны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доход</w:t>
            </w:r>
            <w:r w:rsidRPr="00A50E6A">
              <w:rPr>
                <w:rFonts w:ascii="Calibri" w:hAnsi="Calibri" w:cs="Arial"/>
                <w:color w:val="auto"/>
                <w:sz w:val="15"/>
                <w:szCs w:val="15"/>
                <w:lang w:val="kk-KZ"/>
              </w:rPr>
              <w:t>ов</w:t>
            </w:r>
          </w:p>
        </w:tc>
        <w:tc>
          <w:tcPr>
            <w:tcW w:w="1406" w:type="dxa"/>
            <w:tcBorders>
              <w:bottom w:val="single" w:sz="4" w:space="0" w:color="auto"/>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нақты ақшалай табыстардың индексі</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lang w:val="kk-KZ"/>
              </w:rPr>
              <w:t xml:space="preserve">индекс </w:t>
            </w:r>
            <w:r w:rsidRPr="00A50E6A">
              <w:rPr>
                <w:rFonts w:ascii="Calibri" w:hAnsi="Calibri" w:cs="Arial"/>
                <w:color w:val="auto"/>
                <w:sz w:val="15"/>
                <w:szCs w:val="15"/>
              </w:rPr>
              <w:t>реальны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денежны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доход</w:t>
            </w:r>
            <w:r w:rsidRPr="00A50E6A">
              <w:rPr>
                <w:rFonts w:ascii="Calibri" w:hAnsi="Calibri" w:cs="Arial"/>
                <w:color w:val="auto"/>
                <w:sz w:val="15"/>
                <w:szCs w:val="15"/>
                <w:lang w:val="kk-KZ"/>
              </w:rPr>
              <w:t>ов</w:t>
            </w:r>
          </w:p>
        </w:tc>
        <w:tc>
          <w:tcPr>
            <w:tcW w:w="1414" w:type="dxa"/>
            <w:tcBorders>
              <w:bottom w:val="single" w:sz="4" w:space="0" w:color="auto"/>
              <w:right w:val="single" w:sz="4" w:space="0" w:color="auto"/>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нақты ақшалай табыстардың индексі</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lang w:val="kk-KZ"/>
              </w:rPr>
              <w:t xml:space="preserve">индекс </w:t>
            </w:r>
            <w:r w:rsidRPr="00A50E6A">
              <w:rPr>
                <w:rFonts w:ascii="Calibri" w:hAnsi="Calibri" w:cs="Arial"/>
                <w:color w:val="auto"/>
                <w:sz w:val="15"/>
                <w:szCs w:val="15"/>
              </w:rPr>
              <w:t>реальны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денежны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доход</w:t>
            </w:r>
            <w:r w:rsidRPr="00A50E6A">
              <w:rPr>
                <w:rFonts w:ascii="Calibri" w:hAnsi="Calibri" w:cs="Arial"/>
                <w:color w:val="auto"/>
                <w:sz w:val="15"/>
                <w:szCs w:val="15"/>
                <w:lang w:val="kk-KZ"/>
              </w:rPr>
              <w:t>ов</w:t>
            </w:r>
          </w:p>
        </w:tc>
        <w:tc>
          <w:tcPr>
            <w:tcW w:w="1393" w:type="dxa"/>
            <w:tcBorders>
              <w:top w:val="single" w:sz="4" w:space="0" w:color="auto"/>
              <w:left w:val="single" w:sz="4" w:space="0" w:color="auto"/>
              <w:bottom w:val="single" w:sz="4" w:space="0" w:color="auto"/>
              <w:right w:val="nil"/>
            </w:tcBorders>
            <w:vAlign w:val="center"/>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нақты ақшалай табыстардың индексі</w:t>
            </w:r>
          </w:p>
          <w:p w:rsidR="000B5F1A" w:rsidRPr="00A50E6A" w:rsidRDefault="000B5F1A" w:rsidP="00D05F5B">
            <w:pPr>
              <w:pStyle w:val="aff1"/>
              <w:jc w:val="center"/>
              <w:rPr>
                <w:rFonts w:ascii="Calibri" w:hAnsi="Calibri" w:cs="Arial"/>
                <w:color w:val="auto"/>
                <w:sz w:val="15"/>
                <w:szCs w:val="15"/>
                <w:lang w:val="kk-KZ"/>
              </w:rPr>
            </w:pPr>
            <w:r w:rsidRPr="00A50E6A">
              <w:rPr>
                <w:rFonts w:ascii="Calibri" w:hAnsi="Calibri" w:cs="Arial"/>
                <w:color w:val="auto"/>
                <w:sz w:val="15"/>
                <w:szCs w:val="15"/>
                <w:lang w:val="kk-KZ"/>
              </w:rPr>
              <w:t xml:space="preserve">индекс </w:t>
            </w:r>
            <w:r w:rsidRPr="00A50E6A">
              <w:rPr>
                <w:rFonts w:ascii="Calibri" w:hAnsi="Calibri" w:cs="Arial"/>
                <w:color w:val="auto"/>
                <w:sz w:val="15"/>
                <w:szCs w:val="15"/>
              </w:rPr>
              <w:t>реальны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денежны</w:t>
            </w:r>
            <w:r w:rsidRPr="00A50E6A">
              <w:rPr>
                <w:rFonts w:ascii="Calibri" w:hAnsi="Calibri" w:cs="Arial"/>
                <w:color w:val="auto"/>
                <w:sz w:val="15"/>
                <w:szCs w:val="15"/>
                <w:lang w:val="kk-KZ"/>
              </w:rPr>
              <w:t xml:space="preserve">х </w:t>
            </w:r>
            <w:r w:rsidRPr="00A50E6A">
              <w:rPr>
                <w:rFonts w:ascii="Calibri" w:hAnsi="Calibri" w:cs="Arial"/>
                <w:color w:val="auto"/>
                <w:sz w:val="15"/>
                <w:szCs w:val="15"/>
              </w:rPr>
              <w:t>доход</w:t>
            </w:r>
            <w:r w:rsidRPr="00A50E6A">
              <w:rPr>
                <w:rFonts w:ascii="Calibri" w:hAnsi="Calibri" w:cs="Arial"/>
                <w:color w:val="auto"/>
                <w:sz w:val="15"/>
                <w:szCs w:val="15"/>
                <w:lang w:val="kk-KZ"/>
              </w:rPr>
              <w:t>ов</w:t>
            </w:r>
          </w:p>
        </w:tc>
      </w:tr>
      <w:tr w:rsidR="000B5F1A" w:rsidRPr="00A50E6A" w:rsidTr="00C22F06">
        <w:trPr>
          <w:jc w:val="center"/>
        </w:trPr>
        <w:tc>
          <w:tcPr>
            <w:tcW w:w="2078" w:type="dxa"/>
            <w:tcBorders>
              <w:top w:val="single" w:sz="4" w:space="0" w:color="auto"/>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Қазақстан Республикасы</w:t>
            </w:r>
          </w:p>
        </w:tc>
        <w:tc>
          <w:tcPr>
            <w:tcW w:w="1276" w:type="dxa"/>
            <w:tcBorders>
              <w:top w:val="single" w:sz="4" w:space="0" w:color="auto"/>
              <w:left w:val="nil"/>
              <w:bottom w:val="nil"/>
              <w:right w:val="nil"/>
            </w:tcBorders>
            <w:vAlign w:val="bottom"/>
          </w:tcPr>
          <w:p w:rsidR="000B5F1A" w:rsidRPr="00A50E6A" w:rsidRDefault="000B5F1A" w:rsidP="00D05F5B">
            <w:pPr>
              <w:pStyle w:val="aff2"/>
              <w:rPr>
                <w:rFonts w:ascii="Calibri" w:hAnsi="Calibri" w:cs="Arial"/>
                <w:b/>
                <w:color w:val="auto"/>
              </w:rPr>
            </w:pPr>
            <w:r w:rsidRPr="00A50E6A">
              <w:rPr>
                <w:rFonts w:ascii="Calibri" w:hAnsi="Calibri" w:cs="Arial"/>
                <w:b/>
                <w:color w:val="auto"/>
                <w:lang w:val="kk-KZ"/>
              </w:rPr>
              <w:t>105,6</w:t>
            </w:r>
          </w:p>
        </w:tc>
        <w:tc>
          <w:tcPr>
            <w:tcW w:w="1417" w:type="dxa"/>
            <w:tcBorders>
              <w:top w:val="single" w:sz="4" w:space="0" w:color="auto"/>
              <w:left w:val="nil"/>
              <w:bottom w:val="nil"/>
              <w:right w:val="nil"/>
            </w:tcBorders>
            <w:vAlign w:val="bottom"/>
          </w:tcPr>
          <w:p w:rsidR="000B5F1A" w:rsidRPr="00A50E6A" w:rsidRDefault="000B5F1A" w:rsidP="00D05F5B">
            <w:pPr>
              <w:pStyle w:val="aff2"/>
              <w:rPr>
                <w:rFonts w:ascii="Calibri" w:hAnsi="Calibri" w:cs="Arial"/>
                <w:b/>
                <w:color w:val="auto"/>
              </w:rPr>
            </w:pPr>
            <w:r w:rsidRPr="00A50E6A">
              <w:rPr>
                <w:rFonts w:ascii="Calibri" w:hAnsi="Calibri" w:cs="Arial"/>
                <w:b/>
                <w:color w:val="auto"/>
              </w:rPr>
              <w:t>109,4</w:t>
            </w:r>
          </w:p>
        </w:tc>
        <w:tc>
          <w:tcPr>
            <w:tcW w:w="1406" w:type="dxa"/>
            <w:tcBorders>
              <w:top w:val="single" w:sz="4" w:space="0" w:color="auto"/>
              <w:left w:val="nil"/>
              <w:bottom w:val="nil"/>
              <w:right w:val="nil"/>
            </w:tcBorders>
            <w:vAlign w:val="bottom"/>
          </w:tcPr>
          <w:p w:rsidR="000B5F1A" w:rsidRPr="00A50E6A" w:rsidRDefault="000B5F1A" w:rsidP="00D05F5B">
            <w:pPr>
              <w:spacing w:after="0" w:line="240" w:lineRule="auto"/>
              <w:jc w:val="right"/>
              <w:rPr>
                <w:rFonts w:cs="Arial"/>
                <w:b/>
                <w:sz w:val="16"/>
                <w:szCs w:val="16"/>
              </w:rPr>
            </w:pPr>
            <w:r w:rsidRPr="00A50E6A">
              <w:rPr>
                <w:rFonts w:cs="Arial"/>
                <w:b/>
                <w:sz w:val="16"/>
                <w:szCs w:val="16"/>
              </w:rPr>
              <w:t>106,9</w:t>
            </w:r>
          </w:p>
        </w:tc>
        <w:tc>
          <w:tcPr>
            <w:tcW w:w="1414" w:type="dxa"/>
            <w:tcBorders>
              <w:top w:val="single" w:sz="4" w:space="0" w:color="auto"/>
              <w:left w:val="nil"/>
              <w:bottom w:val="nil"/>
              <w:right w:val="nil"/>
            </w:tcBorders>
            <w:vAlign w:val="bottom"/>
          </w:tcPr>
          <w:p w:rsidR="000B5F1A" w:rsidRPr="00A50E6A" w:rsidRDefault="000B5F1A" w:rsidP="00D05F5B">
            <w:pPr>
              <w:spacing w:after="0" w:line="240" w:lineRule="auto"/>
              <w:jc w:val="right"/>
              <w:rPr>
                <w:rFonts w:cs="Arial"/>
                <w:b/>
                <w:sz w:val="16"/>
                <w:szCs w:val="16"/>
              </w:rPr>
            </w:pPr>
            <w:r w:rsidRPr="00A50E6A">
              <w:rPr>
                <w:rFonts w:cs="Arial"/>
                <w:b/>
                <w:sz w:val="16"/>
                <w:szCs w:val="16"/>
              </w:rPr>
              <w:t>103,0</w:t>
            </w:r>
          </w:p>
        </w:tc>
        <w:tc>
          <w:tcPr>
            <w:tcW w:w="1393" w:type="dxa"/>
            <w:tcBorders>
              <w:top w:val="single" w:sz="4" w:space="0" w:color="auto"/>
              <w:left w:val="nil"/>
              <w:bottom w:val="nil"/>
              <w:right w:val="nil"/>
            </w:tcBorders>
            <w:vAlign w:val="bottom"/>
          </w:tcPr>
          <w:p w:rsidR="000B5F1A" w:rsidRPr="00A50E6A" w:rsidRDefault="000B5F1A" w:rsidP="00D05F5B">
            <w:pPr>
              <w:spacing w:after="0" w:line="240" w:lineRule="auto"/>
              <w:jc w:val="right"/>
              <w:rPr>
                <w:rFonts w:cs="Arial"/>
                <w:b/>
                <w:sz w:val="16"/>
                <w:szCs w:val="16"/>
              </w:rPr>
            </w:pPr>
            <w:r w:rsidRPr="00A50E6A">
              <w:rPr>
                <w:rFonts w:cs="Arial"/>
                <w:b/>
                <w:sz w:val="16"/>
                <w:szCs w:val="16"/>
              </w:rPr>
              <w:t>103,3</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101,1</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120,4</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105,8</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99,6</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104,2</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107,3</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107,6</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112,2</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101,5</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101,3</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113,2</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118,5</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110,0</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105,1</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102,5</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102,8</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110,5</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101,5</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96,4</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106,1</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109,5</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101,7</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108,0</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98,5</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102,9</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114,3</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98,4</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106,8</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99,7</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99,9</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104,7</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112,5</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105,2</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101,6</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99,1</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109,8</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117,0</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108,4</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103,0</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102,1</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108,6</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102,8</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106,1</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101,2</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101,7</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106,9</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107,4</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107,6</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103,0</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113,0</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106,6</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106,9</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113,2</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101,3</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99,0</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103,5</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116,0</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107,8</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103,5</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102,0</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109,7</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115,4</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103,1</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101,6</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99,9</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106,0</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111,8</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108,6</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104,6</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101,0</w:t>
            </w:r>
          </w:p>
        </w:tc>
      </w:tr>
      <w:tr w:rsidR="000B5F1A" w:rsidRPr="00A50E6A" w:rsidTr="00C22F06">
        <w:trPr>
          <w:jc w:val="center"/>
        </w:trPr>
        <w:tc>
          <w:tcPr>
            <w:tcW w:w="2078" w:type="dxa"/>
            <w:tcBorders>
              <w:top w:val="nil"/>
              <w:left w:val="nil"/>
              <w:bottom w:val="nil"/>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1276"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97,4</w:t>
            </w:r>
          </w:p>
        </w:tc>
        <w:tc>
          <w:tcPr>
            <w:tcW w:w="1417" w:type="dxa"/>
            <w:tcBorders>
              <w:top w:val="nil"/>
              <w:left w:val="nil"/>
              <w:bottom w:val="nil"/>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105,6</w:t>
            </w:r>
          </w:p>
        </w:tc>
        <w:tc>
          <w:tcPr>
            <w:tcW w:w="1406"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105,7</w:t>
            </w:r>
          </w:p>
        </w:tc>
        <w:tc>
          <w:tcPr>
            <w:tcW w:w="1414"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103,9</w:t>
            </w:r>
          </w:p>
        </w:tc>
        <w:tc>
          <w:tcPr>
            <w:tcW w:w="1393" w:type="dxa"/>
            <w:tcBorders>
              <w:top w:val="nil"/>
              <w:left w:val="nil"/>
              <w:bottom w:val="nil"/>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109,5</w:t>
            </w:r>
          </w:p>
        </w:tc>
      </w:tr>
      <w:tr w:rsidR="000B5F1A" w:rsidRPr="00A50E6A" w:rsidTr="00C22F06">
        <w:trPr>
          <w:jc w:val="center"/>
        </w:trPr>
        <w:tc>
          <w:tcPr>
            <w:tcW w:w="2078" w:type="dxa"/>
            <w:tcBorders>
              <w:top w:val="nil"/>
              <w:left w:val="nil"/>
              <w:bottom w:val="single" w:sz="4" w:space="0" w:color="auto"/>
              <w:right w:val="nil"/>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1276" w:type="dxa"/>
            <w:tcBorders>
              <w:top w:val="nil"/>
              <w:left w:val="nil"/>
              <w:bottom w:val="single" w:sz="4" w:space="0" w:color="auto"/>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kk-KZ"/>
              </w:rPr>
              <w:t>92,5</w:t>
            </w:r>
          </w:p>
        </w:tc>
        <w:tc>
          <w:tcPr>
            <w:tcW w:w="1417" w:type="dxa"/>
            <w:tcBorders>
              <w:top w:val="nil"/>
              <w:left w:val="nil"/>
              <w:bottom w:val="single" w:sz="4" w:space="0" w:color="auto"/>
              <w:right w:val="nil"/>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112,2</w:t>
            </w:r>
          </w:p>
        </w:tc>
        <w:tc>
          <w:tcPr>
            <w:tcW w:w="1406" w:type="dxa"/>
            <w:tcBorders>
              <w:top w:val="nil"/>
              <w:left w:val="nil"/>
              <w:bottom w:val="single" w:sz="4" w:space="0" w:color="auto"/>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105,5</w:t>
            </w:r>
          </w:p>
        </w:tc>
        <w:tc>
          <w:tcPr>
            <w:tcW w:w="1414" w:type="dxa"/>
            <w:tcBorders>
              <w:top w:val="nil"/>
              <w:left w:val="nil"/>
              <w:bottom w:val="single" w:sz="4" w:space="0" w:color="auto"/>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104,1</w:t>
            </w:r>
          </w:p>
        </w:tc>
        <w:tc>
          <w:tcPr>
            <w:tcW w:w="1393" w:type="dxa"/>
            <w:tcBorders>
              <w:top w:val="nil"/>
              <w:left w:val="nil"/>
              <w:bottom w:val="single" w:sz="4" w:space="0" w:color="auto"/>
              <w:right w:val="nil"/>
            </w:tcBorders>
            <w:vAlign w:val="bottom"/>
          </w:tcPr>
          <w:p w:rsidR="000B5F1A" w:rsidRPr="00A50E6A" w:rsidRDefault="000B5F1A" w:rsidP="00D05F5B">
            <w:pPr>
              <w:spacing w:after="0" w:line="240" w:lineRule="auto"/>
              <w:jc w:val="right"/>
              <w:rPr>
                <w:rFonts w:cs="Arial"/>
                <w:sz w:val="16"/>
                <w:szCs w:val="16"/>
              </w:rPr>
            </w:pPr>
            <w:r w:rsidRPr="00A50E6A">
              <w:rPr>
                <w:rFonts w:cs="Arial"/>
                <w:sz w:val="16"/>
                <w:szCs w:val="16"/>
              </w:rPr>
              <w:t>103,9</w:t>
            </w:r>
          </w:p>
        </w:tc>
      </w:tr>
    </w:tbl>
    <w:p w:rsidR="000B5F1A" w:rsidRPr="00A50E6A" w:rsidRDefault="000B5F1A" w:rsidP="00D05F5B">
      <w:pPr>
        <w:pStyle w:val="aff3"/>
        <w:spacing w:before="0"/>
        <w:ind w:left="426" w:firstLine="113"/>
        <w:rPr>
          <w:rFonts w:ascii="Calibri" w:hAnsi="Calibri" w:cs="Arial"/>
          <w:color w:val="auto"/>
          <w:sz w:val="15"/>
          <w:szCs w:val="15"/>
          <w:lang w:val="kk-KZ"/>
        </w:rPr>
      </w:pPr>
      <w:r w:rsidRPr="00A50E6A">
        <w:rPr>
          <w:rFonts w:ascii="Calibri" w:hAnsi="Calibri" w:cs="Arial"/>
          <w:color w:val="auto"/>
          <w:sz w:val="15"/>
          <w:szCs w:val="15"/>
          <w:vertAlign w:val="superscript"/>
        </w:rPr>
        <w:t xml:space="preserve">     *</w:t>
      </w:r>
      <w:r w:rsidRPr="00A50E6A">
        <w:rPr>
          <w:rFonts w:ascii="Calibri" w:hAnsi="Calibri" w:cs="Arial"/>
          <w:color w:val="auto"/>
          <w:sz w:val="15"/>
          <w:szCs w:val="15"/>
          <w:lang w:val="kk-KZ"/>
        </w:rPr>
        <w:t>Атаулы ақшалай табыстарды бағалау бойынша.</w:t>
      </w:r>
    </w:p>
    <w:p w:rsidR="000B5F1A" w:rsidRPr="00A50E6A" w:rsidRDefault="000B5F1A" w:rsidP="00D05F5B">
      <w:pPr>
        <w:pStyle w:val="aff3"/>
        <w:spacing w:before="0"/>
        <w:ind w:left="426"/>
        <w:rPr>
          <w:rFonts w:ascii="Calibri" w:hAnsi="Calibri" w:cs="Arial"/>
          <w:color w:val="auto"/>
          <w:sz w:val="15"/>
          <w:szCs w:val="15"/>
        </w:rPr>
      </w:pPr>
      <w:r w:rsidRPr="00A50E6A">
        <w:rPr>
          <w:rFonts w:ascii="Calibri" w:hAnsi="Calibri" w:cs="Arial"/>
          <w:color w:val="auto"/>
          <w:sz w:val="15"/>
          <w:szCs w:val="15"/>
          <w:lang w:val="kk-KZ"/>
        </w:rPr>
        <w:t xml:space="preserve">        </w:t>
      </w:r>
      <w:r w:rsidRPr="00A50E6A">
        <w:rPr>
          <w:rFonts w:ascii="Calibri" w:hAnsi="Calibri" w:cs="Arial"/>
          <w:color w:val="auto"/>
          <w:sz w:val="15"/>
          <w:szCs w:val="15"/>
        </w:rPr>
        <w:t>По оценке номинальных денежных доходов.</w:t>
      </w:r>
    </w:p>
    <w:p w:rsidR="000B5F1A" w:rsidRPr="00A50E6A" w:rsidRDefault="000B5F1A" w:rsidP="00D05F5B">
      <w:pPr>
        <w:spacing w:after="0" w:line="240" w:lineRule="auto"/>
        <w:jc w:val="center"/>
        <w:rPr>
          <w:rFonts w:cs="Arial"/>
          <w:b/>
          <w:sz w:val="18"/>
        </w:rPr>
      </w:pPr>
    </w:p>
    <w:p w:rsidR="000B5F1A" w:rsidRPr="00A50E6A" w:rsidRDefault="000B5F1A" w:rsidP="00D05F5B">
      <w:pPr>
        <w:spacing w:after="0" w:line="240" w:lineRule="auto"/>
        <w:jc w:val="center"/>
        <w:rPr>
          <w:rFonts w:cs="Arial"/>
          <w:b/>
          <w:lang w:val="kk-KZ"/>
        </w:rPr>
      </w:pPr>
    </w:p>
    <w:p w:rsidR="004B2AFA" w:rsidRPr="00A50E6A" w:rsidRDefault="004B2AFA" w:rsidP="00D05F5B">
      <w:pPr>
        <w:spacing w:after="0" w:line="240" w:lineRule="auto"/>
        <w:jc w:val="center"/>
        <w:rPr>
          <w:rFonts w:cs="Arial"/>
          <w:b/>
          <w:lang w:val="kk-KZ"/>
        </w:rPr>
      </w:pPr>
    </w:p>
    <w:p w:rsidR="004B2AFA" w:rsidRPr="00A50E6A" w:rsidRDefault="004B2AFA" w:rsidP="00D05F5B">
      <w:pPr>
        <w:spacing w:after="0" w:line="240" w:lineRule="auto"/>
        <w:jc w:val="center"/>
        <w:rPr>
          <w:rFonts w:cs="Arial"/>
          <w:b/>
          <w:lang w:val="kk-KZ"/>
        </w:rPr>
      </w:pPr>
    </w:p>
    <w:p w:rsidR="00341C03" w:rsidRPr="00A50E6A" w:rsidRDefault="00341C03" w:rsidP="00D05F5B">
      <w:pPr>
        <w:spacing w:after="0" w:line="240" w:lineRule="auto"/>
        <w:jc w:val="center"/>
        <w:rPr>
          <w:rFonts w:cs="Arial"/>
          <w:b/>
          <w:lang w:val="kk-KZ"/>
        </w:rPr>
      </w:pPr>
    </w:p>
    <w:p w:rsidR="000B5F1A" w:rsidRPr="00A50E6A" w:rsidRDefault="000B5F1A" w:rsidP="00D05F5B">
      <w:pPr>
        <w:spacing w:after="0" w:line="240" w:lineRule="auto"/>
        <w:jc w:val="center"/>
        <w:rPr>
          <w:rFonts w:cs="Arial"/>
          <w:b/>
          <w:sz w:val="20"/>
          <w:szCs w:val="20"/>
        </w:rPr>
      </w:pPr>
      <w:r w:rsidRPr="00A50E6A">
        <w:rPr>
          <w:rFonts w:cs="Arial"/>
          <w:b/>
          <w:sz w:val="20"/>
          <w:szCs w:val="20"/>
          <w:lang w:val="kk-KZ"/>
        </w:rPr>
        <w:lastRenderedPageBreak/>
        <w:t>3</w:t>
      </w:r>
      <w:r w:rsidRPr="00A50E6A">
        <w:rPr>
          <w:rFonts w:cs="Arial"/>
          <w:b/>
          <w:sz w:val="20"/>
          <w:szCs w:val="20"/>
        </w:rPr>
        <w:t>.5 Халы</w:t>
      </w:r>
      <w:r w:rsidRPr="00A50E6A">
        <w:rPr>
          <w:rFonts w:cs="Arial"/>
          <w:b/>
          <w:sz w:val="20"/>
          <w:szCs w:val="20"/>
          <w:lang w:val="kk-KZ"/>
        </w:rPr>
        <w:t>қтың</w:t>
      </w:r>
      <w:r w:rsidRPr="00A50E6A">
        <w:rPr>
          <w:rFonts w:cs="Arial"/>
          <w:b/>
          <w:sz w:val="20"/>
          <w:szCs w:val="20"/>
        </w:rPr>
        <w:t xml:space="preserve"> </w:t>
      </w:r>
      <w:r w:rsidRPr="00A50E6A">
        <w:rPr>
          <w:rFonts w:cs="Arial"/>
          <w:b/>
          <w:sz w:val="20"/>
          <w:szCs w:val="20"/>
          <w:lang w:val="kk-KZ"/>
        </w:rPr>
        <w:t>б</w:t>
      </w:r>
      <w:r w:rsidRPr="00A50E6A">
        <w:rPr>
          <w:rFonts w:cs="Arial"/>
          <w:b/>
          <w:sz w:val="20"/>
          <w:szCs w:val="20"/>
        </w:rPr>
        <w:t>анк жүйесіндегі депозиттері</w:t>
      </w:r>
      <w:r w:rsidRPr="00A50E6A">
        <w:rPr>
          <w:rFonts w:cs="Arial"/>
          <w:sz w:val="20"/>
          <w:szCs w:val="20"/>
          <w:vertAlign w:val="superscript"/>
          <w:lang w:val="kk-KZ"/>
        </w:rPr>
        <w:t>*</w:t>
      </w:r>
    </w:p>
    <w:p w:rsidR="000B5F1A" w:rsidRPr="00A50E6A" w:rsidRDefault="000B5F1A" w:rsidP="00D05F5B">
      <w:pPr>
        <w:pStyle w:val="aff4"/>
        <w:spacing w:before="0" w:after="0"/>
        <w:jc w:val="center"/>
        <w:rPr>
          <w:rFonts w:ascii="Calibri" w:hAnsi="Calibri" w:cs="Arial"/>
          <w:color w:val="auto"/>
          <w:sz w:val="20"/>
          <w:szCs w:val="20"/>
          <w:lang w:val="kk-KZ"/>
        </w:rPr>
      </w:pPr>
      <w:r w:rsidRPr="00A50E6A">
        <w:rPr>
          <w:rFonts w:ascii="Calibri" w:hAnsi="Calibri" w:cs="Arial"/>
          <w:b/>
          <w:color w:val="auto"/>
          <w:sz w:val="20"/>
          <w:szCs w:val="20"/>
        </w:rPr>
        <w:t>Депозиты населения в банковской системе</w:t>
      </w:r>
      <w:r w:rsidRPr="00A50E6A">
        <w:rPr>
          <w:rFonts w:ascii="Calibri" w:hAnsi="Calibri" w:cs="Arial"/>
          <w:color w:val="auto"/>
          <w:sz w:val="20"/>
          <w:szCs w:val="20"/>
          <w:vertAlign w:val="superscript"/>
          <w:lang w:val="kk-KZ"/>
        </w:rPr>
        <w:t>*</w:t>
      </w:r>
    </w:p>
    <w:p w:rsidR="000B5F1A" w:rsidRPr="00A50E6A" w:rsidRDefault="000B5F1A"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кезеңнің соңына, млн. теңге</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на конец периода, млн. тенге</w:t>
      </w:r>
    </w:p>
    <w:tbl>
      <w:tblPr>
        <w:tblW w:w="10066" w:type="dxa"/>
        <w:jc w:val="center"/>
        <w:tblLayout w:type="fixed"/>
        <w:tblCellMar>
          <w:left w:w="0" w:type="dxa"/>
          <w:right w:w="0" w:type="dxa"/>
        </w:tblCellMar>
        <w:tblLook w:val="0000"/>
      </w:tblPr>
      <w:tblGrid>
        <w:gridCol w:w="1559"/>
        <w:gridCol w:w="1417"/>
        <w:gridCol w:w="1418"/>
        <w:gridCol w:w="1418"/>
        <w:gridCol w:w="1418"/>
        <w:gridCol w:w="1418"/>
        <w:gridCol w:w="1418"/>
      </w:tblGrid>
      <w:tr w:rsidR="000B5F1A" w:rsidRPr="00A50E6A" w:rsidTr="00C22F06">
        <w:trPr>
          <w:trHeight w:val="70"/>
          <w:jc w:val="center"/>
        </w:trPr>
        <w:tc>
          <w:tcPr>
            <w:tcW w:w="1559" w:type="dxa"/>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141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14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14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14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sz w:val="14"/>
                <w:lang w:val="kk-KZ"/>
              </w:rPr>
              <w:t>2013</w:t>
            </w:r>
          </w:p>
        </w:tc>
        <w:tc>
          <w:tcPr>
            <w:tcW w:w="14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sz w:val="14"/>
                <w:lang w:val="kk-KZ"/>
              </w:rPr>
              <w:t>2014</w:t>
            </w:r>
          </w:p>
        </w:tc>
        <w:tc>
          <w:tcPr>
            <w:tcW w:w="1418" w:type="dxa"/>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lang w:val="kk-KZ"/>
              </w:rPr>
            </w:pPr>
          </w:p>
        </w:tc>
      </w:tr>
      <w:tr w:rsidR="000B5F1A" w:rsidRPr="00A50E6A" w:rsidTr="00C22F06">
        <w:trPr>
          <w:jc w:val="center"/>
        </w:trPr>
        <w:tc>
          <w:tcPr>
            <w:tcW w:w="1559" w:type="dxa"/>
            <w:tcBorders>
              <w:top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Қаңтар</w:t>
            </w:r>
          </w:p>
        </w:tc>
        <w:tc>
          <w:tcPr>
            <w:tcW w:w="1417" w:type="dxa"/>
            <w:tcBorders>
              <w:top w:val="single" w:sz="4" w:space="0" w:color="000000"/>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1 891 283</w:t>
            </w:r>
          </w:p>
        </w:tc>
        <w:tc>
          <w:tcPr>
            <w:tcW w:w="1418" w:type="dxa"/>
            <w:tcBorders>
              <w:top w:val="single" w:sz="4" w:space="0" w:color="000000"/>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2 208 880</w:t>
            </w:r>
          </w:p>
        </w:tc>
        <w:tc>
          <w:tcPr>
            <w:tcW w:w="1418"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2 736 220</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3 402 446</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3 929 030</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Я</w:t>
            </w:r>
            <w:r w:rsidRPr="00A50E6A">
              <w:rPr>
                <w:rFonts w:ascii="Calibri" w:hAnsi="Calibri" w:cs="Arial"/>
                <w:color w:val="auto"/>
              </w:rPr>
              <w:t>нварь</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Ақпан</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 xml:space="preserve">1 948 700 </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2 247 293</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2 789 647</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3 471 281</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4 044 143</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Ф</w:t>
            </w:r>
            <w:r w:rsidRPr="00A50E6A">
              <w:rPr>
                <w:rFonts w:ascii="Calibri" w:hAnsi="Calibri" w:cs="Arial"/>
                <w:color w:val="auto"/>
              </w:rPr>
              <w:t>евраль</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Наурыз</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1 933 348</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2 276 712</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2 840 678</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3 495 683</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4 095 690</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М</w:t>
            </w:r>
            <w:r w:rsidRPr="00A50E6A">
              <w:rPr>
                <w:rFonts w:ascii="Calibri" w:hAnsi="Calibri" w:cs="Arial"/>
                <w:color w:val="auto"/>
              </w:rPr>
              <w:t>арт</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Сәуір</w:t>
            </w:r>
          </w:p>
        </w:tc>
        <w:tc>
          <w:tcPr>
            <w:tcW w:w="1417" w:type="dxa"/>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1 963 903</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2 322 092</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2 942 722</w:t>
            </w:r>
          </w:p>
        </w:tc>
        <w:tc>
          <w:tcPr>
            <w:tcW w:w="1418"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3 509 553</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4 194 355</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А</w:t>
            </w:r>
            <w:r w:rsidRPr="00A50E6A">
              <w:rPr>
                <w:rFonts w:ascii="Calibri" w:hAnsi="Calibri" w:cs="Arial"/>
                <w:color w:val="auto"/>
              </w:rPr>
              <w:t>прель</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Мамыр</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1 938 832</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2 332 976</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2 955 676</w:t>
            </w:r>
          </w:p>
        </w:tc>
        <w:tc>
          <w:tcPr>
            <w:tcW w:w="1418"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3 553 966</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4 242 536</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М</w:t>
            </w:r>
            <w:r w:rsidRPr="00A50E6A">
              <w:rPr>
                <w:rFonts w:ascii="Calibri" w:hAnsi="Calibri" w:cs="Arial"/>
                <w:color w:val="auto"/>
              </w:rPr>
              <w:t>ай</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Маусым</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1 988 019</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2 439 960</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3 012 647</w:t>
            </w:r>
          </w:p>
        </w:tc>
        <w:tc>
          <w:tcPr>
            <w:tcW w:w="1418"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3 605 998</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4 323 411</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И</w:t>
            </w:r>
            <w:r w:rsidRPr="00A50E6A">
              <w:rPr>
                <w:rFonts w:ascii="Calibri" w:hAnsi="Calibri" w:cs="Arial"/>
                <w:color w:val="auto"/>
              </w:rPr>
              <w:t>юнь</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Шілде</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2 045 509</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2 498 565</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3 057 624</w:t>
            </w:r>
          </w:p>
        </w:tc>
        <w:tc>
          <w:tcPr>
            <w:tcW w:w="1418"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3 666 667</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4 406 365</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И</w:t>
            </w:r>
            <w:r w:rsidRPr="00A50E6A">
              <w:rPr>
                <w:rFonts w:ascii="Calibri" w:hAnsi="Calibri" w:cs="Arial"/>
                <w:color w:val="auto"/>
              </w:rPr>
              <w:t>юль</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Тамыз</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2 043 297</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2 515 425</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3 085 956</w:t>
            </w:r>
          </w:p>
        </w:tc>
        <w:tc>
          <w:tcPr>
            <w:tcW w:w="1418"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3 674 066</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4 383 347</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А</w:t>
            </w:r>
            <w:r w:rsidRPr="00A50E6A">
              <w:rPr>
                <w:rFonts w:ascii="Calibri" w:hAnsi="Calibri" w:cs="Arial"/>
                <w:color w:val="auto"/>
              </w:rPr>
              <w:t>вгуст</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Қыркүйек</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2 081 817</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2 570 637</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3 135 127</w:t>
            </w:r>
          </w:p>
        </w:tc>
        <w:tc>
          <w:tcPr>
            <w:tcW w:w="1418"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3 715 621</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4 344 293</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С</w:t>
            </w:r>
            <w:r w:rsidRPr="00A50E6A">
              <w:rPr>
                <w:rFonts w:ascii="Calibri" w:hAnsi="Calibri" w:cs="Arial"/>
                <w:color w:val="auto"/>
              </w:rPr>
              <w:t>ентябрь</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Қазан</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2 125 163</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2 596 238</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3 156 514</w:t>
            </w:r>
          </w:p>
        </w:tc>
        <w:tc>
          <w:tcPr>
            <w:tcW w:w="1418"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3 745 669</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4 340 794</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О</w:t>
            </w:r>
            <w:r w:rsidRPr="00A50E6A">
              <w:rPr>
                <w:rFonts w:ascii="Calibri" w:hAnsi="Calibri" w:cs="Arial"/>
                <w:color w:val="auto"/>
              </w:rPr>
              <w:t>ктябрь</w:t>
            </w:r>
          </w:p>
        </w:tc>
      </w:tr>
      <w:tr w:rsidR="000B5F1A" w:rsidRPr="00A50E6A" w:rsidTr="00C22F06">
        <w:trPr>
          <w:jc w:val="center"/>
        </w:trPr>
        <w:tc>
          <w:tcPr>
            <w:tcW w:w="155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Қараша</w:t>
            </w:r>
          </w:p>
        </w:tc>
        <w:tc>
          <w:tcPr>
            <w:tcW w:w="1417"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2 143 641</w:t>
            </w:r>
          </w:p>
        </w:tc>
        <w:tc>
          <w:tcPr>
            <w:tcW w:w="1418" w:type="dxa"/>
          </w:tcPr>
          <w:p w:rsidR="000B5F1A" w:rsidRPr="00A50E6A" w:rsidRDefault="000B5F1A" w:rsidP="00D05F5B">
            <w:pPr>
              <w:pStyle w:val="aff2"/>
              <w:rPr>
                <w:rFonts w:ascii="Calibri" w:hAnsi="Calibri" w:cs="Arial"/>
                <w:color w:val="auto"/>
              </w:rPr>
            </w:pPr>
            <w:r w:rsidRPr="00A50E6A">
              <w:rPr>
                <w:rFonts w:ascii="Calibri" w:hAnsi="Calibri" w:cs="Arial"/>
                <w:color w:val="auto"/>
              </w:rPr>
              <w:t>2 617 338</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3 211 135</w:t>
            </w:r>
          </w:p>
        </w:tc>
        <w:tc>
          <w:tcPr>
            <w:tcW w:w="1418"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3 783 785</w:t>
            </w:r>
          </w:p>
        </w:tc>
        <w:tc>
          <w:tcPr>
            <w:tcW w:w="14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4 348 208</w:t>
            </w:r>
          </w:p>
        </w:tc>
        <w:tc>
          <w:tcPr>
            <w:tcW w:w="1418"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Н</w:t>
            </w:r>
            <w:r w:rsidRPr="00A50E6A">
              <w:rPr>
                <w:rFonts w:ascii="Calibri" w:hAnsi="Calibri" w:cs="Arial"/>
                <w:color w:val="auto"/>
              </w:rPr>
              <w:t>оябрь</w:t>
            </w:r>
          </w:p>
        </w:tc>
      </w:tr>
      <w:tr w:rsidR="000B5F1A" w:rsidRPr="00A50E6A" w:rsidTr="00C22F06">
        <w:trPr>
          <w:jc w:val="center"/>
        </w:trPr>
        <w:tc>
          <w:tcPr>
            <w:tcW w:w="1559"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Желтоқсан</w:t>
            </w:r>
          </w:p>
        </w:tc>
        <w:tc>
          <w:tcPr>
            <w:tcW w:w="1417" w:type="dxa"/>
            <w:tcBorders>
              <w:bottom w:val="single" w:sz="4" w:space="0" w:color="000000"/>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2 194 877</w:t>
            </w:r>
          </w:p>
        </w:tc>
        <w:tc>
          <w:tcPr>
            <w:tcW w:w="1418" w:type="dxa"/>
            <w:tcBorders>
              <w:bottom w:val="single" w:sz="4" w:space="0" w:color="000000"/>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2 724 184</w:t>
            </w:r>
          </w:p>
        </w:tc>
        <w:tc>
          <w:tcPr>
            <w:tcW w:w="141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3 371 774</w:t>
            </w:r>
          </w:p>
        </w:tc>
        <w:tc>
          <w:tcPr>
            <w:tcW w:w="1418" w:type="dxa"/>
            <w:tcBorders>
              <w:bottom w:val="single" w:sz="4" w:space="0" w:color="000000"/>
            </w:tcBorders>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3 905 141</w:t>
            </w:r>
          </w:p>
        </w:tc>
        <w:tc>
          <w:tcPr>
            <w:tcW w:w="141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4 397 476</w:t>
            </w:r>
          </w:p>
        </w:tc>
        <w:tc>
          <w:tcPr>
            <w:tcW w:w="1418"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Д</w:t>
            </w:r>
            <w:r w:rsidRPr="00A50E6A">
              <w:rPr>
                <w:rFonts w:ascii="Calibri" w:hAnsi="Calibri" w:cs="Arial"/>
                <w:color w:val="auto"/>
              </w:rPr>
              <w:t>екабрь</w:t>
            </w:r>
          </w:p>
        </w:tc>
      </w:tr>
    </w:tbl>
    <w:p w:rsidR="000B5F1A" w:rsidRPr="00A50E6A" w:rsidRDefault="000B5F1A" w:rsidP="00D05F5B">
      <w:pPr>
        <w:pStyle w:val="afe"/>
        <w:spacing w:before="0"/>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*Қазақстан Республикасы Ұлттық Банкінің деректері.</w:t>
      </w:r>
    </w:p>
    <w:p w:rsidR="000B5F1A" w:rsidRPr="00A50E6A" w:rsidRDefault="000B5F1A" w:rsidP="00D05F5B">
      <w:pPr>
        <w:pStyle w:val="afe"/>
        <w:spacing w:before="0"/>
        <w:ind w:left="57"/>
        <w:jc w:val="left"/>
        <w:rPr>
          <w:rFonts w:ascii="Calibri" w:hAnsi="Calibri" w:cs="Arial"/>
          <w:color w:val="auto"/>
          <w:sz w:val="15"/>
          <w:szCs w:val="15"/>
          <w:vertAlign w:val="superscript"/>
          <w:lang w:val="kk-KZ"/>
        </w:rPr>
      </w:pPr>
      <w:r w:rsidRPr="00A50E6A">
        <w:rPr>
          <w:rFonts w:ascii="Calibri" w:hAnsi="Calibri" w:cs="Arial"/>
          <w:b w:val="0"/>
          <w:i/>
          <w:color w:val="auto"/>
          <w:sz w:val="15"/>
          <w:szCs w:val="15"/>
        </w:rPr>
        <w:t>Данные Национального Банка Республики Казахстан</w:t>
      </w:r>
      <w:r w:rsidRPr="00A50E6A">
        <w:rPr>
          <w:rFonts w:ascii="Calibri" w:hAnsi="Calibri" w:cs="Arial"/>
          <w:b w:val="0"/>
          <w:i/>
          <w:color w:val="auto"/>
          <w:sz w:val="15"/>
          <w:szCs w:val="15"/>
          <w:lang w:val="kk-KZ"/>
        </w:rPr>
        <w:t>.</w:t>
      </w:r>
    </w:p>
    <w:p w:rsidR="000B5F1A" w:rsidRPr="00A50E6A" w:rsidRDefault="000B5F1A" w:rsidP="00D05F5B">
      <w:pPr>
        <w:pStyle w:val="afe"/>
        <w:spacing w:before="0"/>
        <w:rPr>
          <w:rFonts w:ascii="Calibri" w:hAnsi="Calibri" w:cs="Arial"/>
          <w:color w:val="auto"/>
          <w:sz w:val="10"/>
          <w:lang w:val="kk-KZ"/>
        </w:rPr>
      </w:pPr>
    </w:p>
    <w:p w:rsidR="000B5F1A" w:rsidRPr="00A50E6A" w:rsidRDefault="000B5F1A" w:rsidP="00D05F5B">
      <w:pPr>
        <w:pStyle w:val="afe"/>
        <w:spacing w:before="0"/>
        <w:rPr>
          <w:rFonts w:ascii="Calibri" w:hAnsi="Calibri" w:cs="Arial"/>
          <w:color w:val="auto"/>
        </w:rPr>
      </w:pPr>
      <w:r w:rsidRPr="00A50E6A">
        <w:rPr>
          <w:rFonts w:ascii="Calibri" w:hAnsi="Calibri" w:cs="Arial"/>
          <w:color w:val="auto"/>
          <w:lang w:val="kk-KZ"/>
        </w:rPr>
        <w:t>3.6 Халықтың ақшалай табыстарының құрылымы</w:t>
      </w:r>
    </w:p>
    <w:p w:rsidR="000B5F1A" w:rsidRPr="00A50E6A" w:rsidRDefault="000B5F1A" w:rsidP="00D05F5B">
      <w:pPr>
        <w:spacing w:after="0" w:line="240" w:lineRule="auto"/>
        <w:jc w:val="center"/>
        <w:rPr>
          <w:rFonts w:cs="Arial"/>
          <w:sz w:val="20"/>
          <w:szCs w:val="20"/>
          <w:lang w:val="kk-KZ"/>
        </w:rPr>
      </w:pPr>
      <w:r w:rsidRPr="00A50E6A">
        <w:rPr>
          <w:rFonts w:cs="Arial"/>
          <w:b/>
          <w:sz w:val="20"/>
          <w:szCs w:val="20"/>
        </w:rPr>
        <w:t>Структура денежных доходов населения</w:t>
      </w:r>
    </w:p>
    <w:p w:rsidR="000B5F1A" w:rsidRPr="00A50E6A" w:rsidRDefault="000B5F1A" w:rsidP="00D05F5B">
      <w:pPr>
        <w:pStyle w:val="aff4"/>
        <w:spacing w:before="0" w:after="0"/>
        <w:ind w:left="170"/>
        <w:jc w:val="left"/>
        <w:rPr>
          <w:rFonts w:ascii="Calibri" w:hAnsi="Calibri" w:cs="Arial"/>
          <w:color w:val="auto"/>
          <w:sz w:val="15"/>
          <w:szCs w:val="15"/>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4B2AFA" w:rsidRPr="00A50E6A">
        <w:rPr>
          <w:rFonts w:ascii="Calibri" w:hAnsi="Calibri" w:cs="Arial"/>
          <w:color w:val="auto"/>
          <w:sz w:val="15"/>
          <w:szCs w:val="15"/>
          <w:lang w:val="kk-KZ"/>
        </w:rPr>
        <w:t xml:space="preserve">  </w:t>
      </w:r>
      <w:r w:rsidR="00341C03"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процентах</w:t>
      </w:r>
    </w:p>
    <w:tbl>
      <w:tblPr>
        <w:tblW w:w="10071" w:type="dxa"/>
        <w:jc w:val="center"/>
        <w:tblLayout w:type="fixed"/>
        <w:tblCellMar>
          <w:left w:w="0" w:type="dxa"/>
          <w:right w:w="0" w:type="dxa"/>
        </w:tblCellMar>
        <w:tblLook w:val="0000"/>
      </w:tblPr>
      <w:tblGrid>
        <w:gridCol w:w="2033"/>
        <w:gridCol w:w="611"/>
        <w:gridCol w:w="658"/>
        <w:gridCol w:w="644"/>
        <w:gridCol w:w="635"/>
        <w:gridCol w:w="606"/>
        <w:gridCol w:w="670"/>
        <w:gridCol w:w="718"/>
        <w:gridCol w:w="708"/>
        <w:gridCol w:w="709"/>
        <w:gridCol w:w="2079"/>
      </w:tblGrid>
      <w:tr w:rsidR="000B5F1A" w:rsidRPr="00A50E6A" w:rsidTr="007260A5">
        <w:trPr>
          <w:cantSplit/>
          <w:tblHeader/>
          <w:jc w:val="center"/>
        </w:trPr>
        <w:tc>
          <w:tcPr>
            <w:tcW w:w="2033" w:type="dxa"/>
            <w:vMerge w:val="restart"/>
            <w:tcBorders>
              <w:top w:val="single" w:sz="4" w:space="0" w:color="000000"/>
              <w:bottom w:val="single" w:sz="4" w:space="0" w:color="000000"/>
            </w:tcBorders>
            <w:vAlign w:val="bottom"/>
          </w:tcPr>
          <w:p w:rsidR="000B5F1A" w:rsidRPr="00A50E6A" w:rsidRDefault="000B5F1A" w:rsidP="00D05F5B">
            <w:pPr>
              <w:pStyle w:val="aff0"/>
              <w:snapToGrid w:val="0"/>
              <w:jc w:val="left"/>
              <w:rPr>
                <w:rFonts w:ascii="Calibri" w:hAnsi="Calibri" w:cs="Arial"/>
                <w:color w:val="auto"/>
              </w:rPr>
            </w:pPr>
          </w:p>
        </w:tc>
        <w:tc>
          <w:tcPr>
            <w:tcW w:w="1913" w:type="dxa"/>
            <w:gridSpan w:val="3"/>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1911" w:type="dxa"/>
            <w:gridSpan w:val="3"/>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2135" w:type="dxa"/>
            <w:gridSpan w:val="3"/>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2079" w:type="dxa"/>
            <w:vMerge w:val="restart"/>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7260A5">
        <w:trPr>
          <w:cantSplit/>
          <w:tblHeader/>
          <w:jc w:val="center"/>
        </w:trPr>
        <w:tc>
          <w:tcPr>
            <w:tcW w:w="2033" w:type="dxa"/>
            <w:vMerge/>
            <w:tcBorders>
              <w:top w:val="single" w:sz="4" w:space="0" w:color="000000"/>
              <w:bottom w:val="single" w:sz="4" w:space="0" w:color="000000"/>
            </w:tcBorders>
            <w:vAlign w:val="bottom"/>
          </w:tcPr>
          <w:p w:rsidR="000B5F1A" w:rsidRPr="00A50E6A" w:rsidRDefault="000B5F1A" w:rsidP="00D05F5B">
            <w:pPr>
              <w:pStyle w:val="aff0"/>
              <w:snapToGrid w:val="0"/>
              <w:jc w:val="left"/>
              <w:rPr>
                <w:rFonts w:ascii="Calibri" w:hAnsi="Calibri" w:cs="Arial"/>
                <w:color w:val="auto"/>
                <w:sz w:val="14"/>
                <w:lang w:val="kk-KZ"/>
              </w:rPr>
            </w:pPr>
          </w:p>
        </w:tc>
        <w:tc>
          <w:tcPr>
            <w:tcW w:w="611" w:type="dxa"/>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всего</w:t>
            </w:r>
          </w:p>
        </w:tc>
        <w:tc>
          <w:tcPr>
            <w:tcW w:w="1302"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r w:rsidRPr="00A50E6A">
              <w:rPr>
                <w:rFonts w:ascii="Calibri" w:hAnsi="Calibri" w:cs="Arial"/>
                <w:color w:val="auto"/>
                <w:sz w:val="14"/>
                <w:lang w:val="kk-KZ"/>
              </w:rPr>
              <w:t>:</w:t>
            </w:r>
          </w:p>
        </w:tc>
        <w:tc>
          <w:tcPr>
            <w:tcW w:w="635" w:type="dxa"/>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lang w:val="kk-KZ"/>
              </w:rPr>
            </w:pPr>
            <w:r w:rsidRPr="00A50E6A">
              <w:rPr>
                <w:rFonts w:ascii="Calibri" w:hAnsi="Calibri" w:cs="Arial"/>
                <w:color w:val="auto"/>
                <w:sz w:val="14"/>
              </w:rPr>
              <w:t>всего</w:t>
            </w:r>
          </w:p>
        </w:tc>
        <w:tc>
          <w:tcPr>
            <w:tcW w:w="1276"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r w:rsidRPr="00A50E6A">
              <w:rPr>
                <w:rFonts w:ascii="Calibri" w:hAnsi="Calibri" w:cs="Arial"/>
                <w:color w:val="auto"/>
                <w:sz w:val="14"/>
                <w:lang w:val="kk-KZ"/>
              </w:rPr>
              <w:t>:</w:t>
            </w:r>
          </w:p>
        </w:tc>
        <w:tc>
          <w:tcPr>
            <w:tcW w:w="718" w:type="dxa"/>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всего</w:t>
            </w:r>
          </w:p>
        </w:tc>
        <w:tc>
          <w:tcPr>
            <w:tcW w:w="1417"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r w:rsidRPr="00A50E6A">
              <w:rPr>
                <w:rFonts w:ascii="Calibri" w:hAnsi="Calibri" w:cs="Arial"/>
                <w:color w:val="auto"/>
                <w:sz w:val="14"/>
                <w:lang w:val="kk-KZ"/>
              </w:rPr>
              <w:t>:</w:t>
            </w:r>
          </w:p>
        </w:tc>
        <w:tc>
          <w:tcPr>
            <w:tcW w:w="2079" w:type="dxa"/>
            <w:vMerge/>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7260A5">
        <w:trPr>
          <w:cantSplit/>
          <w:tblHeader/>
          <w:jc w:val="center"/>
        </w:trPr>
        <w:tc>
          <w:tcPr>
            <w:tcW w:w="2033" w:type="dxa"/>
            <w:vMerge/>
            <w:tcBorders>
              <w:top w:val="single" w:sz="4" w:space="0" w:color="000000"/>
              <w:bottom w:val="single" w:sz="4" w:space="0" w:color="auto"/>
            </w:tcBorders>
            <w:vAlign w:val="bottom"/>
          </w:tcPr>
          <w:p w:rsidR="000B5F1A" w:rsidRPr="00A50E6A" w:rsidRDefault="000B5F1A" w:rsidP="00D05F5B">
            <w:pPr>
              <w:pStyle w:val="aff0"/>
              <w:snapToGrid w:val="0"/>
              <w:jc w:val="left"/>
              <w:rPr>
                <w:rFonts w:ascii="Calibri" w:hAnsi="Calibri" w:cs="Arial"/>
                <w:color w:val="auto"/>
                <w:sz w:val="14"/>
                <w:lang w:val="kk-KZ"/>
              </w:rPr>
            </w:pPr>
          </w:p>
        </w:tc>
        <w:tc>
          <w:tcPr>
            <w:tcW w:w="611" w:type="dxa"/>
            <w:vMerge/>
            <w:tcBorders>
              <w:top w:val="single" w:sz="4" w:space="0" w:color="000000"/>
              <w:left w:val="single" w:sz="4" w:space="0" w:color="000000"/>
              <w:bottom w:val="single" w:sz="4" w:space="0" w:color="auto"/>
            </w:tcBorders>
            <w:vAlign w:val="center"/>
          </w:tcPr>
          <w:p w:rsidR="000B5F1A" w:rsidRPr="00A50E6A" w:rsidRDefault="000B5F1A" w:rsidP="00D05F5B">
            <w:pPr>
              <w:pStyle w:val="aff0"/>
              <w:snapToGrid w:val="0"/>
              <w:rPr>
                <w:rFonts w:ascii="Calibri" w:hAnsi="Calibri" w:cs="Arial"/>
                <w:color w:val="auto"/>
                <w:sz w:val="14"/>
                <w:lang w:val="kk-KZ"/>
              </w:rPr>
            </w:pPr>
          </w:p>
        </w:tc>
        <w:tc>
          <w:tcPr>
            <w:tcW w:w="658"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644"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селе</w:t>
            </w:r>
          </w:p>
        </w:tc>
        <w:tc>
          <w:tcPr>
            <w:tcW w:w="635" w:type="dxa"/>
            <w:vMerge/>
            <w:tcBorders>
              <w:top w:val="single" w:sz="4" w:space="0" w:color="000000"/>
              <w:left w:val="single" w:sz="4" w:space="0" w:color="000000"/>
              <w:bottom w:val="single" w:sz="4" w:space="0" w:color="auto"/>
            </w:tcBorders>
            <w:vAlign w:val="center"/>
          </w:tcPr>
          <w:p w:rsidR="000B5F1A" w:rsidRPr="00A50E6A" w:rsidRDefault="000B5F1A" w:rsidP="00D05F5B">
            <w:pPr>
              <w:pStyle w:val="aff0"/>
              <w:snapToGrid w:val="0"/>
              <w:rPr>
                <w:rFonts w:ascii="Calibri" w:hAnsi="Calibri" w:cs="Arial"/>
                <w:color w:val="auto"/>
                <w:sz w:val="14"/>
                <w:lang w:val="kk-KZ"/>
              </w:rPr>
            </w:pPr>
          </w:p>
        </w:tc>
        <w:tc>
          <w:tcPr>
            <w:tcW w:w="606"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670"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селе</w:t>
            </w:r>
          </w:p>
        </w:tc>
        <w:tc>
          <w:tcPr>
            <w:tcW w:w="718" w:type="dxa"/>
            <w:vMerge/>
            <w:tcBorders>
              <w:top w:val="single" w:sz="4" w:space="0" w:color="000000"/>
              <w:left w:val="single" w:sz="4" w:space="0" w:color="000000"/>
              <w:bottom w:val="single" w:sz="4" w:space="0" w:color="auto"/>
            </w:tcBorders>
            <w:vAlign w:val="center"/>
          </w:tcPr>
          <w:p w:rsidR="000B5F1A" w:rsidRPr="00A50E6A" w:rsidRDefault="000B5F1A" w:rsidP="00D05F5B">
            <w:pPr>
              <w:pStyle w:val="aff0"/>
              <w:snapToGrid w:val="0"/>
              <w:rPr>
                <w:rFonts w:ascii="Calibri" w:hAnsi="Calibri" w:cs="Arial"/>
                <w:color w:val="auto"/>
                <w:sz w:val="14"/>
                <w:lang w:val="kk-KZ"/>
              </w:rPr>
            </w:pPr>
          </w:p>
        </w:tc>
        <w:tc>
          <w:tcPr>
            <w:tcW w:w="708"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709"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селе</w:t>
            </w:r>
          </w:p>
        </w:tc>
        <w:tc>
          <w:tcPr>
            <w:tcW w:w="2079" w:type="dxa"/>
            <w:vMerge/>
            <w:tcBorders>
              <w:top w:val="single" w:sz="4" w:space="0" w:color="000000"/>
              <w:left w:val="single" w:sz="4" w:space="0" w:color="000000"/>
              <w:bottom w:val="single" w:sz="4" w:space="0" w:color="auto"/>
            </w:tcBorders>
          </w:tcPr>
          <w:p w:rsidR="000B5F1A" w:rsidRPr="00A50E6A" w:rsidRDefault="000B5F1A" w:rsidP="00D05F5B">
            <w:pPr>
              <w:pStyle w:val="aff0"/>
              <w:snapToGrid w:val="0"/>
              <w:rPr>
                <w:rFonts w:ascii="Calibri" w:hAnsi="Calibri" w:cs="Arial"/>
                <w:color w:val="auto"/>
                <w:sz w:val="14"/>
                <w:lang w:val="kk-KZ"/>
              </w:rPr>
            </w:pPr>
          </w:p>
        </w:tc>
      </w:tr>
      <w:tr w:rsidR="007260A5" w:rsidRPr="00A50E6A" w:rsidTr="007260A5">
        <w:trPr>
          <w:trHeight w:val="117"/>
          <w:jc w:val="center"/>
        </w:trPr>
        <w:tc>
          <w:tcPr>
            <w:tcW w:w="2033" w:type="dxa"/>
            <w:tcBorders>
              <w:top w:val="single" w:sz="4" w:space="0" w:color="auto"/>
            </w:tcBorders>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Ақшалай табыстар</w:t>
            </w:r>
            <w:r w:rsidRPr="00A50E6A">
              <w:rPr>
                <w:rFonts w:ascii="Calibri" w:hAnsi="Calibri" w:cs="Arial"/>
                <w:b/>
                <w:color w:val="auto"/>
              </w:rPr>
              <w:t xml:space="preserve"> – </w:t>
            </w:r>
            <w:r w:rsidRPr="00A50E6A">
              <w:rPr>
                <w:rFonts w:ascii="Calibri" w:hAnsi="Calibri" w:cs="Arial"/>
                <w:b/>
                <w:color w:val="auto"/>
                <w:lang w:val="kk-KZ"/>
              </w:rPr>
              <w:t>барлығы</w:t>
            </w:r>
          </w:p>
        </w:tc>
        <w:tc>
          <w:tcPr>
            <w:tcW w:w="611" w:type="dxa"/>
            <w:tcBorders>
              <w:top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658" w:type="dxa"/>
            <w:tcBorders>
              <w:top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644" w:type="dxa"/>
            <w:tcBorders>
              <w:top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635" w:type="dxa"/>
            <w:tcBorders>
              <w:top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606" w:type="dxa"/>
            <w:tcBorders>
              <w:top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670" w:type="dxa"/>
            <w:tcBorders>
              <w:top w:val="single" w:sz="4" w:space="0" w:color="auto"/>
            </w:tcBorders>
            <w:vAlign w:val="bottom"/>
          </w:tcPr>
          <w:p w:rsidR="007260A5" w:rsidRPr="00A50E6A" w:rsidRDefault="007260A5" w:rsidP="0066186E">
            <w:pPr>
              <w:pStyle w:val="aff2"/>
              <w:rPr>
                <w:rFonts w:asciiTheme="minorHAnsi" w:hAnsiTheme="minorHAnsi"/>
                <w:b/>
                <w:color w:val="auto"/>
              </w:rPr>
            </w:pPr>
            <w:r w:rsidRPr="00A50E6A">
              <w:rPr>
                <w:rFonts w:asciiTheme="minorHAnsi" w:hAnsiTheme="minorHAnsi"/>
                <w:color w:val="auto"/>
              </w:rPr>
              <w:t>100,0</w:t>
            </w:r>
          </w:p>
        </w:tc>
        <w:tc>
          <w:tcPr>
            <w:tcW w:w="718" w:type="dxa"/>
            <w:tcBorders>
              <w:top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708" w:type="dxa"/>
            <w:tcBorders>
              <w:top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709" w:type="dxa"/>
            <w:tcBorders>
              <w:top w:val="single" w:sz="4" w:space="0" w:color="auto"/>
            </w:tcBorders>
            <w:vAlign w:val="bottom"/>
          </w:tcPr>
          <w:p w:rsidR="007260A5" w:rsidRPr="00A50E6A" w:rsidRDefault="007260A5" w:rsidP="0066186E">
            <w:pPr>
              <w:pStyle w:val="aff2"/>
              <w:rPr>
                <w:rFonts w:asciiTheme="minorHAnsi" w:eastAsia="Arial" w:hAnsiTheme="minorHAnsi"/>
                <w:color w:val="auto"/>
              </w:rPr>
            </w:pPr>
            <w:r w:rsidRPr="00A50E6A">
              <w:rPr>
                <w:rFonts w:asciiTheme="minorHAnsi" w:hAnsiTheme="minorHAnsi"/>
                <w:color w:val="auto"/>
              </w:rPr>
              <w:t>100,0</w:t>
            </w:r>
          </w:p>
        </w:tc>
        <w:tc>
          <w:tcPr>
            <w:tcW w:w="2079" w:type="dxa"/>
            <w:tcBorders>
              <w:top w:val="single" w:sz="4" w:space="0" w:color="auto"/>
            </w:tcBorders>
            <w:vAlign w:val="bottom"/>
          </w:tcPr>
          <w:p w:rsidR="007260A5" w:rsidRPr="00A50E6A" w:rsidRDefault="007260A5" w:rsidP="00D05F5B">
            <w:pPr>
              <w:pStyle w:val="aff2"/>
              <w:ind w:left="113"/>
              <w:jc w:val="left"/>
              <w:rPr>
                <w:rFonts w:ascii="Calibri" w:hAnsi="Calibri" w:cs="Arial"/>
                <w:b/>
                <w:color w:val="auto"/>
              </w:rPr>
            </w:pPr>
            <w:r w:rsidRPr="00A50E6A">
              <w:rPr>
                <w:rFonts w:ascii="Calibri" w:hAnsi="Calibri" w:cs="Arial"/>
                <w:b/>
                <w:color w:val="auto"/>
              </w:rPr>
              <w:t xml:space="preserve">Денежные доходы – </w:t>
            </w:r>
          </w:p>
          <w:p w:rsidR="007260A5" w:rsidRPr="00A50E6A" w:rsidRDefault="007260A5" w:rsidP="00D05F5B">
            <w:pPr>
              <w:pStyle w:val="aff2"/>
              <w:ind w:left="113"/>
              <w:jc w:val="left"/>
              <w:rPr>
                <w:rFonts w:ascii="Calibri" w:hAnsi="Calibri" w:cs="Arial"/>
                <w:color w:val="auto"/>
              </w:rPr>
            </w:pPr>
            <w:r w:rsidRPr="00A50E6A">
              <w:rPr>
                <w:rFonts w:ascii="Calibri" w:hAnsi="Calibri" w:cs="Arial"/>
                <w:b/>
                <w:color w:val="auto"/>
              </w:rPr>
              <w:t>всего</w:t>
            </w:r>
          </w:p>
        </w:tc>
      </w:tr>
      <w:tr w:rsidR="007260A5" w:rsidRPr="00A50E6A" w:rsidTr="007260A5">
        <w:trPr>
          <w:trHeight w:val="144"/>
          <w:jc w:val="center"/>
        </w:trPr>
        <w:tc>
          <w:tcPr>
            <w:tcW w:w="2033"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611" w:type="dxa"/>
            <w:vAlign w:val="bottom"/>
          </w:tcPr>
          <w:p w:rsidR="007260A5" w:rsidRPr="00A50E6A" w:rsidRDefault="007260A5" w:rsidP="0066186E">
            <w:pPr>
              <w:pStyle w:val="aff2"/>
              <w:snapToGrid w:val="0"/>
              <w:rPr>
                <w:rFonts w:asciiTheme="minorHAnsi" w:hAnsiTheme="minorHAnsi"/>
                <w:color w:val="auto"/>
              </w:rPr>
            </w:pPr>
          </w:p>
        </w:tc>
        <w:tc>
          <w:tcPr>
            <w:tcW w:w="658" w:type="dxa"/>
            <w:vAlign w:val="bottom"/>
          </w:tcPr>
          <w:p w:rsidR="007260A5" w:rsidRPr="00A50E6A" w:rsidRDefault="007260A5" w:rsidP="0066186E">
            <w:pPr>
              <w:pStyle w:val="aff2"/>
              <w:snapToGrid w:val="0"/>
              <w:rPr>
                <w:rFonts w:asciiTheme="minorHAnsi" w:hAnsiTheme="minorHAnsi"/>
                <w:color w:val="auto"/>
              </w:rPr>
            </w:pPr>
          </w:p>
        </w:tc>
        <w:tc>
          <w:tcPr>
            <w:tcW w:w="644" w:type="dxa"/>
            <w:vAlign w:val="bottom"/>
          </w:tcPr>
          <w:p w:rsidR="007260A5" w:rsidRPr="00A50E6A" w:rsidRDefault="007260A5" w:rsidP="0066186E">
            <w:pPr>
              <w:pStyle w:val="aff2"/>
              <w:snapToGrid w:val="0"/>
              <w:rPr>
                <w:rFonts w:asciiTheme="minorHAnsi" w:hAnsiTheme="minorHAnsi"/>
                <w:color w:val="auto"/>
              </w:rPr>
            </w:pPr>
          </w:p>
        </w:tc>
        <w:tc>
          <w:tcPr>
            <w:tcW w:w="635" w:type="dxa"/>
            <w:vAlign w:val="bottom"/>
          </w:tcPr>
          <w:p w:rsidR="007260A5" w:rsidRPr="00A50E6A" w:rsidRDefault="007260A5" w:rsidP="0066186E">
            <w:pPr>
              <w:pStyle w:val="aff2"/>
              <w:snapToGrid w:val="0"/>
              <w:rPr>
                <w:rFonts w:asciiTheme="minorHAnsi" w:hAnsiTheme="minorHAnsi"/>
                <w:color w:val="auto"/>
              </w:rPr>
            </w:pPr>
          </w:p>
        </w:tc>
        <w:tc>
          <w:tcPr>
            <w:tcW w:w="606" w:type="dxa"/>
            <w:vAlign w:val="bottom"/>
          </w:tcPr>
          <w:p w:rsidR="007260A5" w:rsidRPr="00A50E6A" w:rsidRDefault="007260A5" w:rsidP="0066186E">
            <w:pPr>
              <w:pStyle w:val="aff2"/>
              <w:snapToGrid w:val="0"/>
              <w:rPr>
                <w:rFonts w:asciiTheme="minorHAnsi" w:hAnsiTheme="minorHAnsi"/>
                <w:color w:val="auto"/>
              </w:rPr>
            </w:pPr>
          </w:p>
        </w:tc>
        <w:tc>
          <w:tcPr>
            <w:tcW w:w="670" w:type="dxa"/>
            <w:vAlign w:val="bottom"/>
          </w:tcPr>
          <w:p w:rsidR="007260A5" w:rsidRPr="00A50E6A" w:rsidRDefault="007260A5" w:rsidP="0066186E">
            <w:pPr>
              <w:pStyle w:val="aff2"/>
              <w:snapToGrid w:val="0"/>
              <w:rPr>
                <w:rFonts w:asciiTheme="minorHAnsi" w:hAnsiTheme="minorHAnsi"/>
                <w:color w:val="auto"/>
              </w:rPr>
            </w:pPr>
          </w:p>
        </w:tc>
        <w:tc>
          <w:tcPr>
            <w:tcW w:w="718" w:type="dxa"/>
            <w:vAlign w:val="bottom"/>
          </w:tcPr>
          <w:p w:rsidR="007260A5" w:rsidRPr="00A50E6A" w:rsidRDefault="007260A5" w:rsidP="0066186E">
            <w:pPr>
              <w:pStyle w:val="aff2"/>
              <w:snapToGrid w:val="0"/>
              <w:rPr>
                <w:rFonts w:asciiTheme="minorHAnsi" w:hAnsiTheme="minorHAnsi"/>
                <w:color w:val="auto"/>
              </w:rPr>
            </w:pPr>
          </w:p>
        </w:tc>
        <w:tc>
          <w:tcPr>
            <w:tcW w:w="708" w:type="dxa"/>
            <w:vAlign w:val="bottom"/>
          </w:tcPr>
          <w:p w:rsidR="007260A5" w:rsidRPr="00A50E6A" w:rsidRDefault="007260A5" w:rsidP="0066186E">
            <w:pPr>
              <w:pStyle w:val="aff2"/>
              <w:snapToGrid w:val="0"/>
              <w:rPr>
                <w:rFonts w:asciiTheme="minorHAnsi" w:hAnsiTheme="minorHAnsi"/>
                <w:color w:val="auto"/>
              </w:rPr>
            </w:pPr>
          </w:p>
        </w:tc>
        <w:tc>
          <w:tcPr>
            <w:tcW w:w="709" w:type="dxa"/>
            <w:vAlign w:val="bottom"/>
          </w:tcPr>
          <w:p w:rsidR="007260A5" w:rsidRPr="00A50E6A" w:rsidRDefault="007260A5" w:rsidP="0066186E">
            <w:pPr>
              <w:pStyle w:val="aff2"/>
              <w:snapToGrid w:val="0"/>
              <w:rPr>
                <w:rFonts w:asciiTheme="minorHAnsi" w:hAnsiTheme="minorHAnsi"/>
                <w:color w:val="auto"/>
              </w:rPr>
            </w:pPr>
          </w:p>
        </w:tc>
        <w:tc>
          <w:tcPr>
            <w:tcW w:w="2079" w:type="dxa"/>
            <w:vAlign w:val="bottom"/>
          </w:tcPr>
          <w:p w:rsidR="007260A5" w:rsidRPr="00A50E6A" w:rsidRDefault="007260A5" w:rsidP="00D05F5B">
            <w:pPr>
              <w:pStyle w:val="aff2"/>
              <w:ind w:left="113" w:firstLine="170"/>
              <w:jc w:val="left"/>
              <w:rPr>
                <w:rFonts w:ascii="Calibri" w:hAnsi="Calibri" w:cs="Arial"/>
                <w:color w:val="auto"/>
              </w:rPr>
            </w:pPr>
            <w:r w:rsidRPr="00A50E6A">
              <w:rPr>
                <w:rFonts w:ascii="Calibri" w:hAnsi="Calibri" w:cs="Arial"/>
                <w:color w:val="auto"/>
              </w:rPr>
              <w:t>в том числе:</w:t>
            </w:r>
          </w:p>
        </w:tc>
      </w:tr>
      <w:tr w:rsidR="007260A5" w:rsidRPr="00A50E6A" w:rsidTr="007260A5">
        <w:trPr>
          <w:trHeight w:val="103"/>
          <w:jc w:val="center"/>
        </w:trPr>
        <w:tc>
          <w:tcPr>
            <w:tcW w:w="2033" w:type="dxa"/>
            <w:vAlign w:val="bottom"/>
          </w:tcPr>
          <w:p w:rsidR="007260A5" w:rsidRPr="00A50E6A" w:rsidRDefault="007260A5" w:rsidP="00D05F5B">
            <w:pPr>
              <w:pStyle w:val="aff1"/>
              <w:rPr>
                <w:rFonts w:ascii="Calibri" w:hAnsi="Calibri" w:cs="Arial"/>
                <w:color w:val="auto"/>
                <w:lang w:val="kk-KZ"/>
              </w:rPr>
            </w:pPr>
            <w:r w:rsidRPr="00A50E6A">
              <w:rPr>
                <w:rFonts w:ascii="Calibri" w:hAnsi="Calibri" w:cs="Arial"/>
                <w:color w:val="auto"/>
                <w:lang w:val="kk-KZ"/>
              </w:rPr>
              <w:t>еңбек қызметінен түскен табыстар</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80,9</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81,7</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79,3</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80,7</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82,0</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78,3</w:t>
            </w:r>
          </w:p>
        </w:tc>
        <w:tc>
          <w:tcPr>
            <w:tcW w:w="718"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81,3</w:t>
            </w:r>
          </w:p>
        </w:tc>
        <w:tc>
          <w:tcPr>
            <w:tcW w:w="708"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82,4</w:t>
            </w:r>
          </w:p>
        </w:tc>
        <w:tc>
          <w:tcPr>
            <w:tcW w:w="70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79,4</w:t>
            </w:r>
          </w:p>
        </w:tc>
        <w:tc>
          <w:tcPr>
            <w:tcW w:w="2079" w:type="dxa"/>
            <w:vAlign w:val="bottom"/>
          </w:tcPr>
          <w:p w:rsidR="007260A5" w:rsidRPr="00A50E6A" w:rsidRDefault="007260A5" w:rsidP="00D05F5B">
            <w:pPr>
              <w:pStyle w:val="aff1"/>
              <w:rPr>
                <w:rFonts w:ascii="Calibri" w:hAnsi="Calibri" w:cs="Arial"/>
                <w:color w:val="auto"/>
                <w:lang w:val="kk-KZ"/>
              </w:rPr>
            </w:pPr>
            <w:r w:rsidRPr="00A50E6A">
              <w:rPr>
                <w:rFonts w:ascii="Calibri" w:hAnsi="Calibri" w:cs="Arial"/>
                <w:color w:val="auto"/>
                <w:lang w:val="kk-KZ"/>
              </w:rPr>
              <w:t>доходы от труловой деятельности</w:t>
            </w:r>
          </w:p>
        </w:tc>
      </w:tr>
      <w:tr w:rsidR="007260A5" w:rsidRPr="00A50E6A" w:rsidTr="007260A5">
        <w:trPr>
          <w:trHeight w:val="103"/>
          <w:jc w:val="center"/>
        </w:trPr>
        <w:tc>
          <w:tcPr>
            <w:tcW w:w="2033"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жалдамалы жұмыстан түскен табыс</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71,3</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75,1</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63,5</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69,3</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74,3</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59,7</w:t>
            </w:r>
          </w:p>
        </w:tc>
        <w:tc>
          <w:tcPr>
            <w:tcW w:w="71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71,0</w:t>
            </w:r>
          </w:p>
        </w:tc>
        <w:tc>
          <w:tcPr>
            <w:tcW w:w="70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75,8</w:t>
            </w:r>
          </w:p>
        </w:tc>
        <w:tc>
          <w:tcPr>
            <w:tcW w:w="709"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62,0</w:t>
            </w:r>
          </w:p>
        </w:tc>
        <w:tc>
          <w:tcPr>
            <w:tcW w:w="2079"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доход от работы по найму</w:t>
            </w:r>
          </w:p>
        </w:tc>
      </w:tr>
      <w:tr w:rsidR="007260A5" w:rsidRPr="00A50E6A" w:rsidTr="007260A5">
        <w:trPr>
          <w:trHeight w:val="103"/>
          <w:jc w:val="center"/>
        </w:trPr>
        <w:tc>
          <w:tcPr>
            <w:tcW w:w="2033"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өз бетінше жұмыспен қамтылудан және кәсіпкерлік қызметтен түскен табыс</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9,6</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6,6</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15,8</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11,4</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7,7</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18,6</w:t>
            </w:r>
          </w:p>
        </w:tc>
        <w:tc>
          <w:tcPr>
            <w:tcW w:w="71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10,3</w:t>
            </w:r>
          </w:p>
        </w:tc>
        <w:tc>
          <w:tcPr>
            <w:tcW w:w="70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6,6</w:t>
            </w:r>
          </w:p>
        </w:tc>
        <w:tc>
          <w:tcPr>
            <w:tcW w:w="709" w:type="dxa"/>
            <w:vAlign w:val="bottom"/>
          </w:tcPr>
          <w:p w:rsidR="007260A5" w:rsidRPr="00A50E6A" w:rsidRDefault="007260A5" w:rsidP="0066186E">
            <w:pPr>
              <w:pStyle w:val="aff2"/>
              <w:rPr>
                <w:rFonts w:asciiTheme="minorHAnsi" w:eastAsia="Arial" w:hAnsiTheme="minorHAnsi"/>
                <w:color w:val="auto"/>
              </w:rPr>
            </w:pPr>
            <w:r w:rsidRPr="00A50E6A">
              <w:rPr>
                <w:rFonts w:asciiTheme="minorHAnsi" w:hAnsiTheme="minorHAnsi"/>
                <w:color w:val="auto"/>
              </w:rPr>
              <w:t>17,4</w:t>
            </w:r>
          </w:p>
        </w:tc>
        <w:tc>
          <w:tcPr>
            <w:tcW w:w="2079"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доход от самостоятельной</w:t>
            </w:r>
          </w:p>
          <w:p w:rsidR="007260A5" w:rsidRPr="00A50E6A" w:rsidRDefault="007260A5" w:rsidP="00D05F5B">
            <w:pPr>
              <w:pStyle w:val="aff1"/>
              <w:rPr>
                <w:rFonts w:ascii="Calibri" w:hAnsi="Calibri" w:cs="Arial"/>
                <w:color w:val="auto"/>
              </w:rPr>
            </w:pPr>
            <w:r w:rsidRPr="00A50E6A">
              <w:rPr>
                <w:rFonts w:ascii="Calibri" w:hAnsi="Calibri" w:cs="Arial"/>
                <w:color w:val="auto"/>
              </w:rPr>
              <w:t xml:space="preserve">занятости и предпринимательской деятельности </w:t>
            </w:r>
          </w:p>
        </w:tc>
      </w:tr>
      <w:tr w:rsidR="007260A5" w:rsidRPr="00A50E6A" w:rsidTr="007260A5">
        <w:trPr>
          <w:trHeight w:val="136"/>
          <w:jc w:val="center"/>
        </w:trPr>
        <w:tc>
          <w:tcPr>
            <w:tcW w:w="2033"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lang w:val="kk-KZ"/>
              </w:rPr>
              <w:t>әлеуметтік трансферттер</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15,3</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14,5</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17,2</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15,0</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13,6</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17,6</w:t>
            </w:r>
          </w:p>
        </w:tc>
        <w:tc>
          <w:tcPr>
            <w:tcW w:w="71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14,9</w:t>
            </w:r>
          </w:p>
        </w:tc>
        <w:tc>
          <w:tcPr>
            <w:tcW w:w="70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13,8</w:t>
            </w:r>
          </w:p>
        </w:tc>
        <w:tc>
          <w:tcPr>
            <w:tcW w:w="709" w:type="dxa"/>
            <w:vAlign w:val="center"/>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17,1</w:t>
            </w:r>
          </w:p>
        </w:tc>
        <w:tc>
          <w:tcPr>
            <w:tcW w:w="2079"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социальные трансферты</w:t>
            </w:r>
          </w:p>
        </w:tc>
      </w:tr>
      <w:tr w:rsidR="007260A5" w:rsidRPr="00A50E6A" w:rsidTr="007260A5">
        <w:trPr>
          <w:trHeight w:val="136"/>
          <w:jc w:val="center"/>
        </w:trPr>
        <w:tc>
          <w:tcPr>
            <w:tcW w:w="2033"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lang w:val="kk-KZ"/>
              </w:rPr>
              <w:t>зейнетақы</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11,9</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11,6</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12,6</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11,8</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11,1</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13,2</w:t>
            </w:r>
          </w:p>
        </w:tc>
        <w:tc>
          <w:tcPr>
            <w:tcW w:w="71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11,9</w:t>
            </w:r>
          </w:p>
        </w:tc>
        <w:tc>
          <w:tcPr>
            <w:tcW w:w="70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11,4</w:t>
            </w:r>
          </w:p>
        </w:tc>
        <w:tc>
          <w:tcPr>
            <w:tcW w:w="709" w:type="dxa"/>
            <w:vAlign w:val="center"/>
          </w:tcPr>
          <w:p w:rsidR="007260A5" w:rsidRPr="00A50E6A" w:rsidRDefault="007260A5" w:rsidP="0066186E">
            <w:pPr>
              <w:pStyle w:val="aff2"/>
              <w:rPr>
                <w:rFonts w:asciiTheme="minorHAnsi" w:eastAsia="Arial" w:hAnsiTheme="minorHAnsi"/>
                <w:color w:val="auto"/>
              </w:rPr>
            </w:pPr>
            <w:r w:rsidRPr="00A50E6A">
              <w:rPr>
                <w:rFonts w:asciiTheme="minorHAnsi" w:hAnsiTheme="minorHAnsi"/>
                <w:color w:val="auto"/>
              </w:rPr>
              <w:t>12,8</w:t>
            </w:r>
          </w:p>
        </w:tc>
        <w:tc>
          <w:tcPr>
            <w:tcW w:w="2079"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пенсии</w:t>
            </w:r>
          </w:p>
        </w:tc>
      </w:tr>
      <w:tr w:rsidR="007260A5" w:rsidRPr="00A50E6A" w:rsidTr="007260A5">
        <w:trPr>
          <w:trHeight w:val="136"/>
          <w:jc w:val="center"/>
        </w:trPr>
        <w:tc>
          <w:tcPr>
            <w:tcW w:w="2033"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lang w:val="kk-KZ"/>
              </w:rPr>
              <w:t>жәрдемақы</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3,0</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2,5</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2,7</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3,9</w:t>
            </w:r>
          </w:p>
        </w:tc>
        <w:tc>
          <w:tcPr>
            <w:tcW w:w="71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2,6</w:t>
            </w:r>
          </w:p>
        </w:tc>
        <w:tc>
          <w:tcPr>
            <w:tcW w:w="70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w:t>
            </w:r>
          </w:p>
        </w:tc>
        <w:tc>
          <w:tcPr>
            <w:tcW w:w="709" w:type="dxa"/>
            <w:vAlign w:val="center"/>
          </w:tcPr>
          <w:p w:rsidR="007260A5" w:rsidRPr="00A50E6A" w:rsidRDefault="007260A5" w:rsidP="0066186E">
            <w:pPr>
              <w:pStyle w:val="aff2"/>
              <w:rPr>
                <w:rFonts w:asciiTheme="minorHAnsi" w:eastAsia="Arial" w:hAnsiTheme="minorHAnsi"/>
                <w:color w:val="auto"/>
              </w:rPr>
            </w:pPr>
            <w:r w:rsidRPr="00A50E6A">
              <w:rPr>
                <w:rFonts w:asciiTheme="minorHAnsi" w:hAnsiTheme="minorHAnsi"/>
                <w:color w:val="auto"/>
              </w:rPr>
              <w:t>3,7</w:t>
            </w:r>
          </w:p>
        </w:tc>
        <w:tc>
          <w:tcPr>
            <w:tcW w:w="2079"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пособия</w:t>
            </w:r>
          </w:p>
        </w:tc>
      </w:tr>
      <w:tr w:rsidR="007260A5" w:rsidRPr="00A50E6A" w:rsidTr="007260A5">
        <w:trPr>
          <w:trHeight w:val="136"/>
          <w:jc w:val="center"/>
        </w:trPr>
        <w:tc>
          <w:tcPr>
            <w:tcW w:w="2033" w:type="dxa"/>
            <w:vAlign w:val="bottom"/>
          </w:tcPr>
          <w:p w:rsidR="007260A5" w:rsidRPr="00A50E6A" w:rsidRDefault="007260A5" w:rsidP="00D05F5B">
            <w:pPr>
              <w:pStyle w:val="aff1"/>
              <w:ind w:firstLine="170"/>
              <w:rPr>
                <w:rFonts w:ascii="Calibri" w:hAnsi="Calibri" w:cs="Arial"/>
                <w:color w:val="auto"/>
                <w:lang w:val="kk-KZ"/>
              </w:rPr>
            </w:pPr>
            <w:r w:rsidRPr="00A50E6A">
              <w:rPr>
                <w:rFonts w:ascii="Calibri" w:hAnsi="Calibri" w:cs="Arial"/>
                <w:color w:val="auto"/>
                <w:lang w:val="kk-KZ"/>
              </w:rPr>
              <w:t xml:space="preserve">АӘК және тұрғын үй </w:t>
            </w:r>
          </w:p>
          <w:p w:rsidR="007260A5" w:rsidRPr="00A50E6A" w:rsidRDefault="007260A5" w:rsidP="00D05F5B">
            <w:pPr>
              <w:pStyle w:val="aff1"/>
              <w:ind w:firstLine="170"/>
              <w:rPr>
                <w:rFonts w:ascii="Calibri" w:hAnsi="Calibri" w:cs="Arial"/>
                <w:color w:val="auto"/>
              </w:rPr>
            </w:pPr>
            <w:r w:rsidRPr="00A50E6A">
              <w:rPr>
                <w:rFonts w:ascii="Calibri" w:hAnsi="Calibri" w:cs="Arial"/>
                <w:color w:val="auto"/>
                <w:lang w:val="kk-KZ"/>
              </w:rPr>
              <w:t>көмегі</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0,1</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0,1</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0,1</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71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70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709" w:type="dxa"/>
            <w:vAlign w:val="bottom"/>
          </w:tcPr>
          <w:p w:rsidR="007260A5" w:rsidRPr="00A50E6A" w:rsidRDefault="007260A5" w:rsidP="0066186E">
            <w:pPr>
              <w:pStyle w:val="aff2"/>
              <w:rPr>
                <w:rFonts w:asciiTheme="minorHAnsi" w:eastAsia="Arial" w:hAnsiTheme="minorHAnsi"/>
                <w:color w:val="auto"/>
              </w:rPr>
            </w:pPr>
            <w:r w:rsidRPr="00A50E6A">
              <w:rPr>
                <w:rFonts w:asciiTheme="minorHAnsi" w:hAnsiTheme="minorHAnsi"/>
                <w:color w:val="auto"/>
              </w:rPr>
              <w:t>0,1</w:t>
            </w:r>
          </w:p>
        </w:tc>
        <w:tc>
          <w:tcPr>
            <w:tcW w:w="2079"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 xml:space="preserve">АСП и жилищная </w:t>
            </w:r>
          </w:p>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помощь</w:t>
            </w:r>
          </w:p>
        </w:tc>
      </w:tr>
      <w:tr w:rsidR="007260A5" w:rsidRPr="00A50E6A" w:rsidTr="007260A5">
        <w:trPr>
          <w:trHeight w:val="136"/>
          <w:jc w:val="center"/>
        </w:trPr>
        <w:tc>
          <w:tcPr>
            <w:tcW w:w="2033"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lang w:val="kk-KZ"/>
              </w:rPr>
              <w:t>шәкіртақылар</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0,3</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0,3</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0,4</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0,5</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0,5</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0,5</w:t>
            </w:r>
          </w:p>
        </w:tc>
        <w:tc>
          <w:tcPr>
            <w:tcW w:w="71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0,4</w:t>
            </w:r>
          </w:p>
        </w:tc>
        <w:tc>
          <w:tcPr>
            <w:tcW w:w="70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0,4</w:t>
            </w:r>
          </w:p>
        </w:tc>
        <w:tc>
          <w:tcPr>
            <w:tcW w:w="709" w:type="dxa"/>
            <w:vAlign w:val="center"/>
          </w:tcPr>
          <w:p w:rsidR="007260A5" w:rsidRPr="00A50E6A" w:rsidRDefault="007260A5" w:rsidP="0066186E">
            <w:pPr>
              <w:pStyle w:val="aff2"/>
              <w:rPr>
                <w:rFonts w:asciiTheme="minorHAnsi" w:eastAsia="Arial" w:hAnsiTheme="minorHAnsi"/>
                <w:color w:val="auto"/>
              </w:rPr>
            </w:pPr>
            <w:r w:rsidRPr="00A50E6A">
              <w:rPr>
                <w:rFonts w:asciiTheme="minorHAnsi" w:hAnsiTheme="minorHAnsi"/>
                <w:color w:val="auto"/>
              </w:rPr>
              <w:t>0,5</w:t>
            </w:r>
          </w:p>
        </w:tc>
        <w:tc>
          <w:tcPr>
            <w:tcW w:w="2079" w:type="dxa"/>
            <w:vAlign w:val="bottom"/>
          </w:tcPr>
          <w:p w:rsidR="007260A5" w:rsidRPr="00A50E6A" w:rsidRDefault="007260A5" w:rsidP="00D05F5B">
            <w:pPr>
              <w:pStyle w:val="aff1"/>
              <w:ind w:firstLine="170"/>
              <w:rPr>
                <w:rFonts w:ascii="Calibri" w:hAnsi="Calibri" w:cs="Arial"/>
                <w:color w:val="auto"/>
              </w:rPr>
            </w:pPr>
            <w:r w:rsidRPr="00A50E6A">
              <w:rPr>
                <w:rFonts w:ascii="Calibri" w:hAnsi="Calibri" w:cs="Arial"/>
                <w:color w:val="auto"/>
              </w:rPr>
              <w:t>стипендии</w:t>
            </w:r>
          </w:p>
        </w:tc>
      </w:tr>
      <w:tr w:rsidR="007260A5" w:rsidRPr="00A50E6A" w:rsidTr="007260A5">
        <w:trPr>
          <w:trHeight w:val="136"/>
          <w:jc w:val="center"/>
        </w:trPr>
        <w:tc>
          <w:tcPr>
            <w:tcW w:w="2033"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меншіктен түскен табыс</w:t>
            </w:r>
          </w:p>
        </w:tc>
        <w:tc>
          <w:tcPr>
            <w:tcW w:w="611"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0,5</w:t>
            </w:r>
          </w:p>
        </w:tc>
        <w:tc>
          <w:tcPr>
            <w:tcW w:w="658"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0,6</w:t>
            </w:r>
          </w:p>
        </w:tc>
        <w:tc>
          <w:tcPr>
            <w:tcW w:w="64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635"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0,4</w:t>
            </w:r>
          </w:p>
        </w:tc>
        <w:tc>
          <w:tcPr>
            <w:tcW w:w="606"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0,4</w:t>
            </w:r>
          </w:p>
        </w:tc>
        <w:tc>
          <w:tcPr>
            <w:tcW w:w="67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71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0,4</w:t>
            </w:r>
          </w:p>
        </w:tc>
        <w:tc>
          <w:tcPr>
            <w:tcW w:w="708" w:type="dxa"/>
            <w:vAlign w:val="center"/>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0,5</w:t>
            </w:r>
          </w:p>
        </w:tc>
        <w:tc>
          <w:tcPr>
            <w:tcW w:w="709" w:type="dxa"/>
            <w:vAlign w:val="center"/>
          </w:tcPr>
          <w:p w:rsidR="007260A5" w:rsidRPr="00A50E6A" w:rsidRDefault="007260A5" w:rsidP="0066186E">
            <w:pPr>
              <w:pStyle w:val="aff2"/>
              <w:rPr>
                <w:rFonts w:asciiTheme="minorHAnsi" w:eastAsia="Arial" w:hAnsiTheme="minorHAnsi"/>
                <w:color w:val="auto"/>
              </w:rPr>
            </w:pPr>
            <w:r w:rsidRPr="00A50E6A">
              <w:rPr>
                <w:rFonts w:asciiTheme="minorHAnsi" w:hAnsiTheme="minorHAnsi"/>
                <w:color w:val="auto"/>
              </w:rPr>
              <w:t>0,2</w:t>
            </w:r>
          </w:p>
        </w:tc>
        <w:tc>
          <w:tcPr>
            <w:tcW w:w="2079"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доход от собственности</w:t>
            </w:r>
          </w:p>
        </w:tc>
      </w:tr>
      <w:tr w:rsidR="007260A5" w:rsidRPr="00A50E6A" w:rsidTr="007260A5">
        <w:trPr>
          <w:trHeight w:val="136"/>
          <w:jc w:val="center"/>
        </w:trPr>
        <w:tc>
          <w:tcPr>
            <w:tcW w:w="2033" w:type="dxa"/>
            <w:tcBorders>
              <w:bottom w:val="single" w:sz="4" w:space="0" w:color="auto"/>
            </w:tcBorders>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Туыстарымен таныстарынан материалдық көмек, алименттер, өзге де табыстар</w:t>
            </w:r>
          </w:p>
        </w:tc>
        <w:tc>
          <w:tcPr>
            <w:tcW w:w="611"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w:t>
            </w:r>
          </w:p>
        </w:tc>
        <w:tc>
          <w:tcPr>
            <w:tcW w:w="658"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3,2</w:t>
            </w:r>
          </w:p>
        </w:tc>
        <w:tc>
          <w:tcPr>
            <w:tcW w:w="644"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w:t>
            </w:r>
          </w:p>
        </w:tc>
        <w:tc>
          <w:tcPr>
            <w:tcW w:w="635"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3,9</w:t>
            </w:r>
          </w:p>
        </w:tc>
        <w:tc>
          <w:tcPr>
            <w:tcW w:w="606" w:type="dxa"/>
            <w:tcBorders>
              <w:bottom w:val="single" w:sz="4" w:space="0" w:color="auto"/>
            </w:tcBorders>
            <w:vAlign w:val="bottom"/>
          </w:tcPr>
          <w:p w:rsidR="007260A5" w:rsidRPr="00A50E6A" w:rsidRDefault="007260A5" w:rsidP="0066186E">
            <w:pPr>
              <w:pStyle w:val="aff2"/>
              <w:rPr>
                <w:rFonts w:asciiTheme="minorHAnsi" w:hAnsiTheme="minorHAnsi"/>
                <w:color w:val="auto"/>
                <w:lang w:val="kk-KZ"/>
              </w:rPr>
            </w:pPr>
            <w:r w:rsidRPr="00A50E6A">
              <w:rPr>
                <w:rFonts w:asciiTheme="minorHAnsi" w:hAnsiTheme="minorHAnsi"/>
                <w:color w:val="auto"/>
              </w:rPr>
              <w:t>4,0</w:t>
            </w:r>
          </w:p>
        </w:tc>
        <w:tc>
          <w:tcPr>
            <w:tcW w:w="670"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lang w:val="kk-KZ"/>
              </w:rPr>
              <w:t>3,9</w:t>
            </w:r>
          </w:p>
        </w:tc>
        <w:tc>
          <w:tcPr>
            <w:tcW w:w="718"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3,4</w:t>
            </w:r>
          </w:p>
        </w:tc>
        <w:tc>
          <w:tcPr>
            <w:tcW w:w="708"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w:t>
            </w:r>
          </w:p>
        </w:tc>
        <w:tc>
          <w:tcPr>
            <w:tcW w:w="709" w:type="dxa"/>
            <w:tcBorders>
              <w:bottom w:val="single" w:sz="4" w:space="0" w:color="auto"/>
            </w:tcBorders>
            <w:vAlign w:val="bottom"/>
          </w:tcPr>
          <w:p w:rsidR="007260A5" w:rsidRPr="00A50E6A" w:rsidRDefault="007260A5" w:rsidP="0066186E">
            <w:pPr>
              <w:pStyle w:val="aff2"/>
              <w:rPr>
                <w:rFonts w:asciiTheme="minorHAnsi" w:hAnsiTheme="minorHAnsi"/>
                <w:color w:val="auto"/>
                <w:lang w:val="en-US"/>
              </w:rPr>
            </w:pPr>
            <w:r w:rsidRPr="00A50E6A">
              <w:rPr>
                <w:rFonts w:asciiTheme="minorHAnsi" w:hAnsiTheme="minorHAnsi"/>
                <w:color w:val="auto"/>
              </w:rPr>
              <w:t>3,3</w:t>
            </w:r>
          </w:p>
        </w:tc>
        <w:tc>
          <w:tcPr>
            <w:tcW w:w="2079" w:type="dxa"/>
            <w:tcBorders>
              <w:bottom w:val="single" w:sz="4" w:space="0" w:color="auto"/>
            </w:tcBorders>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материальная помощь от родственников, знакомых алименты, прочие доходы</w:t>
            </w:r>
          </w:p>
        </w:tc>
      </w:tr>
    </w:tbl>
    <w:p w:rsidR="000B5F1A" w:rsidRPr="00A50E6A" w:rsidRDefault="000B5F1A"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766"/>
        <w:gridCol w:w="798"/>
        <w:gridCol w:w="700"/>
        <w:gridCol w:w="742"/>
        <w:gridCol w:w="797"/>
        <w:gridCol w:w="686"/>
        <w:gridCol w:w="756"/>
        <w:gridCol w:w="2832"/>
      </w:tblGrid>
      <w:tr w:rsidR="000B5F1A" w:rsidRPr="00A50E6A" w:rsidTr="00C22F06">
        <w:trPr>
          <w:cantSplit/>
          <w:tblHeader/>
          <w:jc w:val="center"/>
        </w:trPr>
        <w:tc>
          <w:tcPr>
            <w:tcW w:w="2766" w:type="dxa"/>
            <w:vMerge w:val="restart"/>
            <w:tcBorders>
              <w:top w:val="single" w:sz="4" w:space="0" w:color="auto"/>
              <w:bottom w:val="single" w:sz="4" w:space="0" w:color="auto"/>
              <w:right w:val="single" w:sz="4" w:space="0" w:color="auto"/>
            </w:tcBorders>
          </w:tcPr>
          <w:p w:rsidR="000B5F1A" w:rsidRPr="00A50E6A" w:rsidRDefault="000B5F1A" w:rsidP="00D05F5B">
            <w:pPr>
              <w:pStyle w:val="aff0"/>
              <w:snapToGrid w:val="0"/>
              <w:rPr>
                <w:rFonts w:ascii="Calibri" w:hAnsi="Calibri" w:cs="Arial"/>
                <w:color w:val="auto"/>
              </w:rPr>
            </w:pP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2239" w:type="dxa"/>
            <w:gridSpan w:val="3"/>
            <w:tcBorders>
              <w:top w:val="single" w:sz="4" w:space="0" w:color="auto"/>
              <w:left w:val="single" w:sz="4" w:space="0" w:color="auto"/>
              <w:bottom w:val="single" w:sz="4" w:space="0" w:color="auto"/>
              <w:right w:val="single" w:sz="4" w:space="0" w:color="auto"/>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2014</w:t>
            </w:r>
          </w:p>
        </w:tc>
        <w:tc>
          <w:tcPr>
            <w:tcW w:w="2832" w:type="dxa"/>
            <w:vMerge w:val="restart"/>
            <w:tcBorders>
              <w:top w:val="single" w:sz="4" w:space="0" w:color="auto"/>
              <w:left w:val="single" w:sz="4" w:space="0" w:color="auto"/>
              <w:bottom w:val="single" w:sz="4" w:space="0" w:color="auto"/>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22F06">
        <w:trPr>
          <w:cantSplit/>
          <w:tblHeader/>
          <w:jc w:val="center"/>
        </w:trPr>
        <w:tc>
          <w:tcPr>
            <w:tcW w:w="2766" w:type="dxa"/>
            <w:vMerge/>
            <w:tcBorders>
              <w:top w:val="single" w:sz="4" w:space="0" w:color="auto"/>
              <w:bottom w:val="single" w:sz="4" w:space="0" w:color="auto"/>
              <w:right w:val="single" w:sz="4" w:space="0" w:color="auto"/>
            </w:tcBorders>
          </w:tcPr>
          <w:p w:rsidR="000B5F1A" w:rsidRPr="00A50E6A" w:rsidRDefault="000B5F1A" w:rsidP="00D05F5B">
            <w:pPr>
              <w:pStyle w:val="aff0"/>
              <w:snapToGrid w:val="0"/>
              <w:rPr>
                <w:rFonts w:ascii="Calibri" w:hAnsi="Calibri" w:cs="Arial"/>
                <w:color w:val="auto"/>
                <w:sz w:val="14"/>
                <w:lang w:val="kk-KZ"/>
              </w:rPr>
            </w:pPr>
          </w:p>
        </w:tc>
        <w:tc>
          <w:tcPr>
            <w:tcW w:w="798" w:type="dxa"/>
            <w:vMerge w:val="restart"/>
            <w:tcBorders>
              <w:top w:val="single" w:sz="4" w:space="0" w:color="auto"/>
              <w:left w:val="single" w:sz="4" w:space="0" w:color="auto"/>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всего</w:t>
            </w:r>
          </w:p>
        </w:tc>
        <w:tc>
          <w:tcPr>
            <w:tcW w:w="1442" w:type="dxa"/>
            <w:gridSpan w:val="2"/>
            <w:tcBorders>
              <w:top w:val="single" w:sz="4" w:space="0" w:color="auto"/>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r w:rsidRPr="00A50E6A">
              <w:rPr>
                <w:rFonts w:ascii="Calibri" w:hAnsi="Calibri" w:cs="Arial"/>
                <w:color w:val="auto"/>
                <w:sz w:val="14"/>
                <w:lang w:val="kk-KZ"/>
              </w:rPr>
              <w:t>:</w:t>
            </w:r>
          </w:p>
        </w:tc>
        <w:tc>
          <w:tcPr>
            <w:tcW w:w="797" w:type="dxa"/>
            <w:vMerge w:val="restart"/>
            <w:tcBorders>
              <w:top w:val="single" w:sz="4" w:space="0" w:color="auto"/>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всего</w:t>
            </w:r>
          </w:p>
        </w:tc>
        <w:tc>
          <w:tcPr>
            <w:tcW w:w="1442" w:type="dxa"/>
            <w:gridSpan w:val="2"/>
            <w:tcBorders>
              <w:top w:val="single" w:sz="4" w:space="0" w:color="auto"/>
              <w:left w:val="single" w:sz="4" w:space="0" w:color="000000"/>
              <w:bottom w:val="single" w:sz="4" w:space="0" w:color="000000"/>
              <w:right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r w:rsidRPr="00A50E6A">
              <w:rPr>
                <w:rFonts w:ascii="Calibri" w:hAnsi="Calibri" w:cs="Arial"/>
                <w:color w:val="auto"/>
                <w:sz w:val="14"/>
                <w:lang w:val="kk-KZ"/>
              </w:rPr>
              <w:t>:</w:t>
            </w:r>
          </w:p>
        </w:tc>
        <w:tc>
          <w:tcPr>
            <w:tcW w:w="2832" w:type="dxa"/>
            <w:vMerge/>
            <w:tcBorders>
              <w:left w:val="single" w:sz="4" w:space="0" w:color="auto"/>
              <w:bottom w:val="single" w:sz="4" w:space="0" w:color="auto"/>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22F06">
        <w:trPr>
          <w:cantSplit/>
          <w:tblHeader/>
          <w:jc w:val="center"/>
        </w:trPr>
        <w:tc>
          <w:tcPr>
            <w:tcW w:w="2766" w:type="dxa"/>
            <w:vMerge/>
            <w:tcBorders>
              <w:top w:val="single" w:sz="4" w:space="0" w:color="auto"/>
              <w:bottom w:val="single" w:sz="4" w:space="0" w:color="auto"/>
              <w:right w:val="single" w:sz="4" w:space="0" w:color="auto"/>
            </w:tcBorders>
          </w:tcPr>
          <w:p w:rsidR="000B5F1A" w:rsidRPr="00A50E6A" w:rsidRDefault="000B5F1A" w:rsidP="00D05F5B">
            <w:pPr>
              <w:pStyle w:val="aff0"/>
              <w:snapToGrid w:val="0"/>
              <w:rPr>
                <w:rFonts w:ascii="Calibri" w:hAnsi="Calibri" w:cs="Arial"/>
                <w:color w:val="auto"/>
                <w:sz w:val="14"/>
                <w:lang w:val="kk-KZ"/>
              </w:rPr>
            </w:pPr>
          </w:p>
        </w:tc>
        <w:tc>
          <w:tcPr>
            <w:tcW w:w="798" w:type="dxa"/>
            <w:vMerge/>
            <w:tcBorders>
              <w:top w:val="single" w:sz="4" w:space="0" w:color="000000"/>
              <w:left w:val="single" w:sz="4" w:space="0" w:color="auto"/>
              <w:bottom w:val="single" w:sz="4" w:space="0" w:color="auto"/>
            </w:tcBorders>
            <w:vAlign w:val="center"/>
          </w:tcPr>
          <w:p w:rsidR="000B5F1A" w:rsidRPr="00A50E6A" w:rsidRDefault="000B5F1A" w:rsidP="00D05F5B">
            <w:pPr>
              <w:pStyle w:val="aff0"/>
              <w:snapToGrid w:val="0"/>
              <w:rPr>
                <w:rFonts w:ascii="Calibri" w:hAnsi="Calibri" w:cs="Arial"/>
                <w:color w:val="auto"/>
                <w:sz w:val="14"/>
                <w:lang w:val="kk-KZ"/>
              </w:rPr>
            </w:pPr>
          </w:p>
        </w:tc>
        <w:tc>
          <w:tcPr>
            <w:tcW w:w="700"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742"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селе</w:t>
            </w:r>
          </w:p>
        </w:tc>
        <w:tc>
          <w:tcPr>
            <w:tcW w:w="797" w:type="dxa"/>
            <w:vMerge/>
            <w:tcBorders>
              <w:top w:val="single" w:sz="4" w:space="0" w:color="000000"/>
              <w:left w:val="single" w:sz="4" w:space="0" w:color="000000"/>
              <w:bottom w:val="single" w:sz="4" w:space="0" w:color="auto"/>
            </w:tcBorders>
            <w:vAlign w:val="center"/>
          </w:tcPr>
          <w:p w:rsidR="000B5F1A" w:rsidRPr="00A50E6A" w:rsidRDefault="000B5F1A" w:rsidP="00D05F5B">
            <w:pPr>
              <w:pStyle w:val="aff0"/>
              <w:snapToGrid w:val="0"/>
              <w:rPr>
                <w:rFonts w:ascii="Calibri" w:hAnsi="Calibri" w:cs="Arial"/>
                <w:color w:val="auto"/>
                <w:sz w:val="14"/>
                <w:lang w:val="kk-KZ"/>
              </w:rPr>
            </w:pPr>
          </w:p>
        </w:tc>
        <w:tc>
          <w:tcPr>
            <w:tcW w:w="686" w:type="dxa"/>
            <w:tcBorders>
              <w:top w:val="single" w:sz="4" w:space="0" w:color="000000"/>
              <w:left w:val="single" w:sz="4" w:space="0" w:color="000000"/>
              <w:bottom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756" w:type="dxa"/>
            <w:tcBorders>
              <w:top w:val="single" w:sz="4" w:space="0" w:color="000000"/>
              <w:left w:val="single" w:sz="4" w:space="0" w:color="000000"/>
              <w:bottom w:val="single" w:sz="4" w:space="0" w:color="auto"/>
              <w:right w:val="single" w:sz="4" w:space="0" w:color="auto"/>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селе</w:t>
            </w:r>
          </w:p>
        </w:tc>
        <w:tc>
          <w:tcPr>
            <w:tcW w:w="2832" w:type="dxa"/>
            <w:vMerge/>
            <w:tcBorders>
              <w:left w:val="single" w:sz="4" w:space="0" w:color="auto"/>
              <w:bottom w:val="single" w:sz="4" w:space="0" w:color="auto"/>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22F06">
        <w:trPr>
          <w:trHeight w:val="145"/>
          <w:jc w:val="center"/>
        </w:trPr>
        <w:tc>
          <w:tcPr>
            <w:tcW w:w="2766" w:type="dxa"/>
            <w:tcBorders>
              <w:top w:val="single" w:sz="4" w:space="0" w:color="auto"/>
            </w:tcBorders>
            <w:vAlign w:val="bottom"/>
          </w:tcPr>
          <w:p w:rsidR="000B5F1A" w:rsidRPr="00A50E6A" w:rsidRDefault="000B5F1A" w:rsidP="00D05F5B">
            <w:pPr>
              <w:pStyle w:val="aff1"/>
              <w:rPr>
                <w:rFonts w:ascii="Calibri" w:hAnsi="Calibri" w:cs="Arial"/>
                <w:b/>
                <w:color w:val="auto"/>
              </w:rPr>
            </w:pPr>
            <w:r w:rsidRPr="00A50E6A">
              <w:rPr>
                <w:rFonts w:ascii="Calibri" w:hAnsi="Calibri" w:cs="Arial"/>
                <w:b/>
                <w:color w:val="auto"/>
                <w:lang w:val="kk-KZ"/>
              </w:rPr>
              <w:t>Ақшалай табыстар</w:t>
            </w:r>
            <w:r w:rsidRPr="00A50E6A">
              <w:rPr>
                <w:rFonts w:ascii="Calibri" w:hAnsi="Calibri" w:cs="Arial"/>
                <w:b/>
                <w:color w:val="auto"/>
              </w:rPr>
              <w:t xml:space="preserve"> – </w:t>
            </w:r>
          </w:p>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барлығы</w:t>
            </w:r>
          </w:p>
        </w:tc>
        <w:tc>
          <w:tcPr>
            <w:tcW w:w="798" w:type="dxa"/>
            <w:tcBorders>
              <w:top w:val="single" w:sz="4" w:space="0" w:color="auto"/>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00" w:type="dxa"/>
            <w:tcBorders>
              <w:top w:val="single" w:sz="4" w:space="0" w:color="auto"/>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tcBorders>
              <w:top w:val="single" w:sz="4" w:space="0" w:color="auto"/>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97" w:type="dxa"/>
            <w:tcBorders>
              <w:top w:val="single" w:sz="4" w:space="0" w:color="auto"/>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686" w:type="dxa"/>
            <w:tcBorders>
              <w:top w:val="single" w:sz="4" w:space="0" w:color="auto"/>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tcBorders>
              <w:top w:val="single" w:sz="4" w:space="0" w:color="auto"/>
            </w:tcBorders>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2832" w:type="dxa"/>
            <w:tcBorders>
              <w:top w:val="single" w:sz="4" w:space="0" w:color="auto"/>
            </w:tcBorders>
            <w:vAlign w:val="bottom"/>
          </w:tcPr>
          <w:p w:rsidR="000B5F1A" w:rsidRPr="00A50E6A" w:rsidRDefault="000B5F1A" w:rsidP="00D05F5B">
            <w:pPr>
              <w:pStyle w:val="aff2"/>
              <w:ind w:left="113"/>
              <w:jc w:val="left"/>
              <w:rPr>
                <w:rFonts w:ascii="Calibri" w:hAnsi="Calibri" w:cs="Arial"/>
                <w:b/>
                <w:color w:val="auto"/>
              </w:rPr>
            </w:pPr>
            <w:r w:rsidRPr="00A50E6A">
              <w:rPr>
                <w:rFonts w:ascii="Calibri" w:hAnsi="Calibri" w:cs="Arial"/>
                <w:b/>
                <w:color w:val="auto"/>
              </w:rPr>
              <w:t xml:space="preserve">Денежные доходы – </w:t>
            </w:r>
          </w:p>
          <w:p w:rsidR="000B5F1A" w:rsidRPr="00A50E6A" w:rsidRDefault="000B5F1A" w:rsidP="00D05F5B">
            <w:pPr>
              <w:pStyle w:val="aff2"/>
              <w:ind w:left="113"/>
              <w:jc w:val="left"/>
              <w:rPr>
                <w:rFonts w:ascii="Calibri" w:hAnsi="Calibri" w:cs="Arial"/>
                <w:color w:val="auto"/>
              </w:rPr>
            </w:pPr>
            <w:r w:rsidRPr="00A50E6A">
              <w:rPr>
                <w:rFonts w:ascii="Calibri" w:hAnsi="Calibri" w:cs="Arial"/>
                <w:b/>
                <w:color w:val="auto"/>
              </w:rPr>
              <w:t>всего</w:t>
            </w:r>
          </w:p>
        </w:tc>
      </w:tr>
      <w:tr w:rsidR="000B5F1A" w:rsidRPr="00A50E6A" w:rsidTr="00C22F06">
        <w:trPr>
          <w:trHeight w:val="145"/>
          <w:jc w:val="center"/>
        </w:trPr>
        <w:tc>
          <w:tcPr>
            <w:tcW w:w="2766"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798" w:type="dxa"/>
            <w:vAlign w:val="bottom"/>
          </w:tcPr>
          <w:p w:rsidR="000B5F1A" w:rsidRPr="00A50E6A" w:rsidRDefault="000B5F1A" w:rsidP="00D05F5B">
            <w:pPr>
              <w:pStyle w:val="aff2"/>
              <w:snapToGrid w:val="0"/>
              <w:rPr>
                <w:rFonts w:ascii="Calibri" w:hAnsi="Calibri" w:cs="Arial"/>
                <w:color w:val="auto"/>
              </w:rPr>
            </w:pPr>
          </w:p>
        </w:tc>
        <w:tc>
          <w:tcPr>
            <w:tcW w:w="700" w:type="dxa"/>
            <w:vAlign w:val="bottom"/>
          </w:tcPr>
          <w:p w:rsidR="000B5F1A" w:rsidRPr="00A50E6A" w:rsidRDefault="000B5F1A" w:rsidP="00D05F5B">
            <w:pPr>
              <w:pStyle w:val="aff2"/>
              <w:snapToGrid w:val="0"/>
              <w:rPr>
                <w:rFonts w:ascii="Calibri" w:hAnsi="Calibri" w:cs="Arial"/>
                <w:color w:val="auto"/>
              </w:rPr>
            </w:pPr>
          </w:p>
        </w:tc>
        <w:tc>
          <w:tcPr>
            <w:tcW w:w="742" w:type="dxa"/>
            <w:vAlign w:val="bottom"/>
          </w:tcPr>
          <w:p w:rsidR="000B5F1A" w:rsidRPr="00A50E6A" w:rsidRDefault="000B5F1A" w:rsidP="00D05F5B">
            <w:pPr>
              <w:pStyle w:val="aff2"/>
              <w:snapToGrid w:val="0"/>
              <w:rPr>
                <w:rFonts w:ascii="Calibri" w:hAnsi="Calibri" w:cs="Arial"/>
                <w:color w:val="auto"/>
              </w:rPr>
            </w:pPr>
          </w:p>
        </w:tc>
        <w:tc>
          <w:tcPr>
            <w:tcW w:w="797" w:type="dxa"/>
            <w:vAlign w:val="bottom"/>
          </w:tcPr>
          <w:p w:rsidR="000B5F1A" w:rsidRPr="00A50E6A" w:rsidRDefault="000B5F1A" w:rsidP="00D05F5B">
            <w:pPr>
              <w:pStyle w:val="aff2"/>
              <w:snapToGrid w:val="0"/>
              <w:rPr>
                <w:rFonts w:ascii="Calibri" w:hAnsi="Calibri" w:cs="Arial"/>
                <w:color w:val="auto"/>
              </w:rPr>
            </w:pPr>
          </w:p>
        </w:tc>
        <w:tc>
          <w:tcPr>
            <w:tcW w:w="686" w:type="dxa"/>
            <w:vAlign w:val="bottom"/>
          </w:tcPr>
          <w:p w:rsidR="000B5F1A" w:rsidRPr="00A50E6A" w:rsidRDefault="000B5F1A" w:rsidP="00D05F5B">
            <w:pPr>
              <w:pStyle w:val="aff2"/>
              <w:snapToGrid w:val="0"/>
              <w:rPr>
                <w:rFonts w:ascii="Calibri" w:hAnsi="Calibri" w:cs="Arial"/>
                <w:color w:val="auto"/>
              </w:rPr>
            </w:pPr>
          </w:p>
        </w:tc>
        <w:tc>
          <w:tcPr>
            <w:tcW w:w="756" w:type="dxa"/>
            <w:vAlign w:val="bottom"/>
          </w:tcPr>
          <w:p w:rsidR="000B5F1A" w:rsidRPr="00A50E6A" w:rsidRDefault="000B5F1A" w:rsidP="00D05F5B">
            <w:pPr>
              <w:pStyle w:val="aff2"/>
              <w:snapToGrid w:val="0"/>
              <w:rPr>
                <w:rFonts w:ascii="Calibri" w:hAnsi="Calibri" w:cs="Arial"/>
                <w:color w:val="auto"/>
              </w:rPr>
            </w:pPr>
          </w:p>
        </w:tc>
        <w:tc>
          <w:tcPr>
            <w:tcW w:w="2832" w:type="dxa"/>
            <w:vAlign w:val="bottom"/>
          </w:tcPr>
          <w:p w:rsidR="000B5F1A" w:rsidRPr="00A50E6A" w:rsidRDefault="000B5F1A" w:rsidP="00D05F5B">
            <w:pPr>
              <w:pStyle w:val="aff2"/>
              <w:ind w:left="113" w:firstLine="170"/>
              <w:jc w:val="left"/>
              <w:rPr>
                <w:rFonts w:ascii="Calibri" w:hAnsi="Calibri" w:cs="Arial"/>
                <w:color w:val="auto"/>
              </w:rPr>
            </w:pPr>
            <w:r w:rsidRPr="00A50E6A">
              <w:rPr>
                <w:rFonts w:ascii="Calibri" w:hAnsi="Calibri" w:cs="Arial"/>
                <w:color w:val="auto"/>
              </w:rPr>
              <w:t>в том числе:</w:t>
            </w:r>
          </w:p>
        </w:tc>
      </w:tr>
      <w:tr w:rsidR="000B5F1A" w:rsidRPr="00A50E6A" w:rsidTr="00C22F06">
        <w:trPr>
          <w:trHeight w:val="145"/>
          <w:jc w:val="center"/>
        </w:trPr>
        <w:tc>
          <w:tcPr>
            <w:tcW w:w="2766"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еңбек қызметінен түскен табыстар</w:t>
            </w:r>
          </w:p>
        </w:tc>
        <w:tc>
          <w:tcPr>
            <w:tcW w:w="798" w:type="dxa"/>
            <w:vAlign w:val="center"/>
          </w:tcPr>
          <w:p w:rsidR="000B5F1A" w:rsidRPr="00A50E6A" w:rsidRDefault="000B5F1A" w:rsidP="00D05F5B">
            <w:pPr>
              <w:snapToGrid w:val="0"/>
              <w:spacing w:after="0" w:line="240" w:lineRule="auto"/>
              <w:jc w:val="right"/>
              <w:rPr>
                <w:rFonts w:eastAsia="Arial" w:cs="Arial"/>
                <w:sz w:val="16"/>
              </w:rPr>
            </w:pPr>
            <w:r w:rsidRPr="00A50E6A">
              <w:rPr>
                <w:rFonts w:cs="Arial"/>
                <w:sz w:val="16"/>
              </w:rPr>
              <w:t>81,2</w:t>
            </w:r>
          </w:p>
        </w:tc>
        <w:tc>
          <w:tcPr>
            <w:tcW w:w="700" w:type="dxa"/>
            <w:vAlign w:val="center"/>
          </w:tcPr>
          <w:p w:rsidR="000B5F1A" w:rsidRPr="00A50E6A" w:rsidRDefault="000B5F1A" w:rsidP="00D05F5B">
            <w:pPr>
              <w:snapToGrid w:val="0"/>
              <w:spacing w:after="0" w:line="240" w:lineRule="auto"/>
              <w:jc w:val="right"/>
              <w:rPr>
                <w:rFonts w:eastAsia="Arial" w:cs="Arial"/>
                <w:sz w:val="16"/>
              </w:rPr>
            </w:pPr>
            <w:r w:rsidRPr="00A50E6A">
              <w:rPr>
                <w:rFonts w:cs="Arial"/>
                <w:sz w:val="16"/>
              </w:rPr>
              <w:t>82,3</w:t>
            </w:r>
          </w:p>
        </w:tc>
        <w:tc>
          <w:tcPr>
            <w:tcW w:w="742" w:type="dxa"/>
            <w:vAlign w:val="center"/>
          </w:tcPr>
          <w:p w:rsidR="000B5F1A" w:rsidRPr="00A50E6A" w:rsidRDefault="000B5F1A" w:rsidP="00D05F5B">
            <w:pPr>
              <w:snapToGrid w:val="0"/>
              <w:spacing w:after="0" w:line="240" w:lineRule="auto"/>
              <w:jc w:val="right"/>
              <w:rPr>
                <w:rFonts w:eastAsia="Arial" w:cs="Arial"/>
                <w:sz w:val="16"/>
              </w:rPr>
            </w:pPr>
            <w:r w:rsidRPr="00A50E6A">
              <w:rPr>
                <w:rFonts w:cs="Arial"/>
                <w:sz w:val="16"/>
              </w:rPr>
              <w:t>79,2</w:t>
            </w:r>
          </w:p>
        </w:tc>
        <w:tc>
          <w:tcPr>
            <w:tcW w:w="797" w:type="dxa"/>
            <w:vAlign w:val="center"/>
          </w:tcPr>
          <w:p w:rsidR="000B5F1A" w:rsidRPr="00A50E6A" w:rsidRDefault="000B5F1A" w:rsidP="00D05F5B">
            <w:pPr>
              <w:pStyle w:val="d1f2eeebe1e5f6"/>
              <w:suppressAutoHyphens/>
              <w:autoSpaceDE w:val="0"/>
              <w:snapToGrid w:val="0"/>
              <w:rPr>
                <w:rFonts w:ascii="Calibri" w:eastAsia="Arial" w:hAnsi="Calibri" w:cs="Arial"/>
                <w:color w:val="auto"/>
              </w:rPr>
            </w:pPr>
            <w:r w:rsidRPr="00A50E6A">
              <w:rPr>
                <w:rFonts w:ascii="Calibri" w:hAnsi="Calibri" w:cs="Arial"/>
                <w:color w:val="auto"/>
              </w:rPr>
              <w:t>80,5</w:t>
            </w:r>
          </w:p>
        </w:tc>
        <w:tc>
          <w:tcPr>
            <w:tcW w:w="68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81,8</w:t>
            </w:r>
          </w:p>
        </w:tc>
        <w:tc>
          <w:tcPr>
            <w:tcW w:w="756" w:type="dxa"/>
            <w:vAlign w:val="center"/>
          </w:tcPr>
          <w:p w:rsidR="000B5F1A" w:rsidRPr="00A50E6A" w:rsidRDefault="000B5F1A" w:rsidP="00D05F5B">
            <w:pPr>
              <w:snapToGrid w:val="0"/>
              <w:spacing w:after="0" w:line="240" w:lineRule="auto"/>
              <w:jc w:val="right"/>
              <w:rPr>
                <w:rFonts w:eastAsia="Arial" w:cs="Arial"/>
                <w:sz w:val="16"/>
              </w:rPr>
            </w:pPr>
            <w:r w:rsidRPr="00A50E6A">
              <w:rPr>
                <w:rFonts w:cs="Arial"/>
                <w:snapToGrid w:val="0"/>
                <w:sz w:val="16"/>
              </w:rPr>
              <w:t>78,2</w:t>
            </w:r>
          </w:p>
        </w:tc>
        <w:tc>
          <w:tcPr>
            <w:tcW w:w="283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доходы от  трудовой деятельности</w:t>
            </w:r>
          </w:p>
        </w:tc>
      </w:tr>
      <w:tr w:rsidR="000B5F1A" w:rsidRPr="00A50E6A" w:rsidTr="00C22F06">
        <w:trPr>
          <w:trHeight w:val="145"/>
          <w:jc w:val="center"/>
        </w:trPr>
        <w:tc>
          <w:tcPr>
            <w:tcW w:w="2766"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жалдамалы жұмыстан түскен табыс</w:t>
            </w:r>
          </w:p>
        </w:tc>
        <w:tc>
          <w:tcPr>
            <w:tcW w:w="798"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70,1</w:t>
            </w:r>
          </w:p>
        </w:tc>
        <w:tc>
          <w:tcPr>
            <w:tcW w:w="700"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74,6</w:t>
            </w:r>
          </w:p>
        </w:tc>
        <w:tc>
          <w:tcPr>
            <w:tcW w:w="742"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61,7</w:t>
            </w:r>
          </w:p>
        </w:tc>
        <w:tc>
          <w:tcPr>
            <w:tcW w:w="797" w:type="dxa"/>
            <w:vAlign w:val="center"/>
          </w:tcPr>
          <w:p w:rsidR="000B5F1A" w:rsidRPr="00A50E6A" w:rsidRDefault="000B5F1A" w:rsidP="00D05F5B">
            <w:pPr>
              <w:snapToGrid w:val="0"/>
              <w:spacing w:after="0" w:line="240" w:lineRule="auto"/>
              <w:jc w:val="right"/>
              <w:rPr>
                <w:rFonts w:eastAsia="Arial" w:cs="Arial"/>
                <w:sz w:val="16"/>
              </w:rPr>
            </w:pPr>
            <w:r w:rsidRPr="00A50E6A">
              <w:rPr>
                <w:rFonts w:cs="Arial"/>
                <w:snapToGrid w:val="0"/>
                <w:sz w:val="16"/>
              </w:rPr>
              <w:t>69,7</w:t>
            </w:r>
          </w:p>
        </w:tc>
        <w:tc>
          <w:tcPr>
            <w:tcW w:w="68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74,2</w:t>
            </w:r>
          </w:p>
        </w:tc>
        <w:tc>
          <w:tcPr>
            <w:tcW w:w="756" w:type="dxa"/>
            <w:vAlign w:val="center"/>
          </w:tcPr>
          <w:p w:rsidR="000B5F1A" w:rsidRPr="00A50E6A" w:rsidRDefault="000B5F1A" w:rsidP="00D05F5B">
            <w:pPr>
              <w:snapToGrid w:val="0"/>
              <w:spacing w:after="0" w:line="240" w:lineRule="auto"/>
              <w:jc w:val="right"/>
              <w:rPr>
                <w:rFonts w:eastAsia="Arial" w:cs="Arial"/>
                <w:sz w:val="16"/>
              </w:rPr>
            </w:pPr>
            <w:r w:rsidRPr="00A50E6A">
              <w:rPr>
                <w:rFonts w:cs="Arial"/>
                <w:snapToGrid w:val="0"/>
                <w:sz w:val="16"/>
              </w:rPr>
              <w:t>61,2</w:t>
            </w:r>
          </w:p>
        </w:tc>
        <w:tc>
          <w:tcPr>
            <w:tcW w:w="283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доход от работы по найму</w:t>
            </w:r>
          </w:p>
        </w:tc>
      </w:tr>
      <w:tr w:rsidR="000B5F1A" w:rsidRPr="00A50E6A" w:rsidTr="00C22F06">
        <w:trPr>
          <w:trHeight w:val="145"/>
          <w:jc w:val="center"/>
        </w:trPr>
        <w:tc>
          <w:tcPr>
            <w:tcW w:w="2766"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өз бетінше жұмыспен қамтылудан және кәсіпкерлік қызметтен түскен табыс</w:t>
            </w:r>
          </w:p>
        </w:tc>
        <w:tc>
          <w:tcPr>
            <w:tcW w:w="798" w:type="dxa"/>
            <w:vAlign w:val="center"/>
          </w:tcPr>
          <w:p w:rsidR="000B5F1A" w:rsidRPr="00A50E6A" w:rsidRDefault="000B5F1A" w:rsidP="00D05F5B">
            <w:pPr>
              <w:snapToGrid w:val="0"/>
              <w:spacing w:after="0" w:line="240" w:lineRule="auto"/>
              <w:jc w:val="right"/>
              <w:rPr>
                <w:rFonts w:cs="Arial"/>
                <w:sz w:val="16"/>
              </w:rPr>
            </w:pPr>
            <w:r w:rsidRPr="00A50E6A">
              <w:rPr>
                <w:rFonts w:cs="Arial"/>
                <w:sz w:val="16"/>
              </w:rPr>
              <w:t>11,1</w:t>
            </w:r>
          </w:p>
          <w:p w:rsidR="000B5F1A" w:rsidRPr="00A50E6A" w:rsidRDefault="000B5F1A" w:rsidP="00D05F5B">
            <w:pPr>
              <w:pStyle w:val="aff2"/>
              <w:snapToGrid w:val="0"/>
              <w:rPr>
                <w:rFonts w:ascii="Calibri" w:hAnsi="Calibri" w:cs="Arial"/>
                <w:color w:val="auto"/>
              </w:rPr>
            </w:pPr>
          </w:p>
        </w:tc>
        <w:tc>
          <w:tcPr>
            <w:tcW w:w="700" w:type="dxa"/>
            <w:vAlign w:val="center"/>
          </w:tcPr>
          <w:p w:rsidR="000B5F1A" w:rsidRPr="00A50E6A" w:rsidRDefault="000B5F1A" w:rsidP="00D05F5B">
            <w:pPr>
              <w:snapToGrid w:val="0"/>
              <w:spacing w:after="0" w:line="240" w:lineRule="auto"/>
              <w:jc w:val="right"/>
              <w:rPr>
                <w:rFonts w:cs="Arial"/>
                <w:sz w:val="16"/>
              </w:rPr>
            </w:pPr>
            <w:r w:rsidRPr="00A50E6A">
              <w:rPr>
                <w:rFonts w:cs="Arial"/>
                <w:sz w:val="16"/>
              </w:rPr>
              <w:t>7,7</w:t>
            </w:r>
          </w:p>
          <w:p w:rsidR="000B5F1A" w:rsidRPr="00A50E6A" w:rsidRDefault="000B5F1A" w:rsidP="00D05F5B">
            <w:pPr>
              <w:pStyle w:val="aff2"/>
              <w:snapToGrid w:val="0"/>
              <w:rPr>
                <w:rFonts w:ascii="Calibri" w:hAnsi="Calibri" w:cs="Arial"/>
                <w:color w:val="auto"/>
              </w:rPr>
            </w:pPr>
          </w:p>
        </w:tc>
        <w:tc>
          <w:tcPr>
            <w:tcW w:w="742" w:type="dxa"/>
            <w:vAlign w:val="center"/>
          </w:tcPr>
          <w:p w:rsidR="000B5F1A" w:rsidRPr="00A50E6A" w:rsidRDefault="000B5F1A" w:rsidP="00D05F5B">
            <w:pPr>
              <w:snapToGrid w:val="0"/>
              <w:spacing w:after="0" w:line="240" w:lineRule="auto"/>
              <w:jc w:val="right"/>
              <w:rPr>
                <w:rFonts w:cs="Arial"/>
                <w:sz w:val="16"/>
              </w:rPr>
            </w:pPr>
            <w:r w:rsidRPr="00A50E6A">
              <w:rPr>
                <w:rFonts w:cs="Arial"/>
                <w:sz w:val="16"/>
              </w:rPr>
              <w:t>17,5</w:t>
            </w:r>
          </w:p>
          <w:p w:rsidR="000B5F1A" w:rsidRPr="00A50E6A" w:rsidRDefault="000B5F1A" w:rsidP="00D05F5B">
            <w:pPr>
              <w:pStyle w:val="aff2"/>
              <w:snapToGrid w:val="0"/>
              <w:rPr>
                <w:rFonts w:ascii="Calibri" w:hAnsi="Calibri" w:cs="Arial"/>
                <w:color w:val="auto"/>
              </w:rPr>
            </w:pPr>
          </w:p>
        </w:tc>
        <w:tc>
          <w:tcPr>
            <w:tcW w:w="797" w:type="dxa"/>
            <w:vAlign w:val="center"/>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10,8</w:t>
            </w:r>
          </w:p>
        </w:tc>
        <w:tc>
          <w:tcPr>
            <w:tcW w:w="686" w:type="dxa"/>
            <w:vAlign w:val="center"/>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7,6</w:t>
            </w:r>
          </w:p>
        </w:tc>
        <w:tc>
          <w:tcPr>
            <w:tcW w:w="756" w:type="dxa"/>
            <w:vAlign w:val="center"/>
          </w:tcPr>
          <w:p w:rsidR="000B5F1A" w:rsidRPr="00A50E6A" w:rsidRDefault="000B5F1A" w:rsidP="00D05F5B">
            <w:pPr>
              <w:pStyle w:val="aff2"/>
              <w:snapToGrid w:val="0"/>
              <w:rPr>
                <w:rFonts w:ascii="Calibri" w:hAnsi="Calibri" w:cs="Arial"/>
                <w:color w:val="auto"/>
              </w:rPr>
            </w:pPr>
            <w:r w:rsidRPr="00A50E6A">
              <w:rPr>
                <w:rFonts w:ascii="Calibri" w:hAnsi="Calibri" w:cs="Arial"/>
                <w:snapToGrid w:val="0"/>
                <w:color w:val="auto"/>
                <w:lang w:eastAsia="ru-RU"/>
              </w:rPr>
              <w:t>17,0</w:t>
            </w:r>
          </w:p>
        </w:tc>
        <w:tc>
          <w:tcPr>
            <w:tcW w:w="283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доход от самостоятельной</w:t>
            </w:r>
          </w:p>
          <w:p w:rsidR="000B5F1A" w:rsidRPr="00A50E6A" w:rsidRDefault="000B5F1A" w:rsidP="00D05F5B">
            <w:pPr>
              <w:pStyle w:val="aff1"/>
              <w:rPr>
                <w:rFonts w:ascii="Calibri" w:hAnsi="Calibri" w:cs="Arial"/>
                <w:color w:val="auto"/>
              </w:rPr>
            </w:pPr>
            <w:r w:rsidRPr="00A50E6A">
              <w:rPr>
                <w:rFonts w:ascii="Calibri" w:hAnsi="Calibri" w:cs="Arial"/>
                <w:color w:val="auto"/>
              </w:rPr>
              <w:t xml:space="preserve">занятости и предпринимательской деятельности </w:t>
            </w:r>
          </w:p>
        </w:tc>
      </w:tr>
      <w:tr w:rsidR="000B5F1A" w:rsidRPr="00A50E6A" w:rsidTr="00C22F06">
        <w:trPr>
          <w:trHeight w:val="145"/>
          <w:jc w:val="center"/>
        </w:trPr>
        <w:tc>
          <w:tcPr>
            <w:tcW w:w="2766"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lang w:val="kk-KZ"/>
              </w:rPr>
              <w:t>әлеуметтік трансферттер</w:t>
            </w:r>
          </w:p>
        </w:tc>
        <w:tc>
          <w:tcPr>
            <w:tcW w:w="798" w:type="dxa"/>
            <w:vAlign w:val="center"/>
          </w:tcPr>
          <w:p w:rsidR="000B5F1A" w:rsidRPr="00A50E6A" w:rsidRDefault="000B5F1A" w:rsidP="00D05F5B">
            <w:pPr>
              <w:pStyle w:val="aff2"/>
              <w:snapToGrid w:val="0"/>
              <w:rPr>
                <w:rFonts w:ascii="Calibri" w:hAnsi="Calibri" w:cs="Arial"/>
                <w:color w:val="auto"/>
                <w:lang w:val="en-US"/>
              </w:rPr>
            </w:pPr>
            <w:r w:rsidRPr="00A50E6A">
              <w:rPr>
                <w:rFonts w:ascii="Calibri" w:hAnsi="Calibri" w:cs="Arial"/>
                <w:color w:val="auto"/>
                <w:lang w:val="en-US"/>
              </w:rPr>
              <w:t>15,1</w:t>
            </w:r>
          </w:p>
        </w:tc>
        <w:tc>
          <w:tcPr>
            <w:tcW w:w="700" w:type="dxa"/>
            <w:vAlign w:val="center"/>
          </w:tcPr>
          <w:p w:rsidR="000B5F1A" w:rsidRPr="00A50E6A" w:rsidRDefault="000B5F1A" w:rsidP="00D05F5B">
            <w:pPr>
              <w:pStyle w:val="aff2"/>
              <w:snapToGrid w:val="0"/>
              <w:rPr>
                <w:rFonts w:ascii="Calibri" w:hAnsi="Calibri" w:cs="Arial"/>
                <w:color w:val="auto"/>
                <w:lang w:val="en-US"/>
              </w:rPr>
            </w:pPr>
            <w:r w:rsidRPr="00A50E6A">
              <w:rPr>
                <w:rFonts w:ascii="Calibri" w:hAnsi="Calibri" w:cs="Arial"/>
                <w:color w:val="auto"/>
                <w:lang w:val="en-US"/>
              </w:rPr>
              <w:t>14,0</w:t>
            </w:r>
          </w:p>
        </w:tc>
        <w:tc>
          <w:tcPr>
            <w:tcW w:w="742" w:type="dxa"/>
            <w:vAlign w:val="center"/>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lang w:val="en-US"/>
              </w:rPr>
              <w:t>17,3</w:t>
            </w:r>
          </w:p>
        </w:tc>
        <w:tc>
          <w:tcPr>
            <w:tcW w:w="797" w:type="dxa"/>
            <w:vAlign w:val="center"/>
          </w:tcPr>
          <w:p w:rsidR="000B5F1A" w:rsidRPr="00A50E6A" w:rsidRDefault="000B5F1A" w:rsidP="00D05F5B">
            <w:pPr>
              <w:pStyle w:val="aff2"/>
              <w:snapToGrid w:val="0"/>
              <w:rPr>
                <w:rFonts w:ascii="Calibri" w:hAnsi="Calibri" w:cs="Arial"/>
                <w:color w:val="auto"/>
                <w:lang w:val="en-US"/>
              </w:rPr>
            </w:pPr>
            <w:r w:rsidRPr="00A50E6A">
              <w:rPr>
                <w:rFonts w:ascii="Calibri" w:hAnsi="Calibri" w:cs="Arial"/>
                <w:color w:val="auto"/>
                <w:lang w:val="en-US"/>
              </w:rPr>
              <w:t>15,8</w:t>
            </w:r>
          </w:p>
        </w:tc>
        <w:tc>
          <w:tcPr>
            <w:tcW w:w="686" w:type="dxa"/>
            <w:vAlign w:val="center"/>
          </w:tcPr>
          <w:p w:rsidR="000B5F1A" w:rsidRPr="00A50E6A" w:rsidRDefault="000B5F1A" w:rsidP="00D05F5B">
            <w:pPr>
              <w:pStyle w:val="aff2"/>
              <w:snapToGrid w:val="0"/>
              <w:rPr>
                <w:rFonts w:ascii="Calibri" w:hAnsi="Calibri" w:cs="Arial"/>
                <w:color w:val="auto"/>
                <w:lang w:val="en-US"/>
              </w:rPr>
            </w:pPr>
            <w:r w:rsidRPr="00A50E6A">
              <w:rPr>
                <w:rFonts w:ascii="Calibri" w:hAnsi="Calibri" w:cs="Arial"/>
                <w:color w:val="auto"/>
                <w:lang w:val="en-US"/>
              </w:rPr>
              <w:t>14,5</w:t>
            </w:r>
          </w:p>
        </w:tc>
        <w:tc>
          <w:tcPr>
            <w:tcW w:w="756" w:type="dxa"/>
            <w:vAlign w:val="center"/>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18,2</w:t>
            </w:r>
          </w:p>
        </w:tc>
        <w:tc>
          <w:tcPr>
            <w:tcW w:w="2832"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rPr>
              <w:t>социальные трансферты</w:t>
            </w:r>
          </w:p>
        </w:tc>
      </w:tr>
      <w:tr w:rsidR="000B5F1A" w:rsidRPr="00A50E6A" w:rsidTr="00C22F06">
        <w:trPr>
          <w:trHeight w:val="145"/>
          <w:jc w:val="center"/>
        </w:trPr>
        <w:tc>
          <w:tcPr>
            <w:tcW w:w="2766"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lang w:val="kk-KZ"/>
              </w:rPr>
              <w:t>зейнетақы</w:t>
            </w:r>
          </w:p>
        </w:tc>
        <w:tc>
          <w:tcPr>
            <w:tcW w:w="798"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12,2</w:t>
            </w:r>
          </w:p>
        </w:tc>
        <w:tc>
          <w:tcPr>
            <w:tcW w:w="700"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11,7</w:t>
            </w:r>
          </w:p>
        </w:tc>
        <w:tc>
          <w:tcPr>
            <w:tcW w:w="742"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13,1</w:t>
            </w:r>
          </w:p>
        </w:tc>
        <w:tc>
          <w:tcPr>
            <w:tcW w:w="797" w:type="dxa"/>
            <w:vAlign w:val="center"/>
          </w:tcPr>
          <w:p w:rsidR="000B5F1A" w:rsidRPr="00A50E6A" w:rsidRDefault="000B5F1A" w:rsidP="00D05F5B">
            <w:pPr>
              <w:pStyle w:val="d1f2eeebe1e5f6"/>
              <w:suppressAutoHyphens/>
              <w:autoSpaceDE w:val="0"/>
              <w:snapToGrid w:val="0"/>
              <w:rPr>
                <w:rFonts w:ascii="Calibri" w:eastAsia="Arial" w:hAnsi="Calibri" w:cs="Arial"/>
                <w:color w:val="auto"/>
              </w:rPr>
            </w:pPr>
            <w:r w:rsidRPr="00A50E6A">
              <w:rPr>
                <w:rFonts w:ascii="Calibri" w:hAnsi="Calibri" w:cs="Arial"/>
                <w:color w:val="auto"/>
              </w:rPr>
              <w:t>12,8</w:t>
            </w:r>
          </w:p>
        </w:tc>
        <w:tc>
          <w:tcPr>
            <w:tcW w:w="68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12,2</w:t>
            </w:r>
          </w:p>
        </w:tc>
        <w:tc>
          <w:tcPr>
            <w:tcW w:w="756" w:type="dxa"/>
            <w:vAlign w:val="center"/>
          </w:tcPr>
          <w:p w:rsidR="000B5F1A" w:rsidRPr="00A50E6A" w:rsidRDefault="000B5F1A" w:rsidP="00D05F5B">
            <w:pPr>
              <w:snapToGrid w:val="0"/>
              <w:spacing w:after="0" w:line="240" w:lineRule="auto"/>
              <w:jc w:val="right"/>
              <w:rPr>
                <w:rFonts w:eastAsia="Arial" w:cs="Arial"/>
                <w:sz w:val="16"/>
              </w:rPr>
            </w:pPr>
            <w:r w:rsidRPr="00A50E6A">
              <w:rPr>
                <w:rFonts w:cs="Arial"/>
                <w:snapToGrid w:val="0"/>
                <w:sz w:val="16"/>
              </w:rPr>
              <w:t>14,1</w:t>
            </w:r>
          </w:p>
        </w:tc>
        <w:tc>
          <w:tcPr>
            <w:tcW w:w="2832"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rPr>
              <w:t>пенсии</w:t>
            </w:r>
          </w:p>
        </w:tc>
      </w:tr>
      <w:tr w:rsidR="000B5F1A" w:rsidRPr="00A50E6A" w:rsidTr="00C22F06">
        <w:trPr>
          <w:trHeight w:val="145"/>
          <w:jc w:val="center"/>
        </w:trPr>
        <w:tc>
          <w:tcPr>
            <w:tcW w:w="2766"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lang w:val="kk-KZ"/>
              </w:rPr>
              <w:t>жәрдемақы</w:t>
            </w:r>
          </w:p>
        </w:tc>
        <w:tc>
          <w:tcPr>
            <w:tcW w:w="798"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2,5</w:t>
            </w:r>
          </w:p>
        </w:tc>
        <w:tc>
          <w:tcPr>
            <w:tcW w:w="700"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1,9</w:t>
            </w:r>
          </w:p>
        </w:tc>
        <w:tc>
          <w:tcPr>
            <w:tcW w:w="742"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3,7</w:t>
            </w:r>
          </w:p>
        </w:tc>
        <w:tc>
          <w:tcPr>
            <w:tcW w:w="797" w:type="dxa"/>
            <w:vAlign w:val="center"/>
          </w:tcPr>
          <w:p w:rsidR="000B5F1A" w:rsidRPr="00A50E6A" w:rsidRDefault="000B5F1A" w:rsidP="00D05F5B">
            <w:pPr>
              <w:pStyle w:val="d1f2eeebe1e5f6"/>
              <w:suppressAutoHyphens/>
              <w:autoSpaceDE w:val="0"/>
              <w:snapToGrid w:val="0"/>
              <w:rPr>
                <w:rFonts w:ascii="Calibri" w:eastAsia="Arial" w:hAnsi="Calibri" w:cs="Arial"/>
                <w:color w:val="auto"/>
              </w:rPr>
            </w:pPr>
            <w:r w:rsidRPr="00A50E6A">
              <w:rPr>
                <w:rFonts w:ascii="Calibri" w:hAnsi="Calibri" w:cs="Arial"/>
                <w:color w:val="auto"/>
              </w:rPr>
              <w:t>2,5</w:t>
            </w:r>
          </w:p>
        </w:tc>
        <w:tc>
          <w:tcPr>
            <w:tcW w:w="68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1,9</w:t>
            </w:r>
          </w:p>
        </w:tc>
        <w:tc>
          <w:tcPr>
            <w:tcW w:w="756" w:type="dxa"/>
            <w:vAlign w:val="center"/>
          </w:tcPr>
          <w:p w:rsidR="000B5F1A" w:rsidRPr="00A50E6A" w:rsidRDefault="000B5F1A" w:rsidP="00D05F5B">
            <w:pPr>
              <w:snapToGrid w:val="0"/>
              <w:spacing w:after="0" w:line="240" w:lineRule="auto"/>
              <w:jc w:val="right"/>
              <w:rPr>
                <w:rFonts w:eastAsia="Arial" w:cs="Arial"/>
                <w:sz w:val="16"/>
              </w:rPr>
            </w:pPr>
            <w:r w:rsidRPr="00A50E6A">
              <w:rPr>
                <w:rFonts w:cs="Arial"/>
                <w:snapToGrid w:val="0"/>
                <w:sz w:val="16"/>
              </w:rPr>
              <w:t>3,5</w:t>
            </w:r>
          </w:p>
        </w:tc>
        <w:tc>
          <w:tcPr>
            <w:tcW w:w="2832"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rPr>
              <w:t>пособия</w:t>
            </w:r>
          </w:p>
        </w:tc>
      </w:tr>
      <w:tr w:rsidR="000B5F1A" w:rsidRPr="00A50E6A" w:rsidTr="00C22F06">
        <w:trPr>
          <w:trHeight w:val="145"/>
          <w:jc w:val="center"/>
        </w:trPr>
        <w:tc>
          <w:tcPr>
            <w:tcW w:w="2766" w:type="dxa"/>
            <w:vAlign w:val="bottom"/>
          </w:tcPr>
          <w:p w:rsidR="000B5F1A" w:rsidRPr="00A50E6A" w:rsidRDefault="000B5F1A" w:rsidP="00D05F5B">
            <w:pPr>
              <w:pStyle w:val="aff1"/>
              <w:ind w:firstLine="170"/>
              <w:rPr>
                <w:rFonts w:ascii="Calibri" w:hAnsi="Calibri" w:cs="Arial"/>
                <w:color w:val="auto"/>
                <w:lang w:val="kk-KZ"/>
              </w:rPr>
            </w:pPr>
            <w:r w:rsidRPr="00A50E6A">
              <w:rPr>
                <w:rFonts w:ascii="Calibri" w:hAnsi="Calibri" w:cs="Arial"/>
                <w:color w:val="auto"/>
                <w:lang w:val="kk-KZ"/>
              </w:rPr>
              <w:t xml:space="preserve">АӘК және тұрғын үй </w:t>
            </w:r>
          </w:p>
          <w:p w:rsidR="000B5F1A" w:rsidRPr="00A50E6A" w:rsidRDefault="000B5F1A" w:rsidP="00D05F5B">
            <w:pPr>
              <w:pStyle w:val="aff1"/>
              <w:ind w:firstLine="170"/>
              <w:rPr>
                <w:rFonts w:ascii="Calibri" w:hAnsi="Calibri" w:cs="Arial"/>
                <w:color w:val="auto"/>
              </w:rPr>
            </w:pPr>
            <w:r w:rsidRPr="00A50E6A">
              <w:rPr>
                <w:rFonts w:ascii="Calibri" w:hAnsi="Calibri" w:cs="Arial"/>
                <w:color w:val="auto"/>
                <w:lang w:val="kk-KZ"/>
              </w:rPr>
              <w:t>көмегі</w:t>
            </w:r>
          </w:p>
        </w:tc>
        <w:tc>
          <w:tcPr>
            <w:tcW w:w="798"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0,0</w:t>
            </w:r>
          </w:p>
        </w:tc>
        <w:tc>
          <w:tcPr>
            <w:tcW w:w="700"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0,0</w:t>
            </w:r>
          </w:p>
        </w:tc>
        <w:tc>
          <w:tcPr>
            <w:tcW w:w="742"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0,0</w:t>
            </w:r>
          </w:p>
        </w:tc>
        <w:tc>
          <w:tcPr>
            <w:tcW w:w="797" w:type="dxa"/>
            <w:vAlign w:val="center"/>
          </w:tcPr>
          <w:p w:rsidR="000B5F1A" w:rsidRPr="00A50E6A" w:rsidRDefault="000B5F1A" w:rsidP="00D05F5B">
            <w:pPr>
              <w:pStyle w:val="Stolbetc"/>
              <w:snapToGrid w:val="0"/>
              <w:rPr>
                <w:rFonts w:ascii="Calibri" w:eastAsia="Arial" w:hAnsi="Calibri" w:cs="Arial"/>
                <w:lang w:val="ru-RU"/>
              </w:rPr>
            </w:pPr>
            <w:r w:rsidRPr="00A50E6A">
              <w:rPr>
                <w:rFonts w:ascii="Calibri" w:eastAsia="Arial" w:hAnsi="Calibri" w:cs="Arial"/>
                <w:lang w:val="ru-RU"/>
              </w:rPr>
              <w:t>0,0</w:t>
            </w:r>
          </w:p>
        </w:tc>
        <w:tc>
          <w:tcPr>
            <w:tcW w:w="68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0,0</w:t>
            </w:r>
          </w:p>
        </w:tc>
        <w:tc>
          <w:tcPr>
            <w:tcW w:w="75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0,0</w:t>
            </w:r>
          </w:p>
        </w:tc>
        <w:tc>
          <w:tcPr>
            <w:tcW w:w="2832"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rPr>
              <w:t xml:space="preserve">АСП и жилищная </w:t>
            </w:r>
          </w:p>
          <w:p w:rsidR="000B5F1A" w:rsidRPr="00A50E6A" w:rsidRDefault="000B5F1A" w:rsidP="00D05F5B">
            <w:pPr>
              <w:pStyle w:val="aff1"/>
              <w:ind w:firstLine="170"/>
              <w:rPr>
                <w:rFonts w:ascii="Calibri" w:hAnsi="Calibri" w:cs="Arial"/>
                <w:color w:val="auto"/>
              </w:rPr>
            </w:pPr>
            <w:r w:rsidRPr="00A50E6A">
              <w:rPr>
                <w:rFonts w:ascii="Calibri" w:hAnsi="Calibri" w:cs="Arial"/>
                <w:color w:val="auto"/>
              </w:rPr>
              <w:t>помощь</w:t>
            </w:r>
          </w:p>
        </w:tc>
      </w:tr>
      <w:tr w:rsidR="000B5F1A" w:rsidRPr="00A50E6A" w:rsidTr="00C22F06">
        <w:trPr>
          <w:trHeight w:val="145"/>
          <w:jc w:val="center"/>
        </w:trPr>
        <w:tc>
          <w:tcPr>
            <w:tcW w:w="2766"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lang w:val="kk-KZ"/>
              </w:rPr>
              <w:t>шәкіртақылар</w:t>
            </w:r>
          </w:p>
        </w:tc>
        <w:tc>
          <w:tcPr>
            <w:tcW w:w="798"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0,4</w:t>
            </w:r>
          </w:p>
        </w:tc>
        <w:tc>
          <w:tcPr>
            <w:tcW w:w="700"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0,4</w:t>
            </w:r>
          </w:p>
        </w:tc>
        <w:tc>
          <w:tcPr>
            <w:tcW w:w="742"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0,5</w:t>
            </w:r>
          </w:p>
        </w:tc>
        <w:tc>
          <w:tcPr>
            <w:tcW w:w="797"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0,5</w:t>
            </w:r>
          </w:p>
        </w:tc>
        <w:tc>
          <w:tcPr>
            <w:tcW w:w="68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0,4</w:t>
            </w:r>
          </w:p>
        </w:tc>
        <w:tc>
          <w:tcPr>
            <w:tcW w:w="75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0,6</w:t>
            </w:r>
          </w:p>
        </w:tc>
        <w:tc>
          <w:tcPr>
            <w:tcW w:w="2832" w:type="dxa"/>
            <w:vAlign w:val="bottom"/>
          </w:tcPr>
          <w:p w:rsidR="000B5F1A" w:rsidRPr="00A50E6A" w:rsidRDefault="000B5F1A" w:rsidP="00D05F5B">
            <w:pPr>
              <w:pStyle w:val="aff1"/>
              <w:ind w:firstLine="170"/>
              <w:rPr>
                <w:rFonts w:ascii="Calibri" w:hAnsi="Calibri" w:cs="Arial"/>
                <w:color w:val="auto"/>
              </w:rPr>
            </w:pPr>
            <w:r w:rsidRPr="00A50E6A">
              <w:rPr>
                <w:rFonts w:ascii="Calibri" w:hAnsi="Calibri" w:cs="Arial"/>
                <w:color w:val="auto"/>
              </w:rPr>
              <w:t>стипендии</w:t>
            </w:r>
          </w:p>
        </w:tc>
      </w:tr>
      <w:tr w:rsidR="000B5F1A" w:rsidRPr="00A50E6A" w:rsidTr="00C22F06">
        <w:trPr>
          <w:trHeight w:val="145"/>
          <w:jc w:val="center"/>
        </w:trPr>
        <w:tc>
          <w:tcPr>
            <w:tcW w:w="2766"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меншіктен түскен табыс</w:t>
            </w:r>
          </w:p>
        </w:tc>
        <w:tc>
          <w:tcPr>
            <w:tcW w:w="798"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0,3</w:t>
            </w:r>
          </w:p>
        </w:tc>
        <w:tc>
          <w:tcPr>
            <w:tcW w:w="700"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0,3</w:t>
            </w:r>
          </w:p>
        </w:tc>
        <w:tc>
          <w:tcPr>
            <w:tcW w:w="742"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0,2</w:t>
            </w:r>
          </w:p>
        </w:tc>
        <w:tc>
          <w:tcPr>
            <w:tcW w:w="797"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0,3</w:t>
            </w:r>
          </w:p>
        </w:tc>
        <w:tc>
          <w:tcPr>
            <w:tcW w:w="68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0,4</w:t>
            </w:r>
          </w:p>
        </w:tc>
        <w:tc>
          <w:tcPr>
            <w:tcW w:w="756" w:type="dxa"/>
            <w:vAlign w:val="center"/>
          </w:tcPr>
          <w:p w:rsidR="000B5F1A" w:rsidRPr="00A50E6A" w:rsidRDefault="000B5F1A" w:rsidP="00D05F5B">
            <w:pPr>
              <w:snapToGrid w:val="0"/>
              <w:spacing w:after="0" w:line="240" w:lineRule="auto"/>
              <w:jc w:val="right"/>
              <w:rPr>
                <w:rFonts w:eastAsia="Arial" w:cs="Arial"/>
                <w:sz w:val="16"/>
              </w:rPr>
            </w:pPr>
            <w:r w:rsidRPr="00A50E6A">
              <w:rPr>
                <w:rFonts w:eastAsia="Arial" w:cs="Arial"/>
                <w:sz w:val="16"/>
              </w:rPr>
              <w:t>0,2</w:t>
            </w:r>
          </w:p>
        </w:tc>
        <w:tc>
          <w:tcPr>
            <w:tcW w:w="283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доход от собственности</w:t>
            </w:r>
          </w:p>
        </w:tc>
      </w:tr>
      <w:tr w:rsidR="000B5F1A" w:rsidRPr="00A50E6A" w:rsidTr="00C22F06">
        <w:trPr>
          <w:trHeight w:val="145"/>
          <w:jc w:val="center"/>
        </w:trPr>
        <w:tc>
          <w:tcPr>
            <w:tcW w:w="2766" w:type="dxa"/>
            <w:tcBorders>
              <w:bottom w:val="single" w:sz="4" w:space="0" w:color="auto"/>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Туыстарымен таныстарынан материалдық көмек, алименттер, өзге де табыстар</w:t>
            </w:r>
          </w:p>
        </w:tc>
        <w:tc>
          <w:tcPr>
            <w:tcW w:w="798" w:type="dxa"/>
            <w:tcBorders>
              <w:bottom w:val="single" w:sz="4" w:space="0" w:color="auto"/>
            </w:tcBorders>
            <w:vAlign w:val="bottom"/>
          </w:tcPr>
          <w:p w:rsidR="000B5F1A" w:rsidRPr="00A50E6A" w:rsidRDefault="000B5F1A" w:rsidP="00D05F5B">
            <w:pPr>
              <w:pStyle w:val="aff2"/>
              <w:snapToGrid w:val="0"/>
              <w:rPr>
                <w:rFonts w:ascii="Calibri" w:hAnsi="Calibri" w:cs="Arial"/>
                <w:color w:val="auto"/>
                <w:lang w:val="en-US"/>
              </w:rPr>
            </w:pPr>
            <w:r w:rsidRPr="00A50E6A">
              <w:rPr>
                <w:rFonts w:ascii="Calibri" w:hAnsi="Calibri" w:cs="Arial"/>
                <w:color w:val="auto"/>
                <w:lang w:val="en-US"/>
              </w:rPr>
              <w:t>3,4</w:t>
            </w:r>
          </w:p>
        </w:tc>
        <w:tc>
          <w:tcPr>
            <w:tcW w:w="700" w:type="dxa"/>
            <w:tcBorders>
              <w:bottom w:val="single" w:sz="4" w:space="0" w:color="auto"/>
            </w:tcBorders>
            <w:vAlign w:val="bottom"/>
          </w:tcPr>
          <w:p w:rsidR="000B5F1A" w:rsidRPr="00A50E6A" w:rsidRDefault="000B5F1A" w:rsidP="00D05F5B">
            <w:pPr>
              <w:pStyle w:val="aff2"/>
              <w:snapToGrid w:val="0"/>
              <w:rPr>
                <w:rFonts w:ascii="Calibri" w:hAnsi="Calibri" w:cs="Arial"/>
                <w:color w:val="auto"/>
                <w:lang w:val="en-US"/>
              </w:rPr>
            </w:pPr>
            <w:r w:rsidRPr="00A50E6A">
              <w:rPr>
                <w:rFonts w:ascii="Calibri" w:hAnsi="Calibri" w:cs="Arial"/>
                <w:color w:val="auto"/>
                <w:lang w:val="en-US"/>
              </w:rPr>
              <w:t>3,4</w:t>
            </w:r>
          </w:p>
        </w:tc>
        <w:tc>
          <w:tcPr>
            <w:tcW w:w="742" w:type="dxa"/>
            <w:tcBorders>
              <w:bottom w:val="single" w:sz="4" w:space="0" w:color="auto"/>
            </w:tcBorders>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lang w:val="en-US"/>
              </w:rPr>
              <w:t>3,3</w:t>
            </w:r>
          </w:p>
        </w:tc>
        <w:tc>
          <w:tcPr>
            <w:tcW w:w="797" w:type="dxa"/>
            <w:tcBorders>
              <w:bottom w:val="single" w:sz="4" w:space="0" w:color="auto"/>
            </w:tcBorders>
            <w:vAlign w:val="bottom"/>
          </w:tcPr>
          <w:p w:rsidR="000B5F1A" w:rsidRPr="00A50E6A" w:rsidRDefault="000B5F1A" w:rsidP="00D05F5B">
            <w:pPr>
              <w:pStyle w:val="aff2"/>
              <w:snapToGrid w:val="0"/>
              <w:rPr>
                <w:rFonts w:ascii="Calibri" w:hAnsi="Calibri" w:cs="Arial"/>
                <w:color w:val="auto"/>
                <w:lang w:val="en-US"/>
              </w:rPr>
            </w:pPr>
            <w:r w:rsidRPr="00A50E6A">
              <w:rPr>
                <w:rFonts w:ascii="Calibri" w:hAnsi="Calibri" w:cs="Arial"/>
                <w:color w:val="auto"/>
                <w:lang w:val="en-US"/>
              </w:rPr>
              <w:t>3,4</w:t>
            </w:r>
          </w:p>
        </w:tc>
        <w:tc>
          <w:tcPr>
            <w:tcW w:w="686" w:type="dxa"/>
            <w:tcBorders>
              <w:bottom w:val="single" w:sz="4" w:space="0" w:color="auto"/>
            </w:tcBorders>
            <w:vAlign w:val="bottom"/>
          </w:tcPr>
          <w:p w:rsidR="000B5F1A" w:rsidRPr="00A50E6A" w:rsidRDefault="000B5F1A" w:rsidP="00D05F5B">
            <w:pPr>
              <w:pStyle w:val="aff2"/>
              <w:snapToGrid w:val="0"/>
              <w:rPr>
                <w:rFonts w:ascii="Calibri" w:hAnsi="Calibri" w:cs="Arial"/>
                <w:color w:val="auto"/>
                <w:lang w:val="en-US"/>
              </w:rPr>
            </w:pPr>
            <w:r w:rsidRPr="00A50E6A">
              <w:rPr>
                <w:rFonts w:ascii="Calibri" w:hAnsi="Calibri" w:cs="Arial"/>
                <w:color w:val="auto"/>
                <w:lang w:val="en-US"/>
              </w:rPr>
              <w:t>3,3</w:t>
            </w:r>
          </w:p>
        </w:tc>
        <w:tc>
          <w:tcPr>
            <w:tcW w:w="756" w:type="dxa"/>
            <w:tcBorders>
              <w:bottom w:val="single" w:sz="4" w:space="0" w:color="auto"/>
            </w:tcBorders>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3,4</w:t>
            </w:r>
          </w:p>
        </w:tc>
        <w:tc>
          <w:tcPr>
            <w:tcW w:w="2832" w:type="dxa"/>
            <w:tcBorders>
              <w:bottom w:val="single" w:sz="4" w:space="0" w:color="auto"/>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материальная помощь от родственников, знакомых алименты, прочие доходы</w:t>
            </w:r>
          </w:p>
        </w:tc>
      </w:tr>
    </w:tbl>
    <w:p w:rsidR="000B5F1A" w:rsidRPr="00A50E6A" w:rsidRDefault="000B5F1A" w:rsidP="00D05F5B">
      <w:pPr>
        <w:pStyle w:val="afe"/>
        <w:spacing w:before="0"/>
        <w:rPr>
          <w:rFonts w:ascii="Calibri" w:hAnsi="Calibri" w:cs="Arial"/>
          <w:color w:val="auto"/>
          <w:sz w:val="10"/>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lastRenderedPageBreak/>
        <w:t>3.7 2014 жылы өңірлер бойынша халықтың ақшалай табыстарының құрылымы</w:t>
      </w: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rPr>
        <w:t xml:space="preserve">Структура денежных доходов населения </w:t>
      </w:r>
      <w:r w:rsidRPr="00A50E6A">
        <w:rPr>
          <w:rFonts w:ascii="Calibri" w:hAnsi="Calibri" w:cs="Arial"/>
          <w:color w:val="auto"/>
          <w:lang w:val="kk-KZ"/>
        </w:rPr>
        <w:t xml:space="preserve">по регионам </w:t>
      </w:r>
      <w:r w:rsidRPr="00A50E6A">
        <w:rPr>
          <w:rFonts w:ascii="Calibri" w:hAnsi="Calibri" w:cs="Arial"/>
          <w:color w:val="auto"/>
        </w:rPr>
        <w:t>в 201</w:t>
      </w:r>
      <w:r w:rsidRPr="00A50E6A">
        <w:rPr>
          <w:rFonts w:ascii="Calibri" w:hAnsi="Calibri" w:cs="Arial"/>
          <w:color w:val="auto"/>
          <w:lang w:val="kk-KZ"/>
        </w:rPr>
        <w:t>4</w:t>
      </w:r>
      <w:r w:rsidRPr="00A50E6A">
        <w:rPr>
          <w:rFonts w:ascii="Calibri" w:hAnsi="Calibri" w:cs="Arial"/>
          <w:color w:val="auto"/>
        </w:rPr>
        <w:t xml:space="preserve"> году</w:t>
      </w:r>
    </w:p>
    <w:p w:rsidR="000B5F1A" w:rsidRPr="00A50E6A" w:rsidRDefault="000B5F1A"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4B2AFA"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00341C03"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процентах</w:t>
      </w:r>
    </w:p>
    <w:tbl>
      <w:tblPr>
        <w:tblW w:w="0" w:type="auto"/>
        <w:jc w:val="center"/>
        <w:tblLayout w:type="fixed"/>
        <w:tblCellMar>
          <w:left w:w="0" w:type="dxa"/>
          <w:right w:w="0" w:type="dxa"/>
        </w:tblCellMar>
        <w:tblLook w:val="0000"/>
      </w:tblPr>
      <w:tblGrid>
        <w:gridCol w:w="1348"/>
        <w:gridCol w:w="779"/>
        <w:gridCol w:w="850"/>
        <w:gridCol w:w="884"/>
        <w:gridCol w:w="1364"/>
        <w:gridCol w:w="764"/>
        <w:gridCol w:w="850"/>
        <w:gridCol w:w="851"/>
        <w:gridCol w:w="850"/>
        <w:gridCol w:w="851"/>
        <w:gridCol w:w="1134"/>
      </w:tblGrid>
      <w:tr w:rsidR="000B5F1A" w:rsidRPr="00A50E6A" w:rsidTr="00C22F06">
        <w:trPr>
          <w:cantSplit/>
          <w:trHeight w:val="230"/>
          <w:jc w:val="center"/>
        </w:trPr>
        <w:tc>
          <w:tcPr>
            <w:tcW w:w="1348" w:type="dxa"/>
            <w:vMerge w:val="restart"/>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szCs w:val="14"/>
              </w:rPr>
            </w:pPr>
          </w:p>
        </w:tc>
        <w:tc>
          <w:tcPr>
            <w:tcW w:w="779" w:type="dxa"/>
            <w:vMerge w:val="restart"/>
            <w:tcBorders>
              <w:top w:val="single" w:sz="4" w:space="0" w:color="000000"/>
              <w:left w:val="single" w:sz="4" w:space="0" w:color="000000"/>
            </w:tcBorders>
            <w:vAlign w:val="center"/>
          </w:tcPr>
          <w:p w:rsidR="000B5F1A" w:rsidRPr="00A50E6A" w:rsidRDefault="000B5F1A" w:rsidP="00D05F5B">
            <w:pPr>
              <w:pStyle w:val="aff0"/>
              <w:snapToGrid w:val="0"/>
              <w:jc w:val="left"/>
              <w:rPr>
                <w:rFonts w:ascii="Calibri" w:hAnsi="Calibri" w:cs="Arial"/>
                <w:color w:val="auto"/>
                <w:sz w:val="14"/>
                <w:szCs w:val="14"/>
                <w:lang w:val="kk-KZ"/>
              </w:rPr>
            </w:pPr>
          </w:p>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lang w:val="kk-KZ"/>
              </w:rPr>
              <w:t>Ақшалай табыс, барлығы</w:t>
            </w:r>
          </w:p>
          <w:p w:rsidR="000B5F1A" w:rsidRPr="00A50E6A" w:rsidRDefault="000B5F1A" w:rsidP="00D05F5B">
            <w:pPr>
              <w:pStyle w:val="aff0"/>
              <w:rPr>
                <w:rFonts w:ascii="Calibri" w:hAnsi="Calibri" w:cs="Arial"/>
                <w:color w:val="auto"/>
                <w:sz w:val="14"/>
                <w:szCs w:val="14"/>
                <w:lang w:val="kk-KZ"/>
              </w:rPr>
            </w:pPr>
            <w:r w:rsidRPr="00A50E6A">
              <w:rPr>
                <w:rFonts w:ascii="Calibri" w:hAnsi="Calibri" w:cs="Arial"/>
                <w:color w:val="auto"/>
                <w:sz w:val="14"/>
                <w:szCs w:val="14"/>
              </w:rPr>
              <w:t>Денежный доход, всего</w:t>
            </w:r>
          </w:p>
          <w:p w:rsidR="000B5F1A" w:rsidRPr="00A50E6A" w:rsidRDefault="000B5F1A" w:rsidP="00D05F5B">
            <w:pPr>
              <w:pStyle w:val="aff1"/>
              <w:rPr>
                <w:rFonts w:ascii="Calibri" w:hAnsi="Calibri" w:cs="Arial"/>
                <w:color w:val="auto"/>
                <w:sz w:val="14"/>
                <w:szCs w:val="14"/>
                <w:lang w:val="kk-KZ"/>
              </w:rPr>
            </w:pPr>
          </w:p>
        </w:tc>
        <w:tc>
          <w:tcPr>
            <w:tcW w:w="8398" w:type="dxa"/>
            <w:gridSpan w:val="9"/>
            <w:tcBorders>
              <w:top w:val="single" w:sz="4" w:space="0" w:color="000000"/>
              <w:left w:val="single" w:sz="4" w:space="0" w:color="000000"/>
            </w:tcBorders>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lang w:val="kk-KZ"/>
              </w:rPr>
              <w:t>Оның ішінде</w:t>
            </w:r>
            <w:r w:rsidR="004B2AFA" w:rsidRPr="00A50E6A">
              <w:rPr>
                <w:rFonts w:ascii="Calibri" w:hAnsi="Calibri" w:cs="Arial"/>
                <w:color w:val="auto"/>
                <w:sz w:val="14"/>
                <w:szCs w:val="14"/>
                <w:lang w:val="kk-KZ"/>
              </w:rPr>
              <w:t>/</w:t>
            </w:r>
            <w:r w:rsidRPr="00A50E6A">
              <w:rPr>
                <w:rFonts w:ascii="Calibri" w:hAnsi="Calibri" w:cs="Arial"/>
                <w:color w:val="auto"/>
                <w:sz w:val="14"/>
                <w:szCs w:val="14"/>
              </w:rPr>
              <w:t>В том числе</w:t>
            </w:r>
          </w:p>
        </w:tc>
      </w:tr>
      <w:tr w:rsidR="000B5F1A" w:rsidRPr="00A50E6A" w:rsidTr="00C22F06">
        <w:trPr>
          <w:cantSplit/>
          <w:trHeight w:val="250"/>
          <w:jc w:val="center"/>
        </w:trPr>
        <w:tc>
          <w:tcPr>
            <w:tcW w:w="1348" w:type="dxa"/>
            <w:vMerge/>
            <w:tcBorders>
              <w:bottom w:val="single" w:sz="4" w:space="0" w:color="000000"/>
            </w:tcBorders>
            <w:vAlign w:val="center"/>
          </w:tcPr>
          <w:p w:rsidR="000B5F1A" w:rsidRPr="00A50E6A" w:rsidRDefault="000B5F1A" w:rsidP="00D05F5B">
            <w:pPr>
              <w:pStyle w:val="aff0"/>
              <w:snapToGrid w:val="0"/>
              <w:rPr>
                <w:rFonts w:ascii="Calibri" w:hAnsi="Calibri" w:cs="Arial"/>
                <w:color w:val="auto"/>
                <w:sz w:val="14"/>
                <w:szCs w:val="14"/>
                <w:lang w:val="kk-KZ"/>
              </w:rPr>
            </w:pPr>
          </w:p>
        </w:tc>
        <w:tc>
          <w:tcPr>
            <w:tcW w:w="779" w:type="dxa"/>
            <w:vMerge/>
            <w:tcBorders>
              <w:left w:val="single" w:sz="4" w:space="0" w:color="000000"/>
            </w:tcBorders>
          </w:tcPr>
          <w:p w:rsidR="000B5F1A" w:rsidRPr="00A50E6A" w:rsidRDefault="000B5F1A" w:rsidP="00D05F5B">
            <w:pPr>
              <w:pStyle w:val="aff0"/>
              <w:snapToGrid w:val="0"/>
              <w:rPr>
                <w:rFonts w:ascii="Calibri" w:hAnsi="Calibri" w:cs="Arial"/>
                <w:color w:val="auto"/>
                <w:sz w:val="14"/>
                <w:szCs w:val="14"/>
                <w:lang w:val="kk-KZ"/>
              </w:rPr>
            </w:pPr>
          </w:p>
        </w:tc>
        <w:tc>
          <w:tcPr>
            <w:tcW w:w="850" w:type="dxa"/>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lang w:val="kk-KZ"/>
              </w:rPr>
              <w:t>еңбек қызметінен түскен табыстар</w:t>
            </w:r>
          </w:p>
          <w:p w:rsidR="000B5F1A" w:rsidRPr="00A50E6A" w:rsidRDefault="000B5F1A" w:rsidP="00D05F5B">
            <w:pPr>
              <w:pStyle w:val="aff1"/>
              <w:jc w:val="center"/>
              <w:rPr>
                <w:rFonts w:ascii="Calibri" w:hAnsi="Calibri" w:cs="Arial"/>
                <w:color w:val="auto"/>
                <w:sz w:val="14"/>
                <w:szCs w:val="14"/>
                <w:lang w:val="kk-KZ"/>
              </w:rPr>
            </w:pPr>
            <w:r w:rsidRPr="00A50E6A">
              <w:rPr>
                <w:rFonts w:ascii="Calibri" w:hAnsi="Calibri" w:cs="Arial"/>
                <w:color w:val="auto"/>
                <w:sz w:val="14"/>
                <w:szCs w:val="14"/>
              </w:rPr>
              <w:t>доходы от трудовой деятель-ности</w:t>
            </w:r>
          </w:p>
        </w:tc>
        <w:tc>
          <w:tcPr>
            <w:tcW w:w="2248"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lang w:val="kk-KZ"/>
              </w:rPr>
              <w:t>оның ішінде</w:t>
            </w:r>
          </w:p>
          <w:p w:rsidR="000B5F1A" w:rsidRPr="00A50E6A" w:rsidRDefault="000B5F1A" w:rsidP="00D05F5B">
            <w:pPr>
              <w:pStyle w:val="aff1"/>
              <w:jc w:val="center"/>
              <w:rPr>
                <w:rFonts w:ascii="Calibri" w:hAnsi="Calibri" w:cs="Arial"/>
                <w:color w:val="auto"/>
                <w:sz w:val="14"/>
                <w:szCs w:val="14"/>
                <w:lang w:val="kk-KZ"/>
              </w:rPr>
            </w:pPr>
            <w:r w:rsidRPr="00A50E6A">
              <w:rPr>
                <w:rFonts w:ascii="Calibri" w:hAnsi="Calibri" w:cs="Arial"/>
                <w:color w:val="auto"/>
                <w:sz w:val="14"/>
                <w:szCs w:val="14"/>
              </w:rPr>
              <w:t>в том числе</w:t>
            </w:r>
          </w:p>
        </w:tc>
        <w:tc>
          <w:tcPr>
            <w:tcW w:w="3315" w:type="dxa"/>
            <w:gridSpan w:val="4"/>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lang w:val="kk-KZ"/>
              </w:rPr>
              <w:t>әлеуметтік трансферттер</w:t>
            </w:r>
          </w:p>
          <w:p w:rsidR="000B5F1A" w:rsidRPr="00A50E6A" w:rsidRDefault="000B5F1A" w:rsidP="00D05F5B">
            <w:pPr>
              <w:pStyle w:val="aff1"/>
              <w:jc w:val="center"/>
              <w:rPr>
                <w:rFonts w:ascii="Calibri" w:hAnsi="Calibri" w:cs="Arial"/>
                <w:color w:val="auto"/>
                <w:sz w:val="14"/>
                <w:szCs w:val="14"/>
                <w:lang w:val="kk-KZ"/>
              </w:rPr>
            </w:pPr>
            <w:r w:rsidRPr="00A50E6A">
              <w:rPr>
                <w:rFonts w:ascii="Calibri" w:hAnsi="Calibri" w:cs="Arial"/>
                <w:color w:val="auto"/>
                <w:sz w:val="14"/>
                <w:szCs w:val="14"/>
              </w:rPr>
              <w:t>социальные трансферты</w:t>
            </w:r>
          </w:p>
        </w:tc>
        <w:tc>
          <w:tcPr>
            <w:tcW w:w="851" w:type="dxa"/>
            <w:vMerge w:val="restart"/>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szCs w:val="14"/>
                <w:lang w:val="kk-KZ"/>
              </w:rPr>
            </w:pPr>
            <w:r w:rsidRPr="00A50E6A">
              <w:rPr>
                <w:rFonts w:ascii="Calibri" w:hAnsi="Calibri" w:cs="Arial"/>
                <w:color w:val="auto"/>
                <w:sz w:val="14"/>
                <w:szCs w:val="14"/>
                <w:lang w:val="kk-KZ"/>
              </w:rPr>
              <w:t>меншіктен түскен табыс</w:t>
            </w:r>
          </w:p>
          <w:p w:rsidR="000B5F1A" w:rsidRPr="00A50E6A" w:rsidRDefault="000B5F1A" w:rsidP="00D05F5B">
            <w:pPr>
              <w:pStyle w:val="aff1"/>
              <w:jc w:val="center"/>
              <w:rPr>
                <w:rFonts w:ascii="Calibri" w:hAnsi="Calibri" w:cs="Arial"/>
                <w:color w:val="auto"/>
                <w:sz w:val="14"/>
                <w:szCs w:val="14"/>
                <w:lang w:val="kk-KZ"/>
              </w:rPr>
            </w:pPr>
            <w:r w:rsidRPr="00A50E6A">
              <w:rPr>
                <w:rFonts w:ascii="Calibri" w:hAnsi="Calibri" w:cs="Arial"/>
                <w:color w:val="auto"/>
                <w:sz w:val="14"/>
                <w:szCs w:val="14"/>
                <w:lang w:val="kk-KZ"/>
              </w:rPr>
              <w:t>доход от собствен-ности</w:t>
            </w:r>
          </w:p>
        </w:tc>
        <w:tc>
          <w:tcPr>
            <w:tcW w:w="1134" w:type="dxa"/>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1"/>
              <w:jc w:val="center"/>
              <w:rPr>
                <w:rFonts w:ascii="Calibri" w:hAnsi="Calibri" w:cs="Arial"/>
                <w:color w:val="auto"/>
                <w:sz w:val="14"/>
                <w:szCs w:val="14"/>
              </w:rPr>
            </w:pPr>
            <w:r w:rsidRPr="00A50E6A">
              <w:rPr>
                <w:rFonts w:ascii="Calibri" w:hAnsi="Calibri" w:cs="Arial"/>
                <w:color w:val="auto"/>
                <w:sz w:val="14"/>
                <w:szCs w:val="14"/>
                <w:lang w:val="kk-KZ"/>
              </w:rPr>
              <w:t>туыстары мен</w:t>
            </w:r>
            <w:r w:rsidRPr="00A50E6A">
              <w:rPr>
                <w:rFonts w:ascii="Calibri" w:hAnsi="Calibri" w:cs="Arial"/>
                <w:strike/>
                <w:color w:val="auto"/>
                <w:sz w:val="14"/>
                <w:szCs w:val="14"/>
                <w:lang w:val="kk-KZ"/>
              </w:rPr>
              <w:t xml:space="preserve"> </w:t>
            </w:r>
            <w:r w:rsidRPr="00A50E6A">
              <w:rPr>
                <w:rFonts w:ascii="Calibri" w:hAnsi="Calibri" w:cs="Arial"/>
                <w:color w:val="auto"/>
                <w:sz w:val="14"/>
                <w:szCs w:val="14"/>
                <w:lang w:val="kk-KZ"/>
              </w:rPr>
              <w:t>таныстарынан материалдық көмек, алименттер, өзге де табыстар</w:t>
            </w:r>
            <w:r w:rsidRPr="00A50E6A">
              <w:rPr>
                <w:rFonts w:ascii="Calibri" w:hAnsi="Calibri" w:cs="Arial"/>
                <w:color w:val="auto"/>
                <w:sz w:val="14"/>
                <w:szCs w:val="14"/>
              </w:rPr>
              <w:t xml:space="preserve"> материальная помощь от родственников, знакомых, алименты</w:t>
            </w:r>
            <w:r w:rsidRPr="00A50E6A">
              <w:rPr>
                <w:rFonts w:ascii="Calibri" w:hAnsi="Calibri" w:cs="Arial"/>
                <w:color w:val="auto"/>
                <w:sz w:val="14"/>
                <w:szCs w:val="14"/>
                <w:lang w:val="kk-KZ"/>
              </w:rPr>
              <w:t xml:space="preserve"> и прочие доходы</w:t>
            </w:r>
          </w:p>
        </w:tc>
      </w:tr>
      <w:tr w:rsidR="000B5F1A" w:rsidRPr="00A50E6A" w:rsidTr="00C22F06">
        <w:trPr>
          <w:cantSplit/>
          <w:trHeight w:val="220"/>
          <w:jc w:val="center"/>
        </w:trPr>
        <w:tc>
          <w:tcPr>
            <w:tcW w:w="1348" w:type="dxa"/>
            <w:vMerge/>
            <w:tcBorders>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779" w:type="dxa"/>
            <w:vMerge/>
            <w:tcBorders>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lang w:val="kk-KZ"/>
              </w:rPr>
            </w:pPr>
          </w:p>
        </w:tc>
        <w:tc>
          <w:tcPr>
            <w:tcW w:w="850" w:type="dxa"/>
            <w:vMerge/>
            <w:tcBorders>
              <w:top w:val="single" w:sz="4" w:space="0" w:color="000000"/>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88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жалдамалы жұмыстан түскен табыс</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доход от работы по найму</w:t>
            </w:r>
          </w:p>
        </w:tc>
        <w:tc>
          <w:tcPr>
            <w:tcW w:w="136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өз бетінше жұмыспен қамтылудан және кәсіпкерлік қызметтен түскен табыс</w:t>
            </w:r>
          </w:p>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rPr>
              <w:t>доход от самостоя-тельной занятости и предпринима-тельской деятельности</w:t>
            </w:r>
            <w:r w:rsidRPr="00A50E6A">
              <w:rPr>
                <w:rFonts w:ascii="Calibri" w:hAnsi="Calibri" w:cs="Arial"/>
                <w:color w:val="auto"/>
                <w:sz w:val="14"/>
                <w:lang w:val="kk-KZ"/>
              </w:rPr>
              <w:t xml:space="preserve"> </w:t>
            </w:r>
          </w:p>
        </w:tc>
        <w:tc>
          <w:tcPr>
            <w:tcW w:w="76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зейнетақы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пенсии</w:t>
            </w:r>
          </w:p>
        </w:tc>
        <w:tc>
          <w:tcPr>
            <w:tcW w:w="85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жәрдемақы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пособия</w:t>
            </w:r>
          </w:p>
        </w:tc>
        <w:tc>
          <w:tcPr>
            <w:tcW w:w="85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АӘК және тұрғын үй көмегі</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АСП и жилищная помощь</w:t>
            </w:r>
          </w:p>
        </w:tc>
        <w:tc>
          <w:tcPr>
            <w:tcW w:w="85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 xml:space="preserve">шәкіртақы </w:t>
            </w:r>
            <w:r w:rsidRPr="00A50E6A">
              <w:rPr>
                <w:rFonts w:ascii="Calibri" w:hAnsi="Calibri" w:cs="Arial"/>
                <w:color w:val="auto"/>
                <w:sz w:val="14"/>
              </w:rPr>
              <w:t>стипендии</w:t>
            </w:r>
          </w:p>
        </w:tc>
        <w:tc>
          <w:tcPr>
            <w:tcW w:w="851" w:type="dxa"/>
            <w:vMerge/>
            <w:tcBorders>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1134" w:type="dxa"/>
            <w:vMerge/>
            <w:tcBorders>
              <w:top w:val="single" w:sz="4" w:space="0" w:color="000000"/>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r>
      <w:tr w:rsidR="000B5F1A" w:rsidRPr="00A50E6A" w:rsidTr="00C22F06">
        <w:trPr>
          <w:jc w:val="center"/>
        </w:trPr>
        <w:tc>
          <w:tcPr>
            <w:tcW w:w="1348" w:type="dxa"/>
            <w:vAlign w:val="bottom"/>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b/>
                <w:color w:val="auto"/>
                <w:lang w:val="kk-KZ"/>
              </w:rPr>
              <w:t>Қазақстан Республикасы</w:t>
            </w:r>
          </w:p>
        </w:tc>
        <w:tc>
          <w:tcPr>
            <w:tcW w:w="779" w:type="dxa"/>
            <w:tcBorders>
              <w:top w:val="single" w:sz="4" w:space="0" w:color="000000"/>
            </w:tcBorders>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tcBorders>
              <w:top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80,5</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69,7</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10,8</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12,8</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0,3</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Ақмола</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74,3</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63,0</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11,3</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16,8</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3,8</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0,4</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0,4</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Ақтөбе</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80,9</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68,9</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12,0</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10,1</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2,7</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0,4</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0,4</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5,5</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Алматы</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80,6</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64,4</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16,2</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11,4</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2,8</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0,8</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0,3</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4,1</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Атырау</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86,4</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80,6</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5,8</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9,4</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2,6</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0,4</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0,1</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Батыс Қазақстан</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81,4</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70,8</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10,6</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12,5</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2,6</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0,6</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0,3</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2,6</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Жамбыл</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81,8</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63,8</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18,0</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14,3</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2,4</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Қарағанды</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76,7</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71,5</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5,2</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12,8</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3,6</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0,5</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5,9</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Қостанай</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74,3</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63,6</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10,7</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18,1</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0,1</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4,8</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Қызылорда</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75,2</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62,4</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12,8</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13,5</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1,4</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5,2</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Маңғыстау</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89,5</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83,6</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5,9</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7,2</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0,8</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Оңтүстік Қазақстан</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81,1</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57,8</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23,3</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12,3</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0,1</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0,1</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2,4</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Павлодар</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79,6</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72,0</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7,6</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14,6</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0,4</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3,1</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Солтүстік Қазақстан</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66,8</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53,0</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13,8</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23,0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3,9</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0,4</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1,1</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4,8</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lang w:val="kk-KZ"/>
              </w:rPr>
              <w:t>Шығыс Қазақстан</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73,4</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65,9</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7,5</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3,7</w:t>
            </w:r>
          </w:p>
        </w:tc>
      </w:tr>
      <w:tr w:rsidR="000B5F1A" w:rsidRPr="00A50E6A" w:rsidTr="00C22F06">
        <w:trPr>
          <w:jc w:val="center"/>
        </w:trPr>
        <w:tc>
          <w:tcPr>
            <w:tcW w:w="1348" w:type="dxa"/>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Астана қ.</w:t>
            </w:r>
          </w:p>
        </w:tc>
        <w:tc>
          <w:tcPr>
            <w:tcW w:w="779" w:type="dxa"/>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86,6</w:t>
            </w:r>
          </w:p>
        </w:tc>
        <w:tc>
          <w:tcPr>
            <w:tcW w:w="8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81,7</w:t>
            </w:r>
          </w:p>
        </w:tc>
        <w:tc>
          <w:tcPr>
            <w:tcW w:w="13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4,9</w:t>
            </w:r>
          </w:p>
        </w:tc>
        <w:tc>
          <w:tcPr>
            <w:tcW w:w="7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8,3</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1,1</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0,9</w:t>
            </w:r>
          </w:p>
        </w:tc>
        <w:tc>
          <w:tcPr>
            <w:tcW w:w="113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2,9</w:t>
            </w:r>
          </w:p>
        </w:tc>
      </w:tr>
      <w:tr w:rsidR="000B5F1A" w:rsidRPr="00A50E6A" w:rsidTr="00C22F06">
        <w:trPr>
          <w:jc w:val="center"/>
        </w:trPr>
        <w:tc>
          <w:tcPr>
            <w:tcW w:w="1348" w:type="dxa"/>
            <w:tcBorders>
              <w:bottom w:val="single" w:sz="4" w:space="0" w:color="000000"/>
            </w:tcBorders>
          </w:tcPr>
          <w:p w:rsidR="000B5F1A" w:rsidRPr="00A50E6A" w:rsidRDefault="000B5F1A" w:rsidP="00D05F5B">
            <w:pPr>
              <w:pStyle w:val="aff1"/>
              <w:rPr>
                <w:rFonts w:ascii="Calibri" w:eastAsia="Arial" w:hAnsi="Calibri" w:cs="Arial"/>
                <w:color w:val="auto"/>
                <w:sz w:val="18"/>
                <w:lang w:eastAsia="ru-RU"/>
              </w:rPr>
            </w:pPr>
            <w:r w:rsidRPr="00A50E6A">
              <w:rPr>
                <w:rFonts w:ascii="Calibri" w:hAnsi="Calibri" w:cs="Arial"/>
                <w:color w:val="auto"/>
              </w:rPr>
              <w:t>Алматы қ.</w:t>
            </w:r>
          </w:p>
        </w:tc>
        <w:tc>
          <w:tcPr>
            <w:tcW w:w="779" w:type="dxa"/>
            <w:tcBorders>
              <w:bottom w:val="single" w:sz="4" w:space="0" w:color="000000"/>
            </w:tcBorders>
            <w:vAlign w:val="bottom"/>
          </w:tcPr>
          <w:p w:rsidR="000B5F1A" w:rsidRPr="00A50E6A" w:rsidRDefault="000B5F1A" w:rsidP="00D05F5B">
            <w:pPr>
              <w:spacing w:after="0" w:line="240" w:lineRule="auto"/>
              <w:jc w:val="right"/>
              <w:rPr>
                <w:rFonts w:eastAsia="Arial" w:cs="Arial"/>
                <w:sz w:val="16"/>
              </w:rPr>
            </w:pPr>
            <w:r w:rsidRPr="00A50E6A">
              <w:rPr>
                <w:rFonts w:cs="Arial"/>
                <w:sz w:val="16"/>
              </w:rPr>
              <w:t>100,0</w:t>
            </w:r>
          </w:p>
        </w:tc>
        <w:tc>
          <w:tcPr>
            <w:tcW w:w="850"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87,1</w:t>
            </w:r>
          </w:p>
        </w:tc>
        <w:tc>
          <w:tcPr>
            <w:tcW w:w="88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81,8</w:t>
            </w:r>
          </w:p>
        </w:tc>
        <w:tc>
          <w:tcPr>
            <w:tcW w:w="136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5,3</w:t>
            </w:r>
          </w:p>
        </w:tc>
        <w:tc>
          <w:tcPr>
            <w:tcW w:w="76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9,7</w:t>
            </w:r>
          </w:p>
        </w:tc>
        <w:tc>
          <w:tcPr>
            <w:tcW w:w="850"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0,6</w:t>
            </w:r>
          </w:p>
        </w:tc>
        <w:tc>
          <w:tcPr>
            <w:tcW w:w="851"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0,0</w:t>
            </w:r>
          </w:p>
        </w:tc>
        <w:tc>
          <w:tcPr>
            <w:tcW w:w="850"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0,4</w:t>
            </w:r>
          </w:p>
        </w:tc>
        <w:tc>
          <w:tcPr>
            <w:tcW w:w="851"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0,2</w:t>
            </w:r>
          </w:p>
        </w:tc>
        <w:tc>
          <w:tcPr>
            <w:tcW w:w="113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2,0</w:t>
            </w:r>
          </w:p>
        </w:tc>
      </w:tr>
    </w:tbl>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3.8 Орташа жан басына шаққандағы ақшалай табыстардың сатып алу қабілеттілігі*</w:t>
      </w:r>
    </w:p>
    <w:p w:rsidR="000B5F1A" w:rsidRPr="00A50E6A" w:rsidRDefault="000B5F1A" w:rsidP="00D05F5B">
      <w:pPr>
        <w:spacing w:after="0" w:line="240" w:lineRule="auto"/>
        <w:jc w:val="center"/>
        <w:rPr>
          <w:rFonts w:cs="Arial"/>
          <w:b/>
          <w:sz w:val="20"/>
          <w:szCs w:val="20"/>
          <w:lang w:val="kk-KZ"/>
        </w:rPr>
      </w:pPr>
      <w:r w:rsidRPr="00A50E6A">
        <w:rPr>
          <w:rFonts w:cs="Arial"/>
          <w:b/>
          <w:sz w:val="20"/>
          <w:szCs w:val="20"/>
          <w:lang w:val="kk-KZ"/>
        </w:rPr>
        <w:t>Покупательная способность среднедушевых денежных доходов*</w:t>
      </w:r>
    </w:p>
    <w:p w:rsidR="000B5F1A" w:rsidRPr="00A50E6A" w:rsidRDefault="000B5F1A" w:rsidP="00D05F5B">
      <w:pPr>
        <w:spacing w:after="0" w:line="240" w:lineRule="auto"/>
        <w:jc w:val="center"/>
        <w:rPr>
          <w:rFonts w:cs="Arial"/>
          <w:sz w:val="10"/>
          <w:szCs w:val="20"/>
        </w:rPr>
      </w:pPr>
    </w:p>
    <w:tbl>
      <w:tblPr>
        <w:tblW w:w="0" w:type="auto"/>
        <w:jc w:val="center"/>
        <w:tblLayout w:type="fixed"/>
        <w:tblCellMar>
          <w:left w:w="0" w:type="dxa"/>
          <w:right w:w="0" w:type="dxa"/>
        </w:tblCellMar>
        <w:tblLook w:val="0000"/>
      </w:tblPr>
      <w:tblGrid>
        <w:gridCol w:w="3350"/>
        <w:gridCol w:w="756"/>
        <w:gridCol w:w="770"/>
        <w:gridCol w:w="700"/>
        <w:gridCol w:w="741"/>
        <w:gridCol w:w="812"/>
        <w:gridCol w:w="3360"/>
      </w:tblGrid>
      <w:tr w:rsidR="000B5F1A" w:rsidRPr="00A50E6A" w:rsidTr="00C22F06">
        <w:trPr>
          <w:trHeight w:val="264"/>
          <w:jc w:val="center"/>
        </w:trPr>
        <w:tc>
          <w:tcPr>
            <w:tcW w:w="3350" w:type="dxa"/>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75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7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0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4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2013</w:t>
            </w:r>
          </w:p>
        </w:tc>
        <w:tc>
          <w:tcPr>
            <w:tcW w:w="8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2014</w:t>
            </w:r>
          </w:p>
        </w:tc>
        <w:tc>
          <w:tcPr>
            <w:tcW w:w="3360" w:type="dxa"/>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rPr>
            </w:pPr>
          </w:p>
        </w:tc>
      </w:tr>
      <w:tr w:rsidR="000B5F1A" w:rsidRPr="00A50E6A" w:rsidTr="00C22F06">
        <w:trPr>
          <w:jc w:val="center"/>
        </w:trPr>
        <w:tc>
          <w:tcPr>
            <w:tcW w:w="3350" w:type="dxa"/>
            <w:tcBorders>
              <w:top w:val="single" w:sz="4" w:space="0" w:color="000000"/>
            </w:tcBorders>
            <w:vAlign w:val="bottom"/>
          </w:tcPr>
          <w:p w:rsidR="000B5F1A" w:rsidRPr="00A50E6A" w:rsidRDefault="000B5F1A" w:rsidP="00D05F5B">
            <w:pPr>
              <w:pStyle w:val="aff1"/>
              <w:rPr>
                <w:rFonts w:ascii="Calibri" w:hAnsi="Calibri" w:cs="Arial"/>
                <w:b/>
                <w:color w:val="auto"/>
              </w:rPr>
            </w:pPr>
            <w:r w:rsidRPr="00A50E6A">
              <w:rPr>
                <w:rFonts w:ascii="Calibri" w:hAnsi="Calibri" w:cs="Arial"/>
                <w:b/>
                <w:color w:val="auto"/>
              </w:rPr>
              <w:t>Азық-түлік тауарлары, кг</w:t>
            </w:r>
          </w:p>
        </w:tc>
        <w:tc>
          <w:tcPr>
            <w:tcW w:w="756" w:type="dxa"/>
            <w:vAlign w:val="bottom"/>
          </w:tcPr>
          <w:p w:rsidR="000B5F1A" w:rsidRPr="00A50E6A" w:rsidRDefault="000B5F1A" w:rsidP="00D05F5B">
            <w:pPr>
              <w:pStyle w:val="aff2"/>
              <w:snapToGrid w:val="0"/>
              <w:rPr>
                <w:rFonts w:ascii="Calibri" w:hAnsi="Calibri" w:cs="Arial"/>
                <w:b/>
                <w:color w:val="auto"/>
              </w:rPr>
            </w:pPr>
          </w:p>
        </w:tc>
        <w:tc>
          <w:tcPr>
            <w:tcW w:w="770" w:type="dxa"/>
            <w:vAlign w:val="bottom"/>
          </w:tcPr>
          <w:p w:rsidR="000B5F1A" w:rsidRPr="00A50E6A" w:rsidRDefault="000B5F1A" w:rsidP="00D05F5B">
            <w:pPr>
              <w:pStyle w:val="aff2"/>
              <w:snapToGrid w:val="0"/>
              <w:rPr>
                <w:rFonts w:ascii="Calibri" w:hAnsi="Calibri" w:cs="Arial"/>
                <w:b/>
                <w:color w:val="auto"/>
              </w:rPr>
            </w:pPr>
          </w:p>
        </w:tc>
        <w:tc>
          <w:tcPr>
            <w:tcW w:w="700" w:type="dxa"/>
            <w:vAlign w:val="bottom"/>
          </w:tcPr>
          <w:p w:rsidR="000B5F1A" w:rsidRPr="00A50E6A" w:rsidRDefault="000B5F1A" w:rsidP="00D05F5B">
            <w:pPr>
              <w:pStyle w:val="aff2"/>
              <w:snapToGrid w:val="0"/>
              <w:rPr>
                <w:rFonts w:ascii="Calibri" w:hAnsi="Calibri" w:cs="Arial"/>
                <w:b/>
                <w:color w:val="auto"/>
              </w:rPr>
            </w:pPr>
          </w:p>
        </w:tc>
        <w:tc>
          <w:tcPr>
            <w:tcW w:w="741" w:type="dxa"/>
            <w:tcBorders>
              <w:top w:val="single" w:sz="4" w:space="0" w:color="000000"/>
            </w:tcBorders>
            <w:vAlign w:val="bottom"/>
          </w:tcPr>
          <w:p w:rsidR="000B5F1A" w:rsidRPr="00A50E6A" w:rsidRDefault="000B5F1A" w:rsidP="00D05F5B">
            <w:pPr>
              <w:pStyle w:val="aff2"/>
              <w:snapToGrid w:val="0"/>
              <w:rPr>
                <w:rFonts w:ascii="Calibri" w:hAnsi="Calibri" w:cs="Arial"/>
                <w:b/>
                <w:color w:val="auto"/>
              </w:rPr>
            </w:pPr>
          </w:p>
        </w:tc>
        <w:tc>
          <w:tcPr>
            <w:tcW w:w="812" w:type="dxa"/>
            <w:tcBorders>
              <w:top w:val="single" w:sz="4" w:space="0" w:color="000000"/>
            </w:tcBorders>
          </w:tcPr>
          <w:p w:rsidR="000B5F1A" w:rsidRPr="00A50E6A" w:rsidRDefault="000B5F1A" w:rsidP="00D05F5B">
            <w:pPr>
              <w:pStyle w:val="aff2"/>
              <w:snapToGrid w:val="0"/>
              <w:rPr>
                <w:rFonts w:ascii="Calibri" w:hAnsi="Calibri" w:cs="Arial"/>
                <w:b/>
                <w:color w:val="auto"/>
              </w:rPr>
            </w:pPr>
          </w:p>
        </w:tc>
        <w:tc>
          <w:tcPr>
            <w:tcW w:w="3360" w:type="dxa"/>
            <w:tcBorders>
              <w:top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Продовольственные товары, кг</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Сиыр еті</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30</w:t>
            </w:r>
          </w:p>
        </w:tc>
        <w:tc>
          <w:tcPr>
            <w:tcW w:w="812"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33</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Говядина</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Ішек-қарыннан жартылай тазартылған тауық</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60</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58</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62</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63</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67</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Куры полупотрошенные</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Пісірілген шұжық</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31</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Колбаса вареная</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Мал майы</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26</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27</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Масло животное</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Өсімдік майы, литр</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114</w:t>
            </w:r>
          </w:p>
        </w:tc>
        <w:tc>
          <w:tcPr>
            <w:tcW w:w="770" w:type="dxa"/>
            <w:vAlign w:val="bottom"/>
          </w:tcPr>
          <w:p w:rsidR="000B5F1A" w:rsidRPr="00A50E6A" w:rsidRDefault="000B5F1A" w:rsidP="00D05F5B">
            <w:pPr>
              <w:spacing w:after="0" w:line="240" w:lineRule="auto"/>
              <w:jc w:val="right"/>
              <w:rPr>
                <w:rFonts w:cs="Arial"/>
                <w:sz w:val="16"/>
                <w:lang w:val="en-US"/>
              </w:rPr>
            </w:pPr>
            <w:r w:rsidRPr="00A50E6A">
              <w:rPr>
                <w:rFonts w:cs="Arial"/>
                <w:sz w:val="16"/>
                <w:lang w:val="en-US"/>
              </w:rPr>
              <w:t>92</w:t>
            </w:r>
          </w:p>
        </w:tc>
        <w:tc>
          <w:tcPr>
            <w:tcW w:w="700" w:type="dxa"/>
            <w:vAlign w:val="bottom"/>
          </w:tcPr>
          <w:p w:rsidR="000B5F1A" w:rsidRPr="00A50E6A" w:rsidRDefault="000B5F1A" w:rsidP="00D05F5B">
            <w:pPr>
              <w:spacing w:after="0" w:line="240" w:lineRule="auto"/>
              <w:jc w:val="right"/>
              <w:rPr>
                <w:rFonts w:cs="Arial"/>
                <w:sz w:val="16"/>
                <w:lang w:val="en-US"/>
              </w:rPr>
            </w:pPr>
            <w:r w:rsidRPr="00A50E6A">
              <w:rPr>
                <w:rFonts w:cs="Arial"/>
                <w:sz w:val="16"/>
                <w:lang w:val="en-US"/>
              </w:rPr>
              <w:t>110</w:t>
            </w:r>
          </w:p>
        </w:tc>
        <w:tc>
          <w:tcPr>
            <w:tcW w:w="741" w:type="dxa"/>
            <w:vAlign w:val="bottom"/>
          </w:tcPr>
          <w:p w:rsidR="000B5F1A" w:rsidRPr="00A50E6A" w:rsidRDefault="000B5F1A" w:rsidP="00D05F5B">
            <w:pPr>
              <w:snapToGrid w:val="0"/>
              <w:spacing w:after="0" w:line="240" w:lineRule="auto"/>
              <w:jc w:val="right"/>
              <w:rPr>
                <w:rFonts w:cs="Arial"/>
                <w:sz w:val="16"/>
                <w:lang w:val="en-US"/>
              </w:rPr>
            </w:pPr>
            <w:r w:rsidRPr="00A50E6A">
              <w:rPr>
                <w:rFonts w:cs="Arial"/>
                <w:sz w:val="16"/>
                <w:lang w:val="en-US"/>
              </w:rPr>
              <w:t>118</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135</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Масло растительное, литр</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Қаймағы алынбаған сүт, литр</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281</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270</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279</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280</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289</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Молоко цельное, литр</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Жұмыртқа, он данасы</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161</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160</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178</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180</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193</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Яйца, десяток</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 xml:space="preserve">Қант </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150</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144</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206</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230</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229</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Сахар</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1-сортты ұннан пісірілген бидай наны</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362</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374</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416</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434</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470</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Хлеб пшеничный из муки 1 сорта</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 xml:space="preserve">Картоп </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399</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317</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494</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430</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406</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 xml:space="preserve">Картофель </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124</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133</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134</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141</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Яблоки</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Азық-түлік емес тауарлар, дана</w:t>
            </w:r>
          </w:p>
        </w:tc>
        <w:tc>
          <w:tcPr>
            <w:tcW w:w="756" w:type="dxa"/>
            <w:vAlign w:val="bottom"/>
          </w:tcPr>
          <w:p w:rsidR="000B5F1A" w:rsidRPr="00A50E6A" w:rsidRDefault="000B5F1A" w:rsidP="00D05F5B">
            <w:pPr>
              <w:pStyle w:val="aff2"/>
              <w:snapToGrid w:val="0"/>
              <w:rPr>
                <w:rFonts w:ascii="Calibri" w:hAnsi="Calibri" w:cs="Arial"/>
                <w:color w:val="auto"/>
              </w:rPr>
            </w:pPr>
          </w:p>
        </w:tc>
        <w:tc>
          <w:tcPr>
            <w:tcW w:w="770" w:type="dxa"/>
            <w:vAlign w:val="bottom"/>
          </w:tcPr>
          <w:p w:rsidR="000B5F1A" w:rsidRPr="00A50E6A" w:rsidRDefault="000B5F1A" w:rsidP="00D05F5B">
            <w:pPr>
              <w:pStyle w:val="aff2"/>
              <w:snapToGrid w:val="0"/>
              <w:rPr>
                <w:rFonts w:ascii="Calibri" w:hAnsi="Calibri" w:cs="Arial"/>
                <w:color w:val="auto"/>
              </w:rPr>
            </w:pPr>
          </w:p>
        </w:tc>
        <w:tc>
          <w:tcPr>
            <w:tcW w:w="700" w:type="dxa"/>
            <w:vAlign w:val="bottom"/>
          </w:tcPr>
          <w:p w:rsidR="000B5F1A" w:rsidRPr="00A50E6A" w:rsidRDefault="000B5F1A" w:rsidP="00D05F5B">
            <w:pPr>
              <w:pStyle w:val="aff2"/>
              <w:snapToGrid w:val="0"/>
              <w:rPr>
                <w:rFonts w:ascii="Calibri" w:hAnsi="Calibri" w:cs="Arial"/>
                <w:color w:val="auto"/>
              </w:rPr>
            </w:pPr>
          </w:p>
        </w:tc>
        <w:tc>
          <w:tcPr>
            <w:tcW w:w="741" w:type="dxa"/>
            <w:vAlign w:val="bottom"/>
          </w:tcPr>
          <w:p w:rsidR="000B5F1A" w:rsidRPr="00A50E6A" w:rsidRDefault="000B5F1A" w:rsidP="00D05F5B">
            <w:pPr>
              <w:pStyle w:val="aff2"/>
              <w:snapToGrid w:val="0"/>
              <w:rPr>
                <w:rFonts w:ascii="Calibri" w:hAnsi="Calibri" w:cs="Arial"/>
                <w:color w:val="auto"/>
              </w:rPr>
            </w:pPr>
          </w:p>
        </w:tc>
        <w:tc>
          <w:tcPr>
            <w:tcW w:w="812" w:type="dxa"/>
            <w:vAlign w:val="bottom"/>
          </w:tcPr>
          <w:p w:rsidR="000B5F1A" w:rsidRPr="00A50E6A" w:rsidRDefault="000B5F1A" w:rsidP="00D05F5B">
            <w:pPr>
              <w:pStyle w:val="aff2"/>
              <w:snapToGrid w:val="0"/>
              <w:rPr>
                <w:rFonts w:ascii="Calibri" w:hAnsi="Calibri" w:cs="Arial"/>
                <w:color w:val="auto"/>
              </w:rPr>
            </w:pP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Непродовольственные товары, штук</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Ерлердің екі киімнен тұратын костюмі</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7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1,4</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1</w:t>
            </w:r>
            <w:r w:rsidRPr="00A50E6A">
              <w:rPr>
                <w:rFonts w:ascii="Calibri" w:hAnsi="Calibri" w:cs="Arial"/>
                <w:color w:val="auto"/>
              </w:rPr>
              <w:t>,4</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1,3</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Костюм мужской двойка</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Мектеп жасындағы балаларға арналған күрте</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5,0</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4,8</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4,9</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Куртка для детей школьного возраста</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Әйелдердің қысқы етігі, жұп</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1,6</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Сапоги женские зимние, пар</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Ерлердің қонышсыз бәтеңкесі, жұп</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3,1</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Мужские полуботинки, пар</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Отандық фил</w:t>
            </w:r>
            <w:r w:rsidRPr="00A50E6A">
              <w:rPr>
                <w:rFonts w:ascii="Calibri" w:hAnsi="Calibri" w:cs="Arial"/>
                <w:color w:val="auto"/>
                <w:lang w:val="kk-KZ"/>
              </w:rPr>
              <w:t>ь</w:t>
            </w:r>
            <w:r w:rsidRPr="00A50E6A">
              <w:rPr>
                <w:rFonts w:ascii="Calibri" w:hAnsi="Calibri" w:cs="Arial"/>
                <w:color w:val="auto"/>
              </w:rPr>
              <w:t>трлі сигареталар, қорап</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229</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216</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219</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179</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162</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Сигареты с фильтром отечественные, пачек</w:t>
            </w:r>
          </w:p>
        </w:tc>
      </w:tr>
      <w:tr w:rsidR="000B5F1A" w:rsidRPr="00A50E6A" w:rsidTr="00C22F06">
        <w:trPr>
          <w:jc w:val="center"/>
        </w:trPr>
        <w:tc>
          <w:tcPr>
            <w:tcW w:w="335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Тоңазытқыш</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7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0,5</w:t>
            </w:r>
          </w:p>
        </w:tc>
        <w:tc>
          <w:tcPr>
            <w:tcW w:w="70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0,5</w:t>
            </w:r>
          </w:p>
        </w:tc>
        <w:tc>
          <w:tcPr>
            <w:tcW w:w="741" w:type="dxa"/>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0,5</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0,5</w:t>
            </w:r>
          </w:p>
        </w:tc>
        <w:tc>
          <w:tcPr>
            <w:tcW w:w="336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Холодильник</w:t>
            </w:r>
          </w:p>
        </w:tc>
      </w:tr>
      <w:tr w:rsidR="000B5F1A" w:rsidRPr="00A50E6A" w:rsidTr="00C22F06">
        <w:trPr>
          <w:jc w:val="center"/>
        </w:trPr>
        <w:tc>
          <w:tcPr>
            <w:tcW w:w="3350"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Түрлі-түсті теледидар</w:t>
            </w:r>
          </w:p>
        </w:tc>
        <w:tc>
          <w:tcPr>
            <w:tcW w:w="756"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7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0,3</w:t>
            </w:r>
          </w:p>
        </w:tc>
        <w:tc>
          <w:tcPr>
            <w:tcW w:w="70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41" w:type="dxa"/>
            <w:tcBorders>
              <w:bottom w:val="single" w:sz="4" w:space="0" w:color="000000"/>
            </w:tcBorders>
            <w:vAlign w:val="bottom"/>
          </w:tcPr>
          <w:p w:rsidR="000B5F1A" w:rsidRPr="00A50E6A" w:rsidRDefault="000B5F1A" w:rsidP="00D05F5B">
            <w:pPr>
              <w:pStyle w:val="aff2"/>
              <w:snapToGrid w:val="0"/>
              <w:rPr>
                <w:rFonts w:ascii="Calibri" w:hAnsi="Calibri" w:cs="Arial"/>
                <w:color w:val="auto"/>
              </w:rPr>
            </w:pPr>
            <w:r w:rsidRPr="00A50E6A">
              <w:rPr>
                <w:rFonts w:ascii="Calibri" w:hAnsi="Calibri" w:cs="Arial"/>
                <w:color w:val="auto"/>
              </w:rPr>
              <w:t>0,4</w:t>
            </w:r>
          </w:p>
        </w:tc>
        <w:tc>
          <w:tcPr>
            <w:tcW w:w="812"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0,4</w:t>
            </w:r>
          </w:p>
        </w:tc>
        <w:tc>
          <w:tcPr>
            <w:tcW w:w="3360"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Телевизор цветного изображения</w:t>
            </w:r>
          </w:p>
        </w:tc>
      </w:tr>
    </w:tbl>
    <w:p w:rsidR="000B5F1A" w:rsidRPr="00A50E6A" w:rsidRDefault="000B5F1A" w:rsidP="00D05F5B">
      <w:pPr>
        <w:pStyle w:val="aff3"/>
        <w:spacing w:before="0"/>
        <w:ind w:left="0"/>
        <w:rPr>
          <w:rFonts w:ascii="Calibri" w:hAnsi="Calibri" w:cs="Arial"/>
          <w:color w:val="auto"/>
          <w:sz w:val="14"/>
          <w:lang w:val="kk-KZ"/>
        </w:rPr>
      </w:pPr>
      <w:r w:rsidRPr="00A50E6A">
        <w:rPr>
          <w:rFonts w:ascii="Calibri" w:hAnsi="Calibri" w:cs="Arial"/>
          <w:color w:val="auto"/>
          <w:sz w:val="14"/>
          <w:lang w:val="kk-KZ"/>
        </w:rPr>
        <w:t xml:space="preserve">* Кезең соңына орташа жан басына шаққандағы ақшалай табыстың тауарлық баламасы. </w:t>
      </w:r>
    </w:p>
    <w:p w:rsidR="000B5F1A" w:rsidRPr="00A50E6A" w:rsidRDefault="000B5F1A" w:rsidP="00D05F5B">
      <w:pPr>
        <w:pStyle w:val="aff3"/>
        <w:spacing w:before="0"/>
        <w:ind w:left="0"/>
        <w:rPr>
          <w:rFonts w:ascii="Calibri" w:hAnsi="Calibri" w:cs="Arial"/>
          <w:color w:val="auto"/>
          <w:sz w:val="18"/>
          <w:lang w:val="kk-KZ"/>
        </w:rPr>
      </w:pPr>
      <w:r w:rsidRPr="00A50E6A">
        <w:rPr>
          <w:rFonts w:ascii="Calibri" w:hAnsi="Calibri" w:cs="Arial"/>
          <w:color w:val="auto"/>
          <w:sz w:val="14"/>
          <w:lang w:val="kk-KZ"/>
        </w:rPr>
        <w:t xml:space="preserve">  </w:t>
      </w:r>
      <w:r w:rsidRPr="00A50E6A">
        <w:rPr>
          <w:rFonts w:ascii="Calibri" w:hAnsi="Calibri" w:cs="Arial"/>
          <w:color w:val="auto"/>
          <w:sz w:val="14"/>
        </w:rPr>
        <w:t>Товарный эквивалент среднедушевого денежного дохода на конец периода</w:t>
      </w:r>
      <w:r w:rsidRPr="00A50E6A">
        <w:rPr>
          <w:rFonts w:ascii="Calibri" w:hAnsi="Calibri" w:cs="Arial"/>
          <w:color w:val="auto"/>
        </w:rPr>
        <w:t>.</w:t>
      </w: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341C03" w:rsidRPr="00A50E6A" w:rsidRDefault="00341C03" w:rsidP="00341C03">
      <w:pPr>
        <w:rPr>
          <w:lang w:val="kk-KZ" w:eastAsia="zh-CN"/>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D05F5B" w:rsidRPr="00A50E6A" w:rsidRDefault="00D05F5B" w:rsidP="00D05F5B">
      <w:pPr>
        <w:spacing w:after="0" w:line="240" w:lineRule="auto"/>
        <w:rPr>
          <w:lang w:val="kk-KZ" w:eastAsia="zh-CN"/>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lastRenderedPageBreak/>
        <w:t>3.9 Халықтың орташа жан басына шаққандағы тұтынуға жұмсалған табыстары</w:t>
      </w:r>
    </w:p>
    <w:p w:rsidR="000B5F1A" w:rsidRPr="00A50E6A" w:rsidRDefault="000B5F1A" w:rsidP="00AB3A00">
      <w:pPr>
        <w:pStyle w:val="afe"/>
        <w:spacing w:before="0" w:after="120"/>
        <w:rPr>
          <w:rFonts w:ascii="Calibri" w:hAnsi="Calibri" w:cs="Arial"/>
          <w:color w:val="auto"/>
          <w:lang w:val="kk-KZ"/>
        </w:rPr>
      </w:pPr>
      <w:r w:rsidRPr="00A50E6A">
        <w:rPr>
          <w:rFonts w:ascii="Calibri" w:hAnsi="Calibri" w:cs="Arial"/>
          <w:color w:val="auto"/>
          <w:lang w:val="kk-KZ"/>
        </w:rPr>
        <w:t xml:space="preserve">Доходы, использованные на потребление, в среднем на душу населения </w:t>
      </w:r>
    </w:p>
    <w:p w:rsidR="000B5F1A" w:rsidRPr="00A50E6A" w:rsidRDefault="000B5F1A" w:rsidP="00D05F5B">
      <w:pPr>
        <w:spacing w:after="0" w:line="240" w:lineRule="auto"/>
        <w:rPr>
          <w:sz w:val="2"/>
          <w:szCs w:val="20"/>
          <w:lang w:val="kk-KZ" w:eastAsia="zh-CN"/>
        </w:rPr>
      </w:pPr>
    </w:p>
    <w:tbl>
      <w:tblPr>
        <w:tblW w:w="9890" w:type="dxa"/>
        <w:jc w:val="center"/>
        <w:tblLayout w:type="fixed"/>
        <w:tblCellMar>
          <w:left w:w="0" w:type="dxa"/>
          <w:right w:w="0" w:type="dxa"/>
        </w:tblCellMar>
        <w:tblLook w:val="0000"/>
      </w:tblPr>
      <w:tblGrid>
        <w:gridCol w:w="2254"/>
        <w:gridCol w:w="1302"/>
        <w:gridCol w:w="1312"/>
        <w:gridCol w:w="1161"/>
        <w:gridCol w:w="1249"/>
        <w:gridCol w:w="1256"/>
        <w:gridCol w:w="1356"/>
      </w:tblGrid>
      <w:tr w:rsidR="000B5F1A" w:rsidRPr="00A50E6A" w:rsidTr="007260A5">
        <w:trPr>
          <w:cantSplit/>
          <w:jc w:val="center"/>
        </w:trPr>
        <w:tc>
          <w:tcPr>
            <w:tcW w:w="2254" w:type="dxa"/>
            <w:vMerge w:val="restart"/>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2614"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rPr>
              <w:t>20</w:t>
            </w:r>
            <w:r w:rsidRPr="00A50E6A">
              <w:rPr>
                <w:rFonts w:ascii="Calibri" w:hAnsi="Calibri" w:cs="Arial"/>
                <w:color w:val="auto"/>
                <w:sz w:val="14"/>
                <w:szCs w:val="14"/>
                <w:lang w:val="kk-KZ"/>
              </w:rPr>
              <w:t>10</w:t>
            </w:r>
          </w:p>
        </w:tc>
        <w:tc>
          <w:tcPr>
            <w:tcW w:w="2410"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rPr>
              <w:t>201</w:t>
            </w:r>
            <w:r w:rsidRPr="00A50E6A">
              <w:rPr>
                <w:rFonts w:ascii="Calibri" w:hAnsi="Calibri" w:cs="Arial"/>
                <w:color w:val="auto"/>
                <w:sz w:val="14"/>
                <w:szCs w:val="14"/>
                <w:lang w:val="kk-KZ"/>
              </w:rPr>
              <w:t>1</w:t>
            </w:r>
          </w:p>
        </w:tc>
        <w:tc>
          <w:tcPr>
            <w:tcW w:w="2612"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szCs w:val="14"/>
              </w:rPr>
            </w:pPr>
            <w:r w:rsidRPr="00A50E6A">
              <w:rPr>
                <w:rFonts w:ascii="Calibri" w:hAnsi="Calibri" w:cs="Arial"/>
                <w:color w:val="auto"/>
                <w:sz w:val="14"/>
                <w:szCs w:val="14"/>
              </w:rPr>
              <w:t>2012</w:t>
            </w:r>
          </w:p>
        </w:tc>
      </w:tr>
      <w:tr w:rsidR="000B5F1A" w:rsidRPr="00A50E6A" w:rsidTr="007260A5">
        <w:trPr>
          <w:cantSplit/>
          <w:jc w:val="center"/>
        </w:trPr>
        <w:tc>
          <w:tcPr>
            <w:tcW w:w="2254" w:type="dxa"/>
            <w:vMerge/>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130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бір айда</w:t>
            </w:r>
            <w:r w:rsidRPr="00A50E6A">
              <w:rPr>
                <w:rFonts w:ascii="Calibri" w:hAnsi="Calibri" w:cs="Arial"/>
                <w:color w:val="auto"/>
                <w:sz w:val="14"/>
              </w:rPr>
              <w:t xml:space="preserve"> </w:t>
            </w:r>
            <w:r w:rsidRPr="00A50E6A">
              <w:rPr>
                <w:rFonts w:ascii="Calibri" w:hAnsi="Calibri" w:cs="Arial"/>
                <w:color w:val="auto"/>
                <w:sz w:val="14"/>
                <w:lang w:val="kk-KZ"/>
              </w:rPr>
              <w:t>орташа жан басына шаққанда</w:t>
            </w:r>
            <w:r w:rsidRPr="00A50E6A">
              <w:rPr>
                <w:rFonts w:ascii="Calibri" w:hAnsi="Calibri" w:cs="Arial"/>
                <w:color w:val="auto"/>
                <w:sz w:val="14"/>
              </w:rPr>
              <w:t>,</w:t>
            </w:r>
            <w:r w:rsidRPr="00A50E6A">
              <w:rPr>
                <w:rFonts w:ascii="Calibri" w:hAnsi="Calibri" w:cs="Arial"/>
                <w:color w:val="auto"/>
                <w:sz w:val="14"/>
                <w:lang w:val="kk-KZ"/>
              </w:rPr>
              <w:t xml:space="preserve"> теңге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среднем на душу в месяц, тенге</w:t>
            </w:r>
          </w:p>
        </w:tc>
        <w:tc>
          <w:tcPr>
            <w:tcW w:w="13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орташа республикалық деңгейге пайызбен</w:t>
            </w:r>
          </w:p>
          <w:p w:rsidR="000B5F1A" w:rsidRPr="00A50E6A" w:rsidRDefault="000B5F1A" w:rsidP="00D05F5B">
            <w:pPr>
              <w:pStyle w:val="aff1"/>
              <w:jc w:val="center"/>
              <w:rPr>
                <w:rFonts w:ascii="Calibri" w:hAnsi="Calibri" w:cs="Arial"/>
                <w:color w:val="auto"/>
                <w:sz w:val="14"/>
              </w:rPr>
            </w:pPr>
            <w:r w:rsidRPr="00A50E6A">
              <w:rPr>
                <w:rFonts w:ascii="Calibri" w:hAnsi="Calibri" w:cs="Arial"/>
                <w:color w:val="auto"/>
                <w:sz w:val="14"/>
              </w:rPr>
              <w:t xml:space="preserve">в процентах </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к средне-республиканскому уровню</w:t>
            </w:r>
          </w:p>
        </w:tc>
        <w:tc>
          <w:tcPr>
            <w:tcW w:w="1161" w:type="dxa"/>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бір айда</w:t>
            </w:r>
            <w:r w:rsidRPr="00A50E6A">
              <w:rPr>
                <w:rFonts w:ascii="Calibri" w:hAnsi="Calibri" w:cs="Arial"/>
                <w:color w:val="auto"/>
                <w:sz w:val="14"/>
              </w:rPr>
              <w:t xml:space="preserve"> </w:t>
            </w:r>
            <w:r w:rsidRPr="00A50E6A">
              <w:rPr>
                <w:rFonts w:ascii="Calibri" w:hAnsi="Calibri" w:cs="Arial"/>
                <w:color w:val="auto"/>
                <w:sz w:val="14"/>
                <w:lang w:val="kk-KZ"/>
              </w:rPr>
              <w:t>орташа жан басына шаққанда</w:t>
            </w:r>
            <w:r w:rsidRPr="00A50E6A">
              <w:rPr>
                <w:rFonts w:ascii="Calibri" w:hAnsi="Calibri" w:cs="Arial"/>
                <w:color w:val="auto"/>
                <w:sz w:val="14"/>
              </w:rPr>
              <w:t>,</w:t>
            </w:r>
            <w:r w:rsidRPr="00A50E6A">
              <w:rPr>
                <w:rFonts w:ascii="Calibri" w:hAnsi="Calibri" w:cs="Arial"/>
                <w:color w:val="auto"/>
                <w:sz w:val="14"/>
                <w:lang w:val="kk-KZ"/>
              </w:rPr>
              <w:t xml:space="preserve"> теңге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среднем на душу в месяц, тенге</w:t>
            </w:r>
          </w:p>
        </w:tc>
        <w:tc>
          <w:tcPr>
            <w:tcW w:w="1249" w:type="dxa"/>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орташа республикалық деңгейге пайызбен</w:t>
            </w:r>
          </w:p>
          <w:p w:rsidR="000B5F1A" w:rsidRPr="00A50E6A" w:rsidRDefault="000B5F1A" w:rsidP="00D05F5B">
            <w:pPr>
              <w:pStyle w:val="aff1"/>
              <w:jc w:val="center"/>
              <w:rPr>
                <w:rFonts w:ascii="Calibri" w:hAnsi="Calibri" w:cs="Arial"/>
                <w:color w:val="auto"/>
                <w:sz w:val="14"/>
              </w:rPr>
            </w:pPr>
            <w:r w:rsidRPr="00A50E6A">
              <w:rPr>
                <w:rFonts w:ascii="Calibri" w:hAnsi="Calibri" w:cs="Arial"/>
                <w:color w:val="auto"/>
                <w:sz w:val="14"/>
              </w:rPr>
              <w:t xml:space="preserve">в процентах </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к средне-республиканскому уровню</w:t>
            </w:r>
          </w:p>
        </w:tc>
        <w:tc>
          <w:tcPr>
            <w:tcW w:w="1256" w:type="dxa"/>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бір айда</w:t>
            </w:r>
            <w:r w:rsidRPr="00A50E6A">
              <w:rPr>
                <w:rFonts w:ascii="Calibri" w:hAnsi="Calibri" w:cs="Arial"/>
                <w:color w:val="auto"/>
                <w:sz w:val="14"/>
              </w:rPr>
              <w:t xml:space="preserve"> </w:t>
            </w:r>
            <w:r w:rsidRPr="00A50E6A">
              <w:rPr>
                <w:rFonts w:ascii="Calibri" w:hAnsi="Calibri" w:cs="Arial"/>
                <w:color w:val="auto"/>
                <w:sz w:val="14"/>
                <w:lang w:val="kk-KZ"/>
              </w:rPr>
              <w:t>орташа жан басына шаққанда</w:t>
            </w:r>
            <w:r w:rsidRPr="00A50E6A">
              <w:rPr>
                <w:rFonts w:ascii="Calibri" w:hAnsi="Calibri" w:cs="Arial"/>
                <w:color w:val="auto"/>
                <w:sz w:val="14"/>
              </w:rPr>
              <w:t>,</w:t>
            </w:r>
            <w:r w:rsidRPr="00A50E6A">
              <w:rPr>
                <w:rFonts w:ascii="Calibri" w:hAnsi="Calibri" w:cs="Arial"/>
                <w:color w:val="auto"/>
                <w:sz w:val="14"/>
                <w:lang w:val="kk-KZ"/>
              </w:rPr>
              <w:t xml:space="preserve"> теңге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среднем на душу в месяц, тенге</w:t>
            </w:r>
          </w:p>
        </w:tc>
        <w:tc>
          <w:tcPr>
            <w:tcW w:w="1356" w:type="dxa"/>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орташа республикалық деңгейге пайызбен</w:t>
            </w:r>
          </w:p>
          <w:p w:rsidR="000B5F1A" w:rsidRPr="00A50E6A" w:rsidRDefault="000B5F1A" w:rsidP="00D05F5B">
            <w:pPr>
              <w:pStyle w:val="aff1"/>
              <w:jc w:val="center"/>
              <w:rPr>
                <w:rFonts w:ascii="Calibri" w:hAnsi="Calibri" w:cs="Arial"/>
                <w:color w:val="auto"/>
                <w:sz w:val="14"/>
              </w:rPr>
            </w:pPr>
            <w:r w:rsidRPr="00A50E6A">
              <w:rPr>
                <w:rFonts w:ascii="Calibri" w:hAnsi="Calibri" w:cs="Arial"/>
                <w:color w:val="auto"/>
                <w:sz w:val="14"/>
              </w:rPr>
              <w:t xml:space="preserve">в процентах </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rPr>
              <w:t>к средне-республиканскому уровню</w:t>
            </w:r>
          </w:p>
        </w:tc>
      </w:tr>
      <w:tr w:rsidR="007260A5" w:rsidRPr="00A50E6A" w:rsidTr="007260A5">
        <w:trPr>
          <w:jc w:val="center"/>
        </w:trPr>
        <w:tc>
          <w:tcPr>
            <w:tcW w:w="2254" w:type="dxa"/>
            <w:vAlign w:val="bottom"/>
          </w:tcPr>
          <w:p w:rsidR="007260A5" w:rsidRPr="00A50E6A" w:rsidRDefault="007260A5" w:rsidP="007260A5">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1302" w:type="dxa"/>
            <w:tcBorders>
              <w:top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26 152</w:t>
            </w:r>
          </w:p>
        </w:tc>
        <w:tc>
          <w:tcPr>
            <w:tcW w:w="1312" w:type="dxa"/>
            <w:tcBorders>
              <w:top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100,0</w:t>
            </w:r>
          </w:p>
        </w:tc>
        <w:tc>
          <w:tcPr>
            <w:tcW w:w="1161" w:type="dxa"/>
            <w:tcBorders>
              <w:top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30 618</w:t>
            </w:r>
          </w:p>
        </w:tc>
        <w:tc>
          <w:tcPr>
            <w:tcW w:w="1249" w:type="dxa"/>
            <w:tcBorders>
              <w:top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100,0</w:t>
            </w:r>
          </w:p>
        </w:tc>
        <w:tc>
          <w:tcPr>
            <w:tcW w:w="1256" w:type="dxa"/>
            <w:tcBorders>
              <w:top w:val="single" w:sz="4" w:space="0" w:color="000000"/>
            </w:tcBorders>
            <w:vAlign w:val="bottom"/>
          </w:tcPr>
          <w:p w:rsidR="007260A5" w:rsidRPr="00A50E6A" w:rsidRDefault="007260A5" w:rsidP="007260A5">
            <w:pPr>
              <w:pStyle w:val="aff2"/>
              <w:rPr>
                <w:rFonts w:asciiTheme="minorHAnsi" w:hAnsiTheme="minorHAnsi"/>
                <w:color w:val="auto"/>
                <w:lang w:val="en-US"/>
              </w:rPr>
            </w:pPr>
            <w:r w:rsidRPr="00A50E6A">
              <w:rPr>
                <w:rFonts w:asciiTheme="minorHAnsi" w:hAnsiTheme="minorHAnsi"/>
                <w:color w:val="auto"/>
                <w:lang w:val="en-US"/>
              </w:rPr>
              <w:t>33 745</w:t>
            </w:r>
          </w:p>
        </w:tc>
        <w:tc>
          <w:tcPr>
            <w:tcW w:w="1356" w:type="dxa"/>
            <w:tcBorders>
              <w:top w:val="single" w:sz="4" w:space="0" w:color="000000"/>
            </w:tcBorders>
            <w:vAlign w:val="bottom"/>
          </w:tcPr>
          <w:p w:rsidR="007260A5" w:rsidRPr="00A50E6A" w:rsidRDefault="007260A5" w:rsidP="007260A5">
            <w:pPr>
              <w:pStyle w:val="aff2"/>
              <w:rPr>
                <w:rFonts w:asciiTheme="minorHAnsi" w:hAnsiTheme="minorHAnsi"/>
                <w:color w:val="auto"/>
                <w:lang w:eastAsia="ru-RU"/>
              </w:rPr>
            </w:pPr>
            <w:r w:rsidRPr="00A50E6A">
              <w:rPr>
                <w:rFonts w:asciiTheme="minorHAnsi" w:hAnsiTheme="minorHAnsi"/>
                <w:color w:val="auto"/>
                <w:lang w:val="en-US"/>
              </w:rPr>
              <w:t>100</w:t>
            </w:r>
            <w:r w:rsidRPr="00A50E6A">
              <w:rPr>
                <w:rFonts w:asciiTheme="minorHAnsi" w:hAnsiTheme="minorHAnsi"/>
                <w:color w:val="auto"/>
              </w:rPr>
              <w:t>,0</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Ақмола</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28 942</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110,7</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30 544</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99,8</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33 257</w:t>
            </w:r>
          </w:p>
        </w:tc>
        <w:tc>
          <w:tcPr>
            <w:tcW w:w="1356" w:type="dxa"/>
            <w:vAlign w:val="bottom"/>
          </w:tcPr>
          <w:p w:rsidR="007260A5" w:rsidRPr="00A50E6A" w:rsidRDefault="007260A5" w:rsidP="007260A5">
            <w:pPr>
              <w:spacing w:after="0"/>
              <w:jc w:val="right"/>
              <w:rPr>
                <w:sz w:val="16"/>
              </w:rPr>
            </w:pPr>
            <w:r w:rsidRPr="00A50E6A">
              <w:rPr>
                <w:sz w:val="16"/>
              </w:rPr>
              <w:t>98,6</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Ақтөбе</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28 777</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110,0</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31 216</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102,0</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34 609</w:t>
            </w:r>
          </w:p>
        </w:tc>
        <w:tc>
          <w:tcPr>
            <w:tcW w:w="1356" w:type="dxa"/>
            <w:vAlign w:val="bottom"/>
          </w:tcPr>
          <w:p w:rsidR="007260A5" w:rsidRPr="00A50E6A" w:rsidRDefault="007260A5" w:rsidP="007260A5">
            <w:pPr>
              <w:spacing w:after="0"/>
              <w:jc w:val="right"/>
              <w:rPr>
                <w:sz w:val="16"/>
              </w:rPr>
            </w:pPr>
            <w:r w:rsidRPr="00A50E6A">
              <w:rPr>
                <w:sz w:val="16"/>
              </w:rPr>
              <w:t>102,6</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Алматы</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28 096</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107,4</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37 105</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121,2</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37 920</w:t>
            </w:r>
          </w:p>
        </w:tc>
        <w:tc>
          <w:tcPr>
            <w:tcW w:w="1356" w:type="dxa"/>
            <w:vAlign w:val="bottom"/>
          </w:tcPr>
          <w:p w:rsidR="007260A5" w:rsidRPr="00A50E6A" w:rsidRDefault="007260A5" w:rsidP="007260A5">
            <w:pPr>
              <w:spacing w:after="0"/>
              <w:jc w:val="right"/>
              <w:rPr>
                <w:sz w:val="16"/>
              </w:rPr>
            </w:pPr>
            <w:r w:rsidRPr="00A50E6A">
              <w:rPr>
                <w:sz w:val="16"/>
              </w:rPr>
              <w:t>112,4</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Атырау</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28 387</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108,5</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30 393</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99,3</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32 209</w:t>
            </w:r>
          </w:p>
        </w:tc>
        <w:tc>
          <w:tcPr>
            <w:tcW w:w="1356" w:type="dxa"/>
            <w:vAlign w:val="bottom"/>
          </w:tcPr>
          <w:p w:rsidR="007260A5" w:rsidRPr="00A50E6A" w:rsidRDefault="007260A5" w:rsidP="007260A5">
            <w:pPr>
              <w:spacing w:after="0"/>
              <w:jc w:val="right"/>
              <w:rPr>
                <w:sz w:val="16"/>
              </w:rPr>
            </w:pPr>
            <w:r w:rsidRPr="00A50E6A">
              <w:rPr>
                <w:sz w:val="16"/>
              </w:rPr>
              <w:t>95,4</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Батыс Қазақстан</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22 790</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87,1</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26 264</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85,8</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29 530</w:t>
            </w:r>
          </w:p>
        </w:tc>
        <w:tc>
          <w:tcPr>
            <w:tcW w:w="1356" w:type="dxa"/>
            <w:vAlign w:val="bottom"/>
          </w:tcPr>
          <w:p w:rsidR="007260A5" w:rsidRPr="00A50E6A" w:rsidRDefault="007260A5" w:rsidP="007260A5">
            <w:pPr>
              <w:spacing w:after="0"/>
              <w:jc w:val="right"/>
              <w:rPr>
                <w:sz w:val="16"/>
              </w:rPr>
            </w:pPr>
            <w:r w:rsidRPr="00A50E6A">
              <w:rPr>
                <w:sz w:val="16"/>
              </w:rPr>
              <w:t>87,5</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Жамбыл</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17 360</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66,4</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23 434</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76,5</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23 978</w:t>
            </w:r>
          </w:p>
        </w:tc>
        <w:tc>
          <w:tcPr>
            <w:tcW w:w="1356" w:type="dxa"/>
            <w:vAlign w:val="bottom"/>
          </w:tcPr>
          <w:p w:rsidR="007260A5" w:rsidRPr="00A50E6A" w:rsidRDefault="007260A5" w:rsidP="007260A5">
            <w:pPr>
              <w:spacing w:after="0"/>
              <w:jc w:val="right"/>
              <w:rPr>
                <w:sz w:val="16"/>
              </w:rPr>
            </w:pPr>
            <w:r w:rsidRPr="00A50E6A">
              <w:rPr>
                <w:sz w:val="16"/>
              </w:rPr>
              <w:t>71,1</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Қарағанды</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31 848</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121,8</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35 234</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115,1</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41 692</w:t>
            </w:r>
          </w:p>
        </w:tc>
        <w:tc>
          <w:tcPr>
            <w:tcW w:w="1356" w:type="dxa"/>
            <w:vAlign w:val="bottom"/>
          </w:tcPr>
          <w:p w:rsidR="007260A5" w:rsidRPr="00A50E6A" w:rsidRDefault="007260A5" w:rsidP="007260A5">
            <w:pPr>
              <w:spacing w:after="0"/>
              <w:jc w:val="right"/>
              <w:rPr>
                <w:sz w:val="16"/>
              </w:rPr>
            </w:pPr>
            <w:r w:rsidRPr="00A50E6A">
              <w:rPr>
                <w:sz w:val="16"/>
              </w:rPr>
              <w:t>123,6</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Қостанай</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23 540</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90,0</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28 477</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93,0</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31 759</w:t>
            </w:r>
          </w:p>
        </w:tc>
        <w:tc>
          <w:tcPr>
            <w:tcW w:w="1356" w:type="dxa"/>
            <w:vAlign w:val="bottom"/>
          </w:tcPr>
          <w:p w:rsidR="007260A5" w:rsidRPr="00A50E6A" w:rsidRDefault="007260A5" w:rsidP="007260A5">
            <w:pPr>
              <w:spacing w:after="0"/>
              <w:jc w:val="right"/>
              <w:rPr>
                <w:sz w:val="16"/>
              </w:rPr>
            </w:pPr>
            <w:r w:rsidRPr="00A50E6A">
              <w:rPr>
                <w:sz w:val="16"/>
              </w:rPr>
              <w:t>94,1</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Қызылорда</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21 177</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81,0</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28 526</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93,2</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31 182</w:t>
            </w:r>
          </w:p>
        </w:tc>
        <w:tc>
          <w:tcPr>
            <w:tcW w:w="1356" w:type="dxa"/>
            <w:vAlign w:val="bottom"/>
          </w:tcPr>
          <w:p w:rsidR="007260A5" w:rsidRPr="00A50E6A" w:rsidRDefault="007260A5" w:rsidP="007260A5">
            <w:pPr>
              <w:spacing w:after="0"/>
              <w:jc w:val="right"/>
              <w:rPr>
                <w:sz w:val="16"/>
              </w:rPr>
            </w:pPr>
            <w:r w:rsidRPr="00A50E6A">
              <w:rPr>
                <w:sz w:val="16"/>
              </w:rPr>
              <w:t>92,4</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Маңғыстау</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24 032</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91,9</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24 651</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80,5</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29 878</w:t>
            </w:r>
          </w:p>
        </w:tc>
        <w:tc>
          <w:tcPr>
            <w:tcW w:w="1356" w:type="dxa"/>
            <w:vAlign w:val="bottom"/>
          </w:tcPr>
          <w:p w:rsidR="007260A5" w:rsidRPr="00A50E6A" w:rsidRDefault="007260A5" w:rsidP="007260A5">
            <w:pPr>
              <w:spacing w:after="0"/>
              <w:jc w:val="right"/>
              <w:rPr>
                <w:sz w:val="16"/>
              </w:rPr>
            </w:pPr>
            <w:r w:rsidRPr="00A50E6A">
              <w:rPr>
                <w:sz w:val="16"/>
              </w:rPr>
              <w:t>88,5</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Оңтүстік Қазақстан</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16 670</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63,7</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19 855</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64,8</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21 852</w:t>
            </w:r>
          </w:p>
        </w:tc>
        <w:tc>
          <w:tcPr>
            <w:tcW w:w="1356" w:type="dxa"/>
            <w:vAlign w:val="bottom"/>
          </w:tcPr>
          <w:p w:rsidR="007260A5" w:rsidRPr="00A50E6A" w:rsidRDefault="007260A5" w:rsidP="007260A5">
            <w:pPr>
              <w:spacing w:after="0"/>
              <w:jc w:val="right"/>
              <w:rPr>
                <w:sz w:val="16"/>
              </w:rPr>
            </w:pPr>
            <w:r w:rsidRPr="00A50E6A">
              <w:rPr>
                <w:sz w:val="16"/>
              </w:rPr>
              <w:t>64,8</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Павлодар</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27 979</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107,0</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28 907</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94,4</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33 096</w:t>
            </w:r>
          </w:p>
        </w:tc>
        <w:tc>
          <w:tcPr>
            <w:tcW w:w="1356" w:type="dxa"/>
            <w:vAlign w:val="bottom"/>
          </w:tcPr>
          <w:p w:rsidR="007260A5" w:rsidRPr="00A50E6A" w:rsidRDefault="007260A5" w:rsidP="007260A5">
            <w:pPr>
              <w:spacing w:after="0"/>
              <w:jc w:val="right"/>
              <w:rPr>
                <w:sz w:val="16"/>
              </w:rPr>
            </w:pPr>
            <w:r w:rsidRPr="00A50E6A">
              <w:rPr>
                <w:sz w:val="16"/>
              </w:rPr>
              <w:t>98,1</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Солтүстік Қазақстан</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27 310</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104,4</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28 305</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92,4</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33 809</w:t>
            </w:r>
          </w:p>
        </w:tc>
        <w:tc>
          <w:tcPr>
            <w:tcW w:w="1356" w:type="dxa"/>
            <w:vAlign w:val="bottom"/>
          </w:tcPr>
          <w:p w:rsidR="007260A5" w:rsidRPr="00A50E6A" w:rsidRDefault="007260A5" w:rsidP="007260A5">
            <w:pPr>
              <w:spacing w:after="0"/>
              <w:jc w:val="right"/>
              <w:rPr>
                <w:sz w:val="16"/>
              </w:rPr>
            </w:pPr>
            <w:r w:rsidRPr="00A50E6A">
              <w:rPr>
                <w:sz w:val="16"/>
              </w:rPr>
              <w:t>100,2</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lang w:val="kk-KZ"/>
              </w:rPr>
              <w:t>Шығыс Қазақстан</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24 428</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93,4</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29 696</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97,0</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35 756</w:t>
            </w:r>
          </w:p>
        </w:tc>
        <w:tc>
          <w:tcPr>
            <w:tcW w:w="1356" w:type="dxa"/>
            <w:vAlign w:val="bottom"/>
          </w:tcPr>
          <w:p w:rsidR="007260A5" w:rsidRPr="00A50E6A" w:rsidRDefault="007260A5" w:rsidP="007260A5">
            <w:pPr>
              <w:spacing w:after="0"/>
              <w:jc w:val="right"/>
              <w:rPr>
                <w:sz w:val="16"/>
              </w:rPr>
            </w:pPr>
            <w:r w:rsidRPr="00A50E6A">
              <w:rPr>
                <w:sz w:val="16"/>
              </w:rPr>
              <w:t>106,0</w:t>
            </w:r>
          </w:p>
        </w:tc>
      </w:tr>
      <w:tr w:rsidR="007260A5" w:rsidRPr="00A50E6A" w:rsidTr="007260A5">
        <w:trPr>
          <w:jc w:val="center"/>
        </w:trPr>
        <w:tc>
          <w:tcPr>
            <w:tcW w:w="2254" w:type="dxa"/>
          </w:tcPr>
          <w:p w:rsidR="007260A5" w:rsidRPr="00A50E6A" w:rsidRDefault="007260A5" w:rsidP="007260A5">
            <w:pPr>
              <w:pStyle w:val="aff1"/>
              <w:rPr>
                <w:rFonts w:ascii="Calibri" w:hAnsi="Calibri" w:cs="Arial"/>
                <w:color w:val="auto"/>
              </w:rPr>
            </w:pPr>
            <w:r w:rsidRPr="00A50E6A">
              <w:rPr>
                <w:rFonts w:ascii="Calibri" w:hAnsi="Calibri" w:cs="Arial"/>
                <w:color w:val="auto"/>
              </w:rPr>
              <w:t>Астана қ.</w:t>
            </w:r>
          </w:p>
        </w:tc>
        <w:tc>
          <w:tcPr>
            <w:tcW w:w="130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46 663</w:t>
            </w:r>
          </w:p>
        </w:tc>
        <w:tc>
          <w:tcPr>
            <w:tcW w:w="1312"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178,4</w:t>
            </w:r>
          </w:p>
        </w:tc>
        <w:tc>
          <w:tcPr>
            <w:tcW w:w="1161"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40 308</w:t>
            </w:r>
          </w:p>
        </w:tc>
        <w:tc>
          <w:tcPr>
            <w:tcW w:w="1249"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131,6</w:t>
            </w:r>
          </w:p>
        </w:tc>
        <w:tc>
          <w:tcPr>
            <w:tcW w:w="1256" w:type="dxa"/>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41 645</w:t>
            </w:r>
          </w:p>
        </w:tc>
        <w:tc>
          <w:tcPr>
            <w:tcW w:w="1356" w:type="dxa"/>
            <w:vAlign w:val="bottom"/>
          </w:tcPr>
          <w:p w:rsidR="007260A5" w:rsidRPr="00A50E6A" w:rsidRDefault="007260A5" w:rsidP="007260A5">
            <w:pPr>
              <w:spacing w:after="0"/>
              <w:jc w:val="right"/>
              <w:rPr>
                <w:sz w:val="16"/>
              </w:rPr>
            </w:pPr>
            <w:r w:rsidRPr="00A50E6A">
              <w:rPr>
                <w:sz w:val="16"/>
              </w:rPr>
              <w:t>123,4</w:t>
            </w:r>
          </w:p>
        </w:tc>
      </w:tr>
      <w:tr w:rsidR="007260A5" w:rsidRPr="00A50E6A" w:rsidTr="007260A5">
        <w:trPr>
          <w:jc w:val="center"/>
        </w:trPr>
        <w:tc>
          <w:tcPr>
            <w:tcW w:w="2254" w:type="dxa"/>
            <w:tcBorders>
              <w:bottom w:val="single" w:sz="4" w:space="0" w:color="000000"/>
            </w:tcBorders>
          </w:tcPr>
          <w:p w:rsidR="007260A5" w:rsidRPr="00A50E6A" w:rsidRDefault="007260A5" w:rsidP="007260A5">
            <w:pPr>
              <w:pStyle w:val="aff1"/>
              <w:rPr>
                <w:rFonts w:ascii="Calibri" w:hAnsi="Calibri" w:cs="Arial"/>
                <w:color w:val="auto"/>
              </w:rPr>
            </w:pPr>
            <w:r w:rsidRPr="00A50E6A">
              <w:rPr>
                <w:rFonts w:ascii="Calibri" w:hAnsi="Calibri" w:cs="Arial"/>
                <w:color w:val="auto"/>
              </w:rPr>
              <w:t>Алматы қ.</w:t>
            </w:r>
          </w:p>
        </w:tc>
        <w:tc>
          <w:tcPr>
            <w:tcW w:w="1302" w:type="dxa"/>
            <w:tcBorders>
              <w:bottom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41 103</w:t>
            </w:r>
          </w:p>
        </w:tc>
        <w:tc>
          <w:tcPr>
            <w:tcW w:w="1312" w:type="dxa"/>
            <w:tcBorders>
              <w:bottom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157,2</w:t>
            </w:r>
          </w:p>
        </w:tc>
        <w:tc>
          <w:tcPr>
            <w:tcW w:w="1161" w:type="dxa"/>
            <w:tcBorders>
              <w:bottom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46 338</w:t>
            </w:r>
          </w:p>
        </w:tc>
        <w:tc>
          <w:tcPr>
            <w:tcW w:w="1249" w:type="dxa"/>
            <w:tcBorders>
              <w:bottom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151,3</w:t>
            </w:r>
          </w:p>
        </w:tc>
        <w:tc>
          <w:tcPr>
            <w:tcW w:w="1256" w:type="dxa"/>
            <w:tcBorders>
              <w:bottom w:val="single" w:sz="4" w:space="0" w:color="000000"/>
            </w:tcBorders>
            <w:vAlign w:val="bottom"/>
          </w:tcPr>
          <w:p w:rsidR="007260A5" w:rsidRPr="00A50E6A" w:rsidRDefault="007260A5" w:rsidP="007260A5">
            <w:pPr>
              <w:pStyle w:val="aff2"/>
              <w:rPr>
                <w:rFonts w:asciiTheme="minorHAnsi" w:hAnsiTheme="minorHAnsi"/>
                <w:color w:val="auto"/>
              </w:rPr>
            </w:pPr>
            <w:r w:rsidRPr="00A50E6A">
              <w:rPr>
                <w:rFonts w:asciiTheme="minorHAnsi" w:hAnsiTheme="minorHAnsi"/>
                <w:color w:val="auto"/>
                <w:lang w:val="en-US"/>
              </w:rPr>
              <w:t>49 793</w:t>
            </w:r>
          </w:p>
        </w:tc>
        <w:tc>
          <w:tcPr>
            <w:tcW w:w="1356" w:type="dxa"/>
            <w:tcBorders>
              <w:bottom w:val="single" w:sz="4" w:space="0" w:color="000000"/>
            </w:tcBorders>
            <w:vAlign w:val="bottom"/>
          </w:tcPr>
          <w:p w:rsidR="007260A5" w:rsidRPr="00A50E6A" w:rsidRDefault="007260A5" w:rsidP="007260A5">
            <w:pPr>
              <w:spacing w:after="0"/>
              <w:jc w:val="right"/>
              <w:rPr>
                <w:sz w:val="16"/>
              </w:rPr>
            </w:pPr>
            <w:r w:rsidRPr="00A50E6A">
              <w:rPr>
                <w:sz w:val="16"/>
              </w:rPr>
              <w:t>147,6</w:t>
            </w:r>
          </w:p>
        </w:tc>
      </w:tr>
    </w:tbl>
    <w:p w:rsidR="000B5F1A" w:rsidRPr="00A50E6A" w:rsidRDefault="000B5F1A" w:rsidP="00D05F5B">
      <w:pPr>
        <w:pStyle w:val="afe"/>
        <w:spacing w:before="0"/>
        <w:jc w:val="left"/>
        <w:rPr>
          <w:rFonts w:ascii="Calibri" w:hAnsi="Calibri" w:cs="Arial"/>
          <w:color w:val="auto"/>
          <w:sz w:val="15"/>
          <w:szCs w:val="15"/>
        </w:rPr>
      </w:pPr>
      <w:r w:rsidRPr="00A50E6A">
        <w:rPr>
          <w:rFonts w:ascii="Calibri" w:hAnsi="Calibri" w:cs="Arial"/>
          <w:b w:val="0"/>
          <w:i/>
          <w:color w:val="auto"/>
          <w:sz w:val="14"/>
          <w:lang w:val="kk-KZ"/>
        </w:rPr>
        <w:t xml:space="preserve">       </w:t>
      </w: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342"/>
        <w:gridCol w:w="1701"/>
        <w:gridCol w:w="1984"/>
        <w:gridCol w:w="1843"/>
        <w:gridCol w:w="2026"/>
      </w:tblGrid>
      <w:tr w:rsidR="000B5F1A" w:rsidRPr="00A50E6A" w:rsidTr="00C22F06">
        <w:trPr>
          <w:cantSplit/>
          <w:trHeight w:val="100"/>
          <w:jc w:val="center"/>
        </w:trPr>
        <w:tc>
          <w:tcPr>
            <w:tcW w:w="2342" w:type="dxa"/>
            <w:vMerge w:val="restart"/>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3685"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rPr>
              <w:t>20</w:t>
            </w:r>
            <w:r w:rsidRPr="00A50E6A">
              <w:rPr>
                <w:rFonts w:ascii="Calibri" w:hAnsi="Calibri" w:cs="Arial"/>
                <w:color w:val="auto"/>
                <w:sz w:val="14"/>
                <w:lang w:val="kk-KZ"/>
              </w:rPr>
              <w:t>13</w:t>
            </w:r>
          </w:p>
        </w:tc>
        <w:tc>
          <w:tcPr>
            <w:tcW w:w="3869"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2014</w:t>
            </w:r>
          </w:p>
        </w:tc>
      </w:tr>
      <w:tr w:rsidR="000B5F1A" w:rsidRPr="00A50E6A" w:rsidTr="00C22F06">
        <w:trPr>
          <w:cantSplit/>
          <w:jc w:val="center"/>
        </w:trPr>
        <w:tc>
          <w:tcPr>
            <w:tcW w:w="2342" w:type="dxa"/>
            <w:vMerge/>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1701" w:type="dxa"/>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бір айда</w:t>
            </w:r>
            <w:r w:rsidRPr="00A50E6A">
              <w:rPr>
                <w:rFonts w:ascii="Calibri" w:hAnsi="Calibri" w:cs="Arial"/>
                <w:color w:val="auto"/>
                <w:sz w:val="14"/>
              </w:rPr>
              <w:t xml:space="preserve"> </w:t>
            </w:r>
            <w:r w:rsidRPr="00A50E6A">
              <w:rPr>
                <w:rFonts w:ascii="Calibri" w:hAnsi="Calibri" w:cs="Arial"/>
                <w:color w:val="auto"/>
                <w:sz w:val="14"/>
                <w:lang w:val="kk-KZ"/>
              </w:rPr>
              <w:t>орташа жан басына шаққанда</w:t>
            </w:r>
            <w:r w:rsidRPr="00A50E6A">
              <w:rPr>
                <w:rFonts w:ascii="Calibri" w:hAnsi="Calibri" w:cs="Arial"/>
                <w:color w:val="auto"/>
                <w:sz w:val="14"/>
              </w:rPr>
              <w:t>,</w:t>
            </w:r>
            <w:r w:rsidRPr="00A50E6A">
              <w:rPr>
                <w:rFonts w:ascii="Calibri" w:hAnsi="Calibri" w:cs="Arial"/>
                <w:color w:val="auto"/>
                <w:sz w:val="14"/>
                <w:lang w:val="kk-KZ"/>
              </w:rPr>
              <w:t>теңге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среднем на душу в месяц, тенге</w:t>
            </w:r>
          </w:p>
        </w:tc>
        <w:tc>
          <w:tcPr>
            <w:tcW w:w="1984" w:type="dxa"/>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орташа республикалық деңгейге пайызбен</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процентах к средне-республиканскому уровню</w:t>
            </w:r>
          </w:p>
        </w:tc>
        <w:tc>
          <w:tcPr>
            <w:tcW w:w="1843" w:type="dxa"/>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бір айда</w:t>
            </w:r>
            <w:r w:rsidRPr="00A50E6A">
              <w:rPr>
                <w:rFonts w:ascii="Calibri" w:hAnsi="Calibri" w:cs="Arial"/>
                <w:color w:val="auto"/>
                <w:sz w:val="14"/>
              </w:rPr>
              <w:t xml:space="preserve"> </w:t>
            </w:r>
            <w:r w:rsidRPr="00A50E6A">
              <w:rPr>
                <w:rFonts w:ascii="Calibri" w:hAnsi="Calibri" w:cs="Arial"/>
                <w:color w:val="auto"/>
                <w:sz w:val="14"/>
                <w:lang w:val="kk-KZ"/>
              </w:rPr>
              <w:t>орташа жан басына шаққанда</w:t>
            </w:r>
            <w:r w:rsidRPr="00A50E6A">
              <w:rPr>
                <w:rFonts w:ascii="Calibri" w:hAnsi="Calibri" w:cs="Arial"/>
                <w:color w:val="auto"/>
                <w:sz w:val="14"/>
              </w:rPr>
              <w:t>,</w:t>
            </w:r>
            <w:r w:rsidRPr="00A50E6A">
              <w:rPr>
                <w:rFonts w:ascii="Calibri" w:hAnsi="Calibri" w:cs="Arial"/>
                <w:color w:val="auto"/>
                <w:sz w:val="14"/>
                <w:lang w:val="kk-KZ"/>
              </w:rPr>
              <w:t>теңге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среднем на душу в месяц, тенге</w:t>
            </w:r>
          </w:p>
        </w:tc>
        <w:tc>
          <w:tcPr>
            <w:tcW w:w="2026" w:type="dxa"/>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орташа республикалық деңгейге пайызбен</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rPr>
              <w:t>в процентах к средне-республиканскому уровню</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Қазақстан Республикасы</w:t>
            </w:r>
          </w:p>
        </w:tc>
        <w:tc>
          <w:tcPr>
            <w:tcW w:w="1701"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36 761</w:t>
            </w:r>
          </w:p>
        </w:tc>
        <w:tc>
          <w:tcPr>
            <w:tcW w:w="1984"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1843" w:type="dxa"/>
            <w:tcBorders>
              <w:top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39 256</w:t>
            </w:r>
          </w:p>
        </w:tc>
        <w:tc>
          <w:tcPr>
            <w:tcW w:w="2026" w:type="dxa"/>
            <w:tcBorders>
              <w:top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100,0</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34 353</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93,4</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39 182</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99,8</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37 862</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103,0</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39 390</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100,3</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42 781</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116,4</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44 618</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113,7</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33 222</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90,4</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34 711</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88,4</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32 422</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88,2</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34 785</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88,6</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28 615</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77,8</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29 661</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75,6</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42 519</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115,7</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46 947</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119,6</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34 784</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94,6</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38 571</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98,3</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32 182</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87,5</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32 756</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83,4</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36 659</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99,7</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38 263</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97,5</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24 126</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65,6</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25 647</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65,3</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37 487</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102,0</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38 771</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98,8</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33 984</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92,4</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38 386</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97,8</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38 648</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105,1</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41 161</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104,9</w:t>
            </w:r>
          </w:p>
        </w:tc>
      </w:tr>
      <w:tr w:rsidR="000B5F1A" w:rsidRPr="00A50E6A" w:rsidTr="00C22F06">
        <w:trPr>
          <w:jc w:val="center"/>
        </w:trPr>
        <w:tc>
          <w:tcPr>
            <w:tcW w:w="234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1701" w:type="dxa"/>
            <w:vAlign w:val="bottom"/>
          </w:tcPr>
          <w:p w:rsidR="000B5F1A" w:rsidRPr="00A50E6A" w:rsidRDefault="000B5F1A" w:rsidP="00D05F5B">
            <w:pPr>
              <w:spacing w:after="0" w:line="240" w:lineRule="auto"/>
              <w:jc w:val="right"/>
              <w:rPr>
                <w:rFonts w:cs="Arial"/>
                <w:sz w:val="16"/>
              </w:rPr>
            </w:pPr>
            <w:r w:rsidRPr="00A50E6A">
              <w:rPr>
                <w:rFonts w:cs="Arial"/>
                <w:sz w:val="16"/>
              </w:rPr>
              <w:t>44 714</w:t>
            </w:r>
          </w:p>
        </w:tc>
        <w:tc>
          <w:tcPr>
            <w:tcW w:w="1984" w:type="dxa"/>
            <w:vAlign w:val="bottom"/>
          </w:tcPr>
          <w:p w:rsidR="000B5F1A" w:rsidRPr="00A50E6A" w:rsidRDefault="000B5F1A" w:rsidP="00D05F5B">
            <w:pPr>
              <w:spacing w:after="0" w:line="240" w:lineRule="auto"/>
              <w:jc w:val="right"/>
              <w:rPr>
                <w:rFonts w:cs="Arial"/>
                <w:sz w:val="16"/>
              </w:rPr>
            </w:pPr>
            <w:r w:rsidRPr="00A50E6A">
              <w:rPr>
                <w:rFonts w:cs="Arial"/>
                <w:sz w:val="16"/>
              </w:rPr>
              <w:t>121,6</w:t>
            </w:r>
          </w:p>
        </w:tc>
        <w:tc>
          <w:tcPr>
            <w:tcW w:w="184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47 271</w:t>
            </w:r>
          </w:p>
        </w:tc>
        <w:tc>
          <w:tcPr>
            <w:tcW w:w="2026"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120,4</w:t>
            </w:r>
          </w:p>
        </w:tc>
      </w:tr>
      <w:tr w:rsidR="000B5F1A" w:rsidRPr="00A50E6A" w:rsidTr="00C22F06">
        <w:trPr>
          <w:jc w:val="center"/>
        </w:trPr>
        <w:tc>
          <w:tcPr>
            <w:tcW w:w="2342"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1701"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54 074</w:t>
            </w:r>
          </w:p>
        </w:tc>
        <w:tc>
          <w:tcPr>
            <w:tcW w:w="1984"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147,1</w:t>
            </w:r>
          </w:p>
        </w:tc>
        <w:tc>
          <w:tcPr>
            <w:tcW w:w="184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58 441</w:t>
            </w:r>
          </w:p>
        </w:tc>
        <w:tc>
          <w:tcPr>
            <w:tcW w:w="2026"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148,9</w:t>
            </w:r>
          </w:p>
        </w:tc>
      </w:tr>
    </w:tbl>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3.10 Өңірлер бойынша тұтынуға жұмсалған табыстың күнкөрістің ең төменгі деңгейінің шамасына арақатынасы</w:t>
      </w: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 xml:space="preserve"> (табыстардың сатып алу қабілеттілігі)</w:t>
      </w:r>
    </w:p>
    <w:p w:rsidR="000B5F1A" w:rsidRPr="00A50E6A" w:rsidRDefault="000B5F1A" w:rsidP="00D05F5B">
      <w:pPr>
        <w:pStyle w:val="afe"/>
        <w:spacing w:before="0"/>
        <w:rPr>
          <w:rFonts w:ascii="Calibri" w:hAnsi="Calibri" w:cs="Arial"/>
          <w:color w:val="auto"/>
        </w:rPr>
      </w:pPr>
      <w:r w:rsidRPr="00A50E6A">
        <w:rPr>
          <w:rFonts w:ascii="Calibri" w:hAnsi="Calibri" w:cs="Arial"/>
          <w:color w:val="auto"/>
          <w:lang w:val="kk-KZ"/>
        </w:rPr>
        <w:t>С</w:t>
      </w:r>
      <w:r w:rsidRPr="00A50E6A">
        <w:rPr>
          <w:rFonts w:ascii="Calibri" w:hAnsi="Calibri" w:cs="Arial"/>
          <w:color w:val="auto"/>
        </w:rPr>
        <w:t>оотношение доходов, использованных на потребление, с величиной прожиточного минимума по регионам (покупательная способность доходов)</w:t>
      </w:r>
    </w:p>
    <w:p w:rsidR="000B5F1A" w:rsidRPr="00A50E6A" w:rsidRDefault="000B5F1A" w:rsidP="00D05F5B">
      <w:pPr>
        <w:pStyle w:val="afe"/>
        <w:spacing w:before="0"/>
        <w:ind w:left="170"/>
        <w:jc w:val="left"/>
        <w:rPr>
          <w:rFonts w:ascii="Calibri" w:hAnsi="Calibri" w:cs="Arial"/>
          <w:color w:val="auto"/>
          <w:sz w:val="15"/>
          <w:szCs w:val="15"/>
        </w:rPr>
      </w:pPr>
      <w:r w:rsidRPr="00A50E6A">
        <w:rPr>
          <w:rFonts w:ascii="Calibri" w:hAnsi="Calibri" w:cs="Arial"/>
          <w:b w:val="0"/>
          <w:color w:val="auto"/>
          <w:sz w:val="15"/>
          <w:szCs w:val="15"/>
          <w:lang w:val="kk-KZ"/>
        </w:rPr>
        <w:t>бір айда орташа жан басына шаққанда</w:t>
      </w:r>
      <w:r w:rsidRPr="00A50E6A">
        <w:rPr>
          <w:rFonts w:ascii="Calibri" w:hAnsi="Calibri" w:cs="Arial"/>
          <w:b w:val="0"/>
          <w:color w:val="auto"/>
          <w:sz w:val="15"/>
          <w:szCs w:val="15"/>
          <w:lang w:val="kk-KZ"/>
        </w:rPr>
        <w:tab/>
      </w:r>
      <w:r w:rsidRPr="00A50E6A">
        <w:rPr>
          <w:rFonts w:ascii="Calibri" w:hAnsi="Calibri" w:cs="Arial"/>
          <w:b w:val="0"/>
          <w:color w:val="auto"/>
          <w:sz w:val="15"/>
          <w:szCs w:val="15"/>
          <w:lang w:val="kk-KZ"/>
        </w:rPr>
        <w:tab/>
      </w:r>
      <w:r w:rsidRPr="00A50E6A">
        <w:rPr>
          <w:rFonts w:ascii="Calibri" w:hAnsi="Calibri" w:cs="Arial"/>
          <w:b w:val="0"/>
          <w:color w:val="auto"/>
          <w:sz w:val="15"/>
          <w:szCs w:val="15"/>
          <w:lang w:val="kk-KZ"/>
        </w:rPr>
        <w:tab/>
      </w:r>
      <w:r w:rsidRPr="00A50E6A">
        <w:rPr>
          <w:rFonts w:ascii="Calibri" w:hAnsi="Calibri" w:cs="Arial"/>
          <w:b w:val="0"/>
          <w:color w:val="auto"/>
          <w:sz w:val="15"/>
          <w:szCs w:val="15"/>
          <w:lang w:val="kk-KZ"/>
        </w:rPr>
        <w:tab/>
      </w:r>
      <w:r w:rsidRPr="00A50E6A">
        <w:rPr>
          <w:rFonts w:ascii="Calibri" w:hAnsi="Calibri" w:cs="Arial"/>
          <w:b w:val="0"/>
          <w:color w:val="auto"/>
          <w:sz w:val="15"/>
          <w:szCs w:val="15"/>
          <w:lang w:val="kk-KZ"/>
        </w:rPr>
        <w:tab/>
      </w:r>
      <w:r w:rsidRPr="00A50E6A">
        <w:rPr>
          <w:rFonts w:ascii="Calibri" w:hAnsi="Calibri" w:cs="Arial"/>
          <w:b w:val="0"/>
          <w:color w:val="auto"/>
          <w:sz w:val="15"/>
          <w:szCs w:val="15"/>
          <w:lang w:val="kk-KZ"/>
        </w:rPr>
        <w:tab/>
        <w:t xml:space="preserve">                                в среднем на душу населения в месяц</w:t>
      </w:r>
    </w:p>
    <w:tbl>
      <w:tblPr>
        <w:tblW w:w="0" w:type="auto"/>
        <w:jc w:val="center"/>
        <w:tblLayout w:type="fixed"/>
        <w:tblCellMar>
          <w:left w:w="0" w:type="dxa"/>
          <w:right w:w="0" w:type="dxa"/>
        </w:tblCellMar>
        <w:tblLook w:val="0000"/>
      </w:tblPr>
      <w:tblGrid>
        <w:gridCol w:w="2361"/>
        <w:gridCol w:w="1504"/>
        <w:gridCol w:w="1504"/>
        <w:gridCol w:w="1504"/>
        <w:gridCol w:w="1504"/>
        <w:gridCol w:w="1505"/>
      </w:tblGrid>
      <w:tr w:rsidR="000B5F1A" w:rsidRPr="00A50E6A" w:rsidTr="00C22F06">
        <w:trPr>
          <w:cantSplit/>
          <w:jc w:val="center"/>
        </w:trPr>
        <w:tc>
          <w:tcPr>
            <w:tcW w:w="2361" w:type="dxa"/>
            <w:vMerge w:val="restart"/>
            <w:tcBorders>
              <w:top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7521"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тұтынуға жұмсалған табыстар, теңге</w:t>
            </w:r>
            <w:r w:rsidRPr="00A50E6A">
              <w:rPr>
                <w:rFonts w:ascii="Calibri" w:hAnsi="Calibri" w:cs="Arial"/>
                <w:color w:val="auto"/>
                <w:sz w:val="14"/>
              </w:rPr>
              <w:t xml:space="preserve"> </w:t>
            </w:r>
            <w:r w:rsidR="004F44EB" w:rsidRPr="00A50E6A">
              <w:rPr>
                <w:rFonts w:ascii="Calibri" w:hAnsi="Calibri" w:cs="Arial"/>
                <w:color w:val="auto"/>
                <w:sz w:val="14"/>
              </w:rPr>
              <w:t>/</w:t>
            </w:r>
            <w:r w:rsidRPr="00A50E6A">
              <w:rPr>
                <w:rFonts w:ascii="Calibri" w:hAnsi="Calibri" w:cs="Arial"/>
                <w:color w:val="auto"/>
                <w:sz w:val="14"/>
              </w:rPr>
              <w:t>доходы, использованные на потребление, тенге</w:t>
            </w:r>
          </w:p>
        </w:tc>
      </w:tr>
      <w:tr w:rsidR="000B5F1A" w:rsidRPr="00A50E6A" w:rsidTr="00C22F06">
        <w:trPr>
          <w:cantSplit/>
          <w:jc w:val="center"/>
        </w:trPr>
        <w:tc>
          <w:tcPr>
            <w:tcW w:w="2361"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c>
          <w:tcPr>
            <w:tcW w:w="150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2010</w:t>
            </w:r>
          </w:p>
        </w:tc>
        <w:tc>
          <w:tcPr>
            <w:tcW w:w="150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2011</w:t>
            </w:r>
          </w:p>
        </w:tc>
        <w:tc>
          <w:tcPr>
            <w:tcW w:w="150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2012</w:t>
            </w:r>
          </w:p>
        </w:tc>
        <w:tc>
          <w:tcPr>
            <w:tcW w:w="150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2013</w:t>
            </w:r>
          </w:p>
        </w:tc>
        <w:tc>
          <w:tcPr>
            <w:tcW w:w="1505"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2014</w:t>
            </w:r>
          </w:p>
        </w:tc>
      </w:tr>
      <w:tr w:rsidR="000B5F1A" w:rsidRPr="00A50E6A" w:rsidTr="00C22F06">
        <w:trPr>
          <w:jc w:val="center"/>
        </w:trPr>
        <w:tc>
          <w:tcPr>
            <w:tcW w:w="2361" w:type="dxa"/>
            <w:tcBorders>
              <w:top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1504"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26 152</w:t>
            </w:r>
          </w:p>
        </w:tc>
        <w:tc>
          <w:tcPr>
            <w:tcW w:w="1504" w:type="dxa"/>
            <w:tcBorders>
              <w:top w:val="single" w:sz="4" w:space="0" w:color="000000"/>
            </w:tcBorders>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30 618</w:t>
            </w:r>
          </w:p>
        </w:tc>
        <w:tc>
          <w:tcPr>
            <w:tcW w:w="1504" w:type="dxa"/>
            <w:tcBorders>
              <w:top w:val="single" w:sz="4" w:space="0" w:color="000000"/>
            </w:tcBorders>
            <w:vAlign w:val="bottom"/>
          </w:tcPr>
          <w:p w:rsidR="000B5F1A" w:rsidRPr="00A50E6A" w:rsidRDefault="000B5F1A" w:rsidP="00D05F5B">
            <w:pPr>
              <w:pStyle w:val="aff2"/>
              <w:rPr>
                <w:rFonts w:ascii="Calibri" w:eastAsia="Arial" w:hAnsi="Calibri" w:cs="Arial"/>
                <w:b/>
                <w:color w:val="auto"/>
                <w:sz w:val="18"/>
                <w:lang w:eastAsia="ru-RU"/>
              </w:rPr>
            </w:pPr>
            <w:r w:rsidRPr="00A50E6A">
              <w:rPr>
                <w:rFonts w:ascii="Calibri" w:hAnsi="Calibri" w:cs="Arial"/>
                <w:color w:val="auto"/>
                <w:lang w:val="en-US"/>
              </w:rPr>
              <w:t>33 745</w:t>
            </w:r>
          </w:p>
        </w:tc>
        <w:tc>
          <w:tcPr>
            <w:tcW w:w="1504" w:type="dxa"/>
            <w:tcBorders>
              <w:top w:val="single" w:sz="4" w:space="0" w:color="000000"/>
            </w:tcBorders>
            <w:vAlign w:val="bottom"/>
          </w:tcPr>
          <w:p w:rsidR="000B5F1A" w:rsidRPr="00A50E6A" w:rsidRDefault="000B5F1A" w:rsidP="00D05F5B">
            <w:pPr>
              <w:pStyle w:val="aff2"/>
              <w:rPr>
                <w:rFonts w:ascii="Calibri" w:hAnsi="Calibri" w:cs="Arial"/>
                <w:color w:val="auto"/>
                <w:lang w:eastAsia="ru-RU"/>
              </w:rPr>
            </w:pPr>
            <w:r w:rsidRPr="00A50E6A">
              <w:rPr>
                <w:rFonts w:ascii="Calibri" w:hAnsi="Calibri" w:cs="Arial"/>
                <w:color w:val="auto"/>
                <w:lang w:eastAsia="ru-RU"/>
              </w:rPr>
              <w:t>36 761</w:t>
            </w:r>
          </w:p>
        </w:tc>
        <w:tc>
          <w:tcPr>
            <w:tcW w:w="1505"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39 256</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28 942</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30 544</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33 257</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34 353</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39 182</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28 777</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31 216</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34 609</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37 862</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39 390</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28 096</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37 105</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37 920</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42 781</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44 618</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28 387</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30 393</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32 209</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33 222</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34 711</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22 790</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26 264</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29 530</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32 422</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34 785</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17 360</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23 434</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23 978</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28 615</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29 661</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31 848</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35 235</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41 692</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42 519</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46 947</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23 540</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28 477</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31 759</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34 784</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38 571</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21 177</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28 526</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31 182</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32 182</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32 756</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24 032</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24 651</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29 878</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36 659</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38 263</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16 670</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19 855</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21 852</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24 126</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25 647</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27 979</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28 907</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33 096</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37 487</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38 771</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27 310</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28 305</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33 809</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33 984</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38 386</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24 428</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29 696</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35 756</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38 648</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41 161</w:t>
            </w:r>
          </w:p>
        </w:tc>
      </w:tr>
      <w:tr w:rsidR="000B5F1A" w:rsidRPr="00A50E6A" w:rsidTr="00C22F06">
        <w:trPr>
          <w:jc w:val="center"/>
        </w:trPr>
        <w:tc>
          <w:tcPr>
            <w:tcW w:w="2361"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lastRenderedPageBreak/>
              <w:t>Астана қ.</w:t>
            </w:r>
          </w:p>
        </w:tc>
        <w:tc>
          <w:tcPr>
            <w:tcW w:w="150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46 663</w:t>
            </w:r>
          </w:p>
        </w:tc>
        <w:tc>
          <w:tcPr>
            <w:tcW w:w="1504"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40 308</w:t>
            </w:r>
          </w:p>
        </w:tc>
        <w:tc>
          <w:tcPr>
            <w:tcW w:w="1504" w:type="dxa"/>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41 645</w:t>
            </w:r>
          </w:p>
        </w:tc>
        <w:tc>
          <w:tcPr>
            <w:tcW w:w="1504" w:type="dxa"/>
            <w:vAlign w:val="bottom"/>
          </w:tcPr>
          <w:p w:rsidR="000B5F1A" w:rsidRPr="00A50E6A" w:rsidRDefault="000B5F1A" w:rsidP="00D05F5B">
            <w:pPr>
              <w:spacing w:after="0" w:line="240" w:lineRule="auto"/>
              <w:jc w:val="right"/>
              <w:rPr>
                <w:rFonts w:cs="Arial"/>
                <w:sz w:val="16"/>
              </w:rPr>
            </w:pPr>
            <w:r w:rsidRPr="00A50E6A">
              <w:rPr>
                <w:rFonts w:cs="Arial"/>
                <w:sz w:val="16"/>
              </w:rPr>
              <w:t>44 714</w:t>
            </w:r>
          </w:p>
        </w:tc>
        <w:tc>
          <w:tcPr>
            <w:tcW w:w="150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47 271</w:t>
            </w:r>
          </w:p>
        </w:tc>
      </w:tr>
      <w:tr w:rsidR="000B5F1A" w:rsidRPr="00A50E6A" w:rsidTr="00C22F06">
        <w:trPr>
          <w:jc w:val="center"/>
        </w:trPr>
        <w:tc>
          <w:tcPr>
            <w:tcW w:w="2361"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1504"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41 103</w:t>
            </w:r>
          </w:p>
        </w:tc>
        <w:tc>
          <w:tcPr>
            <w:tcW w:w="1504" w:type="dxa"/>
            <w:tcBorders>
              <w:bottom w:val="single" w:sz="4" w:space="0" w:color="000000"/>
            </w:tcBorders>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46 338</w:t>
            </w:r>
          </w:p>
        </w:tc>
        <w:tc>
          <w:tcPr>
            <w:tcW w:w="1504" w:type="dxa"/>
            <w:tcBorders>
              <w:bottom w:val="single" w:sz="4" w:space="0" w:color="000000"/>
            </w:tcBorders>
            <w:vAlign w:val="bottom"/>
          </w:tcPr>
          <w:p w:rsidR="000B5F1A" w:rsidRPr="00A50E6A" w:rsidRDefault="000B5F1A" w:rsidP="00D05F5B">
            <w:pPr>
              <w:pStyle w:val="aff2"/>
              <w:rPr>
                <w:rFonts w:ascii="Calibri" w:eastAsia="Arial" w:hAnsi="Calibri" w:cs="Arial"/>
                <w:color w:val="auto"/>
                <w:sz w:val="18"/>
                <w:lang w:eastAsia="ru-RU"/>
              </w:rPr>
            </w:pPr>
            <w:r w:rsidRPr="00A50E6A">
              <w:rPr>
                <w:rFonts w:ascii="Calibri" w:hAnsi="Calibri" w:cs="Arial"/>
                <w:color w:val="auto"/>
                <w:lang w:val="en-US"/>
              </w:rPr>
              <w:t>49 793</w:t>
            </w:r>
          </w:p>
        </w:tc>
        <w:tc>
          <w:tcPr>
            <w:tcW w:w="1504"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54 074</w:t>
            </w:r>
          </w:p>
        </w:tc>
        <w:tc>
          <w:tcPr>
            <w:tcW w:w="1505"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58 441</w:t>
            </w:r>
          </w:p>
        </w:tc>
      </w:tr>
    </w:tbl>
    <w:p w:rsidR="000B5F1A" w:rsidRPr="00A50E6A" w:rsidRDefault="000B5F1A" w:rsidP="00D05F5B">
      <w:pPr>
        <w:pStyle w:val="afe"/>
        <w:spacing w:before="0"/>
        <w:jc w:val="left"/>
        <w:rPr>
          <w:rFonts w:ascii="Calibri" w:hAnsi="Calibri" w:cs="Arial"/>
          <w:color w:val="auto"/>
          <w:sz w:val="15"/>
          <w:szCs w:val="15"/>
          <w:lang w:val="kk-KZ"/>
        </w:rPr>
      </w:pPr>
      <w:r w:rsidRPr="00A50E6A">
        <w:rPr>
          <w:rFonts w:ascii="Calibri" w:hAnsi="Calibri" w:cs="Arial"/>
          <w:b w:val="0"/>
          <w:i/>
          <w:color w:val="auto"/>
          <w:sz w:val="16"/>
          <w:lang w:val="kk-KZ"/>
        </w:rPr>
        <w:t xml:space="preserve">      </w:t>
      </w: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552"/>
        <w:gridCol w:w="1622"/>
        <w:gridCol w:w="1451"/>
        <w:gridCol w:w="1384"/>
        <w:gridCol w:w="1418"/>
        <w:gridCol w:w="1448"/>
      </w:tblGrid>
      <w:tr w:rsidR="000B5F1A" w:rsidRPr="001C4087" w:rsidTr="00C22F06">
        <w:trPr>
          <w:cantSplit/>
          <w:jc w:val="center"/>
        </w:trPr>
        <w:tc>
          <w:tcPr>
            <w:tcW w:w="2552" w:type="dxa"/>
            <w:vMerge w:val="restart"/>
            <w:tcBorders>
              <w:top w:val="single" w:sz="4" w:space="0" w:color="000000"/>
            </w:tcBorders>
            <w:vAlign w:val="center"/>
          </w:tcPr>
          <w:p w:rsidR="000B5F1A" w:rsidRPr="00A50E6A" w:rsidRDefault="000B5F1A" w:rsidP="00D05F5B">
            <w:pPr>
              <w:pStyle w:val="aff0"/>
              <w:snapToGrid w:val="0"/>
              <w:rPr>
                <w:rFonts w:ascii="Calibri" w:hAnsi="Calibri" w:cs="Arial"/>
                <w:color w:val="auto"/>
                <w:lang w:val="kk-KZ"/>
              </w:rPr>
            </w:pPr>
          </w:p>
        </w:tc>
        <w:tc>
          <w:tcPr>
            <w:tcW w:w="7323"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күнкөрістің ең төменгі деңгейінің шамасы, теңге</w:t>
            </w:r>
            <w:r w:rsidR="004F44EB" w:rsidRPr="00A50E6A">
              <w:rPr>
                <w:rFonts w:ascii="Calibri" w:hAnsi="Calibri" w:cs="Arial"/>
                <w:color w:val="auto"/>
                <w:sz w:val="14"/>
                <w:lang w:val="kk-KZ"/>
              </w:rPr>
              <w:t>/</w:t>
            </w:r>
            <w:r w:rsidRPr="00A50E6A">
              <w:rPr>
                <w:rFonts w:ascii="Calibri" w:hAnsi="Calibri" w:cs="Arial"/>
                <w:color w:val="auto"/>
                <w:sz w:val="14"/>
                <w:lang w:val="kk-KZ"/>
              </w:rPr>
              <w:t>величина прожиточного минимума, тенге</w:t>
            </w:r>
          </w:p>
        </w:tc>
      </w:tr>
      <w:tr w:rsidR="000B5F1A" w:rsidRPr="00A50E6A" w:rsidTr="00C22F06">
        <w:trPr>
          <w:cantSplit/>
          <w:jc w:val="center"/>
        </w:trPr>
        <w:tc>
          <w:tcPr>
            <w:tcW w:w="2552"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c>
          <w:tcPr>
            <w:tcW w:w="162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2010</w:t>
            </w:r>
          </w:p>
        </w:tc>
        <w:tc>
          <w:tcPr>
            <w:tcW w:w="145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138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14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lang w:val="kk-KZ"/>
              </w:rPr>
            </w:pPr>
            <w:r w:rsidRPr="00A50E6A">
              <w:rPr>
                <w:rFonts w:ascii="Calibri" w:hAnsi="Calibri" w:cs="Arial"/>
                <w:b/>
                <w:color w:val="auto"/>
                <w:sz w:val="14"/>
                <w:lang w:val="kk-KZ"/>
              </w:rPr>
              <w:t>2013</w:t>
            </w:r>
          </w:p>
        </w:tc>
        <w:tc>
          <w:tcPr>
            <w:tcW w:w="144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lang w:val="kk-KZ"/>
              </w:rPr>
            </w:pPr>
            <w:r w:rsidRPr="00A50E6A">
              <w:rPr>
                <w:rFonts w:ascii="Calibri" w:hAnsi="Calibri" w:cs="Arial"/>
                <w:b/>
                <w:color w:val="auto"/>
                <w:sz w:val="14"/>
                <w:lang w:val="kk-KZ"/>
              </w:rPr>
              <w:t>2014</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13 487</w:t>
            </w:r>
          </w:p>
        </w:tc>
        <w:tc>
          <w:tcPr>
            <w:tcW w:w="1451"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16 072</w:t>
            </w:r>
          </w:p>
        </w:tc>
        <w:tc>
          <w:tcPr>
            <w:tcW w:w="1384" w:type="dxa"/>
            <w:tcBorders>
              <w:top w:val="single" w:sz="4" w:space="0" w:color="000000"/>
            </w:tcBorders>
            <w:vAlign w:val="bottom"/>
          </w:tcPr>
          <w:p w:rsidR="000B5F1A" w:rsidRPr="00A50E6A" w:rsidRDefault="000B5F1A" w:rsidP="00D05F5B">
            <w:pPr>
              <w:pStyle w:val="aff2"/>
              <w:rPr>
                <w:rFonts w:ascii="Calibri" w:eastAsia="Arial" w:hAnsi="Calibri" w:cs="Arial"/>
                <w:b/>
                <w:color w:val="auto"/>
                <w:sz w:val="18"/>
                <w:lang w:eastAsia="ru-RU"/>
              </w:rPr>
            </w:pPr>
            <w:r w:rsidRPr="00A50E6A">
              <w:rPr>
                <w:rFonts w:ascii="Calibri" w:hAnsi="Calibri" w:cs="Arial"/>
                <w:color w:val="auto"/>
              </w:rPr>
              <w:t>16 815</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17 789</w:t>
            </w:r>
          </w:p>
        </w:tc>
        <w:tc>
          <w:tcPr>
            <w:tcW w:w="1448"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19 068</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12 016</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14 831</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15 526</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16 751</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17 948</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12 405</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14 240</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15 009</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15 789</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17 125</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13 812</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16 716</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17 896</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18 855</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19 995</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13 970</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17 995</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18 000</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18 725</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19 855</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12 894</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15 211</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15 894</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16 733</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17 347</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11 759</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14 137</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14 990</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16 268</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17 095</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12 344</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14 842</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15 588</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16 503</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17 967</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12 932</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15 435</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15 530</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16 449</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17 907</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13 015</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15 424</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16 002</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16 751</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17 738</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17 261</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20 368</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20 975</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21 644</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23 357</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11 941</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14 399</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15 406</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16 262</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17 439</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12 173</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14 860</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15 485</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16 555</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17 474</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12 650</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14 360</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14 865</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16 272</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17 620</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12 644</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15 847</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16 718</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18 101</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19 178</w:t>
            </w:r>
          </w:p>
        </w:tc>
      </w:tr>
      <w:tr w:rsidR="000B5F1A" w:rsidRPr="00A50E6A" w:rsidTr="00C22F06">
        <w:trPr>
          <w:jc w:val="center"/>
        </w:trPr>
        <w:tc>
          <w:tcPr>
            <w:tcW w:w="2552"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16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16 289</w:t>
            </w:r>
          </w:p>
        </w:tc>
        <w:tc>
          <w:tcPr>
            <w:tcW w:w="14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18 630</w:t>
            </w:r>
          </w:p>
        </w:tc>
        <w:tc>
          <w:tcPr>
            <w:tcW w:w="138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19 456</w:t>
            </w:r>
          </w:p>
        </w:tc>
        <w:tc>
          <w:tcPr>
            <w:tcW w:w="1418" w:type="dxa"/>
            <w:vAlign w:val="bottom"/>
          </w:tcPr>
          <w:p w:rsidR="000B5F1A" w:rsidRPr="00A50E6A" w:rsidRDefault="000B5F1A" w:rsidP="00D05F5B">
            <w:pPr>
              <w:spacing w:after="0" w:line="240" w:lineRule="auto"/>
              <w:jc w:val="right"/>
              <w:rPr>
                <w:rFonts w:cs="Arial"/>
                <w:sz w:val="16"/>
              </w:rPr>
            </w:pPr>
            <w:r w:rsidRPr="00A50E6A">
              <w:rPr>
                <w:rFonts w:cs="Arial"/>
                <w:sz w:val="16"/>
              </w:rPr>
              <w:t>20 541</w:t>
            </w:r>
          </w:p>
        </w:tc>
        <w:tc>
          <w:tcPr>
            <w:tcW w:w="14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21 623</w:t>
            </w:r>
          </w:p>
        </w:tc>
      </w:tr>
      <w:tr w:rsidR="000B5F1A" w:rsidRPr="00A50E6A" w:rsidTr="00C22F06">
        <w:trPr>
          <w:jc w:val="center"/>
        </w:trPr>
        <w:tc>
          <w:tcPr>
            <w:tcW w:w="2552"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162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16 233</w:t>
            </w:r>
          </w:p>
        </w:tc>
        <w:tc>
          <w:tcPr>
            <w:tcW w:w="1451"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18 638</w:t>
            </w:r>
          </w:p>
        </w:tc>
        <w:tc>
          <w:tcPr>
            <w:tcW w:w="1384"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19 283</w:t>
            </w:r>
          </w:p>
        </w:tc>
        <w:tc>
          <w:tcPr>
            <w:tcW w:w="1418"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19 969</w:t>
            </w:r>
          </w:p>
        </w:tc>
        <w:tc>
          <w:tcPr>
            <w:tcW w:w="1448"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21 242</w:t>
            </w:r>
          </w:p>
        </w:tc>
      </w:tr>
    </w:tbl>
    <w:p w:rsidR="000B5F1A" w:rsidRPr="00A50E6A" w:rsidRDefault="000B5F1A" w:rsidP="00D05F5B">
      <w:pPr>
        <w:pStyle w:val="afe"/>
        <w:spacing w:before="0"/>
        <w:ind w:left="113"/>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499"/>
        <w:gridCol w:w="1395"/>
        <w:gridCol w:w="1417"/>
        <w:gridCol w:w="1418"/>
        <w:gridCol w:w="1559"/>
        <w:gridCol w:w="1594"/>
      </w:tblGrid>
      <w:tr w:rsidR="000B5F1A" w:rsidRPr="00A50E6A" w:rsidTr="00C22F06">
        <w:trPr>
          <w:cantSplit/>
          <w:jc w:val="center"/>
        </w:trPr>
        <w:tc>
          <w:tcPr>
            <w:tcW w:w="2499" w:type="dxa"/>
            <w:vMerge w:val="restart"/>
            <w:tcBorders>
              <w:top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7383"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rPr>
              <w:t>тұтынуға жұмсалған табыстың күнкөрістің ең төменгі деңгейінің шамасына арақатынасы,</w:t>
            </w:r>
            <w:r w:rsidRPr="00A50E6A">
              <w:rPr>
                <w:rFonts w:ascii="Calibri" w:hAnsi="Calibri" w:cs="Arial"/>
                <w:color w:val="auto"/>
                <w:sz w:val="14"/>
                <w:lang w:val="kk-KZ"/>
              </w:rPr>
              <w:t xml:space="preserve"> пайызбен</w:t>
            </w:r>
          </w:p>
          <w:p w:rsidR="000B5F1A" w:rsidRPr="00A50E6A" w:rsidRDefault="000B5F1A" w:rsidP="00D05F5B">
            <w:pPr>
              <w:pStyle w:val="aff1"/>
              <w:jc w:val="center"/>
              <w:rPr>
                <w:rFonts w:ascii="Calibri" w:hAnsi="Calibri" w:cs="Arial"/>
                <w:color w:val="auto"/>
                <w:sz w:val="14"/>
              </w:rPr>
            </w:pPr>
            <w:r w:rsidRPr="00A50E6A">
              <w:rPr>
                <w:rFonts w:ascii="Calibri" w:hAnsi="Calibri" w:cs="Arial"/>
                <w:color w:val="auto"/>
                <w:sz w:val="14"/>
              </w:rPr>
              <w:t>соотношение доходов, использованных на потребление, с величиной прожиточного минимума по регионам,</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rPr>
              <w:t>в процентах</w:t>
            </w:r>
          </w:p>
        </w:tc>
      </w:tr>
      <w:tr w:rsidR="000B5F1A" w:rsidRPr="00A50E6A" w:rsidTr="00C22F06">
        <w:trPr>
          <w:cantSplit/>
          <w:jc w:val="center"/>
        </w:trPr>
        <w:tc>
          <w:tcPr>
            <w:tcW w:w="2499"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c>
          <w:tcPr>
            <w:tcW w:w="1395"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2010</w:t>
            </w:r>
          </w:p>
        </w:tc>
        <w:tc>
          <w:tcPr>
            <w:tcW w:w="141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14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155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rPr>
            </w:pPr>
            <w:r w:rsidRPr="00A50E6A">
              <w:rPr>
                <w:rFonts w:ascii="Calibri" w:hAnsi="Calibri" w:cs="Arial"/>
                <w:b/>
                <w:color w:val="auto"/>
                <w:sz w:val="14"/>
                <w:lang w:val="kk-KZ"/>
              </w:rPr>
              <w:t>2013</w:t>
            </w:r>
          </w:p>
        </w:tc>
        <w:tc>
          <w:tcPr>
            <w:tcW w:w="159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rPr>
            </w:pPr>
            <w:r w:rsidRPr="00A50E6A">
              <w:rPr>
                <w:rFonts w:ascii="Calibri" w:hAnsi="Calibri" w:cs="Arial"/>
                <w:b/>
                <w:color w:val="auto"/>
                <w:sz w:val="14"/>
                <w:lang w:val="kk-KZ"/>
              </w:rPr>
              <w:t>2014</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1395"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193,9</w:t>
            </w:r>
          </w:p>
        </w:tc>
        <w:tc>
          <w:tcPr>
            <w:tcW w:w="1417"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190,5</w:t>
            </w:r>
          </w:p>
        </w:tc>
        <w:tc>
          <w:tcPr>
            <w:tcW w:w="1418" w:type="dxa"/>
            <w:vAlign w:val="bottom"/>
          </w:tcPr>
          <w:p w:rsidR="000B5F1A" w:rsidRPr="00A50E6A" w:rsidRDefault="000B5F1A" w:rsidP="00D05F5B">
            <w:pPr>
              <w:pStyle w:val="aff2"/>
              <w:rPr>
                <w:rFonts w:ascii="Calibri" w:eastAsia="Arial" w:hAnsi="Calibri" w:cs="Arial"/>
                <w:b/>
                <w:color w:val="auto"/>
                <w:sz w:val="18"/>
                <w:lang w:eastAsia="ru-RU"/>
              </w:rPr>
            </w:pPr>
            <w:r w:rsidRPr="00A50E6A">
              <w:rPr>
                <w:rFonts w:ascii="Calibri" w:hAnsi="Calibri" w:cs="Arial"/>
                <w:color w:val="auto"/>
              </w:rPr>
              <w:t>200,7</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206,6</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205,9</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240,9</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205,9</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214,2</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205,1</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218,3</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232,0</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219,2</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230,6</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239,8</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230,0</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203,4</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222,0</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211,9</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226,9</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223,1</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203,2</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168,9</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178,9</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177,4</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174,8</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176,7</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172,7</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185,8</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193,8</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200,5</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147,6</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165,8</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160,0</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175,9</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173,5</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258,0</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237,4</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267,5</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257,6</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261,3</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182,0</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184,5</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204,5</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211,5</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215,4</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162,7</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184,9</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194,9</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192,1</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184,7</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139,2</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121,0</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142,4</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169,4</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163,8</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139,6</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137,9</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141,8</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148,4</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147,1</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229,8</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194,5</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213,7</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226,4</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221,9</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215,9</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197,1</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227,4</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208,9</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217,9</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193,2</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187,4</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213,9</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213,5</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214,6</w:t>
            </w:r>
          </w:p>
        </w:tc>
      </w:tr>
      <w:tr w:rsidR="000B5F1A" w:rsidRPr="00A50E6A" w:rsidTr="00C22F06">
        <w:trPr>
          <w:jc w:val="center"/>
        </w:trPr>
        <w:tc>
          <w:tcPr>
            <w:tcW w:w="2499"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139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286,5</w:t>
            </w:r>
          </w:p>
        </w:tc>
        <w:tc>
          <w:tcPr>
            <w:tcW w:w="14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216,4</w:t>
            </w:r>
          </w:p>
        </w:tc>
        <w:tc>
          <w:tcPr>
            <w:tcW w:w="14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214,0</w:t>
            </w:r>
          </w:p>
        </w:tc>
        <w:tc>
          <w:tcPr>
            <w:tcW w:w="15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217,7</w:t>
            </w:r>
          </w:p>
        </w:tc>
        <w:tc>
          <w:tcPr>
            <w:tcW w:w="159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218,6</w:t>
            </w:r>
          </w:p>
        </w:tc>
      </w:tr>
      <w:tr w:rsidR="000B5F1A" w:rsidRPr="00A50E6A" w:rsidTr="00C22F06">
        <w:trPr>
          <w:jc w:val="center"/>
        </w:trPr>
        <w:tc>
          <w:tcPr>
            <w:tcW w:w="2499"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1395"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253,2</w:t>
            </w:r>
          </w:p>
        </w:tc>
        <w:tc>
          <w:tcPr>
            <w:tcW w:w="1417"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248,6</w:t>
            </w:r>
          </w:p>
        </w:tc>
        <w:tc>
          <w:tcPr>
            <w:tcW w:w="1418"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258,2</w:t>
            </w:r>
          </w:p>
        </w:tc>
        <w:tc>
          <w:tcPr>
            <w:tcW w:w="1559"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270,8</w:t>
            </w:r>
          </w:p>
        </w:tc>
        <w:tc>
          <w:tcPr>
            <w:tcW w:w="159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275,1</w:t>
            </w:r>
          </w:p>
        </w:tc>
      </w:tr>
    </w:tbl>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3.11 Үй шаруашылықтары өндірген тауарлар, өнімдер және қызметтердің құрылымы</w:t>
      </w:r>
    </w:p>
    <w:p w:rsidR="000B5F1A" w:rsidRPr="00A50E6A" w:rsidRDefault="000B5F1A" w:rsidP="00D05F5B">
      <w:pPr>
        <w:spacing w:after="0" w:line="240" w:lineRule="auto"/>
        <w:jc w:val="center"/>
        <w:rPr>
          <w:rFonts w:cs="Arial"/>
          <w:sz w:val="20"/>
          <w:szCs w:val="20"/>
          <w:lang w:val="kk-KZ"/>
        </w:rPr>
      </w:pPr>
      <w:r w:rsidRPr="00A50E6A">
        <w:rPr>
          <w:rFonts w:cs="Arial"/>
          <w:b/>
          <w:sz w:val="20"/>
          <w:szCs w:val="20"/>
        </w:rPr>
        <w:t>Структура товаров, продукции и услуг, произведенных домохозяйствами</w:t>
      </w:r>
    </w:p>
    <w:p w:rsidR="000B5F1A" w:rsidRPr="00A50E6A" w:rsidRDefault="000B5F1A" w:rsidP="00D05F5B">
      <w:pPr>
        <w:pStyle w:val="aff4"/>
        <w:tabs>
          <w:tab w:val="left" w:pos="2410"/>
          <w:tab w:val="left" w:pos="3119"/>
        </w:tabs>
        <w:spacing w:before="0" w:after="0"/>
        <w:jc w:val="left"/>
        <w:rPr>
          <w:rFonts w:ascii="Calibri" w:hAnsi="Calibri" w:cs="Arial"/>
          <w:color w:val="auto"/>
          <w:sz w:val="15"/>
          <w:szCs w:val="15"/>
        </w:rPr>
      </w:pPr>
      <w:r w:rsidRPr="00A50E6A">
        <w:rPr>
          <w:rFonts w:ascii="Calibri" w:hAnsi="Calibri" w:cs="Arial"/>
          <w:color w:val="auto"/>
          <w:sz w:val="15"/>
          <w:szCs w:val="15"/>
          <w:lang w:val="kk-KZ"/>
        </w:rPr>
        <w:t>қорытындыға 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lang w:val="kk-KZ"/>
        </w:rPr>
        <w:tab/>
        <w:t xml:space="preserve">                      </w:t>
      </w:r>
      <w:r w:rsidR="003342A2"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в процентах к итогу</w:t>
      </w:r>
    </w:p>
    <w:tbl>
      <w:tblPr>
        <w:tblW w:w="10206" w:type="dxa"/>
        <w:jc w:val="center"/>
        <w:tblLayout w:type="fixed"/>
        <w:tblCellMar>
          <w:left w:w="0" w:type="dxa"/>
          <w:right w:w="0" w:type="dxa"/>
        </w:tblCellMar>
        <w:tblLook w:val="0000"/>
      </w:tblPr>
      <w:tblGrid>
        <w:gridCol w:w="3472"/>
        <w:gridCol w:w="683"/>
        <w:gridCol w:w="683"/>
        <w:gridCol w:w="683"/>
        <w:gridCol w:w="683"/>
        <w:gridCol w:w="683"/>
        <w:gridCol w:w="3319"/>
      </w:tblGrid>
      <w:tr w:rsidR="000B5F1A" w:rsidRPr="00A50E6A" w:rsidTr="007260A5">
        <w:trPr>
          <w:jc w:val="center"/>
        </w:trPr>
        <w:tc>
          <w:tcPr>
            <w:tcW w:w="3472" w:type="dxa"/>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68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2010</w:t>
            </w:r>
          </w:p>
        </w:tc>
        <w:tc>
          <w:tcPr>
            <w:tcW w:w="68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683" w:type="dxa"/>
            <w:tcBorders>
              <w:top w:val="single" w:sz="6"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683" w:type="dxa"/>
            <w:tcBorders>
              <w:top w:val="single" w:sz="6" w:space="0" w:color="000000"/>
              <w:left w:val="single" w:sz="6" w:space="0" w:color="000000"/>
              <w:bottom w:val="single" w:sz="4" w:space="0" w:color="000000"/>
            </w:tcBorders>
            <w:vAlign w:val="center"/>
          </w:tcPr>
          <w:p w:rsidR="000B5F1A" w:rsidRPr="00A50E6A" w:rsidRDefault="000B5F1A" w:rsidP="00D05F5B">
            <w:pPr>
              <w:pStyle w:val="aff0"/>
              <w:rPr>
                <w:rFonts w:ascii="Calibri" w:hAnsi="Calibri" w:cs="Arial"/>
                <w:b/>
                <w:color w:val="auto"/>
              </w:rPr>
            </w:pPr>
            <w:r w:rsidRPr="00A50E6A">
              <w:rPr>
                <w:rFonts w:ascii="Calibri" w:hAnsi="Calibri" w:cs="Arial"/>
                <w:b/>
                <w:color w:val="auto"/>
                <w:sz w:val="14"/>
                <w:lang w:val="kk-KZ"/>
              </w:rPr>
              <w:t>2013</w:t>
            </w:r>
          </w:p>
        </w:tc>
        <w:tc>
          <w:tcPr>
            <w:tcW w:w="683" w:type="dxa"/>
            <w:tcBorders>
              <w:top w:val="single" w:sz="6"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rPr>
            </w:pPr>
            <w:r w:rsidRPr="00A50E6A">
              <w:rPr>
                <w:rFonts w:ascii="Calibri" w:hAnsi="Calibri" w:cs="Arial"/>
                <w:b/>
                <w:color w:val="auto"/>
                <w:sz w:val="14"/>
                <w:lang w:val="kk-KZ"/>
              </w:rPr>
              <w:t>2014</w:t>
            </w:r>
          </w:p>
        </w:tc>
        <w:tc>
          <w:tcPr>
            <w:tcW w:w="3319" w:type="dxa"/>
            <w:tcBorders>
              <w:top w:val="single" w:sz="6"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Тұтыну тауарлары, ауыл шаруашылығы өнімдері және қызметтер - барлығы</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683" w:type="dxa"/>
            <w:vAlign w:val="bottom"/>
          </w:tcPr>
          <w:p w:rsidR="007260A5" w:rsidRPr="00A50E6A" w:rsidRDefault="007260A5" w:rsidP="0066186E">
            <w:pPr>
              <w:pStyle w:val="aff2"/>
              <w:snapToGrid w:val="0"/>
              <w:rPr>
                <w:rFonts w:asciiTheme="minorHAnsi" w:hAnsiTheme="minorHAnsi"/>
                <w:b/>
                <w:color w:val="auto"/>
              </w:rPr>
            </w:pPr>
            <w:r w:rsidRPr="00A50E6A">
              <w:rPr>
                <w:rFonts w:asciiTheme="minorHAnsi" w:hAnsiTheme="minorHAnsi"/>
                <w:color w:val="auto"/>
              </w:rPr>
              <w:t>100,0</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 xml:space="preserve">  100,0</w:t>
            </w:r>
          </w:p>
        </w:tc>
        <w:tc>
          <w:tcPr>
            <w:tcW w:w="3319" w:type="dxa"/>
          </w:tcPr>
          <w:p w:rsidR="007260A5" w:rsidRPr="00A50E6A" w:rsidRDefault="007260A5" w:rsidP="00D05F5B">
            <w:pPr>
              <w:pStyle w:val="aff1"/>
              <w:rPr>
                <w:rFonts w:ascii="Calibri" w:hAnsi="Calibri" w:cs="Arial"/>
                <w:b/>
                <w:color w:val="auto"/>
              </w:rPr>
            </w:pPr>
            <w:r w:rsidRPr="00A50E6A">
              <w:rPr>
                <w:rFonts w:ascii="Calibri" w:hAnsi="Calibri" w:cs="Arial"/>
                <w:b/>
                <w:color w:val="auto"/>
              </w:rPr>
              <w:t>Потребительские товары, сельско-</w:t>
            </w:r>
          </w:p>
          <w:p w:rsidR="007260A5" w:rsidRPr="00A50E6A" w:rsidRDefault="007260A5" w:rsidP="00D05F5B">
            <w:pPr>
              <w:pStyle w:val="aff1"/>
              <w:rPr>
                <w:rFonts w:ascii="Calibri" w:hAnsi="Calibri" w:cs="Arial"/>
                <w:color w:val="auto"/>
              </w:rPr>
            </w:pPr>
            <w:r w:rsidRPr="00A50E6A">
              <w:rPr>
                <w:rFonts w:ascii="Calibri" w:hAnsi="Calibri" w:cs="Arial"/>
                <w:b/>
                <w:color w:val="auto"/>
              </w:rPr>
              <w:t>хозяйственная продукция и услуги – всего</w:t>
            </w:r>
          </w:p>
        </w:tc>
      </w:tr>
      <w:tr w:rsidR="007260A5" w:rsidRPr="00A50E6A" w:rsidTr="007260A5">
        <w:trPr>
          <w:trHeight w:val="80"/>
          <w:jc w:val="center"/>
        </w:trPr>
        <w:tc>
          <w:tcPr>
            <w:tcW w:w="3472" w:type="dxa"/>
            <w:vAlign w:val="center"/>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683" w:type="dxa"/>
            <w:vAlign w:val="bottom"/>
          </w:tcPr>
          <w:p w:rsidR="007260A5" w:rsidRPr="00A50E6A" w:rsidRDefault="007260A5" w:rsidP="0066186E">
            <w:pPr>
              <w:pStyle w:val="a5"/>
              <w:snapToGrid w:val="0"/>
              <w:spacing w:after="0"/>
              <w:jc w:val="right"/>
              <w:rPr>
                <w:rFonts w:asciiTheme="minorHAnsi" w:hAnsiTheme="minorHAnsi"/>
                <w:sz w:val="16"/>
              </w:rPr>
            </w:pPr>
          </w:p>
        </w:tc>
        <w:tc>
          <w:tcPr>
            <w:tcW w:w="683" w:type="dxa"/>
            <w:vAlign w:val="bottom"/>
          </w:tcPr>
          <w:p w:rsidR="007260A5" w:rsidRPr="00A50E6A" w:rsidRDefault="007260A5" w:rsidP="0066186E">
            <w:pPr>
              <w:pStyle w:val="aff2"/>
              <w:snapToGrid w:val="0"/>
              <w:rPr>
                <w:rFonts w:asciiTheme="minorHAnsi" w:hAnsiTheme="minorHAnsi"/>
                <w:color w:val="auto"/>
              </w:rPr>
            </w:pPr>
          </w:p>
        </w:tc>
        <w:tc>
          <w:tcPr>
            <w:tcW w:w="683" w:type="dxa"/>
            <w:vAlign w:val="bottom"/>
          </w:tcPr>
          <w:p w:rsidR="007260A5" w:rsidRPr="00A50E6A" w:rsidRDefault="007260A5" w:rsidP="0066186E">
            <w:pPr>
              <w:pStyle w:val="aff2"/>
              <w:snapToGrid w:val="0"/>
              <w:rPr>
                <w:rFonts w:asciiTheme="minorHAnsi" w:hAnsiTheme="minorHAnsi"/>
                <w:color w:val="auto"/>
              </w:rPr>
            </w:pPr>
          </w:p>
        </w:tc>
        <w:tc>
          <w:tcPr>
            <w:tcW w:w="683" w:type="dxa"/>
            <w:vAlign w:val="bottom"/>
          </w:tcPr>
          <w:p w:rsidR="007260A5" w:rsidRPr="00A50E6A" w:rsidRDefault="007260A5" w:rsidP="0066186E">
            <w:pPr>
              <w:pStyle w:val="aff2"/>
              <w:snapToGrid w:val="0"/>
              <w:rPr>
                <w:rFonts w:asciiTheme="minorHAnsi" w:hAnsiTheme="minorHAnsi"/>
                <w:color w:val="auto"/>
              </w:rPr>
            </w:pPr>
          </w:p>
        </w:tc>
        <w:tc>
          <w:tcPr>
            <w:tcW w:w="683" w:type="dxa"/>
            <w:vAlign w:val="bottom"/>
          </w:tcPr>
          <w:p w:rsidR="007260A5" w:rsidRPr="00A50E6A" w:rsidRDefault="007260A5" w:rsidP="0066186E">
            <w:pPr>
              <w:pStyle w:val="aff2"/>
              <w:snapToGrid w:val="0"/>
              <w:rPr>
                <w:rFonts w:asciiTheme="minorHAnsi" w:hAnsiTheme="minorHAnsi"/>
                <w:color w:val="auto"/>
              </w:rPr>
            </w:pP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в том числе:</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тұтыну тауарлары</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15,5</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13,8</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12,1</w:t>
            </w:r>
          </w:p>
        </w:tc>
        <w:tc>
          <w:tcPr>
            <w:tcW w:w="683" w:type="dxa"/>
            <w:vAlign w:val="bottom"/>
          </w:tcPr>
          <w:p w:rsidR="007260A5" w:rsidRPr="00A50E6A" w:rsidRDefault="007260A5" w:rsidP="0066186E">
            <w:pPr>
              <w:pStyle w:val="aff2"/>
              <w:snapToGrid w:val="0"/>
              <w:rPr>
                <w:rFonts w:asciiTheme="minorHAnsi" w:hAnsiTheme="minorHAnsi"/>
                <w:b/>
                <w:color w:val="auto"/>
              </w:rPr>
            </w:pPr>
            <w:r w:rsidRPr="00A50E6A">
              <w:rPr>
                <w:rFonts w:asciiTheme="minorHAnsi" w:hAnsiTheme="minorHAnsi"/>
                <w:color w:val="auto"/>
              </w:rPr>
              <w:t>11,4</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10,9</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b/>
                <w:color w:val="auto"/>
              </w:rPr>
              <w:t>потребительские товары</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ағаш өңдеу</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0,5</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0,1</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0,9</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1,8</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деревообработка</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құрылыс өнімдері</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0,4</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строительные материалы</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тоқыма және тігін бұйымдары</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1,3</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1,1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1,2</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текстильные и швейные изделия</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тамақ өнімдері</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97,9</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98,3</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98,2</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98,0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96,9</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пищевые продукты</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ұн-жарма өнімдері</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0,1</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мукомольно-крупяные изделия</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басқа тұтыну тауарлары</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0,0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0,1</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другие потребительские товары</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ауыл шаруашылық өнімдері</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51,0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48,6</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41,9</w:t>
            </w:r>
          </w:p>
        </w:tc>
        <w:tc>
          <w:tcPr>
            <w:tcW w:w="683" w:type="dxa"/>
            <w:vAlign w:val="bottom"/>
          </w:tcPr>
          <w:p w:rsidR="007260A5" w:rsidRPr="00A50E6A" w:rsidRDefault="007260A5" w:rsidP="0066186E">
            <w:pPr>
              <w:pStyle w:val="aff2"/>
              <w:snapToGrid w:val="0"/>
              <w:rPr>
                <w:rFonts w:asciiTheme="minorHAnsi" w:hAnsiTheme="minorHAnsi"/>
                <w:b/>
                <w:color w:val="auto"/>
              </w:rPr>
            </w:pPr>
            <w:r w:rsidRPr="00A50E6A">
              <w:rPr>
                <w:rFonts w:asciiTheme="minorHAnsi" w:hAnsiTheme="minorHAnsi"/>
                <w:color w:val="auto"/>
              </w:rPr>
              <w:t>40,7</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41,0</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b/>
                <w:color w:val="auto"/>
              </w:rPr>
              <w:t>сельскохозяйственная продукция</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өсімдік шаруашылығы</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20,9</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30,6</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20,6</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22,1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21,4</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растениеводство</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мал шаруашылығы</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79,1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69,4</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79,4</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77,8</w:t>
            </w:r>
          </w:p>
        </w:tc>
        <w:tc>
          <w:tcPr>
            <w:tcW w:w="683" w:type="dxa"/>
            <w:shd w:val="clear" w:color="auto" w:fill="auto"/>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78,6</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животноводство</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сүректі дайындау</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w:t>
            </w:r>
          </w:p>
        </w:tc>
        <w:tc>
          <w:tcPr>
            <w:tcW w:w="683" w:type="dxa"/>
            <w:shd w:val="clear" w:color="auto" w:fill="auto"/>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 xml:space="preserve">заготовка древесины </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қызметтер</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33,5</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37,6</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45,9</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47,9</w:t>
            </w:r>
          </w:p>
        </w:tc>
        <w:tc>
          <w:tcPr>
            <w:tcW w:w="683" w:type="dxa"/>
            <w:shd w:val="clear" w:color="auto" w:fill="auto"/>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48,1</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b/>
                <w:color w:val="auto"/>
              </w:rPr>
              <w:t>услуги</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көлік</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21,2</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22,6</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22,1</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25,0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26,0</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транспортные</w:t>
            </w:r>
          </w:p>
        </w:tc>
      </w:tr>
      <w:tr w:rsidR="007260A5" w:rsidRPr="00A50E6A" w:rsidTr="007260A5">
        <w:trPr>
          <w:trHeight w:val="171"/>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құрылыс</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16,8</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17,6</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17,5</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17,8</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17,2</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строительство</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сауда және дайын тағам жеткізу</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37,8</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39,8</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40,2</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39,6</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торговля и поставка готовой пищи</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жеке</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8,2</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7,5</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9,8</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9,1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9,6</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индивидуальные</w:t>
            </w:r>
          </w:p>
        </w:tc>
      </w:tr>
      <w:tr w:rsidR="007260A5" w:rsidRPr="00A50E6A" w:rsidTr="007260A5">
        <w:trPr>
          <w:jc w:val="center"/>
        </w:trPr>
        <w:tc>
          <w:tcPr>
            <w:tcW w:w="3472"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тұрмыс құралдарын жөндеу</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1,2</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0,4</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0,5</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ремонт предметов домашнего обихода</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денсаулық сақтау және білім беру қызметтері</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2,9</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2,4</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2,1</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1,7</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1,6</w:t>
            </w:r>
          </w:p>
        </w:tc>
        <w:tc>
          <w:tcPr>
            <w:tcW w:w="3319"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услуги здравоохранения и образования</w:t>
            </w:r>
          </w:p>
        </w:tc>
      </w:tr>
      <w:tr w:rsidR="007260A5" w:rsidRPr="00A50E6A" w:rsidTr="007260A5">
        <w:trPr>
          <w:jc w:val="center"/>
        </w:trPr>
        <w:tc>
          <w:tcPr>
            <w:tcW w:w="3472" w:type="dxa"/>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үйді жалға беру үшін төлем</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7,1</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4,0</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w:t>
            </w:r>
          </w:p>
        </w:tc>
        <w:tc>
          <w:tcPr>
            <w:tcW w:w="683" w:type="dxa"/>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2,2</w:t>
            </w:r>
          </w:p>
        </w:tc>
        <w:tc>
          <w:tcPr>
            <w:tcW w:w="68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2,3</w:t>
            </w:r>
          </w:p>
        </w:tc>
        <w:tc>
          <w:tcPr>
            <w:tcW w:w="3319" w:type="dxa"/>
          </w:tcPr>
          <w:p w:rsidR="007260A5" w:rsidRPr="00A50E6A" w:rsidRDefault="007260A5" w:rsidP="00D05F5B">
            <w:pPr>
              <w:pStyle w:val="aff1"/>
              <w:rPr>
                <w:rFonts w:ascii="Calibri" w:hAnsi="Calibri" w:cs="Arial"/>
                <w:color w:val="auto"/>
              </w:rPr>
            </w:pPr>
            <w:r w:rsidRPr="00A50E6A">
              <w:rPr>
                <w:rFonts w:ascii="Calibri" w:hAnsi="Calibri" w:cs="Arial"/>
                <w:color w:val="auto"/>
              </w:rPr>
              <w:t xml:space="preserve">арендная плата за жилье </w:t>
            </w:r>
          </w:p>
        </w:tc>
      </w:tr>
      <w:tr w:rsidR="007260A5" w:rsidRPr="00A50E6A" w:rsidTr="007260A5">
        <w:trPr>
          <w:jc w:val="center"/>
        </w:trPr>
        <w:tc>
          <w:tcPr>
            <w:tcW w:w="3472" w:type="dxa"/>
            <w:tcBorders>
              <w:bottom w:val="single" w:sz="4" w:space="0" w:color="000000"/>
            </w:tcBorders>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 xml:space="preserve">қызметтердің басқа түрлері </w:t>
            </w:r>
          </w:p>
        </w:tc>
        <w:tc>
          <w:tcPr>
            <w:tcW w:w="683" w:type="dxa"/>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4,8</w:t>
            </w:r>
          </w:p>
        </w:tc>
        <w:tc>
          <w:tcPr>
            <w:tcW w:w="683" w:type="dxa"/>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3,8</w:t>
            </w:r>
          </w:p>
        </w:tc>
        <w:tc>
          <w:tcPr>
            <w:tcW w:w="683" w:type="dxa"/>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0,0</w:t>
            </w:r>
          </w:p>
        </w:tc>
        <w:tc>
          <w:tcPr>
            <w:tcW w:w="683" w:type="dxa"/>
            <w:tcBorders>
              <w:bottom w:val="single" w:sz="4" w:space="0" w:color="000000"/>
            </w:tcBorders>
            <w:vAlign w:val="bottom"/>
          </w:tcPr>
          <w:p w:rsidR="007260A5" w:rsidRPr="00A50E6A" w:rsidRDefault="007260A5" w:rsidP="0066186E">
            <w:pPr>
              <w:pStyle w:val="aff2"/>
              <w:snapToGrid w:val="0"/>
              <w:rPr>
                <w:rFonts w:asciiTheme="minorHAnsi" w:hAnsiTheme="minorHAnsi"/>
                <w:color w:val="auto"/>
              </w:rPr>
            </w:pPr>
            <w:r w:rsidRPr="00A50E6A">
              <w:rPr>
                <w:rFonts w:asciiTheme="minorHAnsi" w:hAnsiTheme="minorHAnsi"/>
                <w:color w:val="auto"/>
              </w:rPr>
              <w:t>0,0</w:t>
            </w:r>
          </w:p>
        </w:tc>
        <w:tc>
          <w:tcPr>
            <w:tcW w:w="683" w:type="dxa"/>
            <w:tcBorders>
              <w:bottom w:val="single" w:sz="4" w:space="0" w:color="000000"/>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3,2</w:t>
            </w:r>
          </w:p>
        </w:tc>
        <w:tc>
          <w:tcPr>
            <w:tcW w:w="3319" w:type="dxa"/>
            <w:tcBorders>
              <w:bottom w:val="single" w:sz="4" w:space="0" w:color="000000"/>
            </w:tcBorders>
          </w:tcPr>
          <w:p w:rsidR="007260A5" w:rsidRPr="00A50E6A" w:rsidRDefault="007260A5" w:rsidP="00D05F5B">
            <w:pPr>
              <w:pStyle w:val="aff1"/>
              <w:rPr>
                <w:rFonts w:ascii="Calibri" w:hAnsi="Calibri" w:cs="Arial"/>
                <w:color w:val="auto"/>
              </w:rPr>
            </w:pPr>
            <w:r w:rsidRPr="00A50E6A">
              <w:rPr>
                <w:rFonts w:ascii="Calibri" w:hAnsi="Calibri" w:cs="Arial"/>
                <w:color w:val="auto"/>
              </w:rPr>
              <w:t xml:space="preserve">другие виды услуг </w:t>
            </w:r>
          </w:p>
        </w:tc>
      </w:tr>
    </w:tbl>
    <w:p w:rsidR="000B5F1A" w:rsidRPr="00A50E6A" w:rsidRDefault="000B5F1A" w:rsidP="00D05F5B">
      <w:pPr>
        <w:pStyle w:val="afe"/>
        <w:spacing w:before="0"/>
        <w:rPr>
          <w:rFonts w:ascii="Calibri" w:hAnsi="Calibri" w:cs="Arial"/>
          <w:color w:val="auto"/>
          <w:lang w:val="kk-KZ"/>
        </w:rPr>
      </w:pPr>
    </w:p>
    <w:p w:rsidR="003342A2" w:rsidRPr="00A50E6A" w:rsidRDefault="003342A2" w:rsidP="00D05F5B">
      <w:pPr>
        <w:pStyle w:val="afe"/>
        <w:spacing w:before="0"/>
        <w:rPr>
          <w:rFonts w:ascii="Calibri" w:hAnsi="Calibri" w:cs="Arial"/>
          <w:color w:val="auto"/>
          <w:lang w:val="kk-KZ"/>
        </w:rPr>
      </w:pPr>
    </w:p>
    <w:p w:rsidR="003342A2" w:rsidRPr="00A50E6A" w:rsidRDefault="003342A2"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lastRenderedPageBreak/>
        <w:t>3.1</w:t>
      </w:r>
      <w:r w:rsidRPr="00A50E6A">
        <w:rPr>
          <w:rFonts w:ascii="Calibri" w:hAnsi="Calibri" w:cs="Arial"/>
          <w:color w:val="auto"/>
        </w:rPr>
        <w:t>2</w:t>
      </w:r>
      <w:r w:rsidRPr="00A50E6A">
        <w:rPr>
          <w:rFonts w:ascii="Calibri" w:hAnsi="Calibri" w:cs="Arial"/>
          <w:color w:val="auto"/>
          <w:lang w:val="kk-KZ"/>
        </w:rPr>
        <w:t xml:space="preserve"> </w:t>
      </w:r>
      <w:r w:rsidRPr="00A50E6A">
        <w:rPr>
          <w:rFonts w:ascii="Calibri" w:hAnsi="Calibri" w:cs="Arial"/>
          <w:color w:val="auto"/>
        </w:rPr>
        <w:t>Халықтың ақшалай шығыстар</w:t>
      </w:r>
      <w:r w:rsidRPr="00A50E6A">
        <w:rPr>
          <w:rFonts w:ascii="Calibri" w:hAnsi="Calibri" w:cs="Arial"/>
          <w:color w:val="auto"/>
          <w:lang w:val="kk-KZ"/>
        </w:rPr>
        <w:t>ының</w:t>
      </w:r>
      <w:r w:rsidRPr="00A50E6A">
        <w:rPr>
          <w:rFonts w:ascii="Calibri" w:hAnsi="Calibri" w:cs="Arial"/>
          <w:color w:val="auto"/>
        </w:rPr>
        <w:t xml:space="preserve"> құрылымы</w:t>
      </w:r>
    </w:p>
    <w:p w:rsidR="000B5F1A" w:rsidRPr="00A50E6A" w:rsidRDefault="000B5F1A" w:rsidP="00D05F5B">
      <w:pPr>
        <w:spacing w:after="0" w:line="240" w:lineRule="auto"/>
        <w:jc w:val="center"/>
        <w:rPr>
          <w:rFonts w:cs="Arial"/>
          <w:b/>
          <w:sz w:val="20"/>
          <w:szCs w:val="20"/>
          <w:lang w:val="kk-KZ"/>
        </w:rPr>
      </w:pPr>
      <w:r w:rsidRPr="00A50E6A">
        <w:rPr>
          <w:rFonts w:cs="Arial"/>
          <w:b/>
          <w:sz w:val="20"/>
          <w:szCs w:val="20"/>
          <w:lang w:val="kk-KZ"/>
        </w:rPr>
        <w:t>Cтруктура денежных расходов населения</w:t>
      </w:r>
    </w:p>
    <w:p w:rsidR="000B5F1A" w:rsidRPr="00A50E6A" w:rsidRDefault="000B5F1A" w:rsidP="00D05F5B">
      <w:pPr>
        <w:spacing w:after="0" w:line="240" w:lineRule="auto"/>
        <w:jc w:val="center"/>
        <w:rPr>
          <w:rFonts w:cs="Arial"/>
          <w:sz w:val="16"/>
        </w:rPr>
      </w:pPr>
    </w:p>
    <w:tbl>
      <w:tblPr>
        <w:tblW w:w="10449" w:type="dxa"/>
        <w:jc w:val="center"/>
        <w:tblLayout w:type="fixed"/>
        <w:tblCellMar>
          <w:left w:w="0" w:type="dxa"/>
          <w:right w:w="0" w:type="dxa"/>
        </w:tblCellMar>
        <w:tblLook w:val="0000"/>
      </w:tblPr>
      <w:tblGrid>
        <w:gridCol w:w="2805"/>
        <w:gridCol w:w="7"/>
        <w:gridCol w:w="824"/>
        <w:gridCol w:w="10"/>
        <w:gridCol w:w="860"/>
        <w:gridCol w:w="859"/>
        <w:gridCol w:w="7"/>
        <w:gridCol w:w="713"/>
        <w:gridCol w:w="702"/>
        <w:gridCol w:w="14"/>
        <w:gridCol w:w="717"/>
        <w:gridCol w:w="11"/>
        <w:gridCol w:w="2920"/>
      </w:tblGrid>
      <w:tr w:rsidR="000B5F1A" w:rsidRPr="00A50E6A" w:rsidTr="007260A5">
        <w:trPr>
          <w:cantSplit/>
          <w:trHeight w:val="501"/>
          <w:tblHeader/>
          <w:jc w:val="center"/>
        </w:trPr>
        <w:tc>
          <w:tcPr>
            <w:tcW w:w="2805" w:type="dxa"/>
            <w:vMerge w:val="restart"/>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2560"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Орташа жан басына шаққанда</w:t>
            </w:r>
            <w:r w:rsidRPr="00A50E6A">
              <w:rPr>
                <w:rFonts w:ascii="Calibri" w:hAnsi="Calibri" w:cs="Arial"/>
                <w:color w:val="auto"/>
                <w:sz w:val="14"/>
              </w:rPr>
              <w:t xml:space="preserve">, </w:t>
            </w:r>
          </w:p>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жылына</w:t>
            </w:r>
            <w:r w:rsidRPr="00A50E6A">
              <w:rPr>
                <w:rFonts w:ascii="Calibri" w:hAnsi="Calibri" w:cs="Arial"/>
                <w:color w:val="auto"/>
                <w:sz w:val="14"/>
              </w:rPr>
              <w:t xml:space="preserve">, </w:t>
            </w:r>
            <w:r w:rsidRPr="00A50E6A">
              <w:rPr>
                <w:rFonts w:ascii="Calibri" w:hAnsi="Calibri" w:cs="Arial"/>
                <w:color w:val="auto"/>
                <w:sz w:val="14"/>
                <w:lang w:val="kk-KZ"/>
              </w:rPr>
              <w:t>теңге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среднем на душу,  в год, тенге</w:t>
            </w:r>
          </w:p>
        </w:tc>
        <w:tc>
          <w:tcPr>
            <w:tcW w:w="2153"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Қорытындыға пайызбен</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В</w:t>
            </w:r>
            <w:r w:rsidRPr="00A50E6A">
              <w:rPr>
                <w:rFonts w:ascii="Calibri" w:hAnsi="Calibri" w:cs="Arial"/>
                <w:color w:val="auto"/>
                <w:sz w:val="14"/>
              </w:rPr>
              <w:t xml:space="preserve"> процентах к итогу</w:t>
            </w:r>
          </w:p>
        </w:tc>
        <w:tc>
          <w:tcPr>
            <w:tcW w:w="2931" w:type="dxa"/>
            <w:gridSpan w:val="2"/>
            <w:vMerge w:val="restart"/>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7260A5">
        <w:trPr>
          <w:cantSplit/>
          <w:trHeight w:val="167"/>
          <w:tblHeader/>
          <w:jc w:val="center"/>
        </w:trPr>
        <w:tc>
          <w:tcPr>
            <w:tcW w:w="2805" w:type="dxa"/>
            <w:vMerge/>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841" w:type="dxa"/>
            <w:gridSpan w:val="3"/>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всего</w:t>
            </w:r>
          </w:p>
        </w:tc>
        <w:tc>
          <w:tcPr>
            <w:tcW w:w="1719" w:type="dxa"/>
            <w:gridSpan w:val="2"/>
            <w:tcBorders>
              <w:top w:val="single" w:sz="4" w:space="0" w:color="000000"/>
              <w:left w:val="single" w:sz="4" w:space="0" w:color="000000"/>
              <w:bottom w:val="single" w:sz="4"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r w:rsidRPr="00A50E6A">
              <w:rPr>
                <w:rFonts w:ascii="Calibri" w:hAnsi="Calibri" w:cs="Arial"/>
                <w:color w:val="auto"/>
                <w:sz w:val="14"/>
                <w:lang w:val="kk-KZ"/>
              </w:rPr>
              <w:t>:</w:t>
            </w:r>
          </w:p>
        </w:tc>
        <w:tc>
          <w:tcPr>
            <w:tcW w:w="720" w:type="dxa"/>
            <w:gridSpan w:val="2"/>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всего</w:t>
            </w:r>
          </w:p>
        </w:tc>
        <w:tc>
          <w:tcPr>
            <w:tcW w:w="1433" w:type="dxa"/>
            <w:gridSpan w:val="3"/>
            <w:tcBorders>
              <w:top w:val="single" w:sz="4" w:space="0" w:color="000000"/>
              <w:left w:val="single" w:sz="4" w:space="0" w:color="000000"/>
              <w:bottom w:val="single" w:sz="4"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r w:rsidRPr="00A50E6A">
              <w:rPr>
                <w:rFonts w:ascii="Calibri" w:hAnsi="Calibri" w:cs="Arial"/>
                <w:color w:val="auto"/>
                <w:sz w:val="14"/>
                <w:lang w:val="kk-KZ"/>
              </w:rPr>
              <w:t>:</w:t>
            </w:r>
          </w:p>
        </w:tc>
        <w:tc>
          <w:tcPr>
            <w:tcW w:w="2931" w:type="dxa"/>
            <w:gridSpan w:val="2"/>
            <w:vMerge/>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7260A5">
        <w:trPr>
          <w:cantSplit/>
          <w:trHeight w:val="143"/>
          <w:tblHeader/>
          <w:jc w:val="center"/>
        </w:trPr>
        <w:tc>
          <w:tcPr>
            <w:tcW w:w="2805" w:type="dxa"/>
            <w:vMerge/>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841" w:type="dxa"/>
            <w:gridSpan w:val="3"/>
            <w:vMerge/>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rPr>
            </w:pPr>
          </w:p>
        </w:tc>
        <w:tc>
          <w:tcPr>
            <w:tcW w:w="86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85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rPr>
            </w:pPr>
            <w:r w:rsidRPr="00A50E6A">
              <w:rPr>
                <w:rFonts w:ascii="Calibri" w:hAnsi="Calibri" w:cs="Arial"/>
                <w:color w:val="auto"/>
                <w:sz w:val="14"/>
              </w:rPr>
              <w:t>селе</w:t>
            </w:r>
          </w:p>
        </w:tc>
        <w:tc>
          <w:tcPr>
            <w:tcW w:w="720" w:type="dxa"/>
            <w:gridSpan w:val="2"/>
            <w:vMerge/>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rPr>
            </w:pPr>
          </w:p>
        </w:tc>
        <w:tc>
          <w:tcPr>
            <w:tcW w:w="716"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71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селе</w:t>
            </w:r>
          </w:p>
        </w:tc>
        <w:tc>
          <w:tcPr>
            <w:tcW w:w="2931" w:type="dxa"/>
            <w:gridSpan w:val="2"/>
            <w:vMerge/>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7260A5">
        <w:trPr>
          <w:trHeight w:val="162"/>
          <w:jc w:val="center"/>
        </w:trPr>
        <w:tc>
          <w:tcPr>
            <w:tcW w:w="10449" w:type="dxa"/>
            <w:gridSpan w:val="13"/>
            <w:tcBorders>
              <w:top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rPr>
              <w:t>20</w:t>
            </w:r>
            <w:r w:rsidRPr="00A50E6A">
              <w:rPr>
                <w:rFonts w:ascii="Calibri" w:hAnsi="Calibri" w:cs="Arial"/>
                <w:color w:val="auto"/>
                <w:lang w:val="kk-KZ"/>
              </w:rPr>
              <w:t>10</w:t>
            </w:r>
          </w:p>
        </w:tc>
      </w:tr>
      <w:tr w:rsidR="007260A5" w:rsidRPr="00A50E6A" w:rsidTr="007260A5">
        <w:trPr>
          <w:trHeight w:val="176"/>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Ақшалай шығыстары</w:t>
            </w:r>
            <w:r w:rsidRPr="00A50E6A">
              <w:rPr>
                <w:rFonts w:ascii="Calibri" w:hAnsi="Calibri" w:cs="Arial"/>
                <w:b/>
                <w:color w:val="auto"/>
              </w:rPr>
              <w:t xml:space="preserve"> – б</w:t>
            </w:r>
            <w:r w:rsidRPr="00A50E6A">
              <w:rPr>
                <w:rFonts w:ascii="Calibri" w:hAnsi="Calibri" w:cs="Arial"/>
                <w:b/>
                <w:color w:val="auto"/>
                <w:lang w:val="kk-KZ"/>
              </w:rPr>
              <w:t>арлығы</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293 514</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357 055</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218 504</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100,0</w:t>
            </w:r>
          </w:p>
        </w:tc>
        <w:tc>
          <w:tcPr>
            <w:tcW w:w="717" w:type="dxa"/>
            <w:vAlign w:val="bottom"/>
          </w:tcPr>
          <w:p w:rsidR="007260A5" w:rsidRPr="00A50E6A" w:rsidRDefault="007260A5" w:rsidP="0066186E">
            <w:pPr>
              <w:pStyle w:val="aff2"/>
              <w:rPr>
                <w:rFonts w:asciiTheme="minorHAnsi" w:hAnsiTheme="minorHAnsi"/>
                <w:b/>
                <w:color w:val="auto"/>
              </w:rPr>
            </w:pPr>
            <w:r w:rsidRPr="00A50E6A">
              <w:rPr>
                <w:rFonts w:asciiTheme="minorHAnsi" w:hAnsiTheme="minorHAnsi"/>
                <w:color w:val="auto"/>
              </w:rPr>
              <w:t>100,0</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Денежные расходы – всего</w:t>
            </w:r>
          </w:p>
        </w:tc>
      </w:tr>
      <w:tr w:rsidR="007260A5" w:rsidRPr="00A50E6A" w:rsidTr="007260A5">
        <w:trPr>
          <w:trHeight w:val="80"/>
          <w:jc w:val="center"/>
        </w:trPr>
        <w:tc>
          <w:tcPr>
            <w:tcW w:w="2805" w:type="dxa"/>
            <w:vAlign w:val="bottom"/>
          </w:tcPr>
          <w:p w:rsidR="007260A5" w:rsidRPr="00A50E6A" w:rsidRDefault="007260A5" w:rsidP="00D05F5B">
            <w:pPr>
              <w:pStyle w:val="aff1"/>
              <w:ind w:firstLine="113"/>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841" w:type="dxa"/>
            <w:gridSpan w:val="3"/>
            <w:vAlign w:val="bottom"/>
          </w:tcPr>
          <w:p w:rsidR="007260A5" w:rsidRPr="00A50E6A" w:rsidRDefault="007260A5" w:rsidP="0066186E">
            <w:pPr>
              <w:pStyle w:val="aff2"/>
              <w:snapToGrid w:val="0"/>
              <w:rPr>
                <w:rFonts w:asciiTheme="minorHAnsi" w:hAnsiTheme="minorHAnsi"/>
                <w:color w:val="auto"/>
              </w:rPr>
            </w:pPr>
          </w:p>
        </w:tc>
        <w:tc>
          <w:tcPr>
            <w:tcW w:w="860" w:type="dxa"/>
            <w:vAlign w:val="bottom"/>
          </w:tcPr>
          <w:p w:rsidR="007260A5" w:rsidRPr="00A50E6A" w:rsidRDefault="007260A5" w:rsidP="0066186E">
            <w:pPr>
              <w:pStyle w:val="aff2"/>
              <w:snapToGrid w:val="0"/>
              <w:rPr>
                <w:rFonts w:asciiTheme="minorHAnsi" w:hAnsiTheme="minorHAnsi"/>
                <w:color w:val="auto"/>
              </w:rPr>
            </w:pPr>
          </w:p>
        </w:tc>
        <w:tc>
          <w:tcPr>
            <w:tcW w:w="859" w:type="dxa"/>
            <w:vAlign w:val="bottom"/>
          </w:tcPr>
          <w:p w:rsidR="007260A5" w:rsidRPr="00A50E6A" w:rsidRDefault="007260A5" w:rsidP="0066186E">
            <w:pPr>
              <w:pStyle w:val="aff2"/>
              <w:snapToGrid w:val="0"/>
              <w:rPr>
                <w:rFonts w:asciiTheme="minorHAnsi" w:hAnsiTheme="minorHAnsi"/>
                <w:color w:val="auto"/>
              </w:rPr>
            </w:pPr>
          </w:p>
        </w:tc>
        <w:tc>
          <w:tcPr>
            <w:tcW w:w="720" w:type="dxa"/>
            <w:gridSpan w:val="2"/>
            <w:vAlign w:val="bottom"/>
          </w:tcPr>
          <w:p w:rsidR="007260A5" w:rsidRPr="00A50E6A" w:rsidRDefault="007260A5" w:rsidP="0066186E">
            <w:pPr>
              <w:pStyle w:val="aff2"/>
              <w:snapToGrid w:val="0"/>
              <w:rPr>
                <w:rFonts w:asciiTheme="minorHAnsi" w:hAnsiTheme="minorHAnsi"/>
                <w:color w:val="auto"/>
              </w:rPr>
            </w:pPr>
          </w:p>
        </w:tc>
        <w:tc>
          <w:tcPr>
            <w:tcW w:w="716" w:type="dxa"/>
            <w:gridSpan w:val="2"/>
            <w:vAlign w:val="bottom"/>
          </w:tcPr>
          <w:p w:rsidR="007260A5" w:rsidRPr="00A50E6A" w:rsidRDefault="007260A5" w:rsidP="0066186E">
            <w:pPr>
              <w:pStyle w:val="aff2"/>
              <w:snapToGrid w:val="0"/>
              <w:rPr>
                <w:rFonts w:asciiTheme="minorHAnsi" w:hAnsiTheme="minorHAnsi"/>
                <w:color w:val="auto"/>
              </w:rPr>
            </w:pPr>
          </w:p>
        </w:tc>
        <w:tc>
          <w:tcPr>
            <w:tcW w:w="717" w:type="dxa"/>
            <w:vAlign w:val="bottom"/>
          </w:tcPr>
          <w:p w:rsidR="007260A5" w:rsidRPr="00A50E6A" w:rsidRDefault="007260A5" w:rsidP="0066186E">
            <w:pPr>
              <w:pStyle w:val="aff2"/>
              <w:snapToGrid w:val="0"/>
              <w:rPr>
                <w:rFonts w:asciiTheme="minorHAnsi" w:hAnsiTheme="minorHAnsi"/>
                <w:color w:val="auto"/>
              </w:rPr>
            </w:pPr>
          </w:p>
        </w:tc>
        <w:tc>
          <w:tcPr>
            <w:tcW w:w="2931" w:type="dxa"/>
            <w:gridSpan w:val="2"/>
            <w:vAlign w:val="bottom"/>
          </w:tcPr>
          <w:p w:rsidR="007260A5" w:rsidRPr="00A50E6A" w:rsidRDefault="007260A5" w:rsidP="00D05F5B">
            <w:pPr>
              <w:pStyle w:val="aff1"/>
              <w:ind w:firstLine="113"/>
              <w:rPr>
                <w:rFonts w:ascii="Calibri" w:hAnsi="Calibri" w:cs="Arial"/>
                <w:color w:val="auto"/>
              </w:rPr>
            </w:pPr>
            <w:r w:rsidRPr="00A50E6A">
              <w:rPr>
                <w:rFonts w:ascii="Calibri" w:hAnsi="Calibri" w:cs="Arial"/>
                <w:color w:val="auto"/>
              </w:rPr>
              <w:t>в том числе:</w:t>
            </w:r>
          </w:p>
        </w:tc>
      </w:tr>
      <w:tr w:rsidR="007260A5" w:rsidRPr="00A50E6A" w:rsidTr="007260A5">
        <w:trPr>
          <w:trHeight w:val="176"/>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275 369</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333 881</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206 296</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93,8</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93,5</w:t>
            </w:r>
          </w:p>
        </w:tc>
        <w:tc>
          <w:tcPr>
            <w:tcW w:w="717" w:type="dxa"/>
            <w:vAlign w:val="bottom"/>
          </w:tcPr>
          <w:p w:rsidR="007260A5" w:rsidRPr="00A50E6A" w:rsidRDefault="007260A5" w:rsidP="0066186E">
            <w:pPr>
              <w:pStyle w:val="aff2"/>
              <w:rPr>
                <w:rFonts w:asciiTheme="minorHAnsi" w:hAnsiTheme="minorHAnsi"/>
                <w:b/>
                <w:color w:val="auto"/>
              </w:rPr>
            </w:pPr>
            <w:r w:rsidRPr="00A50E6A">
              <w:rPr>
                <w:rFonts w:asciiTheme="minorHAnsi" w:hAnsiTheme="minorHAnsi"/>
                <w:color w:val="auto"/>
              </w:rPr>
              <w:t>94,4</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потребительские расходы</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азық-түлік тауарларына</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121 153</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144 826</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93 208</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41,2</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40,5</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42,7</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продовольственные  товары</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одан тамақ өнімдеріне шығыстар</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106 409</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126 384</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82 828</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38,6</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37,9</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40,2</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из них расходы на продукты питания</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азық-түлік емес тауарларға</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82 341</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96 309</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65 851</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28,1</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27,0</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30,1</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непродовольственные  товары</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ақылы қызметтерге</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71 875</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92 746</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47 237</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24,5</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26,0</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21,6</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платные услуги</w:t>
            </w:r>
          </w:p>
        </w:tc>
      </w:tr>
      <w:tr w:rsidR="007260A5" w:rsidRPr="00A50E6A" w:rsidTr="007260A5">
        <w:trPr>
          <w:trHeight w:val="365"/>
          <w:jc w:val="center"/>
        </w:trPr>
        <w:tc>
          <w:tcPr>
            <w:tcW w:w="2805" w:type="dxa"/>
            <w:vAlign w:val="bottom"/>
          </w:tcPr>
          <w:p w:rsidR="007260A5" w:rsidRPr="00A50E6A" w:rsidRDefault="007260A5" w:rsidP="00D05F5B">
            <w:pPr>
              <w:pStyle w:val="aff1"/>
              <w:rPr>
                <w:rFonts w:ascii="Calibri" w:hAnsi="Calibri" w:cs="Arial"/>
                <w:b/>
                <w:color w:val="auto"/>
                <w:lang w:val="kk-KZ"/>
              </w:rPr>
            </w:pPr>
            <w:r w:rsidRPr="00A50E6A">
              <w:rPr>
                <w:rFonts w:ascii="Calibri" w:hAnsi="Calibri" w:cs="Arial"/>
                <w:b/>
                <w:color w:val="auto"/>
                <w:lang w:val="kk-KZ"/>
              </w:rPr>
              <w:t xml:space="preserve">салықтар, төлемдер және </w:t>
            </w:r>
          </w:p>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басқа төлемақылар</w:t>
            </w:r>
            <w:r w:rsidRPr="00A50E6A">
              <w:rPr>
                <w:rFonts w:ascii="Calibri" w:hAnsi="Calibri" w:cs="Arial"/>
                <w:b/>
                <w:color w:val="auto"/>
              </w:rPr>
              <w:t xml:space="preserve"> </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420</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490</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337</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0,1</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0,1</w:t>
            </w:r>
          </w:p>
        </w:tc>
        <w:tc>
          <w:tcPr>
            <w:tcW w:w="717" w:type="dxa"/>
            <w:vAlign w:val="bottom"/>
          </w:tcPr>
          <w:p w:rsidR="007260A5" w:rsidRPr="00A50E6A" w:rsidRDefault="007260A5" w:rsidP="0066186E">
            <w:pPr>
              <w:pStyle w:val="aff2"/>
              <w:rPr>
                <w:rFonts w:asciiTheme="minorHAnsi" w:hAnsiTheme="minorHAnsi"/>
                <w:b/>
                <w:color w:val="auto"/>
              </w:rPr>
            </w:pPr>
            <w:r w:rsidRPr="00A50E6A">
              <w:rPr>
                <w:rFonts w:asciiTheme="minorHAnsi" w:hAnsiTheme="minorHAnsi"/>
                <w:color w:val="auto"/>
              </w:rPr>
              <w:t>0,2</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налоги, платежи и другие выплаты</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өзге де ақшалай шығыстар</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17</w:t>
            </w:r>
            <w:r w:rsidRPr="00A50E6A">
              <w:rPr>
                <w:rFonts w:asciiTheme="minorHAnsi" w:hAnsiTheme="minorHAnsi"/>
                <w:color w:val="auto"/>
                <w:lang w:val="kk-KZ"/>
              </w:rPr>
              <w:t xml:space="preserve"> </w:t>
            </w:r>
            <w:r w:rsidRPr="00A50E6A">
              <w:rPr>
                <w:rFonts w:asciiTheme="minorHAnsi" w:hAnsiTheme="minorHAnsi"/>
                <w:color w:val="auto"/>
              </w:rPr>
              <w:t>725</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22 684</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11 871</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6,1</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6,4</w:t>
            </w:r>
          </w:p>
        </w:tc>
        <w:tc>
          <w:tcPr>
            <w:tcW w:w="717" w:type="dxa"/>
            <w:vAlign w:val="bottom"/>
          </w:tcPr>
          <w:p w:rsidR="007260A5" w:rsidRPr="00A50E6A" w:rsidRDefault="007260A5" w:rsidP="0066186E">
            <w:pPr>
              <w:pStyle w:val="aff2"/>
              <w:rPr>
                <w:rFonts w:asciiTheme="minorHAnsi" w:hAnsiTheme="minorHAnsi"/>
                <w:b/>
                <w:color w:val="auto"/>
              </w:rPr>
            </w:pPr>
            <w:r w:rsidRPr="00A50E6A">
              <w:rPr>
                <w:rFonts w:asciiTheme="minorHAnsi" w:hAnsiTheme="minorHAnsi"/>
                <w:color w:val="auto"/>
              </w:rPr>
              <w:t>5,4</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прочие денежные расходы</w:t>
            </w:r>
          </w:p>
        </w:tc>
      </w:tr>
      <w:tr w:rsidR="000B5F1A" w:rsidRPr="00A50E6A" w:rsidTr="007260A5">
        <w:trPr>
          <w:trHeight w:val="162"/>
          <w:jc w:val="center"/>
        </w:trPr>
        <w:tc>
          <w:tcPr>
            <w:tcW w:w="10449" w:type="dxa"/>
            <w:gridSpan w:val="13"/>
            <w:vAlign w:val="bottom"/>
          </w:tcPr>
          <w:p w:rsidR="000B5F1A" w:rsidRPr="00A50E6A" w:rsidRDefault="000B5F1A" w:rsidP="00D05F5B">
            <w:pPr>
              <w:pStyle w:val="aff2"/>
              <w:jc w:val="center"/>
              <w:rPr>
                <w:rFonts w:ascii="Calibri" w:hAnsi="Calibri" w:cs="Arial"/>
                <w:b/>
                <w:color w:val="auto"/>
                <w:sz w:val="14"/>
              </w:rPr>
            </w:pPr>
            <w:r w:rsidRPr="00A50E6A">
              <w:rPr>
                <w:rFonts w:ascii="Calibri" w:hAnsi="Calibri" w:cs="Arial"/>
                <w:b/>
                <w:color w:val="auto"/>
                <w:sz w:val="14"/>
              </w:rPr>
              <w:t>2011</w:t>
            </w:r>
          </w:p>
        </w:tc>
      </w:tr>
      <w:tr w:rsidR="000B5F1A" w:rsidRPr="00A50E6A" w:rsidTr="007260A5">
        <w:trPr>
          <w:trHeight w:val="176"/>
          <w:jc w:val="center"/>
        </w:trPr>
        <w:tc>
          <w:tcPr>
            <w:tcW w:w="2805"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Ақшалай шығыстары</w:t>
            </w:r>
            <w:r w:rsidRPr="00A50E6A">
              <w:rPr>
                <w:rFonts w:ascii="Calibri" w:hAnsi="Calibri" w:cs="Arial"/>
                <w:b/>
                <w:color w:val="auto"/>
              </w:rPr>
              <w:t xml:space="preserve"> – б</w:t>
            </w:r>
            <w:r w:rsidRPr="00A50E6A">
              <w:rPr>
                <w:rFonts w:ascii="Calibri" w:hAnsi="Calibri" w:cs="Arial"/>
                <w:b/>
                <w:color w:val="auto"/>
                <w:lang w:val="kk-KZ"/>
              </w:rPr>
              <w:t>арлығы</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346 706</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406 712</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274 659</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17" w:type="dxa"/>
            <w:vAlign w:val="bottom"/>
          </w:tcPr>
          <w:p w:rsidR="000B5F1A" w:rsidRPr="00A50E6A" w:rsidRDefault="000B5F1A" w:rsidP="00D05F5B">
            <w:pPr>
              <w:pStyle w:val="aff2"/>
              <w:rPr>
                <w:rFonts w:ascii="Calibri" w:hAnsi="Calibri" w:cs="Arial"/>
                <w:b/>
                <w:color w:val="auto"/>
              </w:rPr>
            </w:pPr>
            <w:r w:rsidRPr="00A50E6A">
              <w:rPr>
                <w:rFonts w:ascii="Calibri" w:hAnsi="Calibri" w:cs="Arial"/>
                <w:color w:val="auto"/>
              </w:rPr>
              <w:t>100,0</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Денежные расходы – всего</w:t>
            </w:r>
          </w:p>
        </w:tc>
      </w:tr>
      <w:tr w:rsidR="000B5F1A" w:rsidRPr="00A50E6A" w:rsidTr="007260A5">
        <w:trPr>
          <w:trHeight w:val="189"/>
          <w:jc w:val="center"/>
        </w:trPr>
        <w:tc>
          <w:tcPr>
            <w:tcW w:w="2805" w:type="dxa"/>
            <w:vAlign w:val="bottom"/>
          </w:tcPr>
          <w:p w:rsidR="000B5F1A" w:rsidRPr="00A50E6A" w:rsidRDefault="000B5F1A" w:rsidP="00D05F5B">
            <w:pPr>
              <w:pStyle w:val="aff1"/>
              <w:ind w:firstLine="113"/>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841" w:type="dxa"/>
            <w:gridSpan w:val="3"/>
            <w:vAlign w:val="bottom"/>
          </w:tcPr>
          <w:p w:rsidR="000B5F1A" w:rsidRPr="00A50E6A" w:rsidRDefault="000B5F1A" w:rsidP="00D05F5B">
            <w:pPr>
              <w:pStyle w:val="aff2"/>
              <w:snapToGrid w:val="0"/>
              <w:rPr>
                <w:rFonts w:ascii="Calibri" w:hAnsi="Calibri" w:cs="Arial"/>
                <w:color w:val="auto"/>
              </w:rPr>
            </w:pPr>
          </w:p>
        </w:tc>
        <w:tc>
          <w:tcPr>
            <w:tcW w:w="860" w:type="dxa"/>
            <w:vAlign w:val="bottom"/>
          </w:tcPr>
          <w:p w:rsidR="000B5F1A" w:rsidRPr="00A50E6A" w:rsidRDefault="000B5F1A" w:rsidP="00D05F5B">
            <w:pPr>
              <w:pStyle w:val="aff2"/>
              <w:snapToGrid w:val="0"/>
              <w:rPr>
                <w:rFonts w:ascii="Calibri" w:hAnsi="Calibri" w:cs="Arial"/>
                <w:color w:val="auto"/>
              </w:rPr>
            </w:pPr>
          </w:p>
        </w:tc>
        <w:tc>
          <w:tcPr>
            <w:tcW w:w="859" w:type="dxa"/>
            <w:vAlign w:val="bottom"/>
          </w:tcPr>
          <w:p w:rsidR="000B5F1A" w:rsidRPr="00A50E6A" w:rsidRDefault="000B5F1A" w:rsidP="00D05F5B">
            <w:pPr>
              <w:pStyle w:val="aff2"/>
              <w:snapToGrid w:val="0"/>
              <w:rPr>
                <w:rFonts w:ascii="Calibri" w:hAnsi="Calibri" w:cs="Arial"/>
                <w:color w:val="auto"/>
              </w:rPr>
            </w:pPr>
          </w:p>
        </w:tc>
        <w:tc>
          <w:tcPr>
            <w:tcW w:w="720" w:type="dxa"/>
            <w:gridSpan w:val="2"/>
            <w:vAlign w:val="bottom"/>
          </w:tcPr>
          <w:p w:rsidR="000B5F1A" w:rsidRPr="00A50E6A" w:rsidRDefault="000B5F1A" w:rsidP="00D05F5B">
            <w:pPr>
              <w:pStyle w:val="aff2"/>
              <w:snapToGrid w:val="0"/>
              <w:rPr>
                <w:rFonts w:ascii="Calibri" w:hAnsi="Calibri" w:cs="Arial"/>
                <w:color w:val="auto"/>
              </w:rPr>
            </w:pPr>
          </w:p>
        </w:tc>
        <w:tc>
          <w:tcPr>
            <w:tcW w:w="716" w:type="dxa"/>
            <w:gridSpan w:val="2"/>
            <w:vAlign w:val="bottom"/>
          </w:tcPr>
          <w:p w:rsidR="000B5F1A" w:rsidRPr="00A50E6A" w:rsidRDefault="000B5F1A" w:rsidP="00D05F5B">
            <w:pPr>
              <w:pStyle w:val="aff2"/>
              <w:snapToGrid w:val="0"/>
              <w:rPr>
                <w:rFonts w:ascii="Calibri" w:hAnsi="Calibri" w:cs="Arial"/>
                <w:color w:val="auto"/>
              </w:rPr>
            </w:pPr>
          </w:p>
        </w:tc>
        <w:tc>
          <w:tcPr>
            <w:tcW w:w="717" w:type="dxa"/>
            <w:vAlign w:val="bottom"/>
          </w:tcPr>
          <w:p w:rsidR="000B5F1A" w:rsidRPr="00A50E6A" w:rsidRDefault="000B5F1A" w:rsidP="00D05F5B">
            <w:pPr>
              <w:pStyle w:val="aff2"/>
              <w:snapToGrid w:val="0"/>
              <w:rPr>
                <w:rFonts w:ascii="Calibri" w:hAnsi="Calibri" w:cs="Arial"/>
                <w:color w:val="auto"/>
              </w:rPr>
            </w:pPr>
          </w:p>
        </w:tc>
        <w:tc>
          <w:tcPr>
            <w:tcW w:w="2931" w:type="dxa"/>
            <w:gridSpan w:val="2"/>
            <w:vAlign w:val="bottom"/>
          </w:tcPr>
          <w:p w:rsidR="000B5F1A" w:rsidRPr="00A50E6A" w:rsidRDefault="000B5F1A" w:rsidP="00D05F5B">
            <w:pPr>
              <w:pStyle w:val="aff1"/>
              <w:ind w:firstLine="113"/>
              <w:rPr>
                <w:rFonts w:ascii="Calibri" w:hAnsi="Calibri" w:cs="Arial"/>
                <w:color w:val="auto"/>
              </w:rPr>
            </w:pPr>
            <w:r w:rsidRPr="00A50E6A">
              <w:rPr>
                <w:rFonts w:ascii="Calibri" w:hAnsi="Calibri" w:cs="Arial"/>
                <w:color w:val="auto"/>
              </w:rPr>
              <w:t>в том числе:</w:t>
            </w:r>
          </w:p>
        </w:tc>
      </w:tr>
      <w:tr w:rsidR="000B5F1A" w:rsidRPr="00A50E6A" w:rsidTr="007260A5">
        <w:trPr>
          <w:trHeight w:val="176"/>
          <w:jc w:val="center"/>
        </w:trPr>
        <w:tc>
          <w:tcPr>
            <w:tcW w:w="2805"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323 298</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378 170</w:t>
            </w:r>
          </w:p>
        </w:tc>
        <w:tc>
          <w:tcPr>
            <w:tcW w:w="859"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257 416</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93,2</w:t>
            </w:r>
          </w:p>
        </w:tc>
        <w:tc>
          <w:tcPr>
            <w:tcW w:w="716" w:type="dxa"/>
            <w:gridSpan w:val="2"/>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93,0</w:t>
            </w:r>
          </w:p>
        </w:tc>
        <w:tc>
          <w:tcPr>
            <w:tcW w:w="717" w:type="dxa"/>
            <w:vAlign w:val="bottom"/>
          </w:tcPr>
          <w:p w:rsidR="000B5F1A" w:rsidRPr="00A50E6A" w:rsidRDefault="000B5F1A" w:rsidP="00D05F5B">
            <w:pPr>
              <w:pStyle w:val="aff2"/>
              <w:rPr>
                <w:rFonts w:ascii="Calibri" w:hAnsi="Calibri" w:cs="Arial"/>
                <w:b/>
                <w:color w:val="auto"/>
              </w:rPr>
            </w:pPr>
            <w:r w:rsidRPr="00A50E6A">
              <w:rPr>
                <w:rFonts w:ascii="Calibri" w:hAnsi="Calibri" w:cs="Arial"/>
                <w:color w:val="auto"/>
                <w:lang w:val="en-US"/>
              </w:rPr>
              <w:t>93,7</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потребительские расходы</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азық-түлік тауарларына</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157 000</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181 027</w:t>
            </w:r>
          </w:p>
        </w:tc>
        <w:tc>
          <w:tcPr>
            <w:tcW w:w="859"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128 152</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45,2</w:t>
            </w:r>
          </w:p>
        </w:tc>
        <w:tc>
          <w:tcPr>
            <w:tcW w:w="716" w:type="dxa"/>
            <w:gridSpan w:val="2"/>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44,5</w:t>
            </w:r>
          </w:p>
        </w:tc>
        <w:tc>
          <w:tcPr>
            <w:tcW w:w="7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46,6</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на продовольственные  товары</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одан тамақ өнімдеріне шығыстар</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141 738</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163 000</w:t>
            </w:r>
          </w:p>
        </w:tc>
        <w:tc>
          <w:tcPr>
            <w:tcW w:w="859"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116 209</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43</w:t>
            </w:r>
            <w:r w:rsidRPr="00A50E6A">
              <w:rPr>
                <w:rFonts w:ascii="Calibri" w:hAnsi="Calibri" w:cs="Arial"/>
                <w:color w:val="auto"/>
              </w:rPr>
              <w:t>,</w:t>
            </w:r>
            <w:r w:rsidRPr="00A50E6A">
              <w:rPr>
                <w:rFonts w:ascii="Calibri" w:hAnsi="Calibri" w:cs="Arial"/>
                <w:color w:val="auto"/>
                <w:lang w:val="en-US"/>
              </w:rPr>
              <w:t>8</w:t>
            </w:r>
          </w:p>
        </w:tc>
        <w:tc>
          <w:tcPr>
            <w:tcW w:w="716" w:type="dxa"/>
            <w:gridSpan w:val="2"/>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43,1</w:t>
            </w:r>
          </w:p>
        </w:tc>
        <w:tc>
          <w:tcPr>
            <w:tcW w:w="7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45,1</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из них расходы на продукты питания</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азық-түлік емес тауарларға</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91 867</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102 955</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78 554</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26,5</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25,3</w:t>
            </w:r>
          </w:p>
        </w:tc>
        <w:tc>
          <w:tcPr>
            <w:tcW w:w="7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28,6</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на непродовольственные  товары</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lang w:val="kk-KZ"/>
              </w:rPr>
              <w:t>ақылы қызметтерге</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74 431</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94 188</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50 710</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21,5</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23,2</w:t>
            </w:r>
          </w:p>
        </w:tc>
        <w:tc>
          <w:tcPr>
            <w:tcW w:w="7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18,5</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на платные услуги</w:t>
            </w:r>
          </w:p>
        </w:tc>
      </w:tr>
      <w:tr w:rsidR="000B5F1A" w:rsidRPr="00A50E6A" w:rsidTr="007260A5">
        <w:trPr>
          <w:trHeight w:val="365"/>
          <w:jc w:val="center"/>
        </w:trPr>
        <w:tc>
          <w:tcPr>
            <w:tcW w:w="2805" w:type="dxa"/>
            <w:vAlign w:val="bottom"/>
          </w:tcPr>
          <w:p w:rsidR="000B5F1A" w:rsidRPr="00A50E6A" w:rsidRDefault="000B5F1A" w:rsidP="00D05F5B">
            <w:pPr>
              <w:pStyle w:val="aff1"/>
              <w:rPr>
                <w:rFonts w:ascii="Calibri" w:hAnsi="Calibri" w:cs="Arial"/>
                <w:b/>
                <w:color w:val="auto"/>
                <w:lang w:val="kk-KZ"/>
              </w:rPr>
            </w:pPr>
            <w:r w:rsidRPr="00A50E6A">
              <w:rPr>
                <w:rFonts w:ascii="Calibri" w:hAnsi="Calibri" w:cs="Arial"/>
                <w:b/>
                <w:color w:val="auto"/>
                <w:lang w:val="kk-KZ"/>
              </w:rPr>
              <w:t xml:space="preserve">салықтар, төлемдер және </w:t>
            </w:r>
          </w:p>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басқа төлемақылар</w:t>
            </w:r>
            <w:r w:rsidRPr="00A50E6A">
              <w:rPr>
                <w:rFonts w:ascii="Calibri" w:hAnsi="Calibri" w:cs="Arial"/>
                <w:b/>
                <w:color w:val="auto"/>
              </w:rPr>
              <w:t xml:space="preserve"> </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 xml:space="preserve">736 </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766</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700</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0,2</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0,2</w:t>
            </w:r>
          </w:p>
        </w:tc>
        <w:tc>
          <w:tcPr>
            <w:tcW w:w="717" w:type="dxa"/>
            <w:vAlign w:val="bottom"/>
          </w:tcPr>
          <w:p w:rsidR="000B5F1A" w:rsidRPr="00A50E6A" w:rsidRDefault="000B5F1A" w:rsidP="00D05F5B">
            <w:pPr>
              <w:pStyle w:val="aff2"/>
              <w:rPr>
                <w:rFonts w:ascii="Calibri" w:hAnsi="Calibri" w:cs="Arial"/>
                <w:b/>
                <w:color w:val="auto"/>
              </w:rPr>
            </w:pPr>
            <w:r w:rsidRPr="00A50E6A">
              <w:rPr>
                <w:rFonts w:ascii="Calibri" w:hAnsi="Calibri" w:cs="Arial"/>
                <w:color w:val="auto"/>
              </w:rPr>
              <w:t>0,3</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налоги, платежи и другие выплаты</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өзге де ақшалай шығыстар</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22 672</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27 776</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16 543</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6,6</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6,8</w:t>
            </w:r>
          </w:p>
        </w:tc>
        <w:tc>
          <w:tcPr>
            <w:tcW w:w="717" w:type="dxa"/>
            <w:vAlign w:val="bottom"/>
          </w:tcPr>
          <w:p w:rsidR="000B5F1A" w:rsidRPr="00A50E6A" w:rsidRDefault="000B5F1A" w:rsidP="00D05F5B">
            <w:pPr>
              <w:pStyle w:val="aff2"/>
              <w:rPr>
                <w:rFonts w:ascii="Calibri" w:hAnsi="Calibri" w:cs="Arial"/>
                <w:b/>
                <w:color w:val="auto"/>
              </w:rPr>
            </w:pPr>
            <w:r w:rsidRPr="00A50E6A">
              <w:rPr>
                <w:rFonts w:ascii="Calibri" w:hAnsi="Calibri" w:cs="Arial"/>
                <w:color w:val="auto"/>
              </w:rPr>
              <w:t>6,0</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прочие денежные расходы</w:t>
            </w:r>
          </w:p>
        </w:tc>
      </w:tr>
      <w:tr w:rsidR="000B5F1A" w:rsidRPr="00A50E6A" w:rsidTr="007260A5">
        <w:trPr>
          <w:trHeight w:val="162"/>
          <w:jc w:val="center"/>
        </w:trPr>
        <w:tc>
          <w:tcPr>
            <w:tcW w:w="10449" w:type="dxa"/>
            <w:gridSpan w:val="13"/>
            <w:vAlign w:val="bottom"/>
          </w:tcPr>
          <w:p w:rsidR="000B5F1A" w:rsidRPr="00A50E6A" w:rsidRDefault="000B5F1A" w:rsidP="00D05F5B">
            <w:pPr>
              <w:pStyle w:val="aff2"/>
              <w:jc w:val="center"/>
              <w:rPr>
                <w:rFonts w:ascii="Calibri" w:hAnsi="Calibri" w:cs="Arial"/>
                <w:color w:val="auto"/>
              </w:rPr>
            </w:pPr>
            <w:r w:rsidRPr="00A50E6A">
              <w:rPr>
                <w:rFonts w:ascii="Calibri" w:hAnsi="Calibri" w:cs="Arial"/>
                <w:color w:val="auto"/>
              </w:rPr>
              <w:t>20</w:t>
            </w:r>
            <w:r w:rsidRPr="00A50E6A">
              <w:rPr>
                <w:rFonts w:ascii="Calibri" w:hAnsi="Calibri" w:cs="Arial"/>
                <w:color w:val="auto"/>
                <w:lang w:val="kk-KZ"/>
              </w:rPr>
              <w:t>12</w:t>
            </w:r>
          </w:p>
        </w:tc>
      </w:tr>
      <w:tr w:rsidR="000B5F1A" w:rsidRPr="00A50E6A" w:rsidTr="007260A5">
        <w:trPr>
          <w:trHeight w:val="176"/>
          <w:jc w:val="center"/>
        </w:trPr>
        <w:tc>
          <w:tcPr>
            <w:tcW w:w="2805" w:type="dxa"/>
            <w:vAlign w:val="bottom"/>
          </w:tcPr>
          <w:p w:rsidR="000B5F1A" w:rsidRPr="00A50E6A" w:rsidRDefault="000B5F1A" w:rsidP="00D05F5B">
            <w:pPr>
              <w:pStyle w:val="aff1"/>
              <w:rPr>
                <w:rFonts w:ascii="Calibri" w:hAnsi="Calibri" w:cs="Arial"/>
                <w:color w:val="auto"/>
                <w:lang w:val="en-US"/>
              </w:rPr>
            </w:pPr>
            <w:r w:rsidRPr="00A50E6A">
              <w:rPr>
                <w:rFonts w:ascii="Calibri" w:hAnsi="Calibri" w:cs="Arial"/>
                <w:b/>
                <w:color w:val="auto"/>
                <w:lang w:val="kk-KZ"/>
              </w:rPr>
              <w:t>Ақшалай шығыстары</w:t>
            </w:r>
            <w:r w:rsidRPr="00A50E6A">
              <w:rPr>
                <w:rFonts w:ascii="Calibri" w:hAnsi="Calibri" w:cs="Arial"/>
                <w:b/>
                <w:color w:val="auto"/>
              </w:rPr>
              <w:t xml:space="preserve"> – б</w:t>
            </w:r>
            <w:r w:rsidRPr="00A50E6A">
              <w:rPr>
                <w:rFonts w:ascii="Calibri" w:hAnsi="Calibri" w:cs="Arial"/>
                <w:b/>
                <w:color w:val="auto"/>
                <w:lang w:val="kk-KZ"/>
              </w:rPr>
              <w:t>арлығы</w:t>
            </w:r>
          </w:p>
        </w:tc>
        <w:tc>
          <w:tcPr>
            <w:tcW w:w="841" w:type="dxa"/>
            <w:gridSpan w:val="3"/>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382 636</w:t>
            </w:r>
          </w:p>
        </w:tc>
        <w:tc>
          <w:tcPr>
            <w:tcW w:w="86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444 442</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308 063</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17" w:type="dxa"/>
            <w:vAlign w:val="bottom"/>
          </w:tcPr>
          <w:p w:rsidR="000B5F1A" w:rsidRPr="00A50E6A" w:rsidRDefault="000B5F1A" w:rsidP="00D05F5B">
            <w:pPr>
              <w:pStyle w:val="aff2"/>
              <w:rPr>
                <w:rFonts w:ascii="Calibri" w:hAnsi="Calibri" w:cs="Arial"/>
                <w:b/>
                <w:color w:val="auto"/>
              </w:rPr>
            </w:pPr>
            <w:r w:rsidRPr="00A50E6A">
              <w:rPr>
                <w:rFonts w:ascii="Calibri" w:hAnsi="Calibri" w:cs="Arial"/>
                <w:color w:val="auto"/>
              </w:rPr>
              <w:t>100,0</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Денежные расходы – всего</w:t>
            </w:r>
          </w:p>
        </w:tc>
      </w:tr>
      <w:tr w:rsidR="000B5F1A" w:rsidRPr="00A50E6A" w:rsidTr="007260A5">
        <w:trPr>
          <w:trHeight w:val="189"/>
          <w:jc w:val="center"/>
        </w:trPr>
        <w:tc>
          <w:tcPr>
            <w:tcW w:w="2805" w:type="dxa"/>
            <w:vAlign w:val="bottom"/>
          </w:tcPr>
          <w:p w:rsidR="000B5F1A" w:rsidRPr="00A50E6A" w:rsidRDefault="000B5F1A" w:rsidP="00D05F5B">
            <w:pPr>
              <w:pStyle w:val="aff1"/>
              <w:ind w:firstLine="113"/>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841" w:type="dxa"/>
            <w:gridSpan w:val="3"/>
            <w:vAlign w:val="bottom"/>
          </w:tcPr>
          <w:p w:rsidR="000B5F1A" w:rsidRPr="00A50E6A" w:rsidRDefault="000B5F1A" w:rsidP="00D05F5B">
            <w:pPr>
              <w:pStyle w:val="aff2"/>
              <w:snapToGrid w:val="0"/>
              <w:rPr>
                <w:rFonts w:ascii="Calibri" w:hAnsi="Calibri" w:cs="Arial"/>
                <w:color w:val="auto"/>
              </w:rPr>
            </w:pPr>
          </w:p>
        </w:tc>
        <w:tc>
          <w:tcPr>
            <w:tcW w:w="860" w:type="dxa"/>
            <w:vAlign w:val="bottom"/>
          </w:tcPr>
          <w:p w:rsidR="000B5F1A" w:rsidRPr="00A50E6A" w:rsidRDefault="000B5F1A" w:rsidP="00D05F5B">
            <w:pPr>
              <w:pStyle w:val="aff2"/>
              <w:snapToGrid w:val="0"/>
              <w:rPr>
                <w:rFonts w:ascii="Calibri" w:hAnsi="Calibri" w:cs="Arial"/>
                <w:color w:val="auto"/>
              </w:rPr>
            </w:pPr>
          </w:p>
        </w:tc>
        <w:tc>
          <w:tcPr>
            <w:tcW w:w="859" w:type="dxa"/>
            <w:vAlign w:val="bottom"/>
          </w:tcPr>
          <w:p w:rsidR="000B5F1A" w:rsidRPr="00A50E6A" w:rsidRDefault="000B5F1A" w:rsidP="00D05F5B">
            <w:pPr>
              <w:pStyle w:val="aff2"/>
              <w:snapToGrid w:val="0"/>
              <w:rPr>
                <w:rFonts w:ascii="Calibri" w:hAnsi="Calibri" w:cs="Arial"/>
                <w:color w:val="auto"/>
              </w:rPr>
            </w:pPr>
          </w:p>
        </w:tc>
        <w:tc>
          <w:tcPr>
            <w:tcW w:w="720" w:type="dxa"/>
            <w:gridSpan w:val="2"/>
            <w:vAlign w:val="bottom"/>
          </w:tcPr>
          <w:p w:rsidR="000B5F1A" w:rsidRPr="00A50E6A" w:rsidRDefault="000B5F1A" w:rsidP="00D05F5B">
            <w:pPr>
              <w:pStyle w:val="aff2"/>
              <w:snapToGrid w:val="0"/>
              <w:rPr>
                <w:rFonts w:ascii="Calibri" w:hAnsi="Calibri" w:cs="Arial"/>
                <w:color w:val="auto"/>
              </w:rPr>
            </w:pPr>
          </w:p>
        </w:tc>
        <w:tc>
          <w:tcPr>
            <w:tcW w:w="716" w:type="dxa"/>
            <w:gridSpan w:val="2"/>
            <w:vAlign w:val="bottom"/>
          </w:tcPr>
          <w:p w:rsidR="000B5F1A" w:rsidRPr="00A50E6A" w:rsidRDefault="000B5F1A" w:rsidP="00D05F5B">
            <w:pPr>
              <w:pStyle w:val="aff2"/>
              <w:snapToGrid w:val="0"/>
              <w:rPr>
                <w:rFonts w:ascii="Calibri" w:hAnsi="Calibri" w:cs="Arial"/>
                <w:color w:val="auto"/>
              </w:rPr>
            </w:pPr>
          </w:p>
        </w:tc>
        <w:tc>
          <w:tcPr>
            <w:tcW w:w="717" w:type="dxa"/>
            <w:vAlign w:val="bottom"/>
          </w:tcPr>
          <w:p w:rsidR="000B5F1A" w:rsidRPr="00A50E6A" w:rsidRDefault="000B5F1A" w:rsidP="00D05F5B">
            <w:pPr>
              <w:pStyle w:val="aff2"/>
              <w:snapToGrid w:val="0"/>
              <w:rPr>
                <w:rFonts w:ascii="Calibri" w:hAnsi="Calibri" w:cs="Arial"/>
                <w:color w:val="auto"/>
              </w:rPr>
            </w:pPr>
          </w:p>
        </w:tc>
        <w:tc>
          <w:tcPr>
            <w:tcW w:w="2931" w:type="dxa"/>
            <w:gridSpan w:val="2"/>
            <w:vAlign w:val="bottom"/>
          </w:tcPr>
          <w:p w:rsidR="000B5F1A" w:rsidRPr="00A50E6A" w:rsidRDefault="000B5F1A" w:rsidP="00D05F5B">
            <w:pPr>
              <w:pStyle w:val="aff1"/>
              <w:ind w:firstLine="113"/>
              <w:rPr>
                <w:rFonts w:ascii="Calibri" w:hAnsi="Calibri" w:cs="Arial"/>
                <w:color w:val="auto"/>
              </w:rPr>
            </w:pPr>
            <w:r w:rsidRPr="00A50E6A">
              <w:rPr>
                <w:rFonts w:ascii="Calibri" w:hAnsi="Calibri" w:cs="Arial"/>
                <w:color w:val="auto"/>
              </w:rPr>
              <w:t>в том числе:</w:t>
            </w:r>
          </w:p>
        </w:tc>
      </w:tr>
      <w:tr w:rsidR="000B5F1A" w:rsidRPr="00A50E6A" w:rsidTr="007260A5">
        <w:trPr>
          <w:trHeight w:val="176"/>
          <w:jc w:val="center"/>
        </w:trPr>
        <w:tc>
          <w:tcPr>
            <w:tcW w:w="2805" w:type="dxa"/>
            <w:vAlign w:val="bottom"/>
          </w:tcPr>
          <w:p w:rsidR="000B5F1A" w:rsidRPr="00A50E6A" w:rsidRDefault="000B5F1A" w:rsidP="00D05F5B">
            <w:pPr>
              <w:pStyle w:val="aff1"/>
              <w:rPr>
                <w:rFonts w:ascii="Calibri" w:hAnsi="Calibri" w:cs="Arial"/>
                <w:color w:val="auto"/>
                <w:lang w:val="en-US"/>
              </w:rPr>
            </w:pPr>
            <w:r w:rsidRPr="00A50E6A">
              <w:rPr>
                <w:rFonts w:ascii="Calibri" w:hAnsi="Calibri" w:cs="Arial"/>
                <w:b/>
                <w:color w:val="auto"/>
                <w:lang w:val="kk-KZ"/>
              </w:rPr>
              <w:t>тұтыну шығыстары</w:t>
            </w:r>
          </w:p>
        </w:tc>
        <w:tc>
          <w:tcPr>
            <w:tcW w:w="841" w:type="dxa"/>
            <w:gridSpan w:val="3"/>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355 556</w:t>
            </w:r>
          </w:p>
        </w:tc>
        <w:tc>
          <w:tcPr>
            <w:tcW w:w="86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412 155</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287 267</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92,9</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92,7</w:t>
            </w:r>
          </w:p>
        </w:tc>
        <w:tc>
          <w:tcPr>
            <w:tcW w:w="717" w:type="dxa"/>
            <w:vAlign w:val="bottom"/>
          </w:tcPr>
          <w:p w:rsidR="000B5F1A" w:rsidRPr="00A50E6A" w:rsidRDefault="000B5F1A" w:rsidP="00D05F5B">
            <w:pPr>
              <w:pStyle w:val="aff2"/>
              <w:rPr>
                <w:rFonts w:ascii="Calibri" w:hAnsi="Calibri" w:cs="Arial"/>
                <w:b/>
                <w:color w:val="auto"/>
              </w:rPr>
            </w:pPr>
            <w:r w:rsidRPr="00A50E6A">
              <w:rPr>
                <w:rFonts w:ascii="Calibri" w:hAnsi="Calibri" w:cs="Arial"/>
                <w:color w:val="auto"/>
              </w:rPr>
              <w:t>93,2</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потребительские расходы</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lang w:val="en-US"/>
              </w:rPr>
            </w:pPr>
            <w:r w:rsidRPr="00A50E6A">
              <w:rPr>
                <w:rFonts w:ascii="Calibri" w:hAnsi="Calibri" w:cs="Arial"/>
                <w:color w:val="auto"/>
                <w:lang w:val="kk-KZ"/>
              </w:rPr>
              <w:t>азық-түлік тауарларына</w:t>
            </w:r>
          </w:p>
        </w:tc>
        <w:tc>
          <w:tcPr>
            <w:tcW w:w="841" w:type="dxa"/>
            <w:gridSpan w:val="3"/>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167 188</w:t>
            </w:r>
          </w:p>
        </w:tc>
        <w:tc>
          <w:tcPr>
            <w:tcW w:w="86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192 569</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136 564</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43,7</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43,3</w:t>
            </w:r>
          </w:p>
        </w:tc>
        <w:tc>
          <w:tcPr>
            <w:tcW w:w="7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44,3</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на продовольственные  товары</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lang w:val="en-US"/>
              </w:rPr>
            </w:pPr>
            <w:r w:rsidRPr="00A50E6A">
              <w:rPr>
                <w:rFonts w:ascii="Calibri" w:hAnsi="Calibri" w:cs="Arial"/>
                <w:color w:val="auto"/>
                <w:lang w:val="kk-KZ"/>
              </w:rPr>
              <w:t>одан тамақ өнімдеріне шығыстар</w:t>
            </w:r>
          </w:p>
        </w:tc>
        <w:tc>
          <w:tcPr>
            <w:tcW w:w="841" w:type="dxa"/>
            <w:gridSpan w:val="3"/>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151 031</w:t>
            </w:r>
          </w:p>
        </w:tc>
        <w:tc>
          <w:tcPr>
            <w:tcW w:w="86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173 505</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123 914</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42,5</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42,1</w:t>
            </w:r>
          </w:p>
        </w:tc>
        <w:tc>
          <w:tcPr>
            <w:tcW w:w="7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43,1</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из них расходы на продукты питания</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lang w:val="en-US"/>
              </w:rPr>
            </w:pPr>
            <w:r w:rsidRPr="00A50E6A">
              <w:rPr>
                <w:rFonts w:ascii="Calibri" w:hAnsi="Calibri" w:cs="Arial"/>
                <w:color w:val="auto"/>
                <w:lang w:val="kk-KZ"/>
              </w:rPr>
              <w:t>азық-түлік емес тауарларға</w:t>
            </w:r>
          </w:p>
        </w:tc>
        <w:tc>
          <w:tcPr>
            <w:tcW w:w="841" w:type="dxa"/>
            <w:gridSpan w:val="3"/>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109 917</w:t>
            </w:r>
          </w:p>
        </w:tc>
        <w:tc>
          <w:tcPr>
            <w:tcW w:w="86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115 925</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102 668</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28,7</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26,1</w:t>
            </w:r>
          </w:p>
        </w:tc>
        <w:tc>
          <w:tcPr>
            <w:tcW w:w="7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33,3</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на непродовольственные  товары</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lang w:val="en-US"/>
              </w:rPr>
            </w:pPr>
            <w:r w:rsidRPr="00A50E6A">
              <w:rPr>
                <w:rFonts w:ascii="Calibri" w:hAnsi="Calibri" w:cs="Arial"/>
                <w:color w:val="auto"/>
                <w:lang w:val="kk-KZ"/>
              </w:rPr>
              <w:t>ақылы қызметтерге</w:t>
            </w:r>
          </w:p>
        </w:tc>
        <w:tc>
          <w:tcPr>
            <w:tcW w:w="841" w:type="dxa"/>
            <w:gridSpan w:val="3"/>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78 451</w:t>
            </w:r>
          </w:p>
        </w:tc>
        <w:tc>
          <w:tcPr>
            <w:tcW w:w="86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103 661</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48 035</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20,5</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23,3</w:t>
            </w:r>
          </w:p>
        </w:tc>
        <w:tc>
          <w:tcPr>
            <w:tcW w:w="71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15,6</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на платные услуги</w:t>
            </w:r>
          </w:p>
        </w:tc>
      </w:tr>
      <w:tr w:rsidR="000B5F1A" w:rsidRPr="00A50E6A" w:rsidTr="007260A5">
        <w:trPr>
          <w:trHeight w:val="365"/>
          <w:jc w:val="center"/>
        </w:trPr>
        <w:tc>
          <w:tcPr>
            <w:tcW w:w="2805" w:type="dxa"/>
            <w:vAlign w:val="bottom"/>
          </w:tcPr>
          <w:p w:rsidR="000B5F1A" w:rsidRPr="00A50E6A" w:rsidRDefault="000B5F1A" w:rsidP="00D05F5B">
            <w:pPr>
              <w:pStyle w:val="aff1"/>
              <w:rPr>
                <w:rFonts w:ascii="Calibri" w:hAnsi="Calibri" w:cs="Arial"/>
                <w:b/>
                <w:color w:val="auto"/>
                <w:lang w:val="kk-KZ"/>
              </w:rPr>
            </w:pPr>
            <w:r w:rsidRPr="00A50E6A">
              <w:rPr>
                <w:rFonts w:ascii="Calibri" w:hAnsi="Calibri" w:cs="Arial"/>
                <w:b/>
                <w:color w:val="auto"/>
                <w:lang w:val="kk-KZ"/>
              </w:rPr>
              <w:t xml:space="preserve">салықтар, төлемдер және </w:t>
            </w:r>
          </w:p>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басқа төлемақылар</w:t>
            </w:r>
            <w:r w:rsidRPr="00A50E6A">
              <w:rPr>
                <w:rFonts w:ascii="Calibri" w:hAnsi="Calibri" w:cs="Arial"/>
                <w:b/>
                <w:color w:val="auto"/>
              </w:rPr>
              <w:t xml:space="preserve"> </w:t>
            </w:r>
          </w:p>
        </w:tc>
        <w:tc>
          <w:tcPr>
            <w:tcW w:w="841" w:type="dxa"/>
            <w:gridSpan w:val="3"/>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634</w:t>
            </w:r>
          </w:p>
        </w:tc>
        <w:tc>
          <w:tcPr>
            <w:tcW w:w="86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677</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581</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0,2</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0,2</w:t>
            </w:r>
          </w:p>
        </w:tc>
        <w:tc>
          <w:tcPr>
            <w:tcW w:w="717" w:type="dxa"/>
            <w:vAlign w:val="bottom"/>
          </w:tcPr>
          <w:p w:rsidR="000B5F1A" w:rsidRPr="00A50E6A" w:rsidRDefault="000B5F1A" w:rsidP="00D05F5B">
            <w:pPr>
              <w:pStyle w:val="aff2"/>
              <w:rPr>
                <w:rFonts w:ascii="Calibri" w:hAnsi="Calibri" w:cs="Arial"/>
                <w:b/>
                <w:color w:val="auto"/>
              </w:rPr>
            </w:pPr>
            <w:r w:rsidRPr="00A50E6A">
              <w:rPr>
                <w:rFonts w:ascii="Calibri" w:hAnsi="Calibri" w:cs="Arial"/>
                <w:color w:val="auto"/>
              </w:rPr>
              <w:t>0,2</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налоги, платежи и другие выплаты</w:t>
            </w:r>
          </w:p>
        </w:tc>
      </w:tr>
      <w:tr w:rsidR="000B5F1A" w:rsidRPr="00A50E6A" w:rsidTr="007260A5">
        <w:trPr>
          <w:trHeight w:val="189"/>
          <w:jc w:val="center"/>
        </w:trPr>
        <w:tc>
          <w:tcPr>
            <w:tcW w:w="2805" w:type="dxa"/>
            <w:vAlign w:val="bottom"/>
          </w:tcPr>
          <w:p w:rsidR="000B5F1A" w:rsidRPr="00A50E6A" w:rsidRDefault="000B5F1A" w:rsidP="00D05F5B">
            <w:pPr>
              <w:pStyle w:val="aff1"/>
              <w:rPr>
                <w:rFonts w:ascii="Calibri" w:hAnsi="Calibri" w:cs="Arial"/>
                <w:color w:val="auto"/>
                <w:lang w:val="en-US"/>
              </w:rPr>
            </w:pPr>
            <w:r w:rsidRPr="00A50E6A">
              <w:rPr>
                <w:rFonts w:ascii="Calibri" w:hAnsi="Calibri" w:cs="Arial"/>
                <w:b/>
                <w:color w:val="auto"/>
                <w:lang w:val="kk-KZ"/>
              </w:rPr>
              <w:t>өзге де ақшалай шығыстар</w:t>
            </w:r>
          </w:p>
        </w:tc>
        <w:tc>
          <w:tcPr>
            <w:tcW w:w="841" w:type="dxa"/>
            <w:gridSpan w:val="3"/>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26 446</w:t>
            </w:r>
          </w:p>
        </w:tc>
        <w:tc>
          <w:tcPr>
            <w:tcW w:w="860"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31</w:t>
            </w:r>
            <w:r w:rsidRPr="00A50E6A">
              <w:rPr>
                <w:rFonts w:ascii="Calibri" w:hAnsi="Calibri" w:cs="Arial"/>
                <w:color w:val="auto"/>
              </w:rPr>
              <w:t xml:space="preserve"> </w:t>
            </w:r>
            <w:r w:rsidRPr="00A50E6A">
              <w:rPr>
                <w:rFonts w:ascii="Calibri" w:hAnsi="Calibri" w:cs="Arial"/>
                <w:color w:val="auto"/>
                <w:lang w:val="en-US"/>
              </w:rPr>
              <w:t>610</w:t>
            </w:r>
          </w:p>
        </w:tc>
        <w:tc>
          <w:tcPr>
            <w:tcW w:w="859" w:type="dxa"/>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lang w:val="en-US"/>
              </w:rPr>
              <w:t>20</w:t>
            </w:r>
            <w:r w:rsidRPr="00A50E6A">
              <w:rPr>
                <w:rFonts w:ascii="Calibri" w:hAnsi="Calibri" w:cs="Arial"/>
                <w:color w:val="auto"/>
              </w:rPr>
              <w:t xml:space="preserve"> </w:t>
            </w:r>
            <w:r w:rsidRPr="00A50E6A">
              <w:rPr>
                <w:rFonts w:ascii="Calibri" w:hAnsi="Calibri" w:cs="Arial"/>
                <w:color w:val="auto"/>
                <w:lang w:val="en-US"/>
              </w:rPr>
              <w:t>215</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lang w:val="en-US"/>
              </w:rPr>
              <w:t>6</w:t>
            </w:r>
            <w:r w:rsidRPr="00A50E6A">
              <w:rPr>
                <w:rFonts w:ascii="Calibri" w:hAnsi="Calibri" w:cs="Arial"/>
                <w:color w:val="auto"/>
              </w:rPr>
              <w:t>,9</w:t>
            </w:r>
          </w:p>
        </w:tc>
        <w:tc>
          <w:tcPr>
            <w:tcW w:w="71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7,1</w:t>
            </w:r>
          </w:p>
        </w:tc>
        <w:tc>
          <w:tcPr>
            <w:tcW w:w="717" w:type="dxa"/>
            <w:vAlign w:val="bottom"/>
          </w:tcPr>
          <w:p w:rsidR="000B5F1A" w:rsidRPr="00A50E6A" w:rsidRDefault="000B5F1A" w:rsidP="00D05F5B">
            <w:pPr>
              <w:pStyle w:val="aff2"/>
              <w:rPr>
                <w:rFonts w:ascii="Calibri" w:hAnsi="Calibri" w:cs="Arial"/>
                <w:b/>
                <w:color w:val="auto"/>
              </w:rPr>
            </w:pPr>
            <w:r w:rsidRPr="00A50E6A">
              <w:rPr>
                <w:rFonts w:ascii="Calibri" w:hAnsi="Calibri" w:cs="Arial"/>
                <w:color w:val="auto"/>
              </w:rPr>
              <w:t>6,6</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прочие денежные расходы</w:t>
            </w:r>
          </w:p>
        </w:tc>
      </w:tr>
      <w:tr w:rsidR="000B5F1A" w:rsidRPr="00A50E6A" w:rsidTr="007260A5">
        <w:trPr>
          <w:trHeight w:val="162"/>
          <w:jc w:val="center"/>
        </w:trPr>
        <w:tc>
          <w:tcPr>
            <w:tcW w:w="10449" w:type="dxa"/>
            <w:gridSpan w:val="13"/>
            <w:vAlign w:val="bottom"/>
          </w:tcPr>
          <w:p w:rsidR="000B5F1A" w:rsidRPr="00A50E6A" w:rsidRDefault="000B5F1A" w:rsidP="00D05F5B">
            <w:pPr>
              <w:pStyle w:val="aff2"/>
              <w:jc w:val="center"/>
              <w:rPr>
                <w:rFonts w:ascii="Calibri" w:hAnsi="Calibri" w:cs="Arial"/>
                <w:color w:val="auto"/>
              </w:rPr>
            </w:pPr>
            <w:r w:rsidRPr="00A50E6A">
              <w:rPr>
                <w:rFonts w:ascii="Calibri" w:hAnsi="Calibri" w:cs="Arial"/>
                <w:color w:val="auto"/>
              </w:rPr>
              <w:t>20</w:t>
            </w:r>
            <w:r w:rsidRPr="00A50E6A">
              <w:rPr>
                <w:rFonts w:ascii="Calibri" w:hAnsi="Calibri" w:cs="Arial"/>
                <w:color w:val="auto"/>
                <w:lang w:val="kk-KZ"/>
              </w:rPr>
              <w:t>13</w:t>
            </w:r>
          </w:p>
        </w:tc>
      </w:tr>
      <w:tr w:rsidR="000B5F1A" w:rsidRPr="00A50E6A" w:rsidTr="007260A5">
        <w:trPr>
          <w:trHeight w:val="176"/>
          <w:jc w:val="center"/>
        </w:trPr>
        <w:tc>
          <w:tcPr>
            <w:tcW w:w="2805"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Ақшалай шығыстары</w:t>
            </w:r>
            <w:r w:rsidRPr="00A50E6A">
              <w:rPr>
                <w:rFonts w:ascii="Calibri" w:hAnsi="Calibri" w:cs="Arial"/>
                <w:b/>
                <w:color w:val="auto"/>
              </w:rPr>
              <w:t xml:space="preserve"> – б</w:t>
            </w:r>
            <w:r w:rsidRPr="00A50E6A">
              <w:rPr>
                <w:rFonts w:ascii="Calibri" w:hAnsi="Calibri" w:cs="Arial"/>
                <w:b/>
                <w:color w:val="auto"/>
                <w:lang w:val="kk-KZ"/>
              </w:rPr>
              <w:t>арлығы</w:t>
            </w:r>
          </w:p>
        </w:tc>
        <w:tc>
          <w:tcPr>
            <w:tcW w:w="841" w:type="dxa"/>
            <w:gridSpan w:val="3"/>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417 555</w:t>
            </w:r>
          </w:p>
        </w:tc>
        <w:tc>
          <w:tcPr>
            <w:tcW w:w="86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482 913</w:t>
            </w:r>
          </w:p>
        </w:tc>
        <w:tc>
          <w:tcPr>
            <w:tcW w:w="85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337 830</w:t>
            </w:r>
          </w:p>
        </w:tc>
        <w:tc>
          <w:tcPr>
            <w:tcW w:w="72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16" w:type="dxa"/>
            <w:gridSpan w:val="2"/>
          </w:tcPr>
          <w:p w:rsidR="000B5F1A" w:rsidRPr="00A50E6A" w:rsidRDefault="000B5F1A" w:rsidP="00D05F5B">
            <w:pPr>
              <w:spacing w:after="0" w:line="240" w:lineRule="auto"/>
              <w:jc w:val="right"/>
              <w:rPr>
                <w:rFonts w:cs="Arial"/>
                <w:sz w:val="16"/>
              </w:rPr>
            </w:pPr>
            <w:r w:rsidRPr="00A50E6A">
              <w:rPr>
                <w:rFonts w:cs="Arial"/>
                <w:sz w:val="16"/>
              </w:rPr>
              <w:t>100,0</w:t>
            </w:r>
          </w:p>
        </w:tc>
        <w:tc>
          <w:tcPr>
            <w:tcW w:w="717" w:type="dxa"/>
          </w:tcPr>
          <w:p w:rsidR="000B5F1A" w:rsidRPr="00A50E6A" w:rsidRDefault="000B5F1A" w:rsidP="00D05F5B">
            <w:pPr>
              <w:spacing w:after="0" w:line="240" w:lineRule="auto"/>
              <w:jc w:val="right"/>
              <w:rPr>
                <w:rFonts w:cs="Arial"/>
                <w:sz w:val="16"/>
              </w:rPr>
            </w:pPr>
            <w:r w:rsidRPr="00A50E6A">
              <w:rPr>
                <w:rFonts w:cs="Arial"/>
                <w:sz w:val="16"/>
              </w:rPr>
              <w:t>100,0</w:t>
            </w:r>
          </w:p>
        </w:tc>
        <w:tc>
          <w:tcPr>
            <w:tcW w:w="2931"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Денежные расходы – всего</w:t>
            </w:r>
          </w:p>
        </w:tc>
      </w:tr>
      <w:tr w:rsidR="000B5F1A" w:rsidRPr="00A50E6A" w:rsidTr="007260A5">
        <w:trPr>
          <w:trHeight w:val="189"/>
          <w:jc w:val="center"/>
        </w:trPr>
        <w:tc>
          <w:tcPr>
            <w:tcW w:w="2805" w:type="dxa"/>
            <w:vAlign w:val="bottom"/>
          </w:tcPr>
          <w:p w:rsidR="000B5F1A" w:rsidRPr="00A50E6A" w:rsidRDefault="000B5F1A" w:rsidP="00D05F5B">
            <w:pPr>
              <w:pStyle w:val="aff1"/>
              <w:ind w:firstLine="113"/>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841" w:type="dxa"/>
            <w:gridSpan w:val="3"/>
            <w:vAlign w:val="bottom"/>
          </w:tcPr>
          <w:p w:rsidR="000B5F1A" w:rsidRPr="00A50E6A" w:rsidRDefault="000B5F1A" w:rsidP="00D05F5B">
            <w:pPr>
              <w:pStyle w:val="aff1"/>
              <w:snapToGrid w:val="0"/>
              <w:jc w:val="right"/>
              <w:rPr>
                <w:rFonts w:ascii="Calibri" w:hAnsi="Calibri" w:cs="Arial"/>
                <w:color w:val="auto"/>
              </w:rPr>
            </w:pPr>
          </w:p>
        </w:tc>
        <w:tc>
          <w:tcPr>
            <w:tcW w:w="860" w:type="dxa"/>
            <w:vAlign w:val="bottom"/>
          </w:tcPr>
          <w:p w:rsidR="000B5F1A" w:rsidRPr="00A50E6A" w:rsidRDefault="000B5F1A" w:rsidP="00D05F5B">
            <w:pPr>
              <w:pStyle w:val="aff2"/>
              <w:snapToGrid w:val="0"/>
              <w:rPr>
                <w:rFonts w:ascii="Calibri" w:hAnsi="Calibri" w:cs="Arial"/>
                <w:color w:val="auto"/>
              </w:rPr>
            </w:pPr>
          </w:p>
        </w:tc>
        <w:tc>
          <w:tcPr>
            <w:tcW w:w="859" w:type="dxa"/>
            <w:vAlign w:val="bottom"/>
          </w:tcPr>
          <w:p w:rsidR="000B5F1A" w:rsidRPr="00A50E6A" w:rsidRDefault="000B5F1A" w:rsidP="00D05F5B">
            <w:pPr>
              <w:pStyle w:val="aff2"/>
              <w:snapToGrid w:val="0"/>
              <w:rPr>
                <w:rFonts w:ascii="Calibri" w:hAnsi="Calibri" w:cs="Arial"/>
                <w:color w:val="auto"/>
              </w:rPr>
            </w:pPr>
          </w:p>
        </w:tc>
        <w:tc>
          <w:tcPr>
            <w:tcW w:w="720" w:type="dxa"/>
            <w:gridSpan w:val="2"/>
            <w:vAlign w:val="bottom"/>
          </w:tcPr>
          <w:p w:rsidR="000B5F1A" w:rsidRPr="00A50E6A" w:rsidRDefault="000B5F1A" w:rsidP="00D05F5B">
            <w:pPr>
              <w:pStyle w:val="aff2"/>
              <w:snapToGrid w:val="0"/>
              <w:rPr>
                <w:rFonts w:ascii="Calibri" w:hAnsi="Calibri" w:cs="Arial"/>
                <w:color w:val="auto"/>
              </w:rPr>
            </w:pPr>
          </w:p>
        </w:tc>
        <w:tc>
          <w:tcPr>
            <w:tcW w:w="716" w:type="dxa"/>
            <w:gridSpan w:val="2"/>
            <w:vAlign w:val="bottom"/>
          </w:tcPr>
          <w:p w:rsidR="000B5F1A" w:rsidRPr="00A50E6A" w:rsidRDefault="000B5F1A" w:rsidP="00D05F5B">
            <w:pPr>
              <w:pStyle w:val="aff2"/>
              <w:snapToGrid w:val="0"/>
              <w:rPr>
                <w:rFonts w:ascii="Calibri" w:hAnsi="Calibri" w:cs="Arial"/>
                <w:color w:val="auto"/>
              </w:rPr>
            </w:pPr>
          </w:p>
        </w:tc>
        <w:tc>
          <w:tcPr>
            <w:tcW w:w="717" w:type="dxa"/>
            <w:vAlign w:val="bottom"/>
          </w:tcPr>
          <w:p w:rsidR="000B5F1A" w:rsidRPr="00A50E6A" w:rsidRDefault="000B5F1A" w:rsidP="00D05F5B">
            <w:pPr>
              <w:pStyle w:val="aff2"/>
              <w:snapToGrid w:val="0"/>
              <w:rPr>
                <w:rFonts w:ascii="Calibri" w:hAnsi="Calibri" w:cs="Arial"/>
                <w:color w:val="auto"/>
              </w:rPr>
            </w:pPr>
          </w:p>
        </w:tc>
        <w:tc>
          <w:tcPr>
            <w:tcW w:w="2931" w:type="dxa"/>
            <w:gridSpan w:val="2"/>
            <w:vAlign w:val="bottom"/>
          </w:tcPr>
          <w:p w:rsidR="000B5F1A" w:rsidRPr="00A50E6A" w:rsidRDefault="000B5F1A" w:rsidP="00D05F5B">
            <w:pPr>
              <w:pStyle w:val="aff1"/>
              <w:ind w:firstLine="113"/>
              <w:rPr>
                <w:rFonts w:ascii="Calibri" w:hAnsi="Calibri" w:cs="Arial"/>
                <w:color w:val="auto"/>
              </w:rPr>
            </w:pPr>
            <w:r w:rsidRPr="00A50E6A">
              <w:rPr>
                <w:rFonts w:ascii="Calibri" w:hAnsi="Calibri" w:cs="Arial"/>
                <w:color w:val="auto"/>
              </w:rPr>
              <w:t>в том числе:</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386 836</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446 811</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313 675</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92,6</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92,5</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92,8</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потребительские расходы</w:t>
            </w:r>
          </w:p>
        </w:tc>
      </w:tr>
      <w:tr w:rsidR="007260A5" w:rsidRPr="00A50E6A" w:rsidTr="007260A5">
        <w:trPr>
          <w:trHeight w:val="176"/>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азық-түлік тауарларына</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180 461</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205 743</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149 621</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43,2</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42,6</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44,2</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продовольственные  товары</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одан тамақ өнімдеріне шығыстар</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162 146 </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184 910</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134 377</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41,9</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41,4</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42,8</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из них расходы на продукты питания</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азық-түлік емес тауарларға</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119 004</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205 743</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111 321</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28,5</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25,9</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33,0</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непродовольственные  товары</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ақылы қызметтерге</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87 371</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125 302</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52 733</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20,9</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24,0</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15,6</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платные услуги</w:t>
            </w:r>
          </w:p>
        </w:tc>
      </w:tr>
      <w:tr w:rsidR="007260A5" w:rsidRPr="00A50E6A" w:rsidTr="007260A5">
        <w:trPr>
          <w:trHeight w:val="365"/>
          <w:jc w:val="center"/>
        </w:trPr>
        <w:tc>
          <w:tcPr>
            <w:tcW w:w="2805" w:type="dxa"/>
            <w:vAlign w:val="bottom"/>
          </w:tcPr>
          <w:p w:rsidR="007260A5" w:rsidRPr="00A50E6A" w:rsidRDefault="007260A5" w:rsidP="00D05F5B">
            <w:pPr>
              <w:pStyle w:val="aff1"/>
              <w:rPr>
                <w:rFonts w:ascii="Calibri" w:hAnsi="Calibri" w:cs="Arial"/>
                <w:b/>
                <w:color w:val="auto"/>
                <w:lang w:val="kk-KZ"/>
              </w:rPr>
            </w:pPr>
            <w:r w:rsidRPr="00A50E6A">
              <w:rPr>
                <w:rFonts w:ascii="Calibri" w:hAnsi="Calibri" w:cs="Arial"/>
                <w:b/>
                <w:color w:val="auto"/>
                <w:lang w:val="kk-KZ"/>
              </w:rPr>
              <w:t xml:space="preserve">салықтар, төлемдер және </w:t>
            </w:r>
          </w:p>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басқа төлемақылар</w:t>
            </w:r>
            <w:r w:rsidRPr="00A50E6A">
              <w:rPr>
                <w:rFonts w:ascii="Calibri" w:hAnsi="Calibri" w:cs="Arial"/>
                <w:b/>
                <w:color w:val="auto"/>
              </w:rPr>
              <w:t xml:space="preserve"> </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720</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813</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606</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налоги, платежи и другие выплаты</w:t>
            </w:r>
          </w:p>
        </w:tc>
      </w:tr>
      <w:tr w:rsidR="007260A5" w:rsidRPr="00A50E6A" w:rsidTr="007260A5">
        <w:trPr>
          <w:trHeight w:val="189"/>
          <w:jc w:val="center"/>
        </w:trPr>
        <w:tc>
          <w:tcPr>
            <w:tcW w:w="2805"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өзге де ақшалай шығыстар</w:t>
            </w:r>
          </w:p>
        </w:tc>
        <w:tc>
          <w:tcPr>
            <w:tcW w:w="841"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29 999</w:t>
            </w:r>
          </w:p>
        </w:tc>
        <w:tc>
          <w:tcPr>
            <w:tcW w:w="860"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35 289</w:t>
            </w:r>
          </w:p>
        </w:tc>
        <w:tc>
          <w:tcPr>
            <w:tcW w:w="859"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23 549</w:t>
            </w:r>
          </w:p>
        </w:tc>
        <w:tc>
          <w:tcPr>
            <w:tcW w:w="72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7,2</w:t>
            </w:r>
          </w:p>
        </w:tc>
        <w:tc>
          <w:tcPr>
            <w:tcW w:w="71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7,3</w:t>
            </w:r>
          </w:p>
        </w:tc>
        <w:tc>
          <w:tcPr>
            <w:tcW w:w="717"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7,0</w:t>
            </w:r>
          </w:p>
        </w:tc>
        <w:tc>
          <w:tcPr>
            <w:tcW w:w="2931"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прочие денежные расходы</w:t>
            </w:r>
          </w:p>
        </w:tc>
      </w:tr>
      <w:tr w:rsidR="000B5F1A" w:rsidRPr="00A50E6A" w:rsidTr="007260A5">
        <w:trPr>
          <w:trHeight w:val="162"/>
          <w:jc w:val="center"/>
        </w:trPr>
        <w:tc>
          <w:tcPr>
            <w:tcW w:w="10449" w:type="dxa"/>
            <w:gridSpan w:val="13"/>
            <w:vAlign w:val="bottom"/>
          </w:tcPr>
          <w:p w:rsidR="000B5F1A" w:rsidRPr="00A50E6A" w:rsidRDefault="000B5F1A" w:rsidP="00D05F5B">
            <w:pPr>
              <w:pStyle w:val="aff2"/>
              <w:jc w:val="center"/>
              <w:rPr>
                <w:rFonts w:ascii="Calibri" w:hAnsi="Calibri" w:cs="Arial"/>
                <w:color w:val="auto"/>
              </w:rPr>
            </w:pPr>
            <w:r w:rsidRPr="00A50E6A">
              <w:rPr>
                <w:rFonts w:ascii="Calibri" w:hAnsi="Calibri" w:cs="Arial"/>
                <w:color w:val="auto"/>
              </w:rPr>
              <w:t>20</w:t>
            </w:r>
            <w:r w:rsidRPr="00A50E6A">
              <w:rPr>
                <w:rFonts w:ascii="Calibri" w:hAnsi="Calibri" w:cs="Arial"/>
                <w:color w:val="auto"/>
                <w:lang w:val="kk-KZ"/>
              </w:rPr>
              <w:t>14</w:t>
            </w:r>
          </w:p>
        </w:tc>
      </w:tr>
      <w:tr w:rsidR="000B5F1A" w:rsidRPr="00A50E6A" w:rsidTr="007260A5">
        <w:trPr>
          <w:trHeight w:val="162"/>
          <w:jc w:val="center"/>
        </w:trPr>
        <w:tc>
          <w:tcPr>
            <w:tcW w:w="2812" w:type="dxa"/>
            <w:gridSpan w:val="2"/>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Ақшалай шығыстары</w:t>
            </w:r>
            <w:r w:rsidRPr="00A50E6A">
              <w:rPr>
                <w:rFonts w:ascii="Calibri" w:hAnsi="Calibri" w:cs="Arial"/>
                <w:b/>
                <w:color w:val="auto"/>
              </w:rPr>
              <w:t xml:space="preserve"> – б</w:t>
            </w:r>
            <w:r w:rsidRPr="00A50E6A">
              <w:rPr>
                <w:rFonts w:ascii="Calibri" w:hAnsi="Calibri" w:cs="Arial"/>
                <w:b/>
                <w:color w:val="auto"/>
                <w:lang w:val="kk-KZ"/>
              </w:rPr>
              <w:t>арлығы</w:t>
            </w:r>
          </w:p>
        </w:tc>
        <w:tc>
          <w:tcPr>
            <w:tcW w:w="824" w:type="dxa"/>
            <w:vAlign w:val="bottom"/>
          </w:tcPr>
          <w:p w:rsidR="000B5F1A" w:rsidRPr="00A50E6A" w:rsidRDefault="000B5F1A" w:rsidP="00D05F5B">
            <w:pPr>
              <w:pStyle w:val="aff2"/>
              <w:rPr>
                <w:rFonts w:ascii="Calibri" w:hAnsi="Calibri" w:cs="Arial"/>
                <w:color w:val="auto"/>
              </w:rPr>
            </w:pPr>
          </w:p>
          <w:p w:rsidR="000B5F1A" w:rsidRPr="00A50E6A" w:rsidRDefault="000B5F1A" w:rsidP="00D05F5B">
            <w:pPr>
              <w:pStyle w:val="aff2"/>
              <w:rPr>
                <w:rFonts w:ascii="Calibri" w:hAnsi="Calibri" w:cs="Arial"/>
                <w:color w:val="auto"/>
              </w:rPr>
            </w:pPr>
            <w:r w:rsidRPr="00A50E6A">
              <w:rPr>
                <w:rFonts w:ascii="Calibri" w:hAnsi="Calibri" w:cs="Arial"/>
                <w:color w:val="auto"/>
              </w:rPr>
              <w:t>445 569</w:t>
            </w:r>
          </w:p>
        </w:tc>
        <w:tc>
          <w:tcPr>
            <w:tcW w:w="870"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515 891</w:t>
            </w:r>
          </w:p>
        </w:tc>
        <w:tc>
          <w:tcPr>
            <w:tcW w:w="86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 xml:space="preserve">    358 988</w:t>
            </w:r>
          </w:p>
        </w:tc>
        <w:tc>
          <w:tcPr>
            <w:tcW w:w="71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02" w:type="dxa"/>
          </w:tcPr>
          <w:p w:rsidR="000B5F1A" w:rsidRPr="00A50E6A" w:rsidRDefault="000B5F1A" w:rsidP="00D05F5B">
            <w:pPr>
              <w:spacing w:after="0" w:line="240" w:lineRule="auto"/>
              <w:jc w:val="right"/>
              <w:rPr>
                <w:rFonts w:cs="Arial"/>
                <w:sz w:val="16"/>
                <w:szCs w:val="16"/>
              </w:rPr>
            </w:pPr>
          </w:p>
          <w:p w:rsidR="000B5F1A" w:rsidRPr="00A50E6A" w:rsidRDefault="000B5F1A" w:rsidP="00D05F5B">
            <w:pPr>
              <w:spacing w:after="0" w:line="240" w:lineRule="auto"/>
              <w:jc w:val="right"/>
              <w:rPr>
                <w:rFonts w:cs="Arial"/>
                <w:sz w:val="16"/>
                <w:szCs w:val="16"/>
              </w:rPr>
            </w:pPr>
            <w:r w:rsidRPr="00A50E6A">
              <w:rPr>
                <w:rFonts w:cs="Arial"/>
                <w:sz w:val="16"/>
                <w:szCs w:val="16"/>
              </w:rPr>
              <w:t>100,0</w:t>
            </w:r>
          </w:p>
        </w:tc>
        <w:tc>
          <w:tcPr>
            <w:tcW w:w="742" w:type="dxa"/>
            <w:gridSpan w:val="3"/>
          </w:tcPr>
          <w:p w:rsidR="000B5F1A" w:rsidRPr="00A50E6A" w:rsidRDefault="000B5F1A" w:rsidP="00D05F5B">
            <w:pPr>
              <w:spacing w:after="0" w:line="240" w:lineRule="auto"/>
              <w:jc w:val="right"/>
              <w:rPr>
                <w:rFonts w:cs="Arial"/>
                <w:sz w:val="16"/>
                <w:szCs w:val="16"/>
              </w:rPr>
            </w:pPr>
          </w:p>
          <w:p w:rsidR="000B5F1A" w:rsidRPr="00A50E6A" w:rsidRDefault="000B5F1A" w:rsidP="00D05F5B">
            <w:pPr>
              <w:spacing w:after="0" w:line="240" w:lineRule="auto"/>
              <w:jc w:val="right"/>
              <w:rPr>
                <w:rFonts w:cs="Arial"/>
                <w:sz w:val="16"/>
                <w:szCs w:val="16"/>
              </w:rPr>
            </w:pPr>
            <w:r w:rsidRPr="00A50E6A">
              <w:rPr>
                <w:rFonts w:cs="Arial"/>
                <w:sz w:val="16"/>
                <w:szCs w:val="16"/>
              </w:rPr>
              <w:t>100,0</w:t>
            </w:r>
          </w:p>
        </w:tc>
        <w:tc>
          <w:tcPr>
            <w:tcW w:w="2920"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rPr>
              <w:t>Денежные расходы – всего</w:t>
            </w:r>
          </w:p>
        </w:tc>
      </w:tr>
      <w:tr w:rsidR="000B5F1A" w:rsidRPr="00A50E6A" w:rsidTr="007260A5">
        <w:trPr>
          <w:trHeight w:val="162"/>
          <w:jc w:val="center"/>
        </w:trPr>
        <w:tc>
          <w:tcPr>
            <w:tcW w:w="2812" w:type="dxa"/>
            <w:gridSpan w:val="2"/>
            <w:vAlign w:val="bottom"/>
          </w:tcPr>
          <w:p w:rsidR="000B5F1A" w:rsidRPr="00A50E6A" w:rsidRDefault="000B5F1A" w:rsidP="00D05F5B">
            <w:pPr>
              <w:pStyle w:val="aff1"/>
              <w:ind w:firstLine="113"/>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824" w:type="dxa"/>
            <w:vAlign w:val="bottom"/>
          </w:tcPr>
          <w:p w:rsidR="000B5F1A" w:rsidRPr="00A50E6A" w:rsidRDefault="000B5F1A" w:rsidP="00D05F5B">
            <w:pPr>
              <w:pStyle w:val="aff2"/>
              <w:rPr>
                <w:rFonts w:ascii="Calibri" w:hAnsi="Calibri" w:cs="Arial"/>
                <w:color w:val="auto"/>
              </w:rPr>
            </w:pPr>
          </w:p>
        </w:tc>
        <w:tc>
          <w:tcPr>
            <w:tcW w:w="870" w:type="dxa"/>
            <w:gridSpan w:val="2"/>
            <w:vAlign w:val="bottom"/>
          </w:tcPr>
          <w:p w:rsidR="000B5F1A" w:rsidRPr="00A50E6A" w:rsidRDefault="000B5F1A" w:rsidP="00D05F5B">
            <w:pPr>
              <w:pStyle w:val="aff2"/>
              <w:rPr>
                <w:rFonts w:ascii="Calibri" w:hAnsi="Calibri" w:cs="Arial"/>
                <w:color w:val="auto"/>
              </w:rPr>
            </w:pPr>
          </w:p>
        </w:tc>
        <w:tc>
          <w:tcPr>
            <w:tcW w:w="866" w:type="dxa"/>
            <w:gridSpan w:val="2"/>
            <w:vAlign w:val="bottom"/>
          </w:tcPr>
          <w:p w:rsidR="000B5F1A" w:rsidRPr="00A50E6A" w:rsidRDefault="000B5F1A" w:rsidP="00D05F5B">
            <w:pPr>
              <w:pStyle w:val="aff2"/>
              <w:rPr>
                <w:rFonts w:ascii="Calibri" w:hAnsi="Calibri" w:cs="Arial"/>
                <w:color w:val="auto"/>
              </w:rPr>
            </w:pPr>
          </w:p>
        </w:tc>
        <w:tc>
          <w:tcPr>
            <w:tcW w:w="713" w:type="dxa"/>
            <w:vAlign w:val="bottom"/>
          </w:tcPr>
          <w:p w:rsidR="000B5F1A" w:rsidRPr="00A50E6A" w:rsidRDefault="000B5F1A" w:rsidP="00D05F5B">
            <w:pPr>
              <w:pStyle w:val="aff2"/>
              <w:rPr>
                <w:rFonts w:ascii="Calibri" w:hAnsi="Calibri" w:cs="Arial"/>
                <w:color w:val="auto"/>
              </w:rPr>
            </w:pPr>
          </w:p>
        </w:tc>
        <w:tc>
          <w:tcPr>
            <w:tcW w:w="702" w:type="dxa"/>
            <w:vAlign w:val="bottom"/>
          </w:tcPr>
          <w:p w:rsidR="000B5F1A" w:rsidRPr="00A50E6A" w:rsidRDefault="000B5F1A" w:rsidP="00D05F5B">
            <w:pPr>
              <w:pStyle w:val="aff2"/>
              <w:rPr>
                <w:rFonts w:ascii="Calibri" w:hAnsi="Calibri" w:cs="Arial"/>
                <w:color w:val="auto"/>
              </w:rPr>
            </w:pPr>
          </w:p>
        </w:tc>
        <w:tc>
          <w:tcPr>
            <w:tcW w:w="742" w:type="dxa"/>
            <w:gridSpan w:val="3"/>
            <w:vAlign w:val="bottom"/>
          </w:tcPr>
          <w:p w:rsidR="000B5F1A" w:rsidRPr="00A50E6A" w:rsidRDefault="000B5F1A" w:rsidP="00D05F5B">
            <w:pPr>
              <w:pStyle w:val="aff2"/>
              <w:rPr>
                <w:rFonts w:ascii="Calibri" w:hAnsi="Calibri" w:cs="Arial"/>
                <w:color w:val="auto"/>
              </w:rPr>
            </w:pPr>
          </w:p>
        </w:tc>
        <w:tc>
          <w:tcPr>
            <w:tcW w:w="2920" w:type="dxa"/>
            <w:vAlign w:val="bottom"/>
          </w:tcPr>
          <w:p w:rsidR="000B5F1A" w:rsidRPr="00A50E6A" w:rsidRDefault="000B5F1A" w:rsidP="00D05F5B">
            <w:pPr>
              <w:pStyle w:val="aff1"/>
              <w:ind w:firstLine="113"/>
              <w:rPr>
                <w:rFonts w:ascii="Calibri" w:hAnsi="Calibri" w:cs="Arial"/>
                <w:color w:val="auto"/>
              </w:rPr>
            </w:pPr>
            <w:r w:rsidRPr="00A50E6A">
              <w:rPr>
                <w:rFonts w:ascii="Calibri" w:hAnsi="Calibri" w:cs="Arial"/>
                <w:color w:val="auto"/>
              </w:rPr>
              <w:t>в том числе:</w:t>
            </w:r>
          </w:p>
        </w:tc>
      </w:tr>
      <w:tr w:rsidR="007260A5" w:rsidRPr="00A50E6A" w:rsidTr="007260A5">
        <w:trPr>
          <w:trHeight w:val="162"/>
          <w:jc w:val="center"/>
        </w:trPr>
        <w:tc>
          <w:tcPr>
            <w:tcW w:w="2812"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82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411 133</w:t>
            </w:r>
          </w:p>
        </w:tc>
        <w:tc>
          <w:tcPr>
            <w:tcW w:w="87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476 376</w:t>
            </w:r>
          </w:p>
        </w:tc>
        <w:tc>
          <w:tcPr>
            <w:tcW w:w="86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330 806</w:t>
            </w:r>
          </w:p>
        </w:tc>
        <w:tc>
          <w:tcPr>
            <w:tcW w:w="71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92,3</w:t>
            </w:r>
          </w:p>
        </w:tc>
        <w:tc>
          <w:tcPr>
            <w:tcW w:w="702"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92,3</w:t>
            </w:r>
          </w:p>
        </w:tc>
        <w:tc>
          <w:tcPr>
            <w:tcW w:w="742"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92,1</w:t>
            </w:r>
          </w:p>
        </w:tc>
        <w:tc>
          <w:tcPr>
            <w:tcW w:w="2920"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потребительские расходы</w:t>
            </w:r>
          </w:p>
        </w:tc>
      </w:tr>
      <w:tr w:rsidR="007260A5" w:rsidRPr="00A50E6A" w:rsidTr="007260A5">
        <w:trPr>
          <w:trHeight w:val="162"/>
          <w:jc w:val="center"/>
        </w:trPr>
        <w:tc>
          <w:tcPr>
            <w:tcW w:w="2812"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азық-түлік тауарларына</w:t>
            </w:r>
          </w:p>
        </w:tc>
        <w:tc>
          <w:tcPr>
            <w:tcW w:w="82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191 892</w:t>
            </w:r>
          </w:p>
        </w:tc>
        <w:tc>
          <w:tcPr>
            <w:tcW w:w="87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217 197</w:t>
            </w:r>
          </w:p>
        </w:tc>
        <w:tc>
          <w:tcPr>
            <w:tcW w:w="86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160 738</w:t>
            </w:r>
          </w:p>
        </w:tc>
        <w:tc>
          <w:tcPr>
            <w:tcW w:w="71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43,1</w:t>
            </w:r>
          </w:p>
        </w:tc>
        <w:tc>
          <w:tcPr>
            <w:tcW w:w="702"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42,0</w:t>
            </w:r>
          </w:p>
        </w:tc>
        <w:tc>
          <w:tcPr>
            <w:tcW w:w="742"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44,8</w:t>
            </w:r>
          </w:p>
        </w:tc>
        <w:tc>
          <w:tcPr>
            <w:tcW w:w="2920"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продовольственные  товары</w:t>
            </w:r>
          </w:p>
        </w:tc>
      </w:tr>
      <w:tr w:rsidR="007260A5" w:rsidRPr="00A50E6A" w:rsidTr="007260A5">
        <w:trPr>
          <w:trHeight w:val="162"/>
          <w:jc w:val="center"/>
        </w:trPr>
        <w:tc>
          <w:tcPr>
            <w:tcW w:w="2812"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одан тамақ өнімдеріне шығыстар</w:t>
            </w:r>
          </w:p>
        </w:tc>
        <w:tc>
          <w:tcPr>
            <w:tcW w:w="82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173 508</w:t>
            </w:r>
          </w:p>
        </w:tc>
        <w:tc>
          <w:tcPr>
            <w:tcW w:w="87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197 000</w:t>
            </w:r>
          </w:p>
        </w:tc>
        <w:tc>
          <w:tcPr>
            <w:tcW w:w="86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144 584</w:t>
            </w:r>
          </w:p>
        </w:tc>
        <w:tc>
          <w:tcPr>
            <w:tcW w:w="71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42,2</w:t>
            </w:r>
          </w:p>
        </w:tc>
        <w:tc>
          <w:tcPr>
            <w:tcW w:w="702"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41,4</w:t>
            </w:r>
          </w:p>
        </w:tc>
        <w:tc>
          <w:tcPr>
            <w:tcW w:w="742"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43,7</w:t>
            </w:r>
          </w:p>
        </w:tc>
        <w:tc>
          <w:tcPr>
            <w:tcW w:w="2920"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из них расходы на продукты питания</w:t>
            </w:r>
          </w:p>
        </w:tc>
      </w:tr>
      <w:tr w:rsidR="007260A5" w:rsidRPr="00A50E6A" w:rsidTr="007260A5">
        <w:trPr>
          <w:trHeight w:val="162"/>
          <w:jc w:val="center"/>
        </w:trPr>
        <w:tc>
          <w:tcPr>
            <w:tcW w:w="2812"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азық-түлік емес тауарларға</w:t>
            </w:r>
          </w:p>
        </w:tc>
        <w:tc>
          <w:tcPr>
            <w:tcW w:w="82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125 014</w:t>
            </w:r>
          </w:p>
        </w:tc>
        <w:tc>
          <w:tcPr>
            <w:tcW w:w="87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134 002</w:t>
            </w:r>
          </w:p>
        </w:tc>
        <w:tc>
          <w:tcPr>
            <w:tcW w:w="86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113 948</w:t>
            </w:r>
          </w:p>
        </w:tc>
        <w:tc>
          <w:tcPr>
            <w:tcW w:w="71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28,1</w:t>
            </w:r>
          </w:p>
        </w:tc>
        <w:tc>
          <w:tcPr>
            <w:tcW w:w="702"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26,0</w:t>
            </w:r>
          </w:p>
        </w:tc>
        <w:tc>
          <w:tcPr>
            <w:tcW w:w="742"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31,7</w:t>
            </w:r>
          </w:p>
        </w:tc>
        <w:tc>
          <w:tcPr>
            <w:tcW w:w="2920"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непродовольственные  товары</w:t>
            </w:r>
          </w:p>
        </w:tc>
      </w:tr>
      <w:tr w:rsidR="007260A5" w:rsidRPr="00A50E6A" w:rsidTr="007260A5">
        <w:trPr>
          <w:trHeight w:val="162"/>
          <w:jc w:val="center"/>
        </w:trPr>
        <w:tc>
          <w:tcPr>
            <w:tcW w:w="2812" w:type="dxa"/>
            <w:gridSpan w:val="2"/>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lang w:val="kk-KZ"/>
              </w:rPr>
              <w:t>ақылы қызметтерге</w:t>
            </w:r>
          </w:p>
        </w:tc>
        <w:tc>
          <w:tcPr>
            <w:tcW w:w="82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94 227</w:t>
            </w:r>
          </w:p>
        </w:tc>
        <w:tc>
          <w:tcPr>
            <w:tcW w:w="87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125 177</w:t>
            </w:r>
          </w:p>
        </w:tc>
        <w:tc>
          <w:tcPr>
            <w:tcW w:w="86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56 120</w:t>
            </w:r>
          </w:p>
        </w:tc>
        <w:tc>
          <w:tcPr>
            <w:tcW w:w="71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21,1</w:t>
            </w:r>
          </w:p>
        </w:tc>
        <w:tc>
          <w:tcPr>
            <w:tcW w:w="702"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24,3</w:t>
            </w:r>
          </w:p>
        </w:tc>
        <w:tc>
          <w:tcPr>
            <w:tcW w:w="742"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15,6</w:t>
            </w:r>
          </w:p>
        </w:tc>
        <w:tc>
          <w:tcPr>
            <w:tcW w:w="2920" w:type="dxa"/>
            <w:vAlign w:val="bottom"/>
          </w:tcPr>
          <w:p w:rsidR="007260A5" w:rsidRPr="00A50E6A" w:rsidRDefault="007260A5" w:rsidP="00D05F5B">
            <w:pPr>
              <w:pStyle w:val="aff1"/>
              <w:rPr>
                <w:rFonts w:ascii="Calibri" w:hAnsi="Calibri" w:cs="Arial"/>
                <w:color w:val="auto"/>
              </w:rPr>
            </w:pPr>
            <w:r w:rsidRPr="00A50E6A">
              <w:rPr>
                <w:rFonts w:ascii="Calibri" w:hAnsi="Calibri" w:cs="Arial"/>
                <w:color w:val="auto"/>
              </w:rPr>
              <w:t>на платные услуги</w:t>
            </w:r>
          </w:p>
        </w:tc>
      </w:tr>
      <w:tr w:rsidR="007260A5" w:rsidRPr="00A50E6A" w:rsidTr="007260A5">
        <w:trPr>
          <w:trHeight w:val="162"/>
          <w:jc w:val="center"/>
        </w:trPr>
        <w:tc>
          <w:tcPr>
            <w:tcW w:w="2812" w:type="dxa"/>
            <w:gridSpan w:val="2"/>
            <w:vAlign w:val="bottom"/>
          </w:tcPr>
          <w:p w:rsidR="007260A5" w:rsidRPr="00A50E6A" w:rsidRDefault="007260A5" w:rsidP="00D05F5B">
            <w:pPr>
              <w:pStyle w:val="aff1"/>
              <w:rPr>
                <w:rFonts w:ascii="Calibri" w:hAnsi="Calibri" w:cs="Arial"/>
                <w:b/>
                <w:color w:val="auto"/>
                <w:lang w:val="kk-KZ"/>
              </w:rPr>
            </w:pPr>
            <w:r w:rsidRPr="00A50E6A">
              <w:rPr>
                <w:rFonts w:ascii="Calibri" w:hAnsi="Calibri" w:cs="Arial"/>
                <w:b/>
                <w:color w:val="auto"/>
                <w:lang w:val="kk-KZ"/>
              </w:rPr>
              <w:t xml:space="preserve">салықтар, төлемдер және </w:t>
            </w:r>
          </w:p>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басқа төлемақылар</w:t>
            </w:r>
            <w:r w:rsidRPr="00A50E6A">
              <w:rPr>
                <w:rFonts w:ascii="Calibri" w:hAnsi="Calibri" w:cs="Arial"/>
                <w:b/>
                <w:color w:val="auto"/>
              </w:rPr>
              <w:t xml:space="preserve"> </w:t>
            </w:r>
          </w:p>
        </w:tc>
        <w:tc>
          <w:tcPr>
            <w:tcW w:w="824"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785</w:t>
            </w:r>
          </w:p>
        </w:tc>
        <w:tc>
          <w:tcPr>
            <w:tcW w:w="870"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923</w:t>
            </w:r>
          </w:p>
        </w:tc>
        <w:tc>
          <w:tcPr>
            <w:tcW w:w="866" w:type="dxa"/>
            <w:gridSpan w:val="2"/>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615</w:t>
            </w:r>
          </w:p>
        </w:tc>
        <w:tc>
          <w:tcPr>
            <w:tcW w:w="713"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702" w:type="dxa"/>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742" w:type="dxa"/>
            <w:gridSpan w:val="3"/>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0,2</w:t>
            </w:r>
          </w:p>
        </w:tc>
        <w:tc>
          <w:tcPr>
            <w:tcW w:w="2920" w:type="dxa"/>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налоги, платежи и другие выплаты</w:t>
            </w:r>
          </w:p>
        </w:tc>
      </w:tr>
      <w:tr w:rsidR="007260A5" w:rsidRPr="00A50E6A" w:rsidTr="007260A5">
        <w:trPr>
          <w:trHeight w:val="162"/>
          <w:jc w:val="center"/>
        </w:trPr>
        <w:tc>
          <w:tcPr>
            <w:tcW w:w="2812" w:type="dxa"/>
            <w:gridSpan w:val="2"/>
            <w:tcBorders>
              <w:bottom w:val="single" w:sz="4" w:space="0" w:color="auto"/>
            </w:tcBorders>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lang w:val="kk-KZ"/>
              </w:rPr>
              <w:t>өзге де ақшалай шығыстар</w:t>
            </w:r>
          </w:p>
        </w:tc>
        <w:tc>
          <w:tcPr>
            <w:tcW w:w="824"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33 651</w:t>
            </w:r>
          </w:p>
        </w:tc>
        <w:tc>
          <w:tcPr>
            <w:tcW w:w="870" w:type="dxa"/>
            <w:gridSpan w:val="2"/>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38 592</w:t>
            </w:r>
          </w:p>
        </w:tc>
        <w:tc>
          <w:tcPr>
            <w:tcW w:w="866" w:type="dxa"/>
            <w:gridSpan w:val="2"/>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 xml:space="preserve">          27 567</w:t>
            </w:r>
          </w:p>
        </w:tc>
        <w:tc>
          <w:tcPr>
            <w:tcW w:w="713"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7,5</w:t>
            </w:r>
          </w:p>
        </w:tc>
        <w:tc>
          <w:tcPr>
            <w:tcW w:w="702" w:type="dxa"/>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7,5</w:t>
            </w:r>
          </w:p>
        </w:tc>
        <w:tc>
          <w:tcPr>
            <w:tcW w:w="742" w:type="dxa"/>
            <w:gridSpan w:val="3"/>
            <w:tcBorders>
              <w:bottom w:val="single" w:sz="4" w:space="0" w:color="auto"/>
            </w:tcBorders>
            <w:vAlign w:val="bottom"/>
          </w:tcPr>
          <w:p w:rsidR="007260A5" w:rsidRPr="00A50E6A" w:rsidRDefault="007260A5" w:rsidP="0066186E">
            <w:pPr>
              <w:pStyle w:val="aff2"/>
              <w:rPr>
                <w:rFonts w:asciiTheme="minorHAnsi" w:hAnsiTheme="minorHAnsi"/>
                <w:color w:val="auto"/>
              </w:rPr>
            </w:pPr>
            <w:r w:rsidRPr="00A50E6A">
              <w:rPr>
                <w:rFonts w:asciiTheme="minorHAnsi" w:hAnsiTheme="minorHAnsi"/>
                <w:color w:val="auto"/>
              </w:rPr>
              <w:t>7,7</w:t>
            </w:r>
          </w:p>
        </w:tc>
        <w:tc>
          <w:tcPr>
            <w:tcW w:w="2920" w:type="dxa"/>
            <w:tcBorders>
              <w:bottom w:val="single" w:sz="4" w:space="0" w:color="auto"/>
            </w:tcBorders>
            <w:vAlign w:val="bottom"/>
          </w:tcPr>
          <w:p w:rsidR="007260A5" w:rsidRPr="00A50E6A" w:rsidRDefault="007260A5" w:rsidP="00D05F5B">
            <w:pPr>
              <w:pStyle w:val="aff1"/>
              <w:rPr>
                <w:rFonts w:ascii="Calibri" w:hAnsi="Calibri" w:cs="Arial"/>
                <w:color w:val="auto"/>
              </w:rPr>
            </w:pPr>
            <w:r w:rsidRPr="00A50E6A">
              <w:rPr>
                <w:rFonts w:ascii="Calibri" w:hAnsi="Calibri" w:cs="Arial"/>
                <w:b/>
                <w:color w:val="auto"/>
              </w:rPr>
              <w:t>прочие денежные расходы</w:t>
            </w:r>
          </w:p>
        </w:tc>
      </w:tr>
    </w:tbl>
    <w:p w:rsidR="000B5F1A" w:rsidRPr="00A50E6A" w:rsidRDefault="000B5F1A" w:rsidP="00D05F5B">
      <w:pPr>
        <w:pStyle w:val="afe"/>
        <w:spacing w:before="0"/>
        <w:rPr>
          <w:rFonts w:ascii="Calibri" w:hAnsi="Calibri" w:cs="Arial"/>
          <w:color w:val="auto"/>
          <w:sz w:val="18"/>
          <w:lang w:val="kk-KZ"/>
        </w:rPr>
      </w:pPr>
    </w:p>
    <w:p w:rsidR="00737818" w:rsidRPr="00A50E6A" w:rsidRDefault="00737818" w:rsidP="00D05F5B">
      <w:pPr>
        <w:spacing w:after="0" w:line="240" w:lineRule="auto"/>
        <w:rPr>
          <w:lang w:val="kk-KZ" w:eastAsia="zh-CN"/>
        </w:rPr>
      </w:pPr>
    </w:p>
    <w:p w:rsidR="00737818" w:rsidRPr="00A50E6A" w:rsidRDefault="00737818" w:rsidP="00D05F5B">
      <w:pPr>
        <w:spacing w:after="0" w:line="240" w:lineRule="auto"/>
        <w:rPr>
          <w:lang w:val="kk-KZ" w:eastAsia="zh-CN"/>
        </w:rPr>
      </w:pPr>
    </w:p>
    <w:p w:rsidR="000B5F1A" w:rsidRPr="00A50E6A" w:rsidRDefault="000B5F1A" w:rsidP="00D05F5B">
      <w:pPr>
        <w:pStyle w:val="afe"/>
        <w:spacing w:before="0"/>
        <w:rPr>
          <w:rFonts w:ascii="Calibri" w:hAnsi="Calibri" w:cs="Arial"/>
          <w:color w:val="auto"/>
          <w:sz w:val="10"/>
          <w:lang w:val="kk-KZ"/>
        </w:rPr>
      </w:pPr>
    </w:p>
    <w:p w:rsidR="00166A61" w:rsidRPr="00A50E6A" w:rsidRDefault="00166A61" w:rsidP="00166A61">
      <w:pPr>
        <w:rPr>
          <w:lang w:val="kk-KZ" w:eastAsia="zh-CN"/>
        </w:rPr>
      </w:pPr>
    </w:p>
    <w:p w:rsidR="00341C03" w:rsidRPr="00A50E6A" w:rsidRDefault="00341C03" w:rsidP="00166A61">
      <w:pPr>
        <w:rPr>
          <w:lang w:val="kk-KZ" w:eastAsia="zh-CN"/>
        </w:rPr>
      </w:pPr>
    </w:p>
    <w:p w:rsidR="000B5F1A" w:rsidRPr="00A50E6A" w:rsidRDefault="000B5F1A" w:rsidP="00166A61">
      <w:pPr>
        <w:pStyle w:val="afe"/>
        <w:spacing w:before="0"/>
        <w:rPr>
          <w:rFonts w:ascii="Calibri" w:hAnsi="Calibri" w:cs="Arial"/>
          <w:color w:val="auto"/>
        </w:rPr>
      </w:pPr>
      <w:r w:rsidRPr="00A50E6A">
        <w:rPr>
          <w:rFonts w:ascii="Calibri" w:hAnsi="Calibri" w:cs="Arial"/>
          <w:color w:val="auto"/>
          <w:lang w:val="kk-KZ"/>
        </w:rPr>
        <w:lastRenderedPageBreak/>
        <w:t>3.1</w:t>
      </w:r>
      <w:r w:rsidRPr="00A50E6A">
        <w:rPr>
          <w:rFonts w:ascii="Calibri" w:hAnsi="Calibri" w:cs="Arial"/>
          <w:color w:val="auto"/>
        </w:rPr>
        <w:t>3</w:t>
      </w:r>
      <w:r w:rsidRPr="00A50E6A">
        <w:rPr>
          <w:rFonts w:ascii="Calibri" w:hAnsi="Calibri" w:cs="Arial"/>
          <w:color w:val="auto"/>
          <w:lang w:val="kk-KZ"/>
        </w:rPr>
        <w:t xml:space="preserve"> Халықтың ақшалай шығыстары</w:t>
      </w:r>
    </w:p>
    <w:p w:rsidR="000B5F1A" w:rsidRPr="00A50E6A" w:rsidRDefault="000B5F1A" w:rsidP="00166A61">
      <w:pPr>
        <w:spacing w:after="0" w:line="240" w:lineRule="auto"/>
        <w:rPr>
          <w:rFonts w:cs="Arial"/>
          <w:sz w:val="4"/>
        </w:rPr>
      </w:pPr>
    </w:p>
    <w:p w:rsidR="000B5F1A" w:rsidRPr="00A50E6A" w:rsidRDefault="000B5F1A" w:rsidP="00166A61">
      <w:pPr>
        <w:pStyle w:val="afe"/>
        <w:spacing w:before="0" w:after="120"/>
        <w:rPr>
          <w:rFonts w:ascii="Calibri" w:hAnsi="Calibri" w:cs="Arial"/>
          <w:color w:val="auto"/>
        </w:rPr>
      </w:pPr>
      <w:r w:rsidRPr="00A50E6A">
        <w:rPr>
          <w:rFonts w:ascii="Calibri" w:hAnsi="Calibri" w:cs="Arial"/>
          <w:color w:val="auto"/>
          <w:lang w:val="kk-KZ"/>
        </w:rPr>
        <w:t xml:space="preserve">Денежные расходы </w:t>
      </w:r>
      <w:r w:rsidRPr="00A50E6A">
        <w:rPr>
          <w:rFonts w:ascii="Calibri" w:hAnsi="Calibri" w:cs="Arial"/>
          <w:color w:val="auto"/>
        </w:rPr>
        <w:t>населения</w:t>
      </w:r>
    </w:p>
    <w:p w:rsidR="000B5F1A" w:rsidRPr="00A50E6A" w:rsidRDefault="000B5F1A" w:rsidP="00D05F5B">
      <w:pPr>
        <w:spacing w:after="0" w:line="240" w:lineRule="auto"/>
        <w:rPr>
          <w:sz w:val="2"/>
          <w:lang w:eastAsia="zh-CN"/>
        </w:rPr>
      </w:pPr>
    </w:p>
    <w:tbl>
      <w:tblPr>
        <w:tblW w:w="10021" w:type="dxa"/>
        <w:jc w:val="center"/>
        <w:tblLayout w:type="fixed"/>
        <w:tblCellMar>
          <w:left w:w="0" w:type="dxa"/>
          <w:right w:w="0" w:type="dxa"/>
        </w:tblCellMar>
        <w:tblLook w:val="0000"/>
      </w:tblPr>
      <w:tblGrid>
        <w:gridCol w:w="2216"/>
        <w:gridCol w:w="907"/>
        <w:gridCol w:w="907"/>
        <w:gridCol w:w="907"/>
        <w:gridCol w:w="907"/>
        <w:gridCol w:w="823"/>
        <w:gridCol w:w="697"/>
        <w:gridCol w:w="579"/>
        <w:gridCol w:w="708"/>
        <w:gridCol w:w="672"/>
        <w:gridCol w:w="698"/>
      </w:tblGrid>
      <w:tr w:rsidR="000B5F1A" w:rsidRPr="00A50E6A" w:rsidTr="007260A5">
        <w:trPr>
          <w:cantSplit/>
          <w:trHeight w:val="97"/>
          <w:tblHeader/>
          <w:jc w:val="center"/>
        </w:trPr>
        <w:tc>
          <w:tcPr>
            <w:tcW w:w="2216" w:type="dxa"/>
            <w:vMerge w:val="restart"/>
            <w:tcBorders>
              <w:top w:val="single" w:sz="6" w:space="0" w:color="000000"/>
              <w:bottom w:val="single" w:sz="6" w:space="0" w:color="000000"/>
            </w:tcBorders>
            <w:vAlign w:val="center"/>
          </w:tcPr>
          <w:p w:rsidR="000B5F1A" w:rsidRPr="00A50E6A" w:rsidRDefault="000B5F1A" w:rsidP="007260A5">
            <w:pPr>
              <w:pStyle w:val="aff0"/>
              <w:snapToGrid w:val="0"/>
              <w:rPr>
                <w:rFonts w:asciiTheme="minorHAnsi" w:hAnsiTheme="minorHAnsi" w:cs="Arial"/>
                <w:color w:val="auto"/>
              </w:rPr>
            </w:pPr>
          </w:p>
        </w:tc>
        <w:tc>
          <w:tcPr>
            <w:tcW w:w="4451" w:type="dxa"/>
            <w:gridSpan w:val="5"/>
            <w:tcBorders>
              <w:top w:val="single" w:sz="4" w:space="0" w:color="000000"/>
              <w:left w:val="single" w:sz="4" w:space="0" w:color="000000"/>
              <w:bottom w:val="single" w:sz="4" w:space="0" w:color="000000"/>
            </w:tcBorders>
            <w:vAlign w:val="center"/>
          </w:tcPr>
          <w:p w:rsidR="000B5F1A" w:rsidRPr="00A50E6A" w:rsidRDefault="000B5F1A" w:rsidP="007260A5">
            <w:pPr>
              <w:pStyle w:val="aff0"/>
              <w:rPr>
                <w:rFonts w:asciiTheme="minorHAnsi" w:hAnsiTheme="minorHAnsi" w:cs="Arial"/>
                <w:color w:val="auto"/>
                <w:sz w:val="14"/>
              </w:rPr>
            </w:pPr>
            <w:r w:rsidRPr="00A50E6A">
              <w:rPr>
                <w:rFonts w:asciiTheme="minorHAnsi" w:hAnsiTheme="minorHAnsi" w:cs="Arial"/>
                <w:color w:val="auto"/>
                <w:sz w:val="14"/>
                <w:lang w:val="kk-KZ"/>
              </w:rPr>
              <w:t>Орташа жан басына шаққанда</w:t>
            </w:r>
            <w:r w:rsidRPr="00A50E6A">
              <w:rPr>
                <w:rFonts w:asciiTheme="minorHAnsi" w:hAnsiTheme="minorHAnsi" w:cs="Arial"/>
                <w:color w:val="auto"/>
                <w:sz w:val="14"/>
              </w:rPr>
              <w:t xml:space="preserve">, </w:t>
            </w:r>
            <w:r w:rsidRPr="00A50E6A">
              <w:rPr>
                <w:rFonts w:asciiTheme="minorHAnsi" w:hAnsiTheme="minorHAnsi" w:cs="Arial"/>
                <w:color w:val="auto"/>
                <w:sz w:val="14"/>
                <w:lang w:val="kk-KZ"/>
              </w:rPr>
              <w:t>жылына</w:t>
            </w:r>
            <w:r w:rsidRPr="00A50E6A">
              <w:rPr>
                <w:rFonts w:asciiTheme="minorHAnsi" w:hAnsiTheme="minorHAnsi" w:cs="Arial"/>
                <w:color w:val="auto"/>
                <w:sz w:val="14"/>
              </w:rPr>
              <w:t xml:space="preserve">, </w:t>
            </w:r>
            <w:r w:rsidRPr="00A50E6A">
              <w:rPr>
                <w:rFonts w:asciiTheme="minorHAnsi" w:hAnsiTheme="minorHAnsi" w:cs="Arial"/>
                <w:color w:val="auto"/>
                <w:sz w:val="14"/>
                <w:lang w:val="kk-KZ"/>
              </w:rPr>
              <w:t>теңге</w:t>
            </w:r>
          </w:p>
          <w:p w:rsidR="000B5F1A" w:rsidRPr="00A50E6A" w:rsidRDefault="000B5F1A" w:rsidP="007260A5">
            <w:pPr>
              <w:pStyle w:val="aff1"/>
              <w:jc w:val="center"/>
              <w:rPr>
                <w:rFonts w:asciiTheme="minorHAnsi" w:hAnsiTheme="minorHAnsi" w:cs="Arial"/>
                <w:color w:val="auto"/>
                <w:sz w:val="14"/>
                <w:lang w:val="kk-KZ"/>
              </w:rPr>
            </w:pPr>
            <w:r w:rsidRPr="00A50E6A">
              <w:rPr>
                <w:rFonts w:asciiTheme="minorHAnsi" w:hAnsiTheme="minorHAnsi" w:cs="Arial"/>
                <w:color w:val="auto"/>
                <w:sz w:val="14"/>
                <w:lang w:val="kk-KZ"/>
              </w:rPr>
              <w:t>В</w:t>
            </w:r>
            <w:r w:rsidRPr="00A50E6A">
              <w:rPr>
                <w:rFonts w:asciiTheme="minorHAnsi" w:hAnsiTheme="minorHAnsi" w:cs="Arial"/>
                <w:color w:val="auto"/>
                <w:sz w:val="14"/>
              </w:rPr>
              <w:t xml:space="preserve"> среднем на душу в год, тенге</w:t>
            </w:r>
          </w:p>
        </w:tc>
        <w:tc>
          <w:tcPr>
            <w:tcW w:w="3354" w:type="dxa"/>
            <w:gridSpan w:val="5"/>
            <w:tcBorders>
              <w:top w:val="single" w:sz="4" w:space="0" w:color="000000"/>
              <w:left w:val="single" w:sz="4" w:space="0" w:color="000000"/>
              <w:bottom w:val="single" w:sz="4" w:space="0" w:color="000000"/>
            </w:tcBorders>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Орташа республикалық деңгейге пайызбен</w:t>
            </w:r>
          </w:p>
          <w:p w:rsidR="000B5F1A" w:rsidRPr="00A50E6A" w:rsidRDefault="000B5F1A" w:rsidP="007260A5">
            <w:pPr>
              <w:pStyle w:val="aff0"/>
              <w:rPr>
                <w:rFonts w:asciiTheme="minorHAnsi" w:hAnsiTheme="minorHAnsi" w:cs="Arial"/>
                <w:color w:val="auto"/>
              </w:rPr>
            </w:pPr>
            <w:r w:rsidRPr="00A50E6A">
              <w:rPr>
                <w:rFonts w:asciiTheme="minorHAnsi" w:hAnsiTheme="minorHAnsi" w:cs="Arial"/>
                <w:color w:val="auto"/>
                <w:sz w:val="14"/>
                <w:lang w:val="kk-KZ"/>
              </w:rPr>
              <w:t>В процентах к среднереспубликанскому уровню</w:t>
            </w:r>
          </w:p>
        </w:tc>
      </w:tr>
      <w:tr w:rsidR="000B5F1A" w:rsidRPr="00A50E6A" w:rsidTr="007260A5">
        <w:trPr>
          <w:cantSplit/>
          <w:jc w:val="center"/>
        </w:trPr>
        <w:tc>
          <w:tcPr>
            <w:tcW w:w="2216" w:type="dxa"/>
            <w:vMerge/>
            <w:tcBorders>
              <w:top w:val="single" w:sz="6" w:space="0" w:color="000000"/>
              <w:bottom w:val="single" w:sz="6" w:space="0" w:color="000000"/>
            </w:tcBorders>
            <w:vAlign w:val="center"/>
          </w:tcPr>
          <w:p w:rsidR="000B5F1A" w:rsidRPr="00A50E6A" w:rsidRDefault="000B5F1A" w:rsidP="007260A5">
            <w:pPr>
              <w:pStyle w:val="aff0"/>
              <w:snapToGrid w:val="0"/>
              <w:rPr>
                <w:rFonts w:asciiTheme="minorHAnsi" w:hAnsiTheme="minorHAnsi" w:cs="Arial"/>
                <w:color w:val="auto"/>
                <w:sz w:val="14"/>
              </w:rPr>
            </w:pPr>
          </w:p>
        </w:tc>
        <w:tc>
          <w:tcPr>
            <w:tcW w:w="907" w:type="dxa"/>
            <w:tcBorders>
              <w:top w:val="single" w:sz="4" w:space="0" w:color="000000"/>
              <w:left w:val="single" w:sz="4" w:space="0" w:color="000000"/>
              <w:bottom w:val="single" w:sz="4" w:space="0" w:color="000000"/>
            </w:tcBorders>
            <w:vAlign w:val="center"/>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2010</w:t>
            </w:r>
          </w:p>
        </w:tc>
        <w:tc>
          <w:tcPr>
            <w:tcW w:w="907" w:type="dxa"/>
            <w:tcBorders>
              <w:top w:val="single" w:sz="4" w:space="0" w:color="000000"/>
              <w:left w:val="single" w:sz="4" w:space="0" w:color="000000"/>
              <w:bottom w:val="single" w:sz="4" w:space="0" w:color="000000"/>
            </w:tcBorders>
            <w:vAlign w:val="center"/>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2011</w:t>
            </w:r>
          </w:p>
        </w:tc>
        <w:tc>
          <w:tcPr>
            <w:tcW w:w="907" w:type="dxa"/>
            <w:tcBorders>
              <w:top w:val="single" w:sz="4" w:space="0" w:color="000000"/>
              <w:left w:val="single" w:sz="4" w:space="0" w:color="000000"/>
              <w:bottom w:val="single" w:sz="4" w:space="0" w:color="000000"/>
            </w:tcBorders>
            <w:vAlign w:val="center"/>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2012</w:t>
            </w:r>
          </w:p>
        </w:tc>
        <w:tc>
          <w:tcPr>
            <w:tcW w:w="907" w:type="dxa"/>
            <w:tcBorders>
              <w:top w:val="single" w:sz="4" w:space="0" w:color="000000"/>
              <w:left w:val="single" w:sz="4" w:space="0" w:color="000000"/>
              <w:bottom w:val="single" w:sz="4" w:space="0" w:color="000000"/>
            </w:tcBorders>
            <w:vAlign w:val="center"/>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2013</w:t>
            </w:r>
          </w:p>
        </w:tc>
        <w:tc>
          <w:tcPr>
            <w:tcW w:w="823" w:type="dxa"/>
            <w:tcBorders>
              <w:top w:val="single" w:sz="4" w:space="0" w:color="000000"/>
              <w:left w:val="single" w:sz="4" w:space="0" w:color="000000"/>
              <w:bottom w:val="single" w:sz="4" w:space="0" w:color="auto"/>
            </w:tcBorders>
            <w:vAlign w:val="center"/>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2014</w:t>
            </w:r>
          </w:p>
        </w:tc>
        <w:tc>
          <w:tcPr>
            <w:tcW w:w="697" w:type="dxa"/>
            <w:tcBorders>
              <w:top w:val="single" w:sz="4" w:space="0" w:color="000000"/>
              <w:left w:val="single" w:sz="4" w:space="0" w:color="000000"/>
              <w:bottom w:val="single" w:sz="4" w:space="0" w:color="auto"/>
            </w:tcBorders>
            <w:vAlign w:val="center"/>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2010</w:t>
            </w:r>
          </w:p>
        </w:tc>
        <w:tc>
          <w:tcPr>
            <w:tcW w:w="579" w:type="dxa"/>
            <w:tcBorders>
              <w:top w:val="single" w:sz="4" w:space="0" w:color="000000"/>
              <w:left w:val="single" w:sz="4" w:space="0" w:color="000000"/>
              <w:bottom w:val="single" w:sz="4" w:space="0" w:color="auto"/>
            </w:tcBorders>
            <w:vAlign w:val="center"/>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2011</w:t>
            </w:r>
          </w:p>
        </w:tc>
        <w:tc>
          <w:tcPr>
            <w:tcW w:w="708" w:type="dxa"/>
            <w:tcBorders>
              <w:top w:val="single" w:sz="4" w:space="0" w:color="000000"/>
              <w:left w:val="single" w:sz="4" w:space="0" w:color="000000"/>
              <w:bottom w:val="single" w:sz="4" w:space="0" w:color="auto"/>
            </w:tcBorders>
            <w:vAlign w:val="center"/>
          </w:tcPr>
          <w:p w:rsidR="000B5F1A" w:rsidRPr="00A50E6A" w:rsidRDefault="000B5F1A" w:rsidP="007260A5">
            <w:pPr>
              <w:pStyle w:val="aff0"/>
              <w:rPr>
                <w:rFonts w:asciiTheme="minorHAnsi" w:hAnsiTheme="minorHAnsi" w:cs="Arial"/>
                <w:color w:val="auto"/>
                <w:sz w:val="14"/>
                <w:lang w:val="kk-KZ"/>
              </w:rPr>
            </w:pPr>
            <w:r w:rsidRPr="00A50E6A">
              <w:rPr>
                <w:rFonts w:asciiTheme="minorHAnsi" w:hAnsiTheme="minorHAnsi" w:cs="Arial"/>
                <w:color w:val="auto"/>
                <w:sz w:val="14"/>
                <w:lang w:val="kk-KZ"/>
              </w:rPr>
              <w:t>2012</w:t>
            </w:r>
          </w:p>
        </w:tc>
        <w:tc>
          <w:tcPr>
            <w:tcW w:w="672" w:type="dxa"/>
            <w:tcBorders>
              <w:top w:val="single" w:sz="4" w:space="0" w:color="000000"/>
              <w:left w:val="single" w:sz="4" w:space="0" w:color="000000"/>
              <w:bottom w:val="single" w:sz="4" w:space="0" w:color="auto"/>
            </w:tcBorders>
            <w:vAlign w:val="center"/>
          </w:tcPr>
          <w:p w:rsidR="000B5F1A" w:rsidRPr="00A50E6A" w:rsidRDefault="000B5F1A" w:rsidP="007260A5">
            <w:pPr>
              <w:pStyle w:val="aff0"/>
              <w:rPr>
                <w:rFonts w:asciiTheme="minorHAnsi" w:hAnsiTheme="minorHAnsi" w:cs="Arial"/>
                <w:color w:val="auto"/>
              </w:rPr>
            </w:pPr>
            <w:r w:rsidRPr="00A50E6A">
              <w:rPr>
                <w:rFonts w:asciiTheme="minorHAnsi" w:hAnsiTheme="minorHAnsi" w:cs="Arial"/>
                <w:color w:val="auto"/>
                <w:sz w:val="14"/>
                <w:lang w:val="kk-KZ"/>
              </w:rPr>
              <w:t>2013</w:t>
            </w:r>
          </w:p>
        </w:tc>
        <w:tc>
          <w:tcPr>
            <w:tcW w:w="698" w:type="dxa"/>
            <w:tcBorders>
              <w:top w:val="single" w:sz="4" w:space="0" w:color="000000"/>
              <w:left w:val="single" w:sz="4" w:space="0" w:color="000000"/>
              <w:bottom w:val="single" w:sz="4" w:space="0" w:color="auto"/>
            </w:tcBorders>
            <w:vAlign w:val="center"/>
          </w:tcPr>
          <w:p w:rsidR="000B5F1A" w:rsidRPr="00A50E6A" w:rsidRDefault="000B5F1A" w:rsidP="007260A5">
            <w:pPr>
              <w:pStyle w:val="aff0"/>
              <w:rPr>
                <w:rFonts w:asciiTheme="minorHAnsi" w:hAnsiTheme="minorHAnsi" w:cs="Arial"/>
                <w:color w:val="auto"/>
              </w:rPr>
            </w:pPr>
            <w:r w:rsidRPr="00A50E6A">
              <w:rPr>
                <w:rFonts w:asciiTheme="minorHAnsi" w:hAnsiTheme="minorHAnsi" w:cs="Arial"/>
                <w:color w:val="auto"/>
                <w:sz w:val="14"/>
                <w:lang w:val="kk-KZ"/>
              </w:rPr>
              <w:t>2014</w:t>
            </w:r>
          </w:p>
        </w:tc>
      </w:tr>
      <w:tr w:rsidR="007260A5" w:rsidRPr="00A50E6A" w:rsidTr="007260A5">
        <w:trPr>
          <w:jc w:val="center"/>
        </w:trPr>
        <w:tc>
          <w:tcPr>
            <w:tcW w:w="2216" w:type="dxa"/>
            <w:vAlign w:val="bottom"/>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b/>
                <w:color w:val="auto"/>
                <w:lang w:val="kk-KZ"/>
              </w:rPr>
              <w:t>Қазақстан Республикасы</w:t>
            </w:r>
          </w:p>
        </w:tc>
        <w:tc>
          <w:tcPr>
            <w:tcW w:w="907" w:type="dxa"/>
            <w:tcBorders>
              <w:top w:val="single" w:sz="4" w:space="0" w:color="000000"/>
            </w:tcBorders>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293 514</w:t>
            </w:r>
          </w:p>
        </w:tc>
        <w:tc>
          <w:tcPr>
            <w:tcW w:w="907" w:type="dxa"/>
            <w:tcBorders>
              <w:top w:val="single" w:sz="4" w:space="0" w:color="000000"/>
            </w:tcBorders>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346 706</w:t>
            </w:r>
          </w:p>
        </w:tc>
        <w:tc>
          <w:tcPr>
            <w:tcW w:w="907" w:type="dxa"/>
            <w:tcBorders>
              <w:top w:val="single" w:sz="4" w:space="0" w:color="000000"/>
            </w:tcBorders>
            <w:vAlign w:val="bottom"/>
          </w:tcPr>
          <w:p w:rsidR="007260A5" w:rsidRPr="00A50E6A" w:rsidRDefault="007260A5" w:rsidP="007260A5">
            <w:pPr>
              <w:spacing w:after="0" w:line="240" w:lineRule="auto"/>
              <w:jc w:val="right"/>
              <w:rPr>
                <w:rFonts w:eastAsia="Arial" w:cs="Arial"/>
                <w:sz w:val="16"/>
              </w:rPr>
            </w:pPr>
            <w:r w:rsidRPr="00A50E6A">
              <w:rPr>
                <w:rFonts w:cs="Arial"/>
                <w:sz w:val="16"/>
              </w:rPr>
              <w:t>382 636</w:t>
            </w:r>
          </w:p>
        </w:tc>
        <w:tc>
          <w:tcPr>
            <w:tcW w:w="907" w:type="dxa"/>
            <w:tcBorders>
              <w:top w:val="single" w:sz="4" w:space="0" w:color="000000"/>
            </w:tcBorders>
            <w:vAlign w:val="bottom"/>
          </w:tcPr>
          <w:p w:rsidR="007260A5" w:rsidRPr="00A50E6A" w:rsidRDefault="007260A5" w:rsidP="007260A5">
            <w:pPr>
              <w:spacing w:after="0" w:line="240" w:lineRule="auto"/>
              <w:jc w:val="right"/>
              <w:rPr>
                <w:rFonts w:cs="Arial"/>
                <w:sz w:val="16"/>
              </w:rPr>
            </w:pPr>
            <w:r w:rsidRPr="00A50E6A">
              <w:rPr>
                <w:rFonts w:cs="Arial"/>
                <w:sz w:val="16"/>
              </w:rPr>
              <w:t>417 555</w:t>
            </w:r>
          </w:p>
        </w:tc>
        <w:tc>
          <w:tcPr>
            <w:tcW w:w="823" w:type="dxa"/>
            <w:tcBorders>
              <w:top w:val="single" w:sz="4" w:space="0" w:color="auto"/>
            </w:tcBorders>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445 569</w:t>
            </w:r>
          </w:p>
        </w:tc>
        <w:tc>
          <w:tcPr>
            <w:tcW w:w="697" w:type="dxa"/>
            <w:tcBorders>
              <w:top w:val="single" w:sz="4" w:space="0" w:color="auto"/>
            </w:tcBorders>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100,0</w:t>
            </w:r>
          </w:p>
        </w:tc>
        <w:tc>
          <w:tcPr>
            <w:tcW w:w="579" w:type="dxa"/>
            <w:tcBorders>
              <w:top w:val="single" w:sz="4" w:space="0" w:color="auto"/>
            </w:tcBorders>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100,0</w:t>
            </w:r>
          </w:p>
        </w:tc>
        <w:tc>
          <w:tcPr>
            <w:tcW w:w="708" w:type="dxa"/>
            <w:tcBorders>
              <w:top w:val="single" w:sz="4" w:space="0" w:color="auto"/>
            </w:tcBorders>
            <w:vAlign w:val="center"/>
          </w:tcPr>
          <w:p w:rsidR="007260A5" w:rsidRPr="00A50E6A" w:rsidRDefault="007260A5" w:rsidP="007260A5">
            <w:pPr>
              <w:spacing w:after="0"/>
              <w:jc w:val="right"/>
              <w:rPr>
                <w:sz w:val="16"/>
              </w:rPr>
            </w:pPr>
            <w:r w:rsidRPr="00A50E6A">
              <w:rPr>
                <w:sz w:val="16"/>
              </w:rPr>
              <w:t>100,0</w:t>
            </w:r>
          </w:p>
        </w:tc>
        <w:tc>
          <w:tcPr>
            <w:tcW w:w="672" w:type="dxa"/>
            <w:tcBorders>
              <w:top w:val="single" w:sz="4" w:space="0" w:color="auto"/>
            </w:tcBorders>
            <w:vAlign w:val="center"/>
          </w:tcPr>
          <w:p w:rsidR="007260A5" w:rsidRPr="00A50E6A" w:rsidRDefault="007260A5" w:rsidP="007260A5">
            <w:pPr>
              <w:spacing w:after="0" w:line="240" w:lineRule="auto"/>
              <w:jc w:val="right"/>
              <w:rPr>
                <w:rFonts w:cs="Arial"/>
                <w:sz w:val="16"/>
              </w:rPr>
            </w:pPr>
            <w:r w:rsidRPr="00A50E6A">
              <w:rPr>
                <w:rFonts w:cs="Arial"/>
                <w:sz w:val="16"/>
              </w:rPr>
              <w:t>100,0</w:t>
            </w:r>
          </w:p>
        </w:tc>
        <w:tc>
          <w:tcPr>
            <w:tcW w:w="698" w:type="dxa"/>
            <w:tcBorders>
              <w:top w:val="single" w:sz="4" w:space="0" w:color="auto"/>
            </w:tcBorders>
            <w:vAlign w:val="center"/>
          </w:tcPr>
          <w:p w:rsidR="007260A5" w:rsidRPr="00A50E6A" w:rsidRDefault="007260A5" w:rsidP="007260A5">
            <w:pPr>
              <w:pStyle w:val="d1f2eeebe1e5f6"/>
              <w:suppressAutoHyphens/>
              <w:autoSpaceDE w:val="0"/>
              <w:rPr>
                <w:rFonts w:asciiTheme="minorHAnsi" w:hAnsiTheme="minorHAnsi" w:cs="Arial"/>
                <w:color w:val="auto"/>
              </w:rPr>
            </w:pPr>
            <w:r w:rsidRPr="00A50E6A">
              <w:rPr>
                <w:rFonts w:asciiTheme="minorHAnsi" w:hAnsiTheme="minorHAnsi" w:cs="Arial"/>
                <w:color w:val="auto"/>
              </w:rPr>
              <w:t>100,0</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Ақмола</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316 523</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333 849</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362 238</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378 895</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432 713</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107,8</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96,3</w:t>
            </w:r>
          </w:p>
        </w:tc>
        <w:tc>
          <w:tcPr>
            <w:tcW w:w="708" w:type="dxa"/>
            <w:vAlign w:val="center"/>
          </w:tcPr>
          <w:p w:rsidR="007260A5" w:rsidRPr="00A50E6A" w:rsidRDefault="007260A5" w:rsidP="007260A5">
            <w:pPr>
              <w:spacing w:after="0"/>
              <w:jc w:val="right"/>
              <w:rPr>
                <w:sz w:val="16"/>
              </w:rPr>
            </w:pPr>
            <w:r w:rsidRPr="00A50E6A">
              <w:rPr>
                <w:sz w:val="16"/>
              </w:rPr>
              <w:t>94,7</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90,7</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97,1</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Ақтөбе</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327 421</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360 590</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398 001</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434 104</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452 287</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111,6</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104,0</w:t>
            </w:r>
          </w:p>
        </w:tc>
        <w:tc>
          <w:tcPr>
            <w:tcW w:w="708" w:type="dxa"/>
            <w:vAlign w:val="center"/>
          </w:tcPr>
          <w:p w:rsidR="007260A5" w:rsidRPr="00A50E6A" w:rsidRDefault="007260A5" w:rsidP="007260A5">
            <w:pPr>
              <w:spacing w:after="0"/>
              <w:jc w:val="right"/>
              <w:rPr>
                <w:sz w:val="16"/>
              </w:rPr>
            </w:pPr>
            <w:r w:rsidRPr="00A50E6A">
              <w:rPr>
                <w:sz w:val="16"/>
              </w:rPr>
              <w:t>104,0</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104,0</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101,5</w:t>
            </w:r>
          </w:p>
        </w:tc>
      </w:tr>
      <w:tr w:rsidR="007260A5" w:rsidRPr="00A50E6A" w:rsidTr="007260A5">
        <w:trPr>
          <w:trHeight w:val="189"/>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Алматы</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310 865</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409 643</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419 374</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475 107</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485 485</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105,9</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118,2</w:t>
            </w:r>
          </w:p>
        </w:tc>
        <w:tc>
          <w:tcPr>
            <w:tcW w:w="708" w:type="dxa"/>
            <w:vAlign w:val="center"/>
          </w:tcPr>
          <w:p w:rsidR="007260A5" w:rsidRPr="00A50E6A" w:rsidRDefault="007260A5" w:rsidP="007260A5">
            <w:pPr>
              <w:spacing w:after="0"/>
              <w:jc w:val="right"/>
              <w:rPr>
                <w:sz w:val="16"/>
              </w:rPr>
            </w:pPr>
            <w:r w:rsidRPr="00A50E6A">
              <w:rPr>
                <w:sz w:val="16"/>
              </w:rPr>
              <w:t>109,6</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113,8</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109,0</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Атырау</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325 315</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341 844</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370 376</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389 924</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407 502</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110,8</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98,6</w:t>
            </w:r>
          </w:p>
        </w:tc>
        <w:tc>
          <w:tcPr>
            <w:tcW w:w="708" w:type="dxa"/>
            <w:vAlign w:val="center"/>
          </w:tcPr>
          <w:p w:rsidR="007260A5" w:rsidRPr="00A50E6A" w:rsidRDefault="007260A5" w:rsidP="007260A5">
            <w:pPr>
              <w:spacing w:after="0"/>
              <w:jc w:val="right"/>
              <w:rPr>
                <w:sz w:val="16"/>
              </w:rPr>
            </w:pPr>
            <w:r w:rsidRPr="00A50E6A">
              <w:rPr>
                <w:sz w:val="16"/>
              </w:rPr>
              <w:t>96,8</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93,4</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91,5</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Батыс Қазақстан</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240 661</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288 603</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327 209</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360 476</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385 564</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82,0</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83,2</w:t>
            </w:r>
          </w:p>
        </w:tc>
        <w:tc>
          <w:tcPr>
            <w:tcW w:w="708" w:type="dxa"/>
            <w:vAlign w:val="center"/>
          </w:tcPr>
          <w:p w:rsidR="007260A5" w:rsidRPr="00A50E6A" w:rsidRDefault="007260A5" w:rsidP="007260A5">
            <w:pPr>
              <w:spacing w:after="0"/>
              <w:jc w:val="right"/>
              <w:rPr>
                <w:sz w:val="16"/>
              </w:rPr>
            </w:pPr>
            <w:r w:rsidRPr="00A50E6A">
              <w:rPr>
                <w:sz w:val="16"/>
              </w:rPr>
              <w:t>85,5</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86,3</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86,5</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Жамбыл</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195 970</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269 500</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277 319</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329 924</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341 476</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66,8</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77,7</w:t>
            </w:r>
          </w:p>
        </w:tc>
        <w:tc>
          <w:tcPr>
            <w:tcW w:w="708" w:type="dxa"/>
            <w:vAlign w:val="center"/>
          </w:tcPr>
          <w:p w:rsidR="007260A5" w:rsidRPr="00A50E6A" w:rsidRDefault="007260A5" w:rsidP="007260A5">
            <w:pPr>
              <w:spacing w:after="0"/>
              <w:jc w:val="right"/>
              <w:rPr>
                <w:sz w:val="16"/>
              </w:rPr>
            </w:pPr>
            <w:r w:rsidRPr="00A50E6A">
              <w:rPr>
                <w:sz w:val="16"/>
              </w:rPr>
              <w:t>72,5</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79,0</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76,6</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Қарағанды</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361 190</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400 319</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478 444</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489 494</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539 985</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123,1</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115,5</w:t>
            </w:r>
          </w:p>
        </w:tc>
        <w:tc>
          <w:tcPr>
            <w:tcW w:w="708" w:type="dxa"/>
            <w:vAlign w:val="center"/>
          </w:tcPr>
          <w:p w:rsidR="007260A5" w:rsidRPr="00A50E6A" w:rsidRDefault="007260A5" w:rsidP="007260A5">
            <w:pPr>
              <w:spacing w:after="0"/>
              <w:jc w:val="right"/>
              <w:rPr>
                <w:sz w:val="16"/>
              </w:rPr>
            </w:pPr>
            <w:r w:rsidRPr="00A50E6A">
              <w:rPr>
                <w:sz w:val="16"/>
              </w:rPr>
              <w:t>125,0</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117,2</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121,2</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Қостанай</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254 844</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310 464</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346 163</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379 676</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424 590</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86,8</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89,5</w:t>
            </w:r>
          </w:p>
        </w:tc>
        <w:tc>
          <w:tcPr>
            <w:tcW w:w="708" w:type="dxa"/>
            <w:vAlign w:val="center"/>
          </w:tcPr>
          <w:p w:rsidR="007260A5" w:rsidRPr="00A50E6A" w:rsidRDefault="007260A5" w:rsidP="007260A5">
            <w:pPr>
              <w:spacing w:after="0"/>
              <w:jc w:val="right"/>
              <w:rPr>
                <w:sz w:val="16"/>
              </w:rPr>
            </w:pPr>
            <w:r w:rsidRPr="00A50E6A">
              <w:rPr>
                <w:sz w:val="16"/>
              </w:rPr>
              <w:t>90,5</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90,9</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95,3</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Қызылорда</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238 951</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324 509</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359 311</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373 550</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381 461</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81,4</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93,6</w:t>
            </w:r>
          </w:p>
        </w:tc>
        <w:tc>
          <w:tcPr>
            <w:tcW w:w="708" w:type="dxa"/>
            <w:vAlign w:val="center"/>
          </w:tcPr>
          <w:p w:rsidR="007260A5" w:rsidRPr="00A50E6A" w:rsidRDefault="007260A5" w:rsidP="007260A5">
            <w:pPr>
              <w:spacing w:after="0"/>
              <w:jc w:val="right"/>
              <w:rPr>
                <w:sz w:val="16"/>
              </w:rPr>
            </w:pPr>
            <w:r w:rsidRPr="00A50E6A">
              <w:rPr>
                <w:sz w:val="16"/>
              </w:rPr>
              <w:t>93,9</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89,5</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85,6</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Маңғыстау</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286 742</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294 750</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357 174</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435 726</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455 490</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97,7</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85,0</w:t>
            </w:r>
          </w:p>
        </w:tc>
        <w:tc>
          <w:tcPr>
            <w:tcW w:w="708" w:type="dxa"/>
            <w:vAlign w:val="center"/>
          </w:tcPr>
          <w:p w:rsidR="007260A5" w:rsidRPr="00A50E6A" w:rsidRDefault="007260A5" w:rsidP="007260A5">
            <w:pPr>
              <w:spacing w:after="0"/>
              <w:jc w:val="right"/>
              <w:rPr>
                <w:sz w:val="16"/>
              </w:rPr>
            </w:pPr>
            <w:r w:rsidRPr="00A50E6A">
              <w:rPr>
                <w:sz w:val="16"/>
              </w:rPr>
              <w:t>93,3</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104,4</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102,2</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Оңтүстік Қазақстан</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185 037</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223 690</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245 750</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271 552</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291 520</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63,0</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64,5</w:t>
            </w:r>
          </w:p>
        </w:tc>
        <w:tc>
          <w:tcPr>
            <w:tcW w:w="708" w:type="dxa"/>
            <w:vAlign w:val="center"/>
          </w:tcPr>
          <w:p w:rsidR="007260A5" w:rsidRPr="00A50E6A" w:rsidRDefault="007260A5" w:rsidP="007260A5">
            <w:pPr>
              <w:spacing w:after="0"/>
              <w:jc w:val="right"/>
              <w:rPr>
                <w:sz w:val="16"/>
              </w:rPr>
            </w:pPr>
            <w:r w:rsidRPr="00A50E6A">
              <w:rPr>
                <w:sz w:val="16"/>
              </w:rPr>
              <w:t>64,2</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65,0</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65,4</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Павлодар</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314 029</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326 544</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374 792</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420 626</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434 831</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107,0</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94,2</w:t>
            </w:r>
          </w:p>
        </w:tc>
        <w:tc>
          <w:tcPr>
            <w:tcW w:w="708" w:type="dxa"/>
            <w:vAlign w:val="center"/>
          </w:tcPr>
          <w:p w:rsidR="007260A5" w:rsidRPr="00A50E6A" w:rsidRDefault="007260A5" w:rsidP="007260A5">
            <w:pPr>
              <w:spacing w:after="0"/>
              <w:jc w:val="right"/>
              <w:rPr>
                <w:sz w:val="16"/>
              </w:rPr>
            </w:pPr>
            <w:r w:rsidRPr="00A50E6A">
              <w:rPr>
                <w:sz w:val="16"/>
              </w:rPr>
              <w:t>98,0</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100,7</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97,6</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Солтүстік Қазақстан</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288 996</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305 062</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358 528</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362 050</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406 031</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98,5</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88,0</w:t>
            </w:r>
          </w:p>
        </w:tc>
        <w:tc>
          <w:tcPr>
            <w:tcW w:w="708" w:type="dxa"/>
            <w:vAlign w:val="center"/>
          </w:tcPr>
          <w:p w:rsidR="007260A5" w:rsidRPr="00A50E6A" w:rsidRDefault="007260A5" w:rsidP="007260A5">
            <w:pPr>
              <w:spacing w:after="0"/>
              <w:jc w:val="right"/>
              <w:rPr>
                <w:sz w:val="16"/>
              </w:rPr>
            </w:pPr>
            <w:r w:rsidRPr="00A50E6A">
              <w:rPr>
                <w:sz w:val="16"/>
              </w:rPr>
              <w:t>93,7</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86,7</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91,1</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Шығыс Қазақстан</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262 032</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322 945</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388 787</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418 399</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444 918</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89,3</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93,1</w:t>
            </w:r>
          </w:p>
        </w:tc>
        <w:tc>
          <w:tcPr>
            <w:tcW w:w="708" w:type="dxa"/>
            <w:vAlign w:val="center"/>
          </w:tcPr>
          <w:p w:rsidR="007260A5" w:rsidRPr="00A50E6A" w:rsidRDefault="007260A5" w:rsidP="007260A5">
            <w:pPr>
              <w:spacing w:after="0"/>
              <w:jc w:val="right"/>
              <w:rPr>
                <w:sz w:val="16"/>
              </w:rPr>
            </w:pPr>
            <w:r w:rsidRPr="00A50E6A">
              <w:rPr>
                <w:sz w:val="16"/>
              </w:rPr>
              <w:t>101,6</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100,2</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99,9</w:t>
            </w:r>
          </w:p>
        </w:tc>
      </w:tr>
      <w:tr w:rsidR="007260A5" w:rsidRPr="00A50E6A" w:rsidTr="007260A5">
        <w:trPr>
          <w:jc w:val="center"/>
        </w:trPr>
        <w:tc>
          <w:tcPr>
            <w:tcW w:w="2216" w:type="dxa"/>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Астана қ.</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550 021</w:t>
            </w:r>
          </w:p>
        </w:tc>
        <w:tc>
          <w:tcPr>
            <w:tcW w:w="907" w:type="dxa"/>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478 505</w:t>
            </w:r>
          </w:p>
        </w:tc>
        <w:tc>
          <w:tcPr>
            <w:tcW w:w="907" w:type="dxa"/>
            <w:vAlign w:val="bottom"/>
          </w:tcPr>
          <w:p w:rsidR="007260A5" w:rsidRPr="00A50E6A" w:rsidRDefault="007260A5" w:rsidP="007260A5">
            <w:pPr>
              <w:spacing w:after="0" w:line="240" w:lineRule="auto"/>
              <w:jc w:val="right"/>
              <w:rPr>
                <w:rFonts w:eastAsia="Arial" w:cs="Arial"/>
                <w:sz w:val="16"/>
              </w:rPr>
            </w:pPr>
            <w:r w:rsidRPr="00A50E6A">
              <w:rPr>
                <w:rFonts w:cs="Arial"/>
                <w:sz w:val="16"/>
              </w:rPr>
              <w:t>492 127</w:t>
            </w:r>
          </w:p>
        </w:tc>
        <w:tc>
          <w:tcPr>
            <w:tcW w:w="907" w:type="dxa"/>
            <w:vAlign w:val="bottom"/>
          </w:tcPr>
          <w:p w:rsidR="007260A5" w:rsidRPr="00A50E6A" w:rsidRDefault="007260A5" w:rsidP="007260A5">
            <w:pPr>
              <w:spacing w:after="0" w:line="240" w:lineRule="auto"/>
              <w:jc w:val="right"/>
              <w:rPr>
                <w:rFonts w:cs="Arial"/>
                <w:sz w:val="16"/>
              </w:rPr>
            </w:pPr>
            <w:r w:rsidRPr="00A50E6A">
              <w:rPr>
                <w:rFonts w:cs="Arial"/>
                <w:sz w:val="16"/>
              </w:rPr>
              <w:t>528 172</w:t>
            </w:r>
          </w:p>
        </w:tc>
        <w:tc>
          <w:tcPr>
            <w:tcW w:w="823" w:type="dxa"/>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557 405</w:t>
            </w:r>
          </w:p>
        </w:tc>
        <w:tc>
          <w:tcPr>
            <w:tcW w:w="697" w:type="dxa"/>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187,4</w:t>
            </w:r>
          </w:p>
        </w:tc>
        <w:tc>
          <w:tcPr>
            <w:tcW w:w="579" w:type="dxa"/>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138,0</w:t>
            </w:r>
          </w:p>
        </w:tc>
        <w:tc>
          <w:tcPr>
            <w:tcW w:w="708" w:type="dxa"/>
            <w:vAlign w:val="center"/>
          </w:tcPr>
          <w:p w:rsidR="007260A5" w:rsidRPr="00A50E6A" w:rsidRDefault="007260A5" w:rsidP="007260A5">
            <w:pPr>
              <w:spacing w:after="0"/>
              <w:jc w:val="right"/>
              <w:rPr>
                <w:sz w:val="16"/>
              </w:rPr>
            </w:pPr>
            <w:r w:rsidRPr="00A50E6A">
              <w:rPr>
                <w:sz w:val="16"/>
              </w:rPr>
              <w:t>128,6</w:t>
            </w:r>
          </w:p>
        </w:tc>
        <w:tc>
          <w:tcPr>
            <w:tcW w:w="672" w:type="dxa"/>
            <w:vAlign w:val="center"/>
          </w:tcPr>
          <w:p w:rsidR="007260A5" w:rsidRPr="00A50E6A" w:rsidRDefault="007260A5" w:rsidP="007260A5">
            <w:pPr>
              <w:spacing w:after="0" w:line="240" w:lineRule="auto"/>
              <w:jc w:val="right"/>
              <w:rPr>
                <w:rFonts w:cs="Arial"/>
                <w:sz w:val="16"/>
              </w:rPr>
            </w:pPr>
            <w:r w:rsidRPr="00A50E6A">
              <w:rPr>
                <w:rFonts w:cs="Arial"/>
                <w:sz w:val="16"/>
              </w:rPr>
              <w:t>126,5</w:t>
            </w:r>
          </w:p>
        </w:tc>
        <w:tc>
          <w:tcPr>
            <w:tcW w:w="698" w:type="dxa"/>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125,1</w:t>
            </w:r>
          </w:p>
        </w:tc>
      </w:tr>
      <w:tr w:rsidR="007260A5" w:rsidRPr="00A50E6A" w:rsidTr="007260A5">
        <w:trPr>
          <w:jc w:val="center"/>
        </w:trPr>
        <w:tc>
          <w:tcPr>
            <w:tcW w:w="2216" w:type="dxa"/>
            <w:tcBorders>
              <w:bottom w:val="single" w:sz="4" w:space="0" w:color="000000"/>
            </w:tcBorders>
          </w:tcPr>
          <w:p w:rsidR="007260A5" w:rsidRPr="00A50E6A" w:rsidRDefault="007260A5" w:rsidP="007260A5">
            <w:pPr>
              <w:pStyle w:val="aff1"/>
              <w:rPr>
                <w:rFonts w:asciiTheme="minorHAnsi" w:hAnsiTheme="minorHAnsi" w:cs="Arial"/>
                <w:color w:val="auto"/>
              </w:rPr>
            </w:pPr>
            <w:r w:rsidRPr="00A50E6A">
              <w:rPr>
                <w:rFonts w:asciiTheme="minorHAnsi" w:hAnsiTheme="minorHAnsi" w:cs="Arial"/>
                <w:color w:val="auto"/>
              </w:rPr>
              <w:t>Алматы қ.</w:t>
            </w:r>
          </w:p>
        </w:tc>
        <w:tc>
          <w:tcPr>
            <w:tcW w:w="907" w:type="dxa"/>
            <w:tcBorders>
              <w:bottom w:val="single" w:sz="4" w:space="0" w:color="000000"/>
            </w:tcBorders>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489 918</w:t>
            </w:r>
          </w:p>
        </w:tc>
        <w:tc>
          <w:tcPr>
            <w:tcW w:w="907" w:type="dxa"/>
            <w:tcBorders>
              <w:bottom w:val="single" w:sz="4" w:space="0" w:color="000000"/>
            </w:tcBorders>
            <w:vAlign w:val="bottom"/>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551 964</w:t>
            </w:r>
          </w:p>
        </w:tc>
        <w:tc>
          <w:tcPr>
            <w:tcW w:w="907" w:type="dxa"/>
            <w:tcBorders>
              <w:bottom w:val="single" w:sz="4" w:space="0" w:color="000000"/>
            </w:tcBorders>
            <w:vAlign w:val="bottom"/>
          </w:tcPr>
          <w:p w:rsidR="007260A5" w:rsidRPr="00A50E6A" w:rsidRDefault="007260A5" w:rsidP="007260A5">
            <w:pPr>
              <w:spacing w:after="0" w:line="240" w:lineRule="auto"/>
              <w:jc w:val="right"/>
              <w:rPr>
                <w:rFonts w:eastAsia="Arial" w:cs="Arial"/>
                <w:sz w:val="16"/>
              </w:rPr>
            </w:pPr>
            <w:r w:rsidRPr="00A50E6A">
              <w:rPr>
                <w:rFonts w:cs="Arial"/>
                <w:sz w:val="16"/>
              </w:rPr>
              <w:t>592 504</w:t>
            </w:r>
          </w:p>
        </w:tc>
        <w:tc>
          <w:tcPr>
            <w:tcW w:w="907" w:type="dxa"/>
            <w:tcBorders>
              <w:bottom w:val="single" w:sz="4" w:space="0" w:color="000000"/>
            </w:tcBorders>
            <w:vAlign w:val="bottom"/>
          </w:tcPr>
          <w:p w:rsidR="007260A5" w:rsidRPr="00A50E6A" w:rsidRDefault="007260A5" w:rsidP="007260A5">
            <w:pPr>
              <w:spacing w:after="0" w:line="240" w:lineRule="auto"/>
              <w:jc w:val="right"/>
              <w:rPr>
                <w:rFonts w:cs="Arial"/>
                <w:sz w:val="16"/>
              </w:rPr>
            </w:pPr>
            <w:r w:rsidRPr="00A50E6A">
              <w:rPr>
                <w:rFonts w:cs="Arial"/>
                <w:sz w:val="16"/>
              </w:rPr>
              <w:t>642 957</w:t>
            </w:r>
          </w:p>
        </w:tc>
        <w:tc>
          <w:tcPr>
            <w:tcW w:w="823" w:type="dxa"/>
            <w:tcBorders>
              <w:bottom w:val="single" w:sz="4" w:space="0" w:color="auto"/>
            </w:tcBorders>
            <w:vAlign w:val="bottom"/>
          </w:tcPr>
          <w:p w:rsidR="007260A5" w:rsidRPr="00A50E6A" w:rsidRDefault="007260A5" w:rsidP="007260A5">
            <w:pPr>
              <w:spacing w:after="0" w:line="240" w:lineRule="auto"/>
              <w:jc w:val="right"/>
              <w:rPr>
                <w:rFonts w:cs="Arial"/>
                <w:snapToGrid w:val="0"/>
                <w:sz w:val="16"/>
              </w:rPr>
            </w:pPr>
            <w:r w:rsidRPr="00A50E6A">
              <w:rPr>
                <w:rFonts w:cs="Arial"/>
                <w:snapToGrid w:val="0"/>
                <w:sz w:val="16"/>
              </w:rPr>
              <w:t xml:space="preserve">   698 551</w:t>
            </w:r>
          </w:p>
        </w:tc>
        <w:tc>
          <w:tcPr>
            <w:tcW w:w="697" w:type="dxa"/>
            <w:tcBorders>
              <w:bottom w:val="single" w:sz="4" w:space="0" w:color="auto"/>
            </w:tcBorders>
            <w:vAlign w:val="center"/>
          </w:tcPr>
          <w:p w:rsidR="007260A5" w:rsidRPr="00A50E6A" w:rsidRDefault="007260A5" w:rsidP="007260A5">
            <w:pPr>
              <w:pStyle w:val="aff2"/>
              <w:rPr>
                <w:rFonts w:asciiTheme="minorHAnsi" w:hAnsiTheme="minorHAnsi" w:cs="Arial"/>
                <w:color w:val="auto"/>
              </w:rPr>
            </w:pPr>
            <w:r w:rsidRPr="00A50E6A">
              <w:rPr>
                <w:rFonts w:asciiTheme="minorHAnsi" w:hAnsiTheme="minorHAnsi" w:cs="Arial"/>
                <w:color w:val="auto"/>
              </w:rPr>
              <w:t>166,9</w:t>
            </w:r>
          </w:p>
        </w:tc>
        <w:tc>
          <w:tcPr>
            <w:tcW w:w="579" w:type="dxa"/>
            <w:tcBorders>
              <w:bottom w:val="single" w:sz="4" w:space="0" w:color="auto"/>
            </w:tcBorders>
            <w:vAlign w:val="center"/>
          </w:tcPr>
          <w:p w:rsidR="007260A5" w:rsidRPr="00A50E6A" w:rsidRDefault="007260A5" w:rsidP="007260A5">
            <w:pPr>
              <w:pStyle w:val="aff2"/>
              <w:rPr>
                <w:rFonts w:asciiTheme="minorHAnsi" w:hAnsiTheme="minorHAnsi"/>
                <w:color w:val="auto"/>
              </w:rPr>
            </w:pPr>
            <w:r w:rsidRPr="00A50E6A">
              <w:rPr>
                <w:rFonts w:asciiTheme="minorHAnsi" w:hAnsiTheme="minorHAnsi"/>
                <w:color w:val="auto"/>
              </w:rPr>
              <w:t>159,2</w:t>
            </w:r>
          </w:p>
        </w:tc>
        <w:tc>
          <w:tcPr>
            <w:tcW w:w="708" w:type="dxa"/>
            <w:tcBorders>
              <w:bottom w:val="single" w:sz="4" w:space="0" w:color="auto"/>
            </w:tcBorders>
            <w:vAlign w:val="center"/>
          </w:tcPr>
          <w:p w:rsidR="007260A5" w:rsidRPr="00A50E6A" w:rsidRDefault="007260A5" w:rsidP="007260A5">
            <w:pPr>
              <w:spacing w:after="0"/>
              <w:jc w:val="right"/>
              <w:rPr>
                <w:sz w:val="16"/>
              </w:rPr>
            </w:pPr>
            <w:r w:rsidRPr="00A50E6A">
              <w:rPr>
                <w:sz w:val="16"/>
              </w:rPr>
              <w:t>154,8</w:t>
            </w:r>
          </w:p>
        </w:tc>
        <w:tc>
          <w:tcPr>
            <w:tcW w:w="672" w:type="dxa"/>
            <w:tcBorders>
              <w:bottom w:val="single" w:sz="4" w:space="0" w:color="auto"/>
            </w:tcBorders>
            <w:vAlign w:val="center"/>
          </w:tcPr>
          <w:p w:rsidR="007260A5" w:rsidRPr="00A50E6A" w:rsidRDefault="007260A5" w:rsidP="007260A5">
            <w:pPr>
              <w:spacing w:after="0" w:line="240" w:lineRule="auto"/>
              <w:jc w:val="right"/>
              <w:rPr>
                <w:rFonts w:cs="Arial"/>
                <w:sz w:val="16"/>
              </w:rPr>
            </w:pPr>
            <w:r w:rsidRPr="00A50E6A">
              <w:rPr>
                <w:rFonts w:cs="Arial"/>
                <w:sz w:val="16"/>
              </w:rPr>
              <w:t>154,0</w:t>
            </w:r>
          </w:p>
        </w:tc>
        <w:tc>
          <w:tcPr>
            <w:tcW w:w="698" w:type="dxa"/>
            <w:tcBorders>
              <w:bottom w:val="single" w:sz="4" w:space="0" w:color="auto"/>
            </w:tcBorders>
            <w:vAlign w:val="center"/>
          </w:tcPr>
          <w:p w:rsidR="007260A5" w:rsidRPr="00A50E6A" w:rsidRDefault="007260A5" w:rsidP="007260A5">
            <w:pPr>
              <w:spacing w:after="0" w:line="240" w:lineRule="auto"/>
              <w:jc w:val="right"/>
              <w:rPr>
                <w:rFonts w:cs="Arial"/>
                <w:snapToGrid w:val="0"/>
                <w:sz w:val="16"/>
              </w:rPr>
            </w:pPr>
            <w:r w:rsidRPr="00A50E6A">
              <w:rPr>
                <w:rFonts w:cs="Arial"/>
                <w:snapToGrid w:val="0"/>
                <w:sz w:val="16"/>
              </w:rPr>
              <w:t>156,8</w:t>
            </w:r>
          </w:p>
        </w:tc>
      </w:tr>
    </w:tbl>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3.14 Өңірлер бойынша халықтың ақшалай шығыстарының құрамы</w:t>
      </w:r>
    </w:p>
    <w:p w:rsidR="000B5F1A" w:rsidRPr="00A50E6A" w:rsidRDefault="000B5F1A" w:rsidP="00D05F5B">
      <w:pPr>
        <w:spacing w:after="0" w:line="240" w:lineRule="auto"/>
        <w:jc w:val="center"/>
        <w:rPr>
          <w:rFonts w:cs="Arial"/>
          <w:b/>
          <w:sz w:val="20"/>
          <w:szCs w:val="20"/>
          <w:lang w:val="kk-KZ"/>
        </w:rPr>
      </w:pPr>
      <w:r w:rsidRPr="00A50E6A">
        <w:rPr>
          <w:rFonts w:cs="Arial"/>
          <w:b/>
          <w:sz w:val="20"/>
          <w:szCs w:val="20"/>
        </w:rPr>
        <w:t>Состав денежных расходов населения</w:t>
      </w:r>
      <w:r w:rsidRPr="00A50E6A">
        <w:rPr>
          <w:rFonts w:cs="Arial"/>
          <w:b/>
          <w:sz w:val="20"/>
          <w:szCs w:val="20"/>
          <w:lang w:val="kk-KZ"/>
        </w:rPr>
        <w:t xml:space="preserve"> по регионам</w:t>
      </w:r>
    </w:p>
    <w:p w:rsidR="000B5F1A" w:rsidRPr="00A50E6A" w:rsidRDefault="000B5F1A" w:rsidP="00D05F5B">
      <w:pPr>
        <w:spacing w:after="0" w:line="240" w:lineRule="auto"/>
        <w:jc w:val="center"/>
        <w:rPr>
          <w:rFonts w:cs="Arial"/>
          <w:sz w:val="10"/>
          <w:szCs w:val="20"/>
          <w:lang w:val="kk-KZ"/>
        </w:rPr>
      </w:pPr>
    </w:p>
    <w:p w:rsidR="000B5F1A" w:rsidRPr="00A50E6A" w:rsidRDefault="000B5F1A"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бір жылда орташа жан басына шаққанда</w:t>
      </w:r>
      <w:r w:rsidRPr="00A50E6A">
        <w:rPr>
          <w:rFonts w:ascii="Calibri" w:hAnsi="Calibri" w:cs="Arial"/>
          <w:color w:val="auto"/>
          <w:sz w:val="15"/>
          <w:szCs w:val="15"/>
        </w:rPr>
        <w:t xml:space="preserve">, </w:t>
      </w:r>
      <w:r w:rsidRPr="00A50E6A">
        <w:rPr>
          <w:rFonts w:ascii="Calibri" w:hAnsi="Calibri" w:cs="Arial"/>
          <w:color w:val="auto"/>
          <w:sz w:val="15"/>
          <w:szCs w:val="15"/>
          <w:lang w:val="kk-KZ"/>
        </w:rPr>
        <w:t>теңге</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737818"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Pr="00A50E6A">
        <w:rPr>
          <w:rFonts w:ascii="Calibri" w:hAnsi="Calibri" w:cs="Arial"/>
          <w:color w:val="auto"/>
          <w:sz w:val="15"/>
          <w:szCs w:val="15"/>
        </w:rPr>
        <w:t>в среднем на душу в год, тенге</w:t>
      </w:r>
    </w:p>
    <w:tbl>
      <w:tblPr>
        <w:tblW w:w="10377" w:type="dxa"/>
        <w:jc w:val="center"/>
        <w:tblLayout w:type="fixed"/>
        <w:tblCellMar>
          <w:left w:w="0" w:type="dxa"/>
          <w:right w:w="0" w:type="dxa"/>
        </w:tblCellMar>
        <w:tblLook w:val="0000"/>
      </w:tblPr>
      <w:tblGrid>
        <w:gridCol w:w="1702"/>
        <w:gridCol w:w="922"/>
        <w:gridCol w:w="885"/>
        <w:gridCol w:w="868"/>
        <w:gridCol w:w="843"/>
        <w:gridCol w:w="829"/>
        <w:gridCol w:w="830"/>
        <w:gridCol w:w="791"/>
        <w:gridCol w:w="799"/>
        <w:gridCol w:w="104"/>
        <w:gridCol w:w="902"/>
        <w:gridCol w:w="902"/>
      </w:tblGrid>
      <w:tr w:rsidR="000B5F1A" w:rsidRPr="00A50E6A" w:rsidTr="00C22F06">
        <w:trPr>
          <w:cantSplit/>
          <w:tblHeader/>
          <w:jc w:val="center"/>
        </w:trPr>
        <w:tc>
          <w:tcPr>
            <w:tcW w:w="1702" w:type="dxa"/>
            <w:vMerge w:val="restart"/>
            <w:tcBorders>
              <w:top w:val="single" w:sz="6" w:space="0" w:color="000000"/>
              <w:bottom w:val="single" w:sz="6" w:space="0" w:color="000000"/>
            </w:tcBorders>
            <w:vAlign w:val="center"/>
          </w:tcPr>
          <w:p w:rsidR="000B5F1A" w:rsidRPr="00A50E6A" w:rsidRDefault="000B5F1A" w:rsidP="00D05F5B">
            <w:pPr>
              <w:pStyle w:val="aff0"/>
              <w:snapToGrid w:val="0"/>
              <w:rPr>
                <w:rFonts w:ascii="Calibri" w:hAnsi="Calibri" w:cs="Arial"/>
                <w:color w:val="auto"/>
              </w:rPr>
            </w:pPr>
          </w:p>
        </w:tc>
        <w:tc>
          <w:tcPr>
            <w:tcW w:w="4347" w:type="dxa"/>
            <w:gridSpan w:val="5"/>
            <w:vMerge w:val="restart"/>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Ақшалай шығыстар – барлығы</w:t>
            </w:r>
            <w:r w:rsidR="00737818" w:rsidRPr="00A50E6A">
              <w:rPr>
                <w:rFonts w:ascii="Calibri" w:hAnsi="Calibri" w:cs="Arial"/>
                <w:color w:val="auto"/>
                <w:sz w:val="14"/>
              </w:rPr>
              <w:t>/</w:t>
            </w:r>
            <w:r w:rsidRPr="00A50E6A">
              <w:rPr>
                <w:rFonts w:ascii="Calibri" w:hAnsi="Calibri" w:cs="Arial"/>
                <w:color w:val="auto"/>
                <w:sz w:val="14"/>
                <w:lang w:val="kk-KZ"/>
              </w:rPr>
              <w:t>Д</w:t>
            </w:r>
            <w:r w:rsidRPr="00A50E6A">
              <w:rPr>
                <w:rFonts w:ascii="Calibri" w:hAnsi="Calibri" w:cs="Arial"/>
                <w:color w:val="auto"/>
                <w:sz w:val="14"/>
              </w:rPr>
              <w:t>енежные</w:t>
            </w:r>
            <w:r w:rsidRPr="00A50E6A">
              <w:rPr>
                <w:rFonts w:ascii="Calibri" w:hAnsi="Calibri" w:cs="Arial"/>
                <w:color w:val="auto"/>
                <w:sz w:val="14"/>
                <w:lang w:val="kk-KZ"/>
              </w:rPr>
              <w:t xml:space="preserve"> </w:t>
            </w:r>
            <w:r w:rsidRPr="00A50E6A">
              <w:rPr>
                <w:rFonts w:ascii="Calibri" w:hAnsi="Calibri" w:cs="Arial"/>
                <w:color w:val="auto"/>
                <w:sz w:val="14"/>
              </w:rPr>
              <w:t>расходы - всего</w:t>
            </w:r>
          </w:p>
        </w:tc>
        <w:tc>
          <w:tcPr>
            <w:tcW w:w="4328" w:type="dxa"/>
            <w:gridSpan w:val="6"/>
            <w:tcBorders>
              <w:top w:val="single" w:sz="6" w:space="0" w:color="000000"/>
              <w:left w:val="single" w:sz="4" w:space="0" w:color="000000"/>
              <w:bottom w:val="single" w:sz="6"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r w:rsidR="00737818" w:rsidRPr="00A50E6A">
              <w:rPr>
                <w:rFonts w:ascii="Calibri" w:hAnsi="Calibri" w:cs="Arial"/>
                <w:color w:val="auto"/>
                <w:sz w:val="14"/>
              </w:rPr>
              <w:t>/</w:t>
            </w:r>
            <w:r w:rsidRPr="00A50E6A">
              <w:rPr>
                <w:rFonts w:ascii="Calibri" w:hAnsi="Calibri" w:cs="Arial"/>
                <w:color w:val="auto"/>
                <w:sz w:val="14"/>
                <w:lang w:val="kk-KZ"/>
              </w:rPr>
              <w:t>В</w:t>
            </w:r>
            <w:r w:rsidRPr="00A50E6A">
              <w:rPr>
                <w:rFonts w:ascii="Calibri" w:hAnsi="Calibri" w:cs="Arial"/>
                <w:color w:val="auto"/>
                <w:sz w:val="14"/>
              </w:rPr>
              <w:t xml:space="preserve"> том числе</w:t>
            </w:r>
          </w:p>
        </w:tc>
      </w:tr>
      <w:tr w:rsidR="000B5F1A" w:rsidRPr="00A50E6A" w:rsidTr="00C22F06">
        <w:trPr>
          <w:cantSplit/>
          <w:tblHeader/>
          <w:jc w:val="center"/>
        </w:trPr>
        <w:tc>
          <w:tcPr>
            <w:tcW w:w="1702" w:type="dxa"/>
            <w:vMerge/>
            <w:tcBorders>
              <w:top w:val="single" w:sz="6" w:space="0" w:color="000000"/>
              <w:bottom w:val="single" w:sz="6"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4347" w:type="dxa"/>
            <w:gridSpan w:val="5"/>
            <w:vMerge/>
            <w:tcBorders>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lang w:val="kk-KZ"/>
              </w:rPr>
            </w:pPr>
          </w:p>
        </w:tc>
        <w:tc>
          <w:tcPr>
            <w:tcW w:w="4328" w:type="dxa"/>
            <w:gridSpan w:val="6"/>
            <w:tcBorders>
              <w:top w:val="single" w:sz="6"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тұтыну шығыстары</w:t>
            </w:r>
            <w:r w:rsidR="00737818" w:rsidRPr="00A50E6A">
              <w:rPr>
                <w:rFonts w:ascii="Calibri" w:hAnsi="Calibri" w:cs="Arial"/>
                <w:color w:val="auto"/>
                <w:sz w:val="14"/>
              </w:rPr>
              <w:t>/</w:t>
            </w:r>
            <w:r w:rsidRPr="00A50E6A">
              <w:rPr>
                <w:rFonts w:ascii="Calibri" w:hAnsi="Calibri" w:cs="Arial"/>
                <w:color w:val="auto"/>
                <w:sz w:val="14"/>
              </w:rPr>
              <w:t>потребительские расходы</w:t>
            </w:r>
          </w:p>
        </w:tc>
      </w:tr>
      <w:tr w:rsidR="000B5F1A" w:rsidRPr="00A50E6A" w:rsidTr="00C22F06">
        <w:trPr>
          <w:cantSplit/>
          <w:tblHeader/>
          <w:jc w:val="center"/>
        </w:trPr>
        <w:tc>
          <w:tcPr>
            <w:tcW w:w="1702" w:type="dxa"/>
            <w:vMerge/>
            <w:tcBorders>
              <w:top w:val="single" w:sz="6" w:space="0" w:color="000000"/>
              <w:bottom w:val="single" w:sz="6"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92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885"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86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84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82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2014</w:t>
            </w:r>
          </w:p>
        </w:tc>
        <w:tc>
          <w:tcPr>
            <w:tcW w:w="83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9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9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1006"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sz w:val="14"/>
                <w:lang w:val="kk-KZ"/>
              </w:rPr>
              <w:t>2013</w:t>
            </w:r>
          </w:p>
        </w:tc>
        <w:tc>
          <w:tcPr>
            <w:tcW w:w="90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sz w:val="14"/>
                <w:lang w:val="kk-KZ"/>
              </w:rPr>
              <w:t>2014</w:t>
            </w:r>
          </w:p>
        </w:tc>
      </w:tr>
      <w:tr w:rsidR="000B5F1A" w:rsidRPr="00A50E6A" w:rsidTr="00C22F06">
        <w:trPr>
          <w:jc w:val="center"/>
        </w:trPr>
        <w:tc>
          <w:tcPr>
            <w:tcW w:w="1702"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92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293 514</w:t>
            </w:r>
          </w:p>
        </w:tc>
        <w:tc>
          <w:tcPr>
            <w:tcW w:w="885"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346 706</w:t>
            </w:r>
          </w:p>
        </w:tc>
        <w:tc>
          <w:tcPr>
            <w:tcW w:w="868" w:type="dxa"/>
            <w:vAlign w:val="bottom"/>
          </w:tcPr>
          <w:p w:rsidR="000B5F1A" w:rsidRPr="00A50E6A" w:rsidRDefault="000B5F1A" w:rsidP="00D05F5B">
            <w:pPr>
              <w:spacing w:after="0" w:line="240" w:lineRule="auto"/>
              <w:jc w:val="right"/>
              <w:rPr>
                <w:rFonts w:eastAsia="Arial" w:cs="Arial"/>
                <w:sz w:val="18"/>
                <w:lang w:val="en-US"/>
              </w:rPr>
            </w:pPr>
            <w:r w:rsidRPr="00A50E6A">
              <w:rPr>
                <w:rFonts w:cs="Arial"/>
                <w:sz w:val="16"/>
              </w:rPr>
              <w:t>382 636</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417 555</w:t>
            </w:r>
          </w:p>
        </w:tc>
        <w:tc>
          <w:tcPr>
            <w:tcW w:w="829"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445 569</w:t>
            </w:r>
          </w:p>
        </w:tc>
        <w:tc>
          <w:tcPr>
            <w:tcW w:w="830"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275 369</w:t>
            </w:r>
          </w:p>
        </w:tc>
        <w:tc>
          <w:tcPr>
            <w:tcW w:w="791"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323 298</w:t>
            </w:r>
          </w:p>
        </w:tc>
        <w:tc>
          <w:tcPr>
            <w:tcW w:w="903" w:type="dxa"/>
            <w:gridSpan w:val="2"/>
            <w:vAlign w:val="bottom"/>
          </w:tcPr>
          <w:p w:rsidR="000B5F1A" w:rsidRPr="00A50E6A" w:rsidRDefault="000B5F1A" w:rsidP="00D05F5B">
            <w:pPr>
              <w:spacing w:after="0" w:line="240" w:lineRule="auto"/>
              <w:jc w:val="right"/>
              <w:rPr>
                <w:rFonts w:eastAsia="Arial" w:cs="Arial"/>
                <w:sz w:val="18"/>
                <w:lang w:val="kk-KZ"/>
              </w:rPr>
            </w:pPr>
            <w:r w:rsidRPr="00A50E6A">
              <w:rPr>
                <w:rFonts w:cs="Arial"/>
                <w:sz w:val="16"/>
              </w:rPr>
              <w:t>355 556</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386 836</w:t>
            </w:r>
          </w:p>
        </w:tc>
        <w:tc>
          <w:tcPr>
            <w:tcW w:w="902"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411 133</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316 523</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333 849</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362 238</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378 895</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432 713</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288 724</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297 836</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325 894</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336 116</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374 677</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327 421</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360 590</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398 001</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434 104</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452 287</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305 118</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334 722</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363 751</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389 105</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409 043</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310 865</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409 643</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419 374</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475 107</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485 485</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299 081</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386 315</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392 668</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445 735</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452 938</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325 315</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341 844</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370 376</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389 924</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407 502</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292 432</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312 882</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339 947</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352 116</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361 812</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240 661</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288 603</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327 209</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360 476</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385 564</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232 275</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273 012</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303 123</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330 815</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349 564</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195 970</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269 500</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277 319</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329 924</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341 476</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188 634</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261 857</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267 914</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318 922</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326 890</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361 190</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400 319</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478 444</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489 494</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539 985</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319 688</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346 720</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412 633</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418 008</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459 872</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254 844</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310 464</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346 163</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379 676</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424 590</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237 769</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285 752</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313 773</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337 100</w:t>
            </w:r>
          </w:p>
        </w:tc>
        <w:tc>
          <w:tcPr>
            <w:tcW w:w="902" w:type="dxa"/>
            <w:vAlign w:val="bottom"/>
          </w:tcPr>
          <w:p w:rsidR="000B5F1A" w:rsidRPr="00A50E6A" w:rsidRDefault="000B5F1A" w:rsidP="00D05F5B">
            <w:pPr>
              <w:spacing w:after="0" w:line="240" w:lineRule="auto"/>
              <w:ind w:left="-65"/>
              <w:jc w:val="right"/>
              <w:rPr>
                <w:rFonts w:cs="Arial"/>
                <w:snapToGrid w:val="0"/>
                <w:sz w:val="16"/>
              </w:rPr>
            </w:pPr>
            <w:r w:rsidRPr="00A50E6A">
              <w:rPr>
                <w:rFonts w:cs="Arial"/>
                <w:snapToGrid w:val="0"/>
                <w:sz w:val="16"/>
              </w:rPr>
              <w:t xml:space="preserve">   370 128</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238 951</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324 509</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359 311</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373 550</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381 461</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221 936</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305 603</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332 389</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338 082</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344 047</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286 742</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294 750</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357 174</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435 726</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455 490</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278 685</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288 852</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345 633</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420 077</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437 003</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185 037</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223 690</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245 750</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271 552</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291 520</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176 457</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214 325</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236 229</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261 599</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278 976</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314 029</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326 544</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374 792</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420 626</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434 831</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288 315</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301 911</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353 055</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396 372</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414 967</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288 996</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305 062</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358 528</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362 050</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406 031</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262 980</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265 948</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318 018</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315 729</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352 195</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262 032</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322 945</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388 787</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418 399</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444 918</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243 007</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297 709</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354 691</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382 681</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406 477</w:t>
            </w:r>
          </w:p>
        </w:tc>
      </w:tr>
      <w:tr w:rsidR="000B5F1A" w:rsidRPr="00A50E6A" w:rsidTr="00C22F06">
        <w:trPr>
          <w:jc w:val="center"/>
        </w:trPr>
        <w:tc>
          <w:tcPr>
            <w:tcW w:w="1702"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9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550 021</w:t>
            </w:r>
          </w:p>
        </w:tc>
        <w:tc>
          <w:tcPr>
            <w:tcW w:w="885"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478 505</w:t>
            </w:r>
          </w:p>
        </w:tc>
        <w:tc>
          <w:tcPr>
            <w:tcW w:w="86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492 127</w:t>
            </w:r>
          </w:p>
        </w:tc>
        <w:tc>
          <w:tcPr>
            <w:tcW w:w="843" w:type="dxa"/>
            <w:vAlign w:val="bottom"/>
          </w:tcPr>
          <w:p w:rsidR="000B5F1A" w:rsidRPr="00A50E6A" w:rsidRDefault="000B5F1A" w:rsidP="00D05F5B">
            <w:pPr>
              <w:spacing w:after="0" w:line="240" w:lineRule="auto"/>
              <w:jc w:val="right"/>
              <w:rPr>
                <w:rFonts w:cs="Arial"/>
                <w:sz w:val="16"/>
              </w:rPr>
            </w:pPr>
            <w:r w:rsidRPr="00A50E6A">
              <w:rPr>
                <w:rFonts w:cs="Arial"/>
                <w:sz w:val="16"/>
              </w:rPr>
              <w:t>528 172</w:t>
            </w:r>
          </w:p>
        </w:tc>
        <w:tc>
          <w:tcPr>
            <w:tcW w:w="82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557 405</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503 897</w:t>
            </w:r>
          </w:p>
        </w:tc>
        <w:tc>
          <w:tcPr>
            <w:tcW w:w="79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440 604</w:t>
            </w:r>
          </w:p>
        </w:tc>
        <w:tc>
          <w:tcPr>
            <w:tcW w:w="903" w:type="dxa"/>
            <w:gridSpan w:val="2"/>
            <w:vAlign w:val="bottom"/>
          </w:tcPr>
          <w:p w:rsidR="000B5F1A" w:rsidRPr="00A50E6A" w:rsidRDefault="000B5F1A" w:rsidP="00D05F5B">
            <w:pPr>
              <w:spacing w:after="0" w:line="240" w:lineRule="auto"/>
              <w:jc w:val="right"/>
              <w:rPr>
                <w:rFonts w:eastAsia="Arial" w:cs="Arial"/>
                <w:sz w:val="18"/>
              </w:rPr>
            </w:pPr>
            <w:r w:rsidRPr="00A50E6A">
              <w:rPr>
                <w:rFonts w:cs="Arial"/>
                <w:sz w:val="16"/>
              </w:rPr>
              <w:t>458 249</w:t>
            </w:r>
          </w:p>
        </w:tc>
        <w:tc>
          <w:tcPr>
            <w:tcW w:w="902" w:type="dxa"/>
            <w:vAlign w:val="bottom"/>
          </w:tcPr>
          <w:p w:rsidR="000B5F1A" w:rsidRPr="00A50E6A" w:rsidRDefault="000B5F1A" w:rsidP="00D05F5B">
            <w:pPr>
              <w:spacing w:after="0" w:line="240" w:lineRule="auto"/>
              <w:jc w:val="right"/>
              <w:rPr>
                <w:rFonts w:cs="Arial"/>
                <w:sz w:val="16"/>
              </w:rPr>
            </w:pPr>
            <w:r w:rsidRPr="00A50E6A">
              <w:rPr>
                <w:rFonts w:cs="Arial"/>
                <w:sz w:val="16"/>
              </w:rPr>
              <w:t>491 678</w:t>
            </w:r>
          </w:p>
        </w:tc>
        <w:tc>
          <w:tcPr>
            <w:tcW w:w="90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526 693</w:t>
            </w:r>
          </w:p>
        </w:tc>
      </w:tr>
      <w:tr w:rsidR="000B5F1A" w:rsidRPr="00A50E6A" w:rsidTr="00C22F06">
        <w:trPr>
          <w:jc w:val="center"/>
        </w:trPr>
        <w:tc>
          <w:tcPr>
            <w:tcW w:w="1702"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92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489 918</w:t>
            </w:r>
          </w:p>
        </w:tc>
        <w:tc>
          <w:tcPr>
            <w:tcW w:w="885"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551 964</w:t>
            </w:r>
          </w:p>
        </w:tc>
        <w:tc>
          <w:tcPr>
            <w:tcW w:w="868"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592 504</w:t>
            </w:r>
          </w:p>
        </w:tc>
        <w:tc>
          <w:tcPr>
            <w:tcW w:w="84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642 957</w:t>
            </w:r>
          </w:p>
        </w:tc>
        <w:tc>
          <w:tcPr>
            <w:tcW w:w="829"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698 551</w:t>
            </w:r>
          </w:p>
        </w:tc>
        <w:tc>
          <w:tcPr>
            <w:tcW w:w="83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482 652</w:t>
            </w:r>
          </w:p>
        </w:tc>
        <w:tc>
          <w:tcPr>
            <w:tcW w:w="791"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534 565</w:t>
            </w:r>
          </w:p>
        </w:tc>
        <w:tc>
          <w:tcPr>
            <w:tcW w:w="903" w:type="dxa"/>
            <w:gridSpan w:val="2"/>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574 395</w:t>
            </w:r>
          </w:p>
        </w:tc>
        <w:tc>
          <w:tcPr>
            <w:tcW w:w="90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625 154</w:t>
            </w:r>
          </w:p>
        </w:tc>
        <w:tc>
          <w:tcPr>
            <w:tcW w:w="902"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677 701</w:t>
            </w:r>
          </w:p>
        </w:tc>
      </w:tr>
    </w:tbl>
    <w:p w:rsidR="000B5F1A" w:rsidRPr="00A50E6A" w:rsidRDefault="000B5F1A" w:rsidP="00D05F5B">
      <w:pPr>
        <w:pStyle w:val="afe"/>
        <w:spacing w:before="0"/>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w:t>
      </w:r>
      <w:r w:rsidR="00737818" w:rsidRPr="00A50E6A">
        <w:rPr>
          <w:rFonts w:ascii="Calibri" w:hAnsi="Calibri" w:cs="Arial"/>
          <w:b w:val="0"/>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0" w:type="dxa"/>
          <w:right w:w="0" w:type="dxa"/>
        </w:tblCellMar>
        <w:tblLook w:val="0000"/>
      </w:tblPr>
      <w:tblGrid>
        <w:gridCol w:w="2358"/>
        <w:gridCol w:w="774"/>
        <w:gridCol w:w="774"/>
        <w:gridCol w:w="774"/>
        <w:gridCol w:w="774"/>
        <w:gridCol w:w="864"/>
        <w:gridCol w:w="797"/>
        <w:gridCol w:w="830"/>
        <w:gridCol w:w="831"/>
        <w:gridCol w:w="839"/>
        <w:gridCol w:w="862"/>
      </w:tblGrid>
      <w:tr w:rsidR="000B5F1A" w:rsidRPr="00A50E6A" w:rsidTr="00C22F06">
        <w:trPr>
          <w:cantSplit/>
          <w:jc w:val="center"/>
        </w:trPr>
        <w:tc>
          <w:tcPr>
            <w:tcW w:w="2358" w:type="dxa"/>
            <w:vMerge w:val="restart"/>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rPr>
            </w:pPr>
          </w:p>
        </w:tc>
        <w:tc>
          <w:tcPr>
            <w:tcW w:w="8119" w:type="dxa"/>
            <w:gridSpan w:val="10"/>
            <w:tcBorders>
              <w:top w:val="single" w:sz="6" w:space="0" w:color="000000"/>
              <w:left w:val="single" w:sz="6" w:space="0" w:color="000000"/>
              <w:bottom w:val="single" w:sz="4"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r w:rsidR="00737818" w:rsidRPr="00A50E6A">
              <w:rPr>
                <w:rFonts w:ascii="Calibri" w:hAnsi="Calibri" w:cs="Arial"/>
                <w:color w:val="auto"/>
                <w:sz w:val="14"/>
                <w:lang w:val="kk-KZ"/>
              </w:rPr>
              <w:t>/</w:t>
            </w:r>
            <w:r w:rsidRPr="00A50E6A">
              <w:rPr>
                <w:rFonts w:ascii="Calibri" w:hAnsi="Calibri" w:cs="Arial"/>
                <w:color w:val="auto"/>
                <w:sz w:val="14"/>
                <w:lang w:val="kk-KZ"/>
              </w:rPr>
              <w:t>В</w:t>
            </w:r>
            <w:r w:rsidRPr="00A50E6A">
              <w:rPr>
                <w:rFonts w:ascii="Calibri" w:hAnsi="Calibri" w:cs="Arial"/>
                <w:color w:val="auto"/>
                <w:sz w:val="14"/>
              </w:rPr>
              <w:t xml:space="preserve"> том числе</w:t>
            </w:r>
          </w:p>
        </w:tc>
      </w:tr>
      <w:tr w:rsidR="000B5F1A" w:rsidRPr="00A50E6A" w:rsidTr="00C22F06">
        <w:trPr>
          <w:cantSplit/>
          <w:jc w:val="center"/>
        </w:trPr>
        <w:tc>
          <w:tcPr>
            <w:tcW w:w="2358"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sz w:val="14"/>
              </w:rPr>
            </w:pPr>
          </w:p>
        </w:tc>
        <w:tc>
          <w:tcPr>
            <w:tcW w:w="3960"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салықтар, алымдар, төлемдер</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налоги, сборы, платежи</w:t>
            </w:r>
          </w:p>
        </w:tc>
        <w:tc>
          <w:tcPr>
            <w:tcW w:w="4159"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өзге де шығыстар</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rPr>
              <w:t>прочие расходы</w:t>
            </w:r>
          </w:p>
        </w:tc>
      </w:tr>
      <w:tr w:rsidR="000B5F1A" w:rsidRPr="00A50E6A" w:rsidTr="00C22F06">
        <w:trPr>
          <w:cantSplit/>
          <w:jc w:val="center"/>
        </w:trPr>
        <w:tc>
          <w:tcPr>
            <w:tcW w:w="2358"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sz w:val="14"/>
              </w:rPr>
            </w:pPr>
          </w:p>
        </w:tc>
        <w:tc>
          <w:tcPr>
            <w:tcW w:w="77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2010</w:t>
            </w:r>
          </w:p>
        </w:tc>
        <w:tc>
          <w:tcPr>
            <w:tcW w:w="77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77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77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2013</w:t>
            </w:r>
          </w:p>
        </w:tc>
        <w:tc>
          <w:tcPr>
            <w:tcW w:w="86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2014</w:t>
            </w:r>
          </w:p>
        </w:tc>
        <w:tc>
          <w:tcPr>
            <w:tcW w:w="79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2010</w:t>
            </w:r>
          </w:p>
        </w:tc>
        <w:tc>
          <w:tcPr>
            <w:tcW w:w="83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83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83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rPr>
            </w:pPr>
            <w:r w:rsidRPr="00A50E6A">
              <w:rPr>
                <w:rFonts w:ascii="Calibri" w:hAnsi="Calibri" w:cs="Arial"/>
                <w:b/>
                <w:color w:val="auto"/>
                <w:sz w:val="14"/>
                <w:lang w:val="kk-KZ"/>
              </w:rPr>
              <w:t>2013</w:t>
            </w:r>
          </w:p>
        </w:tc>
        <w:tc>
          <w:tcPr>
            <w:tcW w:w="86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b/>
                <w:color w:val="auto"/>
              </w:rPr>
            </w:pPr>
            <w:r w:rsidRPr="00A50E6A">
              <w:rPr>
                <w:rFonts w:ascii="Calibri" w:hAnsi="Calibri" w:cs="Arial"/>
                <w:b/>
                <w:color w:val="auto"/>
                <w:sz w:val="14"/>
                <w:lang w:val="kk-KZ"/>
              </w:rPr>
              <w:t>2014</w:t>
            </w:r>
          </w:p>
        </w:tc>
      </w:tr>
      <w:tr w:rsidR="000B5F1A" w:rsidRPr="00A50E6A" w:rsidTr="00C22F06">
        <w:trPr>
          <w:jc w:val="center"/>
        </w:trPr>
        <w:tc>
          <w:tcPr>
            <w:tcW w:w="2358"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74"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420</w:t>
            </w:r>
          </w:p>
        </w:tc>
        <w:tc>
          <w:tcPr>
            <w:tcW w:w="774"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736</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634</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720</w:t>
            </w:r>
          </w:p>
        </w:tc>
        <w:tc>
          <w:tcPr>
            <w:tcW w:w="864"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785</w:t>
            </w:r>
          </w:p>
        </w:tc>
        <w:tc>
          <w:tcPr>
            <w:tcW w:w="797"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17 725</w:t>
            </w:r>
          </w:p>
        </w:tc>
        <w:tc>
          <w:tcPr>
            <w:tcW w:w="830"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22 672</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26 446</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29 999</w:t>
            </w:r>
          </w:p>
        </w:tc>
        <w:tc>
          <w:tcPr>
            <w:tcW w:w="862"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33 651</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444</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638</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662</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651</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843</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27 355</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35 375</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35 682</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42 128</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57 193</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298</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446</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442</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411</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575</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22 005</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25 422</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33 808</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44 588</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42 669</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244</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1 028</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894</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848</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1 120</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11 540</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22 300</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25 812</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28 524</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31 427</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567</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535</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418</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452</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435</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32 316</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28 427</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30 011</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37 356</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45 255</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373</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326</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320</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454</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8 363</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15 218</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23 760</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29 341</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35 546</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245</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239</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202</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214</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7 318</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7 398</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9 166</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10 800</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14 372</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851</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1 181</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1 105</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1 047</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1 205</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40 651</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52 418</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64 706</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70 439</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78 908</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595</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846</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837</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916</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1 213</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16 480</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23 866</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31 553</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41 660</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53 249</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413</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310</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229</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349</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257</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16 602</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18 596</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26 693</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35 119</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37 157</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353</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216</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358</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683</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400</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7 704</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5 682</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11 183</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14 966</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18 087</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199</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546</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318</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421</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396</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8 381</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8 819</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9 203</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9 532</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12 148</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376</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605</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538</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868</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695</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25 338</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24 028</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21 199</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23 386</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19 169</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1 052</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887</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923</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784</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782</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24 964</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38 227</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39 587</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45 537</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53 054</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617</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1 228</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819</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822</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825</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18 408</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24 008</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33 277</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34 896</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37 616</w:t>
            </w:r>
          </w:p>
        </w:tc>
      </w:tr>
      <w:tr w:rsidR="000B5F1A" w:rsidRPr="00A50E6A" w:rsidTr="00C22F06">
        <w:trPr>
          <w:jc w:val="center"/>
        </w:trPr>
        <w:tc>
          <w:tcPr>
            <w:tcW w:w="23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1 042</w:t>
            </w:r>
          </w:p>
        </w:tc>
        <w:tc>
          <w:tcPr>
            <w:tcW w:w="77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1 061</w:t>
            </w:r>
          </w:p>
        </w:tc>
        <w:tc>
          <w:tcPr>
            <w:tcW w:w="774"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909</w:t>
            </w:r>
          </w:p>
        </w:tc>
        <w:tc>
          <w:tcPr>
            <w:tcW w:w="774" w:type="dxa"/>
            <w:vAlign w:val="bottom"/>
          </w:tcPr>
          <w:p w:rsidR="000B5F1A" w:rsidRPr="00A50E6A" w:rsidRDefault="000B5F1A" w:rsidP="00D05F5B">
            <w:pPr>
              <w:spacing w:after="0" w:line="240" w:lineRule="auto"/>
              <w:jc w:val="right"/>
              <w:rPr>
                <w:rFonts w:cs="Arial"/>
                <w:sz w:val="16"/>
              </w:rPr>
            </w:pPr>
            <w:r w:rsidRPr="00A50E6A">
              <w:rPr>
                <w:rFonts w:cs="Arial"/>
                <w:sz w:val="16"/>
              </w:rPr>
              <w:t>591</w:t>
            </w:r>
          </w:p>
        </w:tc>
        <w:tc>
          <w:tcPr>
            <w:tcW w:w="86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1 040</w:t>
            </w:r>
          </w:p>
        </w:tc>
        <w:tc>
          <w:tcPr>
            <w:tcW w:w="79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45 082</w:t>
            </w:r>
          </w:p>
        </w:tc>
        <w:tc>
          <w:tcPr>
            <w:tcW w:w="83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36 840</w:t>
            </w:r>
          </w:p>
        </w:tc>
        <w:tc>
          <w:tcPr>
            <w:tcW w:w="831" w:type="dxa"/>
            <w:vAlign w:val="bottom"/>
          </w:tcPr>
          <w:p w:rsidR="000B5F1A" w:rsidRPr="00A50E6A" w:rsidRDefault="000B5F1A" w:rsidP="00D05F5B">
            <w:pPr>
              <w:spacing w:after="0" w:line="240" w:lineRule="auto"/>
              <w:jc w:val="right"/>
              <w:rPr>
                <w:rFonts w:eastAsia="Arial" w:cs="Arial"/>
              </w:rPr>
            </w:pPr>
            <w:r w:rsidRPr="00A50E6A">
              <w:rPr>
                <w:rFonts w:cs="Arial"/>
                <w:sz w:val="16"/>
              </w:rPr>
              <w:t>32 969</w:t>
            </w:r>
          </w:p>
        </w:tc>
        <w:tc>
          <w:tcPr>
            <w:tcW w:w="839" w:type="dxa"/>
            <w:vAlign w:val="bottom"/>
          </w:tcPr>
          <w:p w:rsidR="000B5F1A" w:rsidRPr="00A50E6A" w:rsidRDefault="000B5F1A" w:rsidP="00D05F5B">
            <w:pPr>
              <w:spacing w:after="0" w:line="240" w:lineRule="auto"/>
              <w:jc w:val="right"/>
              <w:rPr>
                <w:rFonts w:cs="Arial"/>
                <w:sz w:val="16"/>
              </w:rPr>
            </w:pPr>
            <w:r w:rsidRPr="00A50E6A">
              <w:rPr>
                <w:rFonts w:cs="Arial"/>
                <w:sz w:val="16"/>
              </w:rPr>
              <w:t>35 903</w:t>
            </w:r>
          </w:p>
        </w:tc>
        <w:tc>
          <w:tcPr>
            <w:tcW w:w="86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29 672</w:t>
            </w:r>
          </w:p>
        </w:tc>
      </w:tr>
      <w:tr w:rsidR="000B5F1A" w:rsidRPr="00A50E6A" w:rsidTr="00C22F06">
        <w:trPr>
          <w:jc w:val="center"/>
        </w:trPr>
        <w:tc>
          <w:tcPr>
            <w:tcW w:w="2358"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74"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279</w:t>
            </w:r>
          </w:p>
        </w:tc>
        <w:tc>
          <w:tcPr>
            <w:tcW w:w="774"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765</w:t>
            </w:r>
          </w:p>
        </w:tc>
        <w:tc>
          <w:tcPr>
            <w:tcW w:w="774"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801</w:t>
            </w:r>
          </w:p>
        </w:tc>
        <w:tc>
          <w:tcPr>
            <w:tcW w:w="774"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1 580</w:t>
            </w:r>
          </w:p>
        </w:tc>
        <w:tc>
          <w:tcPr>
            <w:tcW w:w="86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1 446</w:t>
            </w:r>
          </w:p>
        </w:tc>
        <w:tc>
          <w:tcPr>
            <w:tcW w:w="797"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6 987</w:t>
            </w:r>
          </w:p>
        </w:tc>
        <w:tc>
          <w:tcPr>
            <w:tcW w:w="83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16 634</w:t>
            </w:r>
          </w:p>
        </w:tc>
        <w:tc>
          <w:tcPr>
            <w:tcW w:w="831" w:type="dxa"/>
            <w:tcBorders>
              <w:bottom w:val="single" w:sz="4" w:space="0" w:color="000000"/>
            </w:tcBorders>
            <w:vAlign w:val="bottom"/>
          </w:tcPr>
          <w:p w:rsidR="000B5F1A" w:rsidRPr="00A50E6A" w:rsidRDefault="000B5F1A" w:rsidP="00D05F5B">
            <w:pPr>
              <w:spacing w:after="0" w:line="240" w:lineRule="auto"/>
              <w:jc w:val="right"/>
              <w:rPr>
                <w:rFonts w:eastAsia="Arial" w:cs="Arial"/>
              </w:rPr>
            </w:pPr>
            <w:r w:rsidRPr="00A50E6A">
              <w:rPr>
                <w:rFonts w:cs="Arial"/>
                <w:sz w:val="16"/>
              </w:rPr>
              <w:t>17 308</w:t>
            </w:r>
          </w:p>
        </w:tc>
        <w:tc>
          <w:tcPr>
            <w:tcW w:w="839"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16 223</w:t>
            </w:r>
          </w:p>
        </w:tc>
        <w:tc>
          <w:tcPr>
            <w:tcW w:w="862"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19 404</w:t>
            </w:r>
          </w:p>
        </w:tc>
      </w:tr>
    </w:tbl>
    <w:p w:rsidR="00737818" w:rsidRPr="00A50E6A" w:rsidRDefault="00737818"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lastRenderedPageBreak/>
        <w:t>3.15 Өңірлер бойынша халықтың ақшалай шығыстарының құрылымы</w:t>
      </w:r>
    </w:p>
    <w:p w:rsidR="000B5F1A" w:rsidRPr="00A50E6A" w:rsidRDefault="000B5F1A" w:rsidP="00D05F5B">
      <w:pPr>
        <w:spacing w:after="0" w:line="240" w:lineRule="auto"/>
        <w:jc w:val="center"/>
        <w:rPr>
          <w:rFonts w:cs="Arial"/>
          <w:sz w:val="20"/>
          <w:szCs w:val="20"/>
          <w:lang w:val="kk-KZ"/>
        </w:rPr>
      </w:pPr>
      <w:r w:rsidRPr="00A50E6A">
        <w:rPr>
          <w:rFonts w:cs="Arial"/>
          <w:b/>
          <w:sz w:val="20"/>
          <w:szCs w:val="20"/>
        </w:rPr>
        <w:t xml:space="preserve">Структура денежных расходов населения </w:t>
      </w:r>
      <w:r w:rsidRPr="00A50E6A">
        <w:rPr>
          <w:rFonts w:cs="Arial"/>
          <w:b/>
          <w:sz w:val="20"/>
          <w:szCs w:val="20"/>
          <w:lang w:val="kk-KZ"/>
        </w:rPr>
        <w:t>по регионам</w:t>
      </w:r>
    </w:p>
    <w:p w:rsidR="000B5F1A" w:rsidRPr="00A50E6A" w:rsidRDefault="000B5F1A"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737818"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Pr="00A50E6A">
        <w:rPr>
          <w:rFonts w:ascii="Calibri" w:hAnsi="Calibri" w:cs="Arial"/>
          <w:color w:val="auto"/>
          <w:sz w:val="15"/>
          <w:szCs w:val="15"/>
        </w:rPr>
        <w:t>в процентах</w:t>
      </w:r>
    </w:p>
    <w:tbl>
      <w:tblPr>
        <w:tblW w:w="0" w:type="auto"/>
        <w:jc w:val="center"/>
        <w:tblLayout w:type="fixed"/>
        <w:tblCellMar>
          <w:left w:w="0" w:type="dxa"/>
          <w:right w:w="0" w:type="dxa"/>
        </w:tblCellMar>
        <w:tblLook w:val="0000"/>
      </w:tblPr>
      <w:tblGrid>
        <w:gridCol w:w="2343"/>
        <w:gridCol w:w="728"/>
        <w:gridCol w:w="784"/>
        <w:gridCol w:w="826"/>
        <w:gridCol w:w="756"/>
        <w:gridCol w:w="827"/>
        <w:gridCol w:w="773"/>
        <w:gridCol w:w="841"/>
        <w:gridCol w:w="842"/>
        <w:gridCol w:w="759"/>
        <w:gridCol w:w="759"/>
      </w:tblGrid>
      <w:tr w:rsidR="000B5F1A" w:rsidRPr="00A50E6A" w:rsidTr="00C22F06">
        <w:trPr>
          <w:cantSplit/>
          <w:trHeight w:val="65"/>
          <w:tblHeader/>
          <w:jc w:val="center"/>
        </w:trPr>
        <w:tc>
          <w:tcPr>
            <w:tcW w:w="2343" w:type="dxa"/>
            <w:vMerge w:val="restart"/>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rPr>
            </w:pPr>
          </w:p>
        </w:tc>
        <w:tc>
          <w:tcPr>
            <w:tcW w:w="3921" w:type="dxa"/>
            <w:gridSpan w:val="5"/>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Ақшалай шығыстар – барлығы</w:t>
            </w:r>
            <w:r w:rsidR="00737818" w:rsidRPr="00A50E6A">
              <w:rPr>
                <w:rFonts w:ascii="Calibri" w:hAnsi="Calibri" w:cs="Arial"/>
                <w:color w:val="auto"/>
                <w:sz w:val="14"/>
                <w:lang w:val="kk-KZ"/>
              </w:rPr>
              <w:t>/</w:t>
            </w:r>
            <w:r w:rsidRPr="00A50E6A">
              <w:rPr>
                <w:rFonts w:ascii="Calibri" w:hAnsi="Calibri" w:cs="Arial"/>
                <w:color w:val="auto"/>
                <w:sz w:val="14"/>
                <w:lang w:val="kk-KZ"/>
              </w:rPr>
              <w:t>Денежные расходы - всего</w:t>
            </w:r>
          </w:p>
        </w:tc>
        <w:tc>
          <w:tcPr>
            <w:tcW w:w="3974"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r w:rsidR="00737818" w:rsidRPr="00A50E6A">
              <w:rPr>
                <w:rFonts w:ascii="Calibri" w:hAnsi="Calibri" w:cs="Arial"/>
                <w:color w:val="auto"/>
                <w:sz w:val="14"/>
              </w:rPr>
              <w:t>/</w:t>
            </w:r>
            <w:r w:rsidRPr="00A50E6A">
              <w:rPr>
                <w:rFonts w:ascii="Calibri" w:hAnsi="Calibri" w:cs="Arial"/>
                <w:color w:val="auto"/>
                <w:sz w:val="14"/>
                <w:lang w:val="kk-KZ"/>
              </w:rPr>
              <w:t>В</w:t>
            </w:r>
            <w:r w:rsidRPr="00A50E6A">
              <w:rPr>
                <w:rFonts w:ascii="Calibri" w:hAnsi="Calibri" w:cs="Arial"/>
                <w:color w:val="auto"/>
                <w:sz w:val="14"/>
              </w:rPr>
              <w:t xml:space="preserve"> том числе</w:t>
            </w:r>
          </w:p>
        </w:tc>
      </w:tr>
      <w:tr w:rsidR="000B5F1A" w:rsidRPr="00A50E6A" w:rsidTr="00C22F06">
        <w:trPr>
          <w:cantSplit/>
          <w:jc w:val="center"/>
        </w:trPr>
        <w:tc>
          <w:tcPr>
            <w:tcW w:w="2343"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sz w:val="14"/>
              </w:rPr>
            </w:pPr>
          </w:p>
        </w:tc>
        <w:tc>
          <w:tcPr>
            <w:tcW w:w="3921" w:type="dxa"/>
            <w:gridSpan w:val="5"/>
            <w:vMerge/>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c>
          <w:tcPr>
            <w:tcW w:w="3974"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тұтыну шығыстары</w:t>
            </w:r>
            <w:r w:rsidR="00737818" w:rsidRPr="00A50E6A">
              <w:rPr>
                <w:rFonts w:ascii="Calibri" w:hAnsi="Calibri" w:cs="Arial"/>
                <w:color w:val="auto"/>
                <w:sz w:val="14"/>
              </w:rPr>
              <w:t>/</w:t>
            </w:r>
            <w:r w:rsidRPr="00A50E6A">
              <w:rPr>
                <w:rFonts w:ascii="Calibri" w:hAnsi="Calibri" w:cs="Arial"/>
                <w:color w:val="auto"/>
                <w:sz w:val="14"/>
              </w:rPr>
              <w:t>потребительские расходы</w:t>
            </w:r>
          </w:p>
        </w:tc>
      </w:tr>
      <w:tr w:rsidR="000B5F1A" w:rsidRPr="00A50E6A" w:rsidTr="00C22F06">
        <w:trPr>
          <w:cantSplit/>
          <w:jc w:val="center"/>
        </w:trPr>
        <w:tc>
          <w:tcPr>
            <w:tcW w:w="2343"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sz w:val="14"/>
              </w:rPr>
            </w:pPr>
          </w:p>
        </w:tc>
        <w:tc>
          <w:tcPr>
            <w:tcW w:w="72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8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82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5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82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2014</w:t>
            </w:r>
          </w:p>
        </w:tc>
        <w:tc>
          <w:tcPr>
            <w:tcW w:w="77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84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84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5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sz w:val="14"/>
                <w:lang w:val="kk-KZ"/>
              </w:rPr>
              <w:t>2013</w:t>
            </w:r>
          </w:p>
        </w:tc>
        <w:tc>
          <w:tcPr>
            <w:tcW w:w="75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2014</w:t>
            </w:r>
          </w:p>
        </w:tc>
      </w:tr>
      <w:tr w:rsidR="000B5F1A" w:rsidRPr="00A50E6A" w:rsidTr="00C22F06">
        <w:trPr>
          <w:jc w:val="center"/>
        </w:trPr>
        <w:tc>
          <w:tcPr>
            <w:tcW w:w="2343"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8"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7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93,8</w:t>
            </w:r>
          </w:p>
        </w:tc>
        <w:tc>
          <w:tcPr>
            <w:tcW w:w="841"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93,2</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92,9</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92,6</w:t>
            </w:r>
          </w:p>
        </w:tc>
        <w:tc>
          <w:tcPr>
            <w:tcW w:w="759"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92,3</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91,2</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89,2</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90,0</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88,7</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86,6</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93,2</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92,8</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91,4</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89,6</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90,4</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96,2</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94,3</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93,6</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93,8</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93,3</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89,9</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91,5</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91,8</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90,3</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88,8</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96,5</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94,6</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92,6</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91,8</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90,7</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96,3</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97,2</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96,6</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96,7</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95,7</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88,5</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86,6</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86,2</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85,4</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85,2</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93,3</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92,0</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90,6</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88,8</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87,2</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92,9</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94,2</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92,5</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90,5</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90,2</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97,2</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98,0</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96,8</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96,4</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95,9</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95,4</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95,8</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96,1</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96,3</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95,7</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91,8</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92,5</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94,2</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94,2</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95,4</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91,0</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87,2</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88,7</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87,2</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86,7</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92,7</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92,2</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91,2</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91,5</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91,4</w:t>
            </w:r>
          </w:p>
        </w:tc>
      </w:tr>
      <w:tr w:rsidR="000B5F1A" w:rsidRPr="00A50E6A" w:rsidTr="00C22F06">
        <w:trPr>
          <w:jc w:val="center"/>
        </w:trPr>
        <w:tc>
          <w:tcPr>
            <w:tcW w:w="234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r w:rsidRPr="00A50E6A">
              <w:rPr>
                <w:rFonts w:ascii="Calibri" w:hAnsi="Calibri" w:cs="Arial"/>
                <w:color w:val="auto"/>
                <w:lang w:val="kk-KZ"/>
              </w:rPr>
              <w:t>.</w:t>
            </w:r>
          </w:p>
        </w:tc>
        <w:tc>
          <w:tcPr>
            <w:tcW w:w="72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91,6</w:t>
            </w:r>
          </w:p>
        </w:tc>
        <w:tc>
          <w:tcPr>
            <w:tcW w:w="84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92,1</w:t>
            </w:r>
          </w:p>
        </w:tc>
        <w:tc>
          <w:tcPr>
            <w:tcW w:w="842"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93,1</w:t>
            </w:r>
          </w:p>
        </w:tc>
        <w:tc>
          <w:tcPr>
            <w:tcW w:w="759" w:type="dxa"/>
            <w:vAlign w:val="bottom"/>
          </w:tcPr>
          <w:p w:rsidR="000B5F1A" w:rsidRPr="00A50E6A" w:rsidRDefault="000B5F1A" w:rsidP="00D05F5B">
            <w:pPr>
              <w:spacing w:after="0" w:line="240" w:lineRule="auto"/>
              <w:jc w:val="right"/>
              <w:rPr>
                <w:rFonts w:cs="Arial"/>
                <w:sz w:val="16"/>
              </w:rPr>
            </w:pPr>
            <w:r w:rsidRPr="00A50E6A">
              <w:rPr>
                <w:rFonts w:cs="Arial"/>
                <w:sz w:val="16"/>
              </w:rPr>
              <w:t>93,1</w:t>
            </w:r>
          </w:p>
        </w:tc>
        <w:tc>
          <w:tcPr>
            <w:tcW w:w="75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94,5</w:t>
            </w:r>
          </w:p>
        </w:tc>
      </w:tr>
      <w:tr w:rsidR="000B5F1A" w:rsidRPr="00A50E6A" w:rsidTr="00C22F06">
        <w:trPr>
          <w:jc w:val="center"/>
        </w:trPr>
        <w:tc>
          <w:tcPr>
            <w:tcW w:w="2343"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2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84"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26"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56"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827"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7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98,5</w:t>
            </w:r>
          </w:p>
        </w:tc>
        <w:tc>
          <w:tcPr>
            <w:tcW w:w="841"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96,8</w:t>
            </w:r>
          </w:p>
        </w:tc>
        <w:tc>
          <w:tcPr>
            <w:tcW w:w="842"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96,9</w:t>
            </w:r>
          </w:p>
        </w:tc>
        <w:tc>
          <w:tcPr>
            <w:tcW w:w="759"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97,2</w:t>
            </w:r>
          </w:p>
        </w:tc>
        <w:tc>
          <w:tcPr>
            <w:tcW w:w="759"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97,0</w:t>
            </w:r>
          </w:p>
        </w:tc>
      </w:tr>
    </w:tbl>
    <w:p w:rsidR="000B5F1A" w:rsidRPr="00A50E6A" w:rsidRDefault="000B5F1A"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Продолжение</w:t>
      </w:r>
    </w:p>
    <w:tbl>
      <w:tblPr>
        <w:tblW w:w="10084" w:type="dxa"/>
        <w:jc w:val="center"/>
        <w:tblLayout w:type="fixed"/>
        <w:tblCellMar>
          <w:left w:w="0" w:type="dxa"/>
          <w:right w:w="0" w:type="dxa"/>
        </w:tblCellMar>
        <w:tblLook w:val="0000"/>
      </w:tblPr>
      <w:tblGrid>
        <w:gridCol w:w="2378"/>
        <w:gridCol w:w="728"/>
        <w:gridCol w:w="714"/>
        <w:gridCol w:w="868"/>
        <w:gridCol w:w="826"/>
        <w:gridCol w:w="730"/>
        <w:gridCol w:w="728"/>
        <w:gridCol w:w="850"/>
        <w:gridCol w:w="714"/>
        <w:gridCol w:w="731"/>
        <w:gridCol w:w="817"/>
      </w:tblGrid>
      <w:tr w:rsidR="000B5F1A" w:rsidRPr="00A50E6A" w:rsidTr="0057067C">
        <w:trPr>
          <w:cantSplit/>
          <w:tblHeader/>
          <w:jc w:val="center"/>
        </w:trPr>
        <w:tc>
          <w:tcPr>
            <w:tcW w:w="2378" w:type="dxa"/>
            <w:vMerge w:val="restart"/>
            <w:tcBorders>
              <w:top w:val="single" w:sz="6" w:space="0" w:color="000000"/>
              <w:bottom w:val="single" w:sz="6" w:space="0" w:color="000000"/>
            </w:tcBorders>
            <w:vAlign w:val="center"/>
          </w:tcPr>
          <w:p w:rsidR="000B5F1A" w:rsidRPr="00A50E6A" w:rsidRDefault="000B5F1A" w:rsidP="00D05F5B">
            <w:pPr>
              <w:pStyle w:val="aff0"/>
              <w:snapToGrid w:val="0"/>
              <w:rPr>
                <w:rFonts w:ascii="Calibri" w:hAnsi="Calibri" w:cs="Arial"/>
                <w:color w:val="auto"/>
              </w:rPr>
            </w:pPr>
          </w:p>
        </w:tc>
        <w:tc>
          <w:tcPr>
            <w:tcW w:w="7706" w:type="dxa"/>
            <w:gridSpan w:val="10"/>
            <w:tcBorders>
              <w:top w:val="single" w:sz="6" w:space="0" w:color="000000"/>
              <w:left w:val="single" w:sz="6" w:space="0" w:color="000000"/>
              <w:bottom w:val="single" w:sz="6"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r w:rsidR="00737818" w:rsidRPr="00A50E6A">
              <w:rPr>
                <w:rFonts w:ascii="Calibri" w:hAnsi="Calibri" w:cs="Arial"/>
                <w:color w:val="auto"/>
                <w:sz w:val="14"/>
              </w:rPr>
              <w:t>/</w:t>
            </w:r>
            <w:r w:rsidRPr="00A50E6A">
              <w:rPr>
                <w:rFonts w:ascii="Calibri" w:hAnsi="Calibri" w:cs="Arial"/>
                <w:color w:val="auto"/>
                <w:sz w:val="14"/>
                <w:lang w:val="kk-KZ"/>
              </w:rPr>
              <w:t>В</w:t>
            </w:r>
            <w:r w:rsidRPr="00A50E6A">
              <w:rPr>
                <w:rFonts w:ascii="Calibri" w:hAnsi="Calibri" w:cs="Arial"/>
                <w:color w:val="auto"/>
                <w:sz w:val="14"/>
              </w:rPr>
              <w:t xml:space="preserve"> том числе</w:t>
            </w:r>
          </w:p>
        </w:tc>
      </w:tr>
      <w:tr w:rsidR="000B5F1A" w:rsidRPr="00A50E6A" w:rsidTr="0057067C">
        <w:trPr>
          <w:cantSplit/>
          <w:tblHeader/>
          <w:jc w:val="center"/>
        </w:trPr>
        <w:tc>
          <w:tcPr>
            <w:tcW w:w="2378" w:type="dxa"/>
            <w:vMerge/>
            <w:tcBorders>
              <w:top w:val="single" w:sz="6" w:space="0" w:color="000000"/>
              <w:bottom w:val="single" w:sz="6" w:space="0" w:color="000000"/>
            </w:tcBorders>
            <w:vAlign w:val="center"/>
          </w:tcPr>
          <w:p w:rsidR="000B5F1A" w:rsidRPr="00A50E6A" w:rsidRDefault="000B5F1A" w:rsidP="00D05F5B">
            <w:pPr>
              <w:pStyle w:val="aff0"/>
              <w:snapToGrid w:val="0"/>
              <w:rPr>
                <w:rFonts w:ascii="Calibri" w:hAnsi="Calibri" w:cs="Arial"/>
                <w:color w:val="auto"/>
                <w:sz w:val="14"/>
                <w:lang w:val="kk-KZ"/>
              </w:rPr>
            </w:pPr>
          </w:p>
        </w:tc>
        <w:tc>
          <w:tcPr>
            <w:tcW w:w="3866"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салықтар, алымдар, төлемдер</w:t>
            </w:r>
          </w:p>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rPr>
              <w:t>налоги, сборы, платежи</w:t>
            </w:r>
          </w:p>
        </w:tc>
        <w:tc>
          <w:tcPr>
            <w:tcW w:w="3840" w:type="dxa"/>
            <w:gridSpan w:val="5"/>
            <w:tcBorders>
              <w:top w:val="single" w:sz="6" w:space="0" w:color="000000"/>
              <w:left w:val="single" w:sz="4"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өзге де шығыстар</w:t>
            </w:r>
          </w:p>
          <w:p w:rsidR="000B5F1A" w:rsidRPr="00A50E6A" w:rsidRDefault="000B5F1A" w:rsidP="00D05F5B">
            <w:pPr>
              <w:pStyle w:val="aff0"/>
              <w:rPr>
                <w:rFonts w:ascii="Calibri" w:hAnsi="Calibri" w:cs="Arial"/>
                <w:color w:val="auto"/>
              </w:rPr>
            </w:pPr>
            <w:r w:rsidRPr="00A50E6A">
              <w:rPr>
                <w:rFonts w:ascii="Calibri" w:hAnsi="Calibri" w:cs="Arial"/>
                <w:color w:val="auto"/>
                <w:sz w:val="14"/>
              </w:rPr>
              <w:t>прочие расходы</w:t>
            </w:r>
          </w:p>
        </w:tc>
      </w:tr>
      <w:tr w:rsidR="000B5F1A" w:rsidRPr="00A50E6A" w:rsidTr="0057067C">
        <w:trPr>
          <w:cantSplit/>
          <w:tblHeader/>
          <w:jc w:val="center"/>
        </w:trPr>
        <w:tc>
          <w:tcPr>
            <w:tcW w:w="2378" w:type="dxa"/>
            <w:vMerge/>
            <w:tcBorders>
              <w:top w:val="single" w:sz="6" w:space="0" w:color="000000"/>
              <w:bottom w:val="single" w:sz="6" w:space="0" w:color="000000"/>
            </w:tcBorders>
            <w:vAlign w:val="center"/>
          </w:tcPr>
          <w:p w:rsidR="000B5F1A" w:rsidRPr="00A50E6A" w:rsidRDefault="000B5F1A" w:rsidP="00D05F5B">
            <w:pPr>
              <w:pStyle w:val="aff0"/>
              <w:snapToGrid w:val="0"/>
              <w:rPr>
                <w:rFonts w:ascii="Calibri" w:hAnsi="Calibri" w:cs="Arial"/>
                <w:color w:val="auto"/>
                <w:sz w:val="14"/>
                <w:lang w:val="kk-KZ"/>
              </w:rPr>
            </w:pPr>
          </w:p>
        </w:tc>
        <w:tc>
          <w:tcPr>
            <w:tcW w:w="72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1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86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82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73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2014</w:t>
            </w:r>
          </w:p>
        </w:tc>
        <w:tc>
          <w:tcPr>
            <w:tcW w:w="72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85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1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3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sz w:val="14"/>
                <w:lang w:val="kk-KZ"/>
              </w:rPr>
              <w:t>2013</w:t>
            </w:r>
          </w:p>
        </w:tc>
        <w:tc>
          <w:tcPr>
            <w:tcW w:w="81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sz w:val="14"/>
                <w:lang w:val="kk-KZ"/>
              </w:rPr>
              <w:t>2014</w:t>
            </w:r>
          </w:p>
        </w:tc>
      </w:tr>
      <w:tr w:rsidR="0057067C" w:rsidRPr="00A50E6A" w:rsidTr="0057067C">
        <w:trPr>
          <w:jc w:val="center"/>
        </w:trPr>
        <w:tc>
          <w:tcPr>
            <w:tcW w:w="2378" w:type="dxa"/>
            <w:vAlign w:val="bottom"/>
          </w:tcPr>
          <w:p w:rsidR="0057067C" w:rsidRPr="00A50E6A" w:rsidRDefault="0057067C"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8" w:type="dxa"/>
            <w:tcBorders>
              <w:top w:val="single" w:sz="4" w:space="0" w:color="000000"/>
            </w:tcBorders>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714" w:type="dxa"/>
            <w:tcBorders>
              <w:top w:val="single" w:sz="4" w:space="0" w:color="000000"/>
            </w:tcBorders>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0,2</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pStyle w:val="d1f2eeebe1e5f6"/>
              <w:suppressAutoHyphens/>
              <w:autoSpaceDE w:val="0"/>
              <w:rPr>
                <w:rFonts w:ascii="Calibri" w:hAnsi="Calibri" w:cs="Arial"/>
                <w:color w:val="auto"/>
              </w:rPr>
            </w:pPr>
            <w:r w:rsidRPr="00A50E6A">
              <w:rPr>
                <w:rFonts w:ascii="Calibri" w:hAnsi="Calibri" w:cs="Arial"/>
                <w:color w:val="auto"/>
              </w:rPr>
              <w:t xml:space="preserve">    0,2</w:t>
            </w:r>
          </w:p>
        </w:tc>
        <w:tc>
          <w:tcPr>
            <w:tcW w:w="728" w:type="dxa"/>
            <w:tcBorders>
              <w:top w:val="single" w:sz="4" w:space="0" w:color="000000"/>
            </w:tcBorders>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6,1</w:t>
            </w:r>
          </w:p>
        </w:tc>
        <w:tc>
          <w:tcPr>
            <w:tcW w:w="850" w:type="dxa"/>
            <w:tcBorders>
              <w:top w:val="single" w:sz="4" w:space="0" w:color="000000"/>
            </w:tcBorders>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6,6</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6,9</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7,2</w:t>
            </w:r>
          </w:p>
        </w:tc>
        <w:tc>
          <w:tcPr>
            <w:tcW w:w="817" w:type="dxa"/>
            <w:vAlign w:val="bottom"/>
          </w:tcPr>
          <w:p w:rsidR="0057067C" w:rsidRPr="00A50E6A" w:rsidRDefault="0057067C" w:rsidP="00D05F5B">
            <w:pPr>
              <w:pStyle w:val="d1f2eeebe1e5f6"/>
              <w:suppressAutoHyphens/>
              <w:autoSpaceDE w:val="0"/>
              <w:rPr>
                <w:rFonts w:ascii="Calibri" w:hAnsi="Calibri" w:cs="Arial"/>
                <w:color w:val="auto"/>
              </w:rPr>
            </w:pPr>
            <w:r w:rsidRPr="00A50E6A">
              <w:rPr>
                <w:rFonts w:ascii="Calibri" w:hAnsi="Calibri" w:cs="Arial"/>
                <w:color w:val="auto"/>
              </w:rPr>
              <w:t>7,5</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Ақмола</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0,2</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0,2</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8,7</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10,6</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9,8</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11,1</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13,2</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Ақтөбе</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0,1</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0,1</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6,7</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7,1</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8,5</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10,3</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9,5</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Алматы</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0,3</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0,2</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0,2</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3,7</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5,4</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6,2</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6,0</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6,5</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Атырау</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0,1</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0,1</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9,9</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8,3</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8,1</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9,6</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11,1</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Батыс Қазақстан</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0,0</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0,1</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0,1</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3,5</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5,3</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7,3</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8,1</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9,2</w:t>
            </w:r>
          </w:p>
        </w:tc>
      </w:tr>
      <w:tr w:rsidR="0057067C" w:rsidRPr="00A50E6A" w:rsidTr="0057067C">
        <w:trPr>
          <w:trHeight w:val="56"/>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Жамбыл</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0,0</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0,1</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0,1</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3,7</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2,7</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3,3</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3,2</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4,2</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Қарағанды</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0,3</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0,2</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0,2</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11,3</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13,1</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13,6</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14,4</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14,6</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Қостанай</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0,3</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0,2</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0,3</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6,5</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7,7</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9,2</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11,0</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12,5</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Қызылорда</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0,1</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0,1</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6,9</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5,7</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7,4</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9,4</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9,7</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Маңғыстау</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0,1</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2,7</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1,9</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3,1</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3,4</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4,0</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Оңтүстік Қазақстан</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0,1</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4,5</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4,0</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3,8</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3,5</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4,2</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Павлодар</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0,2</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8,1</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7,3</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5,7</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5,6</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4,4</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Солтүстік Қазақстан</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0,4</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0,3</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0,3</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0,2</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8,6</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12,5</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11,0</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12,6</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13,1</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Шығыс Қазақстан</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0,4</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0,2</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0,2</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7,1</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7,4</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8,6</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8,3</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8,4</w:t>
            </w:r>
          </w:p>
        </w:tc>
      </w:tr>
      <w:tr w:rsidR="0057067C" w:rsidRPr="00A50E6A" w:rsidTr="0057067C">
        <w:trPr>
          <w:jc w:val="center"/>
        </w:trPr>
        <w:tc>
          <w:tcPr>
            <w:tcW w:w="2378" w:type="dxa"/>
          </w:tcPr>
          <w:p w:rsidR="0057067C" w:rsidRPr="00A50E6A" w:rsidRDefault="0057067C" w:rsidP="00D05F5B">
            <w:pPr>
              <w:pStyle w:val="aff1"/>
              <w:rPr>
                <w:rFonts w:ascii="Calibri" w:hAnsi="Calibri" w:cs="Arial"/>
                <w:color w:val="auto"/>
              </w:rPr>
            </w:pPr>
            <w:r w:rsidRPr="00A50E6A">
              <w:rPr>
                <w:rFonts w:ascii="Calibri" w:hAnsi="Calibri" w:cs="Arial"/>
                <w:color w:val="auto"/>
              </w:rPr>
              <w:t>Астана қ</w:t>
            </w:r>
            <w:r w:rsidRPr="00A50E6A">
              <w:rPr>
                <w:rFonts w:ascii="Calibri" w:hAnsi="Calibri" w:cs="Arial"/>
                <w:color w:val="auto"/>
                <w:lang w:val="kk-KZ"/>
              </w:rPr>
              <w:t>.</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714"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0,2</w:t>
            </w:r>
          </w:p>
        </w:tc>
        <w:tc>
          <w:tcPr>
            <w:tcW w:w="868" w:type="dxa"/>
            <w:vAlign w:val="bottom"/>
          </w:tcPr>
          <w:p w:rsidR="0057067C" w:rsidRPr="00A50E6A" w:rsidRDefault="0057067C" w:rsidP="00D05F5B">
            <w:pPr>
              <w:spacing w:after="0" w:line="240" w:lineRule="auto"/>
              <w:jc w:val="right"/>
              <w:rPr>
                <w:rFonts w:eastAsia="Arial" w:cs="Arial"/>
                <w:sz w:val="18"/>
              </w:rPr>
            </w:pPr>
            <w:r w:rsidRPr="00A50E6A">
              <w:rPr>
                <w:rFonts w:cs="Arial"/>
                <w:sz w:val="16"/>
              </w:rPr>
              <w:t>0,2</w:t>
            </w:r>
          </w:p>
        </w:tc>
        <w:tc>
          <w:tcPr>
            <w:tcW w:w="826" w:type="dxa"/>
            <w:vAlign w:val="bottom"/>
          </w:tcPr>
          <w:p w:rsidR="0057067C" w:rsidRPr="00A50E6A" w:rsidRDefault="0057067C" w:rsidP="00D05F5B">
            <w:pPr>
              <w:spacing w:after="0" w:line="240" w:lineRule="auto"/>
              <w:jc w:val="right"/>
              <w:rPr>
                <w:rFonts w:cs="Arial"/>
                <w:sz w:val="16"/>
              </w:rPr>
            </w:pPr>
            <w:r w:rsidRPr="00A50E6A">
              <w:rPr>
                <w:rFonts w:cs="Arial"/>
                <w:sz w:val="16"/>
              </w:rPr>
              <w:t>0,1</w:t>
            </w:r>
          </w:p>
        </w:tc>
        <w:tc>
          <w:tcPr>
            <w:tcW w:w="730"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0,2</w:t>
            </w:r>
          </w:p>
        </w:tc>
        <w:tc>
          <w:tcPr>
            <w:tcW w:w="728" w:type="dxa"/>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8,2</w:t>
            </w:r>
          </w:p>
        </w:tc>
        <w:tc>
          <w:tcPr>
            <w:tcW w:w="850" w:type="dxa"/>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7,7</w:t>
            </w:r>
          </w:p>
        </w:tc>
        <w:tc>
          <w:tcPr>
            <w:tcW w:w="714" w:type="dxa"/>
            <w:vAlign w:val="bottom"/>
          </w:tcPr>
          <w:p w:rsidR="0057067C" w:rsidRPr="00A50E6A" w:rsidRDefault="0057067C" w:rsidP="00D05F5B">
            <w:pPr>
              <w:spacing w:after="0" w:line="240" w:lineRule="auto"/>
              <w:jc w:val="right"/>
              <w:rPr>
                <w:rFonts w:cs="Arial"/>
              </w:rPr>
            </w:pPr>
            <w:r w:rsidRPr="00A50E6A">
              <w:rPr>
                <w:rFonts w:cs="Arial"/>
                <w:sz w:val="16"/>
              </w:rPr>
              <w:t>6,7</w:t>
            </w:r>
          </w:p>
        </w:tc>
        <w:tc>
          <w:tcPr>
            <w:tcW w:w="731" w:type="dxa"/>
            <w:vAlign w:val="bottom"/>
          </w:tcPr>
          <w:p w:rsidR="0057067C" w:rsidRPr="00A50E6A" w:rsidRDefault="0057067C" w:rsidP="00D05F5B">
            <w:pPr>
              <w:spacing w:after="0" w:line="240" w:lineRule="auto"/>
              <w:jc w:val="right"/>
              <w:rPr>
                <w:rFonts w:cs="Arial"/>
                <w:sz w:val="16"/>
              </w:rPr>
            </w:pPr>
            <w:r w:rsidRPr="00A50E6A">
              <w:rPr>
                <w:rFonts w:cs="Arial"/>
                <w:sz w:val="16"/>
              </w:rPr>
              <w:t>6,8</w:t>
            </w:r>
          </w:p>
        </w:tc>
        <w:tc>
          <w:tcPr>
            <w:tcW w:w="817" w:type="dxa"/>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5,3</w:t>
            </w:r>
          </w:p>
        </w:tc>
      </w:tr>
      <w:tr w:rsidR="0057067C" w:rsidRPr="00A50E6A" w:rsidTr="0057067C">
        <w:trPr>
          <w:jc w:val="center"/>
        </w:trPr>
        <w:tc>
          <w:tcPr>
            <w:tcW w:w="2378" w:type="dxa"/>
            <w:tcBorders>
              <w:bottom w:val="single" w:sz="4" w:space="0" w:color="000000"/>
            </w:tcBorders>
          </w:tcPr>
          <w:p w:rsidR="0057067C" w:rsidRPr="00A50E6A" w:rsidRDefault="0057067C" w:rsidP="00D05F5B">
            <w:pPr>
              <w:pStyle w:val="aff1"/>
              <w:rPr>
                <w:rFonts w:ascii="Calibri" w:hAnsi="Calibri" w:cs="Arial"/>
                <w:color w:val="auto"/>
              </w:rPr>
            </w:pPr>
            <w:r w:rsidRPr="00A50E6A">
              <w:rPr>
                <w:rFonts w:ascii="Calibri" w:hAnsi="Calibri" w:cs="Arial"/>
                <w:color w:val="auto"/>
              </w:rPr>
              <w:t>Алматы қ.</w:t>
            </w:r>
          </w:p>
        </w:tc>
        <w:tc>
          <w:tcPr>
            <w:tcW w:w="728" w:type="dxa"/>
            <w:tcBorders>
              <w:bottom w:val="single" w:sz="4" w:space="0" w:color="000000"/>
            </w:tcBorders>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714" w:type="dxa"/>
            <w:tcBorders>
              <w:bottom w:val="single" w:sz="4" w:space="0" w:color="000000"/>
            </w:tcBorders>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0,1</w:t>
            </w:r>
          </w:p>
        </w:tc>
        <w:tc>
          <w:tcPr>
            <w:tcW w:w="868" w:type="dxa"/>
            <w:tcBorders>
              <w:bottom w:val="single" w:sz="4" w:space="0" w:color="000000"/>
            </w:tcBorders>
            <w:vAlign w:val="bottom"/>
          </w:tcPr>
          <w:p w:rsidR="0057067C" w:rsidRPr="00A50E6A" w:rsidRDefault="0057067C" w:rsidP="00D05F5B">
            <w:pPr>
              <w:spacing w:after="0" w:line="240" w:lineRule="auto"/>
              <w:jc w:val="right"/>
              <w:rPr>
                <w:rFonts w:eastAsia="Arial" w:cs="Arial"/>
                <w:sz w:val="18"/>
              </w:rPr>
            </w:pPr>
            <w:r w:rsidRPr="00A50E6A">
              <w:rPr>
                <w:rFonts w:cs="Arial"/>
                <w:sz w:val="16"/>
              </w:rPr>
              <w:t>0,1</w:t>
            </w:r>
          </w:p>
        </w:tc>
        <w:tc>
          <w:tcPr>
            <w:tcW w:w="826" w:type="dxa"/>
            <w:tcBorders>
              <w:bottom w:val="single" w:sz="4" w:space="0" w:color="000000"/>
            </w:tcBorders>
            <w:vAlign w:val="bottom"/>
          </w:tcPr>
          <w:p w:rsidR="0057067C" w:rsidRPr="00A50E6A" w:rsidRDefault="0057067C" w:rsidP="00D05F5B">
            <w:pPr>
              <w:spacing w:after="0" w:line="240" w:lineRule="auto"/>
              <w:jc w:val="right"/>
              <w:rPr>
                <w:rFonts w:cs="Arial"/>
                <w:sz w:val="16"/>
              </w:rPr>
            </w:pPr>
            <w:r w:rsidRPr="00A50E6A">
              <w:rPr>
                <w:rFonts w:cs="Arial"/>
                <w:sz w:val="16"/>
              </w:rPr>
              <w:t>0,2</w:t>
            </w:r>
          </w:p>
        </w:tc>
        <w:tc>
          <w:tcPr>
            <w:tcW w:w="730" w:type="dxa"/>
            <w:tcBorders>
              <w:bottom w:val="single" w:sz="4" w:space="0" w:color="000000"/>
            </w:tcBorders>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 xml:space="preserve">    0,2</w:t>
            </w:r>
          </w:p>
        </w:tc>
        <w:tc>
          <w:tcPr>
            <w:tcW w:w="728" w:type="dxa"/>
            <w:tcBorders>
              <w:bottom w:val="single" w:sz="4" w:space="0" w:color="000000"/>
            </w:tcBorders>
            <w:vAlign w:val="bottom"/>
          </w:tcPr>
          <w:p w:rsidR="0057067C" w:rsidRPr="00A50E6A" w:rsidRDefault="0057067C" w:rsidP="00D05F5B">
            <w:pPr>
              <w:pStyle w:val="aff2"/>
              <w:rPr>
                <w:rFonts w:ascii="Calibri" w:hAnsi="Calibri" w:cs="Arial"/>
                <w:color w:val="auto"/>
              </w:rPr>
            </w:pPr>
            <w:r w:rsidRPr="00A50E6A">
              <w:rPr>
                <w:rFonts w:ascii="Calibri" w:hAnsi="Calibri" w:cs="Arial"/>
                <w:color w:val="auto"/>
              </w:rPr>
              <w:t>1,4</w:t>
            </w:r>
          </w:p>
        </w:tc>
        <w:tc>
          <w:tcPr>
            <w:tcW w:w="850" w:type="dxa"/>
            <w:tcBorders>
              <w:bottom w:val="single" w:sz="4" w:space="0" w:color="000000"/>
            </w:tcBorders>
            <w:vAlign w:val="bottom"/>
          </w:tcPr>
          <w:p w:rsidR="0057067C" w:rsidRPr="00A50E6A" w:rsidRDefault="0057067C" w:rsidP="0066186E">
            <w:pPr>
              <w:pStyle w:val="aff2"/>
              <w:rPr>
                <w:rFonts w:asciiTheme="minorHAnsi" w:hAnsiTheme="minorHAnsi"/>
                <w:color w:val="auto"/>
              </w:rPr>
            </w:pPr>
            <w:r w:rsidRPr="00A50E6A">
              <w:rPr>
                <w:rFonts w:asciiTheme="minorHAnsi" w:hAnsiTheme="minorHAnsi"/>
                <w:color w:val="auto"/>
              </w:rPr>
              <w:t>3,1</w:t>
            </w:r>
          </w:p>
        </w:tc>
        <w:tc>
          <w:tcPr>
            <w:tcW w:w="714" w:type="dxa"/>
            <w:tcBorders>
              <w:bottom w:val="single" w:sz="4" w:space="0" w:color="000000"/>
            </w:tcBorders>
            <w:vAlign w:val="bottom"/>
          </w:tcPr>
          <w:p w:rsidR="0057067C" w:rsidRPr="00A50E6A" w:rsidRDefault="0057067C" w:rsidP="00D05F5B">
            <w:pPr>
              <w:spacing w:after="0" w:line="240" w:lineRule="auto"/>
              <w:jc w:val="right"/>
              <w:rPr>
                <w:rFonts w:cs="Arial"/>
              </w:rPr>
            </w:pPr>
            <w:r w:rsidRPr="00A50E6A">
              <w:rPr>
                <w:rFonts w:cs="Arial"/>
                <w:sz w:val="16"/>
              </w:rPr>
              <w:t>3,0</w:t>
            </w:r>
          </w:p>
        </w:tc>
        <w:tc>
          <w:tcPr>
            <w:tcW w:w="731" w:type="dxa"/>
            <w:tcBorders>
              <w:bottom w:val="single" w:sz="4" w:space="0" w:color="000000"/>
            </w:tcBorders>
            <w:vAlign w:val="bottom"/>
          </w:tcPr>
          <w:p w:rsidR="0057067C" w:rsidRPr="00A50E6A" w:rsidRDefault="0057067C" w:rsidP="00D05F5B">
            <w:pPr>
              <w:spacing w:after="0" w:line="240" w:lineRule="auto"/>
              <w:jc w:val="right"/>
              <w:rPr>
                <w:rFonts w:cs="Arial"/>
                <w:sz w:val="16"/>
              </w:rPr>
            </w:pPr>
            <w:r w:rsidRPr="00A50E6A">
              <w:rPr>
                <w:rFonts w:cs="Arial"/>
                <w:sz w:val="16"/>
              </w:rPr>
              <w:t>2,6</w:t>
            </w:r>
          </w:p>
        </w:tc>
        <w:tc>
          <w:tcPr>
            <w:tcW w:w="817" w:type="dxa"/>
            <w:tcBorders>
              <w:bottom w:val="single" w:sz="4" w:space="0" w:color="000000"/>
            </w:tcBorders>
            <w:vAlign w:val="bottom"/>
          </w:tcPr>
          <w:p w:rsidR="0057067C" w:rsidRPr="00A50E6A" w:rsidRDefault="0057067C" w:rsidP="00D05F5B">
            <w:pPr>
              <w:spacing w:after="0" w:line="240" w:lineRule="auto"/>
              <w:jc w:val="right"/>
              <w:rPr>
                <w:rFonts w:cs="Arial"/>
                <w:snapToGrid w:val="0"/>
                <w:sz w:val="16"/>
              </w:rPr>
            </w:pPr>
            <w:r w:rsidRPr="00A50E6A">
              <w:rPr>
                <w:rFonts w:cs="Arial"/>
                <w:snapToGrid w:val="0"/>
                <w:sz w:val="16"/>
              </w:rPr>
              <w:t>2,8</w:t>
            </w:r>
          </w:p>
        </w:tc>
      </w:tr>
    </w:tbl>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 xml:space="preserve"> 3.16 Халықтың тұтыну шығыстары және олардың құрылымы</w:t>
      </w:r>
    </w:p>
    <w:p w:rsidR="000B5F1A" w:rsidRPr="00A50E6A" w:rsidRDefault="000B5F1A" w:rsidP="00341C03">
      <w:pPr>
        <w:pStyle w:val="afe"/>
        <w:spacing w:before="0" w:after="120"/>
        <w:rPr>
          <w:rFonts w:ascii="Calibri" w:hAnsi="Calibri" w:cs="Arial"/>
          <w:color w:val="auto"/>
          <w:lang w:val="kk-KZ"/>
        </w:rPr>
      </w:pPr>
      <w:r w:rsidRPr="00A50E6A">
        <w:rPr>
          <w:rFonts w:ascii="Calibri" w:hAnsi="Calibri" w:cs="Arial"/>
          <w:color w:val="auto"/>
          <w:lang w:val="kk-KZ"/>
        </w:rPr>
        <w:t xml:space="preserve">Потребительские расходы населения и их структура </w:t>
      </w:r>
    </w:p>
    <w:p w:rsidR="000B5F1A" w:rsidRPr="00A50E6A" w:rsidRDefault="000B5F1A" w:rsidP="00D05F5B">
      <w:pPr>
        <w:spacing w:after="0" w:line="240" w:lineRule="auto"/>
        <w:rPr>
          <w:sz w:val="2"/>
          <w:lang w:val="kk-KZ" w:eastAsia="zh-CN"/>
        </w:rPr>
      </w:pPr>
    </w:p>
    <w:tbl>
      <w:tblPr>
        <w:tblW w:w="10022" w:type="dxa"/>
        <w:jc w:val="center"/>
        <w:tblLayout w:type="fixed"/>
        <w:tblCellMar>
          <w:left w:w="0" w:type="dxa"/>
          <w:right w:w="0" w:type="dxa"/>
        </w:tblCellMar>
        <w:tblLook w:val="0000"/>
      </w:tblPr>
      <w:tblGrid>
        <w:gridCol w:w="2676"/>
        <w:gridCol w:w="911"/>
        <w:gridCol w:w="882"/>
        <w:gridCol w:w="952"/>
        <w:gridCol w:w="899"/>
        <w:gridCol w:w="661"/>
        <w:gridCol w:w="7"/>
        <w:gridCol w:w="662"/>
        <w:gridCol w:w="2324"/>
        <w:gridCol w:w="41"/>
        <w:gridCol w:w="7"/>
      </w:tblGrid>
      <w:tr w:rsidR="000B5F1A" w:rsidRPr="00A50E6A" w:rsidTr="00C44E3E">
        <w:trPr>
          <w:cantSplit/>
          <w:tblHeader/>
          <w:jc w:val="center"/>
        </w:trPr>
        <w:tc>
          <w:tcPr>
            <w:tcW w:w="2676" w:type="dxa"/>
            <w:vMerge w:val="restart"/>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rPr>
            </w:pPr>
          </w:p>
        </w:tc>
        <w:tc>
          <w:tcPr>
            <w:tcW w:w="2745" w:type="dxa"/>
            <w:gridSpan w:val="3"/>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Жылына</w:t>
            </w:r>
            <w:r w:rsidRPr="00A50E6A">
              <w:rPr>
                <w:rFonts w:ascii="Calibri" w:hAnsi="Calibri" w:cs="Arial"/>
                <w:color w:val="auto"/>
                <w:sz w:val="14"/>
              </w:rPr>
              <w:t xml:space="preserve"> </w:t>
            </w:r>
            <w:r w:rsidRPr="00A50E6A">
              <w:rPr>
                <w:rFonts w:ascii="Calibri" w:hAnsi="Calibri" w:cs="Arial"/>
                <w:color w:val="auto"/>
                <w:sz w:val="14"/>
                <w:lang w:val="kk-KZ"/>
              </w:rPr>
              <w:t>орташа жан басына шаққанда</w:t>
            </w:r>
            <w:r w:rsidRPr="00A50E6A">
              <w:rPr>
                <w:rFonts w:ascii="Calibri" w:hAnsi="Calibri" w:cs="Arial"/>
                <w:color w:val="auto"/>
                <w:sz w:val="14"/>
              </w:rPr>
              <w:t xml:space="preserve">, </w:t>
            </w:r>
            <w:r w:rsidRPr="00A50E6A">
              <w:rPr>
                <w:rFonts w:ascii="Calibri" w:hAnsi="Calibri" w:cs="Arial"/>
                <w:color w:val="auto"/>
                <w:sz w:val="14"/>
                <w:lang w:val="kk-KZ"/>
              </w:rPr>
              <w:t>теңге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 xml:space="preserve"> В</w:t>
            </w:r>
            <w:r w:rsidRPr="00A50E6A">
              <w:rPr>
                <w:rFonts w:ascii="Calibri" w:hAnsi="Calibri" w:cs="Arial"/>
                <w:color w:val="auto"/>
                <w:sz w:val="14"/>
              </w:rPr>
              <w:t xml:space="preserve"> среднем на душу,  в год, тенге</w:t>
            </w:r>
          </w:p>
        </w:tc>
        <w:tc>
          <w:tcPr>
            <w:tcW w:w="2229" w:type="dxa"/>
            <w:gridSpan w:val="4"/>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Қорытындыға пайызбен</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В</w:t>
            </w:r>
            <w:r w:rsidRPr="00A50E6A">
              <w:rPr>
                <w:rFonts w:ascii="Calibri" w:hAnsi="Calibri" w:cs="Arial"/>
                <w:color w:val="auto"/>
                <w:sz w:val="14"/>
              </w:rPr>
              <w:t>процентах к итогу</w:t>
            </w:r>
          </w:p>
        </w:tc>
        <w:tc>
          <w:tcPr>
            <w:tcW w:w="2372" w:type="dxa"/>
            <w:gridSpan w:val="3"/>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44E3E">
        <w:trPr>
          <w:gridAfter w:val="1"/>
          <w:wAfter w:w="7" w:type="dxa"/>
          <w:cantSplit/>
          <w:tblHeader/>
          <w:jc w:val="center"/>
        </w:trPr>
        <w:tc>
          <w:tcPr>
            <w:tcW w:w="2676" w:type="dxa"/>
            <w:vMerge/>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911" w:type="dxa"/>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всего</w:t>
            </w:r>
          </w:p>
        </w:tc>
        <w:tc>
          <w:tcPr>
            <w:tcW w:w="1834" w:type="dxa"/>
            <w:gridSpan w:val="2"/>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p>
        </w:tc>
        <w:tc>
          <w:tcPr>
            <w:tcW w:w="899" w:type="dxa"/>
            <w:vMerge w:val="restart"/>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всего</w:t>
            </w:r>
          </w:p>
        </w:tc>
        <w:tc>
          <w:tcPr>
            <w:tcW w:w="1330" w:type="dxa"/>
            <w:gridSpan w:val="3"/>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оның ішінде</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в том числе в</w:t>
            </w:r>
          </w:p>
        </w:tc>
        <w:tc>
          <w:tcPr>
            <w:tcW w:w="2365" w:type="dxa"/>
            <w:gridSpan w:val="2"/>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44E3E">
        <w:trPr>
          <w:gridAfter w:val="2"/>
          <w:wAfter w:w="48" w:type="dxa"/>
          <w:cantSplit/>
          <w:tblHeader/>
          <w:jc w:val="center"/>
        </w:trPr>
        <w:tc>
          <w:tcPr>
            <w:tcW w:w="2676" w:type="dxa"/>
            <w:vMerge/>
            <w:tcBorders>
              <w:top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911" w:type="dxa"/>
            <w:vMerge/>
            <w:tcBorders>
              <w:top w:val="single" w:sz="4" w:space="0" w:color="000000"/>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88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95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rPr>
            </w:pPr>
            <w:r w:rsidRPr="00A50E6A">
              <w:rPr>
                <w:rFonts w:ascii="Calibri" w:hAnsi="Calibri" w:cs="Arial"/>
                <w:color w:val="auto"/>
                <w:sz w:val="14"/>
              </w:rPr>
              <w:t>селе</w:t>
            </w:r>
          </w:p>
        </w:tc>
        <w:tc>
          <w:tcPr>
            <w:tcW w:w="899" w:type="dxa"/>
            <w:vMerge/>
            <w:tcBorders>
              <w:left w:val="single" w:sz="4" w:space="0" w:color="000000"/>
              <w:bottom w:val="single" w:sz="4" w:space="0" w:color="000000"/>
            </w:tcBorders>
            <w:vAlign w:val="center"/>
          </w:tcPr>
          <w:p w:rsidR="000B5F1A" w:rsidRPr="00A50E6A" w:rsidRDefault="000B5F1A" w:rsidP="00D05F5B">
            <w:pPr>
              <w:pStyle w:val="aff0"/>
              <w:snapToGrid w:val="0"/>
              <w:rPr>
                <w:rFonts w:ascii="Calibri" w:hAnsi="Calibri" w:cs="Arial"/>
                <w:color w:val="auto"/>
                <w:sz w:val="14"/>
              </w:rPr>
            </w:pPr>
          </w:p>
        </w:tc>
        <w:tc>
          <w:tcPr>
            <w:tcW w:w="66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қалада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городе</w:t>
            </w:r>
          </w:p>
        </w:tc>
        <w:tc>
          <w:tcPr>
            <w:tcW w:w="669"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ауылда</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rPr>
              <w:t>селе</w:t>
            </w:r>
          </w:p>
        </w:tc>
        <w:tc>
          <w:tcPr>
            <w:tcW w:w="2324" w:type="dxa"/>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44E3E">
        <w:trPr>
          <w:jc w:val="center"/>
        </w:trPr>
        <w:tc>
          <w:tcPr>
            <w:tcW w:w="10022" w:type="dxa"/>
            <w:gridSpan w:val="11"/>
            <w:tcBorders>
              <w:top w:val="single" w:sz="4" w:space="0" w:color="000000"/>
            </w:tcBorders>
            <w:vAlign w:val="bottom"/>
          </w:tcPr>
          <w:p w:rsidR="000B5F1A" w:rsidRPr="00A50E6A" w:rsidRDefault="000B5F1A" w:rsidP="00D05F5B">
            <w:pPr>
              <w:pStyle w:val="aff0"/>
              <w:rPr>
                <w:rFonts w:ascii="Calibri" w:hAnsi="Calibri" w:cs="Arial"/>
                <w:color w:val="auto"/>
              </w:rPr>
            </w:pPr>
            <w:r w:rsidRPr="00A50E6A">
              <w:rPr>
                <w:rFonts w:ascii="Calibri" w:hAnsi="Calibri" w:cs="Arial"/>
                <w:color w:val="auto"/>
              </w:rPr>
              <w:t>20</w:t>
            </w:r>
            <w:r w:rsidRPr="00A50E6A">
              <w:rPr>
                <w:rFonts w:ascii="Calibri" w:hAnsi="Calibri" w:cs="Arial"/>
                <w:color w:val="auto"/>
                <w:lang w:val="kk-KZ"/>
              </w:rPr>
              <w:t>10</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275 369</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333 881</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206 296</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100</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100</w:t>
            </w:r>
          </w:p>
        </w:tc>
        <w:tc>
          <w:tcPr>
            <w:tcW w:w="662" w:type="dxa"/>
            <w:vAlign w:val="bottom"/>
          </w:tcPr>
          <w:p w:rsidR="00236D9D" w:rsidRPr="00A50E6A" w:rsidRDefault="00236D9D" w:rsidP="0066186E">
            <w:pPr>
              <w:pStyle w:val="aff2"/>
              <w:rPr>
                <w:rFonts w:asciiTheme="minorHAnsi" w:hAnsiTheme="minorHAnsi"/>
                <w:b/>
                <w:color w:val="auto"/>
              </w:rPr>
            </w:pPr>
            <w:r w:rsidRPr="00A50E6A">
              <w:rPr>
                <w:rFonts w:asciiTheme="minorHAnsi" w:hAnsiTheme="minorHAnsi"/>
                <w:color w:val="auto"/>
              </w:rPr>
              <w:t>100</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Потребительские расходы</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b/>
                <w:color w:val="auto"/>
                <w:lang w:val="kk-KZ"/>
              </w:rPr>
            </w:pPr>
            <w:r w:rsidRPr="00A50E6A">
              <w:rPr>
                <w:rFonts w:ascii="Calibri" w:hAnsi="Calibri" w:cs="Arial"/>
                <w:b/>
                <w:color w:val="auto"/>
                <w:lang w:val="kk-KZ"/>
              </w:rPr>
              <w:t xml:space="preserve">Азық-түлік </w:t>
            </w:r>
          </w:p>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тауарлары</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121 153</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144 826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93 208</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44</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43</w:t>
            </w:r>
          </w:p>
        </w:tc>
        <w:tc>
          <w:tcPr>
            <w:tcW w:w="662" w:type="dxa"/>
            <w:vAlign w:val="bottom"/>
          </w:tcPr>
          <w:p w:rsidR="00236D9D" w:rsidRPr="00A50E6A" w:rsidRDefault="00236D9D" w:rsidP="0066186E">
            <w:pPr>
              <w:pStyle w:val="aff2"/>
              <w:rPr>
                <w:rFonts w:asciiTheme="minorHAnsi" w:hAnsiTheme="minorHAnsi"/>
                <w:b/>
                <w:color w:val="auto"/>
              </w:rPr>
            </w:pPr>
            <w:r w:rsidRPr="00A50E6A">
              <w:rPr>
                <w:rFonts w:asciiTheme="minorHAnsi" w:hAnsiTheme="minorHAnsi"/>
                <w:color w:val="auto"/>
              </w:rPr>
              <w:t>45</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Продовольственные товары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тамақ өнімдері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106 409</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126 384</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82 828</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88</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87</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89</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продукты питания</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236D9D" w:rsidRPr="00A50E6A" w:rsidRDefault="00236D9D" w:rsidP="0066186E">
            <w:pPr>
              <w:pStyle w:val="aff2"/>
              <w:snapToGrid w:val="0"/>
              <w:rPr>
                <w:rFonts w:asciiTheme="minorHAnsi" w:hAnsiTheme="minorHAnsi"/>
                <w:color w:val="auto"/>
              </w:rPr>
            </w:pPr>
          </w:p>
        </w:tc>
        <w:tc>
          <w:tcPr>
            <w:tcW w:w="882" w:type="dxa"/>
            <w:vAlign w:val="bottom"/>
          </w:tcPr>
          <w:p w:rsidR="00236D9D" w:rsidRPr="00A50E6A" w:rsidRDefault="00236D9D" w:rsidP="0066186E">
            <w:pPr>
              <w:pStyle w:val="aff2"/>
              <w:snapToGrid w:val="0"/>
              <w:rPr>
                <w:rFonts w:asciiTheme="minorHAnsi" w:hAnsiTheme="minorHAnsi"/>
                <w:color w:val="auto"/>
              </w:rPr>
            </w:pPr>
          </w:p>
        </w:tc>
        <w:tc>
          <w:tcPr>
            <w:tcW w:w="952" w:type="dxa"/>
            <w:vAlign w:val="bottom"/>
          </w:tcPr>
          <w:p w:rsidR="00236D9D" w:rsidRPr="00A50E6A" w:rsidRDefault="00236D9D" w:rsidP="0066186E">
            <w:pPr>
              <w:pStyle w:val="aff2"/>
              <w:snapToGrid w:val="0"/>
              <w:rPr>
                <w:rFonts w:asciiTheme="minorHAnsi" w:hAnsiTheme="minorHAnsi"/>
                <w:color w:val="auto"/>
              </w:rPr>
            </w:pPr>
          </w:p>
        </w:tc>
        <w:tc>
          <w:tcPr>
            <w:tcW w:w="899" w:type="dxa"/>
            <w:vAlign w:val="bottom"/>
          </w:tcPr>
          <w:p w:rsidR="00236D9D" w:rsidRPr="00A50E6A" w:rsidRDefault="00236D9D" w:rsidP="0066186E">
            <w:pPr>
              <w:pStyle w:val="aff2"/>
              <w:snapToGrid w:val="0"/>
              <w:rPr>
                <w:rFonts w:asciiTheme="minorHAnsi" w:hAnsiTheme="minorHAnsi"/>
                <w:color w:val="auto"/>
              </w:rPr>
            </w:pPr>
          </w:p>
        </w:tc>
        <w:tc>
          <w:tcPr>
            <w:tcW w:w="668" w:type="dxa"/>
            <w:gridSpan w:val="2"/>
            <w:vAlign w:val="bottom"/>
          </w:tcPr>
          <w:p w:rsidR="00236D9D" w:rsidRPr="00A50E6A" w:rsidRDefault="00236D9D" w:rsidP="0066186E">
            <w:pPr>
              <w:pStyle w:val="aff2"/>
              <w:snapToGrid w:val="0"/>
              <w:rPr>
                <w:rFonts w:asciiTheme="minorHAnsi" w:hAnsiTheme="minorHAnsi"/>
                <w:color w:val="auto"/>
              </w:rPr>
            </w:pPr>
          </w:p>
        </w:tc>
        <w:tc>
          <w:tcPr>
            <w:tcW w:w="662" w:type="dxa"/>
            <w:vAlign w:val="bottom"/>
          </w:tcPr>
          <w:p w:rsidR="00236D9D" w:rsidRPr="00A50E6A" w:rsidRDefault="00236D9D" w:rsidP="0066186E">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нан және нан өнімдері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19 935</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20 090</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19 753</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19</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16</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24</w:t>
            </w:r>
          </w:p>
        </w:tc>
        <w:tc>
          <w:tcPr>
            <w:tcW w:w="2372" w:type="dxa"/>
            <w:gridSpan w:val="3"/>
          </w:tcPr>
          <w:p w:rsidR="00236D9D" w:rsidRPr="00A50E6A" w:rsidRDefault="00236D9D" w:rsidP="00D05F5B">
            <w:pPr>
              <w:pStyle w:val="Bokovik"/>
              <w:ind w:left="113" w:firstLine="113"/>
              <w:rPr>
                <w:rFonts w:ascii="Calibri" w:hAnsi="Calibri" w:cs="Arial"/>
              </w:rPr>
            </w:pPr>
            <w:r w:rsidRPr="00A50E6A">
              <w:rPr>
                <w:rFonts w:ascii="Calibri" w:hAnsi="Calibri" w:cs="Arial"/>
              </w:rPr>
              <w:t>хлеб и хлебопродукты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ет</w:t>
            </w:r>
            <w:r w:rsidRPr="00A50E6A">
              <w:rPr>
                <w:rFonts w:ascii="Calibri" w:hAnsi="Calibri" w:cs="Arial"/>
                <w:color w:val="auto"/>
              </w:rPr>
              <w:t xml:space="preserve">, </w:t>
            </w:r>
            <w:r w:rsidRPr="00A50E6A">
              <w:rPr>
                <w:rFonts w:ascii="Calibri" w:hAnsi="Calibri" w:cs="Arial"/>
                <w:color w:val="auto"/>
                <w:lang w:val="kk-KZ"/>
              </w:rPr>
              <w:t>құс</w:t>
            </w:r>
            <w:r w:rsidRPr="00A50E6A">
              <w:rPr>
                <w:rFonts w:ascii="Calibri" w:hAnsi="Calibri" w:cs="Arial"/>
                <w:color w:val="auto"/>
              </w:rPr>
              <w:t xml:space="preserve"> </w:t>
            </w:r>
            <w:r w:rsidRPr="00A50E6A">
              <w:rPr>
                <w:rFonts w:ascii="Calibri" w:hAnsi="Calibri" w:cs="Arial"/>
                <w:color w:val="auto"/>
                <w:lang w:val="kk-KZ"/>
              </w:rPr>
              <w:t>және балық</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35 239</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44 219</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24 638</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33</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35</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30</w:t>
            </w:r>
          </w:p>
        </w:tc>
        <w:tc>
          <w:tcPr>
            <w:tcW w:w="2372" w:type="dxa"/>
            <w:gridSpan w:val="3"/>
          </w:tcPr>
          <w:p w:rsidR="00236D9D" w:rsidRPr="00A50E6A" w:rsidRDefault="00236D9D" w:rsidP="00D05F5B">
            <w:pPr>
              <w:pStyle w:val="Bokovik"/>
              <w:ind w:left="113" w:firstLine="113"/>
              <w:rPr>
                <w:rFonts w:ascii="Calibri" w:hAnsi="Calibri" w:cs="Arial"/>
              </w:rPr>
            </w:pPr>
            <w:r w:rsidRPr="00A50E6A">
              <w:rPr>
                <w:rFonts w:ascii="Calibri" w:hAnsi="Calibri" w:cs="Arial"/>
              </w:rPr>
              <w:t>мясо, птица и рыба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сүт</w:t>
            </w:r>
            <w:r w:rsidRPr="00A50E6A">
              <w:rPr>
                <w:rFonts w:ascii="Calibri" w:hAnsi="Calibri" w:cs="Arial"/>
                <w:color w:val="auto"/>
              </w:rPr>
              <w:t xml:space="preserve"> </w:t>
            </w:r>
            <w:r w:rsidRPr="00A50E6A">
              <w:rPr>
                <w:rFonts w:ascii="Calibri" w:hAnsi="Calibri" w:cs="Arial"/>
                <w:color w:val="auto"/>
                <w:lang w:val="kk-KZ"/>
              </w:rPr>
              <w:t>өнімдері және жұмыртқа</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12 956</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18 526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6 381</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15</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молочные продукты</w:t>
            </w:r>
            <w:r w:rsidRPr="00A50E6A">
              <w:rPr>
                <w:rFonts w:ascii="Calibri" w:hAnsi="Calibri" w:cs="Arial"/>
                <w:lang w:val="kk-KZ"/>
              </w:rPr>
              <w:t xml:space="preserve"> </w:t>
            </w:r>
            <w:r w:rsidRPr="00A50E6A">
              <w:rPr>
                <w:rFonts w:ascii="Calibri" w:hAnsi="Calibri" w:cs="Arial"/>
              </w:rPr>
              <w:t>и яйца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май</w:t>
            </w:r>
            <w:r w:rsidRPr="00A50E6A">
              <w:rPr>
                <w:rFonts w:ascii="Calibri" w:hAnsi="Calibri" w:cs="Arial"/>
                <w:color w:val="auto"/>
              </w:rPr>
              <w:t xml:space="preserve"> </w:t>
            </w:r>
            <w:r w:rsidRPr="00A50E6A">
              <w:rPr>
                <w:rFonts w:ascii="Calibri" w:hAnsi="Calibri" w:cs="Arial"/>
                <w:color w:val="auto"/>
                <w:lang w:val="kk-KZ"/>
              </w:rPr>
              <w:t>және тоң май</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5 542</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6 072</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4 916</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масла и жиры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жемістер мен көкөністер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16 280</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20 031</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11 850</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15</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16</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фрукты и овощи</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 xml:space="preserve">қант, кондитерлік өнімдер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және тәттілер</w:t>
            </w:r>
            <w:r w:rsidRPr="00A50E6A">
              <w:rPr>
                <w:rFonts w:ascii="Calibri" w:hAnsi="Calibri" w:cs="Arial"/>
                <w:color w:val="auto"/>
                <w:vertAlign w:val="superscript"/>
                <w:lang w:val="kk-KZ"/>
              </w:rPr>
              <w:t>1)</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8 926</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9 012</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8 824</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7</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11</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 xml:space="preserve">сахар, кондитерские  </w:t>
            </w:r>
          </w:p>
          <w:p w:rsidR="00236D9D" w:rsidRPr="00A50E6A" w:rsidRDefault="00236D9D" w:rsidP="00D05F5B">
            <w:pPr>
              <w:pStyle w:val="Bokovik"/>
              <w:ind w:left="113" w:firstLine="113"/>
              <w:rPr>
                <w:rFonts w:ascii="Calibri" w:hAnsi="Calibri" w:cs="Arial"/>
              </w:rPr>
            </w:pPr>
            <w:r w:rsidRPr="00A50E6A">
              <w:rPr>
                <w:rFonts w:ascii="Calibri" w:hAnsi="Calibri" w:cs="Arial"/>
              </w:rPr>
              <w:t>изделия, сладости</w:t>
            </w:r>
            <w:r w:rsidRPr="00A50E6A">
              <w:rPr>
                <w:rFonts w:ascii="Calibri" w:hAnsi="Calibri" w:cs="Arial"/>
                <w:vertAlign w:val="superscript"/>
                <w:lang w:val="kk-KZ"/>
              </w:rPr>
              <w:t>1)</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алкогольсіз сусындар</w:t>
            </w:r>
            <w:r w:rsidRPr="00A50E6A">
              <w:rPr>
                <w:rFonts w:ascii="Calibri" w:hAnsi="Calibri" w:cs="Arial"/>
                <w:color w:val="auto"/>
                <w:vertAlign w:val="superscript"/>
                <w:lang w:val="kk-KZ"/>
              </w:rPr>
              <w:t>2)</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5 070</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5 786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4 225</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безалкогольные напитки</w:t>
            </w:r>
            <w:r w:rsidRPr="00A50E6A">
              <w:rPr>
                <w:rFonts w:ascii="Calibri" w:hAnsi="Calibri" w:cs="Arial"/>
                <w:vertAlign w:val="superscript"/>
                <w:lang w:val="kk-KZ"/>
              </w:rPr>
              <w:t>2)</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алкогольді ішімдіктер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2 834</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3 099</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2 521</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алкогольные напитки</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 xml:space="preserve">үйден тыс жердегі тамақтар және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сусындар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7 572</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10 446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4 179</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7</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пища и напитки вне дома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темекі бұйымдары</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kk-KZ"/>
              </w:rPr>
              <w:t>3 886</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4 175</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3 546</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табачные изделия</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b/>
                <w:color w:val="auto"/>
                <w:lang w:val="kk-KZ"/>
              </w:rPr>
            </w:pPr>
            <w:r w:rsidRPr="00A50E6A">
              <w:rPr>
                <w:rFonts w:ascii="Calibri" w:hAnsi="Calibri" w:cs="Arial"/>
                <w:b/>
                <w:color w:val="auto"/>
                <w:lang w:val="kk-KZ"/>
              </w:rPr>
              <w:t xml:space="preserve">Азық-түлік емес </w:t>
            </w:r>
          </w:p>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тауарлары</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82 341</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96 309</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65 851</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30</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29</w:t>
            </w:r>
          </w:p>
        </w:tc>
        <w:tc>
          <w:tcPr>
            <w:tcW w:w="662" w:type="dxa"/>
            <w:vAlign w:val="bottom"/>
          </w:tcPr>
          <w:p w:rsidR="00236D9D" w:rsidRPr="00A50E6A" w:rsidRDefault="00236D9D" w:rsidP="0066186E">
            <w:pPr>
              <w:pStyle w:val="aff2"/>
              <w:rPr>
                <w:rFonts w:asciiTheme="minorHAnsi" w:hAnsiTheme="minorHAnsi"/>
                <w:b/>
                <w:color w:val="auto"/>
              </w:rPr>
            </w:pPr>
            <w:r w:rsidRPr="00A50E6A">
              <w:rPr>
                <w:rFonts w:asciiTheme="minorHAnsi" w:hAnsiTheme="minorHAnsi"/>
                <w:color w:val="auto"/>
              </w:rPr>
              <w:t>32</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Непродовольственные товары</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236D9D" w:rsidRPr="00A50E6A" w:rsidRDefault="00236D9D" w:rsidP="0066186E">
            <w:pPr>
              <w:pStyle w:val="aff2"/>
              <w:snapToGrid w:val="0"/>
              <w:rPr>
                <w:rFonts w:asciiTheme="minorHAnsi" w:hAnsiTheme="minorHAnsi"/>
                <w:color w:val="auto"/>
              </w:rPr>
            </w:pPr>
          </w:p>
        </w:tc>
        <w:tc>
          <w:tcPr>
            <w:tcW w:w="882" w:type="dxa"/>
            <w:vAlign w:val="bottom"/>
          </w:tcPr>
          <w:p w:rsidR="00236D9D" w:rsidRPr="00A50E6A" w:rsidRDefault="00236D9D" w:rsidP="0066186E">
            <w:pPr>
              <w:pStyle w:val="aff2"/>
              <w:snapToGrid w:val="0"/>
              <w:rPr>
                <w:rFonts w:asciiTheme="minorHAnsi" w:hAnsiTheme="minorHAnsi"/>
                <w:color w:val="auto"/>
              </w:rPr>
            </w:pPr>
          </w:p>
        </w:tc>
        <w:tc>
          <w:tcPr>
            <w:tcW w:w="952" w:type="dxa"/>
            <w:vAlign w:val="bottom"/>
          </w:tcPr>
          <w:p w:rsidR="00236D9D" w:rsidRPr="00A50E6A" w:rsidRDefault="00236D9D" w:rsidP="0066186E">
            <w:pPr>
              <w:pStyle w:val="aff2"/>
              <w:snapToGrid w:val="0"/>
              <w:rPr>
                <w:rFonts w:asciiTheme="minorHAnsi" w:hAnsiTheme="minorHAnsi"/>
                <w:color w:val="auto"/>
              </w:rPr>
            </w:pPr>
          </w:p>
        </w:tc>
        <w:tc>
          <w:tcPr>
            <w:tcW w:w="899" w:type="dxa"/>
            <w:vAlign w:val="bottom"/>
          </w:tcPr>
          <w:p w:rsidR="00236D9D" w:rsidRPr="00A50E6A" w:rsidRDefault="00236D9D" w:rsidP="0066186E">
            <w:pPr>
              <w:pStyle w:val="aff2"/>
              <w:snapToGrid w:val="0"/>
              <w:rPr>
                <w:rFonts w:asciiTheme="minorHAnsi" w:hAnsiTheme="minorHAnsi"/>
                <w:color w:val="auto"/>
              </w:rPr>
            </w:pPr>
          </w:p>
        </w:tc>
        <w:tc>
          <w:tcPr>
            <w:tcW w:w="668" w:type="dxa"/>
            <w:gridSpan w:val="2"/>
            <w:vAlign w:val="bottom"/>
          </w:tcPr>
          <w:p w:rsidR="00236D9D" w:rsidRPr="00A50E6A" w:rsidRDefault="00236D9D" w:rsidP="0066186E">
            <w:pPr>
              <w:pStyle w:val="aff2"/>
              <w:snapToGrid w:val="0"/>
              <w:rPr>
                <w:rFonts w:asciiTheme="minorHAnsi" w:hAnsiTheme="minorHAnsi"/>
                <w:color w:val="auto"/>
              </w:rPr>
            </w:pPr>
          </w:p>
        </w:tc>
        <w:tc>
          <w:tcPr>
            <w:tcW w:w="662" w:type="dxa"/>
            <w:vAlign w:val="bottom"/>
          </w:tcPr>
          <w:p w:rsidR="00236D9D" w:rsidRPr="00A50E6A" w:rsidRDefault="00236D9D" w:rsidP="0066186E">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lastRenderedPageBreak/>
              <w:t>киім</w:t>
            </w:r>
            <w:r w:rsidRPr="00A50E6A">
              <w:rPr>
                <w:rFonts w:ascii="Calibri" w:hAnsi="Calibri" w:cs="Arial"/>
                <w:color w:val="auto"/>
              </w:rPr>
              <w:t xml:space="preserve">, </w:t>
            </w:r>
            <w:r w:rsidRPr="00A50E6A">
              <w:rPr>
                <w:rFonts w:ascii="Calibri" w:hAnsi="Calibri" w:cs="Arial"/>
                <w:color w:val="auto"/>
                <w:lang w:val="kk-KZ"/>
              </w:rPr>
              <w:t>мата және аяқ киім</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28 139</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33 636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21 645</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34</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35</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33</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одежда, ткани, обувь</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тұрғын</w:t>
            </w:r>
            <w:r w:rsidRPr="00A50E6A">
              <w:rPr>
                <w:rFonts w:ascii="Calibri" w:hAnsi="Calibri" w:cs="Arial"/>
                <w:color w:val="auto"/>
              </w:rPr>
              <w:t xml:space="preserve"> </w:t>
            </w:r>
            <w:r w:rsidRPr="00A50E6A">
              <w:rPr>
                <w:rFonts w:ascii="Calibri" w:hAnsi="Calibri" w:cs="Arial"/>
                <w:color w:val="auto"/>
                <w:lang w:val="kk-KZ"/>
              </w:rPr>
              <w:t xml:space="preserve">үйді жөндеу үшін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тауарлар</w:t>
            </w:r>
            <w:r w:rsidRPr="00A50E6A">
              <w:rPr>
                <w:rFonts w:ascii="Calibri" w:hAnsi="Calibri" w:cs="Arial"/>
                <w:color w:val="auto"/>
              </w:rPr>
              <w:t xml:space="preserve">, </w:t>
            </w:r>
            <w:r w:rsidRPr="00A50E6A">
              <w:rPr>
                <w:rFonts w:ascii="Calibri" w:hAnsi="Calibri" w:cs="Arial"/>
                <w:color w:val="auto"/>
                <w:lang w:val="kk-KZ"/>
              </w:rPr>
              <w:t>отын</w:t>
            </w:r>
          </w:p>
        </w:tc>
        <w:tc>
          <w:tcPr>
            <w:tcW w:w="911" w:type="dxa"/>
            <w:vAlign w:val="bottom"/>
          </w:tcPr>
          <w:p w:rsidR="00236D9D" w:rsidRPr="00A50E6A" w:rsidRDefault="00236D9D" w:rsidP="0066186E">
            <w:pPr>
              <w:pStyle w:val="aff2"/>
              <w:rPr>
                <w:rFonts w:asciiTheme="minorHAnsi" w:hAnsiTheme="minorHAnsi"/>
                <w:color w:val="auto"/>
                <w:lang w:val="kk-KZ"/>
              </w:rPr>
            </w:pPr>
            <w:r w:rsidRPr="00A50E6A">
              <w:rPr>
                <w:rFonts w:asciiTheme="minorHAnsi" w:hAnsiTheme="minorHAnsi"/>
                <w:color w:val="auto"/>
              </w:rPr>
              <w:t>2 587</w:t>
            </w:r>
          </w:p>
        </w:tc>
        <w:tc>
          <w:tcPr>
            <w:tcW w:w="882" w:type="dxa"/>
            <w:vAlign w:val="bottom"/>
          </w:tcPr>
          <w:p w:rsidR="00236D9D" w:rsidRPr="00A50E6A" w:rsidRDefault="00236D9D" w:rsidP="0066186E">
            <w:pPr>
              <w:pStyle w:val="aff2"/>
              <w:rPr>
                <w:rFonts w:asciiTheme="minorHAnsi" w:hAnsiTheme="minorHAnsi"/>
                <w:color w:val="auto"/>
                <w:lang w:val="kk-KZ"/>
              </w:rPr>
            </w:pPr>
            <w:r w:rsidRPr="00A50E6A">
              <w:rPr>
                <w:rFonts w:asciiTheme="minorHAnsi" w:hAnsiTheme="minorHAnsi"/>
                <w:color w:val="auto"/>
                <w:lang w:val="kk-KZ"/>
              </w:rPr>
              <w:t>2 534</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kk-KZ"/>
              </w:rPr>
              <w:t>2 650</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товары для ремонта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жилища, топливо</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үйге арналған тауарлар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17 497</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19 422</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15 225</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21</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20</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23</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товары для дома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дәрі-дәрмектер, медикаменттер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5 107</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6 551</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3 403</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7</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лекарства, медикаменты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көлік құралдары,</w:t>
            </w:r>
            <w:r w:rsidRPr="00A50E6A">
              <w:rPr>
                <w:rFonts w:ascii="Calibri" w:hAnsi="Calibri" w:cs="Arial"/>
                <w:color w:val="auto"/>
              </w:rPr>
              <w:t xml:space="preserve"> </w:t>
            </w:r>
            <w:r w:rsidRPr="00A50E6A">
              <w:rPr>
                <w:rFonts w:ascii="Calibri" w:hAnsi="Calibri" w:cs="Arial"/>
                <w:color w:val="auto"/>
                <w:lang w:val="kk-KZ"/>
              </w:rPr>
              <w:t>қ</w:t>
            </w:r>
            <w:r w:rsidRPr="00A50E6A">
              <w:rPr>
                <w:rFonts w:ascii="Calibri" w:hAnsi="Calibri" w:cs="Arial"/>
                <w:color w:val="auto"/>
              </w:rPr>
              <w:t xml:space="preserve">осалқы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rPr>
              <w:t>бөлшектер</w:t>
            </w:r>
            <w:r w:rsidRPr="00A50E6A">
              <w:rPr>
                <w:rFonts w:ascii="Calibri" w:hAnsi="Calibri" w:cs="Arial"/>
                <w:color w:val="auto"/>
                <w:lang w:val="kk-KZ"/>
              </w:rPr>
              <w:t xml:space="preserve"> және жанармай</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8 207</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9 104</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7 149</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11</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транспортные средства,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запчасти и бензин</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демалуға, білім алуға</w:t>
            </w:r>
            <w:r w:rsidRPr="00A50E6A">
              <w:rPr>
                <w:rFonts w:ascii="Calibri" w:hAnsi="Calibri" w:cs="Arial"/>
                <w:color w:val="auto"/>
              </w:rPr>
              <w:t xml:space="preserve"> </w:t>
            </w:r>
            <w:r w:rsidRPr="00A50E6A">
              <w:rPr>
                <w:rFonts w:ascii="Calibri" w:hAnsi="Calibri" w:cs="Arial"/>
                <w:color w:val="auto"/>
                <w:lang w:val="kk-KZ"/>
              </w:rPr>
              <w:t xml:space="preserve">және мәдени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шараларға арналған тауарлар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7 698</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9 459</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5 620</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товары для отдыха,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образования  и культуры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rPr>
              <w:t xml:space="preserve">тұрмыста жеке қолданылатын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rPr>
              <w:t>және гигиеналық заттар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w:t>
            </w:r>
            <w:r w:rsidRPr="00A50E6A">
              <w:rPr>
                <w:rFonts w:asciiTheme="minorHAnsi" w:hAnsiTheme="minorHAnsi"/>
                <w:color w:val="auto"/>
                <w:lang w:val="kk-KZ"/>
              </w:rPr>
              <w:t xml:space="preserve"> </w:t>
            </w:r>
            <w:r w:rsidRPr="00A50E6A">
              <w:rPr>
                <w:rFonts w:asciiTheme="minorHAnsi" w:hAnsiTheme="minorHAnsi"/>
                <w:color w:val="auto"/>
              </w:rPr>
              <w:t>428</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14</w:t>
            </w:r>
            <w:r w:rsidRPr="00A50E6A">
              <w:rPr>
                <w:rFonts w:asciiTheme="minorHAnsi" w:hAnsiTheme="minorHAnsi"/>
                <w:color w:val="auto"/>
                <w:lang w:val="kk-KZ"/>
              </w:rPr>
              <w:t xml:space="preserve"> </w:t>
            </w:r>
            <w:r w:rsidRPr="00A50E6A">
              <w:rPr>
                <w:rFonts w:asciiTheme="minorHAnsi" w:hAnsiTheme="minorHAnsi"/>
                <w:color w:val="auto"/>
              </w:rPr>
              <w:t>743</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w:t>
            </w:r>
            <w:r w:rsidRPr="00A50E6A">
              <w:rPr>
                <w:rFonts w:asciiTheme="minorHAnsi" w:hAnsiTheme="minorHAnsi"/>
                <w:color w:val="auto"/>
                <w:lang w:val="kk-KZ"/>
              </w:rPr>
              <w:t xml:space="preserve"> </w:t>
            </w:r>
            <w:r w:rsidRPr="00A50E6A">
              <w:rPr>
                <w:rFonts w:asciiTheme="minorHAnsi" w:hAnsiTheme="minorHAnsi"/>
                <w:color w:val="auto"/>
              </w:rPr>
              <w:t>695</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15</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15</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15</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предметы личного обихода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и гигиены</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Ақылы қызметтер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71 875</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92 746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47 237</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26</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28</w:t>
            </w:r>
          </w:p>
        </w:tc>
        <w:tc>
          <w:tcPr>
            <w:tcW w:w="662" w:type="dxa"/>
            <w:vAlign w:val="bottom"/>
          </w:tcPr>
          <w:p w:rsidR="00236D9D" w:rsidRPr="00A50E6A" w:rsidRDefault="00236D9D" w:rsidP="0066186E">
            <w:pPr>
              <w:pStyle w:val="aff2"/>
              <w:rPr>
                <w:rFonts w:asciiTheme="minorHAnsi" w:hAnsiTheme="minorHAnsi"/>
                <w:b/>
                <w:color w:val="auto"/>
              </w:rPr>
            </w:pPr>
            <w:r w:rsidRPr="00A50E6A">
              <w:rPr>
                <w:rFonts w:asciiTheme="minorHAnsi" w:hAnsiTheme="minorHAnsi"/>
                <w:color w:val="auto"/>
              </w:rPr>
              <w:t>23</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Платные услуги</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lang w:val="en-US"/>
              </w:rPr>
            </w:pPr>
            <w:r w:rsidRPr="00A50E6A">
              <w:rPr>
                <w:rFonts w:ascii="Calibri" w:hAnsi="Calibri" w:cs="Arial"/>
                <w:color w:val="auto"/>
                <w:lang w:val="kk-KZ"/>
              </w:rPr>
              <w:t>одан</w:t>
            </w:r>
            <w:r w:rsidRPr="00A50E6A">
              <w:rPr>
                <w:rFonts w:ascii="Calibri" w:hAnsi="Calibri" w:cs="Arial"/>
                <w:color w:val="auto"/>
                <w:lang w:val="en-US"/>
              </w:rPr>
              <w:t>:</w:t>
            </w:r>
          </w:p>
        </w:tc>
        <w:tc>
          <w:tcPr>
            <w:tcW w:w="911" w:type="dxa"/>
            <w:vAlign w:val="bottom"/>
          </w:tcPr>
          <w:p w:rsidR="00236D9D" w:rsidRPr="00A50E6A" w:rsidRDefault="00236D9D" w:rsidP="0066186E">
            <w:pPr>
              <w:pStyle w:val="aff2"/>
              <w:snapToGrid w:val="0"/>
              <w:rPr>
                <w:rFonts w:asciiTheme="minorHAnsi" w:hAnsiTheme="minorHAnsi"/>
                <w:color w:val="auto"/>
              </w:rPr>
            </w:pPr>
          </w:p>
        </w:tc>
        <w:tc>
          <w:tcPr>
            <w:tcW w:w="882" w:type="dxa"/>
            <w:vAlign w:val="bottom"/>
          </w:tcPr>
          <w:p w:rsidR="00236D9D" w:rsidRPr="00A50E6A" w:rsidRDefault="00236D9D" w:rsidP="0066186E">
            <w:pPr>
              <w:pStyle w:val="aff2"/>
              <w:snapToGrid w:val="0"/>
              <w:rPr>
                <w:rFonts w:asciiTheme="minorHAnsi" w:hAnsiTheme="minorHAnsi"/>
                <w:color w:val="auto"/>
              </w:rPr>
            </w:pPr>
          </w:p>
        </w:tc>
        <w:tc>
          <w:tcPr>
            <w:tcW w:w="952" w:type="dxa"/>
            <w:vAlign w:val="bottom"/>
          </w:tcPr>
          <w:p w:rsidR="00236D9D" w:rsidRPr="00A50E6A" w:rsidRDefault="00236D9D" w:rsidP="0066186E">
            <w:pPr>
              <w:pStyle w:val="aff2"/>
              <w:snapToGrid w:val="0"/>
              <w:rPr>
                <w:rFonts w:asciiTheme="minorHAnsi" w:hAnsiTheme="minorHAnsi"/>
                <w:color w:val="auto"/>
              </w:rPr>
            </w:pPr>
          </w:p>
        </w:tc>
        <w:tc>
          <w:tcPr>
            <w:tcW w:w="899" w:type="dxa"/>
            <w:vAlign w:val="bottom"/>
          </w:tcPr>
          <w:p w:rsidR="00236D9D" w:rsidRPr="00A50E6A" w:rsidRDefault="00236D9D" w:rsidP="0066186E">
            <w:pPr>
              <w:pStyle w:val="aff2"/>
              <w:snapToGrid w:val="0"/>
              <w:rPr>
                <w:rFonts w:asciiTheme="minorHAnsi" w:hAnsiTheme="minorHAnsi"/>
                <w:color w:val="auto"/>
              </w:rPr>
            </w:pPr>
          </w:p>
        </w:tc>
        <w:tc>
          <w:tcPr>
            <w:tcW w:w="668" w:type="dxa"/>
            <w:gridSpan w:val="2"/>
            <w:vAlign w:val="bottom"/>
          </w:tcPr>
          <w:p w:rsidR="00236D9D" w:rsidRPr="00A50E6A" w:rsidRDefault="00236D9D" w:rsidP="0066186E">
            <w:pPr>
              <w:pStyle w:val="aff2"/>
              <w:snapToGrid w:val="0"/>
              <w:rPr>
                <w:rFonts w:asciiTheme="minorHAnsi" w:hAnsiTheme="minorHAnsi"/>
                <w:color w:val="auto"/>
              </w:rPr>
            </w:pPr>
          </w:p>
        </w:tc>
        <w:tc>
          <w:tcPr>
            <w:tcW w:w="662" w:type="dxa"/>
            <w:vAlign w:val="bottom"/>
          </w:tcPr>
          <w:p w:rsidR="00236D9D" w:rsidRPr="00A50E6A" w:rsidRDefault="00236D9D" w:rsidP="0066186E">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коммуналдық қызметтер,</w:t>
            </w:r>
          </w:p>
          <w:p w:rsidR="00236D9D" w:rsidRPr="00A50E6A" w:rsidRDefault="00236D9D" w:rsidP="00D05F5B">
            <w:pPr>
              <w:pStyle w:val="aff1"/>
              <w:ind w:left="258"/>
              <w:rPr>
                <w:rFonts w:ascii="Calibri" w:hAnsi="Calibri" w:cs="Arial"/>
                <w:color w:val="auto"/>
                <w:lang w:val="kk-KZ"/>
              </w:rPr>
            </w:pPr>
            <w:r w:rsidRPr="00A50E6A">
              <w:rPr>
                <w:rFonts w:ascii="Calibri" w:hAnsi="Calibri" w:cs="Arial"/>
                <w:color w:val="auto"/>
                <w:lang w:val="kk-KZ"/>
              </w:rPr>
              <w:t>тұрғын үйді күтіп ұстау және     жөндеу</w:t>
            </w:r>
            <w:r w:rsidRPr="00A50E6A">
              <w:rPr>
                <w:rFonts w:ascii="Calibri" w:hAnsi="Calibri" w:cs="Arial"/>
                <w:color w:val="auto"/>
                <w:vertAlign w:val="superscript"/>
                <w:lang w:val="kk-KZ"/>
              </w:rPr>
              <w:t>3)</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27 201</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32 439</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21 020</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38</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35</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44</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коммунальные услуги,</w:t>
            </w:r>
            <w:r w:rsidRPr="00A50E6A">
              <w:rPr>
                <w:rFonts w:ascii="Calibri" w:hAnsi="Calibri" w:cs="Arial"/>
                <w:lang w:val="kk-KZ"/>
              </w:rPr>
              <w:t xml:space="preserve"> </w:t>
            </w:r>
          </w:p>
          <w:p w:rsidR="00236D9D" w:rsidRPr="00A50E6A" w:rsidRDefault="00236D9D" w:rsidP="00D05F5B">
            <w:pPr>
              <w:pStyle w:val="Bokovik"/>
              <w:rPr>
                <w:rFonts w:ascii="Calibri" w:hAnsi="Calibri" w:cs="Arial"/>
                <w:lang w:val="kk-KZ"/>
              </w:rPr>
            </w:pPr>
            <w:r w:rsidRPr="00A50E6A">
              <w:rPr>
                <w:rFonts w:ascii="Calibri" w:hAnsi="Calibri" w:cs="Arial"/>
              </w:rPr>
              <w:t xml:space="preserve">     содержание жилья и</w:t>
            </w:r>
            <w:r w:rsidRPr="00A50E6A">
              <w:rPr>
                <w:rFonts w:ascii="Calibri" w:hAnsi="Calibri" w:cs="Arial"/>
                <w:lang w:val="kk-KZ"/>
              </w:rPr>
              <w:t xml:space="preserve">      </w:t>
            </w:r>
          </w:p>
          <w:p w:rsidR="00236D9D" w:rsidRPr="00A50E6A" w:rsidRDefault="00236D9D" w:rsidP="00D05F5B">
            <w:pPr>
              <w:pStyle w:val="Bokovik"/>
              <w:rPr>
                <w:rFonts w:ascii="Calibri" w:hAnsi="Calibri" w:cs="Arial"/>
              </w:rPr>
            </w:pPr>
            <w:r w:rsidRPr="00A50E6A">
              <w:rPr>
                <w:rFonts w:ascii="Calibri" w:hAnsi="Calibri" w:cs="Arial"/>
                <w:lang w:val="kk-KZ"/>
              </w:rPr>
              <w:t xml:space="preserve">     </w:t>
            </w:r>
            <w:r w:rsidRPr="00A50E6A">
              <w:rPr>
                <w:rFonts w:ascii="Calibri" w:hAnsi="Calibri" w:cs="Arial"/>
              </w:rPr>
              <w:t>ремонт</w:t>
            </w:r>
            <w:r w:rsidRPr="00A50E6A">
              <w:rPr>
                <w:rFonts w:ascii="Calibri" w:hAnsi="Calibri" w:cs="Arial"/>
                <w:vertAlign w:val="superscript"/>
                <w:lang w:val="kk-KZ"/>
              </w:rPr>
              <w:t>3)</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білім беру қызметтері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8 467</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10 440</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6 137</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11</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13</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образования</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денсаулық сақтау қызметтері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3 154</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4 416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1 665</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здравоохранения</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көлік және байланыс қызметтері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22 733</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30 544</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13 513</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32</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33</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29</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транспорта и связи</w:t>
            </w:r>
          </w:p>
        </w:tc>
      </w:tr>
      <w:tr w:rsidR="000B5F1A" w:rsidRPr="00A50E6A" w:rsidTr="00C44E3E">
        <w:trPr>
          <w:jc w:val="center"/>
        </w:trPr>
        <w:tc>
          <w:tcPr>
            <w:tcW w:w="10022" w:type="dxa"/>
            <w:gridSpan w:val="11"/>
            <w:vAlign w:val="bottom"/>
          </w:tcPr>
          <w:p w:rsidR="000B5F1A" w:rsidRPr="00A50E6A" w:rsidRDefault="000B5F1A" w:rsidP="00D05F5B">
            <w:pPr>
              <w:pStyle w:val="aff0"/>
              <w:rPr>
                <w:rFonts w:ascii="Calibri" w:hAnsi="Calibri" w:cs="Arial"/>
                <w:color w:val="auto"/>
              </w:rPr>
            </w:pPr>
            <w:r w:rsidRPr="00A50E6A">
              <w:rPr>
                <w:rFonts w:ascii="Calibri" w:hAnsi="Calibri" w:cs="Arial"/>
                <w:color w:val="auto"/>
              </w:rPr>
              <w:t>201</w:t>
            </w:r>
            <w:r w:rsidRPr="00A50E6A">
              <w:rPr>
                <w:rFonts w:ascii="Calibri" w:hAnsi="Calibri" w:cs="Arial"/>
                <w:color w:val="auto"/>
                <w:lang w:val="kk-KZ"/>
              </w:rPr>
              <w:t>1</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323 298</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378 170</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257 416</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100</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100</w:t>
            </w:r>
          </w:p>
        </w:tc>
        <w:tc>
          <w:tcPr>
            <w:tcW w:w="662" w:type="dxa"/>
            <w:vAlign w:val="bottom"/>
          </w:tcPr>
          <w:p w:rsidR="00236D9D" w:rsidRPr="00A50E6A" w:rsidRDefault="00236D9D" w:rsidP="0066186E">
            <w:pPr>
              <w:pStyle w:val="aff2"/>
              <w:rPr>
                <w:rFonts w:asciiTheme="minorHAnsi" w:hAnsiTheme="minorHAnsi"/>
                <w:b/>
                <w:color w:val="auto"/>
              </w:rPr>
            </w:pPr>
            <w:r w:rsidRPr="00A50E6A">
              <w:rPr>
                <w:rFonts w:asciiTheme="minorHAnsi" w:hAnsiTheme="minorHAnsi"/>
                <w:color w:val="auto"/>
              </w:rPr>
              <w:t>100</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Потребительские расходы</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Азық-түлік тауарлары</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157 000</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181 027</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128 152</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49</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48</w:t>
            </w:r>
          </w:p>
        </w:tc>
        <w:tc>
          <w:tcPr>
            <w:tcW w:w="662" w:type="dxa"/>
            <w:vAlign w:val="bottom"/>
          </w:tcPr>
          <w:p w:rsidR="00236D9D" w:rsidRPr="00A50E6A" w:rsidRDefault="00236D9D" w:rsidP="0066186E">
            <w:pPr>
              <w:pStyle w:val="aff2"/>
              <w:rPr>
                <w:rFonts w:asciiTheme="minorHAnsi" w:hAnsiTheme="minorHAnsi"/>
                <w:b/>
                <w:color w:val="auto"/>
              </w:rPr>
            </w:pPr>
            <w:r w:rsidRPr="00A50E6A">
              <w:rPr>
                <w:rFonts w:asciiTheme="minorHAnsi" w:hAnsiTheme="minorHAnsi"/>
                <w:color w:val="auto"/>
              </w:rPr>
              <w:t>49</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Продовольственные товары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тамақ өнімдері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141 738</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163 000</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116 209</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90</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90</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91</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продукты питания</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236D9D" w:rsidRPr="00A50E6A" w:rsidRDefault="00236D9D" w:rsidP="0066186E">
            <w:pPr>
              <w:pStyle w:val="aff2"/>
              <w:snapToGrid w:val="0"/>
              <w:rPr>
                <w:rFonts w:asciiTheme="minorHAnsi" w:hAnsiTheme="minorHAnsi"/>
                <w:color w:val="auto"/>
              </w:rPr>
            </w:pP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 xml:space="preserve"> </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 xml:space="preserve"> </w:t>
            </w:r>
          </w:p>
        </w:tc>
        <w:tc>
          <w:tcPr>
            <w:tcW w:w="899" w:type="dxa"/>
            <w:vAlign w:val="bottom"/>
          </w:tcPr>
          <w:p w:rsidR="00236D9D" w:rsidRPr="00A50E6A" w:rsidRDefault="00236D9D" w:rsidP="0066186E">
            <w:pPr>
              <w:pStyle w:val="aff2"/>
              <w:snapToGrid w:val="0"/>
              <w:jc w:val="left"/>
              <w:rPr>
                <w:rFonts w:asciiTheme="minorHAnsi" w:hAnsiTheme="minorHAnsi"/>
                <w:color w:val="auto"/>
              </w:rPr>
            </w:pPr>
          </w:p>
        </w:tc>
        <w:tc>
          <w:tcPr>
            <w:tcW w:w="668" w:type="dxa"/>
            <w:gridSpan w:val="2"/>
            <w:vAlign w:val="bottom"/>
          </w:tcPr>
          <w:p w:rsidR="00236D9D" w:rsidRPr="00A50E6A" w:rsidRDefault="00236D9D" w:rsidP="0066186E">
            <w:pPr>
              <w:pStyle w:val="aff2"/>
              <w:snapToGrid w:val="0"/>
              <w:rPr>
                <w:rFonts w:asciiTheme="minorHAnsi" w:hAnsiTheme="minorHAnsi"/>
                <w:color w:val="auto"/>
              </w:rPr>
            </w:pPr>
          </w:p>
        </w:tc>
        <w:tc>
          <w:tcPr>
            <w:tcW w:w="662" w:type="dxa"/>
            <w:vAlign w:val="bottom"/>
          </w:tcPr>
          <w:p w:rsidR="00236D9D" w:rsidRPr="00A50E6A" w:rsidRDefault="00236D9D" w:rsidP="0066186E">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нан және нан өнімдері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22 512</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22 669</w:t>
            </w:r>
          </w:p>
        </w:tc>
        <w:tc>
          <w:tcPr>
            <w:tcW w:w="95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22 324</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16</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14</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19</w:t>
            </w:r>
          </w:p>
        </w:tc>
        <w:tc>
          <w:tcPr>
            <w:tcW w:w="2372" w:type="dxa"/>
            <w:gridSpan w:val="3"/>
          </w:tcPr>
          <w:p w:rsidR="00236D9D" w:rsidRPr="00A50E6A" w:rsidRDefault="00236D9D" w:rsidP="00D05F5B">
            <w:pPr>
              <w:pStyle w:val="Bokovik"/>
              <w:ind w:left="113" w:firstLine="113"/>
              <w:rPr>
                <w:rFonts w:ascii="Calibri" w:hAnsi="Calibri" w:cs="Arial"/>
              </w:rPr>
            </w:pPr>
            <w:r w:rsidRPr="00A50E6A">
              <w:rPr>
                <w:rFonts w:ascii="Calibri" w:hAnsi="Calibri" w:cs="Arial"/>
              </w:rPr>
              <w:t>хлеб и хлебопродукты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ет</w:t>
            </w:r>
            <w:r w:rsidRPr="00A50E6A">
              <w:rPr>
                <w:rFonts w:ascii="Calibri" w:hAnsi="Calibri" w:cs="Arial"/>
                <w:color w:val="auto"/>
              </w:rPr>
              <w:t xml:space="preserve">, </w:t>
            </w:r>
            <w:r w:rsidRPr="00A50E6A">
              <w:rPr>
                <w:rFonts w:ascii="Calibri" w:hAnsi="Calibri" w:cs="Arial"/>
                <w:color w:val="auto"/>
                <w:lang w:val="kk-KZ"/>
              </w:rPr>
              <w:t>құс</w:t>
            </w:r>
            <w:r w:rsidRPr="00A50E6A">
              <w:rPr>
                <w:rFonts w:ascii="Calibri" w:hAnsi="Calibri" w:cs="Arial"/>
                <w:color w:val="auto"/>
              </w:rPr>
              <w:t xml:space="preserve"> </w:t>
            </w:r>
            <w:r w:rsidRPr="00A50E6A">
              <w:rPr>
                <w:rFonts w:ascii="Calibri" w:hAnsi="Calibri" w:cs="Arial"/>
                <w:color w:val="auto"/>
                <w:lang w:val="kk-KZ"/>
              </w:rPr>
              <w:t>және балық</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52 203</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63 316</w:t>
            </w:r>
          </w:p>
        </w:tc>
        <w:tc>
          <w:tcPr>
            <w:tcW w:w="95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38 858</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37</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39</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33</w:t>
            </w:r>
          </w:p>
        </w:tc>
        <w:tc>
          <w:tcPr>
            <w:tcW w:w="2372" w:type="dxa"/>
            <w:gridSpan w:val="3"/>
          </w:tcPr>
          <w:p w:rsidR="00236D9D" w:rsidRPr="00A50E6A" w:rsidRDefault="00236D9D" w:rsidP="00D05F5B">
            <w:pPr>
              <w:pStyle w:val="Bokovik"/>
              <w:ind w:left="113" w:firstLine="113"/>
              <w:rPr>
                <w:rFonts w:ascii="Calibri" w:hAnsi="Calibri" w:cs="Arial"/>
              </w:rPr>
            </w:pPr>
            <w:r w:rsidRPr="00A50E6A">
              <w:rPr>
                <w:rFonts w:ascii="Calibri" w:hAnsi="Calibri" w:cs="Arial"/>
              </w:rPr>
              <w:t>мясо, птица и рыба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сүт</w:t>
            </w:r>
            <w:r w:rsidRPr="00A50E6A">
              <w:rPr>
                <w:rFonts w:ascii="Calibri" w:hAnsi="Calibri" w:cs="Arial"/>
                <w:color w:val="auto"/>
              </w:rPr>
              <w:t xml:space="preserve"> </w:t>
            </w:r>
            <w:r w:rsidRPr="00A50E6A">
              <w:rPr>
                <w:rFonts w:ascii="Calibri" w:hAnsi="Calibri" w:cs="Arial"/>
                <w:color w:val="auto"/>
                <w:lang w:val="kk-KZ"/>
              </w:rPr>
              <w:t>өнімдері және жұмыртқа</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15 388</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20 938</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8 724</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11</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13</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8</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молочные продукты</w:t>
            </w:r>
            <w:r w:rsidRPr="00A50E6A">
              <w:rPr>
                <w:rFonts w:ascii="Calibri" w:hAnsi="Calibri" w:cs="Arial"/>
                <w:lang w:val="kk-KZ"/>
              </w:rPr>
              <w:t xml:space="preserve"> </w:t>
            </w:r>
            <w:r w:rsidRPr="00A50E6A">
              <w:rPr>
                <w:rFonts w:ascii="Calibri" w:hAnsi="Calibri" w:cs="Arial"/>
              </w:rPr>
              <w:t>и яйца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май</w:t>
            </w:r>
            <w:r w:rsidRPr="00A50E6A">
              <w:rPr>
                <w:rFonts w:ascii="Calibri" w:hAnsi="Calibri" w:cs="Arial"/>
                <w:color w:val="auto"/>
              </w:rPr>
              <w:t xml:space="preserve"> </w:t>
            </w:r>
            <w:r w:rsidRPr="00A50E6A">
              <w:rPr>
                <w:rFonts w:ascii="Calibri" w:hAnsi="Calibri" w:cs="Arial"/>
                <w:color w:val="auto"/>
                <w:lang w:val="kk-KZ"/>
              </w:rPr>
              <w:t>және тоң май</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8 883</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9 281</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8 406</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6</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6</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7</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масла и жиры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жемістер мен көкөністер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21 871</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25629</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17 359</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15</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16</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15</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фрукты и овощи</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 xml:space="preserve">қант, кондитерлік өнімдер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және тәттілер</w:t>
            </w:r>
            <w:r w:rsidRPr="00A50E6A">
              <w:rPr>
                <w:rFonts w:ascii="Calibri" w:hAnsi="Calibri" w:cs="Arial"/>
                <w:color w:val="auto"/>
                <w:vertAlign w:val="superscript"/>
                <w:lang w:val="kk-KZ"/>
              </w:rPr>
              <w:t>1)</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 xml:space="preserve">11 746 </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11 400</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12 162</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8</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7</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10</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 xml:space="preserve">сахар, кондитерские  </w:t>
            </w:r>
          </w:p>
          <w:p w:rsidR="00236D9D" w:rsidRPr="00A50E6A" w:rsidRDefault="00236D9D" w:rsidP="00D05F5B">
            <w:pPr>
              <w:pStyle w:val="Bokovik"/>
              <w:ind w:left="113" w:firstLine="113"/>
              <w:rPr>
                <w:rFonts w:ascii="Calibri" w:hAnsi="Calibri" w:cs="Arial"/>
              </w:rPr>
            </w:pPr>
            <w:r w:rsidRPr="00A50E6A">
              <w:rPr>
                <w:rFonts w:ascii="Calibri" w:hAnsi="Calibri" w:cs="Arial"/>
              </w:rPr>
              <w:t>изделия, сладости</w:t>
            </w:r>
            <w:r w:rsidRPr="00A50E6A">
              <w:rPr>
                <w:rFonts w:ascii="Calibri" w:hAnsi="Calibri" w:cs="Arial"/>
                <w:vertAlign w:val="superscript"/>
                <w:lang w:val="kk-KZ"/>
              </w:rPr>
              <w:t>1)</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алкогольсіз сусындар</w:t>
            </w:r>
            <w:r w:rsidRPr="00A50E6A">
              <w:rPr>
                <w:rFonts w:ascii="Calibri" w:hAnsi="Calibri" w:cs="Arial"/>
                <w:color w:val="auto"/>
                <w:vertAlign w:val="superscript"/>
                <w:lang w:val="kk-KZ"/>
              </w:rPr>
              <w:t>2)</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 xml:space="preserve">6 133 </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6 778</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5 359</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4</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4</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5</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безалкогольные напитки</w:t>
            </w:r>
            <w:r w:rsidRPr="00A50E6A">
              <w:rPr>
                <w:rFonts w:ascii="Calibri" w:hAnsi="Calibri" w:cs="Arial"/>
                <w:vertAlign w:val="superscript"/>
                <w:lang w:val="kk-KZ"/>
              </w:rPr>
              <w:t>2)</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алкогольді ішімдіктер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2 786</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2 930</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2 613</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2</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2</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алкогольные напитки</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 xml:space="preserve">үйден тыс жердегі тамақтар және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сусындар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9 401</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12 017</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6 260</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6</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7</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пища и напитки вне дома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темекі бұйымдары</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kk-KZ"/>
              </w:rPr>
              <w:t>2 625</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2 356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2 947</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w:t>
            </w:r>
          </w:p>
        </w:tc>
        <w:tc>
          <w:tcPr>
            <w:tcW w:w="668" w:type="dxa"/>
            <w:gridSpan w:val="2"/>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табачные изделия</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b/>
                <w:color w:val="auto"/>
                <w:lang w:val="kk-KZ"/>
              </w:rPr>
            </w:pPr>
            <w:r w:rsidRPr="00A50E6A">
              <w:rPr>
                <w:rFonts w:ascii="Calibri" w:hAnsi="Calibri" w:cs="Arial"/>
                <w:b/>
                <w:color w:val="auto"/>
                <w:lang w:val="kk-KZ"/>
              </w:rPr>
              <w:t xml:space="preserve">Азық-түлік емес </w:t>
            </w:r>
          </w:p>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тауарлары</w:t>
            </w:r>
          </w:p>
        </w:tc>
        <w:tc>
          <w:tcPr>
            <w:tcW w:w="911"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91 867</w:t>
            </w:r>
          </w:p>
        </w:tc>
        <w:tc>
          <w:tcPr>
            <w:tcW w:w="88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102 955</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78 554</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28</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27</w:t>
            </w:r>
          </w:p>
        </w:tc>
        <w:tc>
          <w:tcPr>
            <w:tcW w:w="662" w:type="dxa"/>
            <w:vAlign w:val="bottom"/>
          </w:tcPr>
          <w:p w:rsidR="00236D9D" w:rsidRPr="00A50E6A" w:rsidRDefault="00236D9D" w:rsidP="0066186E">
            <w:pPr>
              <w:pStyle w:val="aff2"/>
              <w:rPr>
                <w:rFonts w:asciiTheme="minorHAnsi" w:hAnsiTheme="minorHAnsi"/>
                <w:b/>
                <w:color w:val="auto"/>
                <w:lang w:val="en-US"/>
              </w:rPr>
            </w:pPr>
            <w:r w:rsidRPr="00A50E6A">
              <w:rPr>
                <w:rFonts w:asciiTheme="minorHAnsi" w:hAnsiTheme="minorHAnsi"/>
                <w:color w:val="auto"/>
              </w:rPr>
              <w:t>31</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Непродовольственные товары</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236D9D" w:rsidRPr="00A50E6A" w:rsidRDefault="00236D9D" w:rsidP="0066186E">
            <w:pPr>
              <w:pStyle w:val="aff2"/>
              <w:snapToGrid w:val="0"/>
              <w:rPr>
                <w:rFonts w:asciiTheme="minorHAnsi" w:hAnsiTheme="minorHAnsi"/>
                <w:color w:val="auto"/>
              </w:rPr>
            </w:pPr>
          </w:p>
        </w:tc>
        <w:tc>
          <w:tcPr>
            <w:tcW w:w="882" w:type="dxa"/>
            <w:vAlign w:val="bottom"/>
          </w:tcPr>
          <w:p w:rsidR="00236D9D" w:rsidRPr="00A50E6A" w:rsidRDefault="00236D9D" w:rsidP="0066186E">
            <w:pPr>
              <w:pStyle w:val="aff2"/>
              <w:snapToGrid w:val="0"/>
              <w:rPr>
                <w:rFonts w:asciiTheme="minorHAnsi" w:hAnsiTheme="minorHAnsi"/>
                <w:color w:val="auto"/>
              </w:rPr>
            </w:pPr>
          </w:p>
        </w:tc>
        <w:tc>
          <w:tcPr>
            <w:tcW w:w="952" w:type="dxa"/>
            <w:vAlign w:val="bottom"/>
          </w:tcPr>
          <w:p w:rsidR="00236D9D" w:rsidRPr="00A50E6A" w:rsidRDefault="00236D9D" w:rsidP="0066186E">
            <w:pPr>
              <w:pStyle w:val="aff2"/>
              <w:snapToGrid w:val="0"/>
              <w:rPr>
                <w:rFonts w:asciiTheme="minorHAnsi" w:hAnsiTheme="minorHAnsi"/>
                <w:color w:val="auto"/>
              </w:rPr>
            </w:pPr>
          </w:p>
        </w:tc>
        <w:tc>
          <w:tcPr>
            <w:tcW w:w="899" w:type="dxa"/>
            <w:vAlign w:val="bottom"/>
          </w:tcPr>
          <w:p w:rsidR="00236D9D" w:rsidRPr="00A50E6A" w:rsidRDefault="00236D9D" w:rsidP="0066186E">
            <w:pPr>
              <w:pStyle w:val="aff2"/>
              <w:snapToGrid w:val="0"/>
              <w:rPr>
                <w:rFonts w:asciiTheme="minorHAnsi" w:hAnsiTheme="minorHAnsi"/>
                <w:color w:val="auto"/>
              </w:rPr>
            </w:pPr>
          </w:p>
        </w:tc>
        <w:tc>
          <w:tcPr>
            <w:tcW w:w="668" w:type="dxa"/>
            <w:gridSpan w:val="2"/>
            <w:vAlign w:val="bottom"/>
          </w:tcPr>
          <w:p w:rsidR="00236D9D" w:rsidRPr="00A50E6A" w:rsidRDefault="00236D9D" w:rsidP="0066186E">
            <w:pPr>
              <w:pStyle w:val="aff2"/>
              <w:snapToGrid w:val="0"/>
              <w:rPr>
                <w:rFonts w:asciiTheme="minorHAnsi" w:hAnsiTheme="minorHAnsi"/>
                <w:color w:val="auto"/>
              </w:rPr>
            </w:pPr>
          </w:p>
        </w:tc>
        <w:tc>
          <w:tcPr>
            <w:tcW w:w="662" w:type="dxa"/>
            <w:vAlign w:val="bottom"/>
          </w:tcPr>
          <w:p w:rsidR="00236D9D" w:rsidRPr="00A50E6A" w:rsidRDefault="00236D9D" w:rsidP="0066186E">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киім</w:t>
            </w:r>
            <w:r w:rsidRPr="00A50E6A">
              <w:rPr>
                <w:rFonts w:ascii="Calibri" w:hAnsi="Calibri" w:cs="Arial"/>
                <w:color w:val="auto"/>
              </w:rPr>
              <w:t xml:space="preserve">, </w:t>
            </w:r>
            <w:r w:rsidRPr="00A50E6A">
              <w:rPr>
                <w:rFonts w:ascii="Calibri" w:hAnsi="Calibri" w:cs="Arial"/>
                <w:color w:val="auto"/>
                <w:lang w:val="kk-KZ"/>
              </w:rPr>
              <w:t>мата және аяқ киім</w:t>
            </w:r>
          </w:p>
        </w:tc>
        <w:tc>
          <w:tcPr>
            <w:tcW w:w="911"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34994</w:t>
            </w:r>
          </w:p>
        </w:tc>
        <w:tc>
          <w:tcPr>
            <w:tcW w:w="88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40 312</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28 604</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38</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39</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36</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одежда, ткани, обувь</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тұрғын</w:t>
            </w:r>
            <w:r w:rsidRPr="00A50E6A">
              <w:rPr>
                <w:rFonts w:ascii="Calibri" w:hAnsi="Calibri" w:cs="Arial"/>
                <w:color w:val="auto"/>
              </w:rPr>
              <w:t xml:space="preserve"> </w:t>
            </w:r>
            <w:r w:rsidRPr="00A50E6A">
              <w:rPr>
                <w:rFonts w:ascii="Calibri" w:hAnsi="Calibri" w:cs="Arial"/>
                <w:color w:val="auto"/>
                <w:lang w:val="kk-KZ"/>
              </w:rPr>
              <w:t xml:space="preserve">үйді жөндеу үшін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тауарлар</w:t>
            </w:r>
            <w:r w:rsidRPr="00A50E6A">
              <w:rPr>
                <w:rFonts w:ascii="Calibri" w:hAnsi="Calibri" w:cs="Arial"/>
                <w:color w:val="auto"/>
              </w:rPr>
              <w:t xml:space="preserve">, </w:t>
            </w:r>
            <w:r w:rsidRPr="00A50E6A">
              <w:rPr>
                <w:rFonts w:ascii="Calibri" w:hAnsi="Calibri" w:cs="Arial"/>
                <w:color w:val="auto"/>
                <w:lang w:val="kk-KZ"/>
              </w:rPr>
              <w:t>отын</w:t>
            </w:r>
          </w:p>
        </w:tc>
        <w:tc>
          <w:tcPr>
            <w:tcW w:w="911" w:type="dxa"/>
            <w:vAlign w:val="bottom"/>
          </w:tcPr>
          <w:p w:rsidR="00236D9D" w:rsidRPr="00A50E6A" w:rsidRDefault="00236D9D" w:rsidP="0066186E">
            <w:pPr>
              <w:pStyle w:val="aff2"/>
              <w:rPr>
                <w:rFonts w:asciiTheme="minorHAnsi" w:hAnsiTheme="minorHAnsi"/>
                <w:color w:val="auto"/>
                <w:lang w:val="kk-KZ"/>
              </w:rPr>
            </w:pPr>
            <w:r w:rsidRPr="00A50E6A">
              <w:rPr>
                <w:rFonts w:asciiTheme="minorHAnsi" w:hAnsiTheme="minorHAnsi"/>
                <w:color w:val="auto"/>
              </w:rPr>
              <w:t>3 014</w:t>
            </w:r>
          </w:p>
        </w:tc>
        <w:tc>
          <w:tcPr>
            <w:tcW w:w="882" w:type="dxa"/>
            <w:vAlign w:val="bottom"/>
          </w:tcPr>
          <w:p w:rsidR="00236D9D" w:rsidRPr="00A50E6A" w:rsidRDefault="00236D9D" w:rsidP="0066186E">
            <w:pPr>
              <w:pStyle w:val="aff2"/>
              <w:rPr>
                <w:rFonts w:asciiTheme="minorHAnsi" w:hAnsiTheme="minorHAnsi"/>
                <w:color w:val="auto"/>
                <w:lang w:val="kk-KZ"/>
              </w:rPr>
            </w:pPr>
            <w:r w:rsidRPr="00A50E6A">
              <w:rPr>
                <w:rFonts w:asciiTheme="minorHAnsi" w:hAnsiTheme="minorHAnsi"/>
                <w:color w:val="auto"/>
                <w:lang w:val="kk-KZ"/>
              </w:rPr>
              <w:t>2 387</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kk-KZ"/>
              </w:rPr>
              <w:t>3 767</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3</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2</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5</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товары для ремонта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жилища, топливо</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үйге арналған тауарлар</w:t>
            </w:r>
          </w:p>
        </w:tc>
        <w:tc>
          <w:tcPr>
            <w:tcW w:w="911"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18 988</w:t>
            </w:r>
          </w:p>
        </w:tc>
        <w:tc>
          <w:tcPr>
            <w:tcW w:w="88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20 569</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17 091</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21</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20</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22</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товары для дома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дәрі-дәрмектер, медикаменттер</w:t>
            </w:r>
          </w:p>
        </w:tc>
        <w:tc>
          <w:tcPr>
            <w:tcW w:w="911"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4 923</w:t>
            </w:r>
          </w:p>
        </w:tc>
        <w:tc>
          <w:tcPr>
            <w:tcW w:w="88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6 187</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3 406</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5</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6</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лекарства, медикаменты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көлік құралдары,</w:t>
            </w:r>
            <w:r w:rsidRPr="00A50E6A">
              <w:rPr>
                <w:rFonts w:ascii="Calibri" w:hAnsi="Calibri" w:cs="Arial"/>
                <w:color w:val="auto"/>
              </w:rPr>
              <w:t xml:space="preserve"> </w:t>
            </w:r>
            <w:r w:rsidRPr="00A50E6A">
              <w:rPr>
                <w:rFonts w:ascii="Calibri" w:hAnsi="Calibri" w:cs="Arial"/>
                <w:color w:val="auto"/>
                <w:lang w:val="kk-KZ"/>
              </w:rPr>
              <w:t>қ</w:t>
            </w:r>
            <w:r w:rsidRPr="00A50E6A">
              <w:rPr>
                <w:rFonts w:ascii="Calibri" w:hAnsi="Calibri" w:cs="Arial"/>
                <w:color w:val="auto"/>
              </w:rPr>
              <w:t xml:space="preserve">осалқы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rPr>
              <w:t>бөлшектер</w:t>
            </w:r>
            <w:r w:rsidRPr="00A50E6A">
              <w:rPr>
                <w:rFonts w:ascii="Calibri" w:hAnsi="Calibri" w:cs="Arial"/>
                <w:color w:val="auto"/>
                <w:lang w:val="kk-KZ"/>
              </w:rPr>
              <w:t xml:space="preserve"> және жанармай</w:t>
            </w:r>
          </w:p>
        </w:tc>
        <w:tc>
          <w:tcPr>
            <w:tcW w:w="911"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10 995</w:t>
            </w:r>
          </w:p>
        </w:tc>
        <w:tc>
          <w:tcPr>
            <w:tcW w:w="88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11 466</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10 429</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12</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11</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13</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транспортные средства,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запчасти и бензин</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демалуға, білім алуға</w:t>
            </w:r>
            <w:r w:rsidRPr="00A50E6A">
              <w:rPr>
                <w:rFonts w:ascii="Calibri" w:hAnsi="Calibri" w:cs="Arial"/>
                <w:color w:val="auto"/>
              </w:rPr>
              <w:t xml:space="preserve"> </w:t>
            </w:r>
            <w:r w:rsidRPr="00A50E6A">
              <w:rPr>
                <w:rFonts w:ascii="Calibri" w:hAnsi="Calibri" w:cs="Arial"/>
                <w:color w:val="auto"/>
                <w:lang w:val="kk-KZ"/>
              </w:rPr>
              <w:t xml:space="preserve">және мәдени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шараларға арналған тауарлар</w:t>
            </w:r>
          </w:p>
        </w:tc>
        <w:tc>
          <w:tcPr>
            <w:tcW w:w="911"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5 500</w:t>
            </w:r>
          </w:p>
        </w:tc>
        <w:tc>
          <w:tcPr>
            <w:tcW w:w="88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6 709</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4 048</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6</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7</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5</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товары для отдыха,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образования  и культуры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rPr>
              <w:t xml:space="preserve">тұрмыста жеке қолданылатын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rPr>
              <w:t>және гигиеналық заттар</w:t>
            </w:r>
          </w:p>
        </w:tc>
        <w:tc>
          <w:tcPr>
            <w:tcW w:w="911"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12 657</w:t>
            </w:r>
          </w:p>
        </w:tc>
        <w:tc>
          <w:tcPr>
            <w:tcW w:w="88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14 404</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10 563</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14</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14</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13</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предметы личного обихода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и гигиены</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Ақылы қызметтер</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74 431</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94 188</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50 710</w:t>
            </w:r>
          </w:p>
        </w:tc>
        <w:tc>
          <w:tcPr>
            <w:tcW w:w="899"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2</w:t>
            </w:r>
            <w:r w:rsidRPr="00A50E6A">
              <w:rPr>
                <w:rFonts w:asciiTheme="minorHAnsi" w:hAnsiTheme="minorHAnsi"/>
                <w:color w:val="auto"/>
              </w:rPr>
              <w:t>3</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25</w:t>
            </w:r>
          </w:p>
        </w:tc>
        <w:tc>
          <w:tcPr>
            <w:tcW w:w="662" w:type="dxa"/>
            <w:vAlign w:val="bottom"/>
          </w:tcPr>
          <w:p w:rsidR="00236D9D" w:rsidRPr="00A50E6A" w:rsidRDefault="00236D9D" w:rsidP="0066186E">
            <w:pPr>
              <w:pStyle w:val="aff2"/>
              <w:rPr>
                <w:rFonts w:asciiTheme="minorHAnsi" w:hAnsiTheme="minorHAnsi"/>
                <w:b/>
                <w:color w:val="auto"/>
                <w:lang w:val="en-US"/>
              </w:rPr>
            </w:pPr>
            <w:r w:rsidRPr="00A50E6A">
              <w:rPr>
                <w:rFonts w:asciiTheme="minorHAnsi" w:hAnsiTheme="minorHAnsi"/>
                <w:color w:val="auto"/>
              </w:rPr>
              <w:t>20</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Платные услуги</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lang w:val="en-US"/>
              </w:rPr>
            </w:pPr>
            <w:r w:rsidRPr="00A50E6A">
              <w:rPr>
                <w:rFonts w:ascii="Calibri" w:hAnsi="Calibri" w:cs="Arial"/>
                <w:color w:val="auto"/>
                <w:lang w:val="kk-KZ"/>
              </w:rPr>
              <w:t>одан</w:t>
            </w:r>
            <w:r w:rsidRPr="00A50E6A">
              <w:rPr>
                <w:rFonts w:ascii="Calibri" w:hAnsi="Calibri" w:cs="Arial"/>
                <w:color w:val="auto"/>
                <w:lang w:val="en-US"/>
              </w:rPr>
              <w:t>:</w:t>
            </w:r>
          </w:p>
        </w:tc>
        <w:tc>
          <w:tcPr>
            <w:tcW w:w="911" w:type="dxa"/>
            <w:vAlign w:val="bottom"/>
          </w:tcPr>
          <w:p w:rsidR="00236D9D" w:rsidRPr="00A50E6A" w:rsidRDefault="00236D9D" w:rsidP="0066186E">
            <w:pPr>
              <w:pStyle w:val="aff2"/>
              <w:snapToGrid w:val="0"/>
              <w:rPr>
                <w:rFonts w:asciiTheme="minorHAnsi" w:hAnsiTheme="minorHAnsi"/>
                <w:color w:val="auto"/>
              </w:rPr>
            </w:pPr>
          </w:p>
        </w:tc>
        <w:tc>
          <w:tcPr>
            <w:tcW w:w="882" w:type="dxa"/>
            <w:vAlign w:val="bottom"/>
          </w:tcPr>
          <w:p w:rsidR="00236D9D" w:rsidRPr="00A50E6A" w:rsidRDefault="00236D9D" w:rsidP="0066186E">
            <w:pPr>
              <w:pStyle w:val="aff2"/>
              <w:snapToGrid w:val="0"/>
              <w:rPr>
                <w:rFonts w:asciiTheme="minorHAnsi" w:hAnsiTheme="minorHAnsi"/>
                <w:color w:val="auto"/>
              </w:rPr>
            </w:pP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 xml:space="preserve"> </w:t>
            </w:r>
          </w:p>
        </w:tc>
        <w:tc>
          <w:tcPr>
            <w:tcW w:w="899" w:type="dxa"/>
            <w:vAlign w:val="bottom"/>
          </w:tcPr>
          <w:p w:rsidR="00236D9D" w:rsidRPr="00A50E6A" w:rsidRDefault="00236D9D" w:rsidP="0066186E">
            <w:pPr>
              <w:pStyle w:val="aff2"/>
              <w:snapToGrid w:val="0"/>
              <w:rPr>
                <w:rFonts w:asciiTheme="minorHAnsi" w:hAnsiTheme="minorHAnsi"/>
                <w:color w:val="auto"/>
              </w:rPr>
            </w:pPr>
          </w:p>
        </w:tc>
        <w:tc>
          <w:tcPr>
            <w:tcW w:w="668" w:type="dxa"/>
            <w:gridSpan w:val="2"/>
            <w:vAlign w:val="bottom"/>
          </w:tcPr>
          <w:p w:rsidR="00236D9D" w:rsidRPr="00A50E6A" w:rsidRDefault="00236D9D" w:rsidP="0066186E">
            <w:pPr>
              <w:pStyle w:val="aff2"/>
              <w:snapToGrid w:val="0"/>
              <w:jc w:val="center"/>
              <w:rPr>
                <w:rFonts w:asciiTheme="minorHAnsi" w:hAnsiTheme="minorHAnsi"/>
                <w:color w:val="auto"/>
              </w:rPr>
            </w:pPr>
          </w:p>
        </w:tc>
        <w:tc>
          <w:tcPr>
            <w:tcW w:w="662" w:type="dxa"/>
            <w:vAlign w:val="bottom"/>
          </w:tcPr>
          <w:p w:rsidR="00236D9D" w:rsidRPr="00A50E6A" w:rsidRDefault="00236D9D" w:rsidP="0066186E">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 xml:space="preserve">коммуналдық қызметтер, тұрғын </w:t>
            </w:r>
          </w:p>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үйді күтіп ұстау және жөндеу</w:t>
            </w:r>
            <w:r w:rsidRPr="00A50E6A">
              <w:rPr>
                <w:rFonts w:ascii="Calibri" w:hAnsi="Calibri" w:cs="Arial"/>
                <w:color w:val="auto"/>
                <w:vertAlign w:val="superscript"/>
                <w:lang w:val="kk-KZ"/>
              </w:rPr>
              <w:t>3)</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26 784</w:t>
            </w:r>
            <w:r w:rsidRPr="00A50E6A">
              <w:rPr>
                <w:rFonts w:asciiTheme="minorHAnsi" w:hAnsiTheme="minorHAnsi"/>
                <w:color w:val="auto"/>
              </w:rPr>
              <w:t xml:space="preserve"> </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31 223</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21 451</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36</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33</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42</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коммунальные услуги,</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содержание жилья и</w:t>
            </w:r>
            <w:r w:rsidRPr="00A50E6A">
              <w:rPr>
                <w:rFonts w:ascii="Calibri" w:hAnsi="Calibri" w:cs="Arial"/>
                <w:lang w:val="kk-KZ"/>
              </w:rPr>
              <w:t xml:space="preserve"> </w:t>
            </w:r>
            <w:r w:rsidRPr="00A50E6A">
              <w:rPr>
                <w:rFonts w:ascii="Calibri" w:hAnsi="Calibri" w:cs="Arial"/>
              </w:rPr>
              <w:t>ремонт</w:t>
            </w:r>
            <w:r w:rsidRPr="00A50E6A">
              <w:rPr>
                <w:rFonts w:ascii="Calibri" w:hAnsi="Calibri" w:cs="Arial"/>
                <w:vertAlign w:val="superscript"/>
                <w:lang w:val="kk-KZ"/>
              </w:rPr>
              <w:t>3)</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білім беру қызметтері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8 894</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11 127</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6 214</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12</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12</w:t>
            </w:r>
          </w:p>
        </w:tc>
        <w:tc>
          <w:tcPr>
            <w:tcW w:w="66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1</w:t>
            </w:r>
            <w:r w:rsidRPr="00A50E6A">
              <w:rPr>
                <w:rFonts w:asciiTheme="minorHAnsi" w:hAnsiTheme="minorHAnsi"/>
                <w:color w:val="auto"/>
              </w:rPr>
              <w:t>2</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образования</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денсаулық сақтау қызметтері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3 523</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4 748</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2 053</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5</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rPr>
              <w:t>5</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здравоохранения</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көлік және байланыс қызметтері</w:t>
            </w:r>
          </w:p>
        </w:tc>
        <w:tc>
          <w:tcPr>
            <w:tcW w:w="911"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lang w:val="en-US"/>
              </w:rPr>
              <w:t>23 362</w:t>
            </w:r>
          </w:p>
        </w:tc>
        <w:tc>
          <w:tcPr>
            <w:tcW w:w="88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30 773</w:t>
            </w:r>
          </w:p>
        </w:tc>
        <w:tc>
          <w:tcPr>
            <w:tcW w:w="952" w:type="dxa"/>
            <w:vAlign w:val="bottom"/>
          </w:tcPr>
          <w:p w:rsidR="00236D9D" w:rsidRPr="00A50E6A" w:rsidRDefault="00236D9D" w:rsidP="0066186E">
            <w:pPr>
              <w:pStyle w:val="aff2"/>
              <w:rPr>
                <w:rFonts w:asciiTheme="minorHAnsi" w:hAnsiTheme="minorHAnsi"/>
                <w:color w:val="auto"/>
              </w:rPr>
            </w:pPr>
            <w:r w:rsidRPr="00A50E6A">
              <w:rPr>
                <w:rFonts w:asciiTheme="minorHAnsi" w:hAnsiTheme="minorHAnsi"/>
                <w:color w:val="auto"/>
              </w:rPr>
              <w:t>14 462</w:t>
            </w:r>
          </w:p>
        </w:tc>
        <w:tc>
          <w:tcPr>
            <w:tcW w:w="899"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31</w:t>
            </w:r>
          </w:p>
        </w:tc>
        <w:tc>
          <w:tcPr>
            <w:tcW w:w="668" w:type="dxa"/>
            <w:gridSpan w:val="2"/>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33</w:t>
            </w:r>
          </w:p>
        </w:tc>
        <w:tc>
          <w:tcPr>
            <w:tcW w:w="662" w:type="dxa"/>
            <w:vAlign w:val="bottom"/>
          </w:tcPr>
          <w:p w:rsidR="00236D9D" w:rsidRPr="00A50E6A" w:rsidRDefault="00236D9D" w:rsidP="0066186E">
            <w:pPr>
              <w:pStyle w:val="aff2"/>
              <w:rPr>
                <w:rFonts w:asciiTheme="minorHAnsi" w:hAnsiTheme="minorHAnsi"/>
                <w:color w:val="auto"/>
                <w:lang w:val="en-US"/>
              </w:rPr>
            </w:pPr>
            <w:r w:rsidRPr="00A50E6A">
              <w:rPr>
                <w:rFonts w:asciiTheme="minorHAnsi" w:hAnsiTheme="minorHAnsi"/>
                <w:color w:val="auto"/>
                <w:lang w:val="en-US"/>
              </w:rPr>
              <w:t>29</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транспорта и связи</w:t>
            </w:r>
          </w:p>
        </w:tc>
      </w:tr>
      <w:tr w:rsidR="000B5F1A" w:rsidRPr="00A50E6A" w:rsidTr="00C44E3E">
        <w:trPr>
          <w:jc w:val="center"/>
        </w:trPr>
        <w:tc>
          <w:tcPr>
            <w:tcW w:w="10022" w:type="dxa"/>
            <w:gridSpan w:val="11"/>
            <w:vAlign w:val="bottom"/>
          </w:tcPr>
          <w:p w:rsidR="000B5F1A" w:rsidRPr="00A50E6A" w:rsidRDefault="000B5F1A" w:rsidP="00D05F5B">
            <w:pPr>
              <w:pStyle w:val="aff0"/>
              <w:rPr>
                <w:rFonts w:ascii="Calibri" w:hAnsi="Calibri" w:cs="Arial"/>
                <w:color w:val="auto"/>
              </w:rPr>
            </w:pPr>
            <w:r w:rsidRPr="00A50E6A">
              <w:rPr>
                <w:rFonts w:ascii="Calibri" w:hAnsi="Calibri" w:cs="Arial"/>
                <w:color w:val="auto"/>
              </w:rPr>
              <w:t>201</w:t>
            </w:r>
            <w:r w:rsidRPr="00A50E6A">
              <w:rPr>
                <w:rFonts w:ascii="Calibri" w:hAnsi="Calibri" w:cs="Arial"/>
                <w:color w:val="auto"/>
                <w:lang w:val="kk-KZ"/>
              </w:rPr>
              <w:t>2</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355 556</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412 155</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287 267</w:t>
            </w:r>
          </w:p>
        </w:tc>
        <w:tc>
          <w:tcPr>
            <w:tcW w:w="899"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100,0</w:t>
            </w:r>
          </w:p>
        </w:tc>
        <w:tc>
          <w:tcPr>
            <w:tcW w:w="668" w:type="dxa"/>
            <w:gridSpan w:val="2"/>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100,0</w:t>
            </w:r>
          </w:p>
        </w:tc>
        <w:tc>
          <w:tcPr>
            <w:tcW w:w="662" w:type="dxa"/>
            <w:vAlign w:val="bottom"/>
          </w:tcPr>
          <w:p w:rsidR="00236D9D" w:rsidRPr="00A50E6A" w:rsidRDefault="00236D9D" w:rsidP="00236D9D">
            <w:pPr>
              <w:pStyle w:val="aff2"/>
              <w:rPr>
                <w:rFonts w:asciiTheme="minorHAnsi" w:hAnsiTheme="minorHAnsi"/>
                <w:b/>
                <w:color w:val="auto"/>
              </w:rPr>
            </w:pPr>
            <w:r w:rsidRPr="00A50E6A">
              <w:rPr>
                <w:rFonts w:asciiTheme="minorHAnsi" w:hAnsiTheme="minorHAnsi"/>
                <w:color w:val="auto"/>
              </w:rPr>
              <w:t>100,0</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Потребительские расходы</w:t>
            </w:r>
          </w:p>
        </w:tc>
      </w:tr>
      <w:tr w:rsidR="00236D9D" w:rsidRPr="00A50E6A" w:rsidTr="00C44E3E">
        <w:trPr>
          <w:trHeight w:val="305"/>
          <w:jc w:val="center"/>
        </w:trPr>
        <w:tc>
          <w:tcPr>
            <w:tcW w:w="2676" w:type="dxa"/>
            <w:vAlign w:val="bottom"/>
          </w:tcPr>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Азық-түлік тауарлары</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167 188</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192 569</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136 564</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47</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47</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48</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Продовольственные товары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тамақ өнімдері</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151 031</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173 505</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123 914</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90</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90</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91</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продукты питания</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236D9D" w:rsidRPr="00A50E6A" w:rsidRDefault="00236D9D" w:rsidP="00236D9D">
            <w:pPr>
              <w:pStyle w:val="aff2"/>
              <w:snapToGrid w:val="0"/>
              <w:rPr>
                <w:rFonts w:asciiTheme="minorHAnsi" w:hAnsiTheme="minorHAnsi"/>
                <w:color w:val="auto"/>
              </w:rPr>
            </w:pPr>
          </w:p>
        </w:tc>
        <w:tc>
          <w:tcPr>
            <w:tcW w:w="882" w:type="dxa"/>
            <w:vAlign w:val="bottom"/>
          </w:tcPr>
          <w:p w:rsidR="00236D9D" w:rsidRPr="00A50E6A" w:rsidRDefault="00236D9D" w:rsidP="00236D9D">
            <w:pPr>
              <w:pStyle w:val="aff2"/>
              <w:snapToGrid w:val="0"/>
              <w:rPr>
                <w:rFonts w:asciiTheme="minorHAnsi" w:hAnsiTheme="minorHAnsi"/>
                <w:color w:val="auto"/>
              </w:rPr>
            </w:pPr>
          </w:p>
        </w:tc>
        <w:tc>
          <w:tcPr>
            <w:tcW w:w="952" w:type="dxa"/>
            <w:vAlign w:val="bottom"/>
          </w:tcPr>
          <w:p w:rsidR="00236D9D" w:rsidRPr="00A50E6A" w:rsidRDefault="00236D9D" w:rsidP="00236D9D">
            <w:pPr>
              <w:pStyle w:val="aff2"/>
              <w:snapToGrid w:val="0"/>
              <w:rPr>
                <w:rFonts w:asciiTheme="minorHAnsi" w:hAnsiTheme="minorHAnsi"/>
                <w:color w:val="auto"/>
              </w:rPr>
            </w:pPr>
          </w:p>
        </w:tc>
        <w:tc>
          <w:tcPr>
            <w:tcW w:w="899" w:type="dxa"/>
            <w:vAlign w:val="bottom"/>
          </w:tcPr>
          <w:p w:rsidR="00236D9D" w:rsidRPr="00A50E6A" w:rsidRDefault="00236D9D" w:rsidP="00236D9D">
            <w:pPr>
              <w:pStyle w:val="aff2"/>
              <w:snapToGrid w:val="0"/>
              <w:rPr>
                <w:rFonts w:asciiTheme="minorHAnsi" w:hAnsiTheme="minorHAnsi"/>
                <w:color w:val="auto"/>
              </w:rPr>
            </w:pPr>
          </w:p>
        </w:tc>
        <w:tc>
          <w:tcPr>
            <w:tcW w:w="668" w:type="dxa"/>
            <w:gridSpan w:val="2"/>
            <w:vAlign w:val="bottom"/>
          </w:tcPr>
          <w:p w:rsidR="00236D9D" w:rsidRPr="00A50E6A" w:rsidRDefault="00236D9D" w:rsidP="00236D9D">
            <w:pPr>
              <w:pStyle w:val="aff2"/>
              <w:snapToGrid w:val="0"/>
              <w:rPr>
                <w:rFonts w:asciiTheme="minorHAnsi" w:hAnsiTheme="minorHAnsi"/>
                <w:color w:val="auto"/>
              </w:rPr>
            </w:pPr>
          </w:p>
        </w:tc>
        <w:tc>
          <w:tcPr>
            <w:tcW w:w="662" w:type="dxa"/>
            <w:vAlign w:val="bottom"/>
          </w:tcPr>
          <w:p w:rsidR="00236D9D" w:rsidRPr="00A50E6A" w:rsidRDefault="00236D9D" w:rsidP="00236D9D">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нан және нан өнімдері</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22 475</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22 662</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22 250</w:t>
            </w:r>
          </w:p>
        </w:tc>
        <w:tc>
          <w:tcPr>
            <w:tcW w:w="899" w:type="dxa"/>
            <w:vAlign w:val="bottom"/>
          </w:tcPr>
          <w:p w:rsidR="00236D9D" w:rsidRPr="00A50E6A" w:rsidRDefault="00236D9D" w:rsidP="00236D9D">
            <w:pPr>
              <w:pStyle w:val="First"/>
              <w:spacing w:before="0"/>
              <w:jc w:val="right"/>
              <w:rPr>
                <w:rFonts w:asciiTheme="minorHAnsi" w:hAnsiTheme="minorHAnsi"/>
                <w:sz w:val="16"/>
                <w:lang w:val="en-US"/>
              </w:rPr>
            </w:pPr>
            <w:r w:rsidRPr="00A50E6A">
              <w:rPr>
                <w:rFonts w:asciiTheme="minorHAnsi" w:hAnsiTheme="minorHAnsi"/>
                <w:sz w:val="16"/>
                <w:lang w:val="en-US"/>
              </w:rPr>
              <w:t>15</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13</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18</w:t>
            </w:r>
          </w:p>
        </w:tc>
        <w:tc>
          <w:tcPr>
            <w:tcW w:w="2372" w:type="dxa"/>
            <w:gridSpan w:val="3"/>
          </w:tcPr>
          <w:p w:rsidR="00236D9D" w:rsidRPr="00A50E6A" w:rsidRDefault="00236D9D" w:rsidP="00D05F5B">
            <w:pPr>
              <w:pStyle w:val="Bokovik"/>
              <w:ind w:left="113" w:firstLine="113"/>
              <w:rPr>
                <w:rFonts w:ascii="Calibri" w:hAnsi="Calibri" w:cs="Arial"/>
              </w:rPr>
            </w:pPr>
            <w:r w:rsidRPr="00A50E6A">
              <w:rPr>
                <w:rFonts w:ascii="Calibri" w:hAnsi="Calibri" w:cs="Arial"/>
              </w:rPr>
              <w:t>хлеб и хлебопродукты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ет</w:t>
            </w:r>
            <w:r w:rsidRPr="00A50E6A">
              <w:rPr>
                <w:rFonts w:ascii="Calibri" w:hAnsi="Calibri" w:cs="Arial"/>
                <w:color w:val="auto"/>
              </w:rPr>
              <w:t xml:space="preserve">, </w:t>
            </w:r>
            <w:r w:rsidRPr="00A50E6A">
              <w:rPr>
                <w:rFonts w:ascii="Calibri" w:hAnsi="Calibri" w:cs="Arial"/>
                <w:color w:val="auto"/>
                <w:lang w:val="kk-KZ"/>
              </w:rPr>
              <w:t>құс</w:t>
            </w:r>
            <w:r w:rsidRPr="00A50E6A">
              <w:rPr>
                <w:rFonts w:ascii="Calibri" w:hAnsi="Calibri" w:cs="Arial"/>
                <w:color w:val="auto"/>
              </w:rPr>
              <w:t xml:space="preserve"> </w:t>
            </w:r>
            <w:r w:rsidRPr="00A50E6A">
              <w:rPr>
                <w:rFonts w:ascii="Calibri" w:hAnsi="Calibri" w:cs="Arial"/>
                <w:color w:val="auto"/>
                <w:lang w:val="kk-KZ"/>
              </w:rPr>
              <w:t>және балық</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60</w:t>
            </w:r>
            <w:r w:rsidR="0066186E" w:rsidRPr="00A50E6A">
              <w:rPr>
                <w:rFonts w:asciiTheme="minorHAnsi" w:hAnsiTheme="minorHAnsi"/>
                <w:color w:val="auto"/>
                <w:lang w:val="kk-KZ"/>
              </w:rPr>
              <w:t xml:space="preserve"> </w:t>
            </w:r>
            <w:r w:rsidRPr="00A50E6A">
              <w:rPr>
                <w:rFonts w:asciiTheme="minorHAnsi" w:hAnsiTheme="minorHAnsi"/>
                <w:color w:val="auto"/>
              </w:rPr>
              <w:t>759</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72</w:t>
            </w:r>
            <w:r w:rsidR="0066186E" w:rsidRPr="00A50E6A">
              <w:rPr>
                <w:rFonts w:asciiTheme="minorHAnsi" w:hAnsiTheme="minorHAnsi"/>
                <w:color w:val="auto"/>
                <w:lang w:val="kk-KZ"/>
              </w:rPr>
              <w:t xml:space="preserve"> </w:t>
            </w:r>
            <w:r w:rsidRPr="00A50E6A">
              <w:rPr>
                <w:rFonts w:asciiTheme="minorHAnsi" w:hAnsiTheme="minorHAnsi"/>
                <w:color w:val="auto"/>
              </w:rPr>
              <w:t>936</w:t>
            </w:r>
          </w:p>
        </w:tc>
        <w:tc>
          <w:tcPr>
            <w:tcW w:w="95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rPr>
              <w:t>46</w:t>
            </w:r>
            <w:r w:rsidR="0066186E" w:rsidRPr="00A50E6A">
              <w:rPr>
                <w:rFonts w:asciiTheme="minorHAnsi" w:hAnsiTheme="minorHAnsi"/>
                <w:color w:val="auto"/>
                <w:lang w:val="kk-KZ"/>
              </w:rPr>
              <w:t xml:space="preserve"> </w:t>
            </w:r>
            <w:r w:rsidRPr="00A50E6A">
              <w:rPr>
                <w:rFonts w:asciiTheme="minorHAnsi" w:hAnsiTheme="minorHAnsi"/>
                <w:color w:val="auto"/>
              </w:rPr>
              <w:t>063</w:t>
            </w:r>
          </w:p>
        </w:tc>
        <w:tc>
          <w:tcPr>
            <w:tcW w:w="899" w:type="dxa"/>
            <w:vAlign w:val="bottom"/>
          </w:tcPr>
          <w:p w:rsidR="00236D9D" w:rsidRPr="00A50E6A" w:rsidRDefault="00236D9D" w:rsidP="00236D9D">
            <w:pPr>
              <w:pStyle w:val="First"/>
              <w:spacing w:before="0"/>
              <w:jc w:val="right"/>
              <w:rPr>
                <w:rFonts w:asciiTheme="minorHAnsi" w:hAnsiTheme="minorHAnsi"/>
                <w:sz w:val="16"/>
                <w:lang w:val="en-US"/>
              </w:rPr>
            </w:pPr>
            <w:r w:rsidRPr="00A50E6A">
              <w:rPr>
                <w:rFonts w:asciiTheme="minorHAnsi" w:hAnsiTheme="minorHAnsi"/>
                <w:sz w:val="16"/>
                <w:lang w:val="en-US"/>
              </w:rPr>
              <w:t>40</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42</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37</w:t>
            </w:r>
          </w:p>
        </w:tc>
        <w:tc>
          <w:tcPr>
            <w:tcW w:w="2372" w:type="dxa"/>
            <w:gridSpan w:val="3"/>
          </w:tcPr>
          <w:p w:rsidR="00236D9D" w:rsidRPr="00A50E6A" w:rsidRDefault="00236D9D" w:rsidP="00D05F5B">
            <w:pPr>
              <w:pStyle w:val="Bokovik"/>
              <w:ind w:left="113" w:firstLine="113"/>
              <w:rPr>
                <w:rFonts w:ascii="Calibri" w:hAnsi="Calibri" w:cs="Arial"/>
              </w:rPr>
            </w:pPr>
            <w:r w:rsidRPr="00A50E6A">
              <w:rPr>
                <w:rFonts w:ascii="Calibri" w:hAnsi="Calibri" w:cs="Arial"/>
              </w:rPr>
              <w:t>мясо, птица и рыба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сүт</w:t>
            </w:r>
            <w:r w:rsidRPr="00A50E6A">
              <w:rPr>
                <w:rFonts w:ascii="Calibri" w:hAnsi="Calibri" w:cs="Arial"/>
                <w:color w:val="auto"/>
              </w:rPr>
              <w:t xml:space="preserve"> </w:t>
            </w:r>
            <w:r w:rsidRPr="00A50E6A">
              <w:rPr>
                <w:rFonts w:ascii="Calibri" w:hAnsi="Calibri" w:cs="Arial"/>
                <w:color w:val="auto"/>
                <w:lang w:val="kk-KZ"/>
              </w:rPr>
              <w:t>өнімдері және жұмыртқа</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16</w:t>
            </w:r>
            <w:r w:rsidR="0066186E" w:rsidRPr="00A50E6A">
              <w:rPr>
                <w:rFonts w:asciiTheme="minorHAnsi" w:hAnsiTheme="minorHAnsi"/>
                <w:color w:val="auto"/>
                <w:lang w:val="kk-KZ"/>
              </w:rPr>
              <w:t xml:space="preserve"> </w:t>
            </w:r>
            <w:r w:rsidRPr="00A50E6A">
              <w:rPr>
                <w:rFonts w:asciiTheme="minorHAnsi" w:hAnsiTheme="minorHAnsi"/>
                <w:color w:val="auto"/>
              </w:rPr>
              <w:t>871</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22</w:t>
            </w:r>
            <w:r w:rsidR="0066186E" w:rsidRPr="00A50E6A">
              <w:rPr>
                <w:rFonts w:asciiTheme="minorHAnsi" w:hAnsiTheme="minorHAnsi"/>
                <w:color w:val="auto"/>
                <w:lang w:val="kk-KZ"/>
              </w:rPr>
              <w:t xml:space="preserve"> </w:t>
            </w:r>
            <w:r w:rsidRPr="00A50E6A">
              <w:rPr>
                <w:rFonts w:asciiTheme="minorHAnsi" w:hAnsiTheme="minorHAnsi"/>
                <w:color w:val="auto"/>
              </w:rPr>
              <w:t>582</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9</w:t>
            </w:r>
            <w:r w:rsidR="0066186E" w:rsidRPr="00A50E6A">
              <w:rPr>
                <w:rFonts w:asciiTheme="minorHAnsi" w:hAnsiTheme="minorHAnsi"/>
                <w:color w:val="auto"/>
                <w:lang w:val="kk-KZ"/>
              </w:rPr>
              <w:t xml:space="preserve"> </w:t>
            </w:r>
            <w:r w:rsidRPr="00A50E6A">
              <w:rPr>
                <w:rFonts w:asciiTheme="minorHAnsi" w:hAnsiTheme="minorHAnsi"/>
                <w:color w:val="auto"/>
              </w:rPr>
              <w:t>980</w:t>
            </w:r>
          </w:p>
        </w:tc>
        <w:tc>
          <w:tcPr>
            <w:tcW w:w="899" w:type="dxa"/>
            <w:vAlign w:val="bottom"/>
          </w:tcPr>
          <w:p w:rsidR="00236D9D" w:rsidRPr="00A50E6A" w:rsidRDefault="00236D9D" w:rsidP="00236D9D">
            <w:pPr>
              <w:pStyle w:val="First"/>
              <w:spacing w:before="0"/>
              <w:jc w:val="right"/>
              <w:rPr>
                <w:rFonts w:asciiTheme="minorHAnsi" w:hAnsiTheme="minorHAnsi"/>
                <w:sz w:val="16"/>
                <w:lang w:val="en-US"/>
              </w:rPr>
            </w:pPr>
            <w:r w:rsidRPr="00A50E6A">
              <w:rPr>
                <w:rFonts w:asciiTheme="minorHAnsi" w:hAnsiTheme="minorHAnsi"/>
                <w:sz w:val="16"/>
                <w:lang w:val="en-US"/>
              </w:rPr>
              <w:t>11</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13</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8</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молочные продукты</w:t>
            </w:r>
            <w:r w:rsidRPr="00A50E6A">
              <w:rPr>
                <w:rFonts w:ascii="Calibri" w:hAnsi="Calibri" w:cs="Arial"/>
                <w:lang w:val="kk-KZ"/>
              </w:rPr>
              <w:t xml:space="preserve"> </w:t>
            </w:r>
            <w:r w:rsidRPr="00A50E6A">
              <w:rPr>
                <w:rFonts w:ascii="Calibri" w:hAnsi="Calibri" w:cs="Arial"/>
              </w:rPr>
              <w:t>и яйца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май</w:t>
            </w:r>
            <w:r w:rsidRPr="00A50E6A">
              <w:rPr>
                <w:rFonts w:ascii="Calibri" w:hAnsi="Calibri" w:cs="Arial"/>
                <w:color w:val="auto"/>
              </w:rPr>
              <w:t xml:space="preserve"> </w:t>
            </w:r>
            <w:r w:rsidRPr="00A50E6A">
              <w:rPr>
                <w:rFonts w:ascii="Calibri" w:hAnsi="Calibri" w:cs="Arial"/>
                <w:color w:val="auto"/>
                <w:lang w:val="kk-KZ"/>
              </w:rPr>
              <w:t>және тоң май</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8 593</w:t>
            </w:r>
          </w:p>
        </w:tc>
        <w:tc>
          <w:tcPr>
            <w:tcW w:w="882" w:type="dxa"/>
            <w:vAlign w:val="bottom"/>
          </w:tcPr>
          <w:p w:rsidR="00236D9D" w:rsidRPr="00A50E6A" w:rsidRDefault="0066186E" w:rsidP="00236D9D">
            <w:pPr>
              <w:pStyle w:val="aff2"/>
              <w:rPr>
                <w:rFonts w:asciiTheme="minorHAnsi" w:hAnsiTheme="minorHAnsi"/>
                <w:color w:val="auto"/>
              </w:rPr>
            </w:pPr>
            <w:r w:rsidRPr="00A50E6A">
              <w:rPr>
                <w:rFonts w:asciiTheme="minorHAnsi" w:hAnsiTheme="minorHAnsi"/>
                <w:color w:val="auto"/>
              </w:rPr>
              <w:t>9</w:t>
            </w:r>
            <w:r w:rsidRPr="00A50E6A">
              <w:rPr>
                <w:rFonts w:asciiTheme="minorHAnsi" w:hAnsiTheme="minorHAnsi"/>
                <w:color w:val="auto"/>
                <w:lang w:val="kk-KZ"/>
              </w:rPr>
              <w:t xml:space="preserve"> </w:t>
            </w:r>
            <w:r w:rsidR="00236D9D" w:rsidRPr="00A50E6A">
              <w:rPr>
                <w:rFonts w:asciiTheme="minorHAnsi" w:hAnsiTheme="minorHAnsi"/>
                <w:color w:val="auto"/>
              </w:rPr>
              <w:t>096</w:t>
            </w:r>
          </w:p>
        </w:tc>
        <w:tc>
          <w:tcPr>
            <w:tcW w:w="95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rPr>
              <w:t xml:space="preserve">7 </w:t>
            </w:r>
            <w:r w:rsidR="0066186E" w:rsidRPr="00A50E6A">
              <w:rPr>
                <w:rFonts w:asciiTheme="minorHAnsi" w:hAnsiTheme="minorHAnsi"/>
                <w:color w:val="auto"/>
                <w:lang w:val="kk-KZ"/>
              </w:rPr>
              <w:t xml:space="preserve"> </w:t>
            </w:r>
            <w:r w:rsidRPr="00A50E6A">
              <w:rPr>
                <w:rFonts w:asciiTheme="minorHAnsi" w:hAnsiTheme="minorHAnsi"/>
                <w:color w:val="auto"/>
              </w:rPr>
              <w:t>986</w:t>
            </w:r>
          </w:p>
        </w:tc>
        <w:tc>
          <w:tcPr>
            <w:tcW w:w="899" w:type="dxa"/>
            <w:vAlign w:val="bottom"/>
          </w:tcPr>
          <w:p w:rsidR="00236D9D" w:rsidRPr="00A50E6A" w:rsidRDefault="00236D9D" w:rsidP="00236D9D">
            <w:pPr>
              <w:pStyle w:val="First"/>
              <w:spacing w:before="0"/>
              <w:jc w:val="right"/>
              <w:rPr>
                <w:rFonts w:asciiTheme="minorHAnsi" w:hAnsiTheme="minorHAnsi"/>
                <w:sz w:val="16"/>
                <w:lang w:val="en-US"/>
              </w:rPr>
            </w:pPr>
            <w:r w:rsidRPr="00A50E6A">
              <w:rPr>
                <w:rFonts w:asciiTheme="minorHAnsi" w:hAnsiTheme="minorHAnsi"/>
                <w:sz w:val="16"/>
                <w:lang w:val="en-US"/>
              </w:rPr>
              <w:t>6</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5</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6</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масла и жиры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жемістер мен көкөністер</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21</w:t>
            </w:r>
            <w:r w:rsidR="0066186E" w:rsidRPr="00A50E6A">
              <w:rPr>
                <w:rFonts w:asciiTheme="minorHAnsi" w:hAnsiTheme="minorHAnsi"/>
                <w:color w:val="auto"/>
                <w:lang w:val="kk-KZ"/>
              </w:rPr>
              <w:t xml:space="preserve"> </w:t>
            </w:r>
            <w:r w:rsidRPr="00A50E6A">
              <w:rPr>
                <w:rFonts w:asciiTheme="minorHAnsi" w:hAnsiTheme="minorHAnsi"/>
                <w:color w:val="auto"/>
              </w:rPr>
              <w:t>392</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24</w:t>
            </w:r>
            <w:r w:rsidR="0066186E" w:rsidRPr="00A50E6A">
              <w:rPr>
                <w:rFonts w:asciiTheme="minorHAnsi" w:hAnsiTheme="minorHAnsi"/>
                <w:color w:val="auto"/>
                <w:lang w:val="kk-KZ"/>
              </w:rPr>
              <w:t xml:space="preserve"> </w:t>
            </w:r>
            <w:r w:rsidRPr="00A50E6A">
              <w:rPr>
                <w:rFonts w:asciiTheme="minorHAnsi" w:hAnsiTheme="minorHAnsi"/>
                <w:color w:val="auto"/>
              </w:rPr>
              <w:t>856</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17</w:t>
            </w:r>
            <w:r w:rsidR="0066186E" w:rsidRPr="00A50E6A">
              <w:rPr>
                <w:rFonts w:asciiTheme="minorHAnsi" w:hAnsiTheme="minorHAnsi"/>
                <w:color w:val="auto"/>
                <w:lang w:val="kk-KZ"/>
              </w:rPr>
              <w:t xml:space="preserve"> </w:t>
            </w:r>
            <w:r w:rsidRPr="00A50E6A">
              <w:rPr>
                <w:rFonts w:asciiTheme="minorHAnsi" w:hAnsiTheme="minorHAnsi"/>
                <w:color w:val="auto"/>
              </w:rPr>
              <w:t>213</w:t>
            </w:r>
          </w:p>
        </w:tc>
        <w:tc>
          <w:tcPr>
            <w:tcW w:w="899" w:type="dxa"/>
            <w:vAlign w:val="bottom"/>
          </w:tcPr>
          <w:p w:rsidR="00236D9D" w:rsidRPr="00A50E6A" w:rsidRDefault="00236D9D" w:rsidP="00236D9D">
            <w:pPr>
              <w:pStyle w:val="First"/>
              <w:spacing w:before="0"/>
              <w:jc w:val="right"/>
              <w:rPr>
                <w:rFonts w:asciiTheme="minorHAnsi" w:hAnsiTheme="minorHAnsi"/>
                <w:sz w:val="16"/>
                <w:lang w:val="en-US"/>
              </w:rPr>
            </w:pPr>
            <w:r w:rsidRPr="00A50E6A">
              <w:rPr>
                <w:rFonts w:asciiTheme="minorHAnsi" w:hAnsiTheme="minorHAnsi"/>
                <w:sz w:val="16"/>
                <w:lang w:val="en-US"/>
              </w:rPr>
              <w:t>14</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14</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фрукты и овощи</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 xml:space="preserve">қант, кондитерлік өнімдер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және тәттілер</w:t>
            </w:r>
            <w:r w:rsidRPr="00A50E6A">
              <w:rPr>
                <w:rFonts w:ascii="Calibri" w:hAnsi="Calibri" w:cs="Arial"/>
                <w:color w:val="auto"/>
                <w:vertAlign w:val="superscript"/>
                <w:lang w:val="kk-KZ"/>
              </w:rPr>
              <w:t>1)</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11</w:t>
            </w:r>
            <w:r w:rsidR="0066186E" w:rsidRPr="00A50E6A">
              <w:rPr>
                <w:rFonts w:asciiTheme="minorHAnsi" w:hAnsiTheme="minorHAnsi"/>
                <w:color w:val="auto"/>
                <w:lang w:val="kk-KZ"/>
              </w:rPr>
              <w:t xml:space="preserve"> </w:t>
            </w:r>
            <w:r w:rsidRPr="00A50E6A">
              <w:rPr>
                <w:rFonts w:asciiTheme="minorHAnsi" w:hAnsiTheme="minorHAnsi"/>
                <w:color w:val="auto"/>
              </w:rPr>
              <w:t xml:space="preserve"> 071 </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 xml:space="preserve">10 </w:t>
            </w:r>
            <w:r w:rsidR="0066186E" w:rsidRPr="00A50E6A">
              <w:rPr>
                <w:rFonts w:asciiTheme="minorHAnsi" w:hAnsiTheme="minorHAnsi"/>
                <w:color w:val="auto"/>
                <w:lang w:val="kk-KZ"/>
              </w:rPr>
              <w:t xml:space="preserve"> </w:t>
            </w:r>
            <w:r w:rsidRPr="00A50E6A">
              <w:rPr>
                <w:rFonts w:asciiTheme="minorHAnsi" w:hAnsiTheme="minorHAnsi"/>
                <w:color w:val="auto"/>
              </w:rPr>
              <w:t>715</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 xml:space="preserve">11 </w:t>
            </w:r>
            <w:r w:rsidR="0066186E" w:rsidRPr="00A50E6A">
              <w:rPr>
                <w:rFonts w:asciiTheme="minorHAnsi" w:hAnsiTheme="minorHAnsi"/>
                <w:color w:val="auto"/>
                <w:lang w:val="kk-KZ"/>
              </w:rPr>
              <w:t xml:space="preserve"> </w:t>
            </w:r>
            <w:r w:rsidRPr="00A50E6A">
              <w:rPr>
                <w:rFonts w:asciiTheme="minorHAnsi" w:hAnsiTheme="minorHAnsi"/>
                <w:color w:val="auto"/>
              </w:rPr>
              <w:t>502</w:t>
            </w:r>
          </w:p>
        </w:tc>
        <w:tc>
          <w:tcPr>
            <w:tcW w:w="899" w:type="dxa"/>
            <w:vAlign w:val="bottom"/>
          </w:tcPr>
          <w:p w:rsidR="00236D9D" w:rsidRPr="00A50E6A" w:rsidRDefault="00236D9D" w:rsidP="00236D9D">
            <w:pPr>
              <w:pStyle w:val="First"/>
              <w:spacing w:before="0"/>
              <w:jc w:val="right"/>
              <w:rPr>
                <w:rFonts w:asciiTheme="minorHAnsi" w:hAnsiTheme="minorHAnsi"/>
                <w:sz w:val="16"/>
                <w:lang w:val="en-US"/>
              </w:rPr>
            </w:pPr>
            <w:r w:rsidRPr="00A50E6A">
              <w:rPr>
                <w:rFonts w:asciiTheme="minorHAnsi" w:hAnsiTheme="minorHAnsi"/>
                <w:sz w:val="16"/>
                <w:lang w:val="en-US"/>
              </w:rPr>
              <w:t>7</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6</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9</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 xml:space="preserve">сахар, кондитерские  </w:t>
            </w:r>
          </w:p>
          <w:p w:rsidR="00236D9D" w:rsidRPr="00A50E6A" w:rsidRDefault="00236D9D" w:rsidP="00D05F5B">
            <w:pPr>
              <w:pStyle w:val="Bokovik"/>
              <w:ind w:left="113" w:firstLine="113"/>
              <w:rPr>
                <w:rFonts w:ascii="Calibri" w:hAnsi="Calibri" w:cs="Arial"/>
              </w:rPr>
            </w:pPr>
            <w:r w:rsidRPr="00A50E6A">
              <w:rPr>
                <w:rFonts w:ascii="Calibri" w:hAnsi="Calibri" w:cs="Arial"/>
              </w:rPr>
              <w:t>изделия, сладости</w:t>
            </w:r>
            <w:r w:rsidRPr="00A50E6A">
              <w:rPr>
                <w:rFonts w:ascii="Calibri" w:hAnsi="Calibri" w:cs="Arial"/>
                <w:vertAlign w:val="superscript"/>
                <w:lang w:val="kk-KZ"/>
              </w:rPr>
              <w:t>1)</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алкогольсіз сусындар</w:t>
            </w:r>
            <w:r w:rsidRPr="00A50E6A">
              <w:rPr>
                <w:rFonts w:ascii="Calibri" w:hAnsi="Calibri" w:cs="Arial"/>
                <w:color w:val="auto"/>
                <w:vertAlign w:val="superscript"/>
                <w:lang w:val="kk-KZ"/>
              </w:rPr>
              <w:t>2)</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 xml:space="preserve">6 684 </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7 483</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5 720</w:t>
            </w:r>
          </w:p>
        </w:tc>
        <w:tc>
          <w:tcPr>
            <w:tcW w:w="899" w:type="dxa"/>
            <w:vAlign w:val="bottom"/>
          </w:tcPr>
          <w:p w:rsidR="00236D9D" w:rsidRPr="00A50E6A" w:rsidRDefault="00236D9D" w:rsidP="00236D9D">
            <w:pPr>
              <w:pStyle w:val="First"/>
              <w:spacing w:before="0"/>
              <w:jc w:val="right"/>
              <w:rPr>
                <w:rFonts w:asciiTheme="minorHAnsi" w:hAnsiTheme="minorHAnsi"/>
                <w:sz w:val="16"/>
                <w:lang w:val="en-US"/>
              </w:rPr>
            </w:pPr>
            <w:r w:rsidRPr="00A50E6A">
              <w:rPr>
                <w:rFonts w:asciiTheme="minorHAnsi" w:hAnsiTheme="minorHAnsi"/>
                <w:sz w:val="16"/>
                <w:lang w:val="en-US"/>
              </w:rPr>
              <w:t>4</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4</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5</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безалкогольные напитки</w:t>
            </w:r>
            <w:r w:rsidRPr="00A50E6A">
              <w:rPr>
                <w:rFonts w:ascii="Calibri" w:hAnsi="Calibri" w:cs="Arial"/>
                <w:vertAlign w:val="superscript"/>
                <w:lang w:val="kk-KZ"/>
              </w:rPr>
              <w:t>2)</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lastRenderedPageBreak/>
              <w:t>алкогольді ішімдіктер</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2 814</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2 962</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2 636</w:t>
            </w:r>
          </w:p>
        </w:tc>
        <w:tc>
          <w:tcPr>
            <w:tcW w:w="899" w:type="dxa"/>
            <w:vAlign w:val="bottom"/>
          </w:tcPr>
          <w:p w:rsidR="00236D9D" w:rsidRPr="00A50E6A" w:rsidRDefault="00236D9D" w:rsidP="00236D9D">
            <w:pPr>
              <w:pStyle w:val="First"/>
              <w:spacing w:before="0"/>
              <w:jc w:val="right"/>
              <w:rPr>
                <w:rFonts w:asciiTheme="minorHAnsi" w:hAnsiTheme="minorHAnsi"/>
                <w:sz w:val="16"/>
                <w:lang w:eastAsia="ru-RU"/>
              </w:rPr>
            </w:pPr>
            <w:r w:rsidRPr="00A50E6A">
              <w:rPr>
                <w:rFonts w:asciiTheme="minorHAnsi" w:hAnsiTheme="minorHAnsi"/>
                <w:sz w:val="16"/>
                <w:lang w:eastAsia="ru-RU"/>
              </w:rPr>
              <w:t>2</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алкогольные напитки</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 xml:space="preserve">үйден тыс жердегі тамақтар және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сусындар</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9 870</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12 641</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6 527</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6</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7</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5</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пища и напитки вне дома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темекі бұйымдары</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2 929</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2 615</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3 308</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табачные изделия</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b/>
                <w:color w:val="auto"/>
                <w:lang w:val="kk-KZ"/>
              </w:rPr>
            </w:pPr>
            <w:r w:rsidRPr="00A50E6A">
              <w:rPr>
                <w:rFonts w:ascii="Calibri" w:hAnsi="Calibri" w:cs="Arial"/>
                <w:b/>
                <w:color w:val="auto"/>
                <w:lang w:val="kk-KZ"/>
              </w:rPr>
              <w:t xml:space="preserve">Азық-түлік емес </w:t>
            </w:r>
          </w:p>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тауарлары</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109 917</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115 925</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102 668</w:t>
            </w:r>
          </w:p>
        </w:tc>
        <w:tc>
          <w:tcPr>
            <w:tcW w:w="899"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31</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28</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36</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Непродовольственные товары</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236D9D" w:rsidRPr="00A50E6A" w:rsidRDefault="00236D9D" w:rsidP="00236D9D">
            <w:pPr>
              <w:pStyle w:val="aff2"/>
              <w:snapToGrid w:val="0"/>
              <w:rPr>
                <w:rFonts w:asciiTheme="minorHAnsi" w:hAnsiTheme="minorHAnsi"/>
                <w:color w:val="auto"/>
              </w:rPr>
            </w:pPr>
          </w:p>
        </w:tc>
        <w:tc>
          <w:tcPr>
            <w:tcW w:w="882" w:type="dxa"/>
            <w:vAlign w:val="bottom"/>
          </w:tcPr>
          <w:p w:rsidR="00236D9D" w:rsidRPr="00A50E6A" w:rsidRDefault="00236D9D" w:rsidP="00236D9D">
            <w:pPr>
              <w:pStyle w:val="aff2"/>
              <w:snapToGrid w:val="0"/>
              <w:rPr>
                <w:rFonts w:asciiTheme="minorHAnsi" w:hAnsiTheme="minorHAnsi"/>
                <w:color w:val="auto"/>
              </w:rPr>
            </w:pPr>
          </w:p>
        </w:tc>
        <w:tc>
          <w:tcPr>
            <w:tcW w:w="952" w:type="dxa"/>
            <w:vAlign w:val="bottom"/>
          </w:tcPr>
          <w:p w:rsidR="00236D9D" w:rsidRPr="00A50E6A" w:rsidRDefault="00236D9D" w:rsidP="00236D9D">
            <w:pPr>
              <w:pStyle w:val="aff2"/>
              <w:snapToGrid w:val="0"/>
              <w:rPr>
                <w:rFonts w:asciiTheme="minorHAnsi" w:hAnsiTheme="minorHAnsi"/>
                <w:color w:val="auto"/>
              </w:rPr>
            </w:pPr>
          </w:p>
        </w:tc>
        <w:tc>
          <w:tcPr>
            <w:tcW w:w="899" w:type="dxa"/>
            <w:vAlign w:val="bottom"/>
          </w:tcPr>
          <w:p w:rsidR="00236D9D" w:rsidRPr="00A50E6A" w:rsidRDefault="00236D9D" w:rsidP="00236D9D">
            <w:pPr>
              <w:pStyle w:val="aff2"/>
              <w:snapToGrid w:val="0"/>
              <w:rPr>
                <w:rFonts w:asciiTheme="minorHAnsi" w:hAnsiTheme="minorHAnsi"/>
                <w:color w:val="auto"/>
              </w:rPr>
            </w:pPr>
          </w:p>
        </w:tc>
        <w:tc>
          <w:tcPr>
            <w:tcW w:w="668" w:type="dxa"/>
            <w:gridSpan w:val="2"/>
            <w:vAlign w:val="bottom"/>
          </w:tcPr>
          <w:p w:rsidR="00236D9D" w:rsidRPr="00A50E6A" w:rsidRDefault="00236D9D" w:rsidP="00236D9D">
            <w:pPr>
              <w:pStyle w:val="aff2"/>
              <w:snapToGrid w:val="0"/>
              <w:rPr>
                <w:rFonts w:asciiTheme="minorHAnsi" w:hAnsiTheme="minorHAnsi"/>
                <w:color w:val="auto"/>
              </w:rPr>
            </w:pPr>
          </w:p>
        </w:tc>
        <w:tc>
          <w:tcPr>
            <w:tcW w:w="662" w:type="dxa"/>
            <w:vAlign w:val="bottom"/>
          </w:tcPr>
          <w:p w:rsidR="00236D9D" w:rsidRPr="00A50E6A" w:rsidRDefault="00236D9D" w:rsidP="00236D9D">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киім</w:t>
            </w:r>
            <w:r w:rsidRPr="00A50E6A">
              <w:rPr>
                <w:rFonts w:ascii="Calibri" w:hAnsi="Calibri" w:cs="Arial"/>
                <w:color w:val="auto"/>
              </w:rPr>
              <w:t xml:space="preserve">, </w:t>
            </w:r>
            <w:r w:rsidRPr="00A50E6A">
              <w:rPr>
                <w:rFonts w:ascii="Calibri" w:hAnsi="Calibri" w:cs="Arial"/>
                <w:color w:val="auto"/>
                <w:lang w:val="kk-KZ"/>
              </w:rPr>
              <w:t>мата және аяқ киім</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39 630</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45 076</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33 060</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36</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39</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32</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одежда, ткани, обувь</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тұрғын</w:t>
            </w:r>
            <w:r w:rsidRPr="00A50E6A">
              <w:rPr>
                <w:rFonts w:ascii="Calibri" w:hAnsi="Calibri" w:cs="Arial"/>
                <w:color w:val="auto"/>
              </w:rPr>
              <w:t xml:space="preserve"> </w:t>
            </w:r>
            <w:r w:rsidRPr="00A50E6A">
              <w:rPr>
                <w:rFonts w:ascii="Calibri" w:hAnsi="Calibri" w:cs="Arial"/>
                <w:color w:val="auto"/>
                <w:lang w:val="kk-KZ"/>
              </w:rPr>
              <w:t xml:space="preserve">үйді жөндеу үшін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тауарлар</w:t>
            </w:r>
            <w:r w:rsidRPr="00A50E6A">
              <w:rPr>
                <w:rFonts w:ascii="Calibri" w:hAnsi="Calibri" w:cs="Arial"/>
                <w:color w:val="auto"/>
              </w:rPr>
              <w:t xml:space="preserve">, </w:t>
            </w:r>
            <w:r w:rsidRPr="00A50E6A">
              <w:rPr>
                <w:rFonts w:ascii="Calibri" w:hAnsi="Calibri" w:cs="Arial"/>
                <w:color w:val="auto"/>
                <w:lang w:val="kk-KZ"/>
              </w:rPr>
              <w:t>отын</w:t>
            </w:r>
          </w:p>
        </w:tc>
        <w:tc>
          <w:tcPr>
            <w:tcW w:w="911" w:type="dxa"/>
            <w:vAlign w:val="bottom"/>
          </w:tcPr>
          <w:p w:rsidR="00236D9D" w:rsidRPr="00A50E6A" w:rsidRDefault="00236D9D" w:rsidP="00236D9D">
            <w:pPr>
              <w:pStyle w:val="aff2"/>
              <w:rPr>
                <w:rFonts w:asciiTheme="minorHAnsi" w:hAnsiTheme="minorHAnsi"/>
                <w:color w:val="auto"/>
                <w:lang w:val="kk-KZ"/>
              </w:rPr>
            </w:pPr>
            <w:r w:rsidRPr="00A50E6A">
              <w:rPr>
                <w:rFonts w:asciiTheme="minorHAnsi" w:hAnsiTheme="minorHAnsi"/>
                <w:color w:val="auto"/>
              </w:rPr>
              <w:t>2 745</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lang w:val="kk-KZ"/>
              </w:rPr>
              <w:t>1853</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3 822</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4</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товары для ремонта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жилища, топливо</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үйге арналған тауарлар</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20 629</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22 013</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18 958</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19</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19</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18</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товары для дома</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дәрі-дәрмектер, медикаменттер</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5 460</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6 770</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3 880</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5</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6</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лекарства, медикаменты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көлік құралдары,</w:t>
            </w:r>
            <w:r w:rsidRPr="00A50E6A">
              <w:rPr>
                <w:rFonts w:ascii="Calibri" w:hAnsi="Calibri" w:cs="Arial"/>
                <w:color w:val="auto"/>
              </w:rPr>
              <w:t xml:space="preserve"> </w:t>
            </w:r>
            <w:r w:rsidRPr="00A50E6A">
              <w:rPr>
                <w:rFonts w:ascii="Calibri" w:hAnsi="Calibri" w:cs="Arial"/>
                <w:color w:val="auto"/>
                <w:lang w:val="kk-KZ"/>
              </w:rPr>
              <w:t>қ</w:t>
            </w:r>
            <w:r w:rsidRPr="00A50E6A">
              <w:rPr>
                <w:rFonts w:ascii="Calibri" w:hAnsi="Calibri" w:cs="Arial"/>
                <w:color w:val="auto"/>
              </w:rPr>
              <w:t xml:space="preserve">осалқы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rPr>
              <w:t>бөлшектер</w:t>
            </w:r>
            <w:r w:rsidRPr="00A50E6A">
              <w:rPr>
                <w:rFonts w:ascii="Calibri" w:hAnsi="Calibri" w:cs="Arial"/>
                <w:color w:val="auto"/>
                <w:lang w:val="kk-KZ"/>
              </w:rPr>
              <w:t xml:space="preserve"> және жанармай</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12 826</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12 549</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13 161</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12</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11</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13</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транспортные средства,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запчасти и бензин</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демалуға, білім алуға</w:t>
            </w:r>
            <w:r w:rsidRPr="00A50E6A">
              <w:rPr>
                <w:rFonts w:ascii="Calibri" w:hAnsi="Calibri" w:cs="Arial"/>
                <w:color w:val="auto"/>
              </w:rPr>
              <w:t xml:space="preserve"> </w:t>
            </w:r>
            <w:r w:rsidRPr="00A50E6A">
              <w:rPr>
                <w:rFonts w:ascii="Calibri" w:hAnsi="Calibri" w:cs="Arial"/>
                <w:color w:val="auto"/>
                <w:lang w:val="kk-KZ"/>
              </w:rPr>
              <w:t xml:space="preserve">және мәдени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шараларға арналған тауарлар</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6008</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7028</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4776</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5</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6</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5</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товары для отдыха,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образования  и культуры</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rPr>
              <w:t xml:space="preserve">тұрмыста жеке қолданылатын </w:t>
            </w:r>
          </w:p>
          <w:p w:rsidR="00236D9D" w:rsidRPr="00A50E6A" w:rsidRDefault="00236D9D" w:rsidP="00D05F5B">
            <w:pPr>
              <w:pStyle w:val="aff1"/>
              <w:ind w:firstLine="113"/>
              <w:rPr>
                <w:rFonts w:ascii="Calibri" w:hAnsi="Calibri" w:cs="Arial"/>
                <w:color w:val="auto"/>
              </w:rPr>
            </w:pPr>
            <w:r w:rsidRPr="00A50E6A">
              <w:rPr>
                <w:rFonts w:ascii="Calibri" w:hAnsi="Calibri" w:cs="Arial"/>
                <w:color w:val="auto"/>
              </w:rPr>
              <w:t>және гигиеналық заттар</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14096</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15936</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11875</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13</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14</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12</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предметы личного обихода</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и гигиены</w:t>
            </w:r>
          </w:p>
        </w:tc>
      </w:tr>
      <w:tr w:rsidR="00236D9D" w:rsidRPr="00A50E6A" w:rsidTr="00C44E3E">
        <w:trPr>
          <w:jc w:val="center"/>
        </w:trPr>
        <w:tc>
          <w:tcPr>
            <w:tcW w:w="2676" w:type="dxa"/>
            <w:vAlign w:val="bottom"/>
          </w:tcPr>
          <w:p w:rsidR="00236D9D" w:rsidRPr="00A50E6A" w:rsidRDefault="00236D9D" w:rsidP="00D05F5B">
            <w:pPr>
              <w:pStyle w:val="aff1"/>
              <w:rPr>
                <w:rFonts w:ascii="Calibri" w:hAnsi="Calibri" w:cs="Arial"/>
                <w:color w:val="auto"/>
              </w:rPr>
            </w:pPr>
            <w:r w:rsidRPr="00A50E6A">
              <w:rPr>
                <w:rFonts w:ascii="Calibri" w:hAnsi="Calibri" w:cs="Arial"/>
                <w:b/>
                <w:color w:val="auto"/>
                <w:lang w:val="kk-KZ"/>
              </w:rPr>
              <w:t>Ақылы қызметтер</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78 451</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103 661</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48 035</w:t>
            </w:r>
          </w:p>
        </w:tc>
        <w:tc>
          <w:tcPr>
            <w:tcW w:w="899"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22</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25</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17</w:t>
            </w:r>
          </w:p>
        </w:tc>
        <w:tc>
          <w:tcPr>
            <w:tcW w:w="2372" w:type="dxa"/>
            <w:gridSpan w:val="3"/>
            <w:vAlign w:val="bottom"/>
          </w:tcPr>
          <w:p w:rsidR="00236D9D" w:rsidRPr="00A50E6A" w:rsidRDefault="00236D9D" w:rsidP="00D05F5B">
            <w:pPr>
              <w:pStyle w:val="Bokovik"/>
              <w:ind w:left="113"/>
              <w:rPr>
                <w:rFonts w:ascii="Calibri" w:hAnsi="Calibri" w:cs="Arial"/>
              </w:rPr>
            </w:pPr>
            <w:r w:rsidRPr="00A50E6A">
              <w:rPr>
                <w:rFonts w:ascii="Calibri" w:hAnsi="Calibri" w:cs="Arial"/>
                <w:b/>
              </w:rPr>
              <w:t>Платные услуги</w:t>
            </w:r>
          </w:p>
        </w:tc>
      </w:tr>
      <w:tr w:rsidR="00236D9D" w:rsidRPr="00A50E6A" w:rsidTr="00C44E3E">
        <w:trPr>
          <w:jc w:val="center"/>
        </w:trPr>
        <w:tc>
          <w:tcPr>
            <w:tcW w:w="2676" w:type="dxa"/>
            <w:vAlign w:val="bottom"/>
          </w:tcPr>
          <w:p w:rsidR="00236D9D" w:rsidRPr="00A50E6A" w:rsidRDefault="00236D9D" w:rsidP="00D05F5B">
            <w:pPr>
              <w:pStyle w:val="aff1"/>
              <w:ind w:firstLine="227"/>
              <w:rPr>
                <w:rFonts w:ascii="Calibri" w:hAnsi="Calibri" w:cs="Arial"/>
                <w:color w:val="auto"/>
                <w:lang w:val="en-US"/>
              </w:rPr>
            </w:pPr>
            <w:r w:rsidRPr="00A50E6A">
              <w:rPr>
                <w:rFonts w:ascii="Calibri" w:hAnsi="Calibri" w:cs="Arial"/>
                <w:color w:val="auto"/>
                <w:lang w:val="kk-KZ"/>
              </w:rPr>
              <w:t>одан</w:t>
            </w:r>
            <w:r w:rsidRPr="00A50E6A">
              <w:rPr>
                <w:rFonts w:ascii="Calibri" w:hAnsi="Calibri" w:cs="Arial"/>
                <w:color w:val="auto"/>
                <w:lang w:val="en-US"/>
              </w:rPr>
              <w:t>:</w:t>
            </w:r>
          </w:p>
        </w:tc>
        <w:tc>
          <w:tcPr>
            <w:tcW w:w="911" w:type="dxa"/>
            <w:vAlign w:val="bottom"/>
          </w:tcPr>
          <w:p w:rsidR="00236D9D" w:rsidRPr="00A50E6A" w:rsidRDefault="00236D9D" w:rsidP="00236D9D">
            <w:pPr>
              <w:pStyle w:val="aff2"/>
              <w:snapToGrid w:val="0"/>
              <w:rPr>
                <w:rFonts w:asciiTheme="minorHAnsi" w:hAnsiTheme="minorHAnsi"/>
                <w:color w:val="auto"/>
              </w:rPr>
            </w:pPr>
          </w:p>
        </w:tc>
        <w:tc>
          <w:tcPr>
            <w:tcW w:w="882" w:type="dxa"/>
            <w:vAlign w:val="bottom"/>
          </w:tcPr>
          <w:p w:rsidR="00236D9D" w:rsidRPr="00A50E6A" w:rsidRDefault="00236D9D" w:rsidP="00236D9D">
            <w:pPr>
              <w:pStyle w:val="aff2"/>
              <w:snapToGrid w:val="0"/>
              <w:rPr>
                <w:rFonts w:asciiTheme="minorHAnsi" w:hAnsiTheme="minorHAnsi"/>
                <w:color w:val="auto"/>
              </w:rPr>
            </w:pPr>
          </w:p>
        </w:tc>
        <w:tc>
          <w:tcPr>
            <w:tcW w:w="952" w:type="dxa"/>
            <w:vAlign w:val="bottom"/>
          </w:tcPr>
          <w:p w:rsidR="00236D9D" w:rsidRPr="00A50E6A" w:rsidRDefault="00236D9D" w:rsidP="00236D9D">
            <w:pPr>
              <w:pStyle w:val="aff2"/>
              <w:snapToGrid w:val="0"/>
              <w:rPr>
                <w:rFonts w:asciiTheme="minorHAnsi" w:hAnsiTheme="minorHAnsi"/>
                <w:color w:val="auto"/>
              </w:rPr>
            </w:pPr>
          </w:p>
        </w:tc>
        <w:tc>
          <w:tcPr>
            <w:tcW w:w="899" w:type="dxa"/>
            <w:vAlign w:val="bottom"/>
          </w:tcPr>
          <w:p w:rsidR="00236D9D" w:rsidRPr="00A50E6A" w:rsidRDefault="00236D9D" w:rsidP="00236D9D">
            <w:pPr>
              <w:pStyle w:val="aff2"/>
              <w:snapToGrid w:val="0"/>
              <w:rPr>
                <w:rFonts w:asciiTheme="minorHAnsi" w:hAnsiTheme="minorHAnsi"/>
                <w:color w:val="auto"/>
              </w:rPr>
            </w:pPr>
          </w:p>
        </w:tc>
        <w:tc>
          <w:tcPr>
            <w:tcW w:w="668" w:type="dxa"/>
            <w:gridSpan w:val="2"/>
            <w:vAlign w:val="bottom"/>
          </w:tcPr>
          <w:p w:rsidR="00236D9D" w:rsidRPr="00A50E6A" w:rsidRDefault="00236D9D" w:rsidP="00236D9D">
            <w:pPr>
              <w:pStyle w:val="aff2"/>
              <w:snapToGrid w:val="0"/>
              <w:rPr>
                <w:rFonts w:asciiTheme="minorHAnsi" w:hAnsiTheme="minorHAnsi"/>
                <w:color w:val="auto"/>
              </w:rPr>
            </w:pPr>
          </w:p>
        </w:tc>
        <w:tc>
          <w:tcPr>
            <w:tcW w:w="662" w:type="dxa"/>
            <w:vAlign w:val="bottom"/>
          </w:tcPr>
          <w:p w:rsidR="00236D9D" w:rsidRPr="00A50E6A" w:rsidRDefault="00236D9D" w:rsidP="00236D9D">
            <w:pPr>
              <w:pStyle w:val="aff2"/>
              <w:snapToGrid w:val="0"/>
              <w:rPr>
                <w:rFonts w:asciiTheme="minorHAnsi" w:hAnsiTheme="minorHAnsi"/>
                <w:color w:val="auto"/>
              </w:rPr>
            </w:pPr>
          </w:p>
        </w:tc>
        <w:tc>
          <w:tcPr>
            <w:tcW w:w="2372" w:type="dxa"/>
            <w:gridSpan w:val="3"/>
            <w:vAlign w:val="bottom"/>
          </w:tcPr>
          <w:p w:rsidR="00236D9D" w:rsidRPr="00A50E6A" w:rsidRDefault="00236D9D" w:rsidP="00D05F5B">
            <w:pPr>
              <w:pStyle w:val="Bokovik"/>
              <w:ind w:left="113" w:firstLine="227"/>
              <w:rPr>
                <w:rFonts w:ascii="Calibri" w:hAnsi="Calibri" w:cs="Arial"/>
              </w:rPr>
            </w:pPr>
            <w:r w:rsidRPr="00A50E6A">
              <w:rPr>
                <w:rFonts w:ascii="Calibri" w:hAnsi="Calibri" w:cs="Arial"/>
              </w:rPr>
              <w:t>из них:</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 xml:space="preserve">коммуналдық қызметтер, тұрғын </w:t>
            </w:r>
          </w:p>
          <w:p w:rsidR="00236D9D" w:rsidRPr="00A50E6A" w:rsidRDefault="00236D9D" w:rsidP="00D05F5B">
            <w:pPr>
              <w:pStyle w:val="aff1"/>
              <w:ind w:firstLine="113"/>
              <w:rPr>
                <w:rFonts w:ascii="Calibri" w:hAnsi="Calibri" w:cs="Arial"/>
                <w:color w:val="auto"/>
                <w:lang w:val="kk-KZ"/>
              </w:rPr>
            </w:pPr>
            <w:r w:rsidRPr="00A50E6A">
              <w:rPr>
                <w:rFonts w:ascii="Calibri" w:hAnsi="Calibri" w:cs="Arial"/>
                <w:color w:val="auto"/>
                <w:lang w:val="kk-KZ"/>
              </w:rPr>
              <w:t>үйді күтіп ұстау және жөндеу</w:t>
            </w:r>
            <w:r w:rsidRPr="00A50E6A">
              <w:rPr>
                <w:rFonts w:ascii="Calibri" w:hAnsi="Calibri" w:cs="Arial"/>
                <w:color w:val="auto"/>
                <w:vertAlign w:val="superscript"/>
                <w:lang w:val="kk-KZ"/>
              </w:rPr>
              <w:t>3)</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 xml:space="preserve">23 102 </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31 611</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12 836</w:t>
            </w:r>
          </w:p>
        </w:tc>
        <w:tc>
          <w:tcPr>
            <w:tcW w:w="899" w:type="dxa"/>
            <w:vAlign w:val="bottom"/>
          </w:tcPr>
          <w:p w:rsidR="00236D9D" w:rsidRPr="00A50E6A" w:rsidRDefault="00236D9D" w:rsidP="00236D9D">
            <w:pPr>
              <w:pStyle w:val="First"/>
              <w:spacing w:before="0"/>
              <w:jc w:val="right"/>
              <w:rPr>
                <w:rFonts w:asciiTheme="minorHAnsi" w:hAnsiTheme="minorHAnsi"/>
                <w:sz w:val="16"/>
              </w:rPr>
            </w:pPr>
            <w:r w:rsidRPr="00A50E6A">
              <w:rPr>
                <w:rFonts w:asciiTheme="minorHAnsi" w:hAnsiTheme="minorHAnsi"/>
                <w:sz w:val="16"/>
              </w:rPr>
              <w:t>29</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30</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27</w:t>
            </w:r>
          </w:p>
        </w:tc>
        <w:tc>
          <w:tcPr>
            <w:tcW w:w="2372" w:type="dxa"/>
            <w:gridSpan w:val="3"/>
            <w:vAlign w:val="bottom"/>
          </w:tcPr>
          <w:p w:rsidR="00236D9D" w:rsidRPr="00A50E6A" w:rsidRDefault="00236D9D" w:rsidP="00D05F5B">
            <w:pPr>
              <w:pStyle w:val="Bokovik"/>
              <w:ind w:left="113" w:firstLine="113"/>
              <w:rPr>
                <w:rFonts w:ascii="Calibri" w:hAnsi="Calibri" w:cs="Arial"/>
                <w:lang w:val="kk-KZ"/>
              </w:rPr>
            </w:pPr>
            <w:r w:rsidRPr="00A50E6A">
              <w:rPr>
                <w:rFonts w:ascii="Calibri" w:hAnsi="Calibri" w:cs="Arial"/>
              </w:rPr>
              <w:t>коммунальные услуги,</w:t>
            </w:r>
            <w:r w:rsidRPr="00A50E6A">
              <w:rPr>
                <w:rFonts w:ascii="Calibri" w:hAnsi="Calibri" w:cs="Arial"/>
                <w:lang w:val="kk-KZ"/>
              </w:rPr>
              <w:t xml:space="preserve"> </w:t>
            </w:r>
          </w:p>
          <w:p w:rsidR="00236D9D" w:rsidRPr="00A50E6A" w:rsidRDefault="00236D9D" w:rsidP="00D05F5B">
            <w:pPr>
              <w:pStyle w:val="Bokovik"/>
              <w:ind w:left="113" w:firstLine="113"/>
              <w:rPr>
                <w:rFonts w:ascii="Calibri" w:hAnsi="Calibri" w:cs="Arial"/>
              </w:rPr>
            </w:pPr>
            <w:r w:rsidRPr="00A50E6A">
              <w:rPr>
                <w:rFonts w:ascii="Calibri" w:hAnsi="Calibri" w:cs="Arial"/>
              </w:rPr>
              <w:t>содержание жилья и</w:t>
            </w:r>
            <w:r w:rsidRPr="00A50E6A">
              <w:rPr>
                <w:rFonts w:ascii="Calibri" w:hAnsi="Calibri" w:cs="Arial"/>
                <w:lang w:val="kk-KZ"/>
              </w:rPr>
              <w:t xml:space="preserve"> </w:t>
            </w:r>
            <w:r w:rsidRPr="00A50E6A">
              <w:rPr>
                <w:rFonts w:ascii="Calibri" w:hAnsi="Calibri" w:cs="Arial"/>
              </w:rPr>
              <w:t>ремонт</w:t>
            </w:r>
            <w:r w:rsidRPr="00A50E6A">
              <w:rPr>
                <w:rFonts w:ascii="Calibri" w:hAnsi="Calibri" w:cs="Arial"/>
                <w:vertAlign w:val="superscript"/>
                <w:lang w:val="kk-KZ"/>
              </w:rPr>
              <w:t>3)</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білім беру қызметтері</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9 330</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11 509</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6 702</w:t>
            </w:r>
          </w:p>
        </w:tc>
        <w:tc>
          <w:tcPr>
            <w:tcW w:w="899" w:type="dxa"/>
            <w:vAlign w:val="bottom"/>
          </w:tcPr>
          <w:p w:rsidR="00236D9D" w:rsidRPr="00A50E6A" w:rsidRDefault="00236D9D" w:rsidP="00236D9D">
            <w:pPr>
              <w:pStyle w:val="First"/>
              <w:spacing w:before="0"/>
              <w:jc w:val="right"/>
              <w:rPr>
                <w:rFonts w:asciiTheme="minorHAnsi" w:hAnsiTheme="minorHAnsi"/>
                <w:sz w:val="16"/>
                <w:lang w:eastAsia="ru-RU"/>
              </w:rPr>
            </w:pPr>
            <w:r w:rsidRPr="00A50E6A">
              <w:rPr>
                <w:rFonts w:asciiTheme="minorHAnsi" w:hAnsiTheme="minorHAnsi"/>
                <w:sz w:val="16"/>
                <w:lang w:eastAsia="ru-RU"/>
              </w:rPr>
              <w:t>12</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11</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14</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образования</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денсаулық сақтау қызметтері</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4 285</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5 619</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2 676</w:t>
            </w:r>
          </w:p>
        </w:tc>
        <w:tc>
          <w:tcPr>
            <w:tcW w:w="899" w:type="dxa"/>
            <w:vAlign w:val="bottom"/>
          </w:tcPr>
          <w:p w:rsidR="00236D9D" w:rsidRPr="00A50E6A" w:rsidRDefault="00236D9D" w:rsidP="00236D9D">
            <w:pPr>
              <w:pStyle w:val="First"/>
              <w:spacing w:before="0"/>
              <w:jc w:val="right"/>
              <w:rPr>
                <w:rFonts w:asciiTheme="minorHAnsi" w:hAnsiTheme="minorHAnsi"/>
                <w:sz w:val="16"/>
                <w:lang w:eastAsia="ru-RU"/>
              </w:rPr>
            </w:pPr>
            <w:r w:rsidRPr="00A50E6A">
              <w:rPr>
                <w:rFonts w:asciiTheme="minorHAnsi" w:hAnsiTheme="minorHAnsi"/>
                <w:sz w:val="16"/>
                <w:lang w:eastAsia="ru-RU"/>
              </w:rPr>
              <w:t>5</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5</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6</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здравоохранения</w:t>
            </w:r>
          </w:p>
        </w:tc>
      </w:tr>
      <w:tr w:rsidR="00236D9D" w:rsidRPr="00A50E6A" w:rsidTr="00C44E3E">
        <w:trPr>
          <w:jc w:val="center"/>
        </w:trPr>
        <w:tc>
          <w:tcPr>
            <w:tcW w:w="2676" w:type="dxa"/>
            <w:vAlign w:val="bottom"/>
          </w:tcPr>
          <w:p w:rsidR="00236D9D" w:rsidRPr="00A50E6A" w:rsidRDefault="00236D9D" w:rsidP="00D05F5B">
            <w:pPr>
              <w:pStyle w:val="aff1"/>
              <w:ind w:firstLine="113"/>
              <w:rPr>
                <w:rFonts w:ascii="Calibri" w:hAnsi="Calibri" w:cs="Arial"/>
                <w:color w:val="auto"/>
              </w:rPr>
            </w:pPr>
            <w:r w:rsidRPr="00A50E6A">
              <w:rPr>
                <w:rFonts w:ascii="Calibri" w:hAnsi="Calibri" w:cs="Arial"/>
                <w:color w:val="auto"/>
                <w:lang w:val="kk-KZ"/>
              </w:rPr>
              <w:t>көлік және байланыс қызметтері</w:t>
            </w:r>
          </w:p>
        </w:tc>
        <w:tc>
          <w:tcPr>
            <w:tcW w:w="911"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lang w:val="en-US"/>
              </w:rPr>
              <w:t>26 985</w:t>
            </w:r>
          </w:p>
        </w:tc>
        <w:tc>
          <w:tcPr>
            <w:tcW w:w="88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35 045</w:t>
            </w:r>
          </w:p>
        </w:tc>
        <w:tc>
          <w:tcPr>
            <w:tcW w:w="952" w:type="dxa"/>
            <w:vAlign w:val="bottom"/>
          </w:tcPr>
          <w:p w:rsidR="00236D9D" w:rsidRPr="00A50E6A" w:rsidRDefault="00236D9D" w:rsidP="00236D9D">
            <w:pPr>
              <w:pStyle w:val="aff2"/>
              <w:rPr>
                <w:rFonts w:asciiTheme="minorHAnsi" w:hAnsiTheme="minorHAnsi"/>
                <w:color w:val="auto"/>
              </w:rPr>
            </w:pPr>
            <w:r w:rsidRPr="00A50E6A">
              <w:rPr>
                <w:rFonts w:asciiTheme="minorHAnsi" w:hAnsiTheme="minorHAnsi"/>
                <w:color w:val="auto"/>
              </w:rPr>
              <w:t>17 262</w:t>
            </w:r>
          </w:p>
        </w:tc>
        <w:tc>
          <w:tcPr>
            <w:tcW w:w="899" w:type="dxa"/>
            <w:vAlign w:val="bottom"/>
          </w:tcPr>
          <w:p w:rsidR="00236D9D" w:rsidRPr="00A50E6A" w:rsidRDefault="00236D9D" w:rsidP="00236D9D">
            <w:pPr>
              <w:pStyle w:val="First"/>
              <w:spacing w:before="0"/>
              <w:jc w:val="right"/>
              <w:rPr>
                <w:rFonts w:asciiTheme="minorHAnsi" w:hAnsiTheme="minorHAnsi"/>
                <w:sz w:val="16"/>
                <w:lang w:eastAsia="ru-RU"/>
              </w:rPr>
            </w:pPr>
            <w:r w:rsidRPr="00A50E6A">
              <w:rPr>
                <w:rFonts w:asciiTheme="minorHAnsi" w:hAnsiTheme="minorHAnsi"/>
                <w:sz w:val="16"/>
                <w:lang w:eastAsia="ru-RU"/>
              </w:rPr>
              <w:t>34</w:t>
            </w:r>
          </w:p>
        </w:tc>
        <w:tc>
          <w:tcPr>
            <w:tcW w:w="668" w:type="dxa"/>
            <w:gridSpan w:val="2"/>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34</w:t>
            </w:r>
          </w:p>
        </w:tc>
        <w:tc>
          <w:tcPr>
            <w:tcW w:w="662" w:type="dxa"/>
            <w:vAlign w:val="bottom"/>
          </w:tcPr>
          <w:p w:rsidR="00236D9D" w:rsidRPr="00A50E6A" w:rsidRDefault="00236D9D" w:rsidP="00236D9D">
            <w:pPr>
              <w:pStyle w:val="aff2"/>
              <w:rPr>
                <w:rFonts w:asciiTheme="minorHAnsi" w:hAnsiTheme="minorHAnsi"/>
                <w:color w:val="auto"/>
                <w:lang w:val="en-US"/>
              </w:rPr>
            </w:pPr>
            <w:r w:rsidRPr="00A50E6A">
              <w:rPr>
                <w:rFonts w:asciiTheme="minorHAnsi" w:hAnsiTheme="minorHAnsi"/>
                <w:color w:val="auto"/>
                <w:lang w:val="en-US"/>
              </w:rPr>
              <w:t>36</w:t>
            </w:r>
          </w:p>
        </w:tc>
        <w:tc>
          <w:tcPr>
            <w:tcW w:w="2372" w:type="dxa"/>
            <w:gridSpan w:val="3"/>
            <w:vAlign w:val="bottom"/>
          </w:tcPr>
          <w:p w:rsidR="00236D9D" w:rsidRPr="00A50E6A" w:rsidRDefault="00236D9D" w:rsidP="00D05F5B">
            <w:pPr>
              <w:pStyle w:val="Bokovik"/>
              <w:ind w:left="113" w:firstLine="113"/>
              <w:rPr>
                <w:rFonts w:ascii="Calibri" w:hAnsi="Calibri" w:cs="Arial"/>
              </w:rPr>
            </w:pPr>
            <w:r w:rsidRPr="00A50E6A">
              <w:rPr>
                <w:rFonts w:ascii="Calibri" w:hAnsi="Calibri" w:cs="Arial"/>
              </w:rPr>
              <w:t>услуги транспорта и связи</w:t>
            </w:r>
          </w:p>
        </w:tc>
      </w:tr>
      <w:tr w:rsidR="000B5F1A" w:rsidRPr="00A50E6A" w:rsidTr="00C44E3E">
        <w:trPr>
          <w:jc w:val="center"/>
        </w:trPr>
        <w:tc>
          <w:tcPr>
            <w:tcW w:w="10022" w:type="dxa"/>
            <w:gridSpan w:val="11"/>
            <w:vAlign w:val="bottom"/>
          </w:tcPr>
          <w:p w:rsidR="000B5F1A" w:rsidRPr="00A50E6A" w:rsidRDefault="000B5F1A" w:rsidP="00D05F5B">
            <w:pPr>
              <w:pStyle w:val="aff0"/>
              <w:rPr>
                <w:rFonts w:ascii="Calibri" w:hAnsi="Calibri" w:cs="Arial"/>
                <w:color w:val="auto"/>
              </w:rPr>
            </w:pPr>
            <w:r w:rsidRPr="00A50E6A">
              <w:rPr>
                <w:rFonts w:ascii="Calibri" w:hAnsi="Calibri" w:cs="Arial"/>
                <w:color w:val="auto"/>
              </w:rPr>
              <w:t>201</w:t>
            </w:r>
            <w:r w:rsidRPr="00A50E6A">
              <w:rPr>
                <w:rFonts w:ascii="Calibri" w:hAnsi="Calibri" w:cs="Arial"/>
                <w:color w:val="auto"/>
                <w:lang w:val="kk-KZ"/>
              </w:rPr>
              <w:t>3</w:t>
            </w:r>
          </w:p>
        </w:tc>
      </w:tr>
      <w:tr w:rsidR="00C44E3E" w:rsidRPr="00A50E6A" w:rsidTr="00C44E3E">
        <w:trPr>
          <w:jc w:val="center"/>
        </w:trPr>
        <w:tc>
          <w:tcPr>
            <w:tcW w:w="2676" w:type="dxa"/>
            <w:vAlign w:val="bottom"/>
          </w:tcPr>
          <w:p w:rsidR="00C44E3E" w:rsidRPr="00A50E6A" w:rsidRDefault="00C44E3E"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911" w:type="dxa"/>
            <w:vAlign w:val="bottom"/>
          </w:tcPr>
          <w:p w:rsidR="00C44E3E" w:rsidRPr="00A50E6A" w:rsidRDefault="00C44E3E" w:rsidP="00617712">
            <w:pPr>
              <w:pStyle w:val="aff2"/>
              <w:snapToGrid w:val="0"/>
              <w:rPr>
                <w:rFonts w:asciiTheme="minorHAnsi" w:hAnsiTheme="minorHAnsi"/>
                <w:color w:val="auto"/>
                <w:lang w:eastAsia="ru-RU"/>
              </w:rPr>
            </w:pPr>
            <w:r w:rsidRPr="00A50E6A">
              <w:rPr>
                <w:rFonts w:asciiTheme="minorHAnsi" w:hAnsiTheme="minorHAnsi"/>
                <w:color w:val="auto"/>
                <w:lang w:eastAsia="ru-RU"/>
              </w:rPr>
              <w:t>386 836</w:t>
            </w:r>
          </w:p>
        </w:tc>
        <w:tc>
          <w:tcPr>
            <w:tcW w:w="882" w:type="dxa"/>
            <w:vAlign w:val="bottom"/>
          </w:tcPr>
          <w:p w:rsidR="00C44E3E" w:rsidRPr="00A50E6A" w:rsidRDefault="00C44E3E" w:rsidP="00617712">
            <w:pPr>
              <w:pStyle w:val="aff2"/>
              <w:snapToGrid w:val="0"/>
              <w:rPr>
                <w:rFonts w:asciiTheme="minorHAnsi" w:hAnsiTheme="minorHAnsi"/>
                <w:color w:val="auto"/>
                <w:lang w:eastAsia="ru-RU"/>
              </w:rPr>
            </w:pPr>
            <w:r w:rsidRPr="00A50E6A">
              <w:rPr>
                <w:rFonts w:asciiTheme="minorHAnsi" w:hAnsiTheme="minorHAnsi"/>
                <w:color w:val="auto"/>
                <w:lang w:eastAsia="ru-RU"/>
              </w:rPr>
              <w:t>446 811</w:t>
            </w:r>
          </w:p>
        </w:tc>
        <w:tc>
          <w:tcPr>
            <w:tcW w:w="952" w:type="dxa"/>
            <w:vAlign w:val="bottom"/>
          </w:tcPr>
          <w:p w:rsidR="00C44E3E" w:rsidRPr="00A50E6A" w:rsidRDefault="00C44E3E" w:rsidP="00617712">
            <w:pPr>
              <w:pStyle w:val="aff2"/>
              <w:snapToGrid w:val="0"/>
              <w:rPr>
                <w:rFonts w:asciiTheme="minorHAnsi" w:hAnsiTheme="minorHAnsi"/>
                <w:color w:val="auto"/>
                <w:lang w:eastAsia="ru-RU"/>
              </w:rPr>
            </w:pPr>
            <w:r w:rsidRPr="00A50E6A">
              <w:rPr>
                <w:rFonts w:asciiTheme="minorHAnsi" w:hAnsiTheme="minorHAnsi"/>
                <w:color w:val="auto"/>
                <w:lang w:eastAsia="ru-RU"/>
              </w:rPr>
              <w:t>313 675</w:t>
            </w:r>
          </w:p>
        </w:tc>
        <w:tc>
          <w:tcPr>
            <w:tcW w:w="899" w:type="dxa"/>
            <w:vAlign w:val="bottom"/>
          </w:tcPr>
          <w:p w:rsidR="00C44E3E" w:rsidRPr="00A50E6A" w:rsidRDefault="00C44E3E" w:rsidP="00617712">
            <w:pPr>
              <w:pStyle w:val="aff2"/>
              <w:snapToGrid w:val="0"/>
              <w:rPr>
                <w:rFonts w:asciiTheme="minorHAnsi" w:hAnsiTheme="minorHAnsi"/>
                <w:color w:val="auto"/>
                <w:lang w:eastAsia="ru-RU"/>
              </w:rPr>
            </w:pPr>
            <w:r w:rsidRPr="00A50E6A">
              <w:rPr>
                <w:rFonts w:asciiTheme="minorHAnsi" w:hAnsiTheme="minorHAnsi"/>
                <w:color w:val="auto"/>
                <w:lang w:eastAsia="ru-RU"/>
              </w:rPr>
              <w:t>100,0</w:t>
            </w:r>
          </w:p>
        </w:tc>
        <w:tc>
          <w:tcPr>
            <w:tcW w:w="668" w:type="dxa"/>
            <w:gridSpan w:val="2"/>
            <w:vAlign w:val="bottom"/>
          </w:tcPr>
          <w:p w:rsidR="00C44E3E" w:rsidRPr="00A50E6A" w:rsidRDefault="00C44E3E" w:rsidP="00617712">
            <w:pPr>
              <w:pStyle w:val="aff2"/>
              <w:snapToGrid w:val="0"/>
              <w:rPr>
                <w:rFonts w:asciiTheme="minorHAnsi" w:hAnsiTheme="minorHAnsi"/>
                <w:color w:val="auto"/>
                <w:lang w:eastAsia="ru-RU"/>
              </w:rPr>
            </w:pPr>
            <w:r w:rsidRPr="00A50E6A">
              <w:rPr>
                <w:rFonts w:asciiTheme="minorHAnsi" w:hAnsiTheme="minorHAnsi"/>
                <w:color w:val="auto"/>
                <w:lang w:eastAsia="ru-RU"/>
              </w:rPr>
              <w:t>100,0</w:t>
            </w:r>
          </w:p>
        </w:tc>
        <w:tc>
          <w:tcPr>
            <w:tcW w:w="662" w:type="dxa"/>
            <w:vAlign w:val="bottom"/>
          </w:tcPr>
          <w:p w:rsidR="00C44E3E" w:rsidRPr="00A50E6A" w:rsidRDefault="00C44E3E" w:rsidP="00617712">
            <w:pPr>
              <w:pStyle w:val="aff2"/>
              <w:snapToGrid w:val="0"/>
              <w:rPr>
                <w:rFonts w:asciiTheme="minorHAnsi" w:hAnsiTheme="minorHAnsi"/>
                <w:b/>
                <w:color w:val="auto"/>
                <w:lang w:val="kk-KZ"/>
              </w:rPr>
            </w:pPr>
            <w:r w:rsidRPr="00A50E6A">
              <w:rPr>
                <w:rFonts w:asciiTheme="minorHAnsi" w:hAnsiTheme="minorHAnsi"/>
                <w:color w:val="auto"/>
                <w:lang w:eastAsia="ru-RU"/>
              </w:rPr>
              <w:t>100,0</w:t>
            </w:r>
          </w:p>
        </w:tc>
        <w:tc>
          <w:tcPr>
            <w:tcW w:w="2372" w:type="dxa"/>
            <w:gridSpan w:val="3"/>
            <w:vAlign w:val="bottom"/>
          </w:tcPr>
          <w:p w:rsidR="00C44E3E" w:rsidRPr="00A50E6A" w:rsidRDefault="00C44E3E" w:rsidP="00D05F5B">
            <w:pPr>
              <w:pStyle w:val="Bokovik"/>
              <w:ind w:left="113"/>
              <w:rPr>
                <w:rFonts w:ascii="Calibri" w:hAnsi="Calibri" w:cs="Arial"/>
              </w:rPr>
            </w:pPr>
            <w:r w:rsidRPr="00A50E6A">
              <w:rPr>
                <w:rFonts w:ascii="Calibri" w:hAnsi="Calibri" w:cs="Arial"/>
                <w:b/>
              </w:rPr>
              <w:t>Потребительские расходы</w:t>
            </w:r>
          </w:p>
        </w:tc>
      </w:tr>
      <w:tr w:rsidR="00C44E3E" w:rsidRPr="00A50E6A" w:rsidTr="00C44E3E">
        <w:trPr>
          <w:jc w:val="center"/>
        </w:trPr>
        <w:tc>
          <w:tcPr>
            <w:tcW w:w="2676" w:type="dxa"/>
            <w:vAlign w:val="bottom"/>
          </w:tcPr>
          <w:p w:rsidR="00C44E3E" w:rsidRPr="00A50E6A" w:rsidRDefault="00C44E3E" w:rsidP="00D05F5B">
            <w:pPr>
              <w:pStyle w:val="aff1"/>
              <w:rPr>
                <w:rFonts w:ascii="Calibri" w:hAnsi="Calibri" w:cs="Arial"/>
                <w:color w:val="auto"/>
              </w:rPr>
            </w:pPr>
            <w:r w:rsidRPr="00A50E6A">
              <w:rPr>
                <w:rFonts w:ascii="Calibri" w:hAnsi="Calibri" w:cs="Arial"/>
                <w:b/>
                <w:color w:val="auto"/>
                <w:lang w:val="kk-KZ"/>
              </w:rPr>
              <w:t>Азық-түлік тауарлары</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180 461</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205 743</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149 621</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46</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46</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48</w:t>
            </w:r>
          </w:p>
        </w:tc>
        <w:tc>
          <w:tcPr>
            <w:tcW w:w="2372" w:type="dxa"/>
            <w:gridSpan w:val="3"/>
            <w:vAlign w:val="bottom"/>
          </w:tcPr>
          <w:p w:rsidR="00C44E3E" w:rsidRPr="00A50E6A" w:rsidRDefault="00C44E3E" w:rsidP="00D05F5B">
            <w:pPr>
              <w:pStyle w:val="Bokovik"/>
              <w:ind w:left="113"/>
              <w:rPr>
                <w:rFonts w:ascii="Calibri" w:hAnsi="Calibri" w:cs="Arial"/>
              </w:rPr>
            </w:pPr>
            <w:r w:rsidRPr="00A50E6A">
              <w:rPr>
                <w:rFonts w:ascii="Calibri" w:hAnsi="Calibri" w:cs="Arial"/>
                <w:b/>
              </w:rPr>
              <w:t>Продовольственные товары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тамақ өнімдері</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162 146</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184 910</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134 377</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90</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90</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90</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продукты питания</w:t>
            </w:r>
          </w:p>
        </w:tc>
      </w:tr>
      <w:tr w:rsidR="00C44E3E" w:rsidRPr="00A50E6A" w:rsidTr="00C44E3E">
        <w:trPr>
          <w:jc w:val="center"/>
        </w:trPr>
        <w:tc>
          <w:tcPr>
            <w:tcW w:w="2676" w:type="dxa"/>
            <w:vAlign w:val="bottom"/>
          </w:tcPr>
          <w:p w:rsidR="00C44E3E" w:rsidRPr="00A50E6A" w:rsidRDefault="00C44E3E"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C44E3E" w:rsidRPr="00A50E6A" w:rsidRDefault="00C44E3E" w:rsidP="00617712">
            <w:pPr>
              <w:pStyle w:val="aff2"/>
              <w:rPr>
                <w:rFonts w:asciiTheme="minorHAnsi" w:hAnsiTheme="minorHAnsi"/>
                <w:color w:val="auto"/>
              </w:rPr>
            </w:pPr>
          </w:p>
        </w:tc>
        <w:tc>
          <w:tcPr>
            <w:tcW w:w="882" w:type="dxa"/>
            <w:vAlign w:val="bottom"/>
          </w:tcPr>
          <w:p w:rsidR="00C44E3E" w:rsidRPr="00A50E6A" w:rsidRDefault="00C44E3E" w:rsidP="00617712">
            <w:pPr>
              <w:pStyle w:val="aff2"/>
              <w:rPr>
                <w:rFonts w:asciiTheme="minorHAnsi" w:hAnsiTheme="minorHAnsi"/>
                <w:color w:val="auto"/>
              </w:rPr>
            </w:pPr>
          </w:p>
        </w:tc>
        <w:tc>
          <w:tcPr>
            <w:tcW w:w="952" w:type="dxa"/>
            <w:vAlign w:val="bottom"/>
          </w:tcPr>
          <w:p w:rsidR="00C44E3E" w:rsidRPr="00A50E6A" w:rsidRDefault="00C44E3E" w:rsidP="00617712">
            <w:pPr>
              <w:pStyle w:val="aff2"/>
              <w:rPr>
                <w:rFonts w:asciiTheme="minorHAnsi" w:hAnsiTheme="minorHAnsi"/>
                <w:color w:val="auto"/>
              </w:rPr>
            </w:pPr>
          </w:p>
        </w:tc>
        <w:tc>
          <w:tcPr>
            <w:tcW w:w="899" w:type="dxa"/>
            <w:vAlign w:val="bottom"/>
          </w:tcPr>
          <w:p w:rsidR="00C44E3E" w:rsidRPr="00A50E6A" w:rsidRDefault="00C44E3E" w:rsidP="00617712">
            <w:pPr>
              <w:pStyle w:val="aff2"/>
              <w:rPr>
                <w:rFonts w:asciiTheme="minorHAnsi" w:hAnsiTheme="minorHAnsi"/>
                <w:color w:val="auto"/>
              </w:rPr>
            </w:pPr>
          </w:p>
        </w:tc>
        <w:tc>
          <w:tcPr>
            <w:tcW w:w="668" w:type="dxa"/>
            <w:gridSpan w:val="2"/>
            <w:vAlign w:val="bottom"/>
          </w:tcPr>
          <w:p w:rsidR="00C44E3E" w:rsidRPr="00A50E6A" w:rsidRDefault="00C44E3E" w:rsidP="00617712">
            <w:pPr>
              <w:pStyle w:val="aff2"/>
              <w:rPr>
                <w:rFonts w:asciiTheme="minorHAnsi" w:hAnsiTheme="minorHAnsi"/>
                <w:color w:val="auto"/>
              </w:rPr>
            </w:pPr>
          </w:p>
        </w:tc>
        <w:tc>
          <w:tcPr>
            <w:tcW w:w="662" w:type="dxa"/>
            <w:vAlign w:val="bottom"/>
          </w:tcPr>
          <w:p w:rsidR="00C44E3E" w:rsidRPr="00A50E6A" w:rsidRDefault="00C44E3E" w:rsidP="00617712">
            <w:pPr>
              <w:pStyle w:val="aff2"/>
              <w:rPr>
                <w:rFonts w:asciiTheme="minorHAnsi" w:hAnsiTheme="minorHAnsi"/>
                <w:color w:val="auto"/>
              </w:rPr>
            </w:pPr>
          </w:p>
        </w:tc>
        <w:tc>
          <w:tcPr>
            <w:tcW w:w="2372" w:type="dxa"/>
            <w:gridSpan w:val="3"/>
            <w:vAlign w:val="bottom"/>
          </w:tcPr>
          <w:p w:rsidR="00C44E3E" w:rsidRPr="00A50E6A" w:rsidRDefault="00C44E3E" w:rsidP="00D05F5B">
            <w:pPr>
              <w:pStyle w:val="Bokovik"/>
              <w:ind w:left="113" w:firstLine="227"/>
              <w:rPr>
                <w:rFonts w:ascii="Calibri" w:hAnsi="Calibri" w:cs="Arial"/>
              </w:rPr>
            </w:pPr>
            <w:r w:rsidRPr="00A50E6A">
              <w:rPr>
                <w:rFonts w:ascii="Calibri" w:hAnsi="Calibri" w:cs="Arial"/>
              </w:rPr>
              <w:t>из них:</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нан және нан өнімдері</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23 945</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24 065</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23 799</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w:t>
            </w:r>
          </w:p>
        </w:tc>
        <w:tc>
          <w:tcPr>
            <w:tcW w:w="2372" w:type="dxa"/>
            <w:gridSpan w:val="3"/>
          </w:tcPr>
          <w:p w:rsidR="00C44E3E" w:rsidRPr="00A50E6A" w:rsidRDefault="00C44E3E" w:rsidP="00D05F5B">
            <w:pPr>
              <w:pStyle w:val="Bokovik"/>
              <w:ind w:left="113" w:firstLine="113"/>
              <w:rPr>
                <w:rFonts w:ascii="Calibri" w:hAnsi="Calibri" w:cs="Arial"/>
              </w:rPr>
            </w:pPr>
            <w:r w:rsidRPr="00A50E6A">
              <w:rPr>
                <w:rFonts w:ascii="Calibri" w:hAnsi="Calibri" w:cs="Arial"/>
              </w:rPr>
              <w:t>хлеб и хлебопродукты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ет</w:t>
            </w:r>
            <w:r w:rsidRPr="00A50E6A">
              <w:rPr>
                <w:rFonts w:ascii="Calibri" w:hAnsi="Calibri" w:cs="Arial"/>
                <w:color w:val="auto"/>
              </w:rPr>
              <w:t xml:space="preserve">, </w:t>
            </w:r>
            <w:r w:rsidRPr="00A50E6A">
              <w:rPr>
                <w:rFonts w:ascii="Calibri" w:hAnsi="Calibri" w:cs="Arial"/>
                <w:color w:val="auto"/>
                <w:lang w:val="kk-KZ"/>
              </w:rPr>
              <w:t>құс</w:t>
            </w:r>
            <w:r w:rsidRPr="00A50E6A">
              <w:rPr>
                <w:rFonts w:ascii="Calibri" w:hAnsi="Calibri" w:cs="Arial"/>
                <w:color w:val="auto"/>
              </w:rPr>
              <w:t xml:space="preserve"> </w:t>
            </w:r>
            <w:r w:rsidRPr="00A50E6A">
              <w:rPr>
                <w:rFonts w:ascii="Calibri" w:hAnsi="Calibri" w:cs="Arial"/>
                <w:color w:val="auto"/>
                <w:lang w:val="kk-KZ"/>
              </w:rPr>
              <w:t>және балық</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64 456</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76</w:t>
            </w:r>
            <w:r w:rsidRPr="00A50E6A">
              <w:rPr>
                <w:rFonts w:asciiTheme="minorHAnsi" w:hAnsiTheme="minorHAnsi"/>
                <w:color w:val="auto"/>
                <w:lang w:val="kk-KZ"/>
              </w:rPr>
              <w:t xml:space="preserve"> </w:t>
            </w:r>
            <w:r w:rsidRPr="00A50E6A">
              <w:rPr>
                <w:rFonts w:asciiTheme="minorHAnsi" w:hAnsiTheme="minorHAnsi"/>
                <w:color w:val="auto"/>
              </w:rPr>
              <w:t>656</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49</w:t>
            </w:r>
            <w:r w:rsidRPr="00A50E6A">
              <w:rPr>
                <w:rFonts w:asciiTheme="minorHAnsi" w:hAnsiTheme="minorHAnsi"/>
                <w:color w:val="auto"/>
                <w:lang w:val="kk-KZ"/>
              </w:rPr>
              <w:t xml:space="preserve"> </w:t>
            </w:r>
            <w:r w:rsidRPr="00A50E6A">
              <w:rPr>
                <w:rFonts w:asciiTheme="minorHAnsi" w:hAnsiTheme="minorHAnsi"/>
                <w:color w:val="auto"/>
              </w:rPr>
              <w:t>571</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40</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41</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37</w:t>
            </w:r>
          </w:p>
        </w:tc>
        <w:tc>
          <w:tcPr>
            <w:tcW w:w="2372" w:type="dxa"/>
            <w:gridSpan w:val="3"/>
          </w:tcPr>
          <w:p w:rsidR="00C44E3E" w:rsidRPr="00A50E6A" w:rsidRDefault="00C44E3E" w:rsidP="00D05F5B">
            <w:pPr>
              <w:pStyle w:val="Bokovik"/>
              <w:ind w:left="113" w:firstLine="113"/>
              <w:rPr>
                <w:rFonts w:ascii="Calibri" w:hAnsi="Calibri" w:cs="Arial"/>
              </w:rPr>
            </w:pPr>
            <w:r w:rsidRPr="00A50E6A">
              <w:rPr>
                <w:rFonts w:ascii="Calibri" w:hAnsi="Calibri" w:cs="Arial"/>
              </w:rPr>
              <w:t>мясо, птица и рыба</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сүт</w:t>
            </w:r>
            <w:r w:rsidRPr="00A50E6A">
              <w:rPr>
                <w:rFonts w:ascii="Calibri" w:hAnsi="Calibri" w:cs="Arial"/>
                <w:color w:val="auto"/>
              </w:rPr>
              <w:t xml:space="preserve"> </w:t>
            </w:r>
            <w:r w:rsidRPr="00A50E6A">
              <w:rPr>
                <w:rFonts w:ascii="Calibri" w:hAnsi="Calibri" w:cs="Arial"/>
                <w:color w:val="auto"/>
                <w:lang w:val="kk-KZ"/>
              </w:rPr>
              <w:t>өнімдері және жұмыртқа</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w:t>
            </w:r>
            <w:r w:rsidRPr="00A50E6A">
              <w:rPr>
                <w:rFonts w:asciiTheme="minorHAnsi" w:hAnsiTheme="minorHAnsi"/>
                <w:color w:val="auto"/>
                <w:lang w:val="kk-KZ"/>
              </w:rPr>
              <w:t xml:space="preserve"> </w:t>
            </w:r>
            <w:r w:rsidRPr="00A50E6A">
              <w:rPr>
                <w:rFonts w:asciiTheme="minorHAnsi" w:hAnsiTheme="minorHAnsi"/>
                <w:color w:val="auto"/>
              </w:rPr>
              <w:t>409</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24</w:t>
            </w:r>
            <w:r w:rsidRPr="00A50E6A">
              <w:rPr>
                <w:rFonts w:asciiTheme="minorHAnsi" w:hAnsiTheme="minorHAnsi"/>
                <w:color w:val="auto"/>
                <w:lang w:val="kk-KZ"/>
              </w:rPr>
              <w:t xml:space="preserve"> </w:t>
            </w:r>
            <w:r w:rsidRPr="00A50E6A">
              <w:rPr>
                <w:rFonts w:asciiTheme="minorHAnsi" w:hAnsiTheme="minorHAnsi"/>
                <w:color w:val="auto"/>
              </w:rPr>
              <w:t>306</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w:t>
            </w:r>
            <w:r w:rsidRPr="00A50E6A">
              <w:rPr>
                <w:rFonts w:asciiTheme="minorHAnsi" w:hAnsiTheme="minorHAnsi"/>
                <w:color w:val="auto"/>
                <w:lang w:val="kk-KZ"/>
              </w:rPr>
              <w:t xml:space="preserve"> </w:t>
            </w:r>
            <w:r w:rsidRPr="00A50E6A">
              <w:rPr>
                <w:rFonts w:asciiTheme="minorHAnsi" w:hAnsiTheme="minorHAnsi"/>
                <w:color w:val="auto"/>
              </w:rPr>
              <w:t>216</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молочные продукты</w:t>
            </w:r>
            <w:r w:rsidRPr="00A50E6A">
              <w:rPr>
                <w:rFonts w:ascii="Calibri" w:hAnsi="Calibri" w:cs="Arial"/>
                <w:lang w:val="kk-KZ"/>
              </w:rPr>
              <w:t xml:space="preserve"> </w:t>
            </w:r>
            <w:r w:rsidRPr="00A50E6A">
              <w:rPr>
                <w:rFonts w:ascii="Calibri" w:hAnsi="Calibri" w:cs="Arial"/>
              </w:rPr>
              <w:t>и яйца</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май</w:t>
            </w:r>
            <w:r w:rsidRPr="00A50E6A">
              <w:rPr>
                <w:rFonts w:ascii="Calibri" w:hAnsi="Calibri" w:cs="Arial"/>
                <w:color w:val="auto"/>
              </w:rPr>
              <w:t xml:space="preserve"> </w:t>
            </w:r>
            <w:r w:rsidRPr="00A50E6A">
              <w:rPr>
                <w:rFonts w:ascii="Calibri" w:hAnsi="Calibri" w:cs="Arial"/>
                <w:color w:val="auto"/>
                <w:lang w:val="kk-KZ"/>
              </w:rPr>
              <w:t>және тоң май</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w:t>
            </w:r>
            <w:r w:rsidRPr="00A50E6A">
              <w:rPr>
                <w:rFonts w:asciiTheme="minorHAnsi" w:hAnsiTheme="minorHAnsi"/>
                <w:color w:val="auto"/>
                <w:lang w:val="kk-KZ"/>
              </w:rPr>
              <w:t xml:space="preserve"> </w:t>
            </w:r>
            <w:r w:rsidRPr="00A50E6A">
              <w:rPr>
                <w:rFonts w:asciiTheme="minorHAnsi" w:hAnsiTheme="minorHAnsi"/>
                <w:color w:val="auto"/>
              </w:rPr>
              <w:t>131</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w:t>
            </w:r>
            <w:r w:rsidRPr="00A50E6A">
              <w:rPr>
                <w:rFonts w:asciiTheme="minorHAnsi" w:hAnsiTheme="minorHAnsi"/>
                <w:color w:val="auto"/>
                <w:lang w:val="kk-KZ"/>
              </w:rPr>
              <w:t xml:space="preserve"> </w:t>
            </w:r>
            <w:r w:rsidRPr="00A50E6A">
              <w:rPr>
                <w:rFonts w:asciiTheme="minorHAnsi" w:hAnsiTheme="minorHAnsi"/>
                <w:color w:val="auto"/>
              </w:rPr>
              <w:t xml:space="preserve"> 629</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8 523</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масла и жиры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жемістер мен көкөністер</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24</w:t>
            </w:r>
            <w:r w:rsidRPr="00A50E6A">
              <w:rPr>
                <w:rFonts w:asciiTheme="minorHAnsi" w:hAnsiTheme="minorHAnsi"/>
                <w:color w:val="auto"/>
                <w:lang w:val="kk-KZ"/>
              </w:rPr>
              <w:t xml:space="preserve"> </w:t>
            </w:r>
            <w:r w:rsidRPr="00A50E6A">
              <w:rPr>
                <w:rFonts w:asciiTheme="minorHAnsi" w:hAnsiTheme="minorHAnsi"/>
                <w:color w:val="auto"/>
              </w:rPr>
              <w:t>475</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28</w:t>
            </w:r>
            <w:r w:rsidRPr="00A50E6A">
              <w:rPr>
                <w:rFonts w:asciiTheme="minorHAnsi" w:hAnsiTheme="minorHAnsi"/>
                <w:color w:val="auto"/>
                <w:lang w:val="kk-KZ"/>
              </w:rPr>
              <w:t xml:space="preserve"> </w:t>
            </w:r>
            <w:r w:rsidRPr="00A50E6A">
              <w:rPr>
                <w:rFonts w:asciiTheme="minorHAnsi" w:hAnsiTheme="minorHAnsi"/>
                <w:color w:val="auto"/>
              </w:rPr>
              <w:t>096</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20</w:t>
            </w:r>
            <w:r w:rsidRPr="00A50E6A">
              <w:rPr>
                <w:rFonts w:asciiTheme="minorHAnsi" w:hAnsiTheme="minorHAnsi"/>
                <w:color w:val="auto"/>
                <w:lang w:val="kk-KZ"/>
              </w:rPr>
              <w:t xml:space="preserve"> </w:t>
            </w:r>
            <w:r w:rsidRPr="00A50E6A">
              <w:rPr>
                <w:rFonts w:asciiTheme="minorHAnsi" w:hAnsiTheme="minorHAnsi"/>
                <w:color w:val="auto"/>
              </w:rPr>
              <w:t>059</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фрукты и овощи</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 xml:space="preserve">қант, кондитерлік өнімдер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және тәттілер</w:t>
            </w:r>
            <w:r w:rsidRPr="00A50E6A">
              <w:rPr>
                <w:rFonts w:ascii="Calibri" w:hAnsi="Calibri" w:cs="Arial"/>
                <w:color w:val="auto"/>
                <w:vertAlign w:val="superscript"/>
                <w:lang w:val="kk-KZ"/>
              </w:rPr>
              <w:t>1)</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11 380</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11 121</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11 696</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 xml:space="preserve">сахар, кондитерские  </w:t>
            </w:r>
          </w:p>
          <w:p w:rsidR="00C44E3E" w:rsidRPr="00A50E6A" w:rsidRDefault="00C44E3E" w:rsidP="00D05F5B">
            <w:pPr>
              <w:pStyle w:val="Bokovik"/>
              <w:ind w:left="113" w:firstLine="113"/>
              <w:rPr>
                <w:rFonts w:ascii="Calibri" w:hAnsi="Calibri" w:cs="Arial"/>
              </w:rPr>
            </w:pPr>
            <w:r w:rsidRPr="00A50E6A">
              <w:rPr>
                <w:rFonts w:ascii="Calibri" w:hAnsi="Calibri" w:cs="Arial"/>
              </w:rPr>
              <w:t>изделия, сладости</w:t>
            </w:r>
            <w:r w:rsidRPr="00A50E6A">
              <w:rPr>
                <w:rFonts w:ascii="Calibri" w:hAnsi="Calibri" w:cs="Arial"/>
                <w:vertAlign w:val="superscript"/>
                <w:lang w:val="kk-KZ"/>
              </w:rPr>
              <w:t>1)</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алкогольсіз сусындар</w:t>
            </w:r>
            <w:r w:rsidRPr="00A50E6A">
              <w:rPr>
                <w:rFonts w:ascii="Calibri" w:hAnsi="Calibri" w:cs="Arial"/>
                <w:color w:val="auto"/>
                <w:vertAlign w:val="superscript"/>
                <w:lang w:val="kk-KZ"/>
              </w:rPr>
              <w:t>2)</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6 966</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7 675</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w:t>
            </w:r>
            <w:r w:rsidRPr="00A50E6A">
              <w:rPr>
                <w:rFonts w:asciiTheme="minorHAnsi" w:hAnsiTheme="minorHAnsi"/>
                <w:color w:val="auto"/>
                <w:lang w:val="kk-KZ"/>
              </w:rPr>
              <w:t xml:space="preserve"> </w:t>
            </w:r>
            <w:r w:rsidRPr="00A50E6A">
              <w:rPr>
                <w:rFonts w:asciiTheme="minorHAnsi" w:hAnsiTheme="minorHAnsi"/>
                <w:color w:val="auto"/>
              </w:rPr>
              <w:t>102</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безалкогольные напитки</w:t>
            </w:r>
            <w:r w:rsidRPr="00A50E6A">
              <w:rPr>
                <w:rFonts w:ascii="Calibri" w:hAnsi="Calibri" w:cs="Arial"/>
                <w:vertAlign w:val="superscript"/>
                <w:lang w:val="kk-KZ"/>
              </w:rPr>
              <w:t>2)</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алкогольді ішімдіктер</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2 961</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3 155</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2 724</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алкогольные напитки</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 xml:space="preserve">үйден тыс жердегі тамақтар және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сусындар</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11 337</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13 923</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8 182</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пища и напитки вне дома</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темекі бұйымдары</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3 482</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2 958</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4 121</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табачные изделия</w:t>
            </w:r>
          </w:p>
        </w:tc>
      </w:tr>
      <w:tr w:rsidR="00C44E3E" w:rsidRPr="00A50E6A" w:rsidTr="00C44E3E">
        <w:trPr>
          <w:jc w:val="center"/>
        </w:trPr>
        <w:tc>
          <w:tcPr>
            <w:tcW w:w="2676" w:type="dxa"/>
            <w:vAlign w:val="bottom"/>
          </w:tcPr>
          <w:p w:rsidR="00C44E3E" w:rsidRPr="00A50E6A" w:rsidRDefault="00C44E3E" w:rsidP="00D05F5B">
            <w:pPr>
              <w:pStyle w:val="aff1"/>
              <w:rPr>
                <w:rFonts w:ascii="Calibri" w:hAnsi="Calibri" w:cs="Arial"/>
                <w:b/>
                <w:color w:val="auto"/>
                <w:lang w:val="kk-KZ"/>
              </w:rPr>
            </w:pPr>
            <w:r w:rsidRPr="00A50E6A">
              <w:rPr>
                <w:rFonts w:ascii="Calibri" w:hAnsi="Calibri" w:cs="Arial"/>
                <w:b/>
                <w:color w:val="auto"/>
                <w:lang w:val="kk-KZ"/>
              </w:rPr>
              <w:t xml:space="preserve">Азық-түлік емес </w:t>
            </w:r>
          </w:p>
          <w:p w:rsidR="00C44E3E" w:rsidRPr="00A50E6A" w:rsidRDefault="00C44E3E" w:rsidP="00D05F5B">
            <w:pPr>
              <w:pStyle w:val="aff1"/>
              <w:rPr>
                <w:rFonts w:ascii="Calibri" w:hAnsi="Calibri" w:cs="Arial"/>
                <w:color w:val="auto"/>
              </w:rPr>
            </w:pPr>
            <w:r w:rsidRPr="00A50E6A">
              <w:rPr>
                <w:rFonts w:ascii="Calibri" w:hAnsi="Calibri" w:cs="Arial"/>
                <w:b/>
                <w:color w:val="auto"/>
                <w:lang w:val="kk-KZ"/>
              </w:rPr>
              <w:t>тауарлары</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119 004</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125 302</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111 321</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31</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28</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35</w:t>
            </w:r>
          </w:p>
        </w:tc>
        <w:tc>
          <w:tcPr>
            <w:tcW w:w="2372" w:type="dxa"/>
            <w:gridSpan w:val="3"/>
            <w:vAlign w:val="bottom"/>
          </w:tcPr>
          <w:p w:rsidR="00C44E3E" w:rsidRPr="00A50E6A" w:rsidRDefault="00C44E3E" w:rsidP="00D05F5B">
            <w:pPr>
              <w:pStyle w:val="Bokovik"/>
              <w:ind w:left="113"/>
              <w:rPr>
                <w:rFonts w:ascii="Calibri" w:hAnsi="Calibri" w:cs="Arial"/>
              </w:rPr>
            </w:pPr>
            <w:r w:rsidRPr="00A50E6A">
              <w:rPr>
                <w:rFonts w:ascii="Calibri" w:hAnsi="Calibri" w:cs="Arial"/>
                <w:b/>
              </w:rPr>
              <w:t>Непродовольственные товары</w:t>
            </w:r>
          </w:p>
        </w:tc>
      </w:tr>
      <w:tr w:rsidR="00C44E3E" w:rsidRPr="00A50E6A" w:rsidTr="00C44E3E">
        <w:trPr>
          <w:jc w:val="center"/>
        </w:trPr>
        <w:tc>
          <w:tcPr>
            <w:tcW w:w="2676" w:type="dxa"/>
            <w:vAlign w:val="bottom"/>
          </w:tcPr>
          <w:p w:rsidR="00C44E3E" w:rsidRPr="00A50E6A" w:rsidRDefault="00C44E3E"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C44E3E" w:rsidRPr="00A50E6A" w:rsidRDefault="00C44E3E" w:rsidP="00617712">
            <w:pPr>
              <w:pStyle w:val="aff2"/>
              <w:rPr>
                <w:rFonts w:asciiTheme="minorHAnsi" w:hAnsiTheme="minorHAnsi"/>
                <w:color w:val="auto"/>
              </w:rPr>
            </w:pPr>
          </w:p>
        </w:tc>
        <w:tc>
          <w:tcPr>
            <w:tcW w:w="882" w:type="dxa"/>
            <w:vAlign w:val="bottom"/>
          </w:tcPr>
          <w:p w:rsidR="00C44E3E" w:rsidRPr="00A50E6A" w:rsidRDefault="00C44E3E" w:rsidP="00617712">
            <w:pPr>
              <w:pStyle w:val="aff2"/>
              <w:rPr>
                <w:rFonts w:asciiTheme="minorHAnsi" w:hAnsiTheme="minorHAnsi"/>
                <w:color w:val="auto"/>
              </w:rPr>
            </w:pPr>
          </w:p>
        </w:tc>
        <w:tc>
          <w:tcPr>
            <w:tcW w:w="952" w:type="dxa"/>
            <w:vAlign w:val="bottom"/>
          </w:tcPr>
          <w:p w:rsidR="00C44E3E" w:rsidRPr="00A50E6A" w:rsidRDefault="00C44E3E" w:rsidP="00617712">
            <w:pPr>
              <w:pStyle w:val="aff2"/>
              <w:rPr>
                <w:rFonts w:asciiTheme="minorHAnsi" w:hAnsiTheme="minorHAnsi"/>
                <w:color w:val="auto"/>
              </w:rPr>
            </w:pPr>
          </w:p>
        </w:tc>
        <w:tc>
          <w:tcPr>
            <w:tcW w:w="899" w:type="dxa"/>
            <w:vAlign w:val="bottom"/>
          </w:tcPr>
          <w:p w:rsidR="00C44E3E" w:rsidRPr="00A50E6A" w:rsidRDefault="00C44E3E" w:rsidP="00617712">
            <w:pPr>
              <w:pStyle w:val="aff2"/>
              <w:rPr>
                <w:rFonts w:asciiTheme="minorHAnsi" w:hAnsiTheme="minorHAnsi"/>
                <w:color w:val="auto"/>
              </w:rPr>
            </w:pPr>
          </w:p>
        </w:tc>
        <w:tc>
          <w:tcPr>
            <w:tcW w:w="668" w:type="dxa"/>
            <w:gridSpan w:val="2"/>
            <w:vAlign w:val="bottom"/>
          </w:tcPr>
          <w:p w:rsidR="00C44E3E" w:rsidRPr="00A50E6A" w:rsidRDefault="00C44E3E" w:rsidP="00617712">
            <w:pPr>
              <w:pStyle w:val="aff2"/>
              <w:jc w:val="center"/>
              <w:rPr>
                <w:rFonts w:asciiTheme="minorHAnsi" w:hAnsiTheme="minorHAnsi"/>
                <w:color w:val="auto"/>
              </w:rPr>
            </w:pPr>
          </w:p>
        </w:tc>
        <w:tc>
          <w:tcPr>
            <w:tcW w:w="662" w:type="dxa"/>
            <w:vAlign w:val="bottom"/>
          </w:tcPr>
          <w:p w:rsidR="00C44E3E" w:rsidRPr="00A50E6A" w:rsidRDefault="00C44E3E" w:rsidP="00617712">
            <w:pPr>
              <w:pStyle w:val="aff2"/>
              <w:rPr>
                <w:rFonts w:asciiTheme="minorHAnsi" w:hAnsiTheme="minorHAnsi"/>
                <w:color w:val="auto"/>
              </w:rPr>
            </w:pPr>
          </w:p>
        </w:tc>
        <w:tc>
          <w:tcPr>
            <w:tcW w:w="2372" w:type="dxa"/>
            <w:gridSpan w:val="3"/>
            <w:vAlign w:val="bottom"/>
          </w:tcPr>
          <w:p w:rsidR="00C44E3E" w:rsidRPr="00A50E6A" w:rsidRDefault="00C44E3E" w:rsidP="00D05F5B">
            <w:pPr>
              <w:pStyle w:val="Bokovik"/>
              <w:ind w:left="113" w:firstLine="227"/>
              <w:rPr>
                <w:rFonts w:ascii="Calibri" w:hAnsi="Calibri" w:cs="Arial"/>
              </w:rPr>
            </w:pPr>
            <w:r w:rsidRPr="00A50E6A">
              <w:rPr>
                <w:rFonts w:ascii="Calibri" w:hAnsi="Calibri" w:cs="Arial"/>
              </w:rPr>
              <w:t>из них:</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киім</w:t>
            </w:r>
            <w:r w:rsidRPr="00A50E6A">
              <w:rPr>
                <w:rFonts w:ascii="Calibri" w:hAnsi="Calibri" w:cs="Arial"/>
                <w:color w:val="auto"/>
              </w:rPr>
              <w:t xml:space="preserve">, </w:t>
            </w:r>
            <w:r w:rsidRPr="00A50E6A">
              <w:rPr>
                <w:rFonts w:ascii="Calibri" w:hAnsi="Calibri" w:cs="Arial"/>
                <w:color w:val="auto"/>
                <w:lang w:val="kk-KZ"/>
              </w:rPr>
              <w:t>мата және аяқ киім</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43 683</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49 356</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36 762</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37</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39</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33</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одежда, ткани, обувь</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тұрғын</w:t>
            </w:r>
            <w:r w:rsidRPr="00A50E6A">
              <w:rPr>
                <w:rFonts w:ascii="Calibri" w:hAnsi="Calibri" w:cs="Arial"/>
                <w:color w:val="auto"/>
              </w:rPr>
              <w:t xml:space="preserve"> </w:t>
            </w:r>
            <w:r w:rsidRPr="00A50E6A">
              <w:rPr>
                <w:rFonts w:ascii="Calibri" w:hAnsi="Calibri" w:cs="Arial"/>
                <w:color w:val="auto"/>
                <w:lang w:val="kk-KZ"/>
              </w:rPr>
              <w:t xml:space="preserve">үйді жөндеу үшін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тауарлар</w:t>
            </w:r>
            <w:r w:rsidRPr="00A50E6A">
              <w:rPr>
                <w:rFonts w:ascii="Calibri" w:hAnsi="Calibri" w:cs="Arial"/>
                <w:color w:val="auto"/>
              </w:rPr>
              <w:t xml:space="preserve">, </w:t>
            </w:r>
            <w:r w:rsidRPr="00A50E6A">
              <w:rPr>
                <w:rFonts w:ascii="Calibri" w:hAnsi="Calibri" w:cs="Arial"/>
                <w:color w:val="auto"/>
                <w:lang w:val="kk-KZ"/>
              </w:rPr>
              <w:t>отын</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2 728</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1 976</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3 646</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товары для ремонта</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жилища, топливо</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үйге арналған тауарлар</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21 961</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23 420</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20 181</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19</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товары для дома</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дәрі-дәрмектер, медикаменттер</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6 001</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7 260</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4 465</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лекарства, медикаменты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көлік құралдары,</w:t>
            </w:r>
            <w:r w:rsidRPr="00A50E6A">
              <w:rPr>
                <w:rFonts w:ascii="Calibri" w:hAnsi="Calibri" w:cs="Arial"/>
                <w:color w:val="auto"/>
              </w:rPr>
              <w:t xml:space="preserve"> </w:t>
            </w:r>
            <w:r w:rsidRPr="00A50E6A">
              <w:rPr>
                <w:rFonts w:ascii="Calibri" w:hAnsi="Calibri" w:cs="Arial"/>
                <w:color w:val="auto"/>
                <w:lang w:val="kk-KZ"/>
              </w:rPr>
              <w:t>қ</w:t>
            </w:r>
            <w:r w:rsidRPr="00A50E6A">
              <w:rPr>
                <w:rFonts w:ascii="Calibri" w:hAnsi="Calibri" w:cs="Arial"/>
                <w:color w:val="auto"/>
              </w:rPr>
              <w:t xml:space="preserve">осалқы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rPr>
              <w:t>бөлшектер</w:t>
            </w:r>
            <w:r w:rsidRPr="00A50E6A">
              <w:rPr>
                <w:rFonts w:ascii="Calibri" w:hAnsi="Calibri" w:cs="Arial"/>
                <w:color w:val="auto"/>
                <w:lang w:val="kk-KZ"/>
              </w:rPr>
              <w:t xml:space="preserve"> және жанармай</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14 059</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13 910</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14 241</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транспортные средства,</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запчасти и бензин</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демалуға, білім алуға</w:t>
            </w:r>
            <w:r w:rsidRPr="00A50E6A">
              <w:rPr>
                <w:rFonts w:ascii="Calibri" w:hAnsi="Calibri" w:cs="Arial"/>
                <w:color w:val="auto"/>
              </w:rPr>
              <w:t xml:space="preserve"> </w:t>
            </w:r>
            <w:r w:rsidRPr="00A50E6A">
              <w:rPr>
                <w:rFonts w:ascii="Calibri" w:hAnsi="Calibri" w:cs="Arial"/>
                <w:color w:val="auto"/>
                <w:lang w:val="kk-KZ"/>
              </w:rPr>
              <w:t xml:space="preserve">және мәдени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шараларға арналған тауарлар</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5851</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6502</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5057</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товары для отдыха,</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образования  и культуры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rPr>
              <w:t xml:space="preserve">тұрмыста жеке қолданылатын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rPr>
              <w:t>және гигиеналық заттар</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15875</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17821</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13502</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14</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предметы личного обихода</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и гигиены</w:t>
            </w:r>
          </w:p>
        </w:tc>
      </w:tr>
      <w:tr w:rsidR="00C44E3E" w:rsidRPr="00A50E6A" w:rsidTr="00C44E3E">
        <w:trPr>
          <w:jc w:val="center"/>
        </w:trPr>
        <w:tc>
          <w:tcPr>
            <w:tcW w:w="2676" w:type="dxa"/>
            <w:vAlign w:val="bottom"/>
          </w:tcPr>
          <w:p w:rsidR="00C44E3E" w:rsidRPr="00A50E6A" w:rsidRDefault="00C44E3E" w:rsidP="00D05F5B">
            <w:pPr>
              <w:pStyle w:val="aff1"/>
              <w:rPr>
                <w:rFonts w:ascii="Calibri" w:hAnsi="Calibri" w:cs="Arial"/>
                <w:color w:val="auto"/>
              </w:rPr>
            </w:pPr>
            <w:r w:rsidRPr="00A50E6A">
              <w:rPr>
                <w:rFonts w:ascii="Calibri" w:hAnsi="Calibri" w:cs="Arial"/>
                <w:b/>
                <w:color w:val="auto"/>
                <w:lang w:val="kk-KZ"/>
              </w:rPr>
              <w:t>Ақылы қызметтер</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87 371</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115 766</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52 733</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26</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w:t>
            </w:r>
          </w:p>
        </w:tc>
        <w:tc>
          <w:tcPr>
            <w:tcW w:w="2372" w:type="dxa"/>
            <w:gridSpan w:val="3"/>
            <w:vAlign w:val="bottom"/>
          </w:tcPr>
          <w:p w:rsidR="00C44E3E" w:rsidRPr="00A50E6A" w:rsidRDefault="00C44E3E" w:rsidP="00D05F5B">
            <w:pPr>
              <w:pStyle w:val="Bokovik"/>
              <w:ind w:left="113"/>
              <w:rPr>
                <w:rFonts w:ascii="Calibri" w:hAnsi="Calibri" w:cs="Arial"/>
              </w:rPr>
            </w:pPr>
            <w:r w:rsidRPr="00A50E6A">
              <w:rPr>
                <w:rFonts w:ascii="Calibri" w:hAnsi="Calibri" w:cs="Arial"/>
                <w:b/>
              </w:rPr>
              <w:t>Платные услуги</w:t>
            </w:r>
          </w:p>
        </w:tc>
      </w:tr>
      <w:tr w:rsidR="00C44E3E" w:rsidRPr="00A50E6A" w:rsidTr="00C44E3E">
        <w:trPr>
          <w:jc w:val="center"/>
        </w:trPr>
        <w:tc>
          <w:tcPr>
            <w:tcW w:w="2676" w:type="dxa"/>
            <w:vAlign w:val="bottom"/>
          </w:tcPr>
          <w:p w:rsidR="00C44E3E" w:rsidRPr="00A50E6A" w:rsidRDefault="00C44E3E" w:rsidP="00D05F5B">
            <w:pPr>
              <w:pStyle w:val="aff1"/>
              <w:ind w:firstLine="227"/>
              <w:rPr>
                <w:rFonts w:ascii="Calibri" w:hAnsi="Calibri" w:cs="Arial"/>
                <w:color w:val="auto"/>
                <w:lang w:val="en-US"/>
              </w:rPr>
            </w:pPr>
            <w:r w:rsidRPr="00A50E6A">
              <w:rPr>
                <w:rFonts w:ascii="Calibri" w:hAnsi="Calibri" w:cs="Arial"/>
                <w:color w:val="auto"/>
                <w:lang w:val="kk-KZ"/>
              </w:rPr>
              <w:t>одан</w:t>
            </w:r>
            <w:r w:rsidRPr="00A50E6A">
              <w:rPr>
                <w:rFonts w:ascii="Calibri" w:hAnsi="Calibri" w:cs="Arial"/>
                <w:color w:val="auto"/>
                <w:lang w:val="en-US"/>
              </w:rPr>
              <w:t>:</w:t>
            </w:r>
          </w:p>
        </w:tc>
        <w:tc>
          <w:tcPr>
            <w:tcW w:w="911" w:type="dxa"/>
            <w:vAlign w:val="bottom"/>
          </w:tcPr>
          <w:p w:rsidR="00C44E3E" w:rsidRPr="00A50E6A" w:rsidRDefault="00C44E3E" w:rsidP="00617712">
            <w:pPr>
              <w:pStyle w:val="aff2"/>
              <w:rPr>
                <w:rFonts w:asciiTheme="minorHAnsi" w:hAnsiTheme="minorHAnsi"/>
                <w:color w:val="auto"/>
              </w:rPr>
            </w:pPr>
          </w:p>
        </w:tc>
        <w:tc>
          <w:tcPr>
            <w:tcW w:w="882" w:type="dxa"/>
            <w:vAlign w:val="bottom"/>
          </w:tcPr>
          <w:p w:rsidR="00C44E3E" w:rsidRPr="00A50E6A" w:rsidRDefault="00C44E3E" w:rsidP="00617712">
            <w:pPr>
              <w:pStyle w:val="aff2"/>
              <w:rPr>
                <w:rFonts w:asciiTheme="minorHAnsi" w:hAnsiTheme="minorHAnsi"/>
                <w:color w:val="auto"/>
              </w:rPr>
            </w:pPr>
          </w:p>
        </w:tc>
        <w:tc>
          <w:tcPr>
            <w:tcW w:w="952" w:type="dxa"/>
            <w:vAlign w:val="bottom"/>
          </w:tcPr>
          <w:p w:rsidR="00C44E3E" w:rsidRPr="00A50E6A" w:rsidRDefault="00C44E3E" w:rsidP="00617712">
            <w:pPr>
              <w:pStyle w:val="aff2"/>
              <w:rPr>
                <w:rFonts w:asciiTheme="minorHAnsi" w:hAnsiTheme="minorHAnsi"/>
                <w:color w:val="auto"/>
              </w:rPr>
            </w:pPr>
          </w:p>
        </w:tc>
        <w:tc>
          <w:tcPr>
            <w:tcW w:w="899" w:type="dxa"/>
            <w:vAlign w:val="bottom"/>
          </w:tcPr>
          <w:p w:rsidR="00C44E3E" w:rsidRPr="00A50E6A" w:rsidRDefault="00C44E3E" w:rsidP="00617712">
            <w:pPr>
              <w:pStyle w:val="aff2"/>
              <w:rPr>
                <w:rFonts w:asciiTheme="minorHAnsi" w:hAnsiTheme="minorHAnsi"/>
                <w:color w:val="auto"/>
              </w:rPr>
            </w:pPr>
          </w:p>
        </w:tc>
        <w:tc>
          <w:tcPr>
            <w:tcW w:w="668" w:type="dxa"/>
            <w:gridSpan w:val="2"/>
            <w:vAlign w:val="bottom"/>
          </w:tcPr>
          <w:p w:rsidR="00C44E3E" w:rsidRPr="00A50E6A" w:rsidRDefault="00C44E3E" w:rsidP="00617712">
            <w:pPr>
              <w:pStyle w:val="aff2"/>
              <w:rPr>
                <w:rFonts w:asciiTheme="minorHAnsi" w:hAnsiTheme="minorHAnsi"/>
                <w:color w:val="auto"/>
              </w:rPr>
            </w:pPr>
          </w:p>
        </w:tc>
        <w:tc>
          <w:tcPr>
            <w:tcW w:w="662" w:type="dxa"/>
            <w:vAlign w:val="bottom"/>
          </w:tcPr>
          <w:p w:rsidR="00C44E3E" w:rsidRPr="00A50E6A" w:rsidRDefault="00C44E3E" w:rsidP="00617712">
            <w:pPr>
              <w:pStyle w:val="aff2"/>
              <w:rPr>
                <w:rFonts w:asciiTheme="minorHAnsi" w:hAnsiTheme="minorHAnsi"/>
                <w:color w:val="auto"/>
              </w:rPr>
            </w:pPr>
          </w:p>
        </w:tc>
        <w:tc>
          <w:tcPr>
            <w:tcW w:w="2372" w:type="dxa"/>
            <w:gridSpan w:val="3"/>
            <w:vAlign w:val="bottom"/>
          </w:tcPr>
          <w:p w:rsidR="00C44E3E" w:rsidRPr="00A50E6A" w:rsidRDefault="00C44E3E" w:rsidP="00D05F5B">
            <w:pPr>
              <w:pStyle w:val="Bokovik"/>
              <w:ind w:left="113" w:firstLine="227"/>
              <w:rPr>
                <w:rFonts w:ascii="Calibri" w:hAnsi="Calibri" w:cs="Arial"/>
              </w:rPr>
            </w:pPr>
            <w:r w:rsidRPr="00A50E6A">
              <w:rPr>
                <w:rFonts w:ascii="Calibri" w:hAnsi="Calibri" w:cs="Arial"/>
              </w:rPr>
              <w:t>из них:</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 xml:space="preserve">коммуналдық қызметтер, тұрғын </w:t>
            </w:r>
          </w:p>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үйді күтіп ұстау және жөндеу</w:t>
            </w:r>
            <w:r w:rsidRPr="00A50E6A">
              <w:rPr>
                <w:rFonts w:ascii="Calibri" w:hAnsi="Calibri" w:cs="Arial"/>
                <w:color w:val="auto"/>
                <w:vertAlign w:val="superscript"/>
                <w:lang w:val="kk-KZ"/>
              </w:rPr>
              <w:t>3)</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25 524</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35 070</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13 880</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29</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30</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26</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коммунальные услуги,</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содержание жилья и</w:t>
            </w:r>
            <w:r w:rsidRPr="00A50E6A">
              <w:rPr>
                <w:rFonts w:ascii="Calibri" w:hAnsi="Calibri" w:cs="Arial"/>
                <w:lang w:val="kk-KZ"/>
              </w:rPr>
              <w:t xml:space="preserve"> </w:t>
            </w:r>
            <w:r w:rsidRPr="00A50E6A">
              <w:rPr>
                <w:rFonts w:ascii="Calibri" w:hAnsi="Calibri" w:cs="Arial"/>
              </w:rPr>
              <w:t>ремонт</w:t>
            </w:r>
            <w:r w:rsidRPr="00A50E6A">
              <w:rPr>
                <w:rFonts w:ascii="Calibri" w:hAnsi="Calibri" w:cs="Arial"/>
                <w:vertAlign w:val="superscript"/>
                <w:lang w:val="kk-KZ"/>
              </w:rPr>
              <w:t>3)</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білім беру қызметтері</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10 030</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12 425</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7 108</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услуги образования</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денсаулық сақтау қызметтері</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4 501</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5 978</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2 698</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услуги здравоохранения</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көлік және байланыс қызметтері</w:t>
            </w:r>
          </w:p>
        </w:tc>
        <w:tc>
          <w:tcPr>
            <w:tcW w:w="91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30</w:t>
            </w:r>
            <w:r w:rsidRPr="00A50E6A">
              <w:rPr>
                <w:rFonts w:asciiTheme="minorHAnsi" w:hAnsiTheme="minorHAnsi"/>
                <w:color w:val="auto"/>
                <w:lang w:val="kk-KZ"/>
              </w:rPr>
              <w:t xml:space="preserve"> </w:t>
            </w:r>
            <w:r w:rsidRPr="00A50E6A">
              <w:rPr>
                <w:rFonts w:asciiTheme="minorHAnsi" w:hAnsiTheme="minorHAnsi"/>
                <w:color w:val="auto"/>
              </w:rPr>
              <w:t>256</w:t>
            </w:r>
          </w:p>
        </w:tc>
        <w:tc>
          <w:tcPr>
            <w:tcW w:w="88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39</w:t>
            </w:r>
            <w:r w:rsidRPr="00A50E6A">
              <w:rPr>
                <w:rFonts w:asciiTheme="minorHAnsi" w:hAnsiTheme="minorHAnsi"/>
                <w:color w:val="auto"/>
                <w:lang w:val="kk-KZ"/>
              </w:rPr>
              <w:t xml:space="preserve"> </w:t>
            </w:r>
            <w:r w:rsidRPr="00A50E6A">
              <w:rPr>
                <w:rFonts w:asciiTheme="minorHAnsi" w:hAnsiTheme="minorHAnsi"/>
                <w:color w:val="auto"/>
              </w:rPr>
              <w:t>247</w:t>
            </w:r>
          </w:p>
        </w:tc>
        <w:tc>
          <w:tcPr>
            <w:tcW w:w="95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19</w:t>
            </w:r>
            <w:r w:rsidRPr="00A50E6A">
              <w:rPr>
                <w:rFonts w:asciiTheme="minorHAnsi" w:hAnsiTheme="minorHAnsi"/>
                <w:color w:val="auto"/>
                <w:lang w:val="kk-KZ"/>
              </w:rPr>
              <w:t xml:space="preserve"> </w:t>
            </w:r>
            <w:r w:rsidRPr="00A50E6A">
              <w:rPr>
                <w:rFonts w:asciiTheme="minorHAnsi" w:hAnsiTheme="minorHAnsi"/>
                <w:color w:val="auto"/>
              </w:rPr>
              <w:t>286</w:t>
            </w:r>
          </w:p>
        </w:tc>
        <w:tc>
          <w:tcPr>
            <w:tcW w:w="899"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35</w:t>
            </w:r>
          </w:p>
        </w:tc>
        <w:tc>
          <w:tcPr>
            <w:tcW w:w="668" w:type="dxa"/>
            <w:gridSpan w:val="2"/>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34</w:t>
            </w:r>
          </w:p>
        </w:tc>
        <w:tc>
          <w:tcPr>
            <w:tcW w:w="66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37</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услуги транспорта и связи</w:t>
            </w:r>
          </w:p>
        </w:tc>
      </w:tr>
      <w:tr w:rsidR="000B5F1A" w:rsidRPr="00A50E6A" w:rsidTr="00C44E3E">
        <w:trPr>
          <w:jc w:val="center"/>
        </w:trPr>
        <w:tc>
          <w:tcPr>
            <w:tcW w:w="10022" w:type="dxa"/>
            <w:gridSpan w:val="11"/>
            <w:vAlign w:val="bottom"/>
          </w:tcPr>
          <w:p w:rsidR="000B5F1A" w:rsidRPr="00A50E6A" w:rsidRDefault="000B5F1A" w:rsidP="00D05F5B">
            <w:pPr>
              <w:pStyle w:val="aff0"/>
              <w:rPr>
                <w:rFonts w:ascii="Calibri" w:hAnsi="Calibri" w:cs="Arial"/>
                <w:color w:val="auto"/>
              </w:rPr>
            </w:pPr>
            <w:r w:rsidRPr="00A50E6A">
              <w:rPr>
                <w:rFonts w:ascii="Calibri" w:hAnsi="Calibri" w:cs="Arial"/>
                <w:color w:val="auto"/>
              </w:rPr>
              <w:t>201</w:t>
            </w:r>
            <w:r w:rsidRPr="00A50E6A">
              <w:rPr>
                <w:rFonts w:ascii="Calibri" w:hAnsi="Calibri" w:cs="Arial"/>
                <w:color w:val="auto"/>
                <w:lang w:val="kk-KZ"/>
              </w:rPr>
              <w:t>4</w:t>
            </w:r>
          </w:p>
        </w:tc>
      </w:tr>
      <w:tr w:rsidR="00C44E3E" w:rsidRPr="00A50E6A" w:rsidTr="00C44E3E">
        <w:trPr>
          <w:jc w:val="center"/>
        </w:trPr>
        <w:tc>
          <w:tcPr>
            <w:tcW w:w="2676" w:type="dxa"/>
            <w:vAlign w:val="bottom"/>
          </w:tcPr>
          <w:p w:rsidR="00C44E3E" w:rsidRPr="00A50E6A" w:rsidRDefault="00C44E3E" w:rsidP="00D05F5B">
            <w:pPr>
              <w:pStyle w:val="aff1"/>
              <w:rPr>
                <w:rFonts w:ascii="Calibri" w:hAnsi="Calibri" w:cs="Arial"/>
                <w:color w:val="auto"/>
              </w:rPr>
            </w:pPr>
            <w:r w:rsidRPr="00A50E6A">
              <w:rPr>
                <w:rFonts w:ascii="Calibri" w:hAnsi="Calibri" w:cs="Arial"/>
                <w:b/>
                <w:color w:val="auto"/>
                <w:lang w:val="kk-KZ"/>
              </w:rPr>
              <w:t>Тұтыну шығыстары</w:t>
            </w:r>
          </w:p>
        </w:tc>
        <w:tc>
          <w:tcPr>
            <w:tcW w:w="911" w:type="dxa"/>
            <w:vAlign w:val="bottom"/>
          </w:tcPr>
          <w:p w:rsidR="00C44E3E" w:rsidRPr="00A50E6A" w:rsidRDefault="00C44E3E" w:rsidP="00C44E3E">
            <w:pPr>
              <w:pStyle w:val="aff2"/>
              <w:snapToGrid w:val="0"/>
              <w:rPr>
                <w:rFonts w:asciiTheme="minorHAnsi" w:hAnsiTheme="minorHAnsi"/>
                <w:color w:val="auto"/>
                <w:lang w:eastAsia="ru-RU"/>
              </w:rPr>
            </w:pPr>
            <w:r w:rsidRPr="00A50E6A">
              <w:rPr>
                <w:rFonts w:asciiTheme="minorHAnsi" w:hAnsiTheme="minorHAnsi"/>
                <w:snapToGrid w:val="0"/>
                <w:color w:val="auto"/>
                <w:lang w:eastAsia="ru-RU"/>
              </w:rPr>
              <w:t>411 133</w:t>
            </w:r>
          </w:p>
        </w:tc>
        <w:tc>
          <w:tcPr>
            <w:tcW w:w="882" w:type="dxa"/>
            <w:vAlign w:val="bottom"/>
          </w:tcPr>
          <w:p w:rsidR="00C44E3E" w:rsidRPr="00A50E6A" w:rsidRDefault="00C44E3E" w:rsidP="00C44E3E">
            <w:pPr>
              <w:pStyle w:val="aff2"/>
              <w:snapToGrid w:val="0"/>
              <w:rPr>
                <w:rFonts w:asciiTheme="minorHAnsi" w:hAnsiTheme="minorHAnsi"/>
                <w:color w:val="auto"/>
                <w:lang w:eastAsia="ru-RU"/>
              </w:rPr>
            </w:pPr>
            <w:r w:rsidRPr="00A50E6A">
              <w:rPr>
                <w:rFonts w:asciiTheme="minorHAnsi" w:hAnsiTheme="minorHAnsi"/>
                <w:snapToGrid w:val="0"/>
                <w:color w:val="auto"/>
                <w:lang w:eastAsia="ru-RU"/>
              </w:rPr>
              <w:t xml:space="preserve">   476 376</w:t>
            </w:r>
          </w:p>
        </w:tc>
        <w:tc>
          <w:tcPr>
            <w:tcW w:w="952" w:type="dxa"/>
            <w:vAlign w:val="bottom"/>
          </w:tcPr>
          <w:p w:rsidR="00C44E3E" w:rsidRPr="00A50E6A" w:rsidRDefault="00C44E3E" w:rsidP="00C44E3E">
            <w:pPr>
              <w:pStyle w:val="aff2"/>
              <w:snapToGrid w:val="0"/>
              <w:rPr>
                <w:rFonts w:asciiTheme="minorHAnsi" w:hAnsiTheme="minorHAnsi"/>
                <w:color w:val="auto"/>
                <w:lang w:eastAsia="ru-RU"/>
              </w:rPr>
            </w:pPr>
            <w:r w:rsidRPr="00A50E6A">
              <w:rPr>
                <w:rFonts w:asciiTheme="minorHAnsi" w:hAnsiTheme="minorHAnsi"/>
                <w:snapToGrid w:val="0"/>
                <w:color w:val="auto"/>
                <w:lang w:eastAsia="ru-RU"/>
              </w:rPr>
              <w:t>330 806</w:t>
            </w:r>
          </w:p>
        </w:tc>
        <w:tc>
          <w:tcPr>
            <w:tcW w:w="899" w:type="dxa"/>
            <w:vAlign w:val="bottom"/>
          </w:tcPr>
          <w:p w:rsidR="00C44E3E" w:rsidRPr="00A50E6A" w:rsidRDefault="00C44E3E" w:rsidP="00C44E3E">
            <w:pPr>
              <w:pStyle w:val="aff2"/>
              <w:snapToGrid w:val="0"/>
              <w:rPr>
                <w:rFonts w:asciiTheme="minorHAnsi" w:hAnsiTheme="minorHAnsi"/>
                <w:color w:val="auto"/>
                <w:lang w:eastAsia="ru-RU"/>
              </w:rPr>
            </w:pPr>
            <w:r w:rsidRPr="00A50E6A">
              <w:rPr>
                <w:rFonts w:asciiTheme="minorHAnsi" w:hAnsiTheme="minorHAnsi"/>
                <w:color w:val="auto"/>
                <w:lang w:eastAsia="ru-RU"/>
              </w:rPr>
              <w:t xml:space="preserve">        100,0</w:t>
            </w:r>
          </w:p>
        </w:tc>
        <w:tc>
          <w:tcPr>
            <w:tcW w:w="668" w:type="dxa"/>
            <w:gridSpan w:val="2"/>
            <w:vAlign w:val="bottom"/>
          </w:tcPr>
          <w:p w:rsidR="00C44E3E" w:rsidRPr="00A50E6A" w:rsidRDefault="00C44E3E" w:rsidP="00C44E3E">
            <w:pPr>
              <w:pStyle w:val="aff2"/>
              <w:snapToGrid w:val="0"/>
              <w:rPr>
                <w:rFonts w:asciiTheme="minorHAnsi" w:hAnsiTheme="minorHAnsi"/>
                <w:color w:val="auto"/>
                <w:lang w:eastAsia="ru-RU"/>
              </w:rPr>
            </w:pPr>
            <w:r w:rsidRPr="00A50E6A">
              <w:rPr>
                <w:rFonts w:asciiTheme="minorHAnsi" w:hAnsiTheme="minorHAnsi"/>
                <w:color w:val="auto"/>
                <w:lang w:eastAsia="ru-RU"/>
              </w:rPr>
              <w:t>100,0</w:t>
            </w:r>
          </w:p>
        </w:tc>
        <w:tc>
          <w:tcPr>
            <w:tcW w:w="662" w:type="dxa"/>
            <w:vAlign w:val="bottom"/>
          </w:tcPr>
          <w:p w:rsidR="00C44E3E" w:rsidRPr="00A50E6A" w:rsidRDefault="00C44E3E" w:rsidP="00C44E3E">
            <w:pPr>
              <w:pStyle w:val="aff2"/>
              <w:snapToGrid w:val="0"/>
              <w:rPr>
                <w:rFonts w:asciiTheme="minorHAnsi" w:hAnsiTheme="minorHAnsi"/>
                <w:b/>
                <w:color w:val="auto"/>
                <w:lang w:val="kk-KZ"/>
              </w:rPr>
            </w:pPr>
            <w:r w:rsidRPr="00A50E6A">
              <w:rPr>
                <w:rFonts w:asciiTheme="minorHAnsi" w:hAnsiTheme="minorHAnsi"/>
                <w:color w:val="auto"/>
                <w:lang w:eastAsia="ru-RU"/>
              </w:rPr>
              <w:t>100,0</w:t>
            </w:r>
          </w:p>
        </w:tc>
        <w:tc>
          <w:tcPr>
            <w:tcW w:w="2372" w:type="dxa"/>
            <w:gridSpan w:val="3"/>
            <w:vAlign w:val="bottom"/>
          </w:tcPr>
          <w:p w:rsidR="00C44E3E" w:rsidRPr="00A50E6A" w:rsidRDefault="00C44E3E" w:rsidP="00D05F5B">
            <w:pPr>
              <w:pStyle w:val="Bokovik"/>
              <w:ind w:left="113"/>
              <w:rPr>
                <w:rFonts w:ascii="Calibri" w:hAnsi="Calibri" w:cs="Arial"/>
              </w:rPr>
            </w:pPr>
            <w:r w:rsidRPr="00A50E6A">
              <w:rPr>
                <w:rFonts w:ascii="Calibri" w:hAnsi="Calibri" w:cs="Arial"/>
                <w:b/>
              </w:rPr>
              <w:t>Потребительские расходы</w:t>
            </w:r>
          </w:p>
        </w:tc>
      </w:tr>
      <w:tr w:rsidR="00C44E3E" w:rsidRPr="00A50E6A" w:rsidTr="00C44E3E">
        <w:trPr>
          <w:jc w:val="center"/>
        </w:trPr>
        <w:tc>
          <w:tcPr>
            <w:tcW w:w="2676" w:type="dxa"/>
            <w:vAlign w:val="bottom"/>
          </w:tcPr>
          <w:p w:rsidR="00C44E3E" w:rsidRPr="00A50E6A" w:rsidRDefault="00C44E3E" w:rsidP="00D05F5B">
            <w:pPr>
              <w:pStyle w:val="aff1"/>
              <w:rPr>
                <w:rFonts w:ascii="Calibri" w:hAnsi="Calibri" w:cs="Arial"/>
                <w:color w:val="auto"/>
              </w:rPr>
            </w:pPr>
            <w:r w:rsidRPr="00A50E6A">
              <w:rPr>
                <w:rFonts w:ascii="Calibri" w:hAnsi="Calibri" w:cs="Arial"/>
                <w:b/>
                <w:color w:val="auto"/>
                <w:lang w:val="kk-KZ"/>
              </w:rPr>
              <w:t>Азық-түлік тауарлары</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191 892</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217 197</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160 738</w:t>
            </w:r>
          </w:p>
        </w:tc>
        <w:tc>
          <w:tcPr>
            <w:tcW w:w="899" w:type="dxa"/>
            <w:vAlign w:val="bottom"/>
          </w:tcPr>
          <w:p w:rsidR="00C44E3E" w:rsidRPr="00A50E6A" w:rsidRDefault="00C44E3E" w:rsidP="00C44E3E">
            <w:pPr>
              <w:spacing w:after="0"/>
              <w:jc w:val="right"/>
              <w:rPr>
                <w:sz w:val="16"/>
              </w:rPr>
            </w:pPr>
            <w:r w:rsidRPr="00A50E6A">
              <w:rPr>
                <w:snapToGrid w:val="0"/>
                <w:sz w:val="16"/>
              </w:rPr>
              <w:t>47</w:t>
            </w:r>
          </w:p>
        </w:tc>
        <w:tc>
          <w:tcPr>
            <w:tcW w:w="668" w:type="dxa"/>
            <w:gridSpan w:val="2"/>
            <w:vAlign w:val="bottom"/>
          </w:tcPr>
          <w:p w:rsidR="00C44E3E" w:rsidRPr="00A50E6A" w:rsidRDefault="00C44E3E" w:rsidP="00C44E3E">
            <w:pPr>
              <w:spacing w:after="0"/>
              <w:jc w:val="right"/>
              <w:rPr>
                <w:sz w:val="16"/>
              </w:rPr>
            </w:pPr>
            <w:r w:rsidRPr="00A50E6A">
              <w:rPr>
                <w:snapToGrid w:val="0"/>
                <w:sz w:val="16"/>
              </w:rPr>
              <w:t>46</w:t>
            </w:r>
          </w:p>
        </w:tc>
        <w:tc>
          <w:tcPr>
            <w:tcW w:w="662" w:type="dxa"/>
            <w:vAlign w:val="bottom"/>
          </w:tcPr>
          <w:p w:rsidR="00C44E3E" w:rsidRPr="00A50E6A" w:rsidRDefault="00C44E3E" w:rsidP="00C44E3E">
            <w:pPr>
              <w:spacing w:after="0"/>
              <w:jc w:val="right"/>
              <w:rPr>
                <w:sz w:val="16"/>
              </w:rPr>
            </w:pPr>
            <w:r w:rsidRPr="00A50E6A">
              <w:rPr>
                <w:snapToGrid w:val="0"/>
                <w:sz w:val="16"/>
              </w:rPr>
              <w:t>49</w:t>
            </w:r>
          </w:p>
        </w:tc>
        <w:tc>
          <w:tcPr>
            <w:tcW w:w="2372" w:type="dxa"/>
            <w:gridSpan w:val="3"/>
            <w:vAlign w:val="bottom"/>
          </w:tcPr>
          <w:p w:rsidR="00C44E3E" w:rsidRPr="00A50E6A" w:rsidRDefault="00C44E3E" w:rsidP="00D05F5B">
            <w:pPr>
              <w:pStyle w:val="Bokovik"/>
              <w:ind w:left="113"/>
              <w:rPr>
                <w:rFonts w:ascii="Calibri" w:hAnsi="Calibri" w:cs="Arial"/>
              </w:rPr>
            </w:pPr>
            <w:r w:rsidRPr="00A50E6A">
              <w:rPr>
                <w:rFonts w:ascii="Calibri" w:hAnsi="Calibri" w:cs="Arial"/>
                <w:b/>
              </w:rPr>
              <w:t>Продовольственные товары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тамақ өнімдері</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173 508</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197 000</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144 584</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90</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90</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90</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продукты питания</w:t>
            </w:r>
          </w:p>
        </w:tc>
      </w:tr>
      <w:tr w:rsidR="00C44E3E" w:rsidRPr="00A50E6A" w:rsidTr="00C44E3E">
        <w:trPr>
          <w:jc w:val="center"/>
        </w:trPr>
        <w:tc>
          <w:tcPr>
            <w:tcW w:w="2676" w:type="dxa"/>
            <w:vAlign w:val="bottom"/>
          </w:tcPr>
          <w:p w:rsidR="00C44E3E" w:rsidRPr="00A50E6A" w:rsidRDefault="00C44E3E"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C44E3E" w:rsidRPr="00A50E6A" w:rsidRDefault="00C44E3E" w:rsidP="00C44E3E">
            <w:pPr>
              <w:pStyle w:val="aff2"/>
              <w:rPr>
                <w:rFonts w:asciiTheme="minorHAnsi" w:hAnsiTheme="minorHAnsi"/>
                <w:color w:val="auto"/>
              </w:rPr>
            </w:pPr>
          </w:p>
        </w:tc>
        <w:tc>
          <w:tcPr>
            <w:tcW w:w="882" w:type="dxa"/>
            <w:vAlign w:val="bottom"/>
          </w:tcPr>
          <w:p w:rsidR="00C44E3E" w:rsidRPr="00A50E6A" w:rsidRDefault="00C44E3E" w:rsidP="00C44E3E">
            <w:pPr>
              <w:pStyle w:val="aff2"/>
              <w:rPr>
                <w:rFonts w:asciiTheme="minorHAnsi" w:hAnsiTheme="minorHAnsi"/>
                <w:color w:val="auto"/>
              </w:rPr>
            </w:pPr>
          </w:p>
        </w:tc>
        <w:tc>
          <w:tcPr>
            <w:tcW w:w="952" w:type="dxa"/>
            <w:vAlign w:val="bottom"/>
          </w:tcPr>
          <w:p w:rsidR="00C44E3E" w:rsidRPr="00A50E6A" w:rsidRDefault="00C44E3E" w:rsidP="00C44E3E">
            <w:pPr>
              <w:pStyle w:val="aff2"/>
              <w:rPr>
                <w:rFonts w:asciiTheme="minorHAnsi" w:hAnsiTheme="minorHAnsi"/>
                <w:color w:val="auto"/>
              </w:rPr>
            </w:pPr>
          </w:p>
        </w:tc>
        <w:tc>
          <w:tcPr>
            <w:tcW w:w="899" w:type="dxa"/>
            <w:vAlign w:val="bottom"/>
          </w:tcPr>
          <w:p w:rsidR="00C44E3E" w:rsidRPr="00A50E6A" w:rsidRDefault="00C44E3E" w:rsidP="00C44E3E">
            <w:pPr>
              <w:spacing w:after="0"/>
              <w:jc w:val="right"/>
              <w:rPr>
                <w:sz w:val="16"/>
              </w:rPr>
            </w:pPr>
          </w:p>
        </w:tc>
        <w:tc>
          <w:tcPr>
            <w:tcW w:w="668" w:type="dxa"/>
            <w:gridSpan w:val="2"/>
            <w:vAlign w:val="bottom"/>
          </w:tcPr>
          <w:p w:rsidR="00C44E3E" w:rsidRPr="00A50E6A" w:rsidRDefault="00C44E3E" w:rsidP="00C44E3E">
            <w:pPr>
              <w:spacing w:after="0"/>
              <w:jc w:val="right"/>
              <w:rPr>
                <w:sz w:val="16"/>
              </w:rPr>
            </w:pPr>
          </w:p>
        </w:tc>
        <w:tc>
          <w:tcPr>
            <w:tcW w:w="662" w:type="dxa"/>
            <w:vAlign w:val="bottom"/>
          </w:tcPr>
          <w:p w:rsidR="00C44E3E" w:rsidRPr="00A50E6A" w:rsidRDefault="00C44E3E" w:rsidP="00C44E3E">
            <w:pPr>
              <w:spacing w:after="0"/>
              <w:jc w:val="right"/>
              <w:rPr>
                <w:sz w:val="16"/>
              </w:rPr>
            </w:pPr>
          </w:p>
        </w:tc>
        <w:tc>
          <w:tcPr>
            <w:tcW w:w="2372" w:type="dxa"/>
            <w:gridSpan w:val="3"/>
            <w:vAlign w:val="bottom"/>
          </w:tcPr>
          <w:p w:rsidR="00C44E3E" w:rsidRPr="00A50E6A" w:rsidRDefault="00C44E3E" w:rsidP="00D05F5B">
            <w:pPr>
              <w:pStyle w:val="Bokovik"/>
              <w:ind w:left="113" w:firstLine="227"/>
              <w:rPr>
                <w:rFonts w:ascii="Calibri" w:hAnsi="Calibri" w:cs="Arial"/>
              </w:rPr>
            </w:pPr>
            <w:r w:rsidRPr="00A50E6A">
              <w:rPr>
                <w:rFonts w:ascii="Calibri" w:hAnsi="Calibri" w:cs="Arial"/>
              </w:rPr>
              <w:t>из них:</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нан және нан өнімдері</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26 081</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26 276</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 xml:space="preserve">  25 841</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15</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13</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18</w:t>
            </w:r>
          </w:p>
        </w:tc>
        <w:tc>
          <w:tcPr>
            <w:tcW w:w="2372" w:type="dxa"/>
            <w:gridSpan w:val="3"/>
          </w:tcPr>
          <w:p w:rsidR="00C44E3E" w:rsidRPr="00A50E6A" w:rsidRDefault="00C44E3E" w:rsidP="00D05F5B">
            <w:pPr>
              <w:pStyle w:val="Bokovik"/>
              <w:ind w:left="113" w:firstLine="113"/>
              <w:rPr>
                <w:rFonts w:ascii="Calibri" w:hAnsi="Calibri" w:cs="Arial"/>
              </w:rPr>
            </w:pPr>
            <w:r w:rsidRPr="00A50E6A">
              <w:rPr>
                <w:rFonts w:ascii="Calibri" w:hAnsi="Calibri" w:cs="Arial"/>
              </w:rPr>
              <w:t>хлеб и хлебопродукты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ет</w:t>
            </w:r>
            <w:r w:rsidRPr="00A50E6A">
              <w:rPr>
                <w:rFonts w:ascii="Calibri" w:hAnsi="Calibri" w:cs="Arial"/>
                <w:color w:val="auto"/>
              </w:rPr>
              <w:t xml:space="preserve">, </w:t>
            </w:r>
            <w:r w:rsidRPr="00A50E6A">
              <w:rPr>
                <w:rFonts w:ascii="Calibri" w:hAnsi="Calibri" w:cs="Arial"/>
                <w:color w:val="auto"/>
                <w:lang w:val="kk-KZ"/>
              </w:rPr>
              <w:t>құс</w:t>
            </w:r>
            <w:r w:rsidRPr="00A50E6A">
              <w:rPr>
                <w:rFonts w:ascii="Calibri" w:hAnsi="Calibri" w:cs="Arial"/>
                <w:color w:val="auto"/>
              </w:rPr>
              <w:t xml:space="preserve"> </w:t>
            </w:r>
            <w:r w:rsidRPr="00A50E6A">
              <w:rPr>
                <w:rFonts w:ascii="Calibri" w:hAnsi="Calibri" w:cs="Arial"/>
                <w:color w:val="auto"/>
                <w:lang w:val="kk-KZ"/>
              </w:rPr>
              <w:t>және балық</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66</w:t>
            </w:r>
            <w:r w:rsidRPr="00A50E6A">
              <w:rPr>
                <w:rFonts w:asciiTheme="minorHAnsi" w:hAnsiTheme="minorHAnsi"/>
                <w:color w:val="auto"/>
                <w:lang w:val="kk-KZ"/>
              </w:rPr>
              <w:t xml:space="preserve"> </w:t>
            </w:r>
            <w:r w:rsidRPr="00A50E6A">
              <w:rPr>
                <w:rFonts w:asciiTheme="minorHAnsi" w:hAnsiTheme="minorHAnsi"/>
                <w:color w:val="auto"/>
              </w:rPr>
              <w:t>923</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79</w:t>
            </w:r>
            <w:r w:rsidRPr="00A50E6A">
              <w:rPr>
                <w:rFonts w:asciiTheme="minorHAnsi" w:hAnsiTheme="minorHAnsi"/>
                <w:color w:val="auto"/>
                <w:lang w:val="kk-KZ"/>
              </w:rPr>
              <w:t xml:space="preserve"> </w:t>
            </w:r>
            <w:r w:rsidRPr="00A50E6A">
              <w:rPr>
                <w:rFonts w:asciiTheme="minorHAnsi" w:hAnsiTheme="minorHAnsi"/>
                <w:color w:val="auto"/>
              </w:rPr>
              <w:t>200</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 xml:space="preserve"> 51</w:t>
            </w:r>
            <w:r w:rsidRPr="00A50E6A">
              <w:rPr>
                <w:rFonts w:asciiTheme="minorHAnsi" w:hAnsiTheme="minorHAnsi"/>
                <w:color w:val="auto"/>
                <w:lang w:val="kk-KZ"/>
              </w:rPr>
              <w:t xml:space="preserve"> </w:t>
            </w:r>
            <w:r w:rsidRPr="00A50E6A">
              <w:rPr>
                <w:rFonts w:asciiTheme="minorHAnsi" w:hAnsiTheme="minorHAnsi"/>
                <w:color w:val="auto"/>
              </w:rPr>
              <w:t>807</w:t>
            </w:r>
          </w:p>
        </w:tc>
        <w:tc>
          <w:tcPr>
            <w:tcW w:w="899" w:type="dxa"/>
            <w:vAlign w:val="bottom"/>
          </w:tcPr>
          <w:p w:rsidR="00C44E3E" w:rsidRPr="00A50E6A" w:rsidRDefault="00C44E3E" w:rsidP="00C44E3E">
            <w:pPr>
              <w:spacing w:after="0"/>
              <w:jc w:val="right"/>
              <w:rPr>
                <w:sz w:val="16"/>
                <w:lang w:val="en-US"/>
              </w:rPr>
            </w:pPr>
            <w:r w:rsidRPr="00A50E6A">
              <w:rPr>
                <w:sz w:val="16"/>
                <w:lang w:val="en-US"/>
              </w:rPr>
              <w:t>39</w:t>
            </w:r>
          </w:p>
        </w:tc>
        <w:tc>
          <w:tcPr>
            <w:tcW w:w="668" w:type="dxa"/>
            <w:gridSpan w:val="2"/>
            <w:vAlign w:val="bottom"/>
          </w:tcPr>
          <w:p w:rsidR="00C44E3E" w:rsidRPr="00A50E6A" w:rsidRDefault="00C44E3E" w:rsidP="00C44E3E">
            <w:pPr>
              <w:spacing w:after="0"/>
              <w:jc w:val="right"/>
              <w:rPr>
                <w:sz w:val="16"/>
                <w:lang w:val="en-US"/>
              </w:rPr>
            </w:pPr>
            <w:r w:rsidRPr="00A50E6A">
              <w:rPr>
                <w:sz w:val="16"/>
                <w:lang w:val="en-US"/>
              </w:rPr>
              <w:t>40</w:t>
            </w:r>
          </w:p>
        </w:tc>
        <w:tc>
          <w:tcPr>
            <w:tcW w:w="662" w:type="dxa"/>
            <w:vAlign w:val="bottom"/>
          </w:tcPr>
          <w:p w:rsidR="00C44E3E" w:rsidRPr="00A50E6A" w:rsidRDefault="00C44E3E" w:rsidP="00C44E3E">
            <w:pPr>
              <w:spacing w:after="0"/>
              <w:jc w:val="right"/>
              <w:rPr>
                <w:sz w:val="16"/>
                <w:lang w:val="en-US"/>
              </w:rPr>
            </w:pPr>
            <w:r w:rsidRPr="00A50E6A">
              <w:rPr>
                <w:sz w:val="16"/>
                <w:lang w:val="en-US"/>
              </w:rPr>
              <w:t>36</w:t>
            </w:r>
          </w:p>
        </w:tc>
        <w:tc>
          <w:tcPr>
            <w:tcW w:w="2372" w:type="dxa"/>
            <w:gridSpan w:val="3"/>
          </w:tcPr>
          <w:p w:rsidR="00C44E3E" w:rsidRPr="00A50E6A" w:rsidRDefault="00C44E3E" w:rsidP="00D05F5B">
            <w:pPr>
              <w:pStyle w:val="Bokovik"/>
              <w:ind w:left="113" w:firstLine="113"/>
              <w:rPr>
                <w:rFonts w:ascii="Calibri" w:hAnsi="Calibri" w:cs="Arial"/>
              </w:rPr>
            </w:pPr>
            <w:r w:rsidRPr="00A50E6A">
              <w:rPr>
                <w:rFonts w:ascii="Calibri" w:hAnsi="Calibri" w:cs="Arial"/>
              </w:rPr>
              <w:t>мясо, птица и рыба</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lastRenderedPageBreak/>
              <w:t>сүт</w:t>
            </w:r>
            <w:r w:rsidRPr="00A50E6A">
              <w:rPr>
                <w:rFonts w:ascii="Calibri" w:hAnsi="Calibri" w:cs="Arial"/>
                <w:color w:val="auto"/>
              </w:rPr>
              <w:t xml:space="preserve"> </w:t>
            </w:r>
            <w:r w:rsidRPr="00A50E6A">
              <w:rPr>
                <w:rFonts w:ascii="Calibri" w:hAnsi="Calibri" w:cs="Arial"/>
                <w:color w:val="auto"/>
                <w:lang w:val="kk-KZ"/>
              </w:rPr>
              <w:t>өнімдері және жұмыртқа</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20</w:t>
            </w:r>
            <w:r w:rsidRPr="00A50E6A">
              <w:rPr>
                <w:rFonts w:asciiTheme="minorHAnsi" w:hAnsiTheme="minorHAnsi"/>
                <w:color w:val="auto"/>
                <w:lang w:val="kk-KZ"/>
              </w:rPr>
              <w:t xml:space="preserve"> </w:t>
            </w:r>
            <w:r w:rsidRPr="00A50E6A">
              <w:rPr>
                <w:rFonts w:asciiTheme="minorHAnsi" w:hAnsiTheme="minorHAnsi"/>
                <w:color w:val="auto"/>
              </w:rPr>
              <w:t>195</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26</w:t>
            </w:r>
            <w:r w:rsidRPr="00A50E6A">
              <w:rPr>
                <w:rFonts w:asciiTheme="minorHAnsi" w:hAnsiTheme="minorHAnsi"/>
                <w:color w:val="auto"/>
                <w:lang w:val="kk-KZ"/>
              </w:rPr>
              <w:t xml:space="preserve"> </w:t>
            </w:r>
            <w:r w:rsidRPr="00A50E6A">
              <w:rPr>
                <w:rFonts w:asciiTheme="minorHAnsi" w:hAnsiTheme="minorHAnsi"/>
                <w:color w:val="auto"/>
              </w:rPr>
              <w:t>432</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 xml:space="preserve"> 12</w:t>
            </w:r>
            <w:r w:rsidRPr="00A50E6A">
              <w:rPr>
                <w:rFonts w:asciiTheme="minorHAnsi" w:hAnsiTheme="minorHAnsi"/>
                <w:color w:val="auto"/>
                <w:lang w:val="kk-KZ"/>
              </w:rPr>
              <w:t xml:space="preserve"> </w:t>
            </w:r>
            <w:r w:rsidRPr="00A50E6A">
              <w:rPr>
                <w:rFonts w:asciiTheme="minorHAnsi" w:hAnsiTheme="minorHAnsi"/>
                <w:color w:val="auto"/>
              </w:rPr>
              <w:t>517</w:t>
            </w:r>
          </w:p>
        </w:tc>
        <w:tc>
          <w:tcPr>
            <w:tcW w:w="899" w:type="dxa"/>
            <w:vAlign w:val="bottom"/>
          </w:tcPr>
          <w:p w:rsidR="00C44E3E" w:rsidRPr="00A50E6A" w:rsidRDefault="00C44E3E" w:rsidP="00C44E3E">
            <w:pPr>
              <w:spacing w:after="0"/>
              <w:jc w:val="right"/>
              <w:rPr>
                <w:sz w:val="16"/>
                <w:lang w:val="en-US"/>
              </w:rPr>
            </w:pPr>
            <w:r w:rsidRPr="00A50E6A">
              <w:rPr>
                <w:sz w:val="16"/>
                <w:lang w:val="en-US"/>
              </w:rPr>
              <w:t>12</w:t>
            </w:r>
          </w:p>
        </w:tc>
        <w:tc>
          <w:tcPr>
            <w:tcW w:w="668" w:type="dxa"/>
            <w:gridSpan w:val="2"/>
            <w:vAlign w:val="bottom"/>
          </w:tcPr>
          <w:p w:rsidR="00C44E3E" w:rsidRPr="00A50E6A" w:rsidRDefault="00C44E3E" w:rsidP="00C44E3E">
            <w:pPr>
              <w:spacing w:after="0"/>
              <w:jc w:val="right"/>
              <w:rPr>
                <w:sz w:val="16"/>
                <w:lang w:val="en-US"/>
              </w:rPr>
            </w:pPr>
            <w:r w:rsidRPr="00A50E6A">
              <w:rPr>
                <w:sz w:val="16"/>
                <w:lang w:val="en-US"/>
              </w:rPr>
              <w:t>13</w:t>
            </w:r>
          </w:p>
        </w:tc>
        <w:tc>
          <w:tcPr>
            <w:tcW w:w="662" w:type="dxa"/>
            <w:vAlign w:val="bottom"/>
          </w:tcPr>
          <w:p w:rsidR="00C44E3E" w:rsidRPr="00A50E6A" w:rsidRDefault="00C44E3E" w:rsidP="00C44E3E">
            <w:pPr>
              <w:spacing w:after="0"/>
              <w:jc w:val="right"/>
              <w:rPr>
                <w:sz w:val="16"/>
                <w:lang w:val="en-US"/>
              </w:rPr>
            </w:pPr>
            <w:r w:rsidRPr="00A50E6A">
              <w:rPr>
                <w:sz w:val="16"/>
                <w:lang w:val="en-US"/>
              </w:rPr>
              <w:t>9</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молочные продукты</w:t>
            </w:r>
            <w:r w:rsidRPr="00A50E6A">
              <w:rPr>
                <w:rFonts w:ascii="Calibri" w:hAnsi="Calibri" w:cs="Arial"/>
                <w:lang w:val="kk-KZ"/>
              </w:rPr>
              <w:t xml:space="preserve"> </w:t>
            </w:r>
            <w:r w:rsidRPr="00A50E6A">
              <w:rPr>
                <w:rFonts w:ascii="Calibri" w:hAnsi="Calibri" w:cs="Arial"/>
              </w:rPr>
              <w:t>и яйца</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май</w:t>
            </w:r>
            <w:r w:rsidRPr="00A50E6A">
              <w:rPr>
                <w:rFonts w:ascii="Calibri" w:hAnsi="Calibri" w:cs="Arial"/>
                <w:color w:val="auto"/>
              </w:rPr>
              <w:t xml:space="preserve"> </w:t>
            </w:r>
            <w:r w:rsidRPr="00A50E6A">
              <w:rPr>
                <w:rFonts w:ascii="Calibri" w:hAnsi="Calibri" w:cs="Arial"/>
                <w:color w:val="auto"/>
                <w:lang w:val="kk-KZ"/>
              </w:rPr>
              <w:t>және тоң май</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9 378</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10</w:t>
            </w:r>
            <w:r w:rsidRPr="00A50E6A">
              <w:rPr>
                <w:rFonts w:asciiTheme="minorHAnsi" w:hAnsiTheme="minorHAnsi"/>
                <w:snapToGrid w:val="0"/>
                <w:color w:val="auto"/>
                <w:lang w:val="kk-KZ" w:eastAsia="ru-RU"/>
              </w:rPr>
              <w:t xml:space="preserve"> </w:t>
            </w:r>
            <w:r w:rsidRPr="00A50E6A">
              <w:rPr>
                <w:rFonts w:asciiTheme="minorHAnsi" w:hAnsiTheme="minorHAnsi"/>
                <w:snapToGrid w:val="0"/>
                <w:color w:val="auto"/>
                <w:lang w:eastAsia="ru-RU"/>
              </w:rPr>
              <w:t>082</w:t>
            </w:r>
          </w:p>
        </w:tc>
        <w:tc>
          <w:tcPr>
            <w:tcW w:w="952" w:type="dxa"/>
            <w:vAlign w:val="bottom"/>
          </w:tcPr>
          <w:p w:rsidR="00C44E3E" w:rsidRPr="00A50E6A" w:rsidRDefault="00C44E3E" w:rsidP="00C44E3E">
            <w:pPr>
              <w:pStyle w:val="aff2"/>
              <w:rPr>
                <w:rFonts w:asciiTheme="minorHAnsi" w:hAnsiTheme="minorHAnsi"/>
                <w:snapToGrid w:val="0"/>
                <w:color w:val="auto"/>
                <w:lang w:eastAsia="ru-RU"/>
              </w:rPr>
            </w:pPr>
            <w:r w:rsidRPr="00A50E6A">
              <w:rPr>
                <w:rFonts w:asciiTheme="minorHAnsi" w:hAnsiTheme="minorHAnsi"/>
                <w:snapToGrid w:val="0"/>
                <w:color w:val="auto"/>
                <w:lang w:eastAsia="ru-RU"/>
              </w:rPr>
              <w:t xml:space="preserve"> </w:t>
            </w:r>
          </w:p>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 xml:space="preserve">           8 512</w:t>
            </w:r>
          </w:p>
        </w:tc>
        <w:tc>
          <w:tcPr>
            <w:tcW w:w="899" w:type="dxa"/>
            <w:vAlign w:val="bottom"/>
          </w:tcPr>
          <w:p w:rsidR="00C44E3E" w:rsidRPr="00A50E6A" w:rsidRDefault="00C44E3E" w:rsidP="00C44E3E">
            <w:pPr>
              <w:spacing w:after="0"/>
              <w:jc w:val="right"/>
              <w:rPr>
                <w:sz w:val="16"/>
                <w:lang w:val="en-US"/>
              </w:rPr>
            </w:pPr>
            <w:r w:rsidRPr="00A50E6A">
              <w:rPr>
                <w:sz w:val="16"/>
                <w:lang w:val="en-US"/>
              </w:rPr>
              <w:t>5</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5</w:t>
            </w:r>
          </w:p>
        </w:tc>
        <w:tc>
          <w:tcPr>
            <w:tcW w:w="662" w:type="dxa"/>
            <w:vAlign w:val="bottom"/>
          </w:tcPr>
          <w:p w:rsidR="00C44E3E" w:rsidRPr="00A50E6A" w:rsidRDefault="00C44E3E" w:rsidP="00C44E3E">
            <w:pPr>
              <w:spacing w:after="0"/>
              <w:jc w:val="right"/>
              <w:rPr>
                <w:sz w:val="16"/>
                <w:lang w:val="en-US"/>
              </w:rPr>
            </w:pPr>
            <w:r w:rsidRPr="00A50E6A">
              <w:rPr>
                <w:sz w:val="16"/>
                <w:lang w:val="en-US"/>
              </w:rPr>
              <w:t>6</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масла и жиры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жемістер мен көкөністер</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27</w:t>
            </w:r>
            <w:r w:rsidRPr="00A50E6A">
              <w:rPr>
                <w:rFonts w:asciiTheme="minorHAnsi" w:hAnsiTheme="minorHAnsi"/>
                <w:color w:val="auto"/>
                <w:lang w:val="kk-KZ"/>
              </w:rPr>
              <w:t xml:space="preserve"> </w:t>
            </w:r>
            <w:r w:rsidRPr="00A50E6A">
              <w:rPr>
                <w:rFonts w:asciiTheme="minorHAnsi" w:hAnsiTheme="minorHAnsi"/>
                <w:color w:val="auto"/>
              </w:rPr>
              <w:t>435</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30</w:t>
            </w:r>
            <w:r w:rsidRPr="00A50E6A">
              <w:rPr>
                <w:rFonts w:asciiTheme="minorHAnsi" w:hAnsiTheme="minorHAnsi"/>
                <w:color w:val="auto"/>
                <w:lang w:val="kk-KZ"/>
              </w:rPr>
              <w:t xml:space="preserve"> </w:t>
            </w:r>
            <w:r w:rsidRPr="00A50E6A">
              <w:rPr>
                <w:rFonts w:asciiTheme="minorHAnsi" w:hAnsiTheme="minorHAnsi"/>
                <w:color w:val="auto"/>
              </w:rPr>
              <w:t>953</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23</w:t>
            </w:r>
            <w:r w:rsidRPr="00A50E6A">
              <w:rPr>
                <w:rFonts w:asciiTheme="minorHAnsi" w:hAnsiTheme="minorHAnsi"/>
                <w:color w:val="auto"/>
                <w:lang w:val="kk-KZ"/>
              </w:rPr>
              <w:t xml:space="preserve"> </w:t>
            </w:r>
            <w:r w:rsidRPr="00A50E6A">
              <w:rPr>
                <w:rFonts w:asciiTheme="minorHAnsi" w:hAnsiTheme="minorHAnsi"/>
                <w:color w:val="auto"/>
              </w:rPr>
              <w:t>103</w:t>
            </w:r>
          </w:p>
        </w:tc>
        <w:tc>
          <w:tcPr>
            <w:tcW w:w="899" w:type="dxa"/>
            <w:vAlign w:val="bottom"/>
          </w:tcPr>
          <w:p w:rsidR="00C44E3E" w:rsidRPr="00A50E6A" w:rsidRDefault="00C44E3E" w:rsidP="00C44E3E">
            <w:pPr>
              <w:spacing w:after="0"/>
              <w:jc w:val="right"/>
              <w:rPr>
                <w:sz w:val="16"/>
                <w:lang w:val="en-US"/>
              </w:rPr>
            </w:pPr>
            <w:r w:rsidRPr="00A50E6A">
              <w:rPr>
                <w:sz w:val="16"/>
                <w:lang w:val="en-US"/>
              </w:rPr>
              <w:t>16</w:t>
            </w:r>
          </w:p>
        </w:tc>
        <w:tc>
          <w:tcPr>
            <w:tcW w:w="668" w:type="dxa"/>
            <w:gridSpan w:val="2"/>
            <w:vAlign w:val="bottom"/>
          </w:tcPr>
          <w:p w:rsidR="00C44E3E" w:rsidRPr="00A50E6A" w:rsidRDefault="00C44E3E" w:rsidP="00C44E3E">
            <w:pPr>
              <w:spacing w:after="0"/>
              <w:jc w:val="right"/>
              <w:rPr>
                <w:sz w:val="16"/>
                <w:lang w:val="en-US"/>
              </w:rPr>
            </w:pPr>
            <w:r w:rsidRPr="00A50E6A">
              <w:rPr>
                <w:sz w:val="16"/>
                <w:lang w:val="en-US"/>
              </w:rPr>
              <w:t>16</w:t>
            </w:r>
          </w:p>
        </w:tc>
        <w:tc>
          <w:tcPr>
            <w:tcW w:w="662" w:type="dxa"/>
            <w:vAlign w:val="bottom"/>
          </w:tcPr>
          <w:p w:rsidR="00C44E3E" w:rsidRPr="00A50E6A" w:rsidRDefault="00C44E3E" w:rsidP="00C44E3E">
            <w:pPr>
              <w:spacing w:after="0"/>
              <w:jc w:val="right"/>
              <w:rPr>
                <w:sz w:val="16"/>
                <w:lang w:val="en-US"/>
              </w:rPr>
            </w:pPr>
            <w:r w:rsidRPr="00A50E6A">
              <w:rPr>
                <w:sz w:val="16"/>
                <w:lang w:val="en-US"/>
              </w:rPr>
              <w:t>16</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фрукты и овощи</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 xml:space="preserve">қант, кондитерлік өнімдер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және тәттілер</w:t>
            </w:r>
            <w:r w:rsidRPr="00A50E6A">
              <w:rPr>
                <w:rFonts w:ascii="Calibri" w:hAnsi="Calibri" w:cs="Arial"/>
                <w:color w:val="auto"/>
                <w:vertAlign w:val="superscript"/>
                <w:lang w:val="kk-KZ"/>
              </w:rPr>
              <w:t>1)</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12 286</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11 966</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12 680</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7</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6</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9</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 xml:space="preserve">сахар, кондитерские  </w:t>
            </w:r>
          </w:p>
          <w:p w:rsidR="00C44E3E" w:rsidRPr="00A50E6A" w:rsidRDefault="00C44E3E" w:rsidP="00D05F5B">
            <w:pPr>
              <w:pStyle w:val="Bokovik"/>
              <w:ind w:left="113" w:firstLine="113"/>
              <w:rPr>
                <w:rFonts w:ascii="Calibri" w:hAnsi="Calibri" w:cs="Arial"/>
              </w:rPr>
            </w:pPr>
            <w:r w:rsidRPr="00A50E6A">
              <w:rPr>
                <w:rFonts w:ascii="Calibri" w:hAnsi="Calibri" w:cs="Arial"/>
              </w:rPr>
              <w:t>изделия, сладости</w:t>
            </w:r>
            <w:r w:rsidRPr="00A50E6A">
              <w:rPr>
                <w:rFonts w:ascii="Calibri" w:hAnsi="Calibri" w:cs="Arial"/>
                <w:vertAlign w:val="superscript"/>
                <w:lang w:val="kk-KZ"/>
              </w:rPr>
              <w:t>1)</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алкогольсіз сусындар</w:t>
            </w:r>
            <w:r w:rsidRPr="00A50E6A">
              <w:rPr>
                <w:rFonts w:ascii="Calibri" w:hAnsi="Calibri" w:cs="Arial"/>
                <w:color w:val="auto"/>
                <w:vertAlign w:val="superscript"/>
                <w:lang w:val="kk-KZ"/>
              </w:rPr>
              <w:t>2)</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 xml:space="preserve">            7</w:t>
            </w:r>
            <w:r w:rsidRPr="00A50E6A">
              <w:rPr>
                <w:rFonts w:asciiTheme="minorHAnsi" w:hAnsiTheme="minorHAnsi"/>
                <w:color w:val="auto"/>
                <w:lang w:val="kk-KZ"/>
              </w:rPr>
              <w:t xml:space="preserve"> </w:t>
            </w:r>
            <w:r w:rsidRPr="00A50E6A">
              <w:rPr>
                <w:rFonts w:asciiTheme="minorHAnsi" w:hAnsiTheme="minorHAnsi"/>
                <w:color w:val="auto"/>
              </w:rPr>
              <w:t>537</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8 340</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6 548</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4</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4</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5</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безалкогольные напитки</w:t>
            </w:r>
            <w:r w:rsidRPr="00A50E6A">
              <w:rPr>
                <w:rFonts w:ascii="Calibri" w:hAnsi="Calibri" w:cs="Arial"/>
                <w:vertAlign w:val="superscript"/>
                <w:lang w:val="kk-KZ"/>
              </w:rPr>
              <w:t>2)</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алкогольді ішімдіктер</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3</w:t>
            </w:r>
            <w:r w:rsidRPr="00A50E6A">
              <w:rPr>
                <w:rFonts w:asciiTheme="minorHAnsi" w:hAnsiTheme="minorHAnsi"/>
                <w:snapToGrid w:val="0"/>
                <w:color w:val="auto"/>
                <w:lang w:val="kk-KZ" w:eastAsia="ru-RU"/>
              </w:rPr>
              <w:t xml:space="preserve"> </w:t>
            </w:r>
            <w:r w:rsidRPr="00A50E6A">
              <w:rPr>
                <w:rFonts w:asciiTheme="minorHAnsi" w:hAnsiTheme="minorHAnsi"/>
                <w:snapToGrid w:val="0"/>
                <w:color w:val="auto"/>
                <w:lang w:eastAsia="ru-RU"/>
              </w:rPr>
              <w:t xml:space="preserve"> 071</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3 287</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2 805</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2</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2</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2</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алкогольные напитки</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 xml:space="preserve">үйден тыс жердегі тамақтар және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сусындар</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10 577</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12 616</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8 067</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6</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6</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5</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пища и напитки вне дома</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темекі бұйымдары</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4 174</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3 363</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5 172</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2</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2</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3</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табачные изделия</w:t>
            </w:r>
          </w:p>
        </w:tc>
      </w:tr>
      <w:tr w:rsidR="00C44E3E" w:rsidRPr="00A50E6A" w:rsidTr="00C44E3E">
        <w:trPr>
          <w:jc w:val="center"/>
        </w:trPr>
        <w:tc>
          <w:tcPr>
            <w:tcW w:w="2676" w:type="dxa"/>
            <w:vAlign w:val="bottom"/>
          </w:tcPr>
          <w:p w:rsidR="00C44E3E" w:rsidRPr="00A50E6A" w:rsidRDefault="00C44E3E" w:rsidP="00D05F5B">
            <w:pPr>
              <w:pStyle w:val="aff1"/>
              <w:rPr>
                <w:rFonts w:ascii="Calibri" w:hAnsi="Calibri" w:cs="Arial"/>
                <w:b/>
                <w:color w:val="auto"/>
                <w:lang w:val="kk-KZ"/>
              </w:rPr>
            </w:pPr>
            <w:r w:rsidRPr="00A50E6A">
              <w:rPr>
                <w:rFonts w:ascii="Calibri" w:hAnsi="Calibri" w:cs="Arial"/>
                <w:b/>
                <w:color w:val="auto"/>
                <w:lang w:val="kk-KZ"/>
              </w:rPr>
              <w:t xml:space="preserve">Азық-түлік емес </w:t>
            </w:r>
          </w:p>
          <w:p w:rsidR="00C44E3E" w:rsidRPr="00A50E6A" w:rsidRDefault="00C44E3E" w:rsidP="00D05F5B">
            <w:pPr>
              <w:pStyle w:val="aff1"/>
              <w:rPr>
                <w:rFonts w:ascii="Calibri" w:hAnsi="Calibri" w:cs="Arial"/>
                <w:color w:val="auto"/>
              </w:rPr>
            </w:pPr>
            <w:r w:rsidRPr="00A50E6A">
              <w:rPr>
                <w:rFonts w:ascii="Calibri" w:hAnsi="Calibri" w:cs="Arial"/>
                <w:b/>
                <w:color w:val="auto"/>
                <w:lang w:val="kk-KZ"/>
              </w:rPr>
              <w:t>тауарлары</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125 014</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134 002</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113 948</w:t>
            </w:r>
          </w:p>
        </w:tc>
        <w:tc>
          <w:tcPr>
            <w:tcW w:w="899" w:type="dxa"/>
            <w:vAlign w:val="bottom"/>
          </w:tcPr>
          <w:p w:rsidR="00C44E3E" w:rsidRPr="00A50E6A" w:rsidRDefault="00C44E3E" w:rsidP="00C44E3E">
            <w:pPr>
              <w:spacing w:after="0"/>
              <w:jc w:val="right"/>
              <w:rPr>
                <w:sz w:val="16"/>
              </w:rPr>
            </w:pPr>
            <w:r w:rsidRPr="00A50E6A">
              <w:rPr>
                <w:snapToGrid w:val="0"/>
                <w:sz w:val="16"/>
              </w:rPr>
              <w:t>30</w:t>
            </w:r>
          </w:p>
        </w:tc>
        <w:tc>
          <w:tcPr>
            <w:tcW w:w="668" w:type="dxa"/>
            <w:gridSpan w:val="2"/>
            <w:vAlign w:val="bottom"/>
          </w:tcPr>
          <w:p w:rsidR="00C44E3E" w:rsidRPr="00A50E6A" w:rsidRDefault="00C44E3E" w:rsidP="00C44E3E">
            <w:pPr>
              <w:spacing w:after="0"/>
              <w:jc w:val="right"/>
              <w:rPr>
                <w:sz w:val="16"/>
              </w:rPr>
            </w:pPr>
            <w:r w:rsidRPr="00A50E6A">
              <w:rPr>
                <w:snapToGrid w:val="0"/>
                <w:sz w:val="16"/>
              </w:rPr>
              <w:t>28</w:t>
            </w:r>
          </w:p>
        </w:tc>
        <w:tc>
          <w:tcPr>
            <w:tcW w:w="662" w:type="dxa"/>
            <w:vAlign w:val="bottom"/>
          </w:tcPr>
          <w:p w:rsidR="00C44E3E" w:rsidRPr="00A50E6A" w:rsidRDefault="00C44E3E" w:rsidP="00C44E3E">
            <w:pPr>
              <w:spacing w:after="0"/>
              <w:jc w:val="right"/>
              <w:rPr>
                <w:sz w:val="16"/>
              </w:rPr>
            </w:pPr>
            <w:r w:rsidRPr="00A50E6A">
              <w:rPr>
                <w:snapToGrid w:val="0"/>
                <w:sz w:val="16"/>
              </w:rPr>
              <w:t>34</w:t>
            </w:r>
          </w:p>
        </w:tc>
        <w:tc>
          <w:tcPr>
            <w:tcW w:w="2372" w:type="dxa"/>
            <w:gridSpan w:val="3"/>
            <w:vAlign w:val="bottom"/>
          </w:tcPr>
          <w:p w:rsidR="00C44E3E" w:rsidRPr="00A50E6A" w:rsidRDefault="00C44E3E" w:rsidP="00D05F5B">
            <w:pPr>
              <w:pStyle w:val="Bokovik"/>
              <w:ind w:left="113"/>
              <w:rPr>
                <w:rFonts w:ascii="Calibri" w:hAnsi="Calibri" w:cs="Arial"/>
              </w:rPr>
            </w:pPr>
            <w:r w:rsidRPr="00A50E6A">
              <w:rPr>
                <w:rFonts w:ascii="Calibri" w:hAnsi="Calibri" w:cs="Arial"/>
                <w:b/>
              </w:rPr>
              <w:t>Непродовольственные товары</w:t>
            </w:r>
          </w:p>
        </w:tc>
      </w:tr>
      <w:tr w:rsidR="00C44E3E" w:rsidRPr="00A50E6A" w:rsidTr="00C44E3E">
        <w:trPr>
          <w:jc w:val="center"/>
        </w:trPr>
        <w:tc>
          <w:tcPr>
            <w:tcW w:w="2676" w:type="dxa"/>
            <w:vAlign w:val="bottom"/>
          </w:tcPr>
          <w:p w:rsidR="00C44E3E" w:rsidRPr="00A50E6A" w:rsidRDefault="00C44E3E" w:rsidP="00D05F5B">
            <w:pPr>
              <w:pStyle w:val="aff1"/>
              <w:ind w:firstLine="22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911" w:type="dxa"/>
            <w:vAlign w:val="bottom"/>
          </w:tcPr>
          <w:p w:rsidR="00C44E3E" w:rsidRPr="00A50E6A" w:rsidRDefault="00C44E3E" w:rsidP="00C44E3E">
            <w:pPr>
              <w:pStyle w:val="aff2"/>
              <w:rPr>
                <w:rFonts w:asciiTheme="minorHAnsi" w:hAnsiTheme="minorHAnsi"/>
                <w:color w:val="auto"/>
              </w:rPr>
            </w:pPr>
          </w:p>
        </w:tc>
        <w:tc>
          <w:tcPr>
            <w:tcW w:w="882" w:type="dxa"/>
            <w:vAlign w:val="bottom"/>
          </w:tcPr>
          <w:p w:rsidR="00C44E3E" w:rsidRPr="00A50E6A" w:rsidRDefault="00C44E3E" w:rsidP="00C44E3E">
            <w:pPr>
              <w:pStyle w:val="aff2"/>
              <w:rPr>
                <w:rFonts w:asciiTheme="minorHAnsi" w:hAnsiTheme="minorHAnsi"/>
                <w:color w:val="auto"/>
              </w:rPr>
            </w:pPr>
          </w:p>
        </w:tc>
        <w:tc>
          <w:tcPr>
            <w:tcW w:w="952" w:type="dxa"/>
            <w:vAlign w:val="bottom"/>
          </w:tcPr>
          <w:p w:rsidR="00C44E3E" w:rsidRPr="00A50E6A" w:rsidRDefault="00C44E3E" w:rsidP="00C44E3E">
            <w:pPr>
              <w:pStyle w:val="aff2"/>
              <w:rPr>
                <w:rFonts w:asciiTheme="minorHAnsi" w:hAnsiTheme="minorHAnsi"/>
                <w:color w:val="auto"/>
              </w:rPr>
            </w:pPr>
          </w:p>
        </w:tc>
        <w:tc>
          <w:tcPr>
            <w:tcW w:w="899" w:type="dxa"/>
            <w:vAlign w:val="bottom"/>
          </w:tcPr>
          <w:p w:rsidR="00C44E3E" w:rsidRPr="00A50E6A" w:rsidRDefault="00C44E3E" w:rsidP="00C44E3E">
            <w:pPr>
              <w:spacing w:after="0"/>
              <w:jc w:val="right"/>
              <w:rPr>
                <w:sz w:val="16"/>
              </w:rPr>
            </w:pPr>
          </w:p>
        </w:tc>
        <w:tc>
          <w:tcPr>
            <w:tcW w:w="668" w:type="dxa"/>
            <w:gridSpan w:val="2"/>
            <w:vAlign w:val="bottom"/>
          </w:tcPr>
          <w:p w:rsidR="00C44E3E" w:rsidRPr="00A50E6A" w:rsidRDefault="00C44E3E" w:rsidP="00C44E3E">
            <w:pPr>
              <w:spacing w:after="0"/>
              <w:jc w:val="right"/>
              <w:rPr>
                <w:sz w:val="16"/>
              </w:rPr>
            </w:pPr>
          </w:p>
        </w:tc>
        <w:tc>
          <w:tcPr>
            <w:tcW w:w="662" w:type="dxa"/>
            <w:vAlign w:val="bottom"/>
          </w:tcPr>
          <w:p w:rsidR="00C44E3E" w:rsidRPr="00A50E6A" w:rsidRDefault="00C44E3E" w:rsidP="00C44E3E">
            <w:pPr>
              <w:spacing w:after="0"/>
              <w:jc w:val="right"/>
              <w:rPr>
                <w:sz w:val="16"/>
              </w:rPr>
            </w:pPr>
          </w:p>
        </w:tc>
        <w:tc>
          <w:tcPr>
            <w:tcW w:w="2372" w:type="dxa"/>
            <w:gridSpan w:val="3"/>
            <w:vAlign w:val="bottom"/>
          </w:tcPr>
          <w:p w:rsidR="00C44E3E" w:rsidRPr="00A50E6A" w:rsidRDefault="00C44E3E" w:rsidP="00D05F5B">
            <w:pPr>
              <w:pStyle w:val="Bokovik"/>
              <w:ind w:left="113" w:firstLine="227"/>
              <w:rPr>
                <w:rFonts w:ascii="Calibri" w:hAnsi="Calibri" w:cs="Arial"/>
              </w:rPr>
            </w:pPr>
            <w:r w:rsidRPr="00A50E6A">
              <w:rPr>
                <w:rFonts w:ascii="Calibri" w:hAnsi="Calibri" w:cs="Arial"/>
              </w:rPr>
              <w:t>из них:</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киім</w:t>
            </w:r>
            <w:r w:rsidRPr="00A50E6A">
              <w:rPr>
                <w:rFonts w:ascii="Calibri" w:hAnsi="Calibri" w:cs="Arial"/>
                <w:color w:val="auto"/>
              </w:rPr>
              <w:t xml:space="preserve">, </w:t>
            </w:r>
            <w:r w:rsidRPr="00A50E6A">
              <w:rPr>
                <w:rFonts w:ascii="Calibri" w:hAnsi="Calibri" w:cs="Arial"/>
                <w:color w:val="auto"/>
                <w:lang w:val="kk-KZ"/>
              </w:rPr>
              <w:t>мата және аяқ киім</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45 449</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51879</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37 539</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36</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39</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33</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одежда, ткани, обувь</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тұрғын</w:t>
            </w:r>
            <w:r w:rsidRPr="00A50E6A">
              <w:rPr>
                <w:rFonts w:ascii="Calibri" w:hAnsi="Calibri" w:cs="Arial"/>
                <w:color w:val="auto"/>
              </w:rPr>
              <w:t xml:space="preserve"> </w:t>
            </w:r>
            <w:r w:rsidRPr="00A50E6A">
              <w:rPr>
                <w:rFonts w:ascii="Calibri" w:hAnsi="Calibri" w:cs="Arial"/>
                <w:color w:val="auto"/>
                <w:lang w:val="kk-KZ"/>
              </w:rPr>
              <w:t xml:space="preserve">үйді жөндеу үшін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тауарлар</w:t>
            </w:r>
            <w:r w:rsidRPr="00A50E6A">
              <w:rPr>
                <w:rFonts w:ascii="Calibri" w:hAnsi="Calibri" w:cs="Arial"/>
                <w:color w:val="auto"/>
              </w:rPr>
              <w:t xml:space="preserve">, </w:t>
            </w:r>
            <w:r w:rsidRPr="00A50E6A">
              <w:rPr>
                <w:rFonts w:ascii="Calibri" w:hAnsi="Calibri" w:cs="Arial"/>
                <w:color w:val="auto"/>
                <w:lang w:val="kk-KZ"/>
              </w:rPr>
              <w:t>отын</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2 589</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2 050</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3 252</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2</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2</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3</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товары для ремонта</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жилища, топливо</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үйге арналған тауарлар</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23 509</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26 122</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20 291</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19</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19</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18</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товары для дома</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дәрі-дәрмектер, медикаменттер</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6 913</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8 340</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5 156</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6</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6</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5</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лекарства, медикаменты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көлік құралдары,</w:t>
            </w:r>
            <w:r w:rsidRPr="00A50E6A">
              <w:rPr>
                <w:rFonts w:ascii="Calibri" w:hAnsi="Calibri" w:cs="Arial"/>
                <w:color w:val="auto"/>
              </w:rPr>
              <w:t xml:space="preserve"> </w:t>
            </w:r>
            <w:r w:rsidRPr="00A50E6A">
              <w:rPr>
                <w:rFonts w:ascii="Calibri" w:hAnsi="Calibri" w:cs="Arial"/>
                <w:color w:val="auto"/>
                <w:lang w:val="kk-KZ"/>
              </w:rPr>
              <w:t>қ</w:t>
            </w:r>
            <w:r w:rsidRPr="00A50E6A">
              <w:rPr>
                <w:rFonts w:ascii="Calibri" w:hAnsi="Calibri" w:cs="Arial"/>
                <w:color w:val="auto"/>
              </w:rPr>
              <w:t xml:space="preserve">осалқы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rPr>
              <w:t>бөлшектер</w:t>
            </w:r>
            <w:r w:rsidRPr="00A50E6A">
              <w:rPr>
                <w:rFonts w:ascii="Calibri" w:hAnsi="Calibri" w:cs="Arial"/>
                <w:color w:val="auto"/>
                <w:lang w:val="kk-KZ"/>
              </w:rPr>
              <w:t xml:space="preserve"> және жанармай</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14 314</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14 451</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14 146</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11</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11</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12</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транспортные средства,</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запчасти и бензин</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демалуға, білім алуға</w:t>
            </w:r>
            <w:r w:rsidRPr="00A50E6A">
              <w:rPr>
                <w:rFonts w:ascii="Calibri" w:hAnsi="Calibri" w:cs="Arial"/>
                <w:color w:val="auto"/>
              </w:rPr>
              <w:t xml:space="preserve"> </w:t>
            </w:r>
            <w:r w:rsidRPr="00A50E6A">
              <w:rPr>
                <w:rFonts w:ascii="Calibri" w:hAnsi="Calibri" w:cs="Arial"/>
                <w:color w:val="auto"/>
                <w:lang w:val="kk-KZ"/>
              </w:rPr>
              <w:t xml:space="preserve">және мәдени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шараларға арналған тауарлар</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5577</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6314</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4665</w:t>
            </w:r>
          </w:p>
        </w:tc>
        <w:tc>
          <w:tcPr>
            <w:tcW w:w="899" w:type="dxa"/>
            <w:vAlign w:val="bottom"/>
          </w:tcPr>
          <w:p w:rsidR="00C44E3E" w:rsidRPr="00A50E6A" w:rsidRDefault="00C44E3E" w:rsidP="00C44E3E">
            <w:pPr>
              <w:spacing w:after="0"/>
              <w:jc w:val="right"/>
              <w:rPr>
                <w:sz w:val="16"/>
                <w:lang w:val="en-US"/>
              </w:rPr>
            </w:pPr>
            <w:r w:rsidRPr="00A50E6A">
              <w:rPr>
                <w:sz w:val="16"/>
                <w:lang w:val="en-US"/>
              </w:rPr>
              <w:t>4</w:t>
            </w:r>
          </w:p>
        </w:tc>
        <w:tc>
          <w:tcPr>
            <w:tcW w:w="668" w:type="dxa"/>
            <w:gridSpan w:val="2"/>
            <w:vAlign w:val="bottom"/>
          </w:tcPr>
          <w:p w:rsidR="00C44E3E" w:rsidRPr="00A50E6A" w:rsidRDefault="00C44E3E" w:rsidP="00C44E3E">
            <w:pPr>
              <w:spacing w:after="0"/>
              <w:jc w:val="right"/>
              <w:rPr>
                <w:sz w:val="16"/>
                <w:lang w:val="en-US"/>
              </w:rPr>
            </w:pPr>
            <w:r w:rsidRPr="00A50E6A">
              <w:rPr>
                <w:sz w:val="16"/>
                <w:lang w:val="en-US"/>
              </w:rPr>
              <w:t>5</w:t>
            </w:r>
          </w:p>
        </w:tc>
        <w:tc>
          <w:tcPr>
            <w:tcW w:w="662" w:type="dxa"/>
            <w:vAlign w:val="bottom"/>
          </w:tcPr>
          <w:p w:rsidR="00C44E3E" w:rsidRPr="00A50E6A" w:rsidRDefault="00C44E3E" w:rsidP="00C44E3E">
            <w:pPr>
              <w:spacing w:after="0"/>
              <w:jc w:val="right"/>
              <w:rPr>
                <w:sz w:val="16"/>
                <w:lang w:val="en-US"/>
              </w:rPr>
            </w:pPr>
            <w:r w:rsidRPr="00A50E6A">
              <w:rPr>
                <w:sz w:val="16"/>
                <w:lang w:val="en-US"/>
              </w:rPr>
              <w:t>4</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товары для отдыха,</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образования  и культуры</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rPr>
              <w:t xml:space="preserve">тұрмыста жеке қолданылатын </w:t>
            </w:r>
          </w:p>
          <w:p w:rsidR="00C44E3E" w:rsidRPr="00A50E6A" w:rsidRDefault="00C44E3E" w:rsidP="00D05F5B">
            <w:pPr>
              <w:pStyle w:val="aff1"/>
              <w:ind w:firstLine="113"/>
              <w:rPr>
                <w:rFonts w:ascii="Calibri" w:hAnsi="Calibri" w:cs="Arial"/>
                <w:color w:val="auto"/>
              </w:rPr>
            </w:pPr>
            <w:r w:rsidRPr="00A50E6A">
              <w:rPr>
                <w:rFonts w:ascii="Calibri" w:hAnsi="Calibri" w:cs="Arial"/>
                <w:color w:val="auto"/>
              </w:rPr>
              <w:t>және гигиеналық заттар</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17223</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19549</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14359</w:t>
            </w:r>
          </w:p>
        </w:tc>
        <w:tc>
          <w:tcPr>
            <w:tcW w:w="899" w:type="dxa"/>
            <w:vAlign w:val="bottom"/>
          </w:tcPr>
          <w:p w:rsidR="00C44E3E" w:rsidRPr="00A50E6A" w:rsidRDefault="00C44E3E" w:rsidP="00C44E3E">
            <w:pPr>
              <w:spacing w:after="0"/>
              <w:jc w:val="right"/>
              <w:rPr>
                <w:sz w:val="16"/>
                <w:lang w:val="en-US"/>
              </w:rPr>
            </w:pPr>
            <w:r w:rsidRPr="00A50E6A">
              <w:rPr>
                <w:sz w:val="16"/>
                <w:lang w:val="en-US"/>
              </w:rPr>
              <w:t>14</w:t>
            </w:r>
          </w:p>
        </w:tc>
        <w:tc>
          <w:tcPr>
            <w:tcW w:w="668" w:type="dxa"/>
            <w:gridSpan w:val="2"/>
            <w:vAlign w:val="bottom"/>
          </w:tcPr>
          <w:p w:rsidR="00C44E3E" w:rsidRPr="00A50E6A" w:rsidRDefault="00C44E3E" w:rsidP="00C44E3E">
            <w:pPr>
              <w:spacing w:after="0"/>
              <w:jc w:val="right"/>
              <w:rPr>
                <w:sz w:val="16"/>
                <w:lang w:val="en-US"/>
              </w:rPr>
            </w:pPr>
            <w:r w:rsidRPr="00A50E6A">
              <w:rPr>
                <w:sz w:val="16"/>
                <w:lang w:val="en-US"/>
              </w:rPr>
              <w:t>15</w:t>
            </w:r>
          </w:p>
        </w:tc>
        <w:tc>
          <w:tcPr>
            <w:tcW w:w="662" w:type="dxa"/>
            <w:vAlign w:val="bottom"/>
          </w:tcPr>
          <w:p w:rsidR="00C44E3E" w:rsidRPr="00A50E6A" w:rsidRDefault="00C44E3E" w:rsidP="00C44E3E">
            <w:pPr>
              <w:spacing w:after="0"/>
              <w:jc w:val="right"/>
              <w:rPr>
                <w:sz w:val="16"/>
                <w:lang w:val="en-US"/>
              </w:rPr>
            </w:pPr>
            <w:r w:rsidRPr="00A50E6A">
              <w:rPr>
                <w:sz w:val="16"/>
                <w:lang w:val="en-US"/>
              </w:rPr>
              <w:t>13</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предметы личного обихода</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и гигиены</w:t>
            </w:r>
          </w:p>
        </w:tc>
      </w:tr>
      <w:tr w:rsidR="00C44E3E" w:rsidRPr="00A50E6A" w:rsidTr="00C44E3E">
        <w:trPr>
          <w:jc w:val="center"/>
        </w:trPr>
        <w:tc>
          <w:tcPr>
            <w:tcW w:w="2676" w:type="dxa"/>
            <w:vAlign w:val="bottom"/>
          </w:tcPr>
          <w:p w:rsidR="00C44E3E" w:rsidRPr="00A50E6A" w:rsidRDefault="00C44E3E" w:rsidP="00D05F5B">
            <w:pPr>
              <w:pStyle w:val="aff1"/>
              <w:rPr>
                <w:rFonts w:ascii="Calibri" w:hAnsi="Calibri" w:cs="Arial"/>
                <w:color w:val="auto"/>
              </w:rPr>
            </w:pPr>
            <w:r w:rsidRPr="00A50E6A">
              <w:rPr>
                <w:rFonts w:ascii="Calibri" w:hAnsi="Calibri" w:cs="Arial"/>
                <w:b/>
                <w:color w:val="auto"/>
                <w:lang w:val="kk-KZ"/>
              </w:rPr>
              <w:t>Ақылы қызметтер</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94 227</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125 177</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56 120</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23</w:t>
            </w:r>
          </w:p>
        </w:tc>
        <w:tc>
          <w:tcPr>
            <w:tcW w:w="668" w:type="dxa"/>
            <w:gridSpan w:val="2"/>
            <w:vAlign w:val="bottom"/>
          </w:tcPr>
          <w:p w:rsidR="00C44E3E" w:rsidRPr="00A50E6A" w:rsidRDefault="00C44E3E" w:rsidP="00C44E3E">
            <w:pPr>
              <w:spacing w:after="0"/>
              <w:jc w:val="right"/>
              <w:rPr>
                <w:sz w:val="16"/>
              </w:rPr>
            </w:pPr>
            <w:r w:rsidRPr="00A50E6A">
              <w:rPr>
                <w:snapToGrid w:val="0"/>
                <w:sz w:val="16"/>
              </w:rPr>
              <w:t>26</w:t>
            </w:r>
          </w:p>
        </w:tc>
        <w:tc>
          <w:tcPr>
            <w:tcW w:w="662" w:type="dxa"/>
            <w:vAlign w:val="bottom"/>
          </w:tcPr>
          <w:p w:rsidR="00C44E3E" w:rsidRPr="00A50E6A" w:rsidRDefault="00C44E3E" w:rsidP="00C44E3E">
            <w:pPr>
              <w:spacing w:after="0"/>
              <w:jc w:val="right"/>
              <w:rPr>
                <w:sz w:val="16"/>
              </w:rPr>
            </w:pPr>
            <w:r w:rsidRPr="00A50E6A">
              <w:rPr>
                <w:snapToGrid w:val="0"/>
                <w:sz w:val="16"/>
              </w:rPr>
              <w:t>17</w:t>
            </w:r>
          </w:p>
        </w:tc>
        <w:tc>
          <w:tcPr>
            <w:tcW w:w="2372" w:type="dxa"/>
            <w:gridSpan w:val="3"/>
            <w:vAlign w:val="bottom"/>
          </w:tcPr>
          <w:p w:rsidR="00C44E3E" w:rsidRPr="00A50E6A" w:rsidRDefault="00C44E3E" w:rsidP="00D05F5B">
            <w:pPr>
              <w:pStyle w:val="Bokovik"/>
              <w:ind w:left="113"/>
              <w:rPr>
                <w:rFonts w:ascii="Calibri" w:hAnsi="Calibri" w:cs="Arial"/>
              </w:rPr>
            </w:pPr>
            <w:r w:rsidRPr="00A50E6A">
              <w:rPr>
                <w:rFonts w:ascii="Calibri" w:hAnsi="Calibri" w:cs="Arial"/>
                <w:b/>
              </w:rPr>
              <w:t>Платные услуги</w:t>
            </w:r>
          </w:p>
        </w:tc>
      </w:tr>
      <w:tr w:rsidR="00C44E3E" w:rsidRPr="00A50E6A" w:rsidTr="00C44E3E">
        <w:trPr>
          <w:jc w:val="center"/>
        </w:trPr>
        <w:tc>
          <w:tcPr>
            <w:tcW w:w="2676" w:type="dxa"/>
            <w:vAlign w:val="bottom"/>
          </w:tcPr>
          <w:p w:rsidR="00C44E3E" w:rsidRPr="00A50E6A" w:rsidRDefault="00C44E3E" w:rsidP="00D05F5B">
            <w:pPr>
              <w:pStyle w:val="aff1"/>
              <w:ind w:firstLine="227"/>
              <w:rPr>
                <w:rFonts w:ascii="Calibri" w:hAnsi="Calibri" w:cs="Arial"/>
                <w:color w:val="auto"/>
                <w:lang w:val="en-US"/>
              </w:rPr>
            </w:pPr>
            <w:r w:rsidRPr="00A50E6A">
              <w:rPr>
                <w:rFonts w:ascii="Calibri" w:hAnsi="Calibri" w:cs="Arial"/>
                <w:color w:val="auto"/>
                <w:lang w:val="kk-KZ"/>
              </w:rPr>
              <w:t>одан</w:t>
            </w:r>
            <w:r w:rsidRPr="00A50E6A">
              <w:rPr>
                <w:rFonts w:ascii="Calibri" w:hAnsi="Calibri" w:cs="Arial"/>
                <w:color w:val="auto"/>
                <w:lang w:val="en-US"/>
              </w:rPr>
              <w:t>:</w:t>
            </w:r>
          </w:p>
        </w:tc>
        <w:tc>
          <w:tcPr>
            <w:tcW w:w="911" w:type="dxa"/>
            <w:vAlign w:val="bottom"/>
          </w:tcPr>
          <w:p w:rsidR="00C44E3E" w:rsidRPr="00A50E6A" w:rsidRDefault="00C44E3E" w:rsidP="00C44E3E">
            <w:pPr>
              <w:pStyle w:val="aff2"/>
              <w:rPr>
                <w:rFonts w:asciiTheme="minorHAnsi" w:hAnsiTheme="minorHAnsi"/>
                <w:color w:val="auto"/>
              </w:rPr>
            </w:pPr>
          </w:p>
        </w:tc>
        <w:tc>
          <w:tcPr>
            <w:tcW w:w="882" w:type="dxa"/>
            <w:vAlign w:val="bottom"/>
          </w:tcPr>
          <w:p w:rsidR="00C44E3E" w:rsidRPr="00A50E6A" w:rsidRDefault="00C44E3E" w:rsidP="00C44E3E">
            <w:pPr>
              <w:pStyle w:val="aff2"/>
              <w:rPr>
                <w:rFonts w:asciiTheme="minorHAnsi" w:hAnsiTheme="minorHAnsi"/>
                <w:color w:val="auto"/>
              </w:rPr>
            </w:pPr>
          </w:p>
        </w:tc>
        <w:tc>
          <w:tcPr>
            <w:tcW w:w="952" w:type="dxa"/>
            <w:vAlign w:val="bottom"/>
          </w:tcPr>
          <w:p w:rsidR="00C44E3E" w:rsidRPr="00A50E6A" w:rsidRDefault="00C44E3E" w:rsidP="00C44E3E">
            <w:pPr>
              <w:pStyle w:val="aff2"/>
              <w:rPr>
                <w:rFonts w:asciiTheme="minorHAnsi" w:hAnsiTheme="minorHAnsi"/>
                <w:color w:val="auto"/>
              </w:rPr>
            </w:pPr>
          </w:p>
        </w:tc>
        <w:tc>
          <w:tcPr>
            <w:tcW w:w="899" w:type="dxa"/>
            <w:vAlign w:val="bottom"/>
          </w:tcPr>
          <w:p w:rsidR="00C44E3E" w:rsidRPr="00A50E6A" w:rsidRDefault="00C44E3E" w:rsidP="00C44E3E">
            <w:pPr>
              <w:spacing w:after="0"/>
              <w:jc w:val="right"/>
              <w:rPr>
                <w:sz w:val="16"/>
              </w:rPr>
            </w:pPr>
          </w:p>
        </w:tc>
        <w:tc>
          <w:tcPr>
            <w:tcW w:w="668" w:type="dxa"/>
            <w:gridSpan w:val="2"/>
            <w:vAlign w:val="bottom"/>
          </w:tcPr>
          <w:p w:rsidR="00C44E3E" w:rsidRPr="00A50E6A" w:rsidRDefault="00C44E3E" w:rsidP="00C44E3E">
            <w:pPr>
              <w:spacing w:after="0"/>
              <w:jc w:val="right"/>
              <w:rPr>
                <w:sz w:val="16"/>
              </w:rPr>
            </w:pPr>
          </w:p>
        </w:tc>
        <w:tc>
          <w:tcPr>
            <w:tcW w:w="662" w:type="dxa"/>
            <w:vAlign w:val="bottom"/>
          </w:tcPr>
          <w:p w:rsidR="00C44E3E" w:rsidRPr="00A50E6A" w:rsidRDefault="00C44E3E" w:rsidP="00C44E3E">
            <w:pPr>
              <w:spacing w:after="0"/>
              <w:jc w:val="right"/>
              <w:rPr>
                <w:sz w:val="16"/>
              </w:rPr>
            </w:pPr>
          </w:p>
        </w:tc>
        <w:tc>
          <w:tcPr>
            <w:tcW w:w="2372" w:type="dxa"/>
            <w:gridSpan w:val="3"/>
            <w:vAlign w:val="bottom"/>
          </w:tcPr>
          <w:p w:rsidR="00C44E3E" w:rsidRPr="00A50E6A" w:rsidRDefault="00C44E3E" w:rsidP="00D05F5B">
            <w:pPr>
              <w:pStyle w:val="Bokovik"/>
              <w:ind w:left="113" w:firstLine="227"/>
              <w:rPr>
                <w:rFonts w:ascii="Calibri" w:hAnsi="Calibri" w:cs="Arial"/>
              </w:rPr>
            </w:pPr>
            <w:r w:rsidRPr="00A50E6A">
              <w:rPr>
                <w:rFonts w:ascii="Calibri" w:hAnsi="Calibri" w:cs="Arial"/>
              </w:rPr>
              <w:t>из них:</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 xml:space="preserve">коммуналдық қызметтер, тұрғын </w:t>
            </w:r>
          </w:p>
          <w:p w:rsidR="00C44E3E" w:rsidRPr="00A50E6A" w:rsidRDefault="00C44E3E" w:rsidP="00D05F5B">
            <w:pPr>
              <w:pStyle w:val="aff1"/>
              <w:ind w:firstLine="113"/>
              <w:rPr>
                <w:rFonts w:ascii="Calibri" w:hAnsi="Calibri" w:cs="Arial"/>
                <w:color w:val="auto"/>
                <w:lang w:val="kk-KZ"/>
              </w:rPr>
            </w:pPr>
            <w:r w:rsidRPr="00A50E6A">
              <w:rPr>
                <w:rFonts w:ascii="Calibri" w:hAnsi="Calibri" w:cs="Arial"/>
                <w:color w:val="auto"/>
                <w:lang w:val="kk-KZ"/>
              </w:rPr>
              <w:t>үйді күтіп ұстау және жөндеу</w:t>
            </w:r>
            <w:r w:rsidRPr="00A50E6A">
              <w:rPr>
                <w:rFonts w:ascii="Calibri" w:hAnsi="Calibri" w:cs="Arial"/>
                <w:color w:val="auto"/>
                <w:vertAlign w:val="superscript"/>
                <w:lang w:val="kk-KZ"/>
              </w:rPr>
              <w:t>3)</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27 687</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37 683</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15 386</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29</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30</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27</w:t>
            </w:r>
          </w:p>
        </w:tc>
        <w:tc>
          <w:tcPr>
            <w:tcW w:w="2372" w:type="dxa"/>
            <w:gridSpan w:val="3"/>
            <w:vAlign w:val="bottom"/>
          </w:tcPr>
          <w:p w:rsidR="00C44E3E" w:rsidRPr="00A50E6A" w:rsidRDefault="00C44E3E" w:rsidP="00D05F5B">
            <w:pPr>
              <w:pStyle w:val="Bokovik"/>
              <w:ind w:left="113" w:firstLine="113"/>
              <w:rPr>
                <w:rFonts w:ascii="Calibri" w:hAnsi="Calibri" w:cs="Arial"/>
                <w:lang w:val="kk-KZ"/>
              </w:rPr>
            </w:pPr>
            <w:r w:rsidRPr="00A50E6A">
              <w:rPr>
                <w:rFonts w:ascii="Calibri" w:hAnsi="Calibri" w:cs="Arial"/>
              </w:rPr>
              <w:t>коммунальные услуги,</w:t>
            </w:r>
            <w:r w:rsidRPr="00A50E6A">
              <w:rPr>
                <w:rFonts w:ascii="Calibri" w:hAnsi="Calibri" w:cs="Arial"/>
                <w:lang w:val="kk-KZ"/>
              </w:rPr>
              <w:t xml:space="preserve"> </w:t>
            </w:r>
          </w:p>
          <w:p w:rsidR="00C44E3E" w:rsidRPr="00A50E6A" w:rsidRDefault="00C44E3E" w:rsidP="00D05F5B">
            <w:pPr>
              <w:pStyle w:val="Bokovik"/>
              <w:ind w:left="113" w:firstLine="113"/>
              <w:rPr>
                <w:rFonts w:ascii="Calibri" w:hAnsi="Calibri" w:cs="Arial"/>
              </w:rPr>
            </w:pPr>
            <w:r w:rsidRPr="00A50E6A">
              <w:rPr>
                <w:rFonts w:ascii="Calibri" w:hAnsi="Calibri" w:cs="Arial"/>
              </w:rPr>
              <w:t>содержание жилья и</w:t>
            </w:r>
            <w:r w:rsidRPr="00A50E6A">
              <w:rPr>
                <w:rFonts w:ascii="Calibri" w:hAnsi="Calibri" w:cs="Arial"/>
                <w:lang w:val="kk-KZ"/>
              </w:rPr>
              <w:t xml:space="preserve"> </w:t>
            </w:r>
            <w:r w:rsidRPr="00A50E6A">
              <w:rPr>
                <w:rFonts w:ascii="Calibri" w:hAnsi="Calibri" w:cs="Arial"/>
              </w:rPr>
              <w:t>ремонт</w:t>
            </w:r>
            <w:r w:rsidRPr="00A50E6A">
              <w:rPr>
                <w:rFonts w:ascii="Calibri" w:hAnsi="Calibri" w:cs="Arial"/>
                <w:vertAlign w:val="superscript"/>
                <w:lang w:val="kk-KZ"/>
              </w:rPr>
              <w:t>3)</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білім беру қызметтері</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10 332</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12 998</w:t>
            </w:r>
          </w:p>
        </w:tc>
        <w:tc>
          <w:tcPr>
            <w:tcW w:w="952" w:type="dxa"/>
            <w:vAlign w:val="bottom"/>
          </w:tcPr>
          <w:p w:rsidR="00C44E3E" w:rsidRPr="00A50E6A" w:rsidRDefault="00C44E3E" w:rsidP="00C44E3E">
            <w:pPr>
              <w:pStyle w:val="aff2"/>
              <w:rPr>
                <w:rFonts w:asciiTheme="minorHAnsi" w:hAnsiTheme="minorHAnsi"/>
                <w:color w:val="auto"/>
                <w:lang w:val="kk-KZ"/>
              </w:rPr>
            </w:pPr>
            <w:r w:rsidRPr="00A50E6A">
              <w:rPr>
                <w:rFonts w:asciiTheme="minorHAnsi" w:hAnsiTheme="minorHAnsi"/>
                <w:color w:val="auto"/>
                <w:lang w:val="kk-KZ"/>
              </w:rPr>
              <w:t>7 050</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11</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10</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13</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услуги образования</w:t>
            </w:r>
          </w:p>
        </w:tc>
      </w:tr>
      <w:tr w:rsidR="00C44E3E" w:rsidRPr="00A50E6A" w:rsidTr="00C44E3E">
        <w:trPr>
          <w:jc w:val="center"/>
        </w:trPr>
        <w:tc>
          <w:tcPr>
            <w:tcW w:w="2676" w:type="dxa"/>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денсаулық сақтау қызметтері</w:t>
            </w:r>
          </w:p>
        </w:tc>
        <w:tc>
          <w:tcPr>
            <w:tcW w:w="911"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4 829</w:t>
            </w:r>
          </w:p>
        </w:tc>
        <w:tc>
          <w:tcPr>
            <w:tcW w:w="88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6 447</w:t>
            </w:r>
          </w:p>
        </w:tc>
        <w:tc>
          <w:tcPr>
            <w:tcW w:w="952" w:type="dxa"/>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snapToGrid w:val="0"/>
                <w:color w:val="auto"/>
                <w:lang w:eastAsia="ru-RU"/>
              </w:rPr>
              <w:t>2 835</w:t>
            </w:r>
          </w:p>
        </w:tc>
        <w:tc>
          <w:tcPr>
            <w:tcW w:w="899" w:type="dxa"/>
            <w:vAlign w:val="bottom"/>
          </w:tcPr>
          <w:p w:rsidR="00C44E3E" w:rsidRPr="00A50E6A" w:rsidRDefault="00C44E3E" w:rsidP="00C44E3E">
            <w:pPr>
              <w:spacing w:after="0"/>
              <w:jc w:val="right"/>
              <w:rPr>
                <w:sz w:val="16"/>
                <w:lang w:val="en-US"/>
              </w:rPr>
            </w:pPr>
            <w:r w:rsidRPr="00A50E6A">
              <w:rPr>
                <w:snapToGrid w:val="0"/>
                <w:sz w:val="16"/>
                <w:lang w:val="en-US"/>
              </w:rPr>
              <w:t>5</w:t>
            </w:r>
          </w:p>
        </w:tc>
        <w:tc>
          <w:tcPr>
            <w:tcW w:w="668" w:type="dxa"/>
            <w:gridSpan w:val="2"/>
            <w:vAlign w:val="bottom"/>
          </w:tcPr>
          <w:p w:rsidR="00C44E3E" w:rsidRPr="00A50E6A" w:rsidRDefault="00C44E3E" w:rsidP="00C44E3E">
            <w:pPr>
              <w:spacing w:after="0"/>
              <w:jc w:val="right"/>
              <w:rPr>
                <w:sz w:val="16"/>
                <w:lang w:val="en-US"/>
              </w:rPr>
            </w:pPr>
            <w:r w:rsidRPr="00A50E6A">
              <w:rPr>
                <w:snapToGrid w:val="0"/>
                <w:sz w:val="16"/>
                <w:lang w:val="en-US"/>
              </w:rPr>
              <w:t>5</w:t>
            </w:r>
          </w:p>
        </w:tc>
        <w:tc>
          <w:tcPr>
            <w:tcW w:w="662" w:type="dxa"/>
            <w:vAlign w:val="bottom"/>
          </w:tcPr>
          <w:p w:rsidR="00C44E3E" w:rsidRPr="00A50E6A" w:rsidRDefault="00C44E3E" w:rsidP="00C44E3E">
            <w:pPr>
              <w:spacing w:after="0"/>
              <w:jc w:val="right"/>
              <w:rPr>
                <w:sz w:val="16"/>
                <w:lang w:val="en-US"/>
              </w:rPr>
            </w:pPr>
            <w:r w:rsidRPr="00A50E6A">
              <w:rPr>
                <w:snapToGrid w:val="0"/>
                <w:sz w:val="16"/>
                <w:lang w:val="en-US"/>
              </w:rPr>
              <w:t>5</w:t>
            </w:r>
          </w:p>
        </w:tc>
        <w:tc>
          <w:tcPr>
            <w:tcW w:w="2372" w:type="dxa"/>
            <w:gridSpan w:val="3"/>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услуги здравоохранения</w:t>
            </w:r>
          </w:p>
        </w:tc>
      </w:tr>
      <w:tr w:rsidR="00C44E3E" w:rsidRPr="00A50E6A" w:rsidTr="00C44E3E">
        <w:trPr>
          <w:jc w:val="center"/>
        </w:trPr>
        <w:tc>
          <w:tcPr>
            <w:tcW w:w="2676" w:type="dxa"/>
            <w:tcBorders>
              <w:bottom w:val="single" w:sz="4" w:space="0" w:color="000000"/>
            </w:tcBorders>
            <w:vAlign w:val="bottom"/>
          </w:tcPr>
          <w:p w:rsidR="00C44E3E" w:rsidRPr="00A50E6A" w:rsidRDefault="00C44E3E" w:rsidP="00D05F5B">
            <w:pPr>
              <w:pStyle w:val="aff1"/>
              <w:ind w:firstLine="113"/>
              <w:rPr>
                <w:rFonts w:ascii="Calibri" w:hAnsi="Calibri" w:cs="Arial"/>
                <w:color w:val="auto"/>
              </w:rPr>
            </w:pPr>
            <w:r w:rsidRPr="00A50E6A">
              <w:rPr>
                <w:rFonts w:ascii="Calibri" w:hAnsi="Calibri" w:cs="Arial"/>
                <w:color w:val="auto"/>
                <w:lang w:val="kk-KZ"/>
              </w:rPr>
              <w:t>көлік және байланыс қызметтері</w:t>
            </w:r>
          </w:p>
        </w:tc>
        <w:tc>
          <w:tcPr>
            <w:tcW w:w="911" w:type="dxa"/>
            <w:tcBorders>
              <w:bottom w:val="single" w:sz="4" w:space="0" w:color="000000"/>
            </w:tcBorders>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32264</w:t>
            </w:r>
          </w:p>
        </w:tc>
        <w:tc>
          <w:tcPr>
            <w:tcW w:w="882" w:type="dxa"/>
            <w:tcBorders>
              <w:bottom w:val="single" w:sz="4" w:space="0" w:color="000000"/>
            </w:tcBorders>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41946</w:t>
            </w:r>
          </w:p>
        </w:tc>
        <w:tc>
          <w:tcPr>
            <w:tcW w:w="952" w:type="dxa"/>
            <w:tcBorders>
              <w:bottom w:val="single" w:sz="4" w:space="0" w:color="000000"/>
            </w:tcBorders>
            <w:vAlign w:val="bottom"/>
          </w:tcPr>
          <w:p w:rsidR="00C44E3E" w:rsidRPr="00A50E6A" w:rsidRDefault="00C44E3E" w:rsidP="00C44E3E">
            <w:pPr>
              <w:pStyle w:val="aff2"/>
              <w:rPr>
                <w:rFonts w:asciiTheme="minorHAnsi" w:hAnsiTheme="minorHAnsi"/>
                <w:color w:val="auto"/>
              </w:rPr>
            </w:pPr>
            <w:r w:rsidRPr="00A50E6A">
              <w:rPr>
                <w:rFonts w:asciiTheme="minorHAnsi" w:hAnsiTheme="minorHAnsi"/>
                <w:color w:val="auto"/>
              </w:rPr>
              <w:t>20343</w:t>
            </w:r>
          </w:p>
        </w:tc>
        <w:tc>
          <w:tcPr>
            <w:tcW w:w="899" w:type="dxa"/>
            <w:tcBorders>
              <w:bottom w:val="single" w:sz="4" w:space="0" w:color="000000"/>
            </w:tcBorders>
            <w:vAlign w:val="bottom"/>
          </w:tcPr>
          <w:p w:rsidR="00C44E3E" w:rsidRPr="00A50E6A" w:rsidRDefault="00C44E3E" w:rsidP="00C44E3E">
            <w:pPr>
              <w:spacing w:after="0"/>
              <w:jc w:val="right"/>
              <w:rPr>
                <w:sz w:val="16"/>
                <w:lang w:val="en-US"/>
              </w:rPr>
            </w:pPr>
            <w:r w:rsidRPr="00A50E6A">
              <w:rPr>
                <w:sz w:val="16"/>
                <w:lang w:val="en-US"/>
              </w:rPr>
              <w:t>34</w:t>
            </w:r>
          </w:p>
        </w:tc>
        <w:tc>
          <w:tcPr>
            <w:tcW w:w="668" w:type="dxa"/>
            <w:gridSpan w:val="2"/>
            <w:tcBorders>
              <w:bottom w:val="single" w:sz="4" w:space="0" w:color="000000"/>
            </w:tcBorders>
            <w:vAlign w:val="bottom"/>
          </w:tcPr>
          <w:p w:rsidR="00C44E3E" w:rsidRPr="00A50E6A" w:rsidRDefault="00C44E3E" w:rsidP="00C44E3E">
            <w:pPr>
              <w:spacing w:after="0"/>
              <w:jc w:val="right"/>
              <w:rPr>
                <w:sz w:val="16"/>
                <w:lang w:val="en-US"/>
              </w:rPr>
            </w:pPr>
            <w:r w:rsidRPr="00A50E6A">
              <w:rPr>
                <w:sz w:val="16"/>
                <w:lang w:val="en-US"/>
              </w:rPr>
              <w:t>34</w:t>
            </w:r>
          </w:p>
        </w:tc>
        <w:tc>
          <w:tcPr>
            <w:tcW w:w="662" w:type="dxa"/>
            <w:tcBorders>
              <w:bottom w:val="single" w:sz="4" w:space="0" w:color="000000"/>
            </w:tcBorders>
            <w:vAlign w:val="bottom"/>
          </w:tcPr>
          <w:p w:rsidR="00C44E3E" w:rsidRPr="00A50E6A" w:rsidRDefault="00C44E3E" w:rsidP="00C44E3E">
            <w:pPr>
              <w:spacing w:after="0"/>
              <w:jc w:val="right"/>
              <w:rPr>
                <w:sz w:val="16"/>
                <w:lang w:val="en-US"/>
              </w:rPr>
            </w:pPr>
            <w:r w:rsidRPr="00A50E6A">
              <w:rPr>
                <w:sz w:val="16"/>
                <w:lang w:val="en-US"/>
              </w:rPr>
              <w:t>36</w:t>
            </w:r>
          </w:p>
        </w:tc>
        <w:tc>
          <w:tcPr>
            <w:tcW w:w="2372" w:type="dxa"/>
            <w:gridSpan w:val="3"/>
            <w:tcBorders>
              <w:bottom w:val="single" w:sz="4" w:space="0" w:color="000000"/>
            </w:tcBorders>
            <w:vAlign w:val="bottom"/>
          </w:tcPr>
          <w:p w:rsidR="00C44E3E" w:rsidRPr="00A50E6A" w:rsidRDefault="00C44E3E" w:rsidP="00D05F5B">
            <w:pPr>
              <w:pStyle w:val="Bokovik"/>
              <w:ind w:left="113" w:firstLine="113"/>
              <w:rPr>
                <w:rFonts w:ascii="Calibri" w:hAnsi="Calibri" w:cs="Arial"/>
              </w:rPr>
            </w:pPr>
            <w:r w:rsidRPr="00A50E6A">
              <w:rPr>
                <w:rFonts w:ascii="Calibri" w:hAnsi="Calibri" w:cs="Arial"/>
              </w:rPr>
              <w:t>услуги транспорта и связи</w:t>
            </w:r>
          </w:p>
        </w:tc>
      </w:tr>
    </w:tbl>
    <w:p w:rsidR="000B5F1A" w:rsidRPr="00A50E6A" w:rsidRDefault="000B5F1A" w:rsidP="00D05F5B">
      <w:pPr>
        <w:pStyle w:val="aff3"/>
        <w:spacing w:before="0"/>
        <w:ind w:left="142"/>
        <w:rPr>
          <w:rFonts w:ascii="Calibri" w:hAnsi="Calibri" w:cs="Arial"/>
          <w:color w:val="auto"/>
          <w:sz w:val="14"/>
          <w:vertAlign w:val="superscript"/>
          <w:lang w:val="kk-KZ"/>
        </w:rPr>
      </w:pPr>
      <w:r w:rsidRPr="00A50E6A">
        <w:rPr>
          <w:rFonts w:ascii="Calibri" w:hAnsi="Calibri" w:cs="Arial"/>
          <w:color w:val="auto"/>
          <w:sz w:val="14"/>
          <w:vertAlign w:val="superscript"/>
          <w:lang w:val="kk-KZ"/>
        </w:rPr>
        <w:t xml:space="preserve">1) </w:t>
      </w:r>
      <w:r w:rsidRPr="00A50E6A">
        <w:rPr>
          <w:rFonts w:ascii="Calibri" w:hAnsi="Calibri" w:cs="Arial"/>
          <w:color w:val="auto"/>
          <w:sz w:val="14"/>
          <w:lang w:val="kk-KZ"/>
        </w:rPr>
        <w:t>Кофесіз, шайсыз және тұздықсыз.</w:t>
      </w:r>
    </w:p>
    <w:p w:rsidR="000B5F1A" w:rsidRPr="00A50E6A" w:rsidRDefault="000B5F1A" w:rsidP="00D05F5B">
      <w:pPr>
        <w:pStyle w:val="aff3"/>
        <w:spacing w:before="0"/>
        <w:ind w:left="142" w:firstLine="113"/>
        <w:rPr>
          <w:rFonts w:ascii="Calibri" w:hAnsi="Calibri" w:cs="Arial"/>
          <w:color w:val="auto"/>
          <w:sz w:val="14"/>
          <w:vertAlign w:val="superscript"/>
          <w:lang w:val="kk-KZ"/>
        </w:rPr>
      </w:pPr>
      <w:r w:rsidRPr="00A50E6A">
        <w:rPr>
          <w:rFonts w:ascii="Calibri" w:hAnsi="Calibri" w:cs="Arial"/>
          <w:color w:val="auto"/>
          <w:sz w:val="14"/>
        </w:rPr>
        <w:t>Без кофе, чая и приправ.</w:t>
      </w:r>
    </w:p>
    <w:p w:rsidR="000B5F1A" w:rsidRPr="00A50E6A" w:rsidRDefault="000B5F1A" w:rsidP="00D05F5B">
      <w:pPr>
        <w:pStyle w:val="aff3"/>
        <w:tabs>
          <w:tab w:val="left" w:pos="284"/>
        </w:tabs>
        <w:spacing w:before="0"/>
        <w:ind w:left="142"/>
        <w:rPr>
          <w:rFonts w:ascii="Calibri" w:hAnsi="Calibri" w:cs="Arial"/>
          <w:color w:val="auto"/>
          <w:sz w:val="14"/>
          <w:lang w:val="kk-KZ"/>
        </w:rPr>
      </w:pPr>
      <w:r w:rsidRPr="00A50E6A">
        <w:rPr>
          <w:rFonts w:ascii="Calibri" w:hAnsi="Calibri" w:cs="Arial"/>
          <w:color w:val="auto"/>
          <w:sz w:val="14"/>
          <w:vertAlign w:val="superscript"/>
          <w:lang w:val="kk-KZ"/>
        </w:rPr>
        <w:t xml:space="preserve">2) </w:t>
      </w:r>
      <w:r w:rsidRPr="00A50E6A">
        <w:rPr>
          <w:rFonts w:ascii="Calibri" w:hAnsi="Calibri" w:cs="Arial"/>
          <w:color w:val="auto"/>
          <w:sz w:val="14"/>
          <w:lang w:val="kk-KZ"/>
        </w:rPr>
        <w:t>Кофемен және шаймен.</w:t>
      </w:r>
    </w:p>
    <w:p w:rsidR="000B5F1A" w:rsidRPr="00A50E6A" w:rsidRDefault="000B5F1A" w:rsidP="00D05F5B">
      <w:pPr>
        <w:pStyle w:val="aff3"/>
        <w:spacing w:before="0"/>
        <w:ind w:left="142" w:firstLine="113"/>
        <w:rPr>
          <w:rFonts w:ascii="Calibri" w:hAnsi="Calibri" w:cs="Arial"/>
          <w:color w:val="auto"/>
          <w:sz w:val="14"/>
          <w:vertAlign w:val="superscript"/>
          <w:lang w:val="kk-KZ"/>
        </w:rPr>
      </w:pPr>
      <w:r w:rsidRPr="00A50E6A">
        <w:rPr>
          <w:rFonts w:ascii="Calibri" w:hAnsi="Calibri" w:cs="Arial"/>
          <w:color w:val="auto"/>
          <w:sz w:val="14"/>
          <w:lang w:val="kk-KZ"/>
        </w:rPr>
        <w:t>Включая кофе и чай.</w:t>
      </w:r>
    </w:p>
    <w:p w:rsidR="000B5F1A" w:rsidRPr="00A50E6A" w:rsidRDefault="000B5F1A" w:rsidP="00D05F5B">
      <w:pPr>
        <w:pStyle w:val="aff3"/>
        <w:spacing w:before="0"/>
        <w:ind w:left="142"/>
        <w:rPr>
          <w:rFonts w:ascii="Calibri" w:hAnsi="Calibri" w:cs="Arial"/>
          <w:color w:val="auto"/>
          <w:sz w:val="14"/>
          <w:lang w:val="kk-KZ"/>
        </w:rPr>
      </w:pPr>
      <w:r w:rsidRPr="00A50E6A">
        <w:rPr>
          <w:rFonts w:ascii="Calibri" w:hAnsi="Calibri" w:cs="Arial"/>
          <w:color w:val="auto"/>
          <w:sz w:val="14"/>
          <w:vertAlign w:val="superscript"/>
          <w:lang w:val="kk-KZ"/>
        </w:rPr>
        <w:t xml:space="preserve">3) </w:t>
      </w:r>
      <w:r w:rsidRPr="00A50E6A">
        <w:rPr>
          <w:rFonts w:ascii="Calibri" w:hAnsi="Calibri" w:cs="Arial"/>
          <w:color w:val="auto"/>
          <w:sz w:val="14"/>
          <w:lang w:val="kk-KZ"/>
        </w:rPr>
        <w:t>Отынмен.</w:t>
      </w:r>
    </w:p>
    <w:p w:rsidR="000B5F1A" w:rsidRPr="00A50E6A" w:rsidRDefault="000B5F1A" w:rsidP="00D05F5B">
      <w:pPr>
        <w:pStyle w:val="aff3"/>
        <w:spacing w:before="0"/>
        <w:ind w:left="142" w:firstLine="113"/>
        <w:rPr>
          <w:rFonts w:ascii="Calibri" w:hAnsi="Calibri" w:cs="Arial"/>
          <w:b/>
          <w:i w:val="0"/>
          <w:color w:val="auto"/>
          <w:lang w:val="kk-KZ"/>
        </w:rPr>
      </w:pPr>
      <w:r w:rsidRPr="00A50E6A">
        <w:rPr>
          <w:rFonts w:ascii="Calibri" w:hAnsi="Calibri" w:cs="Arial"/>
          <w:color w:val="auto"/>
          <w:sz w:val="14"/>
          <w:lang w:val="kk-KZ"/>
        </w:rPr>
        <w:t>Включая топливо.</w:t>
      </w:r>
    </w:p>
    <w:p w:rsidR="000B5F1A" w:rsidRPr="00A50E6A" w:rsidRDefault="000B5F1A" w:rsidP="00D05F5B">
      <w:pPr>
        <w:pStyle w:val="aff3"/>
        <w:spacing w:before="0"/>
        <w:ind w:left="0"/>
        <w:jc w:val="center"/>
        <w:rPr>
          <w:rFonts w:ascii="Calibri" w:hAnsi="Calibri" w:cs="Arial"/>
          <w:b/>
          <w:i w:val="0"/>
          <w:color w:val="auto"/>
          <w:sz w:val="8"/>
          <w:lang w:val="kk-KZ"/>
        </w:rPr>
      </w:pPr>
    </w:p>
    <w:p w:rsidR="000B5F1A" w:rsidRPr="00A50E6A" w:rsidRDefault="000B5F1A" w:rsidP="00D05F5B">
      <w:pPr>
        <w:pStyle w:val="aff3"/>
        <w:spacing w:before="0"/>
        <w:ind w:left="0"/>
        <w:jc w:val="center"/>
        <w:rPr>
          <w:rFonts w:ascii="Calibri" w:hAnsi="Calibri" w:cs="Arial"/>
          <w:b/>
          <w:color w:val="auto"/>
          <w:sz w:val="20"/>
          <w:szCs w:val="20"/>
          <w:lang w:val="kk-KZ"/>
        </w:rPr>
      </w:pPr>
      <w:r w:rsidRPr="00A50E6A">
        <w:rPr>
          <w:rFonts w:ascii="Calibri" w:hAnsi="Calibri" w:cs="Arial"/>
          <w:b/>
          <w:i w:val="0"/>
          <w:color w:val="auto"/>
          <w:sz w:val="20"/>
          <w:szCs w:val="20"/>
          <w:lang w:val="kk-KZ"/>
        </w:rPr>
        <w:t>Халықтың тұтыну шығыстарының құрылымы</w:t>
      </w:r>
    </w:p>
    <w:p w:rsidR="000B5F1A" w:rsidRPr="00A50E6A" w:rsidRDefault="000B5F1A" w:rsidP="00D05F5B">
      <w:pPr>
        <w:spacing w:after="0" w:line="240" w:lineRule="auto"/>
        <w:jc w:val="center"/>
        <w:rPr>
          <w:rFonts w:cs="Arial"/>
          <w:sz w:val="20"/>
          <w:szCs w:val="20"/>
          <w:lang w:val="kk-KZ"/>
        </w:rPr>
      </w:pPr>
      <w:r w:rsidRPr="00A50E6A">
        <w:rPr>
          <w:rFonts w:cs="Arial"/>
          <w:b/>
          <w:sz w:val="20"/>
          <w:szCs w:val="20"/>
        </w:rPr>
        <w:t>Структура потребительских расходов населения</w:t>
      </w:r>
    </w:p>
    <w:p w:rsidR="000B5F1A" w:rsidRPr="00A50E6A" w:rsidRDefault="00C44E3E" w:rsidP="00D05F5B">
      <w:pPr>
        <w:spacing w:after="0" w:line="240" w:lineRule="auto"/>
        <w:jc w:val="center"/>
        <w:rPr>
          <w:rFonts w:cs="Arial"/>
          <w:sz w:val="15"/>
          <w:szCs w:val="15"/>
        </w:rPr>
      </w:pPr>
      <w:r w:rsidRPr="00A50E6A">
        <w:rPr>
          <w:rFonts w:cs="Arial"/>
          <w:noProof/>
          <w:sz w:val="15"/>
          <w:szCs w:val="15"/>
        </w:rPr>
        <w:drawing>
          <wp:anchor distT="0" distB="0" distL="114300" distR="114300" simplePos="0" relativeHeight="251663360" behindDoc="1" locked="0" layoutInCell="1" allowOverlap="1">
            <wp:simplePos x="0" y="0"/>
            <wp:positionH relativeFrom="column">
              <wp:posOffset>603960</wp:posOffset>
            </wp:positionH>
            <wp:positionV relativeFrom="paragraph">
              <wp:posOffset>45085</wp:posOffset>
            </wp:positionV>
            <wp:extent cx="5025543" cy="2946446"/>
            <wp:effectExtent l="19050" t="0" r="3657" b="0"/>
            <wp:wrapNone/>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4"/>
                    <a:srcRect/>
                    <a:stretch>
                      <a:fillRect/>
                    </a:stretch>
                  </pic:blipFill>
                  <pic:spPr bwMode="auto">
                    <a:xfrm>
                      <a:off x="0" y="0"/>
                      <a:ext cx="5037347" cy="2953367"/>
                    </a:xfrm>
                    <a:prstGeom prst="rect">
                      <a:avLst/>
                    </a:prstGeom>
                    <a:noFill/>
                    <a:ln w="9525">
                      <a:noFill/>
                      <a:miter lim="800000"/>
                      <a:headEnd/>
                      <a:tailEnd/>
                    </a:ln>
                  </pic:spPr>
                </pic:pic>
              </a:graphicData>
            </a:graphic>
          </wp:anchor>
        </w:drawing>
      </w:r>
      <w:r w:rsidR="000B5F1A" w:rsidRPr="00A50E6A">
        <w:rPr>
          <w:rFonts w:cs="Arial"/>
          <w:sz w:val="15"/>
          <w:szCs w:val="15"/>
          <w:lang w:val="kk-KZ"/>
        </w:rPr>
        <w:t>пайызбен</w:t>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r>
      <w:r w:rsidR="000B5F1A" w:rsidRPr="00A50E6A">
        <w:rPr>
          <w:rFonts w:cs="Arial"/>
          <w:sz w:val="15"/>
          <w:szCs w:val="15"/>
          <w:lang w:val="kk-KZ"/>
        </w:rPr>
        <w:tab/>
        <w:t>в процентах</w:t>
      </w: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737818" w:rsidRPr="00A50E6A" w:rsidRDefault="00737818" w:rsidP="00D05F5B">
      <w:pPr>
        <w:pStyle w:val="afe"/>
        <w:spacing w:before="0"/>
        <w:rPr>
          <w:rFonts w:ascii="Calibri" w:hAnsi="Calibri" w:cs="Arial"/>
          <w:color w:val="auto"/>
          <w:lang w:val="kk-KZ"/>
        </w:rPr>
      </w:pPr>
    </w:p>
    <w:p w:rsidR="00166A61" w:rsidRPr="00A50E6A" w:rsidRDefault="00166A61" w:rsidP="00166A61">
      <w:pPr>
        <w:rPr>
          <w:lang w:val="kk-KZ" w:eastAsia="zh-CN"/>
        </w:rPr>
      </w:pPr>
    </w:p>
    <w:p w:rsidR="00737818" w:rsidRPr="00A50E6A" w:rsidRDefault="00737818" w:rsidP="00D05F5B">
      <w:pPr>
        <w:pStyle w:val="afe"/>
        <w:spacing w:before="0"/>
        <w:rPr>
          <w:rFonts w:ascii="Calibri" w:hAnsi="Calibri" w:cs="Arial"/>
          <w:color w:val="auto"/>
          <w:lang w:val="kk-KZ"/>
        </w:rPr>
      </w:pPr>
    </w:p>
    <w:p w:rsidR="00341C03" w:rsidRPr="00A50E6A" w:rsidRDefault="00341C03" w:rsidP="00341C03">
      <w:pPr>
        <w:rPr>
          <w:lang w:val="kk-KZ" w:eastAsia="zh-CN"/>
        </w:rPr>
      </w:pPr>
    </w:p>
    <w:p w:rsidR="000B5F1A" w:rsidRPr="00A50E6A" w:rsidRDefault="000B5F1A" w:rsidP="00D05F5B">
      <w:pPr>
        <w:pStyle w:val="afe"/>
        <w:spacing w:before="0"/>
        <w:rPr>
          <w:rFonts w:ascii="Calibri" w:hAnsi="Calibri" w:cs="Arial"/>
          <w:color w:val="auto"/>
        </w:rPr>
      </w:pPr>
      <w:r w:rsidRPr="00A50E6A">
        <w:rPr>
          <w:rFonts w:ascii="Calibri" w:hAnsi="Calibri" w:cs="Arial"/>
          <w:color w:val="auto"/>
          <w:lang w:val="kk-KZ"/>
        </w:rPr>
        <w:lastRenderedPageBreak/>
        <w:t>3.</w:t>
      </w:r>
      <w:r w:rsidRPr="00A50E6A">
        <w:rPr>
          <w:rFonts w:ascii="Calibri" w:hAnsi="Calibri" w:cs="Arial"/>
          <w:color w:val="auto"/>
        </w:rPr>
        <w:t>17</w:t>
      </w:r>
      <w:r w:rsidRPr="00A50E6A">
        <w:rPr>
          <w:rFonts w:ascii="Calibri" w:hAnsi="Calibri" w:cs="Arial"/>
          <w:color w:val="auto"/>
          <w:lang w:val="kk-KZ"/>
        </w:rPr>
        <w:t xml:space="preserve"> Халықтың тұтыну шығыстары</w:t>
      </w:r>
    </w:p>
    <w:p w:rsidR="000B5F1A" w:rsidRPr="00A50E6A" w:rsidRDefault="000B5F1A" w:rsidP="00D05F5B">
      <w:pPr>
        <w:spacing w:after="0" w:line="240" w:lineRule="auto"/>
        <w:jc w:val="center"/>
        <w:rPr>
          <w:rFonts w:cs="Arial"/>
          <w:sz w:val="20"/>
          <w:szCs w:val="20"/>
          <w:lang w:val="kk-KZ"/>
        </w:rPr>
      </w:pPr>
      <w:r w:rsidRPr="00A50E6A">
        <w:rPr>
          <w:rFonts w:cs="Arial"/>
          <w:b/>
          <w:sz w:val="20"/>
          <w:szCs w:val="20"/>
        </w:rPr>
        <w:t>Потребительские расходы населения</w:t>
      </w:r>
    </w:p>
    <w:p w:rsidR="000B5F1A" w:rsidRPr="00A50E6A" w:rsidRDefault="000B5F1A"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бір жылда орташа жан басына шаққанда, теңге</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737818"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среднем на душу в год, тенге</w:t>
      </w:r>
    </w:p>
    <w:tbl>
      <w:tblPr>
        <w:tblW w:w="0" w:type="auto"/>
        <w:jc w:val="center"/>
        <w:tblLayout w:type="fixed"/>
        <w:tblCellMar>
          <w:left w:w="0" w:type="dxa"/>
          <w:right w:w="0" w:type="dxa"/>
        </w:tblCellMar>
        <w:tblLook w:val="0000"/>
      </w:tblPr>
      <w:tblGrid>
        <w:gridCol w:w="1576"/>
        <w:gridCol w:w="1029"/>
        <w:gridCol w:w="893"/>
        <w:gridCol w:w="893"/>
        <w:gridCol w:w="893"/>
        <w:gridCol w:w="921"/>
        <w:gridCol w:w="784"/>
        <w:gridCol w:w="812"/>
        <w:gridCol w:w="812"/>
        <w:gridCol w:w="812"/>
        <w:gridCol w:w="812"/>
      </w:tblGrid>
      <w:tr w:rsidR="000B5F1A" w:rsidRPr="00A50E6A" w:rsidTr="00C22F06">
        <w:trPr>
          <w:cantSplit/>
          <w:jc w:val="center"/>
        </w:trPr>
        <w:tc>
          <w:tcPr>
            <w:tcW w:w="1576" w:type="dxa"/>
            <w:vMerge w:val="restart"/>
            <w:tcBorders>
              <w:top w:val="single" w:sz="6" w:space="0" w:color="000000"/>
              <w:bottom w:val="single" w:sz="6" w:space="0" w:color="000000"/>
            </w:tcBorders>
            <w:vAlign w:val="bottom"/>
          </w:tcPr>
          <w:p w:rsidR="000B5F1A" w:rsidRPr="00A50E6A" w:rsidRDefault="000B5F1A" w:rsidP="00D05F5B">
            <w:pPr>
              <w:pStyle w:val="aff0"/>
              <w:snapToGrid w:val="0"/>
              <w:jc w:val="left"/>
              <w:rPr>
                <w:rFonts w:ascii="Calibri" w:hAnsi="Calibri" w:cs="Arial"/>
                <w:color w:val="auto"/>
              </w:rPr>
            </w:pPr>
            <w:bookmarkStart w:id="0" w:name="OLE_LINK3"/>
          </w:p>
        </w:tc>
        <w:tc>
          <w:tcPr>
            <w:tcW w:w="4629" w:type="dxa"/>
            <w:gridSpan w:val="5"/>
            <w:vMerge w:val="restart"/>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Тұтыну шығыстары – барлығы/П</w:t>
            </w:r>
            <w:r w:rsidRPr="00A50E6A">
              <w:rPr>
                <w:rFonts w:ascii="Calibri" w:hAnsi="Calibri" w:cs="Arial"/>
                <w:color w:val="auto"/>
              </w:rPr>
              <w:t>отребительские расходы – всего</w:t>
            </w:r>
            <w:r w:rsidRPr="00A50E6A">
              <w:rPr>
                <w:rFonts w:ascii="Calibri" w:hAnsi="Calibri" w:cs="Arial"/>
                <w:color w:val="auto"/>
                <w:lang w:val="kk-KZ"/>
              </w:rPr>
              <w:t xml:space="preserve"> </w:t>
            </w:r>
          </w:p>
        </w:tc>
        <w:tc>
          <w:tcPr>
            <w:tcW w:w="4032"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Оның ішінде/В</w:t>
            </w:r>
            <w:r w:rsidRPr="00A50E6A">
              <w:rPr>
                <w:rFonts w:ascii="Calibri" w:hAnsi="Calibri" w:cs="Arial"/>
                <w:color w:val="auto"/>
              </w:rPr>
              <w:t xml:space="preserve"> том числе</w:t>
            </w:r>
          </w:p>
        </w:tc>
      </w:tr>
      <w:tr w:rsidR="000B5F1A" w:rsidRPr="00A50E6A" w:rsidTr="00C22F06">
        <w:trPr>
          <w:cantSplit/>
          <w:jc w:val="center"/>
        </w:trPr>
        <w:tc>
          <w:tcPr>
            <w:tcW w:w="1576" w:type="dxa"/>
            <w:vMerge/>
            <w:tcBorders>
              <w:top w:val="single" w:sz="6" w:space="0" w:color="000000"/>
              <w:bottom w:val="single" w:sz="6" w:space="0" w:color="000000"/>
            </w:tcBorders>
            <w:vAlign w:val="bottom"/>
          </w:tcPr>
          <w:p w:rsidR="000B5F1A" w:rsidRPr="00A50E6A" w:rsidRDefault="000B5F1A" w:rsidP="00D05F5B">
            <w:pPr>
              <w:pStyle w:val="aff0"/>
              <w:snapToGrid w:val="0"/>
              <w:jc w:val="left"/>
              <w:rPr>
                <w:rFonts w:ascii="Calibri" w:hAnsi="Calibri" w:cs="Arial"/>
                <w:color w:val="auto"/>
              </w:rPr>
            </w:pPr>
          </w:p>
        </w:tc>
        <w:tc>
          <w:tcPr>
            <w:tcW w:w="4629" w:type="dxa"/>
            <w:gridSpan w:val="5"/>
            <w:vMerge/>
            <w:tcBorders>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lang w:val="kk-KZ"/>
              </w:rPr>
            </w:pPr>
          </w:p>
        </w:tc>
        <w:tc>
          <w:tcPr>
            <w:tcW w:w="4032"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азық-түлік тауарлары/</w:t>
            </w:r>
            <w:r w:rsidRPr="00A50E6A">
              <w:rPr>
                <w:rFonts w:ascii="Calibri" w:hAnsi="Calibri" w:cs="Arial"/>
                <w:color w:val="auto"/>
              </w:rPr>
              <w:t>продовольственные товары</w:t>
            </w:r>
          </w:p>
        </w:tc>
      </w:tr>
      <w:tr w:rsidR="000B5F1A" w:rsidRPr="00A50E6A" w:rsidTr="00C22F06">
        <w:trPr>
          <w:cantSplit/>
          <w:jc w:val="center"/>
        </w:trPr>
        <w:tc>
          <w:tcPr>
            <w:tcW w:w="1576" w:type="dxa"/>
            <w:vMerge/>
            <w:tcBorders>
              <w:top w:val="single" w:sz="6" w:space="0" w:color="000000"/>
              <w:bottom w:val="single" w:sz="6" w:space="0" w:color="000000"/>
            </w:tcBorders>
            <w:vAlign w:val="bottom"/>
          </w:tcPr>
          <w:p w:rsidR="000B5F1A" w:rsidRPr="00A50E6A" w:rsidRDefault="000B5F1A" w:rsidP="00D05F5B">
            <w:pPr>
              <w:pStyle w:val="aff0"/>
              <w:snapToGrid w:val="0"/>
              <w:jc w:val="left"/>
              <w:rPr>
                <w:rFonts w:ascii="Calibri" w:hAnsi="Calibri" w:cs="Arial"/>
                <w:color w:val="auto"/>
              </w:rPr>
            </w:pPr>
          </w:p>
        </w:tc>
        <w:tc>
          <w:tcPr>
            <w:tcW w:w="102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89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89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89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92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8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8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8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8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8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b/>
                <w:lang w:val="kk-KZ"/>
              </w:rPr>
              <w:t>Қазақстан Республикасы</w:t>
            </w:r>
          </w:p>
        </w:tc>
        <w:tc>
          <w:tcPr>
            <w:tcW w:w="1029" w:type="dxa"/>
            <w:tcBorders>
              <w:top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275 369</w:t>
            </w:r>
          </w:p>
        </w:tc>
        <w:tc>
          <w:tcPr>
            <w:tcW w:w="89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323 298</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355 556</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386 836</w:t>
            </w:r>
          </w:p>
        </w:tc>
        <w:tc>
          <w:tcPr>
            <w:tcW w:w="921"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411 133</w:t>
            </w:r>
          </w:p>
        </w:tc>
        <w:tc>
          <w:tcPr>
            <w:tcW w:w="784" w:type="dxa"/>
            <w:tcBorders>
              <w:top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121 153</w:t>
            </w:r>
          </w:p>
        </w:tc>
        <w:tc>
          <w:tcPr>
            <w:tcW w:w="81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157 0</w:t>
            </w:r>
            <w:r w:rsidRPr="00A50E6A">
              <w:rPr>
                <w:rFonts w:ascii="Calibri" w:hAnsi="Calibri" w:cs="Arial"/>
                <w:color w:val="auto"/>
                <w:lang w:val="en-US"/>
              </w:rPr>
              <w:t>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167 188</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180 461</w:t>
            </w:r>
          </w:p>
        </w:tc>
        <w:tc>
          <w:tcPr>
            <w:tcW w:w="812"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191 892</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Ақмола</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288 724</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297 836</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325 894</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336 116</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374 677</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118 596</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133 558</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145 573</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150 489</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163 388</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Ақтөбе</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305 118</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334 722</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363 751</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389 105</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409 043</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129 624</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160 316</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169 279</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186 448</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192 525</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Алматы</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299 081</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386</w:t>
            </w:r>
            <w:r w:rsidRPr="00A50E6A">
              <w:rPr>
                <w:rFonts w:ascii="Calibri" w:hAnsi="Calibri" w:cs="Arial"/>
                <w:color w:val="auto"/>
                <w:lang w:val="en-US"/>
              </w:rPr>
              <w:t xml:space="preserve"> </w:t>
            </w:r>
            <w:r w:rsidRPr="00A50E6A">
              <w:rPr>
                <w:rFonts w:ascii="Calibri" w:hAnsi="Calibri" w:cs="Arial"/>
                <w:color w:val="auto"/>
              </w:rPr>
              <w:t>315</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392 668</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445 735</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452 938</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146 282</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202 064</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189 534</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213 246</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216 428</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Атырау</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292 432</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312 882</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339 947</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352 116</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361 812</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133 437</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162 358</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174 982</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191 788</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197 971</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Батыс Қазақстан</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232 275</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273 012</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303 123</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330 815</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349 564</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106 609</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139 038</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143 907</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152 925</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162 139</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Жамбыл</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188 634</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261 857</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267 914</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318 922</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326 890</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93 021</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143 812</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137 017</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157 959</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163 673</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Қарағанды</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319 688</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346 720</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412 633</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418 008</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459 872</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137 531</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163 031</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181 629</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180 599</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201 046</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Қостанай</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237 769</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285 752</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313 773</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337 100</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370 128</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98 381</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133 003</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135 317</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142 335</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153 128</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Қызылорда</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221 936</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305 603</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332 389</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338 082</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344 047</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105 440</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168 347</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176 079</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173 747</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188 975</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Маңғыстау</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278 685</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288 852</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345 633</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420 077</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437 003</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111 820</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111 863</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137 750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202 172</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215 307</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Оңтүстік Қазақстан</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176 457</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214 325</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236 229</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261 599</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278 976</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75 059</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104 103</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115 726</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127 842</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141 564</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Павлодар</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288 315</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301 911</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353 055</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396 372</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414 967</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123 436</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149 354</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184 117</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198 586</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205 369</w:t>
            </w:r>
          </w:p>
        </w:tc>
      </w:tr>
      <w:tr w:rsidR="000B5F1A" w:rsidRPr="00A50E6A" w:rsidTr="00C22F06">
        <w:trPr>
          <w:trHeight w:val="167"/>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Солтүстік Қазақстан</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262 980</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265 948</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318 018</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315 729</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352 195</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106 986</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122 360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131 284</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129 468</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143 063</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Шығыс Қазақстан</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243 007</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297 709</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354 691</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382 681</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406 477</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114 791</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143 056</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175 494</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183 320</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202 487</w:t>
            </w:r>
          </w:p>
        </w:tc>
      </w:tr>
      <w:tr w:rsidR="000B5F1A" w:rsidRPr="00A50E6A" w:rsidTr="00C22F06">
        <w:trPr>
          <w:jc w:val="center"/>
        </w:trPr>
        <w:tc>
          <w:tcPr>
            <w:tcW w:w="1576" w:type="dxa"/>
            <w:vAlign w:val="bottom"/>
          </w:tcPr>
          <w:p w:rsidR="000B5F1A" w:rsidRPr="00A50E6A" w:rsidRDefault="000B5F1A" w:rsidP="00D05F5B">
            <w:pPr>
              <w:pStyle w:val="Bokovik"/>
              <w:rPr>
                <w:rFonts w:ascii="Calibri" w:hAnsi="Calibri" w:cs="Arial"/>
              </w:rPr>
            </w:pPr>
            <w:r w:rsidRPr="00A50E6A">
              <w:rPr>
                <w:rFonts w:ascii="Calibri" w:hAnsi="Calibri" w:cs="Arial"/>
              </w:rPr>
              <w:t>Астана қ</w:t>
            </w:r>
            <w:r w:rsidRPr="00A50E6A">
              <w:rPr>
                <w:rFonts w:ascii="Calibri" w:hAnsi="Calibri" w:cs="Arial"/>
                <w:lang w:val="kk-KZ"/>
              </w:rPr>
              <w:t>.</w:t>
            </w:r>
          </w:p>
        </w:tc>
        <w:tc>
          <w:tcPr>
            <w:tcW w:w="1029" w:type="dxa"/>
            <w:vAlign w:val="bottom"/>
          </w:tcPr>
          <w:p w:rsidR="000B5F1A" w:rsidRPr="00A50E6A" w:rsidRDefault="000B5F1A" w:rsidP="00D05F5B">
            <w:pPr>
              <w:pStyle w:val="Stolbetc"/>
              <w:rPr>
                <w:rFonts w:ascii="Calibri" w:hAnsi="Calibri" w:cs="Arial"/>
              </w:rPr>
            </w:pPr>
            <w:r w:rsidRPr="00A50E6A">
              <w:rPr>
                <w:rFonts w:ascii="Calibri" w:hAnsi="Calibri" w:cs="Arial"/>
              </w:rPr>
              <w:t>503 897</w:t>
            </w:r>
          </w:p>
        </w:tc>
        <w:tc>
          <w:tcPr>
            <w:tcW w:w="89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440 604</w:t>
            </w:r>
          </w:p>
        </w:tc>
        <w:tc>
          <w:tcPr>
            <w:tcW w:w="893"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458 249</w:t>
            </w:r>
          </w:p>
        </w:tc>
        <w:tc>
          <w:tcPr>
            <w:tcW w:w="893" w:type="dxa"/>
            <w:vAlign w:val="bottom"/>
          </w:tcPr>
          <w:p w:rsidR="000B5F1A" w:rsidRPr="00A50E6A" w:rsidRDefault="000B5F1A" w:rsidP="00D05F5B">
            <w:pPr>
              <w:spacing w:after="0" w:line="240" w:lineRule="auto"/>
              <w:jc w:val="right"/>
              <w:rPr>
                <w:rFonts w:cs="Arial"/>
                <w:sz w:val="16"/>
              </w:rPr>
            </w:pPr>
            <w:r w:rsidRPr="00A50E6A">
              <w:rPr>
                <w:rFonts w:cs="Arial"/>
                <w:sz w:val="16"/>
              </w:rPr>
              <w:t>491 678</w:t>
            </w:r>
          </w:p>
        </w:tc>
        <w:tc>
          <w:tcPr>
            <w:tcW w:w="9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526 693</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185 025</w:t>
            </w:r>
          </w:p>
        </w:tc>
        <w:tc>
          <w:tcPr>
            <w:tcW w:w="8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187 679</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193 022</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199 562</w:t>
            </w:r>
          </w:p>
        </w:tc>
        <w:tc>
          <w:tcPr>
            <w:tcW w:w="812"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207 538</w:t>
            </w:r>
          </w:p>
        </w:tc>
      </w:tr>
      <w:tr w:rsidR="000B5F1A" w:rsidRPr="00A50E6A" w:rsidTr="00C22F06">
        <w:trPr>
          <w:jc w:val="center"/>
        </w:trPr>
        <w:tc>
          <w:tcPr>
            <w:tcW w:w="1576" w:type="dxa"/>
            <w:tcBorders>
              <w:bottom w:val="single" w:sz="4" w:space="0" w:color="000000"/>
            </w:tcBorders>
            <w:vAlign w:val="bottom"/>
          </w:tcPr>
          <w:p w:rsidR="000B5F1A" w:rsidRPr="00A50E6A" w:rsidRDefault="000B5F1A" w:rsidP="00D05F5B">
            <w:pPr>
              <w:pStyle w:val="Bokovik"/>
              <w:rPr>
                <w:rFonts w:ascii="Calibri" w:hAnsi="Calibri" w:cs="Arial"/>
              </w:rPr>
            </w:pPr>
            <w:r w:rsidRPr="00A50E6A">
              <w:rPr>
                <w:rFonts w:ascii="Calibri" w:hAnsi="Calibri" w:cs="Arial"/>
              </w:rPr>
              <w:t>Алматы қ.</w:t>
            </w:r>
          </w:p>
        </w:tc>
        <w:tc>
          <w:tcPr>
            <w:tcW w:w="1029" w:type="dxa"/>
            <w:tcBorders>
              <w:bottom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482 652</w:t>
            </w:r>
          </w:p>
        </w:tc>
        <w:tc>
          <w:tcPr>
            <w:tcW w:w="89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534 565</w:t>
            </w:r>
          </w:p>
        </w:tc>
        <w:tc>
          <w:tcPr>
            <w:tcW w:w="893"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574 395</w:t>
            </w:r>
          </w:p>
        </w:tc>
        <w:tc>
          <w:tcPr>
            <w:tcW w:w="89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625 154</w:t>
            </w:r>
          </w:p>
        </w:tc>
        <w:tc>
          <w:tcPr>
            <w:tcW w:w="921"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677 701</w:t>
            </w:r>
          </w:p>
        </w:tc>
        <w:tc>
          <w:tcPr>
            <w:tcW w:w="784" w:type="dxa"/>
            <w:tcBorders>
              <w:bottom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212 417</w:t>
            </w:r>
          </w:p>
        </w:tc>
        <w:tc>
          <w:tcPr>
            <w:tcW w:w="81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254 720</w:t>
            </w:r>
          </w:p>
        </w:tc>
        <w:tc>
          <w:tcPr>
            <w:tcW w:w="81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266 320</w:t>
            </w:r>
          </w:p>
        </w:tc>
        <w:tc>
          <w:tcPr>
            <w:tcW w:w="81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281 736</w:t>
            </w:r>
          </w:p>
        </w:tc>
        <w:tc>
          <w:tcPr>
            <w:tcW w:w="812"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293 026</w:t>
            </w:r>
          </w:p>
        </w:tc>
      </w:tr>
    </w:tbl>
    <w:p w:rsidR="000B5F1A" w:rsidRPr="00A50E6A" w:rsidRDefault="000B5F1A"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i/>
          <w:color w:val="auto"/>
          <w:sz w:val="15"/>
          <w:szCs w:val="15"/>
          <w:lang w:val="kk-KZ"/>
        </w:rPr>
        <w:tab/>
        <w:t xml:space="preserve">         </w:t>
      </w:r>
      <w:r w:rsidR="00737818"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0" w:type="dxa"/>
          <w:right w:w="0" w:type="dxa"/>
        </w:tblCellMar>
        <w:tblLook w:val="0000"/>
      </w:tblPr>
      <w:tblGrid>
        <w:gridCol w:w="1715"/>
        <w:gridCol w:w="887"/>
        <w:gridCol w:w="887"/>
        <w:gridCol w:w="888"/>
        <w:gridCol w:w="887"/>
        <w:gridCol w:w="888"/>
        <w:gridCol w:w="818"/>
        <w:gridCol w:w="818"/>
        <w:gridCol w:w="818"/>
        <w:gridCol w:w="818"/>
        <w:gridCol w:w="818"/>
      </w:tblGrid>
      <w:tr w:rsidR="000B5F1A" w:rsidRPr="00A50E6A" w:rsidTr="00C22F06">
        <w:trPr>
          <w:cantSplit/>
          <w:jc w:val="center"/>
        </w:trPr>
        <w:tc>
          <w:tcPr>
            <w:tcW w:w="1715" w:type="dxa"/>
            <w:vMerge w:val="restart"/>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rPr>
            </w:pPr>
          </w:p>
        </w:tc>
        <w:tc>
          <w:tcPr>
            <w:tcW w:w="8527" w:type="dxa"/>
            <w:gridSpan w:val="10"/>
            <w:tcBorders>
              <w:top w:val="single" w:sz="6" w:space="0" w:color="000000"/>
              <w:left w:val="single" w:sz="6" w:space="0" w:color="000000"/>
              <w:bottom w:val="single" w:sz="4" w:space="0" w:color="000000"/>
            </w:tcBorders>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Оның ішінде/В</w:t>
            </w:r>
            <w:r w:rsidRPr="00A50E6A">
              <w:rPr>
                <w:rFonts w:ascii="Calibri" w:hAnsi="Calibri" w:cs="Arial"/>
                <w:color w:val="auto"/>
              </w:rPr>
              <w:t xml:space="preserve"> том числе</w:t>
            </w:r>
          </w:p>
        </w:tc>
      </w:tr>
      <w:tr w:rsidR="000B5F1A" w:rsidRPr="00A50E6A" w:rsidTr="00C22F06">
        <w:trPr>
          <w:cantSplit/>
          <w:jc w:val="center"/>
        </w:trPr>
        <w:tc>
          <w:tcPr>
            <w:tcW w:w="1715"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lang w:val="kk-KZ"/>
              </w:rPr>
            </w:pPr>
          </w:p>
        </w:tc>
        <w:tc>
          <w:tcPr>
            <w:tcW w:w="4437"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азық-түлік емес тауарлар</w:t>
            </w:r>
            <w:r w:rsidRPr="00A50E6A">
              <w:rPr>
                <w:rFonts w:ascii="Calibri" w:hAnsi="Calibri" w:cs="Arial"/>
                <w:color w:val="auto"/>
              </w:rPr>
              <w:t>/непродовольственные товары</w:t>
            </w:r>
          </w:p>
        </w:tc>
        <w:tc>
          <w:tcPr>
            <w:tcW w:w="4090"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ақылы қызметтер</w:t>
            </w:r>
            <w:r w:rsidRPr="00A50E6A">
              <w:rPr>
                <w:rFonts w:ascii="Calibri" w:hAnsi="Calibri" w:cs="Arial"/>
                <w:color w:val="auto"/>
              </w:rPr>
              <w:t>/платные услуги</w:t>
            </w:r>
          </w:p>
        </w:tc>
      </w:tr>
      <w:tr w:rsidR="000B5F1A" w:rsidRPr="00A50E6A" w:rsidTr="00C22F06">
        <w:trPr>
          <w:cantSplit/>
          <w:jc w:val="center"/>
        </w:trPr>
        <w:tc>
          <w:tcPr>
            <w:tcW w:w="1715"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lang w:val="kk-KZ"/>
              </w:rPr>
            </w:pPr>
          </w:p>
        </w:tc>
        <w:tc>
          <w:tcPr>
            <w:tcW w:w="88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88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88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88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88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8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8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8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8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81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1715" w:type="dxa"/>
            <w:vAlign w:val="bottom"/>
          </w:tcPr>
          <w:p w:rsidR="000B5F1A" w:rsidRPr="00A50E6A" w:rsidRDefault="000B5F1A" w:rsidP="00D05F5B">
            <w:pPr>
              <w:pStyle w:val="Bokovik"/>
              <w:rPr>
                <w:rFonts w:ascii="Calibri" w:hAnsi="Calibri" w:cs="Arial"/>
              </w:rPr>
            </w:pPr>
            <w:r w:rsidRPr="00A50E6A">
              <w:rPr>
                <w:rFonts w:ascii="Calibri" w:hAnsi="Calibri" w:cs="Arial"/>
                <w:b/>
                <w:lang w:val="kk-KZ"/>
              </w:rPr>
              <w:t>Қазақстан Республикасы</w:t>
            </w:r>
          </w:p>
        </w:tc>
        <w:tc>
          <w:tcPr>
            <w:tcW w:w="887" w:type="dxa"/>
            <w:tcBorders>
              <w:top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82 341</w:t>
            </w:r>
          </w:p>
        </w:tc>
        <w:tc>
          <w:tcPr>
            <w:tcW w:w="887"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91 867</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109 917</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119 004</w:t>
            </w:r>
          </w:p>
        </w:tc>
        <w:tc>
          <w:tcPr>
            <w:tcW w:w="888"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125 014</w:t>
            </w:r>
          </w:p>
        </w:tc>
        <w:tc>
          <w:tcPr>
            <w:tcW w:w="818" w:type="dxa"/>
            <w:tcBorders>
              <w:top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71 875</w:t>
            </w:r>
          </w:p>
        </w:tc>
        <w:tc>
          <w:tcPr>
            <w:tcW w:w="818" w:type="dxa"/>
            <w:tcBorders>
              <w:top w:val="single" w:sz="4" w:space="0" w:color="000000"/>
            </w:tcBorders>
            <w:vAlign w:val="bottom"/>
          </w:tcPr>
          <w:p w:rsidR="000B5F1A" w:rsidRPr="00A50E6A" w:rsidRDefault="000B5F1A" w:rsidP="00D05F5B">
            <w:pPr>
              <w:pStyle w:val="aff2"/>
              <w:rPr>
                <w:rFonts w:ascii="Calibri" w:hAnsi="Calibri" w:cs="Arial"/>
                <w:color w:val="auto"/>
                <w:lang w:val="en-US"/>
              </w:rPr>
            </w:pPr>
            <w:r w:rsidRPr="00A50E6A">
              <w:rPr>
                <w:rFonts w:ascii="Calibri" w:hAnsi="Calibri" w:cs="Arial"/>
                <w:color w:val="auto"/>
              </w:rPr>
              <w:t>74 431</w:t>
            </w:r>
          </w:p>
        </w:tc>
        <w:tc>
          <w:tcPr>
            <w:tcW w:w="818" w:type="dxa"/>
            <w:vAlign w:val="bottom"/>
          </w:tcPr>
          <w:p w:rsidR="000B5F1A" w:rsidRPr="00A50E6A" w:rsidRDefault="000B5F1A" w:rsidP="00D05F5B">
            <w:pPr>
              <w:snapToGrid w:val="0"/>
              <w:spacing w:after="0" w:line="240" w:lineRule="auto"/>
              <w:jc w:val="right"/>
              <w:rPr>
                <w:rFonts w:cs="Arial"/>
                <w:sz w:val="16"/>
                <w:lang w:val="en-US"/>
              </w:rPr>
            </w:pPr>
          </w:p>
          <w:p w:rsidR="000B5F1A" w:rsidRPr="00A50E6A" w:rsidRDefault="000B5F1A" w:rsidP="00D05F5B">
            <w:pPr>
              <w:spacing w:after="0" w:line="240" w:lineRule="auto"/>
              <w:jc w:val="right"/>
              <w:rPr>
                <w:rFonts w:eastAsia="Arial" w:cs="Arial"/>
                <w:sz w:val="18"/>
              </w:rPr>
            </w:pPr>
            <w:r w:rsidRPr="00A50E6A">
              <w:rPr>
                <w:rFonts w:cs="Arial"/>
                <w:sz w:val="16"/>
              </w:rPr>
              <w:t>78 451</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87 371</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94 227</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Ақмола</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85 841</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85 084</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110 723</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111 479</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128 952</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84 287</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79 194</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69 598</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74 148</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82 337</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Ақтөбе</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100 272</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101 140</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116 633</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119 075</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126 974</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75 222</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73 266</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77 839</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83 582</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89 544</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Алматы</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90 721</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109 722</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132 473</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152 939</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150 603</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62 078</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74</w:t>
            </w:r>
            <w:r w:rsidRPr="00A50E6A">
              <w:rPr>
                <w:rFonts w:ascii="Calibri" w:hAnsi="Calibri" w:cs="Arial"/>
                <w:color w:val="auto"/>
                <w:lang w:val="en-US"/>
              </w:rPr>
              <w:t xml:space="preserve"> </w:t>
            </w:r>
            <w:r w:rsidRPr="00A50E6A">
              <w:rPr>
                <w:rFonts w:ascii="Calibri" w:hAnsi="Calibri" w:cs="Arial"/>
                <w:color w:val="auto"/>
              </w:rPr>
              <w:t>529</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70 661</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79 550</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85 907</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Атырау</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97 229</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92 175</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101 035</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93 219</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95 750</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61 766</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58 349</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63 930</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67 109</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68 091</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Батыс Қазақстан</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75 791</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74 285</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91 069</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103 157</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105 838</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49 875</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59 689</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68 147</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74 733</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81 587</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Жамбыл</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55 003</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71 761</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79 463</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96 594</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100 391</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40 610</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46 284</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51434</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64 369</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62 826</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Қарағанды</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97 772</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98 931</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129 077</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128 082</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138 964</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84 385</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84 758</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101 927</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109 327</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119 862</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Қостанай</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68 860</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81 691</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103 256</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112 693</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122 762</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70 528</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71 058</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75200</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82 072</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94 238</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Қызылорда</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67 687</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83 415</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105 978</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112 064</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103 322</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48 809</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53 841</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50 332</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52 271</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51 750</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Маңғыстау</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100 292</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109 691</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120 760</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122 877</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130 897</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66 573</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67 298</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87123</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95 028</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90 799</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Оңтүстік Қазақстан</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58 499</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67 203</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78 723</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85 632</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84 529</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42 899</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43 019</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41 780</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48 125</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52 883</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Павлодар</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91 973</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87 345</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101 220</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114 373</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124 921</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72 906</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65 212</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67718</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83 413</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84 677</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Солтүстік Қазақстан</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83 705</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77 527</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118 776</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117 754</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129 000</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72 289</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66 061</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67 958</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68 507</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80 132</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Шығыс Қазақстан</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62 512</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82 600</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104 572</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119 211</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122 004</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65 704</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72 053</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74625</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80 150</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81 986</w:t>
            </w:r>
          </w:p>
        </w:tc>
      </w:tr>
      <w:tr w:rsidR="000B5F1A" w:rsidRPr="00A50E6A" w:rsidTr="00C22F06">
        <w:trPr>
          <w:jc w:val="center"/>
        </w:trPr>
        <w:tc>
          <w:tcPr>
            <w:tcW w:w="1715" w:type="dxa"/>
          </w:tcPr>
          <w:p w:rsidR="000B5F1A" w:rsidRPr="00A50E6A" w:rsidRDefault="000B5F1A" w:rsidP="00D05F5B">
            <w:pPr>
              <w:pStyle w:val="Bokovik"/>
              <w:rPr>
                <w:rFonts w:ascii="Calibri" w:hAnsi="Calibri" w:cs="Arial"/>
              </w:rPr>
            </w:pPr>
            <w:r w:rsidRPr="00A50E6A">
              <w:rPr>
                <w:rFonts w:ascii="Calibri" w:hAnsi="Calibri" w:cs="Arial"/>
              </w:rPr>
              <w:t>Астана қ</w:t>
            </w:r>
            <w:r w:rsidRPr="00A50E6A">
              <w:rPr>
                <w:rFonts w:ascii="Calibri" w:hAnsi="Calibri" w:cs="Arial"/>
                <w:lang w:val="kk-KZ"/>
              </w:rPr>
              <w:t>.</w:t>
            </w:r>
          </w:p>
        </w:tc>
        <w:tc>
          <w:tcPr>
            <w:tcW w:w="887" w:type="dxa"/>
            <w:vAlign w:val="bottom"/>
          </w:tcPr>
          <w:p w:rsidR="000B5F1A" w:rsidRPr="00A50E6A" w:rsidRDefault="000B5F1A" w:rsidP="00D05F5B">
            <w:pPr>
              <w:pStyle w:val="Stolbetc"/>
              <w:rPr>
                <w:rFonts w:ascii="Calibri" w:hAnsi="Calibri" w:cs="Arial"/>
              </w:rPr>
            </w:pPr>
            <w:r w:rsidRPr="00A50E6A">
              <w:rPr>
                <w:rFonts w:ascii="Calibri" w:hAnsi="Calibri" w:cs="Arial"/>
              </w:rPr>
              <w:t>147 946</w:t>
            </w:r>
          </w:p>
        </w:tc>
        <w:tc>
          <w:tcPr>
            <w:tcW w:w="88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121 158</w:t>
            </w:r>
          </w:p>
        </w:tc>
        <w:tc>
          <w:tcPr>
            <w:tcW w:w="88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130 212</w:t>
            </w:r>
          </w:p>
        </w:tc>
        <w:tc>
          <w:tcPr>
            <w:tcW w:w="887" w:type="dxa"/>
            <w:vAlign w:val="bottom"/>
          </w:tcPr>
          <w:p w:rsidR="000B5F1A" w:rsidRPr="00A50E6A" w:rsidRDefault="000B5F1A" w:rsidP="00D05F5B">
            <w:pPr>
              <w:spacing w:after="0" w:line="240" w:lineRule="auto"/>
              <w:jc w:val="right"/>
              <w:rPr>
                <w:rFonts w:cs="Arial"/>
                <w:sz w:val="16"/>
              </w:rPr>
            </w:pPr>
            <w:r w:rsidRPr="00A50E6A">
              <w:rPr>
                <w:rFonts w:cs="Arial"/>
                <w:sz w:val="16"/>
              </w:rPr>
              <w:t>148 141</w:t>
            </w:r>
          </w:p>
        </w:tc>
        <w:tc>
          <w:tcPr>
            <w:tcW w:w="88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160 096</w:t>
            </w:r>
          </w:p>
        </w:tc>
        <w:tc>
          <w:tcPr>
            <w:tcW w:w="818" w:type="dxa"/>
            <w:vAlign w:val="bottom"/>
          </w:tcPr>
          <w:p w:rsidR="000B5F1A" w:rsidRPr="00A50E6A" w:rsidRDefault="000B5F1A" w:rsidP="00D05F5B">
            <w:pPr>
              <w:pStyle w:val="Stolbetc"/>
              <w:rPr>
                <w:rFonts w:ascii="Calibri" w:hAnsi="Calibri" w:cs="Arial"/>
              </w:rPr>
            </w:pPr>
            <w:r w:rsidRPr="00A50E6A">
              <w:rPr>
                <w:rFonts w:ascii="Calibri" w:hAnsi="Calibri" w:cs="Arial"/>
              </w:rPr>
              <w:t>170 926</w:t>
            </w:r>
          </w:p>
        </w:tc>
        <w:tc>
          <w:tcPr>
            <w:tcW w:w="81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131 767</w:t>
            </w:r>
          </w:p>
        </w:tc>
        <w:tc>
          <w:tcPr>
            <w:tcW w:w="818"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135 015</w:t>
            </w:r>
          </w:p>
        </w:tc>
        <w:tc>
          <w:tcPr>
            <w:tcW w:w="818" w:type="dxa"/>
            <w:vAlign w:val="bottom"/>
          </w:tcPr>
          <w:p w:rsidR="000B5F1A" w:rsidRPr="00A50E6A" w:rsidRDefault="000B5F1A" w:rsidP="00D05F5B">
            <w:pPr>
              <w:spacing w:after="0" w:line="240" w:lineRule="auto"/>
              <w:jc w:val="right"/>
              <w:rPr>
                <w:rFonts w:cs="Arial"/>
                <w:sz w:val="16"/>
              </w:rPr>
            </w:pPr>
            <w:r w:rsidRPr="00A50E6A">
              <w:rPr>
                <w:rFonts w:cs="Arial"/>
                <w:sz w:val="16"/>
              </w:rPr>
              <w:t>143 975</w:t>
            </w:r>
          </w:p>
        </w:tc>
        <w:tc>
          <w:tcPr>
            <w:tcW w:w="81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159 059</w:t>
            </w:r>
          </w:p>
        </w:tc>
      </w:tr>
      <w:tr w:rsidR="000B5F1A" w:rsidRPr="00A50E6A" w:rsidTr="00C22F06">
        <w:trPr>
          <w:jc w:val="center"/>
        </w:trPr>
        <w:tc>
          <w:tcPr>
            <w:tcW w:w="1715" w:type="dxa"/>
            <w:tcBorders>
              <w:bottom w:val="single" w:sz="4" w:space="0" w:color="000000"/>
            </w:tcBorders>
          </w:tcPr>
          <w:p w:rsidR="000B5F1A" w:rsidRPr="00A50E6A" w:rsidRDefault="000B5F1A" w:rsidP="00D05F5B">
            <w:pPr>
              <w:pStyle w:val="Bokovik"/>
              <w:rPr>
                <w:rFonts w:ascii="Calibri" w:hAnsi="Calibri" w:cs="Arial"/>
              </w:rPr>
            </w:pPr>
            <w:r w:rsidRPr="00A50E6A">
              <w:rPr>
                <w:rFonts w:ascii="Calibri" w:hAnsi="Calibri" w:cs="Arial"/>
              </w:rPr>
              <w:t>Алматы қ.</w:t>
            </w:r>
          </w:p>
        </w:tc>
        <w:tc>
          <w:tcPr>
            <w:tcW w:w="887" w:type="dxa"/>
            <w:tcBorders>
              <w:bottom w:val="single" w:sz="4" w:space="0" w:color="000000"/>
            </w:tcBorders>
            <w:vAlign w:val="bottom"/>
          </w:tcPr>
          <w:p w:rsidR="000B5F1A" w:rsidRPr="00A50E6A" w:rsidRDefault="000B5F1A" w:rsidP="00D05F5B">
            <w:pPr>
              <w:pStyle w:val="Stolbetc"/>
              <w:rPr>
                <w:rFonts w:ascii="Calibri" w:hAnsi="Calibri" w:cs="Arial"/>
                <w:lang w:val="ru-RU"/>
              </w:rPr>
            </w:pPr>
            <w:r w:rsidRPr="00A50E6A">
              <w:rPr>
                <w:rFonts w:ascii="Calibri" w:hAnsi="Calibri" w:cs="Arial"/>
              </w:rPr>
              <w:t>121 395</w:t>
            </w:r>
          </w:p>
        </w:tc>
        <w:tc>
          <w:tcPr>
            <w:tcW w:w="887" w:type="dxa"/>
            <w:tcBorders>
              <w:bottom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lang w:val="ru-RU"/>
              </w:rPr>
              <w:t>132 092</w:t>
            </w:r>
          </w:p>
        </w:tc>
        <w:tc>
          <w:tcPr>
            <w:tcW w:w="888"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145 296</w:t>
            </w:r>
          </w:p>
        </w:tc>
        <w:tc>
          <w:tcPr>
            <w:tcW w:w="887"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154 894</w:t>
            </w:r>
          </w:p>
        </w:tc>
        <w:tc>
          <w:tcPr>
            <w:tcW w:w="888"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176 489</w:t>
            </w:r>
          </w:p>
        </w:tc>
        <w:tc>
          <w:tcPr>
            <w:tcW w:w="818" w:type="dxa"/>
            <w:tcBorders>
              <w:bottom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148 840</w:t>
            </w:r>
          </w:p>
        </w:tc>
        <w:tc>
          <w:tcPr>
            <w:tcW w:w="81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147 753</w:t>
            </w:r>
          </w:p>
        </w:tc>
        <w:tc>
          <w:tcPr>
            <w:tcW w:w="818"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162779</w:t>
            </w:r>
          </w:p>
        </w:tc>
        <w:tc>
          <w:tcPr>
            <w:tcW w:w="818"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188 524</w:t>
            </w:r>
          </w:p>
        </w:tc>
        <w:tc>
          <w:tcPr>
            <w:tcW w:w="818"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208 186</w:t>
            </w:r>
          </w:p>
        </w:tc>
      </w:tr>
    </w:tbl>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 xml:space="preserve">3.18 Үй шаруашылықтарының тұтыну шығыстарының құрылымы </w:t>
      </w:r>
    </w:p>
    <w:p w:rsidR="000B5F1A" w:rsidRPr="00A50E6A" w:rsidRDefault="000B5F1A" w:rsidP="00D05F5B">
      <w:pPr>
        <w:pStyle w:val="afe"/>
        <w:spacing w:before="0"/>
        <w:rPr>
          <w:rFonts w:ascii="Calibri" w:hAnsi="Calibri" w:cs="Arial"/>
          <w:color w:val="auto"/>
          <w:sz w:val="16"/>
          <w:lang w:val="kk-KZ"/>
        </w:rPr>
      </w:pPr>
      <w:r w:rsidRPr="00A50E6A">
        <w:rPr>
          <w:rFonts w:ascii="Calibri" w:hAnsi="Calibri" w:cs="Arial"/>
          <w:color w:val="auto"/>
        </w:rPr>
        <w:t>Структура потребительских расходов домохозяйств</w:t>
      </w:r>
    </w:p>
    <w:p w:rsidR="000B5F1A" w:rsidRPr="00A50E6A" w:rsidRDefault="000B5F1A" w:rsidP="00D05F5B">
      <w:pPr>
        <w:pStyle w:val="aff4"/>
        <w:tabs>
          <w:tab w:val="left" w:pos="1620"/>
        </w:tabs>
        <w:spacing w:before="0" w:after="0"/>
        <w:jc w:val="left"/>
        <w:rPr>
          <w:rFonts w:ascii="Calibri" w:hAnsi="Calibri" w:cs="Arial"/>
          <w:color w:val="auto"/>
          <w:sz w:val="15"/>
          <w:szCs w:val="15"/>
        </w:rPr>
      </w:pPr>
      <w:r w:rsidRPr="00A50E6A">
        <w:rPr>
          <w:rFonts w:ascii="Calibri" w:hAnsi="Calibri" w:cs="Arial"/>
          <w:color w:val="auto"/>
          <w:sz w:val="12"/>
          <w:lang w:val="kk-KZ"/>
        </w:rPr>
        <w:t xml:space="preserve"> </w:t>
      </w: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rPr>
        <w:t>в процентах</w:t>
      </w:r>
    </w:p>
    <w:tbl>
      <w:tblPr>
        <w:tblW w:w="10243" w:type="dxa"/>
        <w:jc w:val="center"/>
        <w:tblLayout w:type="fixed"/>
        <w:tblCellMar>
          <w:left w:w="0" w:type="dxa"/>
          <w:right w:w="0" w:type="dxa"/>
        </w:tblCellMar>
        <w:tblLook w:val="0000"/>
      </w:tblPr>
      <w:tblGrid>
        <w:gridCol w:w="2314"/>
        <w:gridCol w:w="784"/>
        <w:gridCol w:w="742"/>
        <w:gridCol w:w="762"/>
        <w:gridCol w:w="812"/>
        <w:gridCol w:w="797"/>
        <w:gridCol w:w="756"/>
        <w:gridCol w:w="840"/>
        <w:gridCol w:w="840"/>
        <w:gridCol w:w="812"/>
        <w:gridCol w:w="784"/>
      </w:tblGrid>
      <w:tr w:rsidR="000B5F1A" w:rsidRPr="00A50E6A" w:rsidTr="008B686F">
        <w:trPr>
          <w:cantSplit/>
          <w:tblHeader/>
          <w:jc w:val="center"/>
        </w:trPr>
        <w:tc>
          <w:tcPr>
            <w:tcW w:w="2314" w:type="dxa"/>
            <w:vMerge w:val="restart"/>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rPr>
            </w:pPr>
          </w:p>
        </w:tc>
        <w:tc>
          <w:tcPr>
            <w:tcW w:w="3897" w:type="dxa"/>
            <w:gridSpan w:val="5"/>
            <w:vMerge w:val="restart"/>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Тұтыну шығыстары – барлығы</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5"/>
                <w:szCs w:val="15"/>
                <w:lang w:val="kk-KZ"/>
              </w:rPr>
              <w:t>П</w:t>
            </w:r>
            <w:r w:rsidRPr="00A50E6A">
              <w:rPr>
                <w:rFonts w:ascii="Calibri" w:hAnsi="Calibri" w:cs="Arial"/>
                <w:color w:val="auto"/>
                <w:sz w:val="15"/>
                <w:szCs w:val="15"/>
              </w:rPr>
              <w:t>отребительские расходы - всего</w:t>
            </w:r>
          </w:p>
        </w:tc>
        <w:tc>
          <w:tcPr>
            <w:tcW w:w="4032"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Оның ішінде/В</w:t>
            </w:r>
            <w:r w:rsidRPr="00A50E6A">
              <w:rPr>
                <w:rFonts w:ascii="Calibri" w:hAnsi="Calibri" w:cs="Arial"/>
                <w:color w:val="auto"/>
                <w:sz w:val="15"/>
                <w:szCs w:val="15"/>
              </w:rPr>
              <w:t xml:space="preserve"> том числе</w:t>
            </w:r>
          </w:p>
        </w:tc>
      </w:tr>
      <w:tr w:rsidR="000B5F1A" w:rsidRPr="00A50E6A" w:rsidTr="008B686F">
        <w:trPr>
          <w:cantSplit/>
          <w:tblHeader/>
          <w:jc w:val="center"/>
        </w:trPr>
        <w:tc>
          <w:tcPr>
            <w:tcW w:w="2314"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sz w:val="14"/>
              </w:rPr>
            </w:pPr>
          </w:p>
        </w:tc>
        <w:tc>
          <w:tcPr>
            <w:tcW w:w="3897" w:type="dxa"/>
            <w:gridSpan w:val="5"/>
            <w:vMerge/>
            <w:tcBorders>
              <w:top w:val="single" w:sz="4" w:space="0" w:color="000000"/>
              <w:left w:val="single" w:sz="4" w:space="0" w:color="000000"/>
              <w:bottom w:val="single" w:sz="4" w:space="0" w:color="000000"/>
            </w:tcBorders>
          </w:tcPr>
          <w:p w:rsidR="000B5F1A" w:rsidRPr="00A50E6A" w:rsidRDefault="000B5F1A" w:rsidP="00D05F5B">
            <w:pPr>
              <w:pStyle w:val="aff0"/>
              <w:snapToGrid w:val="0"/>
              <w:rPr>
                <w:rFonts w:ascii="Calibri" w:hAnsi="Calibri" w:cs="Arial"/>
                <w:color w:val="auto"/>
                <w:sz w:val="14"/>
                <w:lang w:val="kk-KZ"/>
              </w:rPr>
            </w:pPr>
          </w:p>
        </w:tc>
        <w:tc>
          <w:tcPr>
            <w:tcW w:w="4032"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азық-түлік тауарлары</w:t>
            </w:r>
          </w:p>
          <w:p w:rsidR="000B5F1A" w:rsidRPr="00A50E6A" w:rsidRDefault="000B5F1A" w:rsidP="00D05F5B">
            <w:pPr>
              <w:pStyle w:val="aff1"/>
              <w:jc w:val="center"/>
              <w:rPr>
                <w:rFonts w:ascii="Calibri" w:hAnsi="Calibri" w:cs="Arial"/>
                <w:color w:val="auto"/>
                <w:sz w:val="15"/>
                <w:szCs w:val="15"/>
              </w:rPr>
            </w:pPr>
            <w:r w:rsidRPr="00A50E6A">
              <w:rPr>
                <w:rFonts w:ascii="Calibri" w:hAnsi="Calibri" w:cs="Arial"/>
                <w:color w:val="auto"/>
                <w:sz w:val="15"/>
                <w:szCs w:val="15"/>
              </w:rPr>
              <w:t>продовольственные товары</w:t>
            </w:r>
          </w:p>
        </w:tc>
      </w:tr>
      <w:tr w:rsidR="000B5F1A" w:rsidRPr="00A50E6A" w:rsidTr="008B686F">
        <w:trPr>
          <w:cantSplit/>
          <w:tblHeader/>
          <w:jc w:val="center"/>
        </w:trPr>
        <w:tc>
          <w:tcPr>
            <w:tcW w:w="2314"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sz w:val="14"/>
              </w:rPr>
            </w:pPr>
          </w:p>
        </w:tc>
        <w:tc>
          <w:tcPr>
            <w:tcW w:w="78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4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6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8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9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5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84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84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8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8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8B686F">
        <w:trPr>
          <w:jc w:val="center"/>
        </w:trPr>
        <w:tc>
          <w:tcPr>
            <w:tcW w:w="2314"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84"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44,0</w:t>
            </w:r>
          </w:p>
        </w:tc>
        <w:tc>
          <w:tcPr>
            <w:tcW w:w="840"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48,6</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47,0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46,6</w:t>
            </w:r>
          </w:p>
        </w:tc>
        <w:tc>
          <w:tcPr>
            <w:tcW w:w="784"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46,7</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41,1</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44,8</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44,6</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44,7</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43,6</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42,4</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47,9</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46,5</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47,9</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47,1</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48,9</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52,3</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48,3</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47,9</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47,7</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45,7</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51,9</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51,5</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54,4</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54,7</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45,9</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50,9</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47,5</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46,2</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46,4</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49,3</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54,9</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51,1</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49,5</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50,1</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43,0</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47,1</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44,0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43,2</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43,7</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41,3</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46,5</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43,1</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42,3</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41,3</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47,5</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55,1</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53,0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51,4</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55,0</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40,1</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38,7</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39,9</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48,1</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49,2</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84"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4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76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42,5</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48,5</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49,0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48,9</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50,7</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42"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62"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Stolbetc"/>
              <w:rPr>
                <w:rFonts w:ascii="Calibri" w:hAnsi="Calibri" w:cs="Arial"/>
              </w:rPr>
            </w:pPr>
            <w:r w:rsidRPr="00A50E6A">
              <w:rPr>
                <w:rFonts w:ascii="Calibri" w:hAnsi="Calibri" w:cs="Arial"/>
              </w:rPr>
              <w:t>42,8</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49,5</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52,1</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50,1</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49,5</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42"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62"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Stolbetc"/>
              <w:rPr>
                <w:rFonts w:ascii="Calibri" w:hAnsi="Calibri" w:cs="Arial"/>
              </w:rPr>
            </w:pPr>
            <w:r w:rsidRPr="00A50E6A">
              <w:rPr>
                <w:rFonts w:ascii="Calibri" w:hAnsi="Calibri" w:cs="Arial"/>
              </w:rPr>
              <w:t>40,7</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46,0</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41,3</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41,0</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40,6</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42"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62"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Stolbetc"/>
              <w:rPr>
                <w:rFonts w:ascii="Calibri" w:hAnsi="Calibri" w:cs="Arial"/>
              </w:rPr>
            </w:pPr>
            <w:r w:rsidRPr="00A50E6A">
              <w:rPr>
                <w:rFonts w:ascii="Calibri" w:hAnsi="Calibri" w:cs="Arial"/>
              </w:rPr>
              <w:t>47,3</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48,1</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49,5</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47,9</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49,8</w:t>
            </w:r>
          </w:p>
        </w:tc>
      </w:tr>
      <w:tr w:rsidR="000B5F1A" w:rsidRPr="00A50E6A" w:rsidTr="008B686F">
        <w:trPr>
          <w:jc w:val="center"/>
        </w:trPr>
        <w:tc>
          <w:tcPr>
            <w:tcW w:w="231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r w:rsidRPr="00A50E6A">
              <w:rPr>
                <w:rFonts w:ascii="Calibri" w:hAnsi="Calibri" w:cs="Arial"/>
                <w:color w:val="auto"/>
                <w:lang w:val="kk-KZ"/>
              </w:rPr>
              <w:t>.</w:t>
            </w:r>
          </w:p>
        </w:tc>
        <w:tc>
          <w:tcPr>
            <w:tcW w:w="784"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42"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62" w:type="dxa"/>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vAlign w:val="bottom"/>
          </w:tcPr>
          <w:p w:rsidR="000B5F1A" w:rsidRPr="00A50E6A" w:rsidRDefault="000B5F1A" w:rsidP="00D05F5B">
            <w:pPr>
              <w:pStyle w:val="Stolbetc"/>
              <w:rPr>
                <w:rFonts w:ascii="Calibri" w:hAnsi="Calibri" w:cs="Arial"/>
              </w:rPr>
            </w:pPr>
            <w:r w:rsidRPr="00A50E6A">
              <w:rPr>
                <w:rFonts w:ascii="Calibri" w:hAnsi="Calibri" w:cs="Arial"/>
              </w:rPr>
              <w:t>36,7</w:t>
            </w:r>
          </w:p>
        </w:tc>
        <w:tc>
          <w:tcPr>
            <w:tcW w:w="84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42,6</w:t>
            </w:r>
          </w:p>
        </w:tc>
        <w:tc>
          <w:tcPr>
            <w:tcW w:w="840"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42,1</w:t>
            </w:r>
          </w:p>
        </w:tc>
        <w:tc>
          <w:tcPr>
            <w:tcW w:w="812" w:type="dxa"/>
            <w:vAlign w:val="bottom"/>
          </w:tcPr>
          <w:p w:rsidR="000B5F1A" w:rsidRPr="00A50E6A" w:rsidRDefault="000B5F1A" w:rsidP="00D05F5B">
            <w:pPr>
              <w:spacing w:after="0" w:line="240" w:lineRule="auto"/>
              <w:jc w:val="right"/>
              <w:rPr>
                <w:rFonts w:cs="Arial"/>
                <w:sz w:val="16"/>
              </w:rPr>
            </w:pPr>
            <w:r w:rsidRPr="00A50E6A">
              <w:rPr>
                <w:rFonts w:cs="Arial"/>
                <w:sz w:val="16"/>
              </w:rPr>
              <w:t>40,6</w:t>
            </w:r>
          </w:p>
        </w:tc>
        <w:tc>
          <w:tcPr>
            <w:tcW w:w="78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39,4</w:t>
            </w:r>
          </w:p>
        </w:tc>
      </w:tr>
      <w:tr w:rsidR="000B5F1A" w:rsidRPr="00A50E6A" w:rsidTr="008B686F">
        <w:trPr>
          <w:jc w:val="center"/>
        </w:trPr>
        <w:tc>
          <w:tcPr>
            <w:tcW w:w="2314"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84" w:type="dxa"/>
            <w:tcBorders>
              <w:bottom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42" w:type="dxa"/>
            <w:tcBorders>
              <w:bottom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762" w:type="dxa"/>
            <w:tcBorders>
              <w:bottom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100,0</w:t>
            </w:r>
          </w:p>
        </w:tc>
        <w:tc>
          <w:tcPr>
            <w:tcW w:w="81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100,0</w:t>
            </w:r>
          </w:p>
        </w:tc>
        <w:tc>
          <w:tcPr>
            <w:tcW w:w="797"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100,0</w:t>
            </w:r>
          </w:p>
        </w:tc>
        <w:tc>
          <w:tcPr>
            <w:tcW w:w="756" w:type="dxa"/>
            <w:tcBorders>
              <w:bottom w:val="single" w:sz="4" w:space="0" w:color="000000"/>
            </w:tcBorders>
            <w:vAlign w:val="bottom"/>
          </w:tcPr>
          <w:p w:rsidR="000B5F1A" w:rsidRPr="00A50E6A" w:rsidRDefault="000B5F1A" w:rsidP="00D05F5B">
            <w:pPr>
              <w:pStyle w:val="Stolbetc"/>
              <w:rPr>
                <w:rFonts w:ascii="Calibri" w:hAnsi="Calibri" w:cs="Arial"/>
              </w:rPr>
            </w:pPr>
            <w:r w:rsidRPr="00A50E6A">
              <w:rPr>
                <w:rFonts w:ascii="Calibri" w:hAnsi="Calibri" w:cs="Arial"/>
              </w:rPr>
              <w:t>44,0</w:t>
            </w:r>
          </w:p>
        </w:tc>
        <w:tc>
          <w:tcPr>
            <w:tcW w:w="84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47,7</w:t>
            </w:r>
          </w:p>
        </w:tc>
        <w:tc>
          <w:tcPr>
            <w:tcW w:w="840"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46,4</w:t>
            </w:r>
          </w:p>
        </w:tc>
        <w:tc>
          <w:tcPr>
            <w:tcW w:w="81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45,0</w:t>
            </w:r>
          </w:p>
        </w:tc>
        <w:tc>
          <w:tcPr>
            <w:tcW w:w="78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43,3</w:t>
            </w:r>
          </w:p>
        </w:tc>
      </w:tr>
    </w:tbl>
    <w:p w:rsidR="000B5F1A" w:rsidRPr="00A50E6A" w:rsidRDefault="000B5F1A" w:rsidP="00D05F5B">
      <w:pPr>
        <w:pStyle w:val="afe"/>
        <w:spacing w:before="0"/>
        <w:jc w:val="left"/>
        <w:rPr>
          <w:rFonts w:ascii="Calibri" w:hAnsi="Calibri" w:cs="Arial"/>
          <w:b w:val="0"/>
          <w:i/>
          <w:color w:val="auto"/>
          <w:sz w:val="15"/>
          <w:szCs w:val="15"/>
          <w:lang w:val="kk-KZ"/>
        </w:rPr>
      </w:pPr>
    </w:p>
    <w:p w:rsidR="000B5F1A" w:rsidRPr="00A50E6A" w:rsidRDefault="000B5F1A" w:rsidP="00D05F5B">
      <w:pPr>
        <w:pStyle w:val="afe"/>
        <w:spacing w:before="0"/>
        <w:jc w:val="left"/>
        <w:rPr>
          <w:rFonts w:ascii="Calibri" w:hAnsi="Calibri" w:cs="Arial"/>
          <w:b w:val="0"/>
          <w:i/>
          <w:color w:val="auto"/>
          <w:sz w:val="15"/>
          <w:szCs w:val="15"/>
          <w:lang w:val="kk-KZ"/>
        </w:rPr>
      </w:pPr>
    </w:p>
    <w:p w:rsidR="000B5F1A" w:rsidRPr="00A50E6A" w:rsidRDefault="000B5F1A" w:rsidP="00D05F5B">
      <w:pPr>
        <w:pStyle w:val="afe"/>
        <w:spacing w:before="0"/>
        <w:jc w:val="left"/>
        <w:rPr>
          <w:rFonts w:ascii="Calibri" w:hAnsi="Calibri" w:cs="Arial"/>
          <w:b w:val="0"/>
          <w:i/>
          <w:color w:val="auto"/>
          <w:sz w:val="15"/>
          <w:szCs w:val="15"/>
          <w:lang w:val="kk-KZ"/>
        </w:rPr>
      </w:pPr>
    </w:p>
    <w:p w:rsidR="000B5F1A" w:rsidRPr="00A50E6A" w:rsidRDefault="000B5F1A"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lastRenderedPageBreak/>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0" w:type="dxa"/>
          <w:right w:w="0" w:type="dxa"/>
        </w:tblCellMar>
        <w:tblLook w:val="0000"/>
      </w:tblPr>
      <w:tblGrid>
        <w:gridCol w:w="2403"/>
        <w:gridCol w:w="851"/>
        <w:gridCol w:w="850"/>
        <w:gridCol w:w="851"/>
        <w:gridCol w:w="850"/>
        <w:gridCol w:w="851"/>
        <w:gridCol w:w="709"/>
        <w:gridCol w:w="708"/>
        <w:gridCol w:w="709"/>
        <w:gridCol w:w="709"/>
        <w:gridCol w:w="700"/>
      </w:tblGrid>
      <w:tr w:rsidR="000B5F1A" w:rsidRPr="00A50E6A" w:rsidTr="00C22F06">
        <w:trPr>
          <w:cantSplit/>
          <w:jc w:val="center"/>
        </w:trPr>
        <w:tc>
          <w:tcPr>
            <w:tcW w:w="2403" w:type="dxa"/>
            <w:vMerge w:val="restart"/>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rPr>
            </w:pPr>
          </w:p>
        </w:tc>
        <w:tc>
          <w:tcPr>
            <w:tcW w:w="7788" w:type="dxa"/>
            <w:gridSpan w:val="10"/>
            <w:tcBorders>
              <w:top w:val="single" w:sz="6" w:space="0" w:color="000000"/>
              <w:left w:val="single" w:sz="6" w:space="0" w:color="000000"/>
              <w:bottom w:val="single" w:sz="4" w:space="0" w:color="000000"/>
            </w:tcBorders>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Оның ішінде/В</w:t>
            </w:r>
            <w:r w:rsidRPr="00A50E6A">
              <w:rPr>
                <w:rFonts w:ascii="Calibri" w:hAnsi="Calibri" w:cs="Arial"/>
                <w:color w:val="auto"/>
              </w:rPr>
              <w:t xml:space="preserve"> том числе</w:t>
            </w:r>
          </w:p>
        </w:tc>
      </w:tr>
      <w:tr w:rsidR="000B5F1A" w:rsidRPr="00A50E6A" w:rsidTr="00C22F06">
        <w:trPr>
          <w:cantSplit/>
          <w:jc w:val="center"/>
        </w:trPr>
        <w:tc>
          <w:tcPr>
            <w:tcW w:w="2403"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lang w:val="kk-KZ"/>
              </w:rPr>
            </w:pPr>
          </w:p>
        </w:tc>
        <w:tc>
          <w:tcPr>
            <w:tcW w:w="4253"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азық-түлік емес тауарлар</w:t>
            </w:r>
          </w:p>
          <w:p w:rsidR="000B5F1A" w:rsidRPr="00A50E6A" w:rsidRDefault="000B5F1A" w:rsidP="00D05F5B">
            <w:pPr>
              <w:pStyle w:val="aff1"/>
              <w:jc w:val="center"/>
              <w:rPr>
                <w:rFonts w:ascii="Calibri" w:hAnsi="Calibri" w:cs="Arial"/>
                <w:color w:val="auto"/>
                <w:lang w:val="kk-KZ"/>
              </w:rPr>
            </w:pPr>
            <w:r w:rsidRPr="00A50E6A">
              <w:rPr>
                <w:rFonts w:ascii="Calibri" w:hAnsi="Calibri" w:cs="Arial"/>
                <w:color w:val="auto"/>
              </w:rPr>
              <w:t>непродовольственные товары</w:t>
            </w:r>
          </w:p>
        </w:tc>
        <w:tc>
          <w:tcPr>
            <w:tcW w:w="3535"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ақылы қызметтер</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rPr>
              <w:t>платные услуги</w:t>
            </w:r>
          </w:p>
        </w:tc>
      </w:tr>
      <w:tr w:rsidR="000B5F1A" w:rsidRPr="00A50E6A" w:rsidTr="00C22F06">
        <w:trPr>
          <w:cantSplit/>
          <w:jc w:val="center"/>
        </w:trPr>
        <w:tc>
          <w:tcPr>
            <w:tcW w:w="2403"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lang w:val="kk-KZ"/>
              </w:rPr>
            </w:pPr>
          </w:p>
        </w:tc>
        <w:tc>
          <w:tcPr>
            <w:tcW w:w="85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85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85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85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85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0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0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2403"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851"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29,9</w:t>
            </w:r>
          </w:p>
        </w:tc>
        <w:tc>
          <w:tcPr>
            <w:tcW w:w="850"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28,4</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30,9</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30,8</w:t>
            </w:r>
          </w:p>
        </w:tc>
        <w:tc>
          <w:tcPr>
            <w:tcW w:w="851"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30,4</w:t>
            </w:r>
          </w:p>
        </w:tc>
        <w:tc>
          <w:tcPr>
            <w:tcW w:w="709"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26,1</w:t>
            </w:r>
          </w:p>
        </w:tc>
        <w:tc>
          <w:tcPr>
            <w:tcW w:w="708"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23,0</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22,1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22,6</w:t>
            </w:r>
          </w:p>
        </w:tc>
        <w:tc>
          <w:tcPr>
            <w:tcW w:w="700"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 xml:space="preserve">    22,9</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29,7</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28,6</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34,0</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33,2</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34,4</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29,2</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26,6</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21,4</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22,1</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22,0</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32,9</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30,2</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32,1</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30,6</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31,0</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24,7</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21,9</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21,4</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21,5</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21,9</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30,3</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28,4</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33,7</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34,3</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33,3</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20,8</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19,3</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18,0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17,8</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19,0</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33,2</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29,5</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29,7</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26,5</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26,5</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21,1</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18,6</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18,8</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19,1</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18,8</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32,6</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27,2</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30,0</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31,2</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30,3</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21,5</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21,9</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22,5</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22,6</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23,3</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29,2</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27,4</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29,7</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30,3</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30,7</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21,5</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17,7</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19,2</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20,2</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19,2</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30,6</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28,5</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31,3</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30,6</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30,2</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26,4</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24,4</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24,7</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26,2</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26,1</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29,0</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28,6</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32,9</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33,4</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33,2</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29,7</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24,9</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24,0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24,3</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25,5</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30,5</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27,3</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31,9</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33,1</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30,0</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22,0</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17,6</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15,1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15,5</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15,0</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36,0</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38,0</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34,9</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29,3</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30,0</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23,9</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23,3</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25,2</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22,6</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20,8</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33,2</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31,4</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33,3</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32,7</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30,3</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24,3</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20,1</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17,7</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18,4</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19,0</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31,9</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28,9</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28,7</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28,9</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30,1</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25,3</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21,6</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19,2</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21,0</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20,4</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31,8</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29,2</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37,3</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37,3</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36,6</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27,5</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24,8</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21,4</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21,7</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22,8</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25,7</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27,7</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29,5</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31,2</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30,0</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27,0</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24,2</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21,0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20,9</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20,2</w:t>
            </w:r>
          </w:p>
        </w:tc>
      </w:tr>
      <w:tr w:rsidR="000B5F1A" w:rsidRPr="00A50E6A" w:rsidTr="00C22F06">
        <w:trPr>
          <w:jc w:val="center"/>
        </w:trPr>
        <w:tc>
          <w:tcPr>
            <w:tcW w:w="2403"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r w:rsidRPr="00A50E6A">
              <w:rPr>
                <w:rFonts w:ascii="Calibri" w:hAnsi="Calibri" w:cs="Arial"/>
                <w:color w:val="auto"/>
                <w:lang w:val="kk-KZ"/>
              </w:rPr>
              <w:t>.</w:t>
            </w:r>
          </w:p>
        </w:tc>
        <w:tc>
          <w:tcPr>
            <w:tcW w:w="85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29,4</w:t>
            </w:r>
          </w:p>
        </w:tc>
        <w:tc>
          <w:tcPr>
            <w:tcW w:w="85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27,5</w:t>
            </w:r>
          </w:p>
        </w:tc>
        <w:tc>
          <w:tcPr>
            <w:tcW w:w="851"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28,4</w:t>
            </w:r>
          </w:p>
        </w:tc>
        <w:tc>
          <w:tcPr>
            <w:tcW w:w="850" w:type="dxa"/>
            <w:vAlign w:val="bottom"/>
          </w:tcPr>
          <w:p w:rsidR="000B5F1A" w:rsidRPr="00A50E6A" w:rsidRDefault="000B5F1A" w:rsidP="00D05F5B">
            <w:pPr>
              <w:spacing w:after="0" w:line="240" w:lineRule="auto"/>
              <w:jc w:val="right"/>
              <w:rPr>
                <w:rFonts w:cs="Arial"/>
                <w:sz w:val="16"/>
              </w:rPr>
            </w:pPr>
            <w:r w:rsidRPr="00A50E6A">
              <w:rPr>
                <w:rFonts w:cs="Arial"/>
                <w:sz w:val="16"/>
              </w:rPr>
              <w:t>30,1</w:t>
            </w:r>
          </w:p>
        </w:tc>
        <w:tc>
          <w:tcPr>
            <w:tcW w:w="85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30,4</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33,9</w:t>
            </w:r>
          </w:p>
        </w:tc>
        <w:tc>
          <w:tcPr>
            <w:tcW w:w="70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29,9</w:t>
            </w:r>
          </w:p>
        </w:tc>
        <w:tc>
          <w:tcPr>
            <w:tcW w:w="709" w:type="dxa"/>
            <w:vAlign w:val="bottom"/>
          </w:tcPr>
          <w:p w:rsidR="000B5F1A" w:rsidRPr="00A50E6A" w:rsidRDefault="000B5F1A" w:rsidP="00D05F5B">
            <w:pPr>
              <w:spacing w:after="0" w:line="240" w:lineRule="auto"/>
              <w:jc w:val="right"/>
              <w:rPr>
                <w:rFonts w:eastAsia="Arial" w:cs="Arial"/>
                <w:sz w:val="18"/>
              </w:rPr>
            </w:pPr>
            <w:r w:rsidRPr="00A50E6A">
              <w:rPr>
                <w:rFonts w:cs="Arial"/>
                <w:sz w:val="16"/>
              </w:rPr>
              <w:t>29,5</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29,3</w:t>
            </w:r>
          </w:p>
        </w:tc>
        <w:tc>
          <w:tcPr>
            <w:tcW w:w="70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30,2</w:t>
            </w:r>
          </w:p>
        </w:tc>
      </w:tr>
      <w:tr w:rsidR="000B5F1A" w:rsidRPr="00A50E6A" w:rsidTr="00C22F06">
        <w:trPr>
          <w:jc w:val="center"/>
        </w:trPr>
        <w:tc>
          <w:tcPr>
            <w:tcW w:w="2403"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851"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25,2</w:t>
            </w:r>
          </w:p>
        </w:tc>
        <w:tc>
          <w:tcPr>
            <w:tcW w:w="85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24,7</w:t>
            </w:r>
          </w:p>
        </w:tc>
        <w:tc>
          <w:tcPr>
            <w:tcW w:w="851"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25,3</w:t>
            </w:r>
          </w:p>
        </w:tc>
        <w:tc>
          <w:tcPr>
            <w:tcW w:w="850"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24,8</w:t>
            </w:r>
          </w:p>
        </w:tc>
        <w:tc>
          <w:tcPr>
            <w:tcW w:w="851"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26,0</w:t>
            </w:r>
          </w:p>
        </w:tc>
        <w:tc>
          <w:tcPr>
            <w:tcW w:w="709"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30,8</w:t>
            </w:r>
          </w:p>
        </w:tc>
        <w:tc>
          <w:tcPr>
            <w:tcW w:w="70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27,6</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eastAsia="Arial" w:cs="Arial"/>
                <w:sz w:val="18"/>
              </w:rPr>
            </w:pPr>
            <w:r w:rsidRPr="00A50E6A">
              <w:rPr>
                <w:rFonts w:cs="Arial"/>
                <w:sz w:val="16"/>
              </w:rPr>
              <w:t>28,3</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30,2</w:t>
            </w:r>
          </w:p>
        </w:tc>
        <w:tc>
          <w:tcPr>
            <w:tcW w:w="700"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 xml:space="preserve">    30,7</w:t>
            </w:r>
          </w:p>
        </w:tc>
      </w:tr>
      <w:bookmarkEnd w:id="0"/>
    </w:tbl>
    <w:p w:rsidR="000B5F1A" w:rsidRPr="00A50E6A" w:rsidRDefault="000B5F1A" w:rsidP="00D05F5B">
      <w:pPr>
        <w:pStyle w:val="afe"/>
        <w:spacing w:before="0"/>
        <w:rPr>
          <w:rFonts w:ascii="Calibri" w:hAnsi="Calibri" w:cs="Arial"/>
          <w:color w:val="auto"/>
          <w:sz w:val="10"/>
          <w:lang w:val="kk-KZ"/>
        </w:rPr>
      </w:pPr>
    </w:p>
    <w:p w:rsidR="000B5F1A" w:rsidRPr="00A50E6A" w:rsidRDefault="000B5F1A" w:rsidP="00D05F5B">
      <w:pPr>
        <w:pStyle w:val="afe"/>
        <w:spacing w:before="0"/>
        <w:rPr>
          <w:rFonts w:ascii="Calibri" w:hAnsi="Calibri" w:cs="Arial"/>
          <w:color w:val="auto"/>
        </w:rPr>
      </w:pPr>
      <w:r w:rsidRPr="00A50E6A">
        <w:rPr>
          <w:rFonts w:ascii="Calibri" w:hAnsi="Calibri" w:cs="Arial"/>
          <w:color w:val="auto"/>
          <w:lang w:val="kk-KZ"/>
        </w:rPr>
        <w:t>3.19 Халықтың тамақ өнімдерін тұтынуы*</w:t>
      </w:r>
    </w:p>
    <w:p w:rsidR="000B5F1A" w:rsidRPr="00A50E6A" w:rsidRDefault="000B5F1A" w:rsidP="00D05F5B">
      <w:pPr>
        <w:pStyle w:val="afe"/>
        <w:spacing w:before="0"/>
        <w:rPr>
          <w:rFonts w:ascii="Calibri" w:hAnsi="Calibri" w:cs="Arial"/>
          <w:color w:val="auto"/>
        </w:rPr>
      </w:pPr>
      <w:r w:rsidRPr="00A50E6A">
        <w:rPr>
          <w:rFonts w:ascii="Calibri" w:hAnsi="Calibri" w:cs="Arial"/>
          <w:color w:val="auto"/>
        </w:rPr>
        <w:t>Потребление населением продуктов питания*</w:t>
      </w:r>
    </w:p>
    <w:p w:rsidR="000B5F1A" w:rsidRPr="00A50E6A" w:rsidRDefault="000B5F1A" w:rsidP="00D05F5B">
      <w:pPr>
        <w:spacing w:after="0" w:line="240" w:lineRule="auto"/>
        <w:rPr>
          <w:sz w:val="2"/>
          <w:lang w:eastAsia="zh-CN"/>
        </w:rPr>
      </w:pPr>
    </w:p>
    <w:p w:rsidR="000B5F1A" w:rsidRPr="00A50E6A" w:rsidRDefault="000B5F1A"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бір жылда орташа жан басына шаққанда, кг</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в среднем на душу в год, кг</w:t>
      </w:r>
    </w:p>
    <w:tbl>
      <w:tblPr>
        <w:tblW w:w="10166" w:type="dxa"/>
        <w:jc w:val="center"/>
        <w:tblLayout w:type="fixed"/>
        <w:tblCellMar>
          <w:left w:w="0" w:type="dxa"/>
          <w:right w:w="0" w:type="dxa"/>
        </w:tblCellMar>
        <w:tblLook w:val="0000"/>
      </w:tblPr>
      <w:tblGrid>
        <w:gridCol w:w="3503"/>
        <w:gridCol w:w="751"/>
        <w:gridCol w:w="792"/>
        <w:gridCol w:w="792"/>
        <w:gridCol w:w="792"/>
        <w:gridCol w:w="793"/>
        <w:gridCol w:w="2743"/>
      </w:tblGrid>
      <w:tr w:rsidR="000B5F1A" w:rsidRPr="00A50E6A" w:rsidTr="00C44E3E">
        <w:trPr>
          <w:cantSplit/>
          <w:trHeight w:val="337"/>
          <w:jc w:val="center"/>
        </w:trPr>
        <w:tc>
          <w:tcPr>
            <w:tcW w:w="3503" w:type="dxa"/>
            <w:vMerge w:val="restart"/>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rPr>
            </w:pPr>
          </w:p>
        </w:tc>
        <w:tc>
          <w:tcPr>
            <w:tcW w:w="3920" w:type="dxa"/>
            <w:gridSpan w:val="5"/>
            <w:tcBorders>
              <w:top w:val="single" w:sz="6" w:space="0" w:color="000000"/>
              <w:left w:val="single" w:sz="6"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Халықтың барлығы/В</w:t>
            </w:r>
            <w:r w:rsidRPr="00A50E6A">
              <w:rPr>
                <w:rFonts w:ascii="Calibri" w:hAnsi="Calibri" w:cs="Arial"/>
                <w:color w:val="auto"/>
                <w:sz w:val="15"/>
                <w:szCs w:val="15"/>
              </w:rPr>
              <w:t>се население</w:t>
            </w:r>
          </w:p>
        </w:tc>
        <w:tc>
          <w:tcPr>
            <w:tcW w:w="2743" w:type="dxa"/>
            <w:vMerge w:val="restart"/>
            <w:tcBorders>
              <w:top w:val="single" w:sz="6" w:space="0" w:color="000000"/>
              <w:left w:val="single" w:sz="6"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44E3E">
        <w:trPr>
          <w:cantSplit/>
          <w:jc w:val="center"/>
        </w:trPr>
        <w:tc>
          <w:tcPr>
            <w:tcW w:w="3503" w:type="dxa"/>
            <w:vMerge/>
            <w:tcBorders>
              <w:top w:val="single" w:sz="6" w:space="0" w:color="000000"/>
              <w:bottom w:val="single" w:sz="6" w:space="0" w:color="000000"/>
            </w:tcBorders>
          </w:tcPr>
          <w:p w:rsidR="000B5F1A" w:rsidRPr="00A50E6A" w:rsidRDefault="000B5F1A" w:rsidP="00D05F5B">
            <w:pPr>
              <w:pStyle w:val="aff0"/>
              <w:snapToGrid w:val="0"/>
              <w:rPr>
                <w:rFonts w:ascii="Calibri" w:hAnsi="Calibri" w:cs="Arial"/>
                <w:color w:val="auto"/>
                <w:sz w:val="14"/>
              </w:rPr>
            </w:pPr>
          </w:p>
        </w:tc>
        <w:tc>
          <w:tcPr>
            <w:tcW w:w="751"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92" w:type="dxa"/>
            <w:tcBorders>
              <w:top w:val="single" w:sz="6" w:space="0" w:color="000000"/>
              <w:left w:val="single" w:sz="4"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92" w:type="dxa"/>
            <w:tcBorders>
              <w:top w:val="single" w:sz="6" w:space="0" w:color="000000"/>
              <w:left w:val="single" w:sz="4"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92"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93"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2743" w:type="dxa"/>
            <w:vMerge/>
            <w:tcBorders>
              <w:left w:val="single" w:sz="6" w:space="0" w:color="000000"/>
              <w:bottom w:val="single" w:sz="6" w:space="0" w:color="000000"/>
            </w:tcBorders>
          </w:tcPr>
          <w:p w:rsidR="000B5F1A" w:rsidRPr="00A50E6A" w:rsidRDefault="000B5F1A" w:rsidP="00D05F5B">
            <w:pPr>
              <w:pStyle w:val="aff0"/>
              <w:snapToGrid w:val="0"/>
              <w:rPr>
                <w:rFonts w:ascii="Calibri" w:hAnsi="Calibri" w:cs="Arial"/>
                <w:color w:val="auto"/>
                <w:sz w:val="14"/>
                <w:lang w:val="kk-KZ"/>
              </w:rPr>
            </w:pP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Бидай наны</w:t>
            </w:r>
          </w:p>
        </w:tc>
        <w:tc>
          <w:tcPr>
            <w:tcW w:w="751" w:type="dxa"/>
            <w:tcBorders>
              <w:top w:val="single" w:sz="6"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54,5</w:t>
            </w:r>
          </w:p>
        </w:tc>
        <w:tc>
          <w:tcPr>
            <w:tcW w:w="792" w:type="dxa"/>
            <w:tcBorders>
              <w:top w:val="single" w:sz="6" w:space="0" w:color="000000"/>
            </w:tcBorders>
            <w:vAlign w:val="bottom"/>
          </w:tcPr>
          <w:p w:rsidR="00C44E3E" w:rsidRPr="00A50E6A" w:rsidRDefault="00C44E3E" w:rsidP="00617712">
            <w:pPr>
              <w:pStyle w:val="aff2"/>
              <w:rPr>
                <w:rFonts w:asciiTheme="minorHAnsi" w:hAnsiTheme="minorHAnsi"/>
                <w:color w:val="auto"/>
                <w:lang w:val="en-US"/>
              </w:rPr>
            </w:pPr>
            <w:r w:rsidRPr="00A50E6A">
              <w:rPr>
                <w:rFonts w:asciiTheme="minorHAnsi" w:hAnsiTheme="minorHAnsi"/>
                <w:color w:val="auto"/>
              </w:rPr>
              <w:t>56,2</w:t>
            </w:r>
          </w:p>
        </w:tc>
        <w:tc>
          <w:tcPr>
            <w:tcW w:w="792" w:type="dxa"/>
            <w:vAlign w:val="bottom"/>
          </w:tcPr>
          <w:p w:rsidR="00C44E3E" w:rsidRPr="00A50E6A" w:rsidRDefault="00C44E3E" w:rsidP="00617712">
            <w:pPr>
              <w:pStyle w:val="aff2"/>
              <w:rPr>
                <w:rFonts w:asciiTheme="minorHAnsi" w:hAnsiTheme="minorHAnsi"/>
                <w:color w:val="auto"/>
                <w:lang w:val="en-US"/>
              </w:rPr>
            </w:pPr>
            <w:r w:rsidRPr="00A50E6A">
              <w:rPr>
                <w:rFonts w:asciiTheme="minorHAnsi" w:hAnsiTheme="minorHAnsi"/>
                <w:color w:val="auto"/>
                <w:lang w:val="en-US"/>
              </w:rPr>
              <w:t>53.9</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lang w:val="en-US"/>
              </w:rPr>
              <w:t>53</w:t>
            </w:r>
            <w:r w:rsidRPr="00A50E6A">
              <w:rPr>
                <w:rFonts w:asciiTheme="minorHAnsi" w:hAnsiTheme="minorHAnsi"/>
                <w:color w:val="auto"/>
              </w:rPr>
              <w:t>,</w:t>
            </w:r>
            <w:r w:rsidRPr="00A50E6A">
              <w:rPr>
                <w:rFonts w:asciiTheme="minorHAnsi" w:hAnsiTheme="minorHAnsi"/>
                <w:color w:val="auto"/>
                <w:lang w:val="en-US"/>
              </w:rPr>
              <w:t>1</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52,6</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Хлеб пшеничный</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Бидай ұны</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34,5</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23,4</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22,6</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22,6</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23,3</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Мука пшеничная</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Күріш</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11,6</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15,2</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15,1</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15,2</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15,5</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Рис</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Макарон өнімдері</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18,2</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23,9</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23,5</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24,0</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24,4</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Макаронные изделия</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Картоп</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41,5</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47,5</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48,7</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48,7</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48,5</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Картофель</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Көкөністер</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70,7</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87,6</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86,3</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87,8</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86,6</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Овощи</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Жемістер және жидектер, бақша өнімдерін қоса</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47,7</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58,5</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59,4</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60,8</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60,8</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Фрукты и ягоды,</w:t>
            </w:r>
            <w:r w:rsidRPr="00A50E6A">
              <w:rPr>
                <w:rFonts w:ascii="Calibri" w:hAnsi="Calibri" w:cs="Arial"/>
                <w:color w:val="auto"/>
                <w:lang w:val="kk-KZ"/>
              </w:rPr>
              <w:t xml:space="preserve"> </w:t>
            </w:r>
            <w:r w:rsidRPr="00A50E6A">
              <w:rPr>
                <w:rFonts w:ascii="Calibri" w:hAnsi="Calibri" w:cs="Arial"/>
                <w:color w:val="auto"/>
              </w:rPr>
              <w:t>включая бахчевые</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Сиыр еті</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17,2</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21,7</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20,9</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22,2</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23,7</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Говядина</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Қой еті</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6,5</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7,6</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6,6</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6,9</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6,7</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Баранина</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Шошқа еті</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2,9</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3,6</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3,2</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3,5</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3,0</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Свинина</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Құстың еті</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10,6</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13,4</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14,9</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15,1</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15,1</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Мясо птицы</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Шұжық өнімдері және сүр ет</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6,7</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7,9</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8,1</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8,2</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8,1</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Колбасные изделия, мясокопчености</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Қаймағы алынбаған сүт, л</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46,0</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46,1</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46,9</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45,7</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46,3</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Молоко цельное, л</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А</w:t>
            </w:r>
            <w:r w:rsidRPr="00A50E6A">
              <w:rPr>
                <w:rFonts w:ascii="Calibri" w:hAnsi="Calibri" w:cs="Arial"/>
                <w:color w:val="auto"/>
              </w:rPr>
              <w:t>шытқан қаймақ</w:t>
            </w:r>
            <w:r w:rsidRPr="00A50E6A">
              <w:rPr>
                <w:rFonts w:ascii="Calibri" w:hAnsi="Calibri" w:cs="Arial"/>
                <w:color w:val="auto"/>
                <w:lang w:val="kk-KZ"/>
              </w:rPr>
              <w:t xml:space="preserve"> және қаймақ</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3,7</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3,9</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3,9</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4,3</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4,3</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Сметана и сливки</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Қант</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16,2</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22,3</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20,7</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20,9</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20,9</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Сахар</w:t>
            </w:r>
          </w:p>
        </w:tc>
      </w:tr>
      <w:tr w:rsidR="00C44E3E" w:rsidRPr="00A50E6A" w:rsidTr="00C44E3E">
        <w:trPr>
          <w:trHeight w:val="101"/>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Балық және балық консервілері</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9,2</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10,1</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10,5</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10,6</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10,9</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Рыба и рыбные консервы</w:t>
            </w:r>
          </w:p>
        </w:tc>
      </w:tr>
      <w:tr w:rsidR="00C44E3E" w:rsidRPr="00A50E6A" w:rsidTr="00C44E3E">
        <w:trPr>
          <w:jc w:val="center"/>
        </w:trPr>
        <w:tc>
          <w:tcPr>
            <w:tcW w:w="350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Жұмыртқа, дана</w:t>
            </w:r>
          </w:p>
        </w:tc>
        <w:tc>
          <w:tcPr>
            <w:tcW w:w="751"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129,9</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150,0</w:t>
            </w:r>
          </w:p>
        </w:tc>
        <w:tc>
          <w:tcPr>
            <w:tcW w:w="792"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155,8</w:t>
            </w:r>
          </w:p>
        </w:tc>
        <w:tc>
          <w:tcPr>
            <w:tcW w:w="792"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158,1</w:t>
            </w:r>
          </w:p>
        </w:tc>
        <w:tc>
          <w:tcPr>
            <w:tcW w:w="793"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157,7</w:t>
            </w:r>
          </w:p>
        </w:tc>
        <w:tc>
          <w:tcPr>
            <w:tcW w:w="2743"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Яйца, штук</w:t>
            </w:r>
          </w:p>
        </w:tc>
      </w:tr>
      <w:tr w:rsidR="00C44E3E" w:rsidRPr="00A50E6A" w:rsidTr="00C44E3E">
        <w:trPr>
          <w:jc w:val="center"/>
        </w:trPr>
        <w:tc>
          <w:tcPr>
            <w:tcW w:w="3503" w:type="dxa"/>
            <w:tcBorders>
              <w:bottom w:val="single" w:sz="4" w:space="0" w:color="000000"/>
            </w:tcBorders>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Шай</w:t>
            </w:r>
          </w:p>
        </w:tc>
        <w:tc>
          <w:tcPr>
            <w:tcW w:w="751"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1,6</w:t>
            </w:r>
          </w:p>
        </w:tc>
        <w:tc>
          <w:tcPr>
            <w:tcW w:w="792"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w:t>
            </w:r>
          </w:p>
        </w:tc>
        <w:tc>
          <w:tcPr>
            <w:tcW w:w="792"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w:t>
            </w:r>
          </w:p>
        </w:tc>
        <w:tc>
          <w:tcPr>
            <w:tcW w:w="792" w:type="dxa"/>
            <w:tcBorders>
              <w:bottom w:val="single" w:sz="4" w:space="0" w:color="000000"/>
            </w:tcBorders>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2,3</w:t>
            </w:r>
          </w:p>
        </w:tc>
        <w:tc>
          <w:tcPr>
            <w:tcW w:w="793" w:type="dxa"/>
            <w:tcBorders>
              <w:bottom w:val="single" w:sz="4" w:space="0" w:color="000000"/>
            </w:tcBorders>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2,3</w:t>
            </w:r>
          </w:p>
        </w:tc>
        <w:tc>
          <w:tcPr>
            <w:tcW w:w="2743" w:type="dxa"/>
            <w:tcBorders>
              <w:bottom w:val="single" w:sz="4" w:space="0" w:color="000000"/>
            </w:tcBorders>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Чай</w:t>
            </w:r>
          </w:p>
        </w:tc>
      </w:tr>
    </w:tbl>
    <w:p w:rsidR="000B5F1A" w:rsidRPr="00A50E6A" w:rsidRDefault="000B5F1A" w:rsidP="00D05F5B">
      <w:pPr>
        <w:pStyle w:val="afe"/>
        <w:spacing w:before="0"/>
        <w:jc w:val="left"/>
        <w:rPr>
          <w:rFonts w:ascii="Calibri" w:hAnsi="Calibri" w:cs="Arial"/>
          <w:i/>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i/>
          <w:color w:val="auto"/>
          <w:sz w:val="15"/>
          <w:szCs w:val="15"/>
          <w:lang w:val="kk-KZ"/>
        </w:rPr>
        <w:tab/>
        <w:t xml:space="preserve">               </w:t>
      </w:r>
      <w:r w:rsidRPr="00A50E6A">
        <w:rPr>
          <w:rFonts w:ascii="Calibri" w:hAnsi="Calibri" w:cs="Arial"/>
          <w:b w:val="0"/>
          <w:i/>
          <w:color w:val="auto"/>
          <w:sz w:val="15"/>
          <w:szCs w:val="15"/>
          <w:lang w:val="kk-KZ"/>
        </w:rPr>
        <w:t>Продолжение</w:t>
      </w:r>
    </w:p>
    <w:tbl>
      <w:tblPr>
        <w:tblW w:w="10241" w:type="dxa"/>
        <w:jc w:val="center"/>
        <w:tblLayout w:type="fixed"/>
        <w:tblCellMar>
          <w:left w:w="0" w:type="dxa"/>
          <w:right w:w="0" w:type="dxa"/>
        </w:tblCellMar>
        <w:tblLook w:val="0000"/>
      </w:tblPr>
      <w:tblGrid>
        <w:gridCol w:w="1952"/>
        <w:gridCol w:w="656"/>
        <w:gridCol w:w="657"/>
        <w:gridCol w:w="656"/>
        <w:gridCol w:w="657"/>
        <w:gridCol w:w="656"/>
        <w:gridCol w:w="657"/>
        <w:gridCol w:w="656"/>
        <w:gridCol w:w="657"/>
        <w:gridCol w:w="656"/>
        <w:gridCol w:w="657"/>
        <w:gridCol w:w="1724"/>
      </w:tblGrid>
      <w:tr w:rsidR="000B5F1A" w:rsidRPr="00A50E6A" w:rsidTr="00C44E3E">
        <w:trPr>
          <w:cantSplit/>
          <w:tblHeader/>
          <w:jc w:val="center"/>
        </w:trPr>
        <w:tc>
          <w:tcPr>
            <w:tcW w:w="1952" w:type="dxa"/>
            <w:vMerge w:val="restart"/>
            <w:tcBorders>
              <w:top w:val="single" w:sz="6" w:space="0" w:color="000000"/>
              <w:bottom w:val="single" w:sz="6" w:space="0" w:color="000000"/>
            </w:tcBorders>
            <w:vAlign w:val="bottom"/>
          </w:tcPr>
          <w:p w:rsidR="000B5F1A" w:rsidRPr="00A50E6A" w:rsidRDefault="000B5F1A" w:rsidP="00D05F5B">
            <w:pPr>
              <w:pStyle w:val="aff0"/>
              <w:snapToGrid w:val="0"/>
              <w:jc w:val="left"/>
              <w:rPr>
                <w:rFonts w:ascii="Calibri" w:hAnsi="Calibri" w:cs="Arial"/>
                <w:color w:val="auto"/>
              </w:rPr>
            </w:pPr>
          </w:p>
        </w:tc>
        <w:tc>
          <w:tcPr>
            <w:tcW w:w="6565" w:type="dxa"/>
            <w:gridSpan w:val="10"/>
            <w:tcBorders>
              <w:top w:val="single" w:sz="4" w:space="0" w:color="000000"/>
              <w:left w:val="single" w:sz="4" w:space="0" w:color="000000"/>
              <w:bottom w:val="single" w:sz="4" w:space="0" w:color="000000"/>
            </w:tcBorders>
          </w:tcPr>
          <w:p w:rsidR="000B5F1A" w:rsidRPr="00A50E6A" w:rsidRDefault="000B5F1A" w:rsidP="00D05F5B">
            <w:pPr>
              <w:pStyle w:val="aff0"/>
              <w:rPr>
                <w:rFonts w:ascii="Calibri" w:hAnsi="Calibri" w:cs="Arial"/>
                <w:color w:val="auto"/>
                <w:sz w:val="15"/>
                <w:szCs w:val="15"/>
                <w:lang w:val="kk-KZ"/>
              </w:rPr>
            </w:pPr>
            <w:r w:rsidRPr="00A50E6A">
              <w:rPr>
                <w:rFonts w:ascii="Calibri" w:hAnsi="Calibri" w:cs="Arial"/>
                <w:color w:val="auto"/>
                <w:sz w:val="15"/>
                <w:szCs w:val="15"/>
                <w:lang w:val="kk-KZ"/>
              </w:rPr>
              <w:t>Тұратын/П</w:t>
            </w:r>
            <w:r w:rsidRPr="00A50E6A">
              <w:rPr>
                <w:rFonts w:ascii="Calibri" w:hAnsi="Calibri" w:cs="Arial"/>
                <w:color w:val="auto"/>
                <w:sz w:val="15"/>
                <w:szCs w:val="15"/>
              </w:rPr>
              <w:t>роживающие в</w:t>
            </w:r>
            <w:r w:rsidRPr="00A50E6A">
              <w:rPr>
                <w:rFonts w:ascii="Calibri" w:hAnsi="Calibri" w:cs="Arial"/>
                <w:color w:val="auto"/>
                <w:sz w:val="15"/>
                <w:szCs w:val="15"/>
                <w:lang w:val="kk-KZ"/>
              </w:rPr>
              <w:t>:</w:t>
            </w:r>
          </w:p>
        </w:tc>
        <w:tc>
          <w:tcPr>
            <w:tcW w:w="1724" w:type="dxa"/>
            <w:vMerge w:val="restart"/>
            <w:tcBorders>
              <w:top w:val="single" w:sz="4" w:space="0" w:color="000000"/>
              <w:left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44E3E">
        <w:trPr>
          <w:cantSplit/>
          <w:tblHeader/>
          <w:jc w:val="center"/>
        </w:trPr>
        <w:tc>
          <w:tcPr>
            <w:tcW w:w="1952" w:type="dxa"/>
            <w:vMerge/>
            <w:tcBorders>
              <w:top w:val="single" w:sz="6" w:space="0" w:color="000000"/>
              <w:bottom w:val="single" w:sz="6" w:space="0" w:color="000000"/>
            </w:tcBorders>
            <w:vAlign w:val="bottom"/>
          </w:tcPr>
          <w:p w:rsidR="000B5F1A" w:rsidRPr="00A50E6A" w:rsidRDefault="000B5F1A" w:rsidP="00D05F5B">
            <w:pPr>
              <w:pStyle w:val="aff0"/>
              <w:snapToGrid w:val="0"/>
              <w:jc w:val="left"/>
              <w:rPr>
                <w:rFonts w:ascii="Calibri" w:hAnsi="Calibri" w:cs="Arial"/>
                <w:color w:val="auto"/>
                <w:sz w:val="14"/>
              </w:rPr>
            </w:pPr>
          </w:p>
        </w:tc>
        <w:tc>
          <w:tcPr>
            <w:tcW w:w="3282" w:type="dxa"/>
            <w:gridSpan w:val="5"/>
            <w:tcBorders>
              <w:top w:val="single" w:sz="4" w:space="0" w:color="000000"/>
              <w:left w:val="single" w:sz="6"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қалалық жерде</w:t>
            </w:r>
            <w:r w:rsidRPr="00A50E6A">
              <w:rPr>
                <w:rFonts w:ascii="Calibri" w:hAnsi="Calibri" w:cs="Arial"/>
                <w:color w:val="auto"/>
                <w:sz w:val="15"/>
                <w:szCs w:val="15"/>
              </w:rPr>
              <w:t>/городской местности</w:t>
            </w:r>
            <w:r w:rsidRPr="00A50E6A">
              <w:rPr>
                <w:rFonts w:ascii="Calibri" w:hAnsi="Calibri" w:cs="Arial"/>
                <w:color w:val="auto"/>
                <w:sz w:val="14"/>
                <w:lang w:val="kk-KZ"/>
              </w:rPr>
              <w:t xml:space="preserve"> </w:t>
            </w:r>
          </w:p>
        </w:tc>
        <w:tc>
          <w:tcPr>
            <w:tcW w:w="3283" w:type="dxa"/>
            <w:gridSpan w:val="5"/>
            <w:tcBorders>
              <w:top w:val="single" w:sz="4" w:space="0" w:color="000000"/>
              <w:left w:val="single" w:sz="6" w:space="0" w:color="000000"/>
            </w:tcBorders>
            <w:vAlign w:val="center"/>
          </w:tcPr>
          <w:p w:rsidR="000B5F1A" w:rsidRPr="00A50E6A" w:rsidRDefault="000B5F1A" w:rsidP="00D05F5B">
            <w:pPr>
              <w:pStyle w:val="aff0"/>
              <w:rPr>
                <w:rFonts w:ascii="Calibri" w:hAnsi="Calibri" w:cs="Arial"/>
                <w:color w:val="auto"/>
                <w:sz w:val="15"/>
                <w:szCs w:val="15"/>
              </w:rPr>
            </w:pPr>
            <w:r w:rsidRPr="00A50E6A">
              <w:rPr>
                <w:rFonts w:ascii="Calibri" w:hAnsi="Calibri" w:cs="Arial"/>
                <w:color w:val="auto"/>
                <w:sz w:val="15"/>
                <w:szCs w:val="15"/>
                <w:lang w:val="kk-KZ"/>
              </w:rPr>
              <w:t>ауылдық жерде</w:t>
            </w:r>
            <w:r w:rsidRPr="00A50E6A">
              <w:rPr>
                <w:rFonts w:ascii="Calibri" w:hAnsi="Calibri" w:cs="Arial"/>
                <w:color w:val="auto"/>
                <w:sz w:val="15"/>
                <w:szCs w:val="15"/>
              </w:rPr>
              <w:t>/сельской местности</w:t>
            </w:r>
          </w:p>
        </w:tc>
        <w:tc>
          <w:tcPr>
            <w:tcW w:w="1724" w:type="dxa"/>
            <w:vMerge/>
            <w:tcBorders>
              <w:left w:val="single" w:sz="4" w:space="0" w:color="000000"/>
            </w:tcBorders>
          </w:tcPr>
          <w:p w:rsidR="000B5F1A" w:rsidRPr="00A50E6A" w:rsidRDefault="000B5F1A" w:rsidP="00D05F5B">
            <w:pPr>
              <w:pStyle w:val="aff0"/>
              <w:snapToGrid w:val="0"/>
              <w:rPr>
                <w:rFonts w:ascii="Calibri" w:hAnsi="Calibri" w:cs="Arial"/>
                <w:color w:val="auto"/>
                <w:sz w:val="14"/>
                <w:lang w:val="kk-KZ"/>
              </w:rPr>
            </w:pPr>
          </w:p>
        </w:tc>
      </w:tr>
      <w:tr w:rsidR="000B5F1A" w:rsidRPr="00A50E6A" w:rsidTr="00C44E3E">
        <w:trPr>
          <w:cantSplit/>
          <w:tblHeader/>
          <w:jc w:val="center"/>
        </w:trPr>
        <w:tc>
          <w:tcPr>
            <w:tcW w:w="1952" w:type="dxa"/>
            <w:vMerge/>
            <w:tcBorders>
              <w:top w:val="single" w:sz="6" w:space="0" w:color="000000"/>
              <w:bottom w:val="single" w:sz="6" w:space="0" w:color="000000"/>
            </w:tcBorders>
            <w:vAlign w:val="bottom"/>
          </w:tcPr>
          <w:p w:rsidR="000B5F1A" w:rsidRPr="00A50E6A" w:rsidRDefault="000B5F1A" w:rsidP="00D05F5B">
            <w:pPr>
              <w:pStyle w:val="aff0"/>
              <w:snapToGrid w:val="0"/>
              <w:jc w:val="left"/>
              <w:rPr>
                <w:rFonts w:ascii="Calibri" w:hAnsi="Calibri" w:cs="Arial"/>
                <w:color w:val="auto"/>
                <w:sz w:val="14"/>
              </w:rPr>
            </w:pPr>
          </w:p>
        </w:tc>
        <w:tc>
          <w:tcPr>
            <w:tcW w:w="656"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657" w:type="dxa"/>
            <w:tcBorders>
              <w:top w:val="single" w:sz="6" w:space="0" w:color="000000"/>
              <w:left w:val="single" w:sz="4"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656" w:type="dxa"/>
            <w:tcBorders>
              <w:top w:val="single" w:sz="6" w:space="0" w:color="000000"/>
              <w:left w:val="single" w:sz="4"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657"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656"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657"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656" w:type="dxa"/>
            <w:tcBorders>
              <w:top w:val="single" w:sz="6" w:space="0" w:color="000000"/>
              <w:left w:val="single" w:sz="4"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657" w:type="dxa"/>
            <w:tcBorders>
              <w:top w:val="single" w:sz="6" w:space="0" w:color="000000"/>
              <w:left w:val="single" w:sz="4"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656"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657" w:type="dxa"/>
            <w:tcBorders>
              <w:top w:val="single" w:sz="6" w:space="0" w:color="000000"/>
              <w:left w:val="single" w:sz="6" w:space="0" w:color="000000"/>
              <w:bottom w:val="single" w:sz="6"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1724" w:type="dxa"/>
            <w:vMerge/>
            <w:tcBorders>
              <w:left w:val="single" w:sz="4" w:space="0" w:color="000000"/>
              <w:bottom w:val="single" w:sz="4" w:space="0" w:color="auto"/>
            </w:tcBorders>
          </w:tcPr>
          <w:p w:rsidR="000B5F1A" w:rsidRPr="00A50E6A" w:rsidRDefault="000B5F1A" w:rsidP="00D05F5B">
            <w:pPr>
              <w:pStyle w:val="aff0"/>
              <w:snapToGrid w:val="0"/>
              <w:rPr>
                <w:rFonts w:ascii="Calibri" w:hAnsi="Calibri" w:cs="Arial"/>
                <w:color w:val="auto"/>
                <w:sz w:val="14"/>
                <w:lang w:val="kk-KZ"/>
              </w:rPr>
            </w:pP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Бидай наны</w:t>
            </w:r>
          </w:p>
        </w:tc>
        <w:tc>
          <w:tcPr>
            <w:tcW w:w="656" w:type="dxa"/>
            <w:tcBorders>
              <w:top w:val="single" w:sz="6"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51,1</w:t>
            </w:r>
          </w:p>
        </w:tc>
        <w:tc>
          <w:tcPr>
            <w:tcW w:w="657" w:type="dxa"/>
            <w:tcBorders>
              <w:top w:val="single" w:sz="6"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52,3</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54,4</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48,8</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47,4</w:t>
            </w:r>
          </w:p>
        </w:tc>
        <w:tc>
          <w:tcPr>
            <w:tcW w:w="657" w:type="dxa"/>
            <w:tcBorders>
              <w:top w:val="single" w:sz="6"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58,8</w:t>
            </w:r>
          </w:p>
        </w:tc>
        <w:tc>
          <w:tcPr>
            <w:tcW w:w="656" w:type="dxa"/>
            <w:tcBorders>
              <w:top w:val="single" w:sz="6"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60,9</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61,2</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58,4</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59,0</w:t>
            </w:r>
          </w:p>
        </w:tc>
        <w:tc>
          <w:tcPr>
            <w:tcW w:w="1724" w:type="dxa"/>
            <w:tcBorders>
              <w:top w:val="single" w:sz="4" w:space="0" w:color="auto"/>
            </w:tcBorders>
            <w:vAlign w:val="bottom"/>
          </w:tcPr>
          <w:p w:rsidR="00C44E3E" w:rsidRPr="00A50E6A" w:rsidRDefault="00C44E3E" w:rsidP="00D05F5B">
            <w:pPr>
              <w:pStyle w:val="Bokovik"/>
              <w:ind w:left="148"/>
              <w:rPr>
                <w:rFonts w:ascii="Calibri" w:hAnsi="Calibri" w:cs="Arial"/>
              </w:rPr>
            </w:pPr>
            <w:r w:rsidRPr="00A50E6A">
              <w:rPr>
                <w:rFonts w:ascii="Calibri" w:hAnsi="Calibri" w:cs="Arial"/>
              </w:rPr>
              <w:t>Хлеб пшеничный</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Бидай ұны</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18,4</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20,5</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19,6</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19,1</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20,3</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54,6</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26,9</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26,4</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26,9</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27,0</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Мука пшеничная</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Күріш</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10,6</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13,7</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13,5</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13,8</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14,1</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12,9</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17,0</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17,1</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16,9</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17,3</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Рис</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Макарон өнімдері</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14,4</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19,2</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18,9</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19,8</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20,1</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22,8</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29,7</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29,2</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29,0</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29,6</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Макаронные изделия</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Картоп</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42,1</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49,1</w:t>
            </w:r>
          </w:p>
        </w:tc>
        <w:tc>
          <w:tcPr>
            <w:tcW w:w="656" w:type="dxa"/>
            <w:vAlign w:val="bottom"/>
          </w:tcPr>
          <w:p w:rsidR="00C44E3E" w:rsidRPr="00A50E6A" w:rsidRDefault="00C44E3E" w:rsidP="00617712">
            <w:pPr>
              <w:pStyle w:val="aff2"/>
              <w:rPr>
                <w:rFonts w:asciiTheme="minorHAnsi" w:hAnsiTheme="minorHAnsi"/>
                <w:color w:val="auto"/>
                <w:lang w:val="en-US"/>
              </w:rPr>
            </w:pPr>
            <w:r w:rsidRPr="00A50E6A">
              <w:rPr>
                <w:rFonts w:asciiTheme="minorHAnsi" w:hAnsiTheme="minorHAnsi"/>
                <w:color w:val="auto"/>
              </w:rPr>
              <w:t>49,4</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lang w:val="en-US"/>
              </w:rPr>
              <w:t>48,5</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47,3</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40,6</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45,5</w:t>
            </w:r>
          </w:p>
        </w:tc>
        <w:tc>
          <w:tcPr>
            <w:tcW w:w="657" w:type="dxa"/>
            <w:vAlign w:val="bottom"/>
          </w:tcPr>
          <w:p w:rsidR="00C44E3E" w:rsidRPr="00A50E6A" w:rsidRDefault="00C44E3E" w:rsidP="00617712">
            <w:pPr>
              <w:pStyle w:val="aff2"/>
              <w:rPr>
                <w:rFonts w:asciiTheme="minorHAnsi" w:hAnsiTheme="minorHAnsi"/>
                <w:color w:val="auto"/>
                <w:lang w:val="en-US"/>
              </w:rPr>
            </w:pPr>
            <w:r w:rsidRPr="00A50E6A">
              <w:rPr>
                <w:rFonts w:asciiTheme="minorHAnsi" w:hAnsiTheme="minorHAnsi"/>
                <w:color w:val="auto"/>
              </w:rPr>
              <w:t>47,9</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lang w:val="en-US"/>
              </w:rPr>
              <w:t>48,9</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50,0</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Картофель</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Көкөністер</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72,4</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88,6</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85,4</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86,5</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85,1</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68,5</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86,3</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87,4</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89,4</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88,5</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Овощи</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Жемістер және жидектер, бақша өнімдерін қоса</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54,1</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64,8</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64,7</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66,7</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65,3</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39,8</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50,8</w:t>
            </w:r>
          </w:p>
        </w:tc>
        <w:tc>
          <w:tcPr>
            <w:tcW w:w="657" w:type="dxa"/>
            <w:vAlign w:val="bottom"/>
          </w:tcPr>
          <w:p w:rsidR="00C44E3E" w:rsidRPr="00A50E6A" w:rsidRDefault="00C44E3E" w:rsidP="00617712">
            <w:pPr>
              <w:pStyle w:val="aff2"/>
              <w:snapToGrid w:val="0"/>
              <w:rPr>
                <w:rFonts w:asciiTheme="minorHAnsi" w:hAnsiTheme="minorHAnsi"/>
                <w:color w:val="auto"/>
              </w:rPr>
            </w:pPr>
          </w:p>
          <w:p w:rsidR="00C44E3E" w:rsidRPr="00A50E6A" w:rsidRDefault="00C44E3E" w:rsidP="00617712">
            <w:pPr>
              <w:pStyle w:val="aff2"/>
              <w:rPr>
                <w:rFonts w:asciiTheme="minorHAnsi" w:hAnsiTheme="minorHAnsi"/>
                <w:color w:val="auto"/>
              </w:rPr>
            </w:pPr>
            <w:r w:rsidRPr="00A50E6A">
              <w:rPr>
                <w:rFonts w:asciiTheme="minorHAnsi" w:hAnsiTheme="minorHAnsi"/>
                <w:color w:val="auto"/>
              </w:rPr>
              <w:t>52,8</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53,6</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55,3</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Фрукты и ягоды, включая бахчевые</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Сиыр еті</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18,3</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23,8</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22,9</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24,0</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25,2</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15,9</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19,2</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18,6</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20,0</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22,0</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Говядина</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Қой еті</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2,8</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3,4</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3,0</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3,1</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2,8</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11,1</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12,7</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11,2</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11,6</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11,5</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Баранина</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Шошқаның еті</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3,0</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4,1</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3,4</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3,7</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3,1</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2,7</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2,9</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2,8</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3,3</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2,8</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Свинина</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Құстың еті</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12,2</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15,2</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17,0</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16,9</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16,7</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8,6</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11,1</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12,5</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12,9</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13,1</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Мясо птицы</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lang w:val="kk-KZ"/>
              </w:rPr>
            </w:pPr>
            <w:r w:rsidRPr="00A50E6A">
              <w:rPr>
                <w:rFonts w:ascii="Calibri" w:hAnsi="Calibri" w:cs="Arial"/>
                <w:color w:val="auto"/>
                <w:lang w:val="kk-KZ"/>
              </w:rPr>
              <w:t xml:space="preserve">Шұжық өнімдері және </w:t>
            </w:r>
          </w:p>
          <w:p w:rsidR="00C44E3E" w:rsidRPr="00A50E6A" w:rsidRDefault="00C44E3E" w:rsidP="00D05F5B">
            <w:pPr>
              <w:pStyle w:val="aff1"/>
              <w:rPr>
                <w:rFonts w:ascii="Calibri" w:hAnsi="Calibri" w:cs="Arial"/>
                <w:color w:val="auto"/>
              </w:rPr>
            </w:pPr>
            <w:r w:rsidRPr="00A50E6A">
              <w:rPr>
                <w:rFonts w:ascii="Calibri" w:hAnsi="Calibri" w:cs="Arial"/>
                <w:color w:val="auto"/>
                <w:lang w:val="kk-KZ"/>
              </w:rPr>
              <w:t>сүр еті</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8,3</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9,8</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9,8</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9,7</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9,5</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4,7</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5,7</w:t>
            </w:r>
          </w:p>
        </w:tc>
        <w:tc>
          <w:tcPr>
            <w:tcW w:w="657" w:type="dxa"/>
            <w:vAlign w:val="bottom"/>
          </w:tcPr>
          <w:p w:rsidR="00C44E3E" w:rsidRPr="00A50E6A" w:rsidRDefault="00C44E3E" w:rsidP="00617712">
            <w:pPr>
              <w:pStyle w:val="aff2"/>
              <w:snapToGrid w:val="0"/>
              <w:rPr>
                <w:rFonts w:asciiTheme="minorHAnsi" w:hAnsiTheme="minorHAnsi"/>
                <w:color w:val="auto"/>
              </w:rPr>
            </w:pPr>
          </w:p>
          <w:p w:rsidR="00C44E3E" w:rsidRPr="00A50E6A" w:rsidRDefault="00C44E3E" w:rsidP="00617712">
            <w:pPr>
              <w:pStyle w:val="aff2"/>
              <w:rPr>
                <w:rFonts w:asciiTheme="minorHAnsi" w:hAnsiTheme="minorHAnsi"/>
                <w:color w:val="auto"/>
              </w:rPr>
            </w:pPr>
            <w:r w:rsidRPr="00A50E6A">
              <w:rPr>
                <w:rFonts w:asciiTheme="minorHAnsi" w:hAnsiTheme="minorHAnsi"/>
                <w:color w:val="auto"/>
              </w:rPr>
              <w:t>6,0</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6,3</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6,4</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Колбасные изделия, мясокопчености</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rPr>
              <w:t>Қаймағы алынбаған сүт</w:t>
            </w:r>
            <w:r w:rsidRPr="00A50E6A">
              <w:rPr>
                <w:rFonts w:ascii="Calibri" w:hAnsi="Calibri" w:cs="Arial"/>
                <w:color w:val="auto"/>
                <w:lang w:val="kk-KZ"/>
              </w:rPr>
              <w:t>, л.</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39,4</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42,0</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42,6</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41,2</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42,3</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54,2</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50,6</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51,3</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51,2</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51,2</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Молоко цельное, л</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А</w:t>
            </w:r>
            <w:r w:rsidRPr="00A50E6A">
              <w:rPr>
                <w:rFonts w:ascii="Calibri" w:hAnsi="Calibri" w:cs="Arial"/>
                <w:color w:val="auto"/>
              </w:rPr>
              <w:t>шытқан қаймақ</w:t>
            </w:r>
            <w:r w:rsidRPr="00A50E6A">
              <w:rPr>
                <w:rFonts w:ascii="Calibri" w:hAnsi="Calibri" w:cs="Arial"/>
                <w:color w:val="auto"/>
                <w:lang w:val="kk-KZ"/>
              </w:rPr>
              <w:t xml:space="preserve"> және қаймақ</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3,8</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4,2</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4,1</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4,5</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4,7</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3,5</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3,6</w:t>
            </w:r>
          </w:p>
        </w:tc>
        <w:tc>
          <w:tcPr>
            <w:tcW w:w="657" w:type="dxa"/>
            <w:vAlign w:val="bottom"/>
          </w:tcPr>
          <w:p w:rsidR="00C44E3E" w:rsidRPr="00A50E6A" w:rsidRDefault="00C44E3E" w:rsidP="00617712">
            <w:pPr>
              <w:pStyle w:val="aff2"/>
              <w:snapToGrid w:val="0"/>
              <w:rPr>
                <w:rFonts w:asciiTheme="minorHAnsi" w:hAnsiTheme="minorHAnsi"/>
                <w:color w:val="auto"/>
              </w:rPr>
            </w:pPr>
          </w:p>
          <w:p w:rsidR="00C44E3E" w:rsidRPr="00A50E6A" w:rsidRDefault="00C44E3E" w:rsidP="00617712">
            <w:pPr>
              <w:pStyle w:val="aff2"/>
              <w:rPr>
                <w:rFonts w:asciiTheme="minorHAnsi" w:hAnsiTheme="minorHAnsi"/>
                <w:color w:val="auto"/>
              </w:rPr>
            </w:pPr>
            <w:r w:rsidRPr="00A50E6A">
              <w:rPr>
                <w:rFonts w:asciiTheme="minorHAnsi" w:hAnsiTheme="minorHAnsi"/>
                <w:color w:val="auto"/>
              </w:rPr>
              <w:t>3,7</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4,0</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3,8</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Сметана и сливки</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Қант</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15,2</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20,9</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19,6</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19,7</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19,6</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17,5</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23,9</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22,1</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22,4</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22,6</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Сахар</w:t>
            </w:r>
          </w:p>
        </w:tc>
      </w:tr>
      <w:tr w:rsidR="00C44E3E" w:rsidRPr="00A50E6A" w:rsidTr="00C44E3E">
        <w:trPr>
          <w:trHeight w:val="101"/>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Балық және балық консервілері</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9,8</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10,7</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10,9</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10,8</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10,9</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8,6</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9,5</w:t>
            </w:r>
          </w:p>
        </w:tc>
        <w:tc>
          <w:tcPr>
            <w:tcW w:w="657" w:type="dxa"/>
            <w:vAlign w:val="bottom"/>
          </w:tcPr>
          <w:p w:rsidR="00C44E3E" w:rsidRPr="00A50E6A" w:rsidRDefault="00C44E3E" w:rsidP="00617712">
            <w:pPr>
              <w:pStyle w:val="aff2"/>
              <w:snapToGrid w:val="0"/>
              <w:rPr>
                <w:rFonts w:asciiTheme="minorHAnsi" w:hAnsiTheme="minorHAnsi"/>
                <w:color w:val="auto"/>
              </w:rPr>
            </w:pPr>
          </w:p>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10,1</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10,5</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10,9</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Рыба и рыбные консервы</w:t>
            </w:r>
          </w:p>
        </w:tc>
      </w:tr>
      <w:tr w:rsidR="00C44E3E" w:rsidRPr="00A50E6A" w:rsidTr="00C44E3E">
        <w:trPr>
          <w:jc w:val="center"/>
        </w:trPr>
        <w:tc>
          <w:tcPr>
            <w:tcW w:w="1952" w:type="dxa"/>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Жұмыртқа, дана</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148,7</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170,5</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176,4</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175,1</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175,3</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106,4</w:t>
            </w:r>
          </w:p>
        </w:tc>
        <w:tc>
          <w:tcPr>
            <w:tcW w:w="656"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125,1</w:t>
            </w:r>
          </w:p>
        </w:tc>
        <w:tc>
          <w:tcPr>
            <w:tcW w:w="657" w:type="dxa"/>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130,8</w:t>
            </w:r>
          </w:p>
        </w:tc>
        <w:tc>
          <w:tcPr>
            <w:tcW w:w="656"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137,3</w:t>
            </w:r>
          </w:p>
        </w:tc>
        <w:tc>
          <w:tcPr>
            <w:tcW w:w="657" w:type="dxa"/>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135,9</w:t>
            </w:r>
          </w:p>
        </w:tc>
        <w:tc>
          <w:tcPr>
            <w:tcW w:w="1724" w:type="dxa"/>
            <w:vAlign w:val="bottom"/>
          </w:tcPr>
          <w:p w:rsidR="00C44E3E" w:rsidRPr="00A50E6A" w:rsidRDefault="00C44E3E" w:rsidP="00D05F5B">
            <w:pPr>
              <w:pStyle w:val="Bokovik"/>
              <w:ind w:left="148"/>
              <w:rPr>
                <w:rFonts w:ascii="Calibri" w:hAnsi="Calibri" w:cs="Arial"/>
              </w:rPr>
            </w:pPr>
            <w:r w:rsidRPr="00A50E6A">
              <w:rPr>
                <w:rFonts w:ascii="Calibri" w:hAnsi="Calibri" w:cs="Arial"/>
              </w:rPr>
              <w:t>Яйца, штук</w:t>
            </w:r>
          </w:p>
        </w:tc>
      </w:tr>
      <w:tr w:rsidR="00C44E3E" w:rsidRPr="00A50E6A" w:rsidTr="00C44E3E">
        <w:trPr>
          <w:jc w:val="center"/>
        </w:trPr>
        <w:tc>
          <w:tcPr>
            <w:tcW w:w="1952" w:type="dxa"/>
            <w:tcBorders>
              <w:bottom w:val="single" w:sz="4" w:space="0" w:color="000000"/>
            </w:tcBorders>
            <w:vAlign w:val="bottom"/>
          </w:tcPr>
          <w:p w:rsidR="00C44E3E" w:rsidRPr="00A50E6A" w:rsidRDefault="00C44E3E" w:rsidP="00D05F5B">
            <w:pPr>
              <w:pStyle w:val="aff1"/>
              <w:rPr>
                <w:rFonts w:ascii="Calibri" w:hAnsi="Calibri" w:cs="Arial"/>
                <w:color w:val="auto"/>
              </w:rPr>
            </w:pPr>
            <w:r w:rsidRPr="00A50E6A">
              <w:rPr>
                <w:rFonts w:ascii="Calibri" w:hAnsi="Calibri" w:cs="Arial"/>
                <w:color w:val="auto"/>
                <w:lang w:val="kk-KZ"/>
              </w:rPr>
              <w:t>Шай</w:t>
            </w:r>
          </w:p>
        </w:tc>
        <w:tc>
          <w:tcPr>
            <w:tcW w:w="656"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1,6</w:t>
            </w:r>
          </w:p>
        </w:tc>
        <w:tc>
          <w:tcPr>
            <w:tcW w:w="657"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2,1</w:t>
            </w:r>
          </w:p>
        </w:tc>
        <w:tc>
          <w:tcPr>
            <w:tcW w:w="656"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2,2</w:t>
            </w:r>
          </w:p>
        </w:tc>
        <w:tc>
          <w:tcPr>
            <w:tcW w:w="657" w:type="dxa"/>
            <w:tcBorders>
              <w:bottom w:val="single" w:sz="4" w:space="0" w:color="000000"/>
            </w:tcBorders>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2,2</w:t>
            </w:r>
          </w:p>
        </w:tc>
        <w:tc>
          <w:tcPr>
            <w:tcW w:w="656" w:type="dxa"/>
            <w:tcBorders>
              <w:bottom w:val="single" w:sz="4" w:space="0" w:color="000000"/>
            </w:tcBorders>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2,2</w:t>
            </w:r>
          </w:p>
        </w:tc>
        <w:tc>
          <w:tcPr>
            <w:tcW w:w="657"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1,8</w:t>
            </w:r>
          </w:p>
        </w:tc>
        <w:tc>
          <w:tcPr>
            <w:tcW w:w="656"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2,4</w:t>
            </w:r>
          </w:p>
        </w:tc>
        <w:tc>
          <w:tcPr>
            <w:tcW w:w="657" w:type="dxa"/>
            <w:tcBorders>
              <w:bottom w:val="single" w:sz="4" w:space="0" w:color="000000"/>
            </w:tcBorders>
            <w:vAlign w:val="bottom"/>
          </w:tcPr>
          <w:p w:rsidR="00C44E3E" w:rsidRPr="00A50E6A" w:rsidRDefault="00C44E3E" w:rsidP="00617712">
            <w:pPr>
              <w:pStyle w:val="aff2"/>
              <w:rPr>
                <w:rFonts w:asciiTheme="minorHAnsi" w:hAnsiTheme="minorHAnsi"/>
                <w:color w:val="auto"/>
              </w:rPr>
            </w:pPr>
            <w:r w:rsidRPr="00A50E6A">
              <w:rPr>
                <w:rFonts w:asciiTheme="minorHAnsi" w:hAnsiTheme="minorHAnsi"/>
                <w:color w:val="auto"/>
              </w:rPr>
              <w:t>2,4</w:t>
            </w:r>
          </w:p>
        </w:tc>
        <w:tc>
          <w:tcPr>
            <w:tcW w:w="656" w:type="dxa"/>
            <w:tcBorders>
              <w:bottom w:val="single" w:sz="4" w:space="0" w:color="000000"/>
            </w:tcBorders>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2,4</w:t>
            </w:r>
          </w:p>
        </w:tc>
        <w:tc>
          <w:tcPr>
            <w:tcW w:w="657" w:type="dxa"/>
            <w:tcBorders>
              <w:bottom w:val="single" w:sz="4" w:space="0" w:color="auto"/>
            </w:tcBorders>
            <w:vAlign w:val="bottom"/>
          </w:tcPr>
          <w:p w:rsidR="00C44E3E" w:rsidRPr="00A50E6A" w:rsidRDefault="00C44E3E" w:rsidP="00617712">
            <w:pPr>
              <w:pStyle w:val="aff2"/>
              <w:snapToGrid w:val="0"/>
              <w:rPr>
                <w:rFonts w:asciiTheme="minorHAnsi" w:hAnsiTheme="minorHAnsi"/>
                <w:color w:val="auto"/>
              </w:rPr>
            </w:pPr>
            <w:r w:rsidRPr="00A50E6A">
              <w:rPr>
                <w:rFonts w:asciiTheme="minorHAnsi" w:hAnsiTheme="minorHAnsi"/>
                <w:color w:val="auto"/>
              </w:rPr>
              <w:t>2,5</w:t>
            </w:r>
          </w:p>
        </w:tc>
        <w:tc>
          <w:tcPr>
            <w:tcW w:w="1724" w:type="dxa"/>
            <w:tcBorders>
              <w:bottom w:val="single" w:sz="4" w:space="0" w:color="auto"/>
            </w:tcBorders>
            <w:vAlign w:val="bottom"/>
          </w:tcPr>
          <w:p w:rsidR="00C44E3E" w:rsidRPr="00A50E6A" w:rsidRDefault="00C44E3E" w:rsidP="00D05F5B">
            <w:pPr>
              <w:pStyle w:val="Bokovik"/>
              <w:ind w:left="148"/>
              <w:rPr>
                <w:rFonts w:ascii="Calibri" w:hAnsi="Calibri" w:cs="Arial"/>
              </w:rPr>
            </w:pPr>
            <w:r w:rsidRPr="00A50E6A">
              <w:rPr>
                <w:rFonts w:ascii="Calibri" w:hAnsi="Calibri" w:cs="Arial"/>
              </w:rPr>
              <w:t>Чай</w:t>
            </w:r>
          </w:p>
        </w:tc>
      </w:tr>
    </w:tbl>
    <w:p w:rsidR="000B5F1A" w:rsidRPr="00A50E6A" w:rsidRDefault="000B5F1A" w:rsidP="00D05F5B">
      <w:pPr>
        <w:pStyle w:val="aff3"/>
        <w:spacing w:before="0"/>
        <w:ind w:left="0"/>
        <w:rPr>
          <w:rFonts w:ascii="Calibri" w:hAnsi="Calibri" w:cs="Arial"/>
          <w:color w:val="auto"/>
          <w:sz w:val="15"/>
          <w:szCs w:val="15"/>
          <w:lang w:val="kk-KZ"/>
        </w:rPr>
      </w:pPr>
      <w:r w:rsidRPr="00A50E6A">
        <w:rPr>
          <w:rFonts w:ascii="Calibri" w:hAnsi="Calibri" w:cs="Arial"/>
          <w:color w:val="auto"/>
          <w:sz w:val="15"/>
          <w:szCs w:val="15"/>
          <w:lang w:val="kk-KZ"/>
        </w:rPr>
        <w:t>*Қоғамдық тамақтандыру кәсіпорындарындағы тұтынуды есепке алмағанда.</w:t>
      </w:r>
    </w:p>
    <w:p w:rsidR="000B5F1A" w:rsidRPr="00A50E6A" w:rsidRDefault="000B5F1A" w:rsidP="00D05F5B">
      <w:pPr>
        <w:pStyle w:val="aff3"/>
        <w:tabs>
          <w:tab w:val="left" w:pos="426"/>
        </w:tabs>
        <w:spacing w:before="0"/>
        <w:ind w:left="57"/>
        <w:rPr>
          <w:rFonts w:ascii="Calibri" w:hAnsi="Calibri" w:cs="Arial"/>
          <w:color w:val="auto"/>
          <w:sz w:val="15"/>
          <w:szCs w:val="15"/>
          <w:lang w:val="kk-KZ"/>
        </w:rPr>
      </w:pPr>
      <w:r w:rsidRPr="00A50E6A">
        <w:rPr>
          <w:rFonts w:ascii="Calibri" w:hAnsi="Calibri" w:cs="Arial"/>
          <w:color w:val="auto"/>
          <w:sz w:val="15"/>
          <w:szCs w:val="15"/>
        </w:rPr>
        <w:t>Без учета потребления в предприятиях общественного питания.</w:t>
      </w:r>
    </w:p>
    <w:p w:rsidR="000B5F1A" w:rsidRPr="00A50E6A" w:rsidRDefault="000B5F1A" w:rsidP="00D05F5B">
      <w:pPr>
        <w:pStyle w:val="afe"/>
        <w:spacing w:before="0"/>
        <w:rPr>
          <w:rFonts w:ascii="Calibri" w:hAnsi="Calibri" w:cs="Arial"/>
          <w:color w:val="auto"/>
        </w:rPr>
      </w:pPr>
      <w:r w:rsidRPr="00A50E6A">
        <w:rPr>
          <w:rFonts w:ascii="Calibri" w:hAnsi="Calibri" w:cs="Arial"/>
          <w:color w:val="auto"/>
          <w:lang w:val="kk-KZ"/>
        </w:rPr>
        <w:lastRenderedPageBreak/>
        <w:t>3.2</w:t>
      </w:r>
      <w:r w:rsidRPr="00A50E6A">
        <w:rPr>
          <w:rFonts w:ascii="Calibri" w:hAnsi="Calibri" w:cs="Arial"/>
          <w:color w:val="auto"/>
        </w:rPr>
        <w:t>0</w:t>
      </w:r>
      <w:r w:rsidRPr="00A50E6A">
        <w:rPr>
          <w:rFonts w:ascii="Calibri" w:hAnsi="Calibri" w:cs="Arial"/>
          <w:color w:val="auto"/>
          <w:lang w:val="kk-KZ"/>
        </w:rPr>
        <w:t xml:space="preserve"> Халықтың тамақ өнімдерін тұтынуы*</w:t>
      </w:r>
    </w:p>
    <w:p w:rsidR="000B5F1A" w:rsidRPr="00A50E6A" w:rsidRDefault="000B5F1A" w:rsidP="00D05F5B">
      <w:pPr>
        <w:spacing w:after="0" w:line="240" w:lineRule="auto"/>
        <w:jc w:val="center"/>
        <w:rPr>
          <w:rFonts w:cs="Arial"/>
          <w:b/>
          <w:sz w:val="20"/>
          <w:szCs w:val="20"/>
        </w:rPr>
      </w:pPr>
      <w:r w:rsidRPr="00A50E6A">
        <w:rPr>
          <w:rFonts w:cs="Arial"/>
          <w:b/>
          <w:sz w:val="20"/>
          <w:szCs w:val="20"/>
        </w:rPr>
        <w:t>Потребление населением продуктов питания*</w:t>
      </w:r>
    </w:p>
    <w:p w:rsidR="000B5F1A" w:rsidRPr="00A50E6A" w:rsidRDefault="000B5F1A" w:rsidP="00D05F5B">
      <w:pPr>
        <w:spacing w:after="0" w:line="240" w:lineRule="auto"/>
        <w:jc w:val="center"/>
        <w:rPr>
          <w:rFonts w:cs="Arial"/>
          <w:sz w:val="10"/>
          <w:lang w:val="kk-KZ"/>
        </w:rPr>
      </w:pPr>
    </w:p>
    <w:p w:rsidR="000B5F1A" w:rsidRPr="00A50E6A" w:rsidRDefault="000B5F1A" w:rsidP="00D05F5B">
      <w:pPr>
        <w:pStyle w:val="aff4"/>
        <w:spacing w:before="0" w:after="0"/>
        <w:ind w:left="113"/>
        <w:jc w:val="left"/>
        <w:rPr>
          <w:rFonts w:ascii="Calibri" w:hAnsi="Calibri" w:cs="Arial"/>
          <w:color w:val="auto"/>
          <w:sz w:val="15"/>
          <w:szCs w:val="15"/>
        </w:rPr>
      </w:pPr>
      <w:r w:rsidRPr="00A50E6A">
        <w:rPr>
          <w:rFonts w:ascii="Calibri" w:hAnsi="Calibri" w:cs="Arial"/>
          <w:color w:val="auto"/>
          <w:sz w:val="15"/>
          <w:szCs w:val="15"/>
          <w:lang w:val="kk-KZ"/>
        </w:rPr>
        <w:t>бір айда үй шаруашылықтың бір мүшесіне, кг</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на 1 члена домохозяйства в месяц, кг</w:t>
      </w:r>
    </w:p>
    <w:tbl>
      <w:tblPr>
        <w:tblW w:w="0" w:type="auto"/>
        <w:jc w:val="center"/>
        <w:tblLayout w:type="fixed"/>
        <w:tblCellMar>
          <w:left w:w="0" w:type="dxa"/>
          <w:right w:w="0" w:type="dxa"/>
        </w:tblCellMar>
        <w:tblLook w:val="0000"/>
      </w:tblPr>
      <w:tblGrid>
        <w:gridCol w:w="2191"/>
        <w:gridCol w:w="763"/>
        <w:gridCol w:w="763"/>
        <w:gridCol w:w="763"/>
        <w:gridCol w:w="763"/>
        <w:gridCol w:w="764"/>
        <w:gridCol w:w="763"/>
        <w:gridCol w:w="763"/>
        <w:gridCol w:w="763"/>
        <w:gridCol w:w="763"/>
        <w:gridCol w:w="764"/>
      </w:tblGrid>
      <w:tr w:rsidR="000B5F1A" w:rsidRPr="00A50E6A" w:rsidTr="00C22F06">
        <w:trPr>
          <w:cantSplit/>
          <w:trHeight w:val="199"/>
          <w:jc w:val="center"/>
        </w:trPr>
        <w:tc>
          <w:tcPr>
            <w:tcW w:w="2191"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816"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Нан өнімдері мен жарма өнімдері</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Х</w:t>
            </w:r>
            <w:r w:rsidRPr="00A50E6A">
              <w:rPr>
                <w:rFonts w:ascii="Calibri" w:hAnsi="Calibri" w:cs="Arial"/>
                <w:color w:val="auto"/>
                <w:sz w:val="14"/>
              </w:rPr>
              <w:t>лебопродукты и крупяные изделия</w:t>
            </w:r>
          </w:p>
        </w:tc>
        <w:tc>
          <w:tcPr>
            <w:tcW w:w="3816"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Ет және ет өнімдері</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lang w:val="kk-KZ"/>
              </w:rPr>
              <w:t>М</w:t>
            </w:r>
            <w:r w:rsidRPr="00A50E6A">
              <w:rPr>
                <w:rFonts w:ascii="Calibri" w:hAnsi="Calibri" w:cs="Arial"/>
                <w:color w:val="auto"/>
                <w:sz w:val="14"/>
              </w:rPr>
              <w:t>ясо и мясопродукты</w:t>
            </w:r>
          </w:p>
        </w:tc>
      </w:tr>
      <w:tr w:rsidR="000B5F1A" w:rsidRPr="00A50E6A" w:rsidTr="00C22F06">
        <w:trPr>
          <w:cantSplit/>
          <w:jc w:val="center"/>
        </w:trPr>
        <w:tc>
          <w:tcPr>
            <w:tcW w:w="2191" w:type="dxa"/>
            <w:vMerge/>
            <w:tcBorders>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6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6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6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6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6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6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6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6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6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6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2191"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6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10,2</w:t>
            </w:r>
          </w:p>
        </w:tc>
        <w:tc>
          <w:tcPr>
            <w:tcW w:w="76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10,4</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10,3</w:t>
            </w:r>
          </w:p>
        </w:tc>
        <w:tc>
          <w:tcPr>
            <w:tcW w:w="763" w:type="dxa"/>
          </w:tcPr>
          <w:p w:rsidR="000B5F1A" w:rsidRPr="00A50E6A" w:rsidRDefault="000B5F1A" w:rsidP="00D05F5B">
            <w:pPr>
              <w:spacing w:after="0" w:line="240" w:lineRule="auto"/>
              <w:jc w:val="right"/>
              <w:rPr>
                <w:rFonts w:cs="Arial"/>
              </w:rPr>
            </w:pPr>
            <w:r w:rsidRPr="00A50E6A">
              <w:rPr>
                <w:rFonts w:cs="Arial"/>
                <w:sz w:val="16"/>
              </w:rPr>
              <w:t>10,4</w:t>
            </w:r>
          </w:p>
        </w:tc>
        <w:tc>
          <w:tcPr>
            <w:tcW w:w="764" w:type="dxa"/>
            <w:tcBorders>
              <w:top w:val="single" w:sz="4" w:space="0" w:color="000000"/>
            </w:tcBorders>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10,5</w:t>
            </w:r>
          </w:p>
        </w:tc>
        <w:tc>
          <w:tcPr>
            <w:tcW w:w="76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w:t>
            </w:r>
          </w:p>
        </w:tc>
        <w:tc>
          <w:tcPr>
            <w:tcW w:w="76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5,6</w:t>
            </w:r>
          </w:p>
        </w:tc>
        <w:tc>
          <w:tcPr>
            <w:tcW w:w="763" w:type="dxa"/>
          </w:tcPr>
          <w:p w:rsidR="000B5F1A" w:rsidRPr="00A50E6A" w:rsidRDefault="000B5F1A" w:rsidP="00D05F5B">
            <w:pPr>
              <w:spacing w:after="0" w:line="240" w:lineRule="auto"/>
              <w:jc w:val="right"/>
              <w:rPr>
                <w:rFonts w:cs="Arial"/>
              </w:rPr>
            </w:pPr>
            <w:r w:rsidRPr="00A50E6A">
              <w:rPr>
                <w:rFonts w:cs="Arial"/>
                <w:sz w:val="16"/>
              </w:rPr>
              <w:t>5,8</w:t>
            </w:r>
          </w:p>
        </w:tc>
        <w:tc>
          <w:tcPr>
            <w:tcW w:w="764" w:type="dxa"/>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5,9</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10,7</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10,2</w:t>
            </w:r>
          </w:p>
        </w:tc>
        <w:tc>
          <w:tcPr>
            <w:tcW w:w="763" w:type="dxa"/>
          </w:tcPr>
          <w:p w:rsidR="000B5F1A" w:rsidRPr="00A50E6A" w:rsidRDefault="000B5F1A" w:rsidP="00D05F5B">
            <w:pPr>
              <w:spacing w:after="0" w:line="240" w:lineRule="auto"/>
              <w:jc w:val="right"/>
              <w:rPr>
                <w:rFonts w:cs="Arial"/>
              </w:rPr>
            </w:pPr>
            <w:r w:rsidRPr="00A50E6A">
              <w:rPr>
                <w:rFonts w:cs="Arial"/>
                <w:sz w:val="16"/>
              </w:rPr>
              <w:t>10,1</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10,2</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5,6</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6,0</w:t>
            </w:r>
          </w:p>
        </w:tc>
        <w:tc>
          <w:tcPr>
            <w:tcW w:w="763" w:type="dxa"/>
          </w:tcPr>
          <w:p w:rsidR="000B5F1A" w:rsidRPr="00A50E6A" w:rsidRDefault="000B5F1A" w:rsidP="00D05F5B">
            <w:pPr>
              <w:spacing w:after="0" w:line="240" w:lineRule="auto"/>
              <w:jc w:val="right"/>
              <w:rPr>
                <w:rFonts w:cs="Arial"/>
              </w:rPr>
            </w:pPr>
            <w:r w:rsidRPr="00A50E6A">
              <w:rPr>
                <w:rFonts w:cs="Arial"/>
                <w:sz w:val="16"/>
              </w:rPr>
              <w:t>5,8</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6,0</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9,4</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11,2</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10,9</w:t>
            </w:r>
          </w:p>
        </w:tc>
        <w:tc>
          <w:tcPr>
            <w:tcW w:w="763" w:type="dxa"/>
          </w:tcPr>
          <w:p w:rsidR="000B5F1A" w:rsidRPr="00A50E6A" w:rsidRDefault="000B5F1A" w:rsidP="00D05F5B">
            <w:pPr>
              <w:spacing w:after="0" w:line="240" w:lineRule="auto"/>
              <w:jc w:val="right"/>
              <w:rPr>
                <w:rFonts w:cs="Arial"/>
              </w:rPr>
            </w:pPr>
            <w:r w:rsidRPr="00A50E6A">
              <w:rPr>
                <w:rFonts w:cs="Arial"/>
                <w:sz w:val="16"/>
              </w:rPr>
              <w:t>11,5</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11,2</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5,9</w:t>
            </w:r>
          </w:p>
        </w:tc>
        <w:tc>
          <w:tcPr>
            <w:tcW w:w="763" w:type="dxa"/>
          </w:tcPr>
          <w:p w:rsidR="000B5F1A" w:rsidRPr="00A50E6A" w:rsidRDefault="000B5F1A" w:rsidP="00D05F5B">
            <w:pPr>
              <w:spacing w:after="0" w:line="240" w:lineRule="auto"/>
              <w:jc w:val="right"/>
              <w:rPr>
                <w:rFonts w:cs="Arial"/>
              </w:rPr>
            </w:pPr>
            <w:r w:rsidRPr="00A50E6A">
              <w:rPr>
                <w:rFonts w:cs="Arial"/>
                <w:sz w:val="16"/>
              </w:rPr>
              <w:t>6,3</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6,3</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14,0</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11,9</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11,3</w:t>
            </w:r>
          </w:p>
        </w:tc>
        <w:tc>
          <w:tcPr>
            <w:tcW w:w="763" w:type="dxa"/>
          </w:tcPr>
          <w:p w:rsidR="000B5F1A" w:rsidRPr="00A50E6A" w:rsidRDefault="000B5F1A" w:rsidP="00D05F5B">
            <w:pPr>
              <w:spacing w:after="0" w:line="240" w:lineRule="auto"/>
              <w:jc w:val="right"/>
              <w:rPr>
                <w:rFonts w:cs="Arial"/>
              </w:rPr>
            </w:pPr>
            <w:r w:rsidRPr="00A50E6A">
              <w:rPr>
                <w:rFonts w:cs="Arial"/>
                <w:sz w:val="16"/>
              </w:rPr>
              <w:t>10,8</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10,1</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5,0</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6,3</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6,0</w:t>
            </w:r>
          </w:p>
        </w:tc>
        <w:tc>
          <w:tcPr>
            <w:tcW w:w="763" w:type="dxa"/>
          </w:tcPr>
          <w:p w:rsidR="000B5F1A" w:rsidRPr="00A50E6A" w:rsidRDefault="000B5F1A" w:rsidP="00D05F5B">
            <w:pPr>
              <w:spacing w:after="0" w:line="240" w:lineRule="auto"/>
              <w:jc w:val="right"/>
              <w:rPr>
                <w:rFonts w:cs="Arial"/>
              </w:rPr>
            </w:pPr>
            <w:r w:rsidRPr="00A50E6A">
              <w:rPr>
                <w:rFonts w:cs="Arial"/>
                <w:sz w:val="16"/>
              </w:rPr>
              <w:t>6,4</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6,3</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7,5</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9,9</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9,7</w:t>
            </w:r>
          </w:p>
        </w:tc>
        <w:tc>
          <w:tcPr>
            <w:tcW w:w="763" w:type="dxa"/>
          </w:tcPr>
          <w:p w:rsidR="000B5F1A" w:rsidRPr="00A50E6A" w:rsidRDefault="000B5F1A" w:rsidP="00D05F5B">
            <w:pPr>
              <w:spacing w:after="0" w:line="240" w:lineRule="auto"/>
              <w:jc w:val="right"/>
              <w:rPr>
                <w:rFonts w:cs="Arial"/>
              </w:rPr>
            </w:pPr>
            <w:r w:rsidRPr="00A50E6A">
              <w:rPr>
                <w:rFonts w:cs="Arial"/>
                <w:sz w:val="16"/>
              </w:rPr>
              <w:t>10,3</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10,4</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6,5</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6,7</w:t>
            </w:r>
          </w:p>
        </w:tc>
        <w:tc>
          <w:tcPr>
            <w:tcW w:w="763" w:type="dxa"/>
          </w:tcPr>
          <w:p w:rsidR="000B5F1A" w:rsidRPr="00A50E6A" w:rsidRDefault="000B5F1A" w:rsidP="00D05F5B">
            <w:pPr>
              <w:spacing w:after="0" w:line="240" w:lineRule="auto"/>
              <w:jc w:val="right"/>
              <w:rPr>
                <w:rFonts w:cs="Arial"/>
              </w:rPr>
            </w:pPr>
            <w:r w:rsidRPr="00A50E6A">
              <w:rPr>
                <w:rFonts w:cs="Arial"/>
                <w:sz w:val="16"/>
              </w:rPr>
              <w:t>7,1</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7,1</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9,5</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9,1</w:t>
            </w:r>
          </w:p>
        </w:tc>
        <w:tc>
          <w:tcPr>
            <w:tcW w:w="763" w:type="dxa"/>
          </w:tcPr>
          <w:p w:rsidR="000B5F1A" w:rsidRPr="00A50E6A" w:rsidRDefault="000B5F1A" w:rsidP="00D05F5B">
            <w:pPr>
              <w:spacing w:after="0" w:line="240" w:lineRule="auto"/>
              <w:jc w:val="right"/>
              <w:rPr>
                <w:rFonts w:cs="Arial"/>
              </w:rPr>
            </w:pPr>
            <w:r w:rsidRPr="00A50E6A">
              <w:rPr>
                <w:rFonts w:cs="Arial"/>
                <w:sz w:val="16"/>
              </w:rPr>
              <w:t>9,5</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10,1</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5,1</w:t>
            </w:r>
          </w:p>
        </w:tc>
        <w:tc>
          <w:tcPr>
            <w:tcW w:w="763" w:type="dxa"/>
          </w:tcPr>
          <w:p w:rsidR="000B5F1A" w:rsidRPr="00A50E6A" w:rsidRDefault="000B5F1A" w:rsidP="00D05F5B">
            <w:pPr>
              <w:spacing w:after="0" w:line="240" w:lineRule="auto"/>
              <w:jc w:val="right"/>
              <w:rPr>
                <w:rFonts w:cs="Arial"/>
              </w:rPr>
            </w:pPr>
            <w:r w:rsidRPr="00A50E6A">
              <w:rPr>
                <w:rFonts w:cs="Arial"/>
                <w:sz w:val="16"/>
              </w:rPr>
              <w:t>5,4</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5,6</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10,5</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9,1</w:t>
            </w:r>
          </w:p>
        </w:tc>
        <w:tc>
          <w:tcPr>
            <w:tcW w:w="763" w:type="dxa"/>
          </w:tcPr>
          <w:p w:rsidR="000B5F1A" w:rsidRPr="00A50E6A" w:rsidRDefault="000B5F1A" w:rsidP="00D05F5B">
            <w:pPr>
              <w:spacing w:after="0" w:line="240" w:lineRule="auto"/>
              <w:jc w:val="right"/>
              <w:rPr>
                <w:rFonts w:cs="Arial"/>
              </w:rPr>
            </w:pPr>
            <w:r w:rsidRPr="00A50E6A">
              <w:rPr>
                <w:rFonts w:cs="Arial"/>
                <w:sz w:val="16"/>
              </w:rPr>
              <w:t>9,4</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9,6</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4,8</w:t>
            </w:r>
          </w:p>
        </w:tc>
        <w:tc>
          <w:tcPr>
            <w:tcW w:w="763" w:type="dxa"/>
          </w:tcPr>
          <w:p w:rsidR="000B5F1A" w:rsidRPr="00A50E6A" w:rsidRDefault="000B5F1A" w:rsidP="00D05F5B">
            <w:pPr>
              <w:spacing w:after="0" w:line="240" w:lineRule="auto"/>
              <w:jc w:val="right"/>
              <w:rPr>
                <w:rFonts w:cs="Arial"/>
              </w:rPr>
            </w:pPr>
            <w:r w:rsidRPr="00A50E6A">
              <w:rPr>
                <w:rFonts w:cs="Arial"/>
                <w:sz w:val="16"/>
              </w:rPr>
              <w:t>5,3</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5,3</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8,2</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9,6</w:t>
            </w:r>
          </w:p>
        </w:tc>
        <w:tc>
          <w:tcPr>
            <w:tcW w:w="763" w:type="dxa"/>
          </w:tcPr>
          <w:p w:rsidR="000B5F1A" w:rsidRPr="00A50E6A" w:rsidRDefault="000B5F1A" w:rsidP="00D05F5B">
            <w:pPr>
              <w:spacing w:after="0" w:line="240" w:lineRule="auto"/>
              <w:jc w:val="right"/>
              <w:rPr>
                <w:rFonts w:cs="Arial"/>
              </w:rPr>
            </w:pPr>
            <w:r w:rsidRPr="00A50E6A">
              <w:rPr>
                <w:rFonts w:cs="Arial"/>
                <w:sz w:val="16"/>
              </w:rPr>
              <w:t>9,0</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9,8</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5,8</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6,1</w:t>
            </w:r>
          </w:p>
        </w:tc>
        <w:tc>
          <w:tcPr>
            <w:tcW w:w="763" w:type="dxa"/>
          </w:tcPr>
          <w:p w:rsidR="000B5F1A" w:rsidRPr="00A50E6A" w:rsidRDefault="000B5F1A" w:rsidP="00D05F5B">
            <w:pPr>
              <w:spacing w:after="0" w:line="240" w:lineRule="auto"/>
              <w:jc w:val="right"/>
              <w:rPr>
                <w:rFonts w:cs="Arial"/>
              </w:rPr>
            </w:pPr>
            <w:r w:rsidRPr="00A50E6A">
              <w:rPr>
                <w:rFonts w:cs="Arial"/>
                <w:sz w:val="16"/>
              </w:rPr>
              <w:t>6,1</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6,6</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10,2</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10,0</w:t>
            </w:r>
          </w:p>
        </w:tc>
        <w:tc>
          <w:tcPr>
            <w:tcW w:w="763" w:type="dxa"/>
          </w:tcPr>
          <w:p w:rsidR="000B5F1A" w:rsidRPr="00A50E6A" w:rsidRDefault="000B5F1A" w:rsidP="00D05F5B">
            <w:pPr>
              <w:spacing w:after="0" w:line="240" w:lineRule="auto"/>
              <w:jc w:val="right"/>
              <w:rPr>
                <w:rFonts w:cs="Arial"/>
              </w:rPr>
            </w:pPr>
            <w:r w:rsidRPr="00A50E6A">
              <w:rPr>
                <w:rFonts w:cs="Arial"/>
                <w:sz w:val="16"/>
              </w:rPr>
              <w:t>10,0</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10,0</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5,7</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5,3</w:t>
            </w:r>
          </w:p>
        </w:tc>
        <w:tc>
          <w:tcPr>
            <w:tcW w:w="763" w:type="dxa"/>
          </w:tcPr>
          <w:p w:rsidR="000B5F1A" w:rsidRPr="00A50E6A" w:rsidRDefault="000B5F1A" w:rsidP="00D05F5B">
            <w:pPr>
              <w:spacing w:after="0" w:line="240" w:lineRule="auto"/>
              <w:jc w:val="right"/>
              <w:rPr>
                <w:rFonts w:cs="Arial"/>
              </w:rPr>
            </w:pPr>
            <w:r w:rsidRPr="00A50E6A">
              <w:rPr>
                <w:rFonts w:cs="Arial"/>
                <w:sz w:val="16"/>
              </w:rPr>
              <w:t>5,7</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5,6</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13,9</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12,3</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12,0</w:t>
            </w:r>
          </w:p>
        </w:tc>
        <w:tc>
          <w:tcPr>
            <w:tcW w:w="763" w:type="dxa"/>
          </w:tcPr>
          <w:p w:rsidR="000B5F1A" w:rsidRPr="00A50E6A" w:rsidRDefault="000B5F1A" w:rsidP="00D05F5B">
            <w:pPr>
              <w:spacing w:after="0" w:line="240" w:lineRule="auto"/>
              <w:jc w:val="right"/>
              <w:rPr>
                <w:rFonts w:cs="Arial"/>
              </w:rPr>
            </w:pPr>
            <w:r w:rsidRPr="00A50E6A">
              <w:rPr>
                <w:rFonts w:cs="Arial"/>
                <w:sz w:val="16"/>
              </w:rPr>
              <w:t>12,2</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12,4</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5,9</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5,6</w:t>
            </w:r>
          </w:p>
        </w:tc>
        <w:tc>
          <w:tcPr>
            <w:tcW w:w="763" w:type="dxa"/>
          </w:tcPr>
          <w:p w:rsidR="000B5F1A" w:rsidRPr="00A50E6A" w:rsidRDefault="000B5F1A" w:rsidP="00D05F5B">
            <w:pPr>
              <w:spacing w:after="0" w:line="240" w:lineRule="auto"/>
              <w:jc w:val="right"/>
              <w:rPr>
                <w:rFonts w:cs="Arial"/>
              </w:rPr>
            </w:pPr>
            <w:r w:rsidRPr="00A50E6A">
              <w:rPr>
                <w:rFonts w:cs="Arial"/>
                <w:sz w:val="16"/>
              </w:rPr>
              <w:t>5,2</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5,5</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7,0</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10,6</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10,1</w:t>
            </w:r>
          </w:p>
        </w:tc>
        <w:tc>
          <w:tcPr>
            <w:tcW w:w="763" w:type="dxa"/>
          </w:tcPr>
          <w:p w:rsidR="000B5F1A" w:rsidRPr="00A50E6A" w:rsidRDefault="000B5F1A" w:rsidP="00D05F5B">
            <w:pPr>
              <w:spacing w:after="0" w:line="240" w:lineRule="auto"/>
              <w:jc w:val="right"/>
              <w:rPr>
                <w:rFonts w:cs="Arial"/>
              </w:rPr>
            </w:pPr>
            <w:r w:rsidRPr="00A50E6A">
              <w:rPr>
                <w:rFonts w:cs="Arial"/>
                <w:sz w:val="16"/>
              </w:rPr>
              <w:t>11,0</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10,4</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5,8</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6,1</w:t>
            </w:r>
          </w:p>
        </w:tc>
        <w:tc>
          <w:tcPr>
            <w:tcW w:w="763" w:type="dxa"/>
          </w:tcPr>
          <w:p w:rsidR="000B5F1A" w:rsidRPr="00A50E6A" w:rsidRDefault="000B5F1A" w:rsidP="00D05F5B">
            <w:pPr>
              <w:spacing w:after="0" w:line="240" w:lineRule="auto"/>
              <w:jc w:val="right"/>
              <w:rPr>
                <w:rFonts w:cs="Arial"/>
              </w:rPr>
            </w:pPr>
            <w:r w:rsidRPr="00A50E6A">
              <w:rPr>
                <w:rFonts w:cs="Arial"/>
                <w:sz w:val="16"/>
              </w:rPr>
              <w:t>6,7</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6,9</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11,5</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11,8</w:t>
            </w:r>
          </w:p>
        </w:tc>
        <w:tc>
          <w:tcPr>
            <w:tcW w:w="763" w:type="dxa"/>
          </w:tcPr>
          <w:p w:rsidR="000B5F1A" w:rsidRPr="00A50E6A" w:rsidRDefault="000B5F1A" w:rsidP="00D05F5B">
            <w:pPr>
              <w:spacing w:after="0" w:line="240" w:lineRule="auto"/>
              <w:jc w:val="right"/>
              <w:rPr>
                <w:rFonts w:cs="Arial"/>
              </w:rPr>
            </w:pPr>
            <w:r w:rsidRPr="00A50E6A">
              <w:rPr>
                <w:rFonts w:cs="Arial"/>
                <w:sz w:val="16"/>
              </w:rPr>
              <w:t>12,2</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12,7</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3,5</w:t>
            </w:r>
          </w:p>
        </w:tc>
        <w:tc>
          <w:tcPr>
            <w:tcW w:w="763" w:type="dxa"/>
          </w:tcPr>
          <w:p w:rsidR="000B5F1A" w:rsidRPr="00A50E6A" w:rsidRDefault="000B5F1A" w:rsidP="00D05F5B">
            <w:pPr>
              <w:spacing w:after="0" w:line="240" w:lineRule="auto"/>
              <w:jc w:val="right"/>
              <w:rPr>
                <w:rFonts w:cs="Arial"/>
              </w:rPr>
            </w:pPr>
            <w:r w:rsidRPr="00A50E6A">
              <w:rPr>
                <w:rFonts w:cs="Arial"/>
                <w:sz w:val="16"/>
              </w:rPr>
              <w:t>3,8</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4,0</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9,8</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10,9</w:t>
            </w:r>
          </w:p>
        </w:tc>
        <w:tc>
          <w:tcPr>
            <w:tcW w:w="763" w:type="dxa"/>
          </w:tcPr>
          <w:p w:rsidR="000B5F1A" w:rsidRPr="00A50E6A" w:rsidRDefault="000B5F1A" w:rsidP="00D05F5B">
            <w:pPr>
              <w:spacing w:after="0" w:line="240" w:lineRule="auto"/>
              <w:jc w:val="right"/>
              <w:rPr>
                <w:rFonts w:cs="Arial"/>
              </w:rPr>
            </w:pPr>
            <w:r w:rsidRPr="00A50E6A">
              <w:rPr>
                <w:rFonts w:cs="Arial"/>
                <w:sz w:val="16"/>
              </w:rPr>
              <w:t>11,6</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11,2</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6,2</w:t>
            </w:r>
          </w:p>
        </w:tc>
        <w:tc>
          <w:tcPr>
            <w:tcW w:w="763" w:type="dxa"/>
          </w:tcPr>
          <w:p w:rsidR="000B5F1A" w:rsidRPr="00A50E6A" w:rsidRDefault="000B5F1A" w:rsidP="00D05F5B">
            <w:pPr>
              <w:spacing w:after="0" w:line="240" w:lineRule="auto"/>
              <w:jc w:val="right"/>
              <w:rPr>
                <w:rFonts w:cs="Arial"/>
              </w:rPr>
            </w:pPr>
            <w:r w:rsidRPr="00A50E6A">
              <w:rPr>
                <w:rFonts w:cs="Arial"/>
                <w:sz w:val="16"/>
              </w:rPr>
              <w:t>6,5</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6,5</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8,9</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9,0</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9,4</w:t>
            </w:r>
          </w:p>
        </w:tc>
        <w:tc>
          <w:tcPr>
            <w:tcW w:w="763" w:type="dxa"/>
          </w:tcPr>
          <w:p w:rsidR="000B5F1A" w:rsidRPr="00A50E6A" w:rsidRDefault="000B5F1A" w:rsidP="00D05F5B">
            <w:pPr>
              <w:spacing w:after="0" w:line="240" w:lineRule="auto"/>
              <w:jc w:val="right"/>
              <w:rPr>
                <w:rFonts w:cs="Arial"/>
              </w:rPr>
            </w:pPr>
            <w:r w:rsidRPr="00A50E6A">
              <w:rPr>
                <w:rFonts w:cs="Arial"/>
                <w:sz w:val="16"/>
              </w:rPr>
              <w:t>9,0</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9,4</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5,3</w:t>
            </w:r>
          </w:p>
        </w:tc>
        <w:tc>
          <w:tcPr>
            <w:tcW w:w="763" w:type="dxa"/>
          </w:tcPr>
          <w:p w:rsidR="000B5F1A" w:rsidRPr="00A50E6A" w:rsidRDefault="000B5F1A" w:rsidP="00D05F5B">
            <w:pPr>
              <w:spacing w:after="0" w:line="240" w:lineRule="auto"/>
              <w:jc w:val="right"/>
              <w:rPr>
                <w:rFonts w:cs="Arial"/>
              </w:rPr>
            </w:pPr>
            <w:r w:rsidRPr="00A50E6A">
              <w:rPr>
                <w:rFonts w:cs="Arial"/>
                <w:sz w:val="16"/>
              </w:rPr>
              <w:t>4,9</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5,1</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10,7</w:t>
            </w:r>
          </w:p>
        </w:tc>
        <w:tc>
          <w:tcPr>
            <w:tcW w:w="763" w:type="dxa"/>
          </w:tcPr>
          <w:p w:rsidR="000B5F1A" w:rsidRPr="00A50E6A" w:rsidRDefault="000B5F1A" w:rsidP="00D05F5B">
            <w:pPr>
              <w:spacing w:after="0" w:line="240" w:lineRule="auto"/>
              <w:jc w:val="right"/>
              <w:rPr>
                <w:rFonts w:cs="Arial"/>
              </w:rPr>
            </w:pPr>
            <w:r w:rsidRPr="00A50E6A">
              <w:rPr>
                <w:rFonts w:cs="Arial"/>
                <w:sz w:val="16"/>
              </w:rPr>
              <w:t>11,0</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11,6</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5,9</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6,5</w:t>
            </w:r>
          </w:p>
        </w:tc>
        <w:tc>
          <w:tcPr>
            <w:tcW w:w="763" w:type="dxa"/>
          </w:tcPr>
          <w:p w:rsidR="000B5F1A" w:rsidRPr="00A50E6A" w:rsidRDefault="000B5F1A" w:rsidP="00D05F5B">
            <w:pPr>
              <w:spacing w:after="0" w:line="240" w:lineRule="auto"/>
              <w:jc w:val="right"/>
              <w:rPr>
                <w:rFonts w:cs="Arial"/>
              </w:rPr>
            </w:pPr>
            <w:r w:rsidRPr="00A50E6A">
              <w:rPr>
                <w:rFonts w:cs="Arial"/>
                <w:sz w:val="16"/>
              </w:rPr>
              <w:t>6,8</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7,1</w:t>
            </w:r>
          </w:p>
        </w:tc>
      </w:tr>
      <w:tr w:rsidR="000B5F1A" w:rsidRPr="00A50E6A" w:rsidTr="00C22F06">
        <w:trPr>
          <w:jc w:val="center"/>
        </w:trPr>
        <w:tc>
          <w:tcPr>
            <w:tcW w:w="219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7,0</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8,3</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8,4</w:t>
            </w:r>
          </w:p>
        </w:tc>
        <w:tc>
          <w:tcPr>
            <w:tcW w:w="763" w:type="dxa"/>
          </w:tcPr>
          <w:p w:rsidR="000B5F1A" w:rsidRPr="00A50E6A" w:rsidRDefault="000B5F1A" w:rsidP="00D05F5B">
            <w:pPr>
              <w:spacing w:after="0" w:line="240" w:lineRule="auto"/>
              <w:jc w:val="right"/>
              <w:rPr>
                <w:rFonts w:cs="Arial"/>
              </w:rPr>
            </w:pPr>
            <w:r w:rsidRPr="00A50E6A">
              <w:rPr>
                <w:rFonts w:cs="Arial"/>
                <w:sz w:val="16"/>
              </w:rPr>
              <w:t>8,2</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8,3</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w:t>
            </w:r>
          </w:p>
        </w:tc>
        <w:tc>
          <w:tcPr>
            <w:tcW w:w="76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5,7</w:t>
            </w:r>
          </w:p>
        </w:tc>
        <w:tc>
          <w:tcPr>
            <w:tcW w:w="763" w:type="dxa"/>
          </w:tcPr>
          <w:p w:rsidR="000B5F1A" w:rsidRPr="00A50E6A" w:rsidRDefault="000B5F1A" w:rsidP="00D05F5B">
            <w:pPr>
              <w:spacing w:after="0" w:line="240" w:lineRule="auto"/>
              <w:jc w:val="right"/>
              <w:rPr>
                <w:rFonts w:cs="Arial"/>
                <w:sz w:val="16"/>
              </w:rPr>
            </w:pPr>
            <w:r w:rsidRPr="00A50E6A">
              <w:rPr>
                <w:rFonts w:cs="Arial"/>
                <w:sz w:val="16"/>
              </w:rPr>
              <w:t>5,6</w:t>
            </w:r>
          </w:p>
        </w:tc>
        <w:tc>
          <w:tcPr>
            <w:tcW w:w="763" w:type="dxa"/>
          </w:tcPr>
          <w:p w:rsidR="000B5F1A" w:rsidRPr="00A50E6A" w:rsidRDefault="000B5F1A" w:rsidP="00D05F5B">
            <w:pPr>
              <w:spacing w:after="0" w:line="240" w:lineRule="auto"/>
              <w:jc w:val="right"/>
              <w:rPr>
                <w:rFonts w:cs="Arial"/>
              </w:rPr>
            </w:pPr>
            <w:r w:rsidRPr="00A50E6A">
              <w:rPr>
                <w:rFonts w:cs="Arial"/>
                <w:sz w:val="16"/>
              </w:rPr>
              <w:t>5,7</w:t>
            </w:r>
          </w:p>
        </w:tc>
        <w:tc>
          <w:tcPr>
            <w:tcW w:w="764" w:type="dxa"/>
          </w:tcPr>
          <w:p w:rsidR="000B5F1A" w:rsidRPr="00A50E6A" w:rsidRDefault="000B5F1A" w:rsidP="00D05F5B">
            <w:pPr>
              <w:spacing w:after="0" w:line="240" w:lineRule="auto"/>
              <w:jc w:val="right"/>
              <w:rPr>
                <w:rFonts w:cs="Arial"/>
                <w:snapToGrid w:val="0"/>
                <w:sz w:val="16"/>
              </w:rPr>
            </w:pPr>
            <w:r w:rsidRPr="00A50E6A">
              <w:rPr>
                <w:rFonts w:cs="Arial"/>
                <w:snapToGrid w:val="0"/>
                <w:sz w:val="16"/>
              </w:rPr>
              <w:t>5,6</w:t>
            </w:r>
          </w:p>
        </w:tc>
      </w:tr>
      <w:tr w:rsidR="000B5F1A" w:rsidRPr="00A50E6A" w:rsidTr="00C22F06">
        <w:trPr>
          <w:jc w:val="center"/>
        </w:trPr>
        <w:tc>
          <w:tcPr>
            <w:tcW w:w="2191"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6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7,8</w:t>
            </w:r>
          </w:p>
        </w:tc>
        <w:tc>
          <w:tcPr>
            <w:tcW w:w="76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8,5</w:t>
            </w:r>
          </w:p>
        </w:tc>
        <w:tc>
          <w:tcPr>
            <w:tcW w:w="763" w:type="dxa"/>
            <w:tcBorders>
              <w:bottom w:val="single" w:sz="4" w:space="0" w:color="000000"/>
            </w:tcBorders>
          </w:tcPr>
          <w:p w:rsidR="000B5F1A" w:rsidRPr="00A50E6A" w:rsidRDefault="000B5F1A" w:rsidP="00D05F5B">
            <w:pPr>
              <w:spacing w:after="0" w:line="240" w:lineRule="auto"/>
              <w:jc w:val="right"/>
              <w:rPr>
                <w:rFonts w:cs="Arial"/>
                <w:sz w:val="16"/>
              </w:rPr>
            </w:pPr>
            <w:r w:rsidRPr="00A50E6A">
              <w:rPr>
                <w:rFonts w:cs="Arial"/>
                <w:sz w:val="16"/>
              </w:rPr>
              <w:t>8,4</w:t>
            </w:r>
          </w:p>
        </w:tc>
        <w:tc>
          <w:tcPr>
            <w:tcW w:w="763" w:type="dxa"/>
            <w:tcBorders>
              <w:bottom w:val="single" w:sz="4" w:space="0" w:color="000000"/>
            </w:tcBorders>
          </w:tcPr>
          <w:p w:rsidR="000B5F1A" w:rsidRPr="00A50E6A" w:rsidRDefault="000B5F1A" w:rsidP="00D05F5B">
            <w:pPr>
              <w:spacing w:after="0" w:line="240" w:lineRule="auto"/>
              <w:jc w:val="right"/>
              <w:rPr>
                <w:rFonts w:cs="Arial"/>
              </w:rPr>
            </w:pPr>
            <w:r w:rsidRPr="00A50E6A">
              <w:rPr>
                <w:rFonts w:cs="Arial"/>
                <w:sz w:val="16"/>
              </w:rPr>
              <w:t>7,9</w:t>
            </w:r>
          </w:p>
        </w:tc>
        <w:tc>
          <w:tcPr>
            <w:tcW w:w="764" w:type="dxa"/>
            <w:tcBorders>
              <w:bottom w:val="single" w:sz="4" w:space="0" w:color="000000"/>
            </w:tcBorders>
          </w:tcPr>
          <w:p w:rsidR="000B5F1A" w:rsidRPr="00A50E6A" w:rsidRDefault="000B5F1A" w:rsidP="00D05F5B">
            <w:pPr>
              <w:spacing w:after="0" w:line="240" w:lineRule="auto"/>
              <w:jc w:val="right"/>
              <w:rPr>
                <w:rFonts w:cs="Arial"/>
                <w:snapToGrid w:val="0"/>
                <w:sz w:val="16"/>
              </w:rPr>
            </w:pPr>
            <w:r w:rsidRPr="00A50E6A">
              <w:rPr>
                <w:rFonts w:cs="Arial"/>
                <w:snapToGrid w:val="0"/>
                <w:sz w:val="16"/>
              </w:rPr>
              <w:t>8,3</w:t>
            </w:r>
          </w:p>
        </w:tc>
        <w:tc>
          <w:tcPr>
            <w:tcW w:w="76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5,3</w:t>
            </w:r>
          </w:p>
        </w:tc>
        <w:tc>
          <w:tcPr>
            <w:tcW w:w="76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6,9</w:t>
            </w:r>
          </w:p>
        </w:tc>
        <w:tc>
          <w:tcPr>
            <w:tcW w:w="763" w:type="dxa"/>
            <w:tcBorders>
              <w:bottom w:val="single" w:sz="4" w:space="0" w:color="000000"/>
            </w:tcBorders>
          </w:tcPr>
          <w:p w:rsidR="000B5F1A" w:rsidRPr="00A50E6A" w:rsidRDefault="000B5F1A" w:rsidP="00D05F5B">
            <w:pPr>
              <w:spacing w:after="0" w:line="240" w:lineRule="auto"/>
              <w:jc w:val="right"/>
              <w:rPr>
                <w:rFonts w:cs="Arial"/>
                <w:sz w:val="16"/>
              </w:rPr>
            </w:pPr>
            <w:r w:rsidRPr="00A50E6A">
              <w:rPr>
                <w:rFonts w:cs="Arial"/>
                <w:sz w:val="16"/>
              </w:rPr>
              <w:t>6,9</w:t>
            </w:r>
          </w:p>
        </w:tc>
        <w:tc>
          <w:tcPr>
            <w:tcW w:w="763" w:type="dxa"/>
            <w:tcBorders>
              <w:bottom w:val="single" w:sz="4" w:space="0" w:color="000000"/>
            </w:tcBorders>
          </w:tcPr>
          <w:p w:rsidR="000B5F1A" w:rsidRPr="00A50E6A" w:rsidRDefault="000B5F1A" w:rsidP="00D05F5B">
            <w:pPr>
              <w:spacing w:after="0" w:line="240" w:lineRule="auto"/>
              <w:jc w:val="right"/>
              <w:rPr>
                <w:rFonts w:cs="Arial"/>
              </w:rPr>
            </w:pPr>
            <w:r w:rsidRPr="00A50E6A">
              <w:rPr>
                <w:rFonts w:cs="Arial"/>
                <w:sz w:val="16"/>
              </w:rPr>
              <w:t>7,1</w:t>
            </w:r>
          </w:p>
        </w:tc>
        <w:tc>
          <w:tcPr>
            <w:tcW w:w="764" w:type="dxa"/>
            <w:tcBorders>
              <w:bottom w:val="single" w:sz="4" w:space="0" w:color="000000"/>
            </w:tcBorders>
          </w:tcPr>
          <w:p w:rsidR="000B5F1A" w:rsidRPr="00A50E6A" w:rsidRDefault="000B5F1A" w:rsidP="00D05F5B">
            <w:pPr>
              <w:spacing w:after="0" w:line="240" w:lineRule="auto"/>
              <w:jc w:val="right"/>
              <w:rPr>
                <w:rFonts w:cs="Arial"/>
                <w:snapToGrid w:val="0"/>
                <w:sz w:val="16"/>
              </w:rPr>
            </w:pPr>
            <w:r w:rsidRPr="00A50E6A">
              <w:rPr>
                <w:rFonts w:cs="Arial"/>
                <w:snapToGrid w:val="0"/>
                <w:sz w:val="16"/>
              </w:rPr>
              <w:t>6,7</w:t>
            </w:r>
          </w:p>
        </w:tc>
      </w:tr>
    </w:tbl>
    <w:p w:rsidR="000B5F1A" w:rsidRPr="00A50E6A" w:rsidRDefault="000B5F1A" w:rsidP="00D05F5B">
      <w:pPr>
        <w:pStyle w:val="aff1"/>
        <w:ind w:left="170"/>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264"/>
        <w:gridCol w:w="747"/>
        <w:gridCol w:w="748"/>
        <w:gridCol w:w="747"/>
        <w:gridCol w:w="749"/>
        <w:gridCol w:w="754"/>
        <w:gridCol w:w="748"/>
        <w:gridCol w:w="749"/>
        <w:gridCol w:w="748"/>
        <w:gridCol w:w="749"/>
        <w:gridCol w:w="749"/>
        <w:gridCol w:w="11"/>
      </w:tblGrid>
      <w:tr w:rsidR="000B5F1A" w:rsidRPr="00A50E6A" w:rsidTr="00C22F06">
        <w:trPr>
          <w:cantSplit/>
          <w:trHeight w:val="84"/>
          <w:jc w:val="center"/>
        </w:trPr>
        <w:tc>
          <w:tcPr>
            <w:tcW w:w="2264"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745"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Балық және теңіз өнімдері</w:t>
            </w:r>
            <w:r w:rsidR="00737818" w:rsidRPr="00A50E6A">
              <w:rPr>
                <w:rFonts w:ascii="Calibri" w:hAnsi="Calibri" w:cs="Arial"/>
                <w:color w:val="auto"/>
                <w:sz w:val="14"/>
                <w:lang w:val="kk-KZ"/>
              </w:rPr>
              <w:t>/</w:t>
            </w:r>
            <w:r w:rsidRPr="00A50E6A">
              <w:rPr>
                <w:rFonts w:ascii="Calibri" w:hAnsi="Calibri" w:cs="Arial"/>
                <w:color w:val="auto"/>
                <w:sz w:val="14"/>
                <w:lang w:val="kk-KZ"/>
              </w:rPr>
              <w:t>Р</w:t>
            </w:r>
            <w:r w:rsidRPr="00A50E6A">
              <w:rPr>
                <w:rFonts w:ascii="Calibri" w:hAnsi="Calibri" w:cs="Arial"/>
                <w:color w:val="auto"/>
                <w:sz w:val="14"/>
              </w:rPr>
              <w:t>ыба и морепродукты</w:t>
            </w:r>
          </w:p>
        </w:tc>
        <w:tc>
          <w:tcPr>
            <w:tcW w:w="3754" w:type="dxa"/>
            <w:gridSpan w:val="6"/>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Сүт өнімдері</w:t>
            </w:r>
            <w:r w:rsidR="00737818" w:rsidRPr="00A50E6A">
              <w:rPr>
                <w:rFonts w:ascii="Calibri" w:hAnsi="Calibri" w:cs="Arial"/>
                <w:color w:val="auto"/>
                <w:sz w:val="14"/>
                <w:lang w:val="kk-KZ"/>
              </w:rPr>
              <w:t>/</w:t>
            </w:r>
            <w:r w:rsidRPr="00A50E6A">
              <w:rPr>
                <w:rFonts w:ascii="Calibri" w:hAnsi="Calibri" w:cs="Arial"/>
                <w:color w:val="auto"/>
                <w:sz w:val="14"/>
                <w:lang w:val="kk-KZ"/>
              </w:rPr>
              <w:t>М</w:t>
            </w:r>
            <w:r w:rsidRPr="00A50E6A">
              <w:rPr>
                <w:rFonts w:ascii="Calibri" w:hAnsi="Calibri" w:cs="Arial"/>
                <w:color w:val="auto"/>
                <w:sz w:val="14"/>
              </w:rPr>
              <w:t>олочные продукты</w:t>
            </w:r>
          </w:p>
        </w:tc>
      </w:tr>
      <w:tr w:rsidR="000B5F1A" w:rsidRPr="00A50E6A" w:rsidTr="00C22F06">
        <w:trPr>
          <w:gridAfter w:val="1"/>
          <w:wAfter w:w="11" w:type="dxa"/>
          <w:cantSplit/>
          <w:jc w:val="center"/>
        </w:trPr>
        <w:tc>
          <w:tcPr>
            <w:tcW w:w="2264" w:type="dxa"/>
            <w:vMerge/>
            <w:tcBorders>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4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4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4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4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54"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4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4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4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4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4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gridAfter w:val="1"/>
          <w:wAfter w:w="11" w:type="dxa"/>
          <w:jc w:val="center"/>
        </w:trPr>
        <w:tc>
          <w:tcPr>
            <w:tcW w:w="2264"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47"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8"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0,9</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54"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0,9</w:t>
            </w:r>
          </w:p>
        </w:tc>
        <w:tc>
          <w:tcPr>
            <w:tcW w:w="748"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17,0</w:t>
            </w:r>
          </w:p>
        </w:tc>
        <w:tc>
          <w:tcPr>
            <w:tcW w:w="749"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19,0</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18,4</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19,0</w:t>
            </w:r>
          </w:p>
        </w:tc>
        <w:tc>
          <w:tcPr>
            <w:tcW w:w="749"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18,8</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0,9</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1,0</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18,5</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20,8</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21,2</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20,9</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21,2</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0,8</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14,8</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19,8</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19,3</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20,9</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20,9</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0,7</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20,2</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21,4</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20,3</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20,8</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18,1</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1,7</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2,0</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16,0</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21,6</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17,4</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16,8</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16,7</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1,0</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18,3</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17,7</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16,3</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17,9</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17,9</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0,7</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14,7</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12,7</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14,1</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14,2</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0,8</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16,5</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19,2</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19,1</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18,7</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19,9</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1,0</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17,0</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17,2</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16,2</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16,9</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16,4</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1,2</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17,3</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21,6</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16,8</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17,1</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17,2</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0,5</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0,7</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18,4</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17,4</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20,8</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19,1</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0,5</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0,6</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0,6</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0,6</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11,9</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13,0</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13,6</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15,1</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15,5</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1,0</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18,2</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21,1</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23,0</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25,0</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24,3</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1,2</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19,8</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21,9</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22,0</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20,2</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19,8</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1,0</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19,9</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20,6</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21,8</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24,0</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23,8</w:t>
            </w:r>
          </w:p>
        </w:tc>
      </w:tr>
      <w:tr w:rsidR="000B5F1A" w:rsidRPr="00A50E6A" w:rsidTr="00C22F06">
        <w:trPr>
          <w:gridAfter w:val="1"/>
          <w:wAfter w:w="11" w:type="dxa"/>
          <w:jc w:val="center"/>
        </w:trPr>
        <w:tc>
          <w:tcPr>
            <w:tcW w:w="226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47" w:type="dxa"/>
            <w:vAlign w:val="bottom"/>
          </w:tcPr>
          <w:p w:rsidR="000B5F1A" w:rsidRPr="00A50E6A" w:rsidRDefault="000B5F1A" w:rsidP="00D05F5B">
            <w:pPr>
              <w:spacing w:after="0" w:line="240" w:lineRule="auto"/>
              <w:jc w:val="right"/>
              <w:rPr>
                <w:rFonts w:cs="Arial"/>
              </w:rPr>
            </w:pPr>
            <w:r w:rsidRPr="00A50E6A">
              <w:rPr>
                <w:rFonts w:cs="Arial"/>
                <w:sz w:val="16"/>
              </w:rPr>
              <w:t>0,7</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5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0,6</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18,0</w:t>
            </w:r>
          </w:p>
        </w:tc>
        <w:tc>
          <w:tcPr>
            <w:tcW w:w="74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20,6</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20,3</w:t>
            </w:r>
          </w:p>
        </w:tc>
        <w:tc>
          <w:tcPr>
            <w:tcW w:w="749" w:type="dxa"/>
            <w:vAlign w:val="bottom"/>
          </w:tcPr>
          <w:p w:rsidR="000B5F1A" w:rsidRPr="00A50E6A" w:rsidRDefault="000B5F1A" w:rsidP="00D05F5B">
            <w:pPr>
              <w:spacing w:after="0" w:line="240" w:lineRule="auto"/>
              <w:jc w:val="right"/>
              <w:rPr>
                <w:rFonts w:cs="Arial"/>
                <w:sz w:val="16"/>
              </w:rPr>
            </w:pPr>
            <w:r w:rsidRPr="00A50E6A">
              <w:rPr>
                <w:rFonts w:cs="Arial"/>
                <w:sz w:val="16"/>
              </w:rPr>
              <w:t>18,4</w:t>
            </w:r>
          </w:p>
        </w:tc>
        <w:tc>
          <w:tcPr>
            <w:tcW w:w="74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18,6</w:t>
            </w:r>
          </w:p>
        </w:tc>
      </w:tr>
      <w:tr w:rsidR="000B5F1A" w:rsidRPr="00A50E6A" w:rsidTr="00C22F06">
        <w:trPr>
          <w:gridAfter w:val="1"/>
          <w:wAfter w:w="11" w:type="dxa"/>
          <w:jc w:val="center"/>
        </w:trPr>
        <w:tc>
          <w:tcPr>
            <w:tcW w:w="2264"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47"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4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47"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1,0</w:t>
            </w:r>
          </w:p>
        </w:tc>
        <w:tc>
          <w:tcPr>
            <w:tcW w:w="749"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5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w:t>
            </w:r>
          </w:p>
        </w:tc>
        <w:tc>
          <w:tcPr>
            <w:tcW w:w="74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19,8</w:t>
            </w:r>
          </w:p>
        </w:tc>
        <w:tc>
          <w:tcPr>
            <w:tcW w:w="749"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23,5</w:t>
            </w:r>
          </w:p>
        </w:tc>
        <w:tc>
          <w:tcPr>
            <w:tcW w:w="748"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22,0</w:t>
            </w:r>
          </w:p>
        </w:tc>
        <w:tc>
          <w:tcPr>
            <w:tcW w:w="749"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20,9</w:t>
            </w:r>
          </w:p>
        </w:tc>
        <w:tc>
          <w:tcPr>
            <w:tcW w:w="749"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21,3</w:t>
            </w:r>
          </w:p>
        </w:tc>
      </w:tr>
    </w:tbl>
    <w:p w:rsidR="000B5F1A" w:rsidRPr="00A50E6A" w:rsidRDefault="000B5F1A" w:rsidP="00D05F5B">
      <w:pPr>
        <w:pStyle w:val="aff1"/>
        <w:ind w:left="170"/>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258"/>
        <w:gridCol w:w="746"/>
        <w:gridCol w:w="746"/>
        <w:gridCol w:w="746"/>
        <w:gridCol w:w="746"/>
        <w:gridCol w:w="747"/>
        <w:gridCol w:w="6"/>
        <w:gridCol w:w="740"/>
        <w:gridCol w:w="746"/>
        <w:gridCol w:w="746"/>
        <w:gridCol w:w="746"/>
        <w:gridCol w:w="747"/>
        <w:gridCol w:w="12"/>
      </w:tblGrid>
      <w:tr w:rsidR="000B5F1A" w:rsidRPr="00A50E6A" w:rsidTr="00C22F06">
        <w:trPr>
          <w:cantSplit/>
          <w:trHeight w:val="137"/>
          <w:tblHeader/>
          <w:jc w:val="center"/>
        </w:trPr>
        <w:tc>
          <w:tcPr>
            <w:tcW w:w="2258"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737" w:type="dxa"/>
            <w:gridSpan w:val="6"/>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Жұмыртқа, дана</w:t>
            </w:r>
            <w:r w:rsidR="00737818" w:rsidRPr="00A50E6A">
              <w:rPr>
                <w:rFonts w:ascii="Calibri" w:hAnsi="Calibri" w:cs="Arial"/>
                <w:color w:val="auto"/>
                <w:sz w:val="14"/>
                <w:lang w:val="kk-KZ"/>
              </w:rPr>
              <w:t>/</w:t>
            </w:r>
            <w:r w:rsidRPr="00A50E6A">
              <w:rPr>
                <w:rFonts w:ascii="Calibri" w:hAnsi="Calibri" w:cs="Arial"/>
                <w:color w:val="auto"/>
                <w:sz w:val="14"/>
                <w:lang w:val="kk-KZ"/>
              </w:rPr>
              <w:t>Я</w:t>
            </w:r>
            <w:r w:rsidRPr="00A50E6A">
              <w:rPr>
                <w:rFonts w:ascii="Calibri" w:hAnsi="Calibri" w:cs="Arial"/>
                <w:color w:val="auto"/>
                <w:sz w:val="14"/>
              </w:rPr>
              <w:t>йца, шт</w:t>
            </w:r>
          </w:p>
        </w:tc>
        <w:tc>
          <w:tcPr>
            <w:tcW w:w="3737" w:type="dxa"/>
            <w:gridSpan w:val="6"/>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Май және тоң май</w:t>
            </w:r>
            <w:r w:rsidR="00737818" w:rsidRPr="00A50E6A">
              <w:rPr>
                <w:rFonts w:ascii="Calibri" w:hAnsi="Calibri" w:cs="Arial"/>
                <w:color w:val="auto"/>
                <w:sz w:val="14"/>
                <w:lang w:val="kk-KZ"/>
              </w:rPr>
              <w:t>/</w:t>
            </w:r>
            <w:r w:rsidRPr="00A50E6A">
              <w:rPr>
                <w:rFonts w:ascii="Calibri" w:hAnsi="Calibri" w:cs="Arial"/>
                <w:color w:val="auto"/>
                <w:sz w:val="14"/>
                <w:lang w:val="kk-KZ"/>
              </w:rPr>
              <w:t>М</w:t>
            </w:r>
            <w:r w:rsidRPr="00A50E6A">
              <w:rPr>
                <w:rFonts w:ascii="Calibri" w:hAnsi="Calibri" w:cs="Arial"/>
                <w:color w:val="auto"/>
                <w:sz w:val="14"/>
              </w:rPr>
              <w:t>асла и жиры</w:t>
            </w:r>
          </w:p>
        </w:tc>
      </w:tr>
      <w:tr w:rsidR="000B5F1A" w:rsidRPr="00A50E6A" w:rsidTr="00C22F06">
        <w:trPr>
          <w:gridAfter w:val="1"/>
          <w:wAfter w:w="12" w:type="dxa"/>
          <w:cantSplit/>
          <w:tblHeader/>
          <w:jc w:val="center"/>
        </w:trPr>
        <w:tc>
          <w:tcPr>
            <w:tcW w:w="2258" w:type="dxa"/>
            <w:vMerge/>
            <w:tcBorders>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4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4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4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4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4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46" w:type="dxa"/>
            <w:gridSpan w:val="2"/>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4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4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4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4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r>
      <w:tr w:rsidR="000B5F1A" w:rsidRPr="00A50E6A" w:rsidTr="00C22F06">
        <w:trPr>
          <w:gridAfter w:val="1"/>
          <w:wAfter w:w="12" w:type="dxa"/>
          <w:jc w:val="center"/>
        </w:trPr>
        <w:tc>
          <w:tcPr>
            <w:tcW w:w="2258"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46"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10,8</w:t>
            </w:r>
          </w:p>
        </w:tc>
        <w:tc>
          <w:tcPr>
            <w:tcW w:w="746"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12,5</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13,0</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13,2</w:t>
            </w:r>
          </w:p>
        </w:tc>
        <w:tc>
          <w:tcPr>
            <w:tcW w:w="747"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13,1</w:t>
            </w:r>
          </w:p>
        </w:tc>
        <w:tc>
          <w:tcPr>
            <w:tcW w:w="746" w:type="dxa"/>
            <w:gridSpan w:val="2"/>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46"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1,5</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47"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1,6</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14,1</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15,3</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15,2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14,8</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1,6</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9,8</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12,9</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12,1</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12,2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12,7</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1,5</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9,9</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11,2</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11,6</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11,2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11,2</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1,4</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8,5</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10,7</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12,9</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13,2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11,8</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1,4</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10,5</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11,2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11,5</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1,4</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8,0</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8,6</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8,0</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9,3</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8,8</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1,4</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13,6</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15,9</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17,0</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16,3</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17,3</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1,6</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13,8</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15,8</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15,5</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15,7</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14,6</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1,4</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8,9</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12,5</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9,8</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9,0</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9,2</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1,6</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1,7</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8,4</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8,2</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10,3</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10,8</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1,5</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6,9</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8,9</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9,8</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11,4</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11,8</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1,8</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1,8</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11,7</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13,3</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14,9</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15,7</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14,6</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1,2</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17,0</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16,2</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17,3</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15,2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15,1</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1,3</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11,0</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13,4</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15,6</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15,2</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15,9</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1,6</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1,7</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w:t>
            </w:r>
          </w:p>
        </w:tc>
      </w:tr>
      <w:tr w:rsidR="000B5F1A" w:rsidRPr="00A50E6A" w:rsidTr="00C22F06">
        <w:trPr>
          <w:gridAfter w:val="1"/>
          <w:wAfter w:w="12" w:type="dxa"/>
          <w:jc w:val="center"/>
        </w:trPr>
        <w:tc>
          <w:tcPr>
            <w:tcW w:w="2258"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11,9</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12,6</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13,6</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13,8</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13,8</w:t>
            </w:r>
          </w:p>
        </w:tc>
        <w:tc>
          <w:tcPr>
            <w:tcW w:w="746" w:type="dxa"/>
            <w:gridSpan w:val="2"/>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4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46" w:type="dxa"/>
            <w:vAlign w:val="bottom"/>
          </w:tcPr>
          <w:p w:rsidR="000B5F1A" w:rsidRPr="00A50E6A" w:rsidRDefault="000B5F1A" w:rsidP="00D05F5B">
            <w:pPr>
              <w:spacing w:after="0" w:line="240" w:lineRule="auto"/>
              <w:jc w:val="right"/>
              <w:rPr>
                <w:rFonts w:cs="Arial"/>
              </w:rPr>
            </w:pPr>
            <w:r w:rsidRPr="00A50E6A">
              <w:rPr>
                <w:rFonts w:cs="Arial"/>
                <w:sz w:val="16"/>
              </w:rPr>
              <w:t>1,3</w:t>
            </w:r>
          </w:p>
        </w:tc>
        <w:tc>
          <w:tcPr>
            <w:tcW w:w="746"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4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w:t>
            </w:r>
          </w:p>
        </w:tc>
      </w:tr>
      <w:tr w:rsidR="000B5F1A" w:rsidRPr="00A50E6A" w:rsidTr="00C22F06">
        <w:trPr>
          <w:gridAfter w:val="1"/>
          <w:wAfter w:w="12" w:type="dxa"/>
          <w:jc w:val="center"/>
        </w:trPr>
        <w:tc>
          <w:tcPr>
            <w:tcW w:w="2258"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46"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13,8</w:t>
            </w:r>
          </w:p>
        </w:tc>
        <w:tc>
          <w:tcPr>
            <w:tcW w:w="746"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16,8</w:t>
            </w:r>
          </w:p>
        </w:tc>
        <w:tc>
          <w:tcPr>
            <w:tcW w:w="746"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16,6</w:t>
            </w:r>
          </w:p>
        </w:tc>
        <w:tc>
          <w:tcPr>
            <w:tcW w:w="746"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16,5</w:t>
            </w:r>
          </w:p>
        </w:tc>
        <w:tc>
          <w:tcPr>
            <w:tcW w:w="747"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15,6</w:t>
            </w:r>
          </w:p>
        </w:tc>
        <w:tc>
          <w:tcPr>
            <w:tcW w:w="746" w:type="dxa"/>
            <w:gridSpan w:val="2"/>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46"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w:t>
            </w:r>
          </w:p>
        </w:tc>
        <w:tc>
          <w:tcPr>
            <w:tcW w:w="746"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1,5</w:t>
            </w:r>
          </w:p>
        </w:tc>
        <w:tc>
          <w:tcPr>
            <w:tcW w:w="746"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47"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r>
    </w:tbl>
    <w:p w:rsidR="000B5F1A" w:rsidRPr="00A50E6A" w:rsidRDefault="000B5F1A" w:rsidP="00D05F5B">
      <w:pPr>
        <w:pStyle w:val="aff1"/>
        <w:ind w:left="170"/>
        <w:rPr>
          <w:rFonts w:ascii="Calibri" w:hAnsi="Calibri" w:cs="Arial"/>
          <w:color w:val="auto"/>
          <w:sz w:val="15"/>
          <w:szCs w:val="15"/>
        </w:rPr>
      </w:pPr>
      <w:r w:rsidRPr="00A50E6A">
        <w:rPr>
          <w:rFonts w:ascii="Calibri" w:hAnsi="Calibri" w:cs="Arial"/>
          <w:i/>
          <w:color w:val="auto"/>
          <w:sz w:val="14"/>
          <w:lang w:val="kk-KZ"/>
        </w:rPr>
        <w:t xml:space="preserve">    </w:t>
      </w: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254"/>
        <w:gridCol w:w="743"/>
        <w:gridCol w:w="743"/>
        <w:gridCol w:w="743"/>
        <w:gridCol w:w="743"/>
        <w:gridCol w:w="744"/>
        <w:gridCol w:w="743"/>
        <w:gridCol w:w="743"/>
        <w:gridCol w:w="743"/>
        <w:gridCol w:w="743"/>
        <w:gridCol w:w="744"/>
      </w:tblGrid>
      <w:tr w:rsidR="000B5F1A" w:rsidRPr="00A50E6A" w:rsidTr="00C22F06">
        <w:trPr>
          <w:cantSplit/>
          <w:trHeight w:val="191"/>
          <w:tblHeader/>
          <w:jc w:val="center"/>
        </w:trPr>
        <w:tc>
          <w:tcPr>
            <w:tcW w:w="2254"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716"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Жемістер</w:t>
            </w:r>
            <w:r w:rsidR="00737818" w:rsidRPr="00A50E6A">
              <w:rPr>
                <w:rFonts w:ascii="Calibri" w:hAnsi="Calibri" w:cs="Arial"/>
                <w:color w:val="auto"/>
                <w:sz w:val="14"/>
                <w:lang w:val="kk-KZ"/>
              </w:rPr>
              <w:t>/</w:t>
            </w:r>
            <w:r w:rsidRPr="00A50E6A">
              <w:rPr>
                <w:rFonts w:ascii="Calibri" w:hAnsi="Calibri" w:cs="Arial"/>
                <w:color w:val="auto"/>
                <w:sz w:val="14"/>
                <w:lang w:val="kk-KZ"/>
              </w:rPr>
              <w:t>Ф</w:t>
            </w:r>
            <w:r w:rsidRPr="00A50E6A">
              <w:rPr>
                <w:rFonts w:ascii="Calibri" w:hAnsi="Calibri" w:cs="Arial"/>
                <w:color w:val="auto"/>
                <w:sz w:val="14"/>
              </w:rPr>
              <w:t>рукты</w:t>
            </w:r>
          </w:p>
        </w:tc>
        <w:tc>
          <w:tcPr>
            <w:tcW w:w="3716"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Көкөністер</w:t>
            </w:r>
            <w:r w:rsidR="00737818" w:rsidRPr="00A50E6A">
              <w:rPr>
                <w:rFonts w:ascii="Calibri" w:hAnsi="Calibri" w:cs="Arial"/>
                <w:color w:val="auto"/>
                <w:sz w:val="14"/>
                <w:lang w:val="kk-KZ"/>
              </w:rPr>
              <w:t>/</w:t>
            </w:r>
            <w:r w:rsidRPr="00A50E6A">
              <w:rPr>
                <w:rFonts w:ascii="Calibri" w:hAnsi="Calibri" w:cs="Arial"/>
                <w:color w:val="auto"/>
                <w:sz w:val="14"/>
                <w:lang w:val="kk-KZ"/>
              </w:rPr>
              <w:t>О</w:t>
            </w:r>
            <w:r w:rsidRPr="00A50E6A">
              <w:rPr>
                <w:rFonts w:ascii="Calibri" w:hAnsi="Calibri" w:cs="Arial"/>
                <w:color w:val="auto"/>
                <w:sz w:val="14"/>
              </w:rPr>
              <w:t>вощи</w:t>
            </w:r>
          </w:p>
        </w:tc>
      </w:tr>
      <w:tr w:rsidR="000B5F1A" w:rsidRPr="00A50E6A" w:rsidTr="00C22F06">
        <w:trPr>
          <w:cantSplit/>
          <w:tblHeader/>
          <w:jc w:val="center"/>
        </w:trPr>
        <w:tc>
          <w:tcPr>
            <w:tcW w:w="2254"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4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4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4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4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744"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2014</w:t>
            </w:r>
          </w:p>
        </w:tc>
        <w:tc>
          <w:tcPr>
            <w:tcW w:w="74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4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4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4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sz w:val="14"/>
                <w:lang w:val="kk-KZ"/>
              </w:rPr>
              <w:t>2013</w:t>
            </w:r>
          </w:p>
        </w:tc>
        <w:tc>
          <w:tcPr>
            <w:tcW w:w="744"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2014</w:t>
            </w:r>
          </w:p>
        </w:tc>
      </w:tr>
      <w:tr w:rsidR="000B5F1A" w:rsidRPr="00A50E6A" w:rsidTr="00C22F06">
        <w:trPr>
          <w:jc w:val="center"/>
        </w:trPr>
        <w:tc>
          <w:tcPr>
            <w:tcW w:w="2254"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4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4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4,9</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5,1</w:t>
            </w:r>
          </w:p>
        </w:tc>
        <w:tc>
          <w:tcPr>
            <w:tcW w:w="744"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5,1</w:t>
            </w:r>
          </w:p>
        </w:tc>
        <w:tc>
          <w:tcPr>
            <w:tcW w:w="74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5,9</w:t>
            </w:r>
          </w:p>
        </w:tc>
        <w:tc>
          <w:tcPr>
            <w:tcW w:w="74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7,3</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7,2</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7,3</w:t>
            </w:r>
          </w:p>
        </w:tc>
        <w:tc>
          <w:tcPr>
            <w:tcW w:w="744"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7,2</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4,7</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4,4</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4,5</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6,4</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6,2</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6,0</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5,8</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5,5</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5,7</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6,0</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6,1</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6,3</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6,0</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5,1</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5,5</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7,4</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8,5</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8,5</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7,6</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5,0</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4,7</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5,0</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4,4</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6,2</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5,8</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5,9</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5,5</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4,3</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4,8</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4,5</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6,7</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6,1</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6,5</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6,5</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3,6</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5,2</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5,3</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6,1</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7,1</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6,1</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7,2</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7,0</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5,6</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5,0</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5,2</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5,6</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7,2</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7,1</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6,6</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7,0</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4,2</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4,2</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6,3</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6,3</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6,4</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6,2</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lastRenderedPageBreak/>
              <w:t>Қызылорда</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8,6</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6,5</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6,3</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6,3</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5,7</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8,2</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7,8</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7,5</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7,6</w:t>
            </w:r>
          </w:p>
        </w:tc>
      </w:tr>
      <w:tr w:rsidR="000B5F1A" w:rsidRPr="00A50E6A" w:rsidTr="00C22F06">
        <w:trPr>
          <w:trHeight w:val="179"/>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5,0</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6,3</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7,2</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7,1</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7,5</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7,4</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3,7</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4,7</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4,3</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6,0</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7,9</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8,3</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8,8</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9,1</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4,9</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5,2</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5,2</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5,8</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6,3</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6,9</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6,5</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4,4</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6,1</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5,7</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5,8</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5,4</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5,4</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3,9</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4,2</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6,1</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6,2</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7,1</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7,0</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7,2</w:t>
            </w:r>
          </w:p>
        </w:tc>
      </w:tr>
      <w:tr w:rsidR="000B5F1A" w:rsidRPr="00A50E6A" w:rsidTr="00C22F06">
        <w:trPr>
          <w:jc w:val="center"/>
        </w:trPr>
        <w:tc>
          <w:tcPr>
            <w:tcW w:w="225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5,6</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5,2</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4,9</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5,1</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4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6,4</w:t>
            </w:r>
          </w:p>
        </w:tc>
        <w:tc>
          <w:tcPr>
            <w:tcW w:w="743" w:type="dxa"/>
            <w:vAlign w:val="bottom"/>
          </w:tcPr>
          <w:p w:rsidR="000B5F1A" w:rsidRPr="00A50E6A" w:rsidRDefault="000B5F1A" w:rsidP="00D05F5B">
            <w:pPr>
              <w:spacing w:after="0" w:line="240" w:lineRule="auto"/>
              <w:jc w:val="right"/>
              <w:rPr>
                <w:rFonts w:cs="Arial"/>
              </w:rPr>
            </w:pPr>
            <w:r w:rsidRPr="00A50E6A">
              <w:rPr>
                <w:rFonts w:cs="Arial"/>
                <w:sz w:val="16"/>
              </w:rPr>
              <w:t>5,7</w:t>
            </w:r>
          </w:p>
        </w:tc>
        <w:tc>
          <w:tcPr>
            <w:tcW w:w="743" w:type="dxa"/>
            <w:vAlign w:val="bottom"/>
          </w:tcPr>
          <w:p w:rsidR="000B5F1A" w:rsidRPr="00A50E6A" w:rsidRDefault="000B5F1A" w:rsidP="00D05F5B">
            <w:pPr>
              <w:spacing w:after="0" w:line="240" w:lineRule="auto"/>
              <w:jc w:val="right"/>
              <w:rPr>
                <w:rFonts w:cs="Arial"/>
                <w:sz w:val="16"/>
              </w:rPr>
            </w:pPr>
            <w:r w:rsidRPr="00A50E6A">
              <w:rPr>
                <w:rFonts w:cs="Arial"/>
                <w:sz w:val="16"/>
              </w:rPr>
              <w:t>5,8</w:t>
            </w:r>
          </w:p>
        </w:tc>
        <w:tc>
          <w:tcPr>
            <w:tcW w:w="744"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5,9</w:t>
            </w:r>
          </w:p>
        </w:tc>
      </w:tr>
      <w:tr w:rsidR="000B5F1A" w:rsidRPr="00A50E6A" w:rsidTr="00C22F06">
        <w:trPr>
          <w:jc w:val="center"/>
        </w:trPr>
        <w:tc>
          <w:tcPr>
            <w:tcW w:w="2254"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4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4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6,8</w:t>
            </w:r>
          </w:p>
        </w:tc>
        <w:tc>
          <w:tcPr>
            <w:tcW w:w="743"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6,7</w:t>
            </w:r>
          </w:p>
        </w:tc>
        <w:tc>
          <w:tcPr>
            <w:tcW w:w="74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6,8</w:t>
            </w:r>
          </w:p>
        </w:tc>
        <w:tc>
          <w:tcPr>
            <w:tcW w:w="74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6,4</w:t>
            </w:r>
          </w:p>
        </w:tc>
        <w:tc>
          <w:tcPr>
            <w:tcW w:w="74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7,1</w:t>
            </w:r>
          </w:p>
        </w:tc>
        <w:tc>
          <w:tcPr>
            <w:tcW w:w="74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8,6</w:t>
            </w:r>
          </w:p>
        </w:tc>
        <w:tc>
          <w:tcPr>
            <w:tcW w:w="743"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8,5</w:t>
            </w:r>
          </w:p>
        </w:tc>
        <w:tc>
          <w:tcPr>
            <w:tcW w:w="74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8,2</w:t>
            </w:r>
          </w:p>
        </w:tc>
        <w:tc>
          <w:tcPr>
            <w:tcW w:w="744"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8,1</w:t>
            </w:r>
          </w:p>
        </w:tc>
      </w:tr>
    </w:tbl>
    <w:p w:rsidR="000B5F1A" w:rsidRPr="00A50E6A" w:rsidRDefault="000B5F1A" w:rsidP="00D05F5B">
      <w:pPr>
        <w:pStyle w:val="aff1"/>
        <w:ind w:left="170"/>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226"/>
        <w:gridCol w:w="747"/>
        <w:gridCol w:w="748"/>
        <w:gridCol w:w="748"/>
        <w:gridCol w:w="747"/>
        <w:gridCol w:w="748"/>
        <w:gridCol w:w="748"/>
        <w:gridCol w:w="747"/>
        <w:gridCol w:w="748"/>
        <w:gridCol w:w="748"/>
        <w:gridCol w:w="748"/>
      </w:tblGrid>
      <w:tr w:rsidR="000B5F1A" w:rsidRPr="00A50E6A" w:rsidTr="00C22F06">
        <w:trPr>
          <w:cantSplit/>
          <w:trHeight w:val="20"/>
          <w:tblHeader/>
          <w:jc w:val="center"/>
        </w:trPr>
        <w:tc>
          <w:tcPr>
            <w:tcW w:w="2226"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738"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Картоп</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К</w:t>
            </w:r>
            <w:r w:rsidRPr="00A50E6A">
              <w:rPr>
                <w:rFonts w:ascii="Calibri" w:hAnsi="Calibri" w:cs="Arial"/>
                <w:color w:val="auto"/>
                <w:sz w:val="14"/>
              </w:rPr>
              <w:t>артофель</w:t>
            </w:r>
          </w:p>
        </w:tc>
        <w:tc>
          <w:tcPr>
            <w:tcW w:w="3739"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Қант, кондитерлік өнімдер және тәттілер</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lang w:val="kk-KZ"/>
              </w:rPr>
              <w:t>С</w:t>
            </w:r>
            <w:r w:rsidRPr="00A50E6A">
              <w:rPr>
                <w:rFonts w:ascii="Calibri" w:hAnsi="Calibri" w:cs="Arial"/>
                <w:color w:val="auto"/>
                <w:sz w:val="14"/>
              </w:rPr>
              <w:t>ахар, кондитерские изделия и сладости</w:t>
            </w:r>
          </w:p>
        </w:tc>
      </w:tr>
      <w:tr w:rsidR="000B5F1A" w:rsidRPr="00A50E6A" w:rsidTr="00C22F06">
        <w:trPr>
          <w:cantSplit/>
          <w:trHeight w:val="20"/>
          <w:tblHeader/>
          <w:jc w:val="center"/>
        </w:trPr>
        <w:tc>
          <w:tcPr>
            <w:tcW w:w="2226"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47"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48"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48"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47"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48"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48"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47"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48"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4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4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tblHeader/>
          <w:jc w:val="center"/>
        </w:trPr>
        <w:tc>
          <w:tcPr>
            <w:tcW w:w="2226"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47"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48"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4,1</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48"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4,0</w:t>
            </w:r>
          </w:p>
        </w:tc>
        <w:tc>
          <w:tcPr>
            <w:tcW w:w="748"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47"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3,2</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3,3</w:t>
            </w:r>
          </w:p>
        </w:tc>
        <w:tc>
          <w:tcPr>
            <w:tcW w:w="748"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3,3</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4,4</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3,2</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4,3</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4,3</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3,5</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3,7</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3,7</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3,7</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3,7</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3,6</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3,9</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3,3</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3,7</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3,0</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2,9</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3,6</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3,0</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3,1</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5,1</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4,8</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5,0</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3,5</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3,7</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4,0</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3,0</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3,1</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3,1</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3,6</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3,5</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3,2</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3,0</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4,7</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4,6</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4,4</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2,9</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3,1</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3,7</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4,0</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3,0</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3,3</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4,2</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4,3</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4,1</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3,0</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4,3</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3,1</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2,9</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4,9</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4,6</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4,5</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3,2</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3,3</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tblHeader/>
          <w:jc w:val="center"/>
        </w:trPr>
        <w:tc>
          <w:tcPr>
            <w:tcW w:w="222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3,5</w:t>
            </w:r>
          </w:p>
        </w:tc>
        <w:tc>
          <w:tcPr>
            <w:tcW w:w="747" w:type="dxa"/>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w:t>
            </w:r>
          </w:p>
        </w:tc>
        <w:tc>
          <w:tcPr>
            <w:tcW w:w="748"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74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48" w:type="dxa"/>
            <w:vAlign w:val="bottom"/>
          </w:tcPr>
          <w:p w:rsidR="000B5F1A" w:rsidRPr="00A50E6A" w:rsidRDefault="000B5F1A" w:rsidP="00D05F5B">
            <w:pPr>
              <w:spacing w:after="0" w:line="240" w:lineRule="auto"/>
              <w:jc w:val="right"/>
              <w:rPr>
                <w:rFonts w:cs="Arial"/>
              </w:rPr>
            </w:pPr>
            <w:r w:rsidRPr="00A50E6A">
              <w:rPr>
                <w:rFonts w:cs="Arial"/>
                <w:sz w:val="16"/>
              </w:rPr>
              <w:t>2,5</w:t>
            </w:r>
          </w:p>
        </w:tc>
        <w:tc>
          <w:tcPr>
            <w:tcW w:w="748" w:type="dxa"/>
            <w:vAlign w:val="bottom"/>
          </w:tcPr>
          <w:p w:rsidR="000B5F1A" w:rsidRPr="00A50E6A" w:rsidRDefault="000B5F1A" w:rsidP="00D05F5B">
            <w:pPr>
              <w:spacing w:after="0" w:line="240" w:lineRule="auto"/>
              <w:jc w:val="right"/>
              <w:rPr>
                <w:rFonts w:cs="Arial"/>
                <w:sz w:val="16"/>
              </w:rPr>
            </w:pPr>
            <w:r w:rsidRPr="00A50E6A">
              <w:rPr>
                <w:rFonts w:cs="Arial"/>
                <w:sz w:val="16"/>
              </w:rPr>
              <w:t>2,4</w:t>
            </w:r>
          </w:p>
        </w:tc>
        <w:tc>
          <w:tcPr>
            <w:tcW w:w="748"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2,6</w:t>
            </w:r>
          </w:p>
        </w:tc>
      </w:tr>
      <w:tr w:rsidR="000B5F1A" w:rsidRPr="00A50E6A" w:rsidTr="00C22F06">
        <w:trPr>
          <w:tblHeader/>
          <w:jc w:val="center"/>
        </w:trPr>
        <w:tc>
          <w:tcPr>
            <w:tcW w:w="2226"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47"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4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48"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4,0</w:t>
            </w:r>
          </w:p>
        </w:tc>
        <w:tc>
          <w:tcPr>
            <w:tcW w:w="747"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48"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3,7</w:t>
            </w:r>
          </w:p>
        </w:tc>
        <w:tc>
          <w:tcPr>
            <w:tcW w:w="748"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47"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w:t>
            </w:r>
          </w:p>
        </w:tc>
        <w:tc>
          <w:tcPr>
            <w:tcW w:w="748" w:type="dxa"/>
            <w:tcBorders>
              <w:bottom w:val="single" w:sz="4" w:space="0" w:color="000000"/>
            </w:tcBorders>
            <w:vAlign w:val="bottom"/>
          </w:tcPr>
          <w:p w:rsidR="000B5F1A" w:rsidRPr="00A50E6A" w:rsidRDefault="000B5F1A" w:rsidP="00D05F5B">
            <w:pPr>
              <w:spacing w:after="0" w:line="240" w:lineRule="auto"/>
              <w:jc w:val="right"/>
              <w:rPr>
                <w:rFonts w:cs="Arial"/>
              </w:rPr>
            </w:pPr>
            <w:r w:rsidRPr="00A50E6A">
              <w:rPr>
                <w:rFonts w:cs="Arial"/>
                <w:sz w:val="16"/>
              </w:rPr>
              <w:t>3,2</w:t>
            </w:r>
          </w:p>
        </w:tc>
        <w:tc>
          <w:tcPr>
            <w:tcW w:w="748"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748"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bl>
    <w:p w:rsidR="000B5F1A" w:rsidRPr="00A50E6A" w:rsidRDefault="000B5F1A" w:rsidP="00D05F5B">
      <w:pPr>
        <w:pStyle w:val="aff3"/>
        <w:spacing w:before="0"/>
        <w:ind w:left="284"/>
        <w:rPr>
          <w:rFonts w:ascii="Calibri" w:hAnsi="Calibri" w:cs="Arial"/>
          <w:color w:val="auto"/>
          <w:sz w:val="15"/>
          <w:szCs w:val="15"/>
          <w:lang w:val="kk-KZ"/>
        </w:rPr>
      </w:pPr>
      <w:r w:rsidRPr="00A50E6A">
        <w:rPr>
          <w:rFonts w:ascii="Calibri" w:hAnsi="Calibri" w:cs="Arial"/>
          <w:color w:val="auto"/>
          <w:sz w:val="15"/>
          <w:szCs w:val="15"/>
        </w:rPr>
        <w:t>*</w:t>
      </w:r>
      <w:r w:rsidRPr="00A50E6A">
        <w:rPr>
          <w:rFonts w:ascii="Calibri" w:hAnsi="Calibri" w:cs="Arial"/>
          <w:color w:val="auto"/>
          <w:sz w:val="15"/>
          <w:szCs w:val="15"/>
          <w:lang w:val="kk-KZ"/>
        </w:rPr>
        <w:t>Қоғамдық тамақтандыру кәсіпорындарындағы тұтынуды есепке алмағанда.</w:t>
      </w:r>
    </w:p>
    <w:p w:rsidR="000B5F1A" w:rsidRPr="00A50E6A" w:rsidRDefault="000B5F1A" w:rsidP="00D05F5B">
      <w:pPr>
        <w:pStyle w:val="aff3"/>
        <w:spacing w:before="0"/>
        <w:ind w:left="340"/>
        <w:rPr>
          <w:rFonts w:ascii="Calibri" w:hAnsi="Calibri" w:cs="Arial"/>
          <w:color w:val="auto"/>
          <w:sz w:val="15"/>
          <w:szCs w:val="15"/>
          <w:lang w:val="kk-KZ"/>
        </w:rPr>
      </w:pPr>
      <w:r w:rsidRPr="00A50E6A">
        <w:rPr>
          <w:rFonts w:ascii="Calibri" w:hAnsi="Calibri" w:cs="Arial"/>
          <w:color w:val="auto"/>
          <w:sz w:val="15"/>
          <w:szCs w:val="15"/>
        </w:rPr>
        <w:t>Без учета потребления в предприятиях общественного питания.</w:t>
      </w:r>
    </w:p>
    <w:p w:rsidR="000B5F1A" w:rsidRPr="00A50E6A" w:rsidRDefault="000B5F1A" w:rsidP="00D05F5B">
      <w:pPr>
        <w:pStyle w:val="OsnTxt"/>
        <w:jc w:val="center"/>
        <w:rPr>
          <w:rFonts w:ascii="Calibri" w:hAnsi="Calibri" w:cs="Arial"/>
          <w:b/>
          <w:sz w:val="20"/>
          <w:lang w:val="kk-KZ"/>
        </w:rPr>
      </w:pPr>
    </w:p>
    <w:p w:rsidR="000B5F1A" w:rsidRPr="00A50E6A" w:rsidRDefault="000B5F1A" w:rsidP="00D05F5B">
      <w:pPr>
        <w:pStyle w:val="OsnTxt"/>
        <w:jc w:val="center"/>
        <w:rPr>
          <w:rFonts w:ascii="Calibri" w:hAnsi="Calibri" w:cs="Arial"/>
          <w:b/>
          <w:sz w:val="20"/>
          <w:lang w:val="kk-KZ"/>
        </w:rPr>
      </w:pPr>
      <w:r w:rsidRPr="00A50E6A">
        <w:rPr>
          <w:rFonts w:ascii="Calibri" w:hAnsi="Calibri" w:cs="Arial"/>
          <w:b/>
          <w:sz w:val="20"/>
          <w:lang w:val="kk-KZ"/>
        </w:rPr>
        <w:t>2014 жылы халықтың тамақ өнімдерін тұтынуы</w:t>
      </w:r>
    </w:p>
    <w:p w:rsidR="000B5F1A" w:rsidRPr="00A50E6A" w:rsidRDefault="000B5F1A" w:rsidP="00D05F5B">
      <w:pPr>
        <w:pStyle w:val="OsnTxt"/>
        <w:jc w:val="center"/>
        <w:rPr>
          <w:rFonts w:ascii="Calibri" w:hAnsi="Calibri" w:cs="Arial"/>
          <w:b/>
          <w:sz w:val="20"/>
        </w:rPr>
      </w:pPr>
      <w:r w:rsidRPr="00A50E6A">
        <w:rPr>
          <w:rFonts w:ascii="Calibri" w:hAnsi="Calibri" w:cs="Arial"/>
          <w:b/>
          <w:sz w:val="20"/>
        </w:rPr>
        <w:t>Потребление населением продуктов питания в 201</w:t>
      </w:r>
      <w:r w:rsidRPr="00A50E6A">
        <w:rPr>
          <w:rFonts w:ascii="Calibri" w:hAnsi="Calibri" w:cs="Arial"/>
          <w:b/>
          <w:sz w:val="20"/>
          <w:lang w:val="kk-KZ"/>
        </w:rPr>
        <w:t>4</w:t>
      </w:r>
      <w:r w:rsidRPr="00A50E6A">
        <w:rPr>
          <w:rFonts w:ascii="Calibri" w:hAnsi="Calibri" w:cs="Arial"/>
          <w:b/>
          <w:sz w:val="20"/>
        </w:rPr>
        <w:t xml:space="preserve"> году</w:t>
      </w:r>
    </w:p>
    <w:p w:rsidR="000B5F1A" w:rsidRPr="00A50E6A" w:rsidRDefault="000B5F1A" w:rsidP="00D05F5B">
      <w:pPr>
        <w:pStyle w:val="OsnTxt"/>
        <w:jc w:val="center"/>
        <w:rPr>
          <w:rFonts w:ascii="Calibri" w:hAnsi="Calibri" w:cs="Arial"/>
          <w:sz w:val="10"/>
          <w:lang w:val="kk-KZ"/>
        </w:rPr>
      </w:pPr>
    </w:p>
    <w:p w:rsidR="000B5F1A" w:rsidRPr="00A50E6A" w:rsidRDefault="000B5F1A" w:rsidP="00D05F5B">
      <w:pPr>
        <w:pStyle w:val="OsnTxt"/>
        <w:ind w:firstLine="0"/>
        <w:jc w:val="left"/>
        <w:rPr>
          <w:rFonts w:ascii="Calibri" w:hAnsi="Calibri" w:cs="Arial"/>
          <w:sz w:val="15"/>
          <w:szCs w:val="15"/>
          <w:lang w:val="kk-KZ"/>
        </w:rPr>
      </w:pPr>
      <w:r w:rsidRPr="00A50E6A">
        <w:rPr>
          <w:rFonts w:ascii="Calibri" w:hAnsi="Calibri" w:cs="Arial"/>
          <w:sz w:val="15"/>
          <w:szCs w:val="15"/>
          <w:lang w:val="kk-KZ"/>
        </w:rPr>
        <w:t xml:space="preserve">        бір</w:t>
      </w:r>
      <w:r w:rsidRPr="00A50E6A">
        <w:rPr>
          <w:rFonts w:ascii="Calibri" w:hAnsi="Calibri" w:cs="Arial"/>
          <w:sz w:val="15"/>
          <w:szCs w:val="15"/>
        </w:rPr>
        <w:t xml:space="preserve"> </w:t>
      </w:r>
      <w:r w:rsidRPr="00A50E6A">
        <w:rPr>
          <w:rFonts w:ascii="Calibri" w:hAnsi="Calibri" w:cs="Arial"/>
          <w:sz w:val="15"/>
          <w:szCs w:val="15"/>
          <w:lang w:val="kk-KZ"/>
        </w:rPr>
        <w:t>айда</w:t>
      </w:r>
      <w:r w:rsidRPr="00A50E6A">
        <w:rPr>
          <w:rFonts w:ascii="Calibri" w:hAnsi="Calibri" w:cs="Arial"/>
          <w:sz w:val="15"/>
          <w:szCs w:val="15"/>
        </w:rPr>
        <w:t xml:space="preserve"> </w:t>
      </w:r>
      <w:r w:rsidRPr="00A50E6A">
        <w:rPr>
          <w:rFonts w:ascii="Calibri" w:hAnsi="Calibri" w:cs="Arial"/>
          <w:sz w:val="15"/>
          <w:szCs w:val="15"/>
          <w:lang w:val="kk-KZ"/>
        </w:rPr>
        <w:t>үй</w:t>
      </w:r>
      <w:r w:rsidRPr="00A50E6A">
        <w:rPr>
          <w:rFonts w:ascii="Calibri" w:hAnsi="Calibri" w:cs="Arial"/>
          <w:sz w:val="15"/>
          <w:szCs w:val="15"/>
        </w:rPr>
        <w:t xml:space="preserve"> </w:t>
      </w:r>
      <w:r w:rsidRPr="00A50E6A">
        <w:rPr>
          <w:rFonts w:ascii="Calibri" w:hAnsi="Calibri" w:cs="Arial"/>
          <w:sz w:val="15"/>
          <w:szCs w:val="15"/>
          <w:lang w:val="kk-KZ"/>
        </w:rPr>
        <w:t>шаруашылықтың</w:t>
      </w:r>
      <w:r w:rsidRPr="00A50E6A">
        <w:rPr>
          <w:rFonts w:ascii="Calibri" w:hAnsi="Calibri" w:cs="Arial"/>
          <w:sz w:val="15"/>
          <w:szCs w:val="15"/>
        </w:rPr>
        <w:t xml:space="preserve"> </w:t>
      </w:r>
      <w:r w:rsidRPr="00A50E6A">
        <w:rPr>
          <w:rFonts w:ascii="Calibri" w:hAnsi="Calibri" w:cs="Arial"/>
          <w:sz w:val="15"/>
          <w:szCs w:val="15"/>
          <w:lang w:val="kk-KZ"/>
        </w:rPr>
        <w:t>1</w:t>
      </w:r>
      <w:r w:rsidRPr="00A50E6A">
        <w:rPr>
          <w:rFonts w:ascii="Calibri" w:hAnsi="Calibri" w:cs="Arial"/>
          <w:sz w:val="15"/>
          <w:szCs w:val="15"/>
        </w:rPr>
        <w:t xml:space="preserve"> </w:t>
      </w:r>
      <w:r w:rsidRPr="00A50E6A">
        <w:rPr>
          <w:rFonts w:ascii="Calibri" w:hAnsi="Calibri" w:cs="Arial"/>
          <w:sz w:val="15"/>
          <w:szCs w:val="15"/>
          <w:lang w:val="kk-KZ"/>
        </w:rPr>
        <w:t>мүшесіне,кг</w:t>
      </w:r>
      <w:r w:rsidRPr="00A50E6A">
        <w:rPr>
          <w:rFonts w:ascii="Calibri" w:hAnsi="Calibri" w:cs="Arial"/>
          <w:sz w:val="15"/>
          <w:szCs w:val="15"/>
        </w:rPr>
        <w:tab/>
      </w:r>
      <w:r w:rsidRPr="00A50E6A">
        <w:rPr>
          <w:rFonts w:ascii="Calibri" w:hAnsi="Calibri" w:cs="Arial"/>
          <w:sz w:val="15"/>
          <w:szCs w:val="15"/>
        </w:rPr>
        <w:tab/>
      </w:r>
      <w:r w:rsidRPr="00A50E6A">
        <w:rPr>
          <w:rFonts w:ascii="Calibri" w:hAnsi="Calibri" w:cs="Arial"/>
          <w:sz w:val="15"/>
          <w:szCs w:val="15"/>
        </w:rPr>
        <w:tab/>
      </w:r>
      <w:r w:rsidRPr="00A50E6A">
        <w:rPr>
          <w:rFonts w:ascii="Calibri" w:hAnsi="Calibri" w:cs="Arial"/>
          <w:sz w:val="15"/>
          <w:szCs w:val="15"/>
        </w:rPr>
        <w:tab/>
      </w:r>
      <w:r w:rsidRPr="00A50E6A">
        <w:rPr>
          <w:rFonts w:ascii="Calibri" w:hAnsi="Calibri" w:cs="Arial"/>
          <w:sz w:val="15"/>
          <w:szCs w:val="15"/>
        </w:rPr>
        <w:tab/>
      </w:r>
      <w:r w:rsidRPr="00A50E6A">
        <w:rPr>
          <w:rFonts w:ascii="Calibri" w:hAnsi="Calibri" w:cs="Arial"/>
          <w:sz w:val="15"/>
          <w:szCs w:val="15"/>
        </w:rPr>
        <w:tab/>
      </w:r>
      <w:r w:rsidRPr="00A50E6A">
        <w:rPr>
          <w:rFonts w:ascii="Calibri" w:hAnsi="Calibri" w:cs="Arial"/>
          <w:sz w:val="15"/>
          <w:szCs w:val="15"/>
          <w:lang w:val="kk-KZ"/>
        </w:rPr>
        <w:t>на</w:t>
      </w:r>
      <w:r w:rsidRPr="00A50E6A">
        <w:rPr>
          <w:rFonts w:ascii="Calibri" w:hAnsi="Calibri" w:cs="Arial"/>
          <w:sz w:val="15"/>
          <w:szCs w:val="15"/>
        </w:rPr>
        <w:t xml:space="preserve"> </w:t>
      </w:r>
      <w:r w:rsidRPr="00A50E6A">
        <w:rPr>
          <w:rFonts w:ascii="Calibri" w:hAnsi="Calibri" w:cs="Arial"/>
          <w:sz w:val="15"/>
          <w:szCs w:val="15"/>
          <w:lang w:val="kk-KZ"/>
        </w:rPr>
        <w:t>1</w:t>
      </w:r>
      <w:r w:rsidRPr="00A50E6A">
        <w:rPr>
          <w:rFonts w:ascii="Calibri" w:hAnsi="Calibri" w:cs="Arial"/>
          <w:sz w:val="15"/>
          <w:szCs w:val="15"/>
        </w:rPr>
        <w:t xml:space="preserve"> </w:t>
      </w:r>
      <w:r w:rsidRPr="00A50E6A">
        <w:rPr>
          <w:rFonts w:ascii="Calibri" w:hAnsi="Calibri" w:cs="Arial"/>
          <w:sz w:val="15"/>
          <w:szCs w:val="15"/>
          <w:lang w:val="kk-KZ"/>
        </w:rPr>
        <w:t>члена</w:t>
      </w:r>
      <w:r w:rsidRPr="00A50E6A">
        <w:rPr>
          <w:rFonts w:ascii="Calibri" w:hAnsi="Calibri" w:cs="Arial"/>
          <w:sz w:val="15"/>
          <w:szCs w:val="15"/>
        </w:rPr>
        <w:t xml:space="preserve"> </w:t>
      </w:r>
      <w:r w:rsidRPr="00A50E6A">
        <w:rPr>
          <w:rFonts w:ascii="Calibri" w:hAnsi="Calibri" w:cs="Arial"/>
          <w:sz w:val="15"/>
          <w:szCs w:val="15"/>
          <w:lang w:val="kk-KZ"/>
        </w:rPr>
        <w:t>домохозяйства</w:t>
      </w:r>
      <w:r w:rsidRPr="00A50E6A">
        <w:rPr>
          <w:rFonts w:ascii="Calibri" w:hAnsi="Calibri" w:cs="Arial"/>
          <w:sz w:val="15"/>
          <w:szCs w:val="15"/>
        </w:rPr>
        <w:t xml:space="preserve">  </w:t>
      </w:r>
      <w:r w:rsidRPr="00A50E6A">
        <w:rPr>
          <w:rFonts w:ascii="Calibri" w:hAnsi="Calibri" w:cs="Arial"/>
          <w:sz w:val="15"/>
          <w:szCs w:val="15"/>
          <w:lang w:val="kk-KZ"/>
        </w:rPr>
        <w:t>в</w:t>
      </w:r>
      <w:r w:rsidRPr="00A50E6A">
        <w:rPr>
          <w:rFonts w:ascii="Calibri" w:hAnsi="Calibri" w:cs="Arial"/>
          <w:sz w:val="15"/>
          <w:szCs w:val="15"/>
        </w:rPr>
        <w:t xml:space="preserve"> </w:t>
      </w:r>
      <w:r w:rsidRPr="00A50E6A">
        <w:rPr>
          <w:rFonts w:ascii="Calibri" w:hAnsi="Calibri" w:cs="Arial"/>
          <w:sz w:val="15"/>
          <w:szCs w:val="15"/>
          <w:lang w:val="kk-KZ"/>
        </w:rPr>
        <w:t>месяц,</w:t>
      </w:r>
      <w:r w:rsidRPr="00A50E6A">
        <w:rPr>
          <w:rFonts w:ascii="Calibri" w:hAnsi="Calibri" w:cs="Arial"/>
          <w:sz w:val="15"/>
          <w:szCs w:val="15"/>
        </w:rPr>
        <w:t xml:space="preserve"> </w:t>
      </w:r>
      <w:r w:rsidRPr="00A50E6A">
        <w:rPr>
          <w:rFonts w:ascii="Calibri" w:hAnsi="Calibri" w:cs="Arial"/>
          <w:sz w:val="15"/>
          <w:szCs w:val="15"/>
          <w:lang w:val="kk-KZ"/>
        </w:rPr>
        <w:t>кг</w:t>
      </w:r>
    </w:p>
    <w:p w:rsidR="000B5F1A" w:rsidRPr="00A50E6A" w:rsidRDefault="000B5F1A" w:rsidP="00D05F5B">
      <w:pPr>
        <w:pStyle w:val="afe"/>
        <w:spacing w:before="0"/>
        <w:rPr>
          <w:rFonts w:ascii="Calibri" w:hAnsi="Calibri" w:cs="Arial"/>
          <w:color w:val="auto"/>
          <w:sz w:val="18"/>
          <w:lang w:val="kk-KZ"/>
        </w:rPr>
      </w:pPr>
      <w:r w:rsidRPr="00A50E6A">
        <w:rPr>
          <w:rFonts w:ascii="Calibri" w:hAnsi="Calibri" w:cs="Arial"/>
          <w:b w:val="0"/>
          <w:bCs w:val="0"/>
          <w:noProof/>
          <w:color w:val="auto"/>
          <w:sz w:val="18"/>
          <w:lang w:eastAsia="ru-RU"/>
        </w:rPr>
        <w:drawing>
          <wp:anchor distT="0" distB="0" distL="114300" distR="114300" simplePos="0" relativeHeight="251664384" behindDoc="1" locked="0" layoutInCell="1" allowOverlap="1">
            <wp:simplePos x="0" y="0"/>
            <wp:positionH relativeFrom="column">
              <wp:posOffset>297115</wp:posOffset>
            </wp:positionH>
            <wp:positionV relativeFrom="paragraph">
              <wp:posOffset>99086</wp:posOffset>
            </wp:positionV>
            <wp:extent cx="5471769" cy="3328416"/>
            <wp:effectExtent l="0" t="0" r="0" b="0"/>
            <wp:wrapNone/>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5"/>
                    <a:srcRect/>
                    <a:stretch>
                      <a:fillRect/>
                    </a:stretch>
                  </pic:blipFill>
                  <pic:spPr bwMode="auto">
                    <a:xfrm>
                      <a:off x="0" y="0"/>
                      <a:ext cx="5471769" cy="3328416"/>
                    </a:xfrm>
                    <a:prstGeom prst="rect">
                      <a:avLst/>
                    </a:prstGeom>
                    <a:noFill/>
                    <a:ln w="9525">
                      <a:noFill/>
                      <a:miter lim="800000"/>
                      <a:headEnd/>
                      <a:tailEnd/>
                    </a:ln>
                  </pic:spPr>
                </pic:pic>
              </a:graphicData>
            </a:graphic>
          </wp:anchor>
        </w:drawing>
      </w: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pStyle w:val="afe"/>
        <w:spacing w:before="0"/>
        <w:rPr>
          <w:rFonts w:ascii="Calibri" w:hAnsi="Calibri" w:cs="Arial"/>
          <w:color w:val="auto"/>
          <w:sz w:val="18"/>
          <w:lang w:val="kk-KZ"/>
        </w:rPr>
      </w:pPr>
    </w:p>
    <w:p w:rsidR="000B5F1A" w:rsidRPr="00A50E6A" w:rsidRDefault="000B5F1A" w:rsidP="00D05F5B">
      <w:pPr>
        <w:spacing w:after="0" w:line="240" w:lineRule="auto"/>
        <w:rPr>
          <w:lang w:val="kk-KZ"/>
        </w:rPr>
      </w:pPr>
    </w:p>
    <w:p w:rsidR="000B5F1A" w:rsidRPr="00A50E6A" w:rsidRDefault="000B5F1A" w:rsidP="00D05F5B">
      <w:pPr>
        <w:spacing w:after="0" w:line="240" w:lineRule="auto"/>
        <w:rPr>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737818" w:rsidRPr="00A50E6A" w:rsidRDefault="00737818" w:rsidP="00D05F5B">
      <w:pPr>
        <w:spacing w:after="0" w:line="240" w:lineRule="auto"/>
        <w:rPr>
          <w:lang w:val="kk-KZ" w:eastAsia="zh-CN"/>
        </w:rPr>
      </w:pPr>
    </w:p>
    <w:p w:rsidR="007A0934" w:rsidRPr="00A50E6A" w:rsidRDefault="007A0934" w:rsidP="00D05F5B">
      <w:pPr>
        <w:spacing w:after="0" w:line="240" w:lineRule="auto"/>
        <w:rPr>
          <w:lang w:val="kk-KZ" w:eastAsia="zh-CN"/>
        </w:rPr>
      </w:pPr>
    </w:p>
    <w:p w:rsidR="007A0934" w:rsidRPr="00A50E6A" w:rsidRDefault="007A0934" w:rsidP="00D05F5B">
      <w:pPr>
        <w:spacing w:after="0" w:line="240" w:lineRule="auto"/>
        <w:rPr>
          <w:lang w:val="kk-KZ" w:eastAsia="zh-CN"/>
        </w:rPr>
      </w:pPr>
    </w:p>
    <w:p w:rsidR="007A0934" w:rsidRPr="00A50E6A" w:rsidRDefault="007A0934" w:rsidP="00D05F5B">
      <w:pPr>
        <w:spacing w:after="0" w:line="240" w:lineRule="auto"/>
        <w:rPr>
          <w:lang w:val="kk-KZ" w:eastAsia="zh-CN"/>
        </w:rPr>
      </w:pPr>
    </w:p>
    <w:p w:rsidR="00737818" w:rsidRPr="00A50E6A" w:rsidRDefault="00737818" w:rsidP="00D05F5B">
      <w:pPr>
        <w:spacing w:after="0" w:line="240" w:lineRule="auto"/>
        <w:rPr>
          <w:lang w:val="kk-KZ" w:eastAsia="zh-CN"/>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lastRenderedPageBreak/>
        <w:t>3.21 Табысы күнкөрістің ең төменгі деңгейінің шамасынан жоғары халықтың тамақ өнімдерін тұтынуы*</w:t>
      </w:r>
    </w:p>
    <w:p w:rsidR="000B5F1A" w:rsidRPr="00A50E6A" w:rsidRDefault="000B5F1A" w:rsidP="00D05F5B">
      <w:pPr>
        <w:spacing w:after="0" w:line="240" w:lineRule="auto"/>
        <w:jc w:val="center"/>
        <w:rPr>
          <w:rFonts w:cs="Arial"/>
          <w:b/>
          <w:sz w:val="20"/>
          <w:szCs w:val="20"/>
        </w:rPr>
      </w:pPr>
      <w:r w:rsidRPr="00A50E6A">
        <w:rPr>
          <w:rFonts w:cs="Arial"/>
          <w:b/>
          <w:sz w:val="20"/>
          <w:szCs w:val="20"/>
        </w:rPr>
        <w:t>Потребление продуктов питания населением с доходами выше величины</w:t>
      </w:r>
      <w:r w:rsidRPr="00A50E6A">
        <w:rPr>
          <w:rFonts w:cs="Arial"/>
          <w:b/>
          <w:sz w:val="20"/>
          <w:szCs w:val="20"/>
          <w:lang w:val="kk-KZ"/>
        </w:rPr>
        <w:t xml:space="preserve"> </w:t>
      </w:r>
      <w:r w:rsidRPr="00A50E6A">
        <w:rPr>
          <w:rFonts w:cs="Arial"/>
          <w:b/>
          <w:sz w:val="20"/>
          <w:szCs w:val="20"/>
        </w:rPr>
        <w:t>прожиточного минимума*</w:t>
      </w:r>
    </w:p>
    <w:p w:rsidR="000B5F1A" w:rsidRPr="00A50E6A" w:rsidRDefault="000B5F1A" w:rsidP="00D05F5B">
      <w:pPr>
        <w:spacing w:after="0" w:line="240" w:lineRule="auto"/>
        <w:jc w:val="center"/>
        <w:rPr>
          <w:rFonts w:cs="Arial"/>
          <w:sz w:val="10"/>
          <w:lang w:val="kk-KZ"/>
        </w:rPr>
      </w:pPr>
    </w:p>
    <w:p w:rsidR="000B5F1A" w:rsidRPr="00A50E6A" w:rsidRDefault="000B5F1A" w:rsidP="00D05F5B">
      <w:pPr>
        <w:pStyle w:val="aff4"/>
        <w:spacing w:before="0" w:after="0"/>
        <w:jc w:val="left"/>
        <w:rPr>
          <w:rFonts w:ascii="Calibri" w:hAnsi="Calibri" w:cs="Arial"/>
          <w:color w:val="auto"/>
          <w:sz w:val="15"/>
          <w:szCs w:val="15"/>
        </w:rPr>
      </w:pPr>
      <w:r w:rsidRPr="00A50E6A">
        <w:rPr>
          <w:rFonts w:ascii="Calibri" w:hAnsi="Calibri" w:cs="Arial"/>
          <w:color w:val="auto"/>
          <w:sz w:val="14"/>
          <w:lang w:val="kk-KZ"/>
        </w:rPr>
        <w:t xml:space="preserve"> </w:t>
      </w:r>
      <w:r w:rsidRPr="00A50E6A">
        <w:rPr>
          <w:rFonts w:ascii="Calibri" w:hAnsi="Calibri" w:cs="Arial"/>
          <w:color w:val="auto"/>
          <w:sz w:val="14"/>
        </w:rPr>
        <w:t xml:space="preserve">    </w:t>
      </w:r>
      <w:r w:rsidRPr="00A50E6A">
        <w:rPr>
          <w:rFonts w:ascii="Calibri" w:hAnsi="Calibri" w:cs="Arial"/>
          <w:color w:val="auto"/>
          <w:sz w:val="15"/>
          <w:szCs w:val="15"/>
          <w:lang w:val="kk-KZ"/>
        </w:rPr>
        <w:t>бір айда үй шаруашылықтың бір мүшесіне, кг</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на 1 члена домохозяйства в месяц, кг</w:t>
      </w:r>
    </w:p>
    <w:tbl>
      <w:tblPr>
        <w:tblW w:w="0" w:type="auto"/>
        <w:jc w:val="center"/>
        <w:tblLayout w:type="fixed"/>
        <w:tblCellMar>
          <w:left w:w="0" w:type="dxa"/>
          <w:right w:w="0" w:type="dxa"/>
        </w:tblCellMar>
        <w:tblLook w:val="0000"/>
      </w:tblPr>
      <w:tblGrid>
        <w:gridCol w:w="2461"/>
        <w:gridCol w:w="720"/>
        <w:gridCol w:w="721"/>
        <w:gridCol w:w="700"/>
        <w:gridCol w:w="709"/>
        <w:gridCol w:w="709"/>
        <w:gridCol w:w="709"/>
        <w:gridCol w:w="708"/>
        <w:gridCol w:w="709"/>
        <w:gridCol w:w="709"/>
        <w:gridCol w:w="709"/>
      </w:tblGrid>
      <w:tr w:rsidR="000B5F1A" w:rsidRPr="00A50E6A" w:rsidTr="00C22F06">
        <w:trPr>
          <w:cantSplit/>
          <w:trHeight w:val="154"/>
          <w:tblHeader/>
          <w:jc w:val="center"/>
        </w:trPr>
        <w:tc>
          <w:tcPr>
            <w:tcW w:w="2461"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559"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Нан өнімдері мен жарма өнімдері</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Х</w:t>
            </w:r>
            <w:r w:rsidRPr="00A50E6A">
              <w:rPr>
                <w:rFonts w:ascii="Calibri" w:hAnsi="Calibri" w:cs="Arial"/>
                <w:color w:val="auto"/>
                <w:sz w:val="14"/>
              </w:rPr>
              <w:t>лебопродукты и крупяные изделия</w:t>
            </w:r>
          </w:p>
        </w:tc>
        <w:tc>
          <w:tcPr>
            <w:tcW w:w="3544"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Ет және ет өнімдері</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lang w:val="kk-KZ"/>
              </w:rPr>
              <w:t>М</w:t>
            </w:r>
            <w:r w:rsidRPr="00A50E6A">
              <w:rPr>
                <w:rFonts w:ascii="Calibri" w:hAnsi="Calibri" w:cs="Arial"/>
                <w:color w:val="auto"/>
                <w:sz w:val="14"/>
              </w:rPr>
              <w:t>ясо и мясопродукты</w:t>
            </w:r>
          </w:p>
        </w:tc>
      </w:tr>
      <w:tr w:rsidR="000B5F1A" w:rsidRPr="00A50E6A" w:rsidTr="00C22F06">
        <w:trPr>
          <w:cantSplit/>
          <w:trHeight w:val="154"/>
          <w:tblHeader/>
          <w:jc w:val="center"/>
        </w:trPr>
        <w:tc>
          <w:tcPr>
            <w:tcW w:w="2461"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2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0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08"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r>
      <w:tr w:rsidR="000B5F1A" w:rsidRPr="00A50E6A" w:rsidTr="00C22F06">
        <w:trPr>
          <w:jc w:val="center"/>
        </w:trPr>
        <w:tc>
          <w:tcPr>
            <w:tcW w:w="2461"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0"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10,2</w:t>
            </w:r>
          </w:p>
        </w:tc>
        <w:tc>
          <w:tcPr>
            <w:tcW w:w="721"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10,4</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10,3</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10,4</w:t>
            </w:r>
          </w:p>
        </w:tc>
        <w:tc>
          <w:tcPr>
            <w:tcW w:w="709" w:type="dxa"/>
            <w:tcBorders>
              <w:top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10,5</w:t>
            </w:r>
          </w:p>
        </w:tc>
        <w:tc>
          <w:tcPr>
            <w:tcW w:w="709"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08"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5,6</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5,6</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5,9</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5,9</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9,8</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10,8</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10,2</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10,2</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10,2</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6,1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5,9</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6,1</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9,5</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11,2</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10,9</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11,5</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11,2</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5,4</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6,0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6,4</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6,4</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12,0</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11,4</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10,8</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10,2</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6,3</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6,0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6,5</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6,4</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7,5</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10,0</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9,8</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10,3</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10,4</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6,6</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6,7</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7,1</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7,1</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9,6</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9,1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9,6</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10,1</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5,2</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5,2</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5,4</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5,7</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9,5</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10,5</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9,1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9,5</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9,6</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5,5</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4,9</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5,3</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5,3</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9,3</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9,6</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9,1</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9,8</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5,8</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6,1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6,2</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6,6</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10,3</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10,0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10,0</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10,0</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5,8</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5,3</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5,7</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13,9</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12,4</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12,0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12,3</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12,5</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6,0</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5,7</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5,2</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5,5</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7,4</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10,5</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10,1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11,0</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10,4</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5,8</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6,1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6,8</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6,9</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13,8</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11,7</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11,9</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12,3</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12,7</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3,5</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3,6</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4,1</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9,9</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10,9</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11,6</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11,2</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6,3</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6,5</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6,6</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8,8</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9,1</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9,5</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9,0</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9,4</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5,1</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5,4</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5,0</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5,3</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9,8</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10,8</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11,1</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11,6</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6,1</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6,6</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6,9</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7,1</w:t>
            </w:r>
          </w:p>
        </w:tc>
      </w:tr>
      <w:tr w:rsidR="000B5F1A" w:rsidRPr="00A50E6A" w:rsidTr="00C22F06">
        <w:trPr>
          <w:jc w:val="center"/>
        </w:trPr>
        <w:tc>
          <w:tcPr>
            <w:tcW w:w="246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7,0</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8,3</w:t>
            </w:r>
          </w:p>
        </w:tc>
        <w:tc>
          <w:tcPr>
            <w:tcW w:w="700" w:type="dxa"/>
            <w:vAlign w:val="bottom"/>
          </w:tcPr>
          <w:p w:rsidR="000B5F1A" w:rsidRPr="00A50E6A" w:rsidRDefault="000B5F1A" w:rsidP="00D05F5B">
            <w:pPr>
              <w:spacing w:after="0" w:line="240" w:lineRule="auto"/>
              <w:jc w:val="right"/>
              <w:rPr>
                <w:rFonts w:cs="Arial"/>
                <w:sz w:val="18"/>
              </w:rPr>
            </w:pPr>
            <w:r w:rsidRPr="00A50E6A">
              <w:rPr>
                <w:rFonts w:cs="Arial"/>
                <w:sz w:val="16"/>
              </w:rPr>
              <w:t>8,4</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8,2</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8,3</w:t>
            </w:r>
          </w:p>
        </w:tc>
        <w:tc>
          <w:tcPr>
            <w:tcW w:w="70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08" w:type="dxa"/>
            <w:vAlign w:val="bottom"/>
          </w:tcPr>
          <w:p w:rsidR="000B5F1A" w:rsidRPr="00A50E6A" w:rsidRDefault="000B5F1A" w:rsidP="00D05F5B">
            <w:pPr>
              <w:spacing w:after="0" w:line="240" w:lineRule="auto"/>
              <w:jc w:val="right"/>
              <w:rPr>
                <w:rFonts w:cs="Arial"/>
                <w:sz w:val="16"/>
              </w:rPr>
            </w:pPr>
            <w:r w:rsidRPr="00A50E6A">
              <w:rPr>
                <w:rFonts w:cs="Arial"/>
                <w:sz w:val="16"/>
              </w:rPr>
              <w:t>5,8</w:t>
            </w:r>
          </w:p>
        </w:tc>
        <w:tc>
          <w:tcPr>
            <w:tcW w:w="709" w:type="dxa"/>
            <w:vAlign w:val="bottom"/>
          </w:tcPr>
          <w:p w:rsidR="000B5F1A" w:rsidRPr="00A50E6A" w:rsidRDefault="000B5F1A" w:rsidP="00D05F5B">
            <w:pPr>
              <w:spacing w:after="0" w:line="240" w:lineRule="auto"/>
              <w:jc w:val="right"/>
              <w:rPr>
                <w:rFonts w:cs="Arial"/>
                <w:sz w:val="18"/>
              </w:rPr>
            </w:pPr>
            <w:r w:rsidRPr="00A50E6A">
              <w:rPr>
                <w:rFonts w:cs="Arial"/>
                <w:sz w:val="16"/>
              </w:rPr>
              <w:t>5,6</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5,6</w:t>
            </w:r>
          </w:p>
        </w:tc>
      </w:tr>
      <w:tr w:rsidR="000B5F1A" w:rsidRPr="00A50E6A" w:rsidTr="00C22F06">
        <w:trPr>
          <w:jc w:val="center"/>
        </w:trPr>
        <w:tc>
          <w:tcPr>
            <w:tcW w:w="2461"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2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7,8</w:t>
            </w:r>
          </w:p>
        </w:tc>
        <w:tc>
          <w:tcPr>
            <w:tcW w:w="721"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8,6</w:t>
            </w:r>
          </w:p>
        </w:tc>
        <w:tc>
          <w:tcPr>
            <w:tcW w:w="700"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8,4</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7,9</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8,3</w:t>
            </w:r>
          </w:p>
        </w:tc>
        <w:tc>
          <w:tcPr>
            <w:tcW w:w="709"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w:t>
            </w:r>
          </w:p>
        </w:tc>
        <w:tc>
          <w:tcPr>
            <w:tcW w:w="708"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6,9</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6,9</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7,1</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6,7</w:t>
            </w:r>
          </w:p>
        </w:tc>
      </w:tr>
    </w:tbl>
    <w:p w:rsidR="000B5F1A" w:rsidRPr="00A50E6A" w:rsidRDefault="000B5F1A" w:rsidP="00D05F5B">
      <w:pPr>
        <w:pStyle w:val="aff1"/>
        <w:ind w:left="227"/>
        <w:rPr>
          <w:rFonts w:ascii="Calibri" w:hAnsi="Calibri" w:cs="Arial"/>
          <w:color w:val="auto"/>
          <w:sz w:val="15"/>
          <w:szCs w:val="15"/>
        </w:rPr>
      </w:pPr>
      <w:r w:rsidRPr="00A50E6A">
        <w:rPr>
          <w:rFonts w:ascii="Calibri" w:hAnsi="Calibri" w:cs="Arial"/>
          <w:i/>
          <w:color w:val="auto"/>
          <w:sz w:val="14"/>
          <w:lang w:val="kk-KZ"/>
        </w:rPr>
        <w:t xml:space="preserve">  </w:t>
      </w: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515"/>
        <w:gridCol w:w="712"/>
        <w:gridCol w:w="712"/>
        <w:gridCol w:w="713"/>
        <w:gridCol w:w="712"/>
        <w:gridCol w:w="713"/>
        <w:gridCol w:w="712"/>
        <w:gridCol w:w="712"/>
        <w:gridCol w:w="713"/>
        <w:gridCol w:w="712"/>
        <w:gridCol w:w="713"/>
      </w:tblGrid>
      <w:tr w:rsidR="000B5F1A" w:rsidRPr="00A50E6A" w:rsidTr="00C22F06">
        <w:trPr>
          <w:cantSplit/>
          <w:trHeight w:val="91"/>
          <w:tblHeader/>
          <w:jc w:val="center"/>
        </w:trPr>
        <w:tc>
          <w:tcPr>
            <w:tcW w:w="2515"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562"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Балық және теңіз өнімдері</w:t>
            </w:r>
            <w:r w:rsidR="00780B91" w:rsidRPr="00A50E6A">
              <w:rPr>
                <w:rFonts w:ascii="Calibri" w:hAnsi="Calibri" w:cs="Arial"/>
                <w:color w:val="auto"/>
                <w:sz w:val="14"/>
              </w:rPr>
              <w:t>-</w:t>
            </w:r>
            <w:r w:rsidRPr="00A50E6A">
              <w:rPr>
                <w:rFonts w:ascii="Calibri" w:hAnsi="Calibri" w:cs="Arial"/>
                <w:color w:val="auto"/>
                <w:sz w:val="14"/>
                <w:lang w:val="kk-KZ"/>
              </w:rPr>
              <w:t>Р</w:t>
            </w:r>
            <w:r w:rsidRPr="00A50E6A">
              <w:rPr>
                <w:rFonts w:ascii="Calibri" w:hAnsi="Calibri" w:cs="Arial"/>
                <w:color w:val="auto"/>
                <w:sz w:val="14"/>
              </w:rPr>
              <w:t xml:space="preserve">ыба и морепродукты </w:t>
            </w:r>
          </w:p>
        </w:tc>
        <w:tc>
          <w:tcPr>
            <w:tcW w:w="3562"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Сүт өнімдері</w:t>
            </w:r>
            <w:r w:rsidR="00780B91" w:rsidRPr="00A50E6A">
              <w:rPr>
                <w:rFonts w:ascii="Calibri" w:hAnsi="Calibri" w:cs="Arial"/>
                <w:color w:val="auto"/>
                <w:sz w:val="14"/>
              </w:rPr>
              <w:t>/</w:t>
            </w:r>
            <w:r w:rsidRPr="00A50E6A">
              <w:rPr>
                <w:rFonts w:ascii="Calibri" w:hAnsi="Calibri" w:cs="Arial"/>
                <w:color w:val="auto"/>
                <w:sz w:val="14"/>
                <w:lang w:val="kk-KZ"/>
              </w:rPr>
              <w:t>М</w:t>
            </w:r>
            <w:r w:rsidRPr="00A50E6A">
              <w:rPr>
                <w:rFonts w:ascii="Calibri" w:hAnsi="Calibri" w:cs="Arial"/>
                <w:color w:val="auto"/>
                <w:sz w:val="14"/>
              </w:rPr>
              <w:t>олочные продукты</w:t>
            </w:r>
          </w:p>
        </w:tc>
      </w:tr>
      <w:tr w:rsidR="000B5F1A" w:rsidRPr="00A50E6A" w:rsidTr="00C22F06">
        <w:trPr>
          <w:cantSplit/>
          <w:tblHeader/>
          <w:jc w:val="center"/>
        </w:trPr>
        <w:tc>
          <w:tcPr>
            <w:tcW w:w="2515" w:type="dxa"/>
            <w:vMerge/>
            <w:tcBorders>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1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1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4</w:t>
            </w:r>
          </w:p>
        </w:tc>
        <w:tc>
          <w:tcPr>
            <w:tcW w:w="7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1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1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1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r>
      <w:tr w:rsidR="000B5F1A" w:rsidRPr="00A50E6A" w:rsidTr="00C22F06">
        <w:trPr>
          <w:jc w:val="center"/>
        </w:trPr>
        <w:tc>
          <w:tcPr>
            <w:tcW w:w="2515"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1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12"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0,9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1,0</w:t>
            </w:r>
          </w:p>
        </w:tc>
        <w:tc>
          <w:tcPr>
            <w:tcW w:w="713" w:type="dxa"/>
            <w:tcBorders>
              <w:top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c>
          <w:tcPr>
            <w:tcW w:w="71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17,4</w:t>
            </w:r>
          </w:p>
        </w:tc>
        <w:tc>
          <w:tcPr>
            <w:tcW w:w="712"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19,2</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18,6</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19,2</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19,0</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1,0</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1,0</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18,2</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21,2</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21,5</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21,0</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21,4</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0,8</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0,8</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15,2</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19,9</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19,4</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21,0</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21,0</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0,7</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20,5</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21,4</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20,3</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21,0</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18,2</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1,7</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2,0</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16,4</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21,8</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17,5</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16,9</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16,9</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1,0</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18,0</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16,4</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18,1</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18,2</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0,7</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15,5</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13,7</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12,8</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14,2</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14,2</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0,9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0,8</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16,4</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19,3</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19,2</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18,9</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20,0</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1,0</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1,0</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16,6</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17,4</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16,4</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17,1</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16,6</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1,2</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21,9</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16,9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17,1</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17,3</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0,6</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0,5</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0,7</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14,5</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18,3</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17,4</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20,9</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19,3</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0,5</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0,6</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0,6</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13,1</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13,2</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13,9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15,4</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15,7</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1,0</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18,0</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21,6</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23,2</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25,1</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24,4</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1,2</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19,3</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22,7</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22,4</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20,5</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20,1</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1,0</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20,0</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21,0</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22,1</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24,2</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24,0</w:t>
            </w:r>
          </w:p>
        </w:tc>
      </w:tr>
      <w:tr w:rsidR="000B5F1A" w:rsidRPr="00A50E6A" w:rsidTr="00C22F06">
        <w:trPr>
          <w:jc w:val="center"/>
        </w:trPr>
        <w:tc>
          <w:tcPr>
            <w:tcW w:w="251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0,7</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0,6</w:t>
            </w:r>
          </w:p>
        </w:tc>
        <w:tc>
          <w:tcPr>
            <w:tcW w:w="71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17,9</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20,7</w:t>
            </w:r>
          </w:p>
        </w:tc>
        <w:tc>
          <w:tcPr>
            <w:tcW w:w="713" w:type="dxa"/>
            <w:vAlign w:val="bottom"/>
          </w:tcPr>
          <w:p w:rsidR="000B5F1A" w:rsidRPr="00A50E6A" w:rsidRDefault="000B5F1A" w:rsidP="00D05F5B">
            <w:pPr>
              <w:spacing w:after="0" w:line="240" w:lineRule="auto"/>
              <w:jc w:val="right"/>
              <w:rPr>
                <w:rFonts w:cs="Arial"/>
                <w:sz w:val="18"/>
              </w:rPr>
            </w:pPr>
            <w:r w:rsidRPr="00A50E6A">
              <w:rPr>
                <w:rFonts w:cs="Arial"/>
                <w:sz w:val="16"/>
              </w:rPr>
              <w:t>20,3</w:t>
            </w:r>
          </w:p>
        </w:tc>
        <w:tc>
          <w:tcPr>
            <w:tcW w:w="712" w:type="dxa"/>
            <w:vAlign w:val="bottom"/>
          </w:tcPr>
          <w:p w:rsidR="000B5F1A" w:rsidRPr="00A50E6A" w:rsidRDefault="000B5F1A" w:rsidP="00D05F5B">
            <w:pPr>
              <w:spacing w:after="0" w:line="240" w:lineRule="auto"/>
              <w:jc w:val="right"/>
              <w:rPr>
                <w:rFonts w:cs="Arial"/>
                <w:sz w:val="16"/>
              </w:rPr>
            </w:pPr>
            <w:r w:rsidRPr="00A50E6A">
              <w:rPr>
                <w:rFonts w:cs="Arial"/>
                <w:sz w:val="16"/>
              </w:rPr>
              <w:t>18,4</w:t>
            </w:r>
          </w:p>
        </w:tc>
        <w:tc>
          <w:tcPr>
            <w:tcW w:w="71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18,6</w:t>
            </w:r>
          </w:p>
        </w:tc>
      </w:tr>
      <w:tr w:rsidR="000B5F1A" w:rsidRPr="00A50E6A" w:rsidTr="00C22F06">
        <w:trPr>
          <w:jc w:val="center"/>
        </w:trPr>
        <w:tc>
          <w:tcPr>
            <w:tcW w:w="2515"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1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1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1,0</w:t>
            </w:r>
          </w:p>
        </w:tc>
        <w:tc>
          <w:tcPr>
            <w:tcW w:w="713"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1,0</w:t>
            </w:r>
          </w:p>
        </w:tc>
        <w:tc>
          <w:tcPr>
            <w:tcW w:w="71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1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w:t>
            </w:r>
          </w:p>
        </w:tc>
        <w:tc>
          <w:tcPr>
            <w:tcW w:w="71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19,9</w:t>
            </w:r>
          </w:p>
        </w:tc>
        <w:tc>
          <w:tcPr>
            <w:tcW w:w="71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23,5</w:t>
            </w:r>
          </w:p>
        </w:tc>
        <w:tc>
          <w:tcPr>
            <w:tcW w:w="713"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22,0</w:t>
            </w:r>
          </w:p>
        </w:tc>
        <w:tc>
          <w:tcPr>
            <w:tcW w:w="712"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20,9</w:t>
            </w:r>
          </w:p>
        </w:tc>
        <w:tc>
          <w:tcPr>
            <w:tcW w:w="71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21,3</w:t>
            </w:r>
          </w:p>
        </w:tc>
      </w:tr>
    </w:tbl>
    <w:p w:rsidR="000B5F1A" w:rsidRPr="00A50E6A" w:rsidRDefault="000B5F1A" w:rsidP="00D05F5B">
      <w:pPr>
        <w:pStyle w:val="aff4"/>
        <w:spacing w:before="0" w:after="0"/>
        <w:ind w:left="284"/>
        <w:jc w:val="left"/>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434"/>
        <w:gridCol w:w="720"/>
        <w:gridCol w:w="721"/>
        <w:gridCol w:w="720"/>
        <w:gridCol w:w="721"/>
        <w:gridCol w:w="720"/>
        <w:gridCol w:w="721"/>
        <w:gridCol w:w="720"/>
        <w:gridCol w:w="721"/>
        <w:gridCol w:w="720"/>
        <w:gridCol w:w="721"/>
      </w:tblGrid>
      <w:tr w:rsidR="000B5F1A" w:rsidRPr="00A50E6A" w:rsidTr="00C22F06">
        <w:trPr>
          <w:cantSplit/>
          <w:trHeight w:val="163"/>
          <w:jc w:val="center"/>
        </w:trPr>
        <w:tc>
          <w:tcPr>
            <w:tcW w:w="2434"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602"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Жұмыртқа</w:t>
            </w:r>
            <w:r w:rsidR="00780B91" w:rsidRPr="00A50E6A">
              <w:rPr>
                <w:rFonts w:ascii="Calibri" w:hAnsi="Calibri" w:cs="Arial"/>
                <w:color w:val="auto"/>
                <w:sz w:val="14"/>
                <w:lang w:val="kk-KZ"/>
              </w:rPr>
              <w:t>/</w:t>
            </w:r>
            <w:r w:rsidRPr="00A50E6A">
              <w:rPr>
                <w:rFonts w:ascii="Calibri" w:hAnsi="Calibri" w:cs="Arial"/>
                <w:color w:val="auto"/>
                <w:sz w:val="14"/>
                <w:lang w:val="kk-KZ"/>
              </w:rPr>
              <w:t>Я</w:t>
            </w:r>
            <w:r w:rsidRPr="00A50E6A">
              <w:rPr>
                <w:rFonts w:ascii="Calibri" w:hAnsi="Calibri" w:cs="Arial"/>
                <w:color w:val="auto"/>
                <w:sz w:val="14"/>
              </w:rPr>
              <w:t>йца, шт</w:t>
            </w:r>
          </w:p>
        </w:tc>
        <w:tc>
          <w:tcPr>
            <w:tcW w:w="3603"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Май және тоң май</w:t>
            </w:r>
            <w:r w:rsidR="00780B91" w:rsidRPr="00A50E6A">
              <w:rPr>
                <w:rFonts w:ascii="Calibri" w:hAnsi="Calibri" w:cs="Arial"/>
                <w:color w:val="auto"/>
                <w:sz w:val="14"/>
                <w:lang w:val="kk-KZ"/>
              </w:rPr>
              <w:t>/</w:t>
            </w:r>
            <w:r w:rsidRPr="00A50E6A">
              <w:rPr>
                <w:rFonts w:ascii="Calibri" w:hAnsi="Calibri" w:cs="Arial"/>
                <w:color w:val="auto"/>
                <w:sz w:val="14"/>
                <w:lang w:val="kk-KZ"/>
              </w:rPr>
              <w:t>М</w:t>
            </w:r>
            <w:r w:rsidRPr="00A50E6A">
              <w:rPr>
                <w:rFonts w:ascii="Calibri" w:hAnsi="Calibri" w:cs="Arial"/>
                <w:color w:val="auto"/>
                <w:sz w:val="14"/>
              </w:rPr>
              <w:t>асла и жиры</w:t>
            </w:r>
          </w:p>
        </w:tc>
      </w:tr>
      <w:tr w:rsidR="000B5F1A" w:rsidRPr="00A50E6A" w:rsidTr="00C22F06">
        <w:trPr>
          <w:cantSplit/>
          <w:jc w:val="center"/>
        </w:trPr>
        <w:tc>
          <w:tcPr>
            <w:tcW w:w="2434" w:type="dxa"/>
            <w:vMerge/>
            <w:tcBorders>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2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2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2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21"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2434"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0"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11,3</w:t>
            </w:r>
          </w:p>
        </w:tc>
        <w:tc>
          <w:tcPr>
            <w:tcW w:w="721"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12,7</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13,1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13,3</w:t>
            </w:r>
          </w:p>
        </w:tc>
        <w:tc>
          <w:tcPr>
            <w:tcW w:w="720" w:type="dxa"/>
            <w:tcBorders>
              <w:top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13,2</w:t>
            </w:r>
          </w:p>
        </w:tc>
        <w:tc>
          <w:tcPr>
            <w:tcW w:w="721"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20"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1,5</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21"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1,6</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14,3</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15,5</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15,3</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14,9</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1,6</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13,0</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12,2</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12,3</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12,8</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1,5</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10,2</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11,2</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11,7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11,3</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11,3</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8,8</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10,8</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13,1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13,3</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11,9</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10,5</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9,9</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10,7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11,3</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11,6</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8,7</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8,1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9,4</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8,8</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1,8</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16,0</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17,1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16,5</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17,4</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1,6</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16,0</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15,6</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15,9</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14,8</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12,6</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9,8</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9,1</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9,3</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1,6</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1,7</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9,7</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8,2</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10,4</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10,9</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1,5</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7,5</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9,0</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10,0</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11,6</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11,9</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1,7</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1,8</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1,9</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11,8</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13,5</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15,0</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15,7</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14,6</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1,3</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16,1</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16,8</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17,5</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15,4</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15,3</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1,3</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13,8</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15,8</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15,3</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16,0</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1,6</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1,7</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w:t>
            </w:r>
          </w:p>
        </w:tc>
      </w:tr>
      <w:tr w:rsidR="000B5F1A" w:rsidRPr="00A50E6A" w:rsidTr="00C22F06">
        <w:trPr>
          <w:jc w:val="center"/>
        </w:trPr>
        <w:tc>
          <w:tcPr>
            <w:tcW w:w="2434"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12,7</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13,7</w:t>
            </w:r>
          </w:p>
        </w:tc>
        <w:tc>
          <w:tcPr>
            <w:tcW w:w="721" w:type="dxa"/>
            <w:vAlign w:val="bottom"/>
          </w:tcPr>
          <w:p w:rsidR="000B5F1A" w:rsidRPr="00A50E6A" w:rsidRDefault="000B5F1A" w:rsidP="00D05F5B">
            <w:pPr>
              <w:spacing w:after="0" w:line="240" w:lineRule="auto"/>
              <w:jc w:val="right"/>
              <w:rPr>
                <w:rFonts w:cs="Arial"/>
                <w:sz w:val="16"/>
              </w:rPr>
            </w:pPr>
            <w:r w:rsidRPr="00A50E6A">
              <w:rPr>
                <w:rFonts w:cs="Arial"/>
                <w:sz w:val="16"/>
              </w:rPr>
              <w:t>13,8</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13,8</w:t>
            </w:r>
          </w:p>
        </w:tc>
        <w:tc>
          <w:tcPr>
            <w:tcW w:w="721"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1" w:type="dxa"/>
            <w:vAlign w:val="bottom"/>
          </w:tcPr>
          <w:p w:rsidR="000B5F1A" w:rsidRPr="00A50E6A" w:rsidRDefault="000B5F1A" w:rsidP="00D05F5B">
            <w:pPr>
              <w:spacing w:after="0" w:line="240" w:lineRule="auto"/>
              <w:jc w:val="right"/>
              <w:rPr>
                <w:rFonts w:cs="Arial"/>
                <w:sz w:val="18"/>
              </w:rPr>
            </w:pPr>
            <w:r w:rsidRPr="00A50E6A">
              <w:rPr>
                <w:rFonts w:cs="Arial"/>
                <w:sz w:val="16"/>
              </w:rPr>
              <w:t>1,3</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1"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w:t>
            </w:r>
          </w:p>
        </w:tc>
      </w:tr>
      <w:tr w:rsidR="000B5F1A" w:rsidRPr="00A50E6A" w:rsidTr="00C22F06">
        <w:trPr>
          <w:jc w:val="center"/>
        </w:trPr>
        <w:tc>
          <w:tcPr>
            <w:tcW w:w="2434"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2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14,0</w:t>
            </w:r>
          </w:p>
        </w:tc>
        <w:tc>
          <w:tcPr>
            <w:tcW w:w="721"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16,8</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16,5</w:t>
            </w:r>
          </w:p>
        </w:tc>
        <w:tc>
          <w:tcPr>
            <w:tcW w:w="721"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16,5</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15,6</w:t>
            </w:r>
          </w:p>
        </w:tc>
        <w:tc>
          <w:tcPr>
            <w:tcW w:w="721"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21"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1,5</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1"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r>
    </w:tbl>
    <w:p w:rsidR="000B5F1A" w:rsidRPr="00A50E6A" w:rsidRDefault="000B5F1A" w:rsidP="00D05F5B">
      <w:pPr>
        <w:pStyle w:val="aff4"/>
        <w:spacing w:before="0" w:after="0"/>
        <w:ind w:left="284"/>
        <w:jc w:val="left"/>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410"/>
        <w:gridCol w:w="722"/>
        <w:gridCol w:w="723"/>
        <w:gridCol w:w="723"/>
        <w:gridCol w:w="723"/>
        <w:gridCol w:w="723"/>
        <w:gridCol w:w="723"/>
        <w:gridCol w:w="723"/>
        <w:gridCol w:w="723"/>
        <w:gridCol w:w="723"/>
        <w:gridCol w:w="723"/>
      </w:tblGrid>
      <w:tr w:rsidR="000B5F1A" w:rsidRPr="00A50E6A" w:rsidTr="00C22F06">
        <w:trPr>
          <w:cantSplit/>
          <w:trHeight w:val="75"/>
          <w:tblHeader/>
          <w:jc w:val="center"/>
        </w:trPr>
        <w:tc>
          <w:tcPr>
            <w:tcW w:w="2410"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614"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Жемістер</w:t>
            </w:r>
            <w:r w:rsidR="00780B91" w:rsidRPr="00A50E6A">
              <w:rPr>
                <w:rFonts w:ascii="Calibri" w:hAnsi="Calibri" w:cs="Arial"/>
                <w:color w:val="auto"/>
                <w:sz w:val="14"/>
                <w:lang w:val="kk-KZ"/>
              </w:rPr>
              <w:t>/</w:t>
            </w:r>
            <w:r w:rsidRPr="00A50E6A">
              <w:rPr>
                <w:rFonts w:ascii="Calibri" w:hAnsi="Calibri" w:cs="Arial"/>
                <w:color w:val="auto"/>
                <w:sz w:val="14"/>
                <w:lang w:val="kk-KZ"/>
              </w:rPr>
              <w:t>Ф</w:t>
            </w:r>
            <w:r w:rsidRPr="00A50E6A">
              <w:rPr>
                <w:rFonts w:ascii="Calibri" w:hAnsi="Calibri" w:cs="Arial"/>
                <w:color w:val="auto"/>
                <w:sz w:val="14"/>
              </w:rPr>
              <w:t>рукты</w:t>
            </w:r>
          </w:p>
        </w:tc>
        <w:tc>
          <w:tcPr>
            <w:tcW w:w="3615"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Көкөністер</w:t>
            </w:r>
            <w:r w:rsidR="00780B91" w:rsidRPr="00A50E6A">
              <w:rPr>
                <w:rFonts w:ascii="Calibri" w:hAnsi="Calibri" w:cs="Arial"/>
                <w:color w:val="auto"/>
                <w:sz w:val="14"/>
                <w:lang w:val="kk-KZ"/>
              </w:rPr>
              <w:t>/</w:t>
            </w:r>
            <w:r w:rsidRPr="00A50E6A">
              <w:rPr>
                <w:rFonts w:ascii="Calibri" w:hAnsi="Calibri" w:cs="Arial"/>
                <w:color w:val="auto"/>
                <w:sz w:val="14"/>
                <w:lang w:val="kk-KZ"/>
              </w:rPr>
              <w:t>О</w:t>
            </w:r>
            <w:r w:rsidRPr="00A50E6A">
              <w:rPr>
                <w:rFonts w:ascii="Calibri" w:hAnsi="Calibri" w:cs="Arial"/>
                <w:color w:val="auto"/>
                <w:sz w:val="14"/>
              </w:rPr>
              <w:t>вощи</w:t>
            </w:r>
          </w:p>
        </w:tc>
      </w:tr>
      <w:tr w:rsidR="000B5F1A" w:rsidRPr="00A50E6A" w:rsidTr="00C22F06">
        <w:trPr>
          <w:cantSplit/>
          <w:trHeight w:val="193"/>
          <w:jc w:val="center"/>
        </w:trPr>
        <w:tc>
          <w:tcPr>
            <w:tcW w:w="2410"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22"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23"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23"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4,9</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5,1</w:t>
            </w:r>
          </w:p>
        </w:tc>
        <w:tc>
          <w:tcPr>
            <w:tcW w:w="723" w:type="dxa"/>
            <w:tcBorders>
              <w:top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5,1</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6,0</w:t>
            </w:r>
          </w:p>
        </w:tc>
        <w:tc>
          <w:tcPr>
            <w:tcW w:w="723"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7,4</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7,3</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4,4</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6,5</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5,9</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6,0</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6,0</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5,5</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9,4</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8,5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8,6</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7,6</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5,6</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6,8</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6,6</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6,5</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3,6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7,0</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6,7</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7,0</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6,4</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6,2</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lastRenderedPageBreak/>
              <w:t>Қызылорда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7,6</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7,2</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7,5</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8,0</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8,5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9,0</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9,1</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6,0</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6,5</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5,9</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5,5</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3,9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6,4</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7,0</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7,2</w:t>
            </w:r>
          </w:p>
        </w:tc>
      </w:tr>
      <w:tr w:rsidR="000B5F1A" w:rsidRPr="00A50E6A" w:rsidTr="00C22F06">
        <w:trPr>
          <w:jc w:val="center"/>
        </w:trPr>
        <w:tc>
          <w:tcPr>
            <w:tcW w:w="2410"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5,6</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5,0</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6,5</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5,9</w:t>
            </w:r>
          </w:p>
        </w:tc>
      </w:tr>
      <w:tr w:rsidR="000B5F1A" w:rsidRPr="00A50E6A" w:rsidTr="00C22F06">
        <w:trPr>
          <w:jc w:val="center"/>
        </w:trPr>
        <w:tc>
          <w:tcPr>
            <w:tcW w:w="2410"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2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5,6</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6,8</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6,7</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6,8</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6,4</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7,2</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8,6</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8,5</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8,2</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8,1</w:t>
            </w:r>
          </w:p>
        </w:tc>
      </w:tr>
    </w:tbl>
    <w:p w:rsidR="000B5F1A" w:rsidRPr="00A50E6A" w:rsidRDefault="000B5F1A" w:rsidP="00D05F5B">
      <w:pPr>
        <w:pStyle w:val="aff4"/>
        <w:spacing w:before="0" w:after="0"/>
        <w:ind w:left="284"/>
        <w:jc w:val="left"/>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357"/>
        <w:gridCol w:w="722"/>
        <w:gridCol w:w="723"/>
        <w:gridCol w:w="785"/>
        <w:gridCol w:w="709"/>
        <w:gridCol w:w="709"/>
        <w:gridCol w:w="689"/>
        <w:gridCol w:w="19"/>
        <w:gridCol w:w="567"/>
        <w:gridCol w:w="851"/>
        <w:gridCol w:w="9"/>
        <w:gridCol w:w="700"/>
        <w:gridCol w:w="23"/>
        <w:gridCol w:w="685"/>
      </w:tblGrid>
      <w:tr w:rsidR="000B5F1A" w:rsidRPr="00A50E6A" w:rsidTr="00C22F06">
        <w:trPr>
          <w:cantSplit/>
          <w:trHeight w:val="129"/>
          <w:tblHeader/>
          <w:jc w:val="center"/>
        </w:trPr>
        <w:tc>
          <w:tcPr>
            <w:tcW w:w="2357"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648"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Картоп</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К</w:t>
            </w:r>
            <w:r w:rsidRPr="00A50E6A">
              <w:rPr>
                <w:rFonts w:ascii="Calibri" w:hAnsi="Calibri" w:cs="Arial"/>
                <w:color w:val="auto"/>
                <w:sz w:val="14"/>
              </w:rPr>
              <w:t>артофель</w:t>
            </w:r>
          </w:p>
        </w:tc>
        <w:tc>
          <w:tcPr>
            <w:tcW w:w="3543" w:type="dxa"/>
            <w:gridSpan w:val="8"/>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Қант, кондитерлік өнімдер және тәттілер</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lang w:val="kk-KZ"/>
              </w:rPr>
              <w:t>С</w:t>
            </w:r>
            <w:r w:rsidRPr="00A50E6A">
              <w:rPr>
                <w:rFonts w:ascii="Calibri" w:hAnsi="Calibri" w:cs="Arial"/>
                <w:color w:val="auto"/>
                <w:sz w:val="14"/>
              </w:rPr>
              <w:t>ахар, кондитерские изделия и сладости</w:t>
            </w:r>
          </w:p>
        </w:tc>
      </w:tr>
      <w:tr w:rsidR="000B5F1A" w:rsidRPr="00A50E6A" w:rsidTr="00C22F06">
        <w:trPr>
          <w:cantSplit/>
          <w:trHeight w:val="129"/>
          <w:tblHeader/>
          <w:jc w:val="center"/>
        </w:trPr>
        <w:tc>
          <w:tcPr>
            <w:tcW w:w="2357"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2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85"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09"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08" w:type="dxa"/>
            <w:gridSpan w:val="2"/>
            <w:tcBorders>
              <w:left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567"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851"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09" w:type="dxa"/>
            <w:gridSpan w:val="2"/>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08" w:type="dxa"/>
            <w:gridSpan w:val="2"/>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r>
      <w:tr w:rsidR="000B5F1A" w:rsidRPr="00A50E6A" w:rsidTr="00C22F06">
        <w:trPr>
          <w:jc w:val="center"/>
        </w:trPr>
        <w:tc>
          <w:tcPr>
            <w:tcW w:w="2357" w:type="dxa"/>
            <w:tcBorders>
              <w:top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3" w:type="dxa"/>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09" w:type="dxa"/>
            <w:tcBorders>
              <w:top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4,1</w:t>
            </w:r>
          </w:p>
        </w:tc>
        <w:tc>
          <w:tcPr>
            <w:tcW w:w="689"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586" w:type="dxa"/>
            <w:gridSpan w:val="2"/>
            <w:tcBorders>
              <w:top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3,2</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3,3</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3,3</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4,4</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3,2</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3,3</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4,3</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4,3</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4,4</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3,5</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3,5</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3,7</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3,7</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3,7</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3,6</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3,7</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3,6</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3,6</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3,4</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3,7</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3,1</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3,0</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2,9</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3,7</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3,3</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3,1</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3,1</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5,0</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5,1</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4,8</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5,0</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3,5</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3,7</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4,0</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4,3</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4,0</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3,0</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3,1</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3,6</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3,5</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3,2</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3,0</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4,8</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4,6</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4,5</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2,7</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2,9</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3,1</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3,7</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4,0</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2,7</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3,1</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3,3</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3,6</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4,2</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4,3</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4,1</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2,9</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3,1</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4,3</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3,2</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3,0</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4,6</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4,9</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4,6</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4,5</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3,2</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3,3</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3,3</w:t>
            </w:r>
          </w:p>
        </w:tc>
      </w:tr>
      <w:tr w:rsidR="000B5F1A" w:rsidRPr="00A50E6A" w:rsidTr="00C22F06">
        <w:trPr>
          <w:jc w:val="center"/>
        </w:trPr>
        <w:tc>
          <w:tcPr>
            <w:tcW w:w="2357"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85" w:type="dxa"/>
            <w:vAlign w:val="bottom"/>
          </w:tcPr>
          <w:p w:rsidR="000B5F1A" w:rsidRPr="00A50E6A" w:rsidRDefault="000B5F1A" w:rsidP="00D05F5B">
            <w:pPr>
              <w:spacing w:after="0" w:line="240" w:lineRule="auto"/>
              <w:jc w:val="right"/>
              <w:rPr>
                <w:rFonts w:cs="Arial"/>
                <w:sz w:val="18"/>
              </w:rPr>
            </w:pPr>
            <w:r w:rsidRPr="00A50E6A">
              <w:rPr>
                <w:rFonts w:cs="Arial"/>
                <w:sz w:val="16"/>
              </w:rPr>
              <w:t>3,5</w:t>
            </w:r>
          </w:p>
        </w:tc>
        <w:tc>
          <w:tcPr>
            <w:tcW w:w="709" w:type="dxa"/>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09"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3,9</w:t>
            </w:r>
          </w:p>
        </w:tc>
        <w:tc>
          <w:tcPr>
            <w:tcW w:w="68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586"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2,5</w:t>
            </w:r>
          </w:p>
        </w:tc>
        <w:tc>
          <w:tcPr>
            <w:tcW w:w="860" w:type="dxa"/>
            <w:gridSpan w:val="2"/>
            <w:vAlign w:val="bottom"/>
          </w:tcPr>
          <w:p w:rsidR="000B5F1A" w:rsidRPr="00A50E6A" w:rsidRDefault="000B5F1A" w:rsidP="00D05F5B">
            <w:pPr>
              <w:spacing w:after="0" w:line="240" w:lineRule="auto"/>
              <w:jc w:val="right"/>
              <w:rPr>
                <w:rFonts w:cs="Arial"/>
                <w:sz w:val="18"/>
              </w:rPr>
            </w:pPr>
            <w:r w:rsidRPr="00A50E6A">
              <w:rPr>
                <w:rFonts w:cs="Arial"/>
                <w:sz w:val="16"/>
              </w:rPr>
              <w:t>2,5</w:t>
            </w:r>
          </w:p>
        </w:tc>
        <w:tc>
          <w:tcPr>
            <w:tcW w:w="723" w:type="dxa"/>
            <w:gridSpan w:val="2"/>
            <w:vAlign w:val="bottom"/>
          </w:tcPr>
          <w:p w:rsidR="000B5F1A" w:rsidRPr="00A50E6A" w:rsidRDefault="000B5F1A" w:rsidP="00D05F5B">
            <w:pPr>
              <w:spacing w:after="0" w:line="240" w:lineRule="auto"/>
              <w:jc w:val="right"/>
              <w:rPr>
                <w:rFonts w:cs="Arial"/>
                <w:sz w:val="16"/>
              </w:rPr>
            </w:pPr>
            <w:r w:rsidRPr="00A50E6A">
              <w:rPr>
                <w:rFonts w:cs="Arial"/>
                <w:sz w:val="16"/>
              </w:rPr>
              <w:t>2,4</w:t>
            </w:r>
          </w:p>
        </w:tc>
        <w:tc>
          <w:tcPr>
            <w:tcW w:w="685"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2,6</w:t>
            </w:r>
          </w:p>
        </w:tc>
      </w:tr>
      <w:tr w:rsidR="000B5F1A" w:rsidRPr="00A50E6A" w:rsidTr="00C22F06">
        <w:trPr>
          <w:jc w:val="center"/>
        </w:trPr>
        <w:tc>
          <w:tcPr>
            <w:tcW w:w="2357"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2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785"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4,0</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3,8</w:t>
            </w:r>
          </w:p>
        </w:tc>
        <w:tc>
          <w:tcPr>
            <w:tcW w:w="709"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3,7</w:t>
            </w:r>
          </w:p>
        </w:tc>
        <w:tc>
          <w:tcPr>
            <w:tcW w:w="689"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586" w:type="dxa"/>
            <w:gridSpan w:val="2"/>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3,0</w:t>
            </w:r>
          </w:p>
        </w:tc>
        <w:tc>
          <w:tcPr>
            <w:tcW w:w="860" w:type="dxa"/>
            <w:gridSpan w:val="2"/>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3,2</w:t>
            </w:r>
          </w:p>
        </w:tc>
        <w:tc>
          <w:tcPr>
            <w:tcW w:w="723" w:type="dxa"/>
            <w:gridSpan w:val="2"/>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685"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bl>
    <w:p w:rsidR="000B5F1A" w:rsidRPr="00A50E6A" w:rsidRDefault="000B5F1A" w:rsidP="00D05F5B">
      <w:pPr>
        <w:pStyle w:val="aff3"/>
        <w:spacing w:before="0"/>
        <w:ind w:left="426"/>
        <w:rPr>
          <w:rFonts w:ascii="Calibri" w:hAnsi="Calibri" w:cs="Arial"/>
          <w:color w:val="auto"/>
          <w:sz w:val="14"/>
          <w:lang w:val="kk-KZ"/>
        </w:rPr>
      </w:pPr>
      <w:r w:rsidRPr="00A50E6A">
        <w:rPr>
          <w:rFonts w:ascii="Calibri" w:hAnsi="Calibri" w:cs="Arial"/>
          <w:color w:val="auto"/>
          <w:sz w:val="14"/>
        </w:rPr>
        <w:t>*</w:t>
      </w:r>
      <w:r w:rsidRPr="00A50E6A">
        <w:rPr>
          <w:rFonts w:ascii="Calibri" w:hAnsi="Calibri" w:cs="Arial"/>
          <w:color w:val="auto"/>
          <w:sz w:val="14"/>
          <w:lang w:val="kk-KZ"/>
        </w:rPr>
        <w:t>Қоғамдық тамақтандыру кәсіпорындарындағы тұтынуды есепке алмағанда.</w:t>
      </w:r>
    </w:p>
    <w:p w:rsidR="000B5F1A" w:rsidRPr="00A50E6A" w:rsidRDefault="000B5F1A" w:rsidP="00D05F5B">
      <w:pPr>
        <w:pStyle w:val="aff3"/>
        <w:spacing w:before="0"/>
        <w:ind w:left="425" w:firstLine="57"/>
        <w:rPr>
          <w:rFonts w:ascii="Calibri" w:hAnsi="Calibri" w:cs="Arial"/>
          <w:color w:val="auto"/>
          <w:sz w:val="14"/>
        </w:rPr>
      </w:pPr>
      <w:r w:rsidRPr="00A50E6A">
        <w:rPr>
          <w:rFonts w:ascii="Calibri" w:hAnsi="Calibri" w:cs="Arial"/>
          <w:color w:val="auto"/>
          <w:sz w:val="14"/>
        </w:rPr>
        <w:t>Без учета потребления в предприятиях общественного питания.</w:t>
      </w:r>
    </w:p>
    <w:p w:rsidR="000B5F1A" w:rsidRPr="00A50E6A" w:rsidRDefault="000B5F1A" w:rsidP="00D05F5B">
      <w:pPr>
        <w:spacing w:after="0" w:line="240" w:lineRule="auto"/>
        <w:rPr>
          <w:sz w:val="16"/>
          <w:lang w:val="kk-KZ"/>
        </w:rPr>
      </w:pPr>
    </w:p>
    <w:p w:rsidR="000B5F1A" w:rsidRPr="00A50E6A" w:rsidRDefault="000B5F1A" w:rsidP="00D05F5B">
      <w:pPr>
        <w:pStyle w:val="afe"/>
        <w:spacing w:before="0"/>
        <w:rPr>
          <w:rFonts w:ascii="Calibri" w:hAnsi="Calibri" w:cs="Arial"/>
          <w:color w:val="auto"/>
          <w:lang w:val="kk-KZ"/>
        </w:rPr>
      </w:pPr>
      <w:r w:rsidRPr="00A50E6A">
        <w:rPr>
          <w:rFonts w:ascii="Calibri" w:hAnsi="Calibri" w:cs="Arial"/>
          <w:color w:val="auto"/>
          <w:lang w:val="kk-KZ"/>
        </w:rPr>
        <w:t>3.22 Табысы күнкөрістің ең төменгі деңгейінің шамасынан төмен халықтың тамақ өнімдерін тұтынуы*</w:t>
      </w:r>
    </w:p>
    <w:p w:rsidR="000B5F1A" w:rsidRPr="00A50E6A" w:rsidRDefault="000B5F1A" w:rsidP="00166A61">
      <w:pPr>
        <w:pStyle w:val="afe"/>
        <w:spacing w:before="0" w:after="120"/>
        <w:rPr>
          <w:rFonts w:ascii="Calibri" w:hAnsi="Calibri" w:cs="Arial"/>
          <w:color w:val="auto"/>
        </w:rPr>
      </w:pPr>
      <w:r w:rsidRPr="00A50E6A">
        <w:rPr>
          <w:rFonts w:ascii="Calibri" w:hAnsi="Calibri" w:cs="Arial"/>
          <w:color w:val="auto"/>
        </w:rPr>
        <w:t xml:space="preserve">Потребление продуктов питания населением </w:t>
      </w:r>
      <w:r w:rsidRPr="00A50E6A">
        <w:rPr>
          <w:rFonts w:ascii="Calibri" w:hAnsi="Calibri" w:cs="Arial"/>
          <w:color w:val="auto"/>
          <w:lang w:val="kk-KZ"/>
        </w:rPr>
        <w:t xml:space="preserve">имеющего </w:t>
      </w:r>
      <w:r w:rsidRPr="00A50E6A">
        <w:rPr>
          <w:rFonts w:ascii="Calibri" w:hAnsi="Calibri" w:cs="Arial"/>
          <w:color w:val="auto"/>
        </w:rPr>
        <w:t>доход</w:t>
      </w:r>
      <w:r w:rsidRPr="00A50E6A">
        <w:rPr>
          <w:rFonts w:ascii="Calibri" w:hAnsi="Calibri" w:cs="Arial"/>
          <w:color w:val="auto"/>
          <w:lang w:val="kk-KZ"/>
        </w:rPr>
        <w:t xml:space="preserve">ы </w:t>
      </w:r>
      <w:r w:rsidRPr="00A50E6A">
        <w:rPr>
          <w:rFonts w:ascii="Calibri" w:hAnsi="Calibri" w:cs="Arial"/>
          <w:color w:val="auto"/>
        </w:rPr>
        <w:t>ниже величины прожиточного минимума*</w:t>
      </w:r>
    </w:p>
    <w:p w:rsidR="000B5F1A" w:rsidRPr="00A50E6A" w:rsidRDefault="000B5F1A" w:rsidP="00D05F5B">
      <w:pPr>
        <w:pStyle w:val="aff4"/>
        <w:spacing w:before="0" w:after="0"/>
        <w:ind w:left="227"/>
        <w:jc w:val="left"/>
        <w:rPr>
          <w:rFonts w:ascii="Calibri" w:hAnsi="Calibri" w:cs="Arial"/>
          <w:color w:val="auto"/>
          <w:sz w:val="15"/>
          <w:szCs w:val="15"/>
        </w:rPr>
      </w:pPr>
      <w:r w:rsidRPr="00A50E6A">
        <w:rPr>
          <w:rFonts w:ascii="Calibri" w:hAnsi="Calibri" w:cs="Arial"/>
          <w:color w:val="auto"/>
          <w:sz w:val="15"/>
          <w:szCs w:val="15"/>
          <w:lang w:val="kk-KZ"/>
        </w:rPr>
        <w:t>бір айда үй шаруашылығының 1 мүшесіне, кг</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rPr>
        <w:tab/>
        <w:t xml:space="preserve">        </w:t>
      </w:r>
      <w:r w:rsidRPr="00A50E6A">
        <w:rPr>
          <w:rFonts w:ascii="Calibri" w:hAnsi="Calibri" w:cs="Arial"/>
          <w:color w:val="auto"/>
          <w:sz w:val="15"/>
          <w:szCs w:val="15"/>
          <w:lang w:val="kk-KZ"/>
        </w:rPr>
        <w:t>на 1 члена домохозяйства в месяц, кг</w:t>
      </w:r>
    </w:p>
    <w:tbl>
      <w:tblPr>
        <w:tblW w:w="0" w:type="auto"/>
        <w:jc w:val="center"/>
        <w:tblLayout w:type="fixed"/>
        <w:tblCellMar>
          <w:left w:w="0" w:type="dxa"/>
          <w:right w:w="0" w:type="dxa"/>
        </w:tblCellMar>
        <w:tblLook w:val="0000"/>
      </w:tblPr>
      <w:tblGrid>
        <w:gridCol w:w="2525"/>
        <w:gridCol w:w="722"/>
        <w:gridCol w:w="723"/>
        <w:gridCol w:w="723"/>
        <w:gridCol w:w="723"/>
        <w:gridCol w:w="723"/>
        <w:gridCol w:w="723"/>
        <w:gridCol w:w="723"/>
        <w:gridCol w:w="723"/>
        <w:gridCol w:w="723"/>
        <w:gridCol w:w="723"/>
      </w:tblGrid>
      <w:tr w:rsidR="000B5F1A" w:rsidRPr="00A50E6A" w:rsidTr="00C22F06">
        <w:trPr>
          <w:cantSplit/>
          <w:trHeight w:val="196"/>
          <w:tblHeader/>
          <w:jc w:val="center"/>
        </w:trPr>
        <w:tc>
          <w:tcPr>
            <w:tcW w:w="2525"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614"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Нан өнімдері мен жарма өнімдері</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Х</w:t>
            </w:r>
            <w:r w:rsidRPr="00A50E6A">
              <w:rPr>
                <w:rFonts w:ascii="Calibri" w:hAnsi="Calibri" w:cs="Arial"/>
                <w:color w:val="auto"/>
                <w:sz w:val="14"/>
              </w:rPr>
              <w:t>лебопродукты и крупяные изделия</w:t>
            </w:r>
          </w:p>
        </w:tc>
        <w:tc>
          <w:tcPr>
            <w:tcW w:w="3615"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Ет және ет өнімдері</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lang w:val="kk-KZ"/>
              </w:rPr>
              <w:t>М</w:t>
            </w:r>
            <w:r w:rsidRPr="00A50E6A">
              <w:rPr>
                <w:rFonts w:ascii="Calibri" w:hAnsi="Calibri" w:cs="Arial"/>
                <w:color w:val="auto"/>
                <w:sz w:val="14"/>
              </w:rPr>
              <w:t>ясо и мясопродукты</w:t>
            </w:r>
          </w:p>
        </w:tc>
      </w:tr>
      <w:tr w:rsidR="000B5F1A" w:rsidRPr="00A50E6A" w:rsidTr="00C22F06">
        <w:trPr>
          <w:cantSplit/>
          <w:tblHeader/>
          <w:jc w:val="center"/>
        </w:trPr>
        <w:tc>
          <w:tcPr>
            <w:tcW w:w="2525" w:type="dxa"/>
            <w:vMerge/>
            <w:tcBorders>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2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2014</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sz w:val="14"/>
                <w:lang w:val="kk-KZ"/>
              </w:rPr>
              <w:t>2013</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sz w:val="14"/>
                <w:lang w:val="kk-KZ"/>
              </w:rPr>
              <w:t>2014</w:t>
            </w:r>
          </w:p>
        </w:tc>
      </w:tr>
      <w:tr w:rsidR="000B5F1A" w:rsidRPr="00A50E6A" w:rsidTr="00C22F06">
        <w:trPr>
          <w:jc w:val="center"/>
        </w:trPr>
        <w:tc>
          <w:tcPr>
            <w:tcW w:w="2525"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9,8</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8,4</w:t>
            </w:r>
          </w:p>
        </w:tc>
        <w:tc>
          <w:tcPr>
            <w:tcW w:w="723"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9,5</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2,4</w:t>
            </w:r>
          </w:p>
        </w:tc>
        <w:tc>
          <w:tcPr>
            <w:tcW w:w="723"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2,9</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2,3</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4,6</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4,5</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3,0</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2,7</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5,4</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2,0</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2,6</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jc w:val="center"/>
        </w:trPr>
        <w:tc>
          <w:tcPr>
            <w:tcW w:w="2525"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2,7</w:t>
            </w:r>
          </w:p>
        </w:tc>
      </w:tr>
      <w:tr w:rsidR="000B5F1A" w:rsidRPr="00A50E6A" w:rsidTr="00C22F06">
        <w:trPr>
          <w:jc w:val="center"/>
        </w:trPr>
        <w:tc>
          <w:tcPr>
            <w:tcW w:w="2525"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2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6,4</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5,4</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6,7</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9,9</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6,7</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4,7</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1,8</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bl>
    <w:p w:rsidR="000B5F1A" w:rsidRPr="00A50E6A" w:rsidRDefault="000B5F1A" w:rsidP="00D05F5B">
      <w:pPr>
        <w:pStyle w:val="aff1"/>
        <w:ind w:left="227"/>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486"/>
        <w:gridCol w:w="722"/>
        <w:gridCol w:w="723"/>
        <w:gridCol w:w="723"/>
        <w:gridCol w:w="723"/>
        <w:gridCol w:w="723"/>
        <w:gridCol w:w="723"/>
        <w:gridCol w:w="723"/>
        <w:gridCol w:w="723"/>
        <w:gridCol w:w="723"/>
        <w:gridCol w:w="723"/>
      </w:tblGrid>
      <w:tr w:rsidR="000B5F1A" w:rsidRPr="00A50E6A" w:rsidTr="00C22F06">
        <w:trPr>
          <w:cantSplit/>
          <w:trHeight w:val="93"/>
          <w:jc w:val="center"/>
        </w:trPr>
        <w:tc>
          <w:tcPr>
            <w:tcW w:w="2486"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614"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Балық және теңіз өнімдері</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Р</w:t>
            </w:r>
            <w:r w:rsidRPr="00A50E6A">
              <w:rPr>
                <w:rFonts w:ascii="Calibri" w:hAnsi="Calibri" w:cs="Arial"/>
                <w:color w:val="auto"/>
                <w:sz w:val="14"/>
              </w:rPr>
              <w:t>ыба и морепродукты</w:t>
            </w:r>
          </w:p>
        </w:tc>
        <w:tc>
          <w:tcPr>
            <w:tcW w:w="3615" w:type="dxa"/>
            <w:gridSpan w:val="5"/>
            <w:tcBorders>
              <w:top w:val="single" w:sz="4" w:space="0" w:color="000000"/>
              <w:left w:val="single" w:sz="4"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Сүт өнімдері</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lang w:val="kk-KZ"/>
              </w:rPr>
              <w:t>М</w:t>
            </w:r>
            <w:r w:rsidRPr="00A50E6A">
              <w:rPr>
                <w:rFonts w:ascii="Calibri" w:hAnsi="Calibri" w:cs="Arial"/>
                <w:color w:val="auto"/>
                <w:sz w:val="14"/>
              </w:rPr>
              <w:t>олочные продукты</w:t>
            </w:r>
          </w:p>
        </w:tc>
      </w:tr>
      <w:tr w:rsidR="000B5F1A" w:rsidRPr="00A50E6A" w:rsidTr="00C22F06">
        <w:trPr>
          <w:cantSplit/>
          <w:jc w:val="center"/>
        </w:trPr>
        <w:tc>
          <w:tcPr>
            <w:tcW w:w="2486" w:type="dxa"/>
            <w:vMerge/>
            <w:tcBorders>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2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2486"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0,4</w:t>
            </w:r>
          </w:p>
        </w:tc>
        <w:tc>
          <w:tcPr>
            <w:tcW w:w="723"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0,4</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11,3</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9,4</w:t>
            </w:r>
          </w:p>
        </w:tc>
        <w:tc>
          <w:tcPr>
            <w:tcW w:w="723"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9,5</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7,1</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8,0</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12,2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11,5</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14,8</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12,3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12,8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10,9</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14,2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9,0</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10,0</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5,3</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7,7</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8,7</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8,7</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16,5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15,2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12,2</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8,7</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11,6</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9,5</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11,1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10,9</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12,1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10,1</w:t>
            </w:r>
          </w:p>
        </w:tc>
      </w:tr>
      <w:tr w:rsidR="000B5F1A" w:rsidRPr="00A50E6A" w:rsidTr="00C22F06">
        <w:trPr>
          <w:jc w:val="center"/>
        </w:trPr>
        <w:tc>
          <w:tcPr>
            <w:tcW w:w="2486"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14,6</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9,8</w:t>
            </w:r>
          </w:p>
        </w:tc>
      </w:tr>
      <w:tr w:rsidR="000B5F1A" w:rsidRPr="00A50E6A" w:rsidTr="00C22F06">
        <w:trPr>
          <w:jc w:val="center"/>
        </w:trPr>
        <w:tc>
          <w:tcPr>
            <w:tcW w:w="2486"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lastRenderedPageBreak/>
              <w:t>Алматы қ.</w:t>
            </w:r>
          </w:p>
        </w:tc>
        <w:tc>
          <w:tcPr>
            <w:tcW w:w="72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0,4</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1,0</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0,1</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0,5</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13,9</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11,6</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10,8</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12,1</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19,7</w:t>
            </w:r>
          </w:p>
        </w:tc>
      </w:tr>
    </w:tbl>
    <w:p w:rsidR="000B5F1A" w:rsidRPr="00A50E6A" w:rsidRDefault="000B5F1A" w:rsidP="00D05F5B">
      <w:pPr>
        <w:pStyle w:val="aff1"/>
        <w:ind w:left="227"/>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423"/>
        <w:gridCol w:w="722"/>
        <w:gridCol w:w="723"/>
        <w:gridCol w:w="723"/>
        <w:gridCol w:w="723"/>
        <w:gridCol w:w="723"/>
        <w:gridCol w:w="723"/>
        <w:gridCol w:w="723"/>
        <w:gridCol w:w="723"/>
        <w:gridCol w:w="723"/>
        <w:gridCol w:w="723"/>
      </w:tblGrid>
      <w:tr w:rsidR="000B5F1A" w:rsidRPr="00A50E6A" w:rsidTr="00C22F06">
        <w:trPr>
          <w:cantSplit/>
          <w:trHeight w:val="133"/>
          <w:tblHeader/>
          <w:jc w:val="center"/>
        </w:trPr>
        <w:tc>
          <w:tcPr>
            <w:tcW w:w="2423"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614" w:type="dxa"/>
            <w:gridSpan w:val="5"/>
            <w:tcBorders>
              <w:top w:val="single" w:sz="4" w:space="0" w:color="000000"/>
              <w:left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Жұмыртқа/Я</w:t>
            </w:r>
            <w:r w:rsidRPr="00A50E6A">
              <w:rPr>
                <w:rFonts w:ascii="Calibri" w:hAnsi="Calibri" w:cs="Arial"/>
                <w:color w:val="auto"/>
                <w:sz w:val="14"/>
              </w:rPr>
              <w:t>йца, шт</w:t>
            </w:r>
          </w:p>
        </w:tc>
        <w:tc>
          <w:tcPr>
            <w:tcW w:w="3615" w:type="dxa"/>
            <w:gridSpan w:val="5"/>
            <w:tcBorders>
              <w:top w:val="single" w:sz="4" w:space="0" w:color="000000"/>
              <w:left w:val="single" w:sz="4"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Май және тоң май/М</w:t>
            </w:r>
            <w:r w:rsidRPr="00A50E6A">
              <w:rPr>
                <w:rFonts w:ascii="Calibri" w:hAnsi="Calibri" w:cs="Arial"/>
                <w:color w:val="auto"/>
                <w:sz w:val="14"/>
              </w:rPr>
              <w:t>асла и жиры</w:t>
            </w:r>
          </w:p>
        </w:tc>
      </w:tr>
      <w:tr w:rsidR="000B5F1A" w:rsidRPr="00A50E6A" w:rsidTr="00C22F06">
        <w:trPr>
          <w:cantSplit/>
          <w:tblHeader/>
          <w:jc w:val="center"/>
        </w:trPr>
        <w:tc>
          <w:tcPr>
            <w:tcW w:w="2423" w:type="dxa"/>
            <w:vMerge/>
            <w:tcBorders>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22"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23"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2"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6,0</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7,0</w:t>
            </w:r>
          </w:p>
        </w:tc>
        <w:tc>
          <w:tcPr>
            <w:tcW w:w="723"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8,4</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1,0</w:t>
            </w:r>
          </w:p>
        </w:tc>
        <w:tc>
          <w:tcPr>
            <w:tcW w:w="723"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1,1</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6,8</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0,9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0,8</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0,9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1,0</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7,0</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0,5</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5,1</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4,7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5,4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0,9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0,5</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5,8</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8,0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5,3</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1,2</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11,5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6,9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6,4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6,2</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5,3</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4,5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6,4</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1,6</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7,6</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8,1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8,8</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7,1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0,8</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0,6</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0,5</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10,5</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9,2</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11,2</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7,7</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8,4</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0,9</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0,7</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4,9</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5,7</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8,0</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9,3</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9,2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1,1</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0,8</w:t>
            </w:r>
          </w:p>
        </w:tc>
      </w:tr>
      <w:tr w:rsidR="000B5F1A" w:rsidRPr="00A50E6A" w:rsidTr="00C22F06">
        <w:trPr>
          <w:jc w:val="center"/>
        </w:trPr>
        <w:tc>
          <w:tcPr>
            <w:tcW w:w="2423" w:type="dxa"/>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22"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7,1</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8,0</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7,5</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19,1</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17,2</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0,6</w:t>
            </w:r>
          </w:p>
        </w:tc>
        <w:tc>
          <w:tcPr>
            <w:tcW w:w="723"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23" w:type="dxa"/>
            <w:vAlign w:val="bottom"/>
          </w:tcPr>
          <w:p w:rsidR="000B5F1A" w:rsidRPr="00A50E6A" w:rsidRDefault="000B5F1A" w:rsidP="00D05F5B">
            <w:pPr>
              <w:spacing w:after="0" w:line="240" w:lineRule="auto"/>
              <w:jc w:val="right"/>
              <w:rPr>
                <w:rFonts w:cs="Arial"/>
                <w:sz w:val="18"/>
              </w:rPr>
            </w:pPr>
            <w:r w:rsidRPr="00A50E6A">
              <w:rPr>
                <w:rFonts w:cs="Arial"/>
                <w:sz w:val="16"/>
              </w:rPr>
              <w:t>0,7</w:t>
            </w:r>
          </w:p>
        </w:tc>
        <w:tc>
          <w:tcPr>
            <w:tcW w:w="723" w:type="dxa"/>
            <w:vAlign w:val="bottom"/>
          </w:tcPr>
          <w:p w:rsidR="000B5F1A" w:rsidRPr="00A50E6A" w:rsidRDefault="000B5F1A" w:rsidP="00D05F5B">
            <w:pPr>
              <w:spacing w:after="0" w:line="240" w:lineRule="auto"/>
              <w:jc w:val="right"/>
              <w:rPr>
                <w:rFonts w:cs="Arial"/>
                <w:sz w:val="16"/>
              </w:rPr>
            </w:pPr>
            <w:r w:rsidRPr="00A50E6A">
              <w:rPr>
                <w:rFonts w:cs="Arial"/>
                <w:sz w:val="16"/>
              </w:rPr>
              <w:t>0,9</w:t>
            </w:r>
          </w:p>
        </w:tc>
        <w:tc>
          <w:tcPr>
            <w:tcW w:w="723"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0,8</w:t>
            </w:r>
          </w:p>
        </w:tc>
      </w:tr>
      <w:tr w:rsidR="000B5F1A" w:rsidRPr="00A50E6A" w:rsidTr="00C22F06">
        <w:trPr>
          <w:trHeight w:val="217"/>
          <w:jc w:val="center"/>
        </w:trPr>
        <w:tc>
          <w:tcPr>
            <w:tcW w:w="2423" w:type="dxa"/>
            <w:tcBorders>
              <w:bottom w:val="single" w:sz="4" w:space="0" w:color="000000"/>
            </w:tcBorders>
            <w:vAlign w:val="bottom"/>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22"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8,6</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11,8</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20,2</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13,2</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15,2</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0,9</w:t>
            </w:r>
          </w:p>
        </w:tc>
        <w:tc>
          <w:tcPr>
            <w:tcW w:w="723"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1,2</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3"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1,1</w:t>
            </w:r>
          </w:p>
        </w:tc>
      </w:tr>
    </w:tbl>
    <w:p w:rsidR="000B5F1A" w:rsidRPr="00A50E6A" w:rsidRDefault="000B5F1A" w:rsidP="00D05F5B">
      <w:pPr>
        <w:pStyle w:val="aff1"/>
        <w:ind w:left="227"/>
        <w:rPr>
          <w:rFonts w:ascii="Calibri" w:hAnsi="Calibri" w:cs="Arial"/>
          <w:color w:val="auto"/>
          <w:sz w:val="15"/>
          <w:szCs w:val="15"/>
        </w:rPr>
      </w:pPr>
      <w:r w:rsidRPr="00A50E6A">
        <w:rPr>
          <w:rFonts w:ascii="Calibri" w:hAnsi="Calibri" w:cs="Arial"/>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Продолжение</w:t>
      </w:r>
    </w:p>
    <w:tbl>
      <w:tblPr>
        <w:tblW w:w="0" w:type="auto"/>
        <w:jc w:val="center"/>
        <w:tblLayout w:type="fixed"/>
        <w:tblCellMar>
          <w:left w:w="0" w:type="dxa"/>
          <w:right w:w="0" w:type="dxa"/>
        </w:tblCellMar>
        <w:tblLook w:val="0000"/>
      </w:tblPr>
      <w:tblGrid>
        <w:gridCol w:w="2451"/>
        <w:gridCol w:w="726"/>
        <w:gridCol w:w="727"/>
        <w:gridCol w:w="727"/>
        <w:gridCol w:w="727"/>
        <w:gridCol w:w="727"/>
        <w:gridCol w:w="726"/>
        <w:gridCol w:w="727"/>
        <w:gridCol w:w="727"/>
        <w:gridCol w:w="727"/>
        <w:gridCol w:w="727"/>
      </w:tblGrid>
      <w:tr w:rsidR="000B5F1A" w:rsidRPr="00A50E6A" w:rsidTr="00C22F06">
        <w:trPr>
          <w:cantSplit/>
          <w:trHeight w:val="70"/>
          <w:tblHeader/>
          <w:jc w:val="center"/>
        </w:trPr>
        <w:tc>
          <w:tcPr>
            <w:tcW w:w="2451"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634"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Жемістер/Ф</w:t>
            </w:r>
            <w:r w:rsidRPr="00A50E6A">
              <w:rPr>
                <w:rFonts w:ascii="Calibri" w:hAnsi="Calibri" w:cs="Arial"/>
                <w:color w:val="auto"/>
                <w:sz w:val="14"/>
              </w:rPr>
              <w:t>рукты</w:t>
            </w:r>
          </w:p>
        </w:tc>
        <w:tc>
          <w:tcPr>
            <w:tcW w:w="3634" w:type="dxa"/>
            <w:gridSpan w:val="5"/>
            <w:tcBorders>
              <w:top w:val="single" w:sz="4" w:space="0" w:color="000000"/>
              <w:left w:val="single" w:sz="4" w:space="0" w:color="000000"/>
              <w:bottom w:val="single" w:sz="4" w:space="0" w:color="000000"/>
            </w:tcBorders>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Көкөністер/О</w:t>
            </w:r>
            <w:r w:rsidRPr="00A50E6A">
              <w:rPr>
                <w:rFonts w:ascii="Calibri" w:hAnsi="Calibri" w:cs="Arial"/>
                <w:color w:val="auto"/>
                <w:sz w:val="14"/>
              </w:rPr>
              <w:t>вощи</w:t>
            </w:r>
          </w:p>
        </w:tc>
      </w:tr>
      <w:tr w:rsidR="000B5F1A" w:rsidRPr="00A50E6A" w:rsidTr="00C22F06">
        <w:trPr>
          <w:cantSplit/>
          <w:tblHeader/>
          <w:jc w:val="center"/>
        </w:trPr>
        <w:tc>
          <w:tcPr>
            <w:tcW w:w="2451"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26"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7"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7"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7"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27"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26"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27"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2451"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26"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w:t>
            </w:r>
          </w:p>
        </w:tc>
        <w:tc>
          <w:tcPr>
            <w:tcW w:w="727"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2,1</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7"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2,3</w:t>
            </w:r>
          </w:p>
        </w:tc>
        <w:tc>
          <w:tcPr>
            <w:tcW w:w="726"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27"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4,6</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4,3</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4,5</w:t>
            </w:r>
          </w:p>
        </w:tc>
        <w:tc>
          <w:tcPr>
            <w:tcW w:w="727"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5,0</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1,2</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0,9</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2,3</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1,9</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3,1</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3,0</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3,3</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1,9</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2,2</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2,8</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4,7</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6,6</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4,8</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4,7</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4,0</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2,4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3,0</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2,6</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1,8</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4,5</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4,5</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1,8</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5,5</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3,5</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5,7</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1,6</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0,7</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5,2</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4,1</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2,5</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1,6</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3,7</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3,5</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3,0</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2,7</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4,0</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4,3</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3,5</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3,9</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7,3</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7,5</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5,7</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5,3</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3,9</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2,6</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2,3</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2,5</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6,4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5,4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5,6</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8,2</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2,2</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1,3</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2,1</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3,0</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3,8</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1,2</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1,3</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2,5</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2,5</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1,4</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1,0</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1,8</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3,3</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5,4</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w:t>
            </w:r>
          </w:p>
        </w:tc>
      </w:tr>
      <w:tr w:rsidR="000B5F1A" w:rsidRPr="00A50E6A" w:rsidTr="00C22F06">
        <w:trPr>
          <w:jc w:val="center"/>
        </w:trPr>
        <w:tc>
          <w:tcPr>
            <w:tcW w:w="245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7" w:type="dxa"/>
            <w:vAlign w:val="bottom"/>
          </w:tcPr>
          <w:p w:rsidR="000B5F1A" w:rsidRPr="00A50E6A" w:rsidRDefault="000B5F1A" w:rsidP="00D05F5B">
            <w:pPr>
              <w:spacing w:after="0" w:line="240" w:lineRule="auto"/>
              <w:jc w:val="right"/>
              <w:rPr>
                <w:rFonts w:cs="Arial"/>
                <w:sz w:val="18"/>
              </w:rPr>
            </w:pPr>
            <w:r w:rsidRPr="00A50E6A">
              <w:rPr>
                <w:rFonts w:cs="Arial"/>
                <w:sz w:val="16"/>
              </w:rPr>
              <w:t>1,8</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1,1</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1,4</w:t>
            </w:r>
          </w:p>
        </w:tc>
        <w:tc>
          <w:tcPr>
            <w:tcW w:w="726"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27"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3,6</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727" w:type="dxa"/>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727"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3,2</w:t>
            </w:r>
          </w:p>
        </w:tc>
      </w:tr>
      <w:tr w:rsidR="000B5F1A" w:rsidRPr="00A50E6A" w:rsidTr="00C22F06">
        <w:trPr>
          <w:jc w:val="center"/>
        </w:trPr>
        <w:tc>
          <w:tcPr>
            <w:tcW w:w="2451"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26"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w:t>
            </w:r>
          </w:p>
        </w:tc>
        <w:tc>
          <w:tcPr>
            <w:tcW w:w="727"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7"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3,0</w:t>
            </w:r>
          </w:p>
        </w:tc>
        <w:tc>
          <w:tcPr>
            <w:tcW w:w="727"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0,1</w:t>
            </w:r>
          </w:p>
        </w:tc>
        <w:tc>
          <w:tcPr>
            <w:tcW w:w="727"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4,7</w:t>
            </w:r>
          </w:p>
        </w:tc>
        <w:tc>
          <w:tcPr>
            <w:tcW w:w="726"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27"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4,2</w:t>
            </w:r>
          </w:p>
        </w:tc>
        <w:tc>
          <w:tcPr>
            <w:tcW w:w="727"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6,4</w:t>
            </w:r>
          </w:p>
        </w:tc>
        <w:tc>
          <w:tcPr>
            <w:tcW w:w="727"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6,0</w:t>
            </w:r>
          </w:p>
        </w:tc>
        <w:tc>
          <w:tcPr>
            <w:tcW w:w="727"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4,7</w:t>
            </w:r>
          </w:p>
        </w:tc>
      </w:tr>
    </w:tbl>
    <w:p w:rsidR="000B5F1A" w:rsidRPr="00A50E6A" w:rsidRDefault="000B5F1A" w:rsidP="00D05F5B">
      <w:pPr>
        <w:pStyle w:val="aff1"/>
        <w:ind w:left="227"/>
        <w:rPr>
          <w:rFonts w:ascii="Calibri" w:hAnsi="Calibri" w:cs="Arial"/>
          <w:color w:val="auto"/>
        </w:rPr>
      </w:pPr>
      <w:r w:rsidRPr="00A50E6A">
        <w:rPr>
          <w:rFonts w:ascii="Calibri" w:hAnsi="Calibri" w:cs="Arial"/>
          <w:i/>
          <w:color w:val="auto"/>
          <w:sz w:val="14"/>
          <w:lang w:val="kk-KZ"/>
        </w:rPr>
        <w:t>Жалғасы</w:t>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t xml:space="preserve">    </w:t>
      </w:r>
      <w:r w:rsidRPr="00A50E6A">
        <w:rPr>
          <w:rFonts w:ascii="Calibri" w:hAnsi="Calibri" w:cs="Arial"/>
          <w:i/>
          <w:color w:val="auto"/>
          <w:sz w:val="14"/>
        </w:rPr>
        <w:tab/>
        <w:t xml:space="preserve">           </w:t>
      </w:r>
      <w:r w:rsidRPr="00A50E6A">
        <w:rPr>
          <w:rFonts w:ascii="Calibri" w:hAnsi="Calibri" w:cs="Arial"/>
          <w:i/>
          <w:color w:val="auto"/>
          <w:sz w:val="14"/>
          <w:lang w:val="kk-KZ"/>
        </w:rPr>
        <w:t>Продолжение</w:t>
      </w:r>
    </w:p>
    <w:tbl>
      <w:tblPr>
        <w:tblW w:w="0" w:type="auto"/>
        <w:jc w:val="center"/>
        <w:tblLayout w:type="fixed"/>
        <w:tblCellMar>
          <w:left w:w="0" w:type="dxa"/>
          <w:right w:w="0" w:type="dxa"/>
        </w:tblCellMar>
        <w:tblLook w:val="0000"/>
      </w:tblPr>
      <w:tblGrid>
        <w:gridCol w:w="2501"/>
        <w:gridCol w:w="719"/>
        <w:gridCol w:w="720"/>
        <w:gridCol w:w="720"/>
        <w:gridCol w:w="720"/>
        <w:gridCol w:w="720"/>
        <w:gridCol w:w="719"/>
        <w:gridCol w:w="720"/>
        <w:gridCol w:w="720"/>
        <w:gridCol w:w="720"/>
        <w:gridCol w:w="720"/>
      </w:tblGrid>
      <w:tr w:rsidR="000B5F1A" w:rsidRPr="00A50E6A" w:rsidTr="00C22F06">
        <w:trPr>
          <w:cantSplit/>
          <w:trHeight w:val="181"/>
          <w:jc w:val="center"/>
        </w:trPr>
        <w:tc>
          <w:tcPr>
            <w:tcW w:w="2501" w:type="dxa"/>
            <w:vMerge w:val="restart"/>
            <w:tcBorders>
              <w:top w:val="single" w:sz="4" w:space="0" w:color="000000"/>
              <w:bottom w:val="single" w:sz="4" w:space="0" w:color="000000"/>
            </w:tcBorders>
          </w:tcPr>
          <w:p w:rsidR="000B5F1A" w:rsidRPr="00A50E6A" w:rsidRDefault="000B5F1A" w:rsidP="00D05F5B">
            <w:pPr>
              <w:pStyle w:val="aff0"/>
              <w:snapToGrid w:val="0"/>
              <w:rPr>
                <w:rFonts w:ascii="Calibri" w:hAnsi="Calibri" w:cs="Arial"/>
                <w:color w:val="auto"/>
              </w:rPr>
            </w:pPr>
          </w:p>
        </w:tc>
        <w:tc>
          <w:tcPr>
            <w:tcW w:w="3599"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Картоп</w:t>
            </w:r>
          </w:p>
          <w:p w:rsidR="000B5F1A" w:rsidRPr="00A50E6A" w:rsidRDefault="000B5F1A" w:rsidP="00D05F5B">
            <w:pPr>
              <w:pStyle w:val="aff1"/>
              <w:jc w:val="center"/>
              <w:rPr>
                <w:rFonts w:ascii="Calibri" w:hAnsi="Calibri" w:cs="Arial"/>
                <w:color w:val="auto"/>
                <w:sz w:val="14"/>
                <w:lang w:val="kk-KZ"/>
              </w:rPr>
            </w:pPr>
            <w:r w:rsidRPr="00A50E6A">
              <w:rPr>
                <w:rFonts w:ascii="Calibri" w:hAnsi="Calibri" w:cs="Arial"/>
                <w:color w:val="auto"/>
                <w:sz w:val="14"/>
                <w:lang w:val="kk-KZ"/>
              </w:rPr>
              <w:t>К</w:t>
            </w:r>
            <w:r w:rsidRPr="00A50E6A">
              <w:rPr>
                <w:rFonts w:ascii="Calibri" w:hAnsi="Calibri" w:cs="Arial"/>
                <w:color w:val="auto"/>
                <w:sz w:val="14"/>
              </w:rPr>
              <w:t>артофель</w:t>
            </w:r>
          </w:p>
        </w:tc>
        <w:tc>
          <w:tcPr>
            <w:tcW w:w="3599" w:type="dxa"/>
            <w:gridSpan w:val="5"/>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sz w:val="14"/>
              </w:rPr>
            </w:pPr>
            <w:r w:rsidRPr="00A50E6A">
              <w:rPr>
                <w:rFonts w:ascii="Calibri" w:hAnsi="Calibri" w:cs="Arial"/>
                <w:color w:val="auto"/>
                <w:sz w:val="14"/>
                <w:lang w:val="kk-KZ"/>
              </w:rPr>
              <w:t>Қант, кондитерлік өнімдер және тәттілер</w:t>
            </w:r>
          </w:p>
          <w:p w:rsidR="000B5F1A" w:rsidRPr="00A50E6A" w:rsidRDefault="000B5F1A" w:rsidP="00D05F5B">
            <w:pPr>
              <w:pStyle w:val="aff1"/>
              <w:jc w:val="center"/>
              <w:rPr>
                <w:rFonts w:ascii="Calibri" w:hAnsi="Calibri" w:cs="Arial"/>
                <w:color w:val="auto"/>
              </w:rPr>
            </w:pPr>
            <w:r w:rsidRPr="00A50E6A">
              <w:rPr>
                <w:rFonts w:ascii="Calibri" w:hAnsi="Calibri" w:cs="Arial"/>
                <w:color w:val="auto"/>
                <w:sz w:val="14"/>
                <w:lang w:val="kk-KZ"/>
              </w:rPr>
              <w:t>С</w:t>
            </w:r>
            <w:r w:rsidRPr="00A50E6A">
              <w:rPr>
                <w:rFonts w:ascii="Calibri" w:hAnsi="Calibri" w:cs="Arial"/>
                <w:color w:val="auto"/>
                <w:sz w:val="14"/>
              </w:rPr>
              <w:t>ахар, кондитерские изделия и сладости</w:t>
            </w:r>
          </w:p>
        </w:tc>
      </w:tr>
      <w:tr w:rsidR="000B5F1A" w:rsidRPr="00A50E6A" w:rsidTr="00C22F06">
        <w:trPr>
          <w:cantSplit/>
          <w:jc w:val="center"/>
        </w:trPr>
        <w:tc>
          <w:tcPr>
            <w:tcW w:w="2501" w:type="dxa"/>
            <w:vMerge/>
            <w:tcBorders>
              <w:top w:val="single" w:sz="4" w:space="0" w:color="000000"/>
              <w:bottom w:val="single" w:sz="4" w:space="0" w:color="000000"/>
            </w:tcBorders>
          </w:tcPr>
          <w:p w:rsidR="000B5F1A" w:rsidRPr="00A50E6A" w:rsidRDefault="000B5F1A" w:rsidP="00D05F5B">
            <w:pPr>
              <w:pStyle w:val="aff0"/>
              <w:snapToGrid w:val="0"/>
              <w:rPr>
                <w:rFonts w:ascii="Calibri" w:hAnsi="Calibri" w:cs="Arial"/>
                <w:b/>
                <w:color w:val="auto"/>
                <w:sz w:val="14"/>
              </w:rPr>
            </w:pPr>
          </w:p>
        </w:tc>
        <w:tc>
          <w:tcPr>
            <w:tcW w:w="719"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0"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0"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0"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2013</w:t>
            </w:r>
          </w:p>
        </w:tc>
        <w:tc>
          <w:tcPr>
            <w:tcW w:w="720"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2014</w:t>
            </w:r>
          </w:p>
        </w:tc>
        <w:tc>
          <w:tcPr>
            <w:tcW w:w="719"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2010</w:t>
            </w:r>
          </w:p>
        </w:tc>
        <w:tc>
          <w:tcPr>
            <w:tcW w:w="720"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2011</w:t>
            </w:r>
          </w:p>
        </w:tc>
        <w:tc>
          <w:tcPr>
            <w:tcW w:w="720" w:type="dxa"/>
            <w:tcBorders>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lang w:val="kk-KZ"/>
              </w:rPr>
            </w:pPr>
            <w:r w:rsidRPr="00A50E6A">
              <w:rPr>
                <w:rFonts w:ascii="Calibri" w:hAnsi="Calibri" w:cs="Arial"/>
                <w:color w:val="auto"/>
                <w:lang w:val="kk-KZ"/>
              </w:rPr>
              <w:t>2012</w:t>
            </w:r>
          </w:p>
        </w:tc>
        <w:tc>
          <w:tcPr>
            <w:tcW w:w="72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2013</w:t>
            </w:r>
          </w:p>
        </w:tc>
        <w:tc>
          <w:tcPr>
            <w:tcW w:w="720" w:type="dxa"/>
            <w:tcBorders>
              <w:top w:val="single" w:sz="4" w:space="0" w:color="000000"/>
              <w:left w:val="single" w:sz="4" w:space="0" w:color="000000"/>
              <w:bottom w:val="single" w:sz="4" w:space="0" w:color="000000"/>
            </w:tcBorders>
            <w:vAlign w:val="center"/>
          </w:tcPr>
          <w:p w:rsidR="000B5F1A" w:rsidRPr="00A50E6A" w:rsidRDefault="000B5F1A" w:rsidP="00D05F5B">
            <w:pPr>
              <w:pStyle w:val="aff0"/>
              <w:rPr>
                <w:rFonts w:ascii="Calibri" w:hAnsi="Calibri" w:cs="Arial"/>
                <w:color w:val="auto"/>
              </w:rPr>
            </w:pPr>
            <w:r w:rsidRPr="00A50E6A">
              <w:rPr>
                <w:rFonts w:ascii="Calibri" w:hAnsi="Calibri" w:cs="Arial"/>
                <w:color w:val="auto"/>
                <w:lang w:val="kk-KZ"/>
              </w:rPr>
              <w:t>2014</w:t>
            </w:r>
          </w:p>
        </w:tc>
      </w:tr>
      <w:tr w:rsidR="000B5F1A" w:rsidRPr="00A50E6A" w:rsidTr="00C22F06">
        <w:trPr>
          <w:jc w:val="center"/>
        </w:trPr>
        <w:tc>
          <w:tcPr>
            <w:tcW w:w="2501" w:type="dxa"/>
            <w:vAlign w:val="bottom"/>
          </w:tcPr>
          <w:p w:rsidR="000B5F1A" w:rsidRPr="00A50E6A" w:rsidRDefault="000B5F1A" w:rsidP="00D05F5B">
            <w:pPr>
              <w:pStyle w:val="aff1"/>
              <w:rPr>
                <w:rFonts w:ascii="Calibri" w:hAnsi="Calibri" w:cs="Arial"/>
                <w:color w:val="auto"/>
              </w:rPr>
            </w:pPr>
            <w:r w:rsidRPr="00A50E6A">
              <w:rPr>
                <w:rFonts w:ascii="Calibri" w:hAnsi="Calibri" w:cs="Arial"/>
                <w:b/>
                <w:color w:val="auto"/>
                <w:lang w:val="kk-KZ"/>
              </w:rPr>
              <w:t>Қазақстан Республикасы</w:t>
            </w:r>
          </w:p>
        </w:tc>
        <w:tc>
          <w:tcPr>
            <w:tcW w:w="719"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0"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2,7</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2,9</w:t>
            </w:r>
          </w:p>
        </w:tc>
        <w:tc>
          <w:tcPr>
            <w:tcW w:w="720" w:type="dxa"/>
            <w:tcBorders>
              <w:top w:val="single" w:sz="4" w:space="0" w:color="000000"/>
            </w:tcBorders>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3,3</w:t>
            </w:r>
          </w:p>
        </w:tc>
        <w:tc>
          <w:tcPr>
            <w:tcW w:w="719"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tcBorders>
              <w:top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2,3</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2,3</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0" w:type="dxa"/>
            <w:vAlign w:val="bottom"/>
          </w:tcPr>
          <w:p w:rsidR="000B5F1A" w:rsidRPr="00A50E6A" w:rsidRDefault="000B5F1A" w:rsidP="00D05F5B">
            <w:pPr>
              <w:pStyle w:val="d1f2eeebe1e5f6"/>
              <w:suppressAutoHyphens/>
              <w:autoSpaceDE w:val="0"/>
              <w:rPr>
                <w:rFonts w:ascii="Calibri" w:hAnsi="Calibri" w:cs="Arial"/>
                <w:color w:val="auto"/>
              </w:rPr>
            </w:pPr>
            <w:r w:rsidRPr="00A50E6A">
              <w:rPr>
                <w:rFonts w:ascii="Calibri" w:hAnsi="Calibri" w:cs="Arial"/>
                <w:color w:val="auto"/>
              </w:rPr>
              <w:t>2,2</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Ақмола</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3,8</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3,7</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2,2</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3,0</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1,9</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Ақтөбе</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2,6</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2,1</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2,3</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2,6</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2,4</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2,3</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3,3</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2,7</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3,2</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2,5</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1,8</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Атырау</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2,3</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3,2</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2,5</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2,5</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3,3</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Батыс Қазақстан</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4,2</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2,9</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2,6</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2,9</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Жамбыл</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2,5</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2,8</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1,6</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1,7</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2,6</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Қарағанды</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4,0</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3,8</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2,6</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2,7</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1,9</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1,9</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2,2</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Қостанай</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2,8</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3,4</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2,2</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2,3</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2,7</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Қызылорда</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2,5</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1,9</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2,2</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1,4</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1,7</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Маңғыстау</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4,5</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4,4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3,6</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3,7</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2,7</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2,8</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2,5</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2,8</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Оңтүстік Қазақстан</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2,4</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2,1</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2,6</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4,3</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1,5</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2,5</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2,0</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2,2</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Павлодар</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3,2</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1,9</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2,4</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1,7</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1,9</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1,9</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2,3</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Солтүстік Қазақстан</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4,1</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2,9</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3,7</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2,6</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3,7</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2,0</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2,1</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1,9</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2,2</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2,0</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Шығыс Қазақстан</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3,1</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3,3</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3,0</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4,6</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2,8</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1,8</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1,5</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1,5</w:t>
            </w:r>
          </w:p>
        </w:tc>
      </w:tr>
      <w:tr w:rsidR="000B5F1A" w:rsidRPr="00A50E6A" w:rsidTr="00C22F06">
        <w:trPr>
          <w:jc w:val="center"/>
        </w:trPr>
        <w:tc>
          <w:tcPr>
            <w:tcW w:w="2501" w:type="dxa"/>
          </w:tcPr>
          <w:p w:rsidR="000B5F1A" w:rsidRPr="00A50E6A" w:rsidRDefault="000B5F1A" w:rsidP="00D05F5B">
            <w:pPr>
              <w:pStyle w:val="aff1"/>
              <w:rPr>
                <w:rFonts w:ascii="Calibri" w:hAnsi="Calibri" w:cs="Arial"/>
                <w:color w:val="auto"/>
              </w:rPr>
            </w:pPr>
            <w:r w:rsidRPr="00A50E6A">
              <w:rPr>
                <w:rFonts w:ascii="Calibri" w:hAnsi="Calibri" w:cs="Arial"/>
                <w:color w:val="auto"/>
              </w:rPr>
              <w:t>Астана қ.</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2,4</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3,4</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2,2</w:t>
            </w:r>
          </w:p>
        </w:tc>
        <w:tc>
          <w:tcPr>
            <w:tcW w:w="719"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1,3</w:t>
            </w:r>
          </w:p>
        </w:tc>
        <w:tc>
          <w:tcPr>
            <w:tcW w:w="720" w:type="dxa"/>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1,8</w:t>
            </w:r>
          </w:p>
        </w:tc>
        <w:tc>
          <w:tcPr>
            <w:tcW w:w="720" w:type="dxa"/>
            <w:vAlign w:val="bottom"/>
          </w:tcPr>
          <w:p w:rsidR="000B5F1A" w:rsidRPr="00A50E6A" w:rsidRDefault="000B5F1A" w:rsidP="00D05F5B">
            <w:pPr>
              <w:spacing w:after="0" w:line="240" w:lineRule="auto"/>
              <w:jc w:val="right"/>
              <w:rPr>
                <w:rFonts w:cs="Arial"/>
                <w:sz w:val="18"/>
              </w:rPr>
            </w:pPr>
            <w:r w:rsidRPr="00A50E6A">
              <w:rPr>
                <w:rFonts w:cs="Arial"/>
                <w:sz w:val="16"/>
              </w:rPr>
              <w:t>2,0</w:t>
            </w:r>
          </w:p>
        </w:tc>
        <w:tc>
          <w:tcPr>
            <w:tcW w:w="720" w:type="dxa"/>
            <w:vAlign w:val="bottom"/>
          </w:tcPr>
          <w:p w:rsidR="000B5F1A" w:rsidRPr="00A50E6A" w:rsidRDefault="000B5F1A" w:rsidP="00D05F5B">
            <w:pPr>
              <w:spacing w:after="0" w:line="240" w:lineRule="auto"/>
              <w:jc w:val="right"/>
              <w:rPr>
                <w:rFonts w:cs="Arial"/>
                <w:sz w:val="16"/>
              </w:rPr>
            </w:pPr>
            <w:r w:rsidRPr="00A50E6A">
              <w:rPr>
                <w:rFonts w:cs="Arial"/>
                <w:sz w:val="16"/>
              </w:rPr>
              <w:t>2,5</w:t>
            </w:r>
          </w:p>
        </w:tc>
        <w:tc>
          <w:tcPr>
            <w:tcW w:w="720" w:type="dxa"/>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2,8</w:t>
            </w:r>
          </w:p>
        </w:tc>
      </w:tr>
      <w:tr w:rsidR="000B5F1A" w:rsidRPr="00A50E6A" w:rsidTr="00C22F06">
        <w:trPr>
          <w:jc w:val="center"/>
        </w:trPr>
        <w:tc>
          <w:tcPr>
            <w:tcW w:w="2501" w:type="dxa"/>
            <w:tcBorders>
              <w:bottom w:val="single" w:sz="4" w:space="0" w:color="000000"/>
            </w:tcBorders>
          </w:tcPr>
          <w:p w:rsidR="000B5F1A" w:rsidRPr="00A50E6A" w:rsidRDefault="000B5F1A" w:rsidP="00D05F5B">
            <w:pPr>
              <w:pStyle w:val="aff1"/>
              <w:rPr>
                <w:rFonts w:ascii="Calibri" w:hAnsi="Calibri" w:cs="Arial"/>
                <w:color w:val="auto"/>
              </w:rPr>
            </w:pPr>
            <w:r w:rsidRPr="00A50E6A">
              <w:rPr>
                <w:rFonts w:ascii="Calibri" w:hAnsi="Calibri" w:cs="Arial"/>
                <w:color w:val="auto"/>
              </w:rPr>
              <w:t>Алматы қ.</w:t>
            </w:r>
          </w:p>
        </w:tc>
        <w:tc>
          <w:tcPr>
            <w:tcW w:w="719"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2,6</w:t>
            </w:r>
          </w:p>
        </w:tc>
        <w:tc>
          <w:tcPr>
            <w:tcW w:w="72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3,4</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3,6</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1,9</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2,8</w:t>
            </w:r>
          </w:p>
        </w:tc>
        <w:tc>
          <w:tcPr>
            <w:tcW w:w="719"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1,6</w:t>
            </w:r>
          </w:p>
        </w:tc>
        <w:tc>
          <w:tcPr>
            <w:tcW w:w="720" w:type="dxa"/>
            <w:tcBorders>
              <w:bottom w:val="single" w:sz="4" w:space="0" w:color="000000"/>
            </w:tcBorders>
            <w:vAlign w:val="bottom"/>
          </w:tcPr>
          <w:p w:rsidR="000B5F1A" w:rsidRPr="00A50E6A" w:rsidRDefault="000B5F1A" w:rsidP="00D05F5B">
            <w:pPr>
              <w:pStyle w:val="aff2"/>
              <w:rPr>
                <w:rFonts w:ascii="Calibri" w:hAnsi="Calibri" w:cs="Arial"/>
                <w:color w:val="auto"/>
              </w:rPr>
            </w:pPr>
            <w:r w:rsidRPr="00A50E6A">
              <w:rPr>
                <w:rFonts w:ascii="Calibri" w:hAnsi="Calibri" w:cs="Arial"/>
                <w:color w:val="auto"/>
              </w:rPr>
              <w:t>1,1</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z w:val="18"/>
              </w:rPr>
            </w:pPr>
            <w:r w:rsidRPr="00A50E6A">
              <w:rPr>
                <w:rFonts w:cs="Arial"/>
                <w:sz w:val="16"/>
              </w:rPr>
              <w:t>2,4</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z w:val="16"/>
              </w:rPr>
            </w:pPr>
            <w:r w:rsidRPr="00A50E6A">
              <w:rPr>
                <w:rFonts w:cs="Arial"/>
                <w:sz w:val="16"/>
              </w:rPr>
              <w:t>0,7</w:t>
            </w:r>
          </w:p>
        </w:tc>
        <w:tc>
          <w:tcPr>
            <w:tcW w:w="720" w:type="dxa"/>
            <w:tcBorders>
              <w:bottom w:val="single" w:sz="4" w:space="0" w:color="000000"/>
            </w:tcBorders>
            <w:vAlign w:val="bottom"/>
          </w:tcPr>
          <w:p w:rsidR="000B5F1A" w:rsidRPr="00A50E6A" w:rsidRDefault="000B5F1A" w:rsidP="00D05F5B">
            <w:pPr>
              <w:spacing w:after="0" w:line="240" w:lineRule="auto"/>
              <w:jc w:val="right"/>
              <w:rPr>
                <w:rFonts w:cs="Arial"/>
                <w:snapToGrid w:val="0"/>
                <w:sz w:val="16"/>
              </w:rPr>
            </w:pPr>
            <w:r w:rsidRPr="00A50E6A">
              <w:rPr>
                <w:rFonts w:cs="Arial"/>
                <w:snapToGrid w:val="0"/>
                <w:sz w:val="16"/>
              </w:rPr>
              <w:t>2,4</w:t>
            </w:r>
          </w:p>
        </w:tc>
      </w:tr>
    </w:tbl>
    <w:p w:rsidR="000B5F1A" w:rsidRPr="00A50E6A" w:rsidRDefault="000B5F1A" w:rsidP="00D05F5B">
      <w:pPr>
        <w:pStyle w:val="aff3"/>
        <w:spacing w:before="0"/>
        <w:ind w:left="284"/>
        <w:rPr>
          <w:rFonts w:ascii="Calibri" w:hAnsi="Calibri" w:cs="Arial"/>
          <w:color w:val="auto"/>
          <w:sz w:val="14"/>
          <w:lang w:val="kk-KZ"/>
        </w:rPr>
      </w:pPr>
      <w:r w:rsidRPr="00A50E6A">
        <w:rPr>
          <w:rFonts w:ascii="Calibri" w:hAnsi="Calibri" w:cs="Arial"/>
          <w:color w:val="auto"/>
        </w:rPr>
        <w:t>*</w:t>
      </w:r>
      <w:r w:rsidRPr="00A50E6A">
        <w:rPr>
          <w:rFonts w:ascii="Calibri" w:hAnsi="Calibri" w:cs="Arial"/>
          <w:color w:val="auto"/>
          <w:sz w:val="14"/>
          <w:lang w:val="kk-KZ"/>
        </w:rPr>
        <w:t>Қоғамдық тамақтандыру кәсіпорындарындағы тұтынуды есепке алмағанда.</w:t>
      </w:r>
    </w:p>
    <w:p w:rsidR="000B5F1A" w:rsidRPr="00A50E6A" w:rsidRDefault="000B5F1A" w:rsidP="00D05F5B">
      <w:pPr>
        <w:pStyle w:val="aff3"/>
        <w:spacing w:before="0"/>
        <w:ind w:left="284" w:firstLine="57"/>
        <w:rPr>
          <w:rFonts w:ascii="Calibri" w:hAnsi="Calibri" w:cs="Arial"/>
          <w:color w:val="auto"/>
          <w:sz w:val="10"/>
          <w:lang w:val="kk-KZ"/>
        </w:rPr>
      </w:pPr>
      <w:r w:rsidRPr="00A50E6A">
        <w:rPr>
          <w:rFonts w:ascii="Calibri" w:hAnsi="Calibri" w:cs="Arial"/>
          <w:color w:val="auto"/>
          <w:sz w:val="14"/>
        </w:rPr>
        <w:t>Без учета потребления в предприятиях общественного питания.</w:t>
      </w:r>
    </w:p>
    <w:p w:rsidR="000B5F1A" w:rsidRPr="00A50E6A" w:rsidRDefault="000B5F1A" w:rsidP="00D05F5B">
      <w:pPr>
        <w:spacing w:after="0" w:line="240" w:lineRule="auto"/>
        <w:rPr>
          <w:sz w:val="10"/>
          <w:lang w:val="kk-KZ"/>
        </w:rPr>
      </w:pPr>
    </w:p>
    <w:p w:rsidR="000B5F1A" w:rsidRPr="00A50E6A" w:rsidRDefault="000B5F1A" w:rsidP="00D05F5B">
      <w:pPr>
        <w:pStyle w:val="cde0e8ece5edeee2e0ede8e5"/>
        <w:spacing w:before="0"/>
        <w:jc w:val="left"/>
        <w:rPr>
          <w:rFonts w:ascii="Calibri" w:hAnsi="Calibri"/>
          <w:color w:val="auto"/>
          <w:sz w:val="2"/>
          <w:lang w:val="kk-KZ"/>
        </w:rPr>
      </w:pPr>
      <w:r w:rsidRPr="00A50E6A">
        <w:rPr>
          <w:rFonts w:ascii="Calibri" w:hAnsi="Calibri"/>
          <w:color w:val="auto"/>
          <w:lang w:val="kk-KZ"/>
        </w:rPr>
        <w:t xml:space="preserve">                          </w:t>
      </w:r>
    </w:p>
    <w:p w:rsidR="000B5F1A" w:rsidRPr="00A50E6A" w:rsidRDefault="000B5F1A" w:rsidP="00D05F5B">
      <w:pPr>
        <w:pStyle w:val="cde0e8ece5edeee2e0ede8e5"/>
        <w:spacing w:before="0"/>
        <w:rPr>
          <w:rFonts w:ascii="Calibri" w:hAnsi="Calibri"/>
          <w:color w:val="auto"/>
          <w:lang w:val="kk-KZ"/>
        </w:rPr>
      </w:pPr>
    </w:p>
    <w:p w:rsidR="000B5F1A" w:rsidRPr="00A50E6A" w:rsidRDefault="000B5F1A" w:rsidP="00D05F5B">
      <w:pPr>
        <w:pStyle w:val="cde0e8ece5edeee2e0ede8e5"/>
        <w:spacing w:before="0"/>
        <w:rPr>
          <w:rFonts w:ascii="Calibri" w:hAnsi="Calibri"/>
          <w:color w:val="auto"/>
          <w:lang w:val="kk-KZ"/>
        </w:rPr>
      </w:pPr>
    </w:p>
    <w:p w:rsidR="000B5F1A" w:rsidRPr="00A50E6A" w:rsidRDefault="000B5F1A" w:rsidP="00D05F5B">
      <w:pPr>
        <w:pStyle w:val="cde0e8ece5edeee2e0ede8e5"/>
        <w:spacing w:before="0"/>
        <w:rPr>
          <w:rFonts w:ascii="Calibri" w:hAnsi="Calibri"/>
          <w:color w:val="auto"/>
          <w:lang w:val="kk-KZ"/>
        </w:rPr>
      </w:pPr>
    </w:p>
    <w:p w:rsidR="007A0934" w:rsidRPr="00A50E6A" w:rsidRDefault="007A0934" w:rsidP="007A0934">
      <w:pPr>
        <w:rPr>
          <w:lang w:val="kk-KZ"/>
        </w:rPr>
      </w:pPr>
    </w:p>
    <w:p w:rsidR="000B5F1A" w:rsidRPr="00A50E6A" w:rsidRDefault="000B5F1A" w:rsidP="00D05F5B">
      <w:pPr>
        <w:pStyle w:val="cde0e8ece5edeee2e0ede8e5"/>
        <w:spacing w:before="0"/>
        <w:rPr>
          <w:rFonts w:ascii="Calibri" w:hAnsi="Calibri"/>
          <w:color w:val="auto"/>
          <w:lang w:val="kk-KZ"/>
        </w:rPr>
      </w:pPr>
    </w:p>
    <w:p w:rsidR="00166A61" w:rsidRPr="00A50E6A" w:rsidRDefault="00166A61" w:rsidP="00166A61">
      <w:pPr>
        <w:rPr>
          <w:lang w:val="kk-KZ"/>
        </w:rPr>
      </w:pPr>
    </w:p>
    <w:p w:rsidR="00CE6F90" w:rsidRPr="00A50E6A" w:rsidRDefault="00CE6F90" w:rsidP="00D05F5B">
      <w:pPr>
        <w:spacing w:after="0" w:line="240" w:lineRule="auto"/>
        <w:rPr>
          <w:lang w:val="kk-KZ"/>
        </w:rPr>
      </w:pPr>
    </w:p>
    <w:p w:rsidR="000B5F1A" w:rsidRPr="00A50E6A" w:rsidRDefault="000B5F1A" w:rsidP="00D05F5B">
      <w:pPr>
        <w:pStyle w:val="cde0e8ece5edeee2e0ede8e5"/>
        <w:spacing w:before="0"/>
        <w:rPr>
          <w:rFonts w:ascii="Calibri" w:hAnsi="Calibri"/>
          <w:color w:val="auto"/>
          <w:lang w:val="kk-KZ"/>
        </w:rPr>
      </w:pPr>
      <w:r w:rsidRPr="00A50E6A">
        <w:rPr>
          <w:rFonts w:ascii="Calibri" w:hAnsi="Calibri"/>
          <w:color w:val="auto"/>
          <w:lang w:val="kk-KZ"/>
        </w:rPr>
        <w:lastRenderedPageBreak/>
        <w:t>3.23 2014 жылы халықтың децильдік топтары бойынша халықтың үй шаруашылықтарындағы</w:t>
      </w:r>
    </w:p>
    <w:p w:rsidR="000B5F1A" w:rsidRPr="00A50E6A" w:rsidRDefault="000B5F1A" w:rsidP="00D05F5B">
      <w:pPr>
        <w:pStyle w:val="cde0e8ece5edeee2e0ede8e5"/>
        <w:spacing w:before="0"/>
        <w:rPr>
          <w:rFonts w:ascii="Calibri" w:hAnsi="Calibri"/>
          <w:color w:val="auto"/>
        </w:rPr>
      </w:pPr>
      <w:r w:rsidRPr="00A50E6A">
        <w:rPr>
          <w:rFonts w:ascii="Calibri" w:hAnsi="Calibri"/>
          <w:color w:val="auto"/>
          <w:lang w:val="kk-KZ"/>
        </w:rPr>
        <w:t>тамақ өнімдерін тұтынуы*</w:t>
      </w:r>
    </w:p>
    <w:p w:rsidR="000B5F1A" w:rsidRPr="00A50E6A" w:rsidRDefault="000B5F1A" w:rsidP="00D05F5B">
      <w:pPr>
        <w:pStyle w:val="cde0e8ece5edeee2e0ede8e5"/>
        <w:spacing w:before="0"/>
        <w:ind w:left="993"/>
        <w:rPr>
          <w:rFonts w:ascii="Calibri" w:hAnsi="Calibri"/>
          <w:color w:val="auto"/>
        </w:rPr>
      </w:pPr>
      <w:r w:rsidRPr="00A50E6A">
        <w:rPr>
          <w:rFonts w:ascii="Calibri" w:hAnsi="Calibri"/>
          <w:color w:val="auto"/>
        </w:rPr>
        <w:t>Потребление населением продуктов питания в домохозяйствах  по децильным группам населения</w:t>
      </w:r>
    </w:p>
    <w:p w:rsidR="000B5F1A" w:rsidRPr="00A50E6A" w:rsidRDefault="000B5F1A" w:rsidP="00D05F5B">
      <w:pPr>
        <w:pStyle w:val="cde0e8ece5edeee2e0ede8e5"/>
        <w:spacing w:before="0"/>
        <w:ind w:left="993"/>
        <w:rPr>
          <w:rFonts w:ascii="Calibri" w:hAnsi="Calibri"/>
          <w:color w:val="auto"/>
        </w:rPr>
      </w:pPr>
      <w:r w:rsidRPr="00A50E6A">
        <w:rPr>
          <w:rFonts w:ascii="Calibri" w:hAnsi="Calibri"/>
          <w:color w:val="auto"/>
        </w:rPr>
        <w:t>в 2014 году*</w:t>
      </w:r>
    </w:p>
    <w:p w:rsidR="000B5F1A" w:rsidRPr="00A50E6A" w:rsidRDefault="000B5F1A" w:rsidP="00D05F5B">
      <w:pPr>
        <w:spacing w:after="0" w:line="240" w:lineRule="auto"/>
        <w:rPr>
          <w:sz w:val="2"/>
        </w:rPr>
      </w:pPr>
    </w:p>
    <w:p w:rsidR="000B5F1A" w:rsidRPr="00A50E6A" w:rsidRDefault="000B5F1A" w:rsidP="00D05F5B">
      <w:pPr>
        <w:pStyle w:val="c5e4e8ede8f6e0e8e7ece5f0e5ede8ff"/>
        <w:spacing w:before="0" w:after="0"/>
        <w:jc w:val="left"/>
        <w:rPr>
          <w:rFonts w:ascii="Calibri" w:hAnsi="Calibri"/>
          <w:color w:val="auto"/>
        </w:rPr>
      </w:pPr>
      <w:r w:rsidRPr="00A50E6A">
        <w:rPr>
          <w:rFonts w:ascii="Calibri" w:hAnsi="Calibri"/>
          <w:color w:val="auto"/>
          <w:sz w:val="14"/>
          <w:lang w:val="kk-KZ"/>
        </w:rPr>
        <w:t xml:space="preserve">      үй шаруашылығының 1 мүшесіне, айына, кг</w:t>
      </w:r>
      <w:r w:rsidRPr="00A50E6A">
        <w:rPr>
          <w:rFonts w:ascii="Calibri" w:hAnsi="Calibri"/>
          <w:color w:val="auto"/>
          <w:sz w:val="14"/>
          <w:lang w:val="kk-KZ"/>
        </w:rPr>
        <w:tab/>
      </w:r>
      <w:r w:rsidRPr="00A50E6A">
        <w:rPr>
          <w:rFonts w:ascii="Calibri" w:hAnsi="Calibri"/>
          <w:color w:val="auto"/>
          <w:sz w:val="14"/>
          <w:lang w:val="kk-KZ"/>
        </w:rPr>
        <w:tab/>
      </w:r>
      <w:r w:rsidRPr="00A50E6A">
        <w:rPr>
          <w:rFonts w:ascii="Calibri" w:hAnsi="Calibri"/>
          <w:color w:val="auto"/>
          <w:sz w:val="14"/>
          <w:lang w:val="kk-KZ"/>
        </w:rPr>
        <w:tab/>
      </w:r>
      <w:r w:rsidRPr="00A50E6A">
        <w:rPr>
          <w:rFonts w:ascii="Calibri" w:hAnsi="Calibri"/>
          <w:color w:val="auto"/>
          <w:sz w:val="14"/>
          <w:lang w:val="kk-KZ"/>
        </w:rPr>
        <w:tab/>
      </w:r>
      <w:r w:rsidRPr="00A50E6A">
        <w:rPr>
          <w:rFonts w:ascii="Calibri" w:hAnsi="Calibri"/>
          <w:color w:val="auto"/>
          <w:sz w:val="14"/>
          <w:lang w:val="kk-KZ"/>
        </w:rPr>
        <w:tab/>
      </w:r>
      <w:r w:rsidRPr="00A50E6A">
        <w:rPr>
          <w:rFonts w:ascii="Calibri" w:hAnsi="Calibri"/>
          <w:color w:val="auto"/>
          <w:sz w:val="14"/>
          <w:lang w:val="kk-KZ"/>
        </w:rPr>
        <w:tab/>
      </w:r>
      <w:r w:rsidRPr="00A50E6A">
        <w:rPr>
          <w:rFonts w:ascii="Calibri" w:hAnsi="Calibri"/>
          <w:color w:val="auto"/>
          <w:sz w:val="14"/>
          <w:lang w:val="kk-KZ"/>
        </w:rPr>
        <w:tab/>
        <w:t>на 1 члена домашнего хозяйства в месяц, кг</w:t>
      </w:r>
    </w:p>
    <w:tbl>
      <w:tblPr>
        <w:tblW w:w="0" w:type="auto"/>
        <w:jc w:val="center"/>
        <w:tblLayout w:type="fixed"/>
        <w:tblCellMar>
          <w:left w:w="0" w:type="dxa"/>
          <w:right w:w="0" w:type="dxa"/>
        </w:tblCellMar>
        <w:tblLook w:val="0000"/>
      </w:tblPr>
      <w:tblGrid>
        <w:gridCol w:w="1477"/>
        <w:gridCol w:w="794"/>
        <w:gridCol w:w="795"/>
        <w:gridCol w:w="794"/>
        <w:gridCol w:w="795"/>
        <w:gridCol w:w="927"/>
        <w:gridCol w:w="795"/>
        <w:gridCol w:w="794"/>
        <w:gridCol w:w="909"/>
        <w:gridCol w:w="1395"/>
        <w:gridCol w:w="163"/>
      </w:tblGrid>
      <w:tr w:rsidR="000B5F1A" w:rsidRPr="00A50E6A" w:rsidTr="00C22F06">
        <w:trPr>
          <w:cantSplit/>
          <w:trHeight w:val="271"/>
          <w:jc w:val="center"/>
        </w:trPr>
        <w:tc>
          <w:tcPr>
            <w:tcW w:w="1477" w:type="dxa"/>
            <w:vMerge w:val="restart"/>
            <w:tcBorders>
              <w:top w:val="single" w:sz="4" w:space="0" w:color="000000"/>
              <w:bottom w:val="single" w:sz="4" w:space="0" w:color="000000"/>
            </w:tcBorders>
            <w:vAlign w:val="center"/>
          </w:tcPr>
          <w:p w:rsidR="000B5F1A" w:rsidRPr="00A50E6A" w:rsidRDefault="000B5F1A" w:rsidP="00D05F5B">
            <w:pPr>
              <w:pStyle w:val="d8e0efeae0d2e0e1ebe8f6fb"/>
              <w:jc w:val="left"/>
              <w:rPr>
                <w:rFonts w:ascii="Calibri" w:hAnsi="Calibri"/>
                <w:color w:val="auto"/>
                <w:lang w:val="kk-KZ"/>
              </w:rPr>
            </w:pPr>
          </w:p>
        </w:tc>
        <w:tc>
          <w:tcPr>
            <w:tcW w:w="1589" w:type="dxa"/>
            <w:gridSpan w:val="2"/>
            <w:vMerge w:val="restart"/>
            <w:tcBorders>
              <w:top w:val="single" w:sz="4" w:space="0" w:color="000000"/>
              <w:left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Барлық үй шаруашалықтары</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lang w:val="kk-KZ"/>
              </w:rPr>
              <w:t>Все домохозяйства</w:t>
            </w:r>
          </w:p>
        </w:tc>
        <w:tc>
          <w:tcPr>
            <w:tcW w:w="3311" w:type="dxa"/>
            <w:gridSpan w:val="4"/>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Оның ішінде</w:t>
            </w:r>
            <w:r w:rsidR="00CE6F90" w:rsidRPr="00A50E6A">
              <w:rPr>
                <w:rFonts w:ascii="Calibri" w:hAnsi="Calibri"/>
                <w:color w:val="auto"/>
                <w:sz w:val="12"/>
                <w:szCs w:val="12"/>
                <w:lang w:val="kk-KZ"/>
              </w:rPr>
              <w:t>/</w:t>
            </w:r>
            <w:r w:rsidRPr="00A50E6A">
              <w:rPr>
                <w:rFonts w:ascii="Calibri" w:hAnsi="Calibri"/>
                <w:color w:val="auto"/>
                <w:sz w:val="12"/>
                <w:szCs w:val="12"/>
                <w:lang w:val="kk-KZ"/>
              </w:rPr>
              <w:t>В том числе</w:t>
            </w:r>
          </w:p>
        </w:tc>
        <w:tc>
          <w:tcPr>
            <w:tcW w:w="1703" w:type="dxa"/>
            <w:gridSpan w:val="2"/>
            <w:vMerge w:val="restart"/>
            <w:tcBorders>
              <w:top w:val="single" w:sz="4" w:space="0" w:color="000000"/>
              <w:left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18 жасқа дейін балалары бар үй шаруашылықтары</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Домохозяйства</w:t>
            </w:r>
            <w:r w:rsidRPr="00A50E6A">
              <w:rPr>
                <w:rFonts w:ascii="Calibri" w:hAnsi="Calibri"/>
                <w:color w:val="auto"/>
                <w:sz w:val="12"/>
                <w:szCs w:val="12"/>
              </w:rPr>
              <w:t xml:space="preserve">, имеющие </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детей в возрасте до 18 лет</w:t>
            </w:r>
          </w:p>
        </w:tc>
        <w:tc>
          <w:tcPr>
            <w:tcW w:w="1395" w:type="dxa"/>
            <w:vMerge w:val="restart"/>
            <w:tcBorders>
              <w:top w:val="single" w:sz="4" w:space="0" w:color="000000"/>
              <w:left w:val="single" w:sz="4" w:space="0" w:color="000000"/>
              <w:bottom w:val="single" w:sz="4" w:space="0" w:color="000000"/>
            </w:tcBorders>
          </w:tcPr>
          <w:p w:rsidR="000B5F1A" w:rsidRPr="00A50E6A" w:rsidRDefault="000B5F1A" w:rsidP="00D05F5B">
            <w:pPr>
              <w:pStyle w:val="d8e0efeae0d2e0e1ebe8f6fb"/>
              <w:rPr>
                <w:rFonts w:ascii="Calibri" w:hAnsi="Calibri"/>
                <w:color w:val="auto"/>
              </w:rPr>
            </w:pPr>
          </w:p>
        </w:tc>
        <w:tc>
          <w:tcPr>
            <w:tcW w:w="163" w:type="dxa"/>
          </w:tcPr>
          <w:p w:rsidR="000B5F1A" w:rsidRPr="00A50E6A" w:rsidRDefault="000B5F1A" w:rsidP="00D05F5B">
            <w:pPr>
              <w:spacing w:after="0" w:line="240" w:lineRule="auto"/>
            </w:pPr>
          </w:p>
        </w:tc>
      </w:tr>
      <w:tr w:rsidR="000B5F1A" w:rsidRPr="00A50E6A" w:rsidTr="00C22F06">
        <w:trPr>
          <w:cantSplit/>
          <w:trHeight w:val="110"/>
          <w:jc w:val="center"/>
        </w:trPr>
        <w:tc>
          <w:tcPr>
            <w:tcW w:w="1477" w:type="dxa"/>
            <w:vMerge/>
            <w:tcBorders>
              <w:top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4"/>
                <w:lang w:val="kk-KZ"/>
              </w:rPr>
            </w:pPr>
          </w:p>
        </w:tc>
        <w:tc>
          <w:tcPr>
            <w:tcW w:w="1589" w:type="dxa"/>
            <w:gridSpan w:val="2"/>
            <w:vMerge/>
            <w:tcBorders>
              <w:left w:val="single" w:sz="4" w:space="0" w:color="000000"/>
            </w:tcBorders>
            <w:vAlign w:val="center"/>
          </w:tcPr>
          <w:p w:rsidR="000B5F1A" w:rsidRPr="00A50E6A" w:rsidRDefault="000B5F1A" w:rsidP="00D05F5B">
            <w:pPr>
              <w:pStyle w:val="d8e0efeae0d2e0e1ebe8f6fb"/>
              <w:rPr>
                <w:rFonts w:ascii="Calibri" w:hAnsi="Calibri"/>
                <w:color w:val="auto"/>
                <w:sz w:val="12"/>
                <w:szCs w:val="12"/>
                <w:lang w:val="kk-KZ"/>
              </w:rPr>
            </w:pPr>
          </w:p>
        </w:tc>
        <w:tc>
          <w:tcPr>
            <w:tcW w:w="1589" w:type="dxa"/>
            <w:gridSpan w:val="2"/>
            <w:tcBorders>
              <w:top w:val="single" w:sz="4" w:space="0" w:color="000000"/>
              <w:left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қалалық</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городские</w:t>
            </w:r>
          </w:p>
        </w:tc>
        <w:tc>
          <w:tcPr>
            <w:tcW w:w="1722" w:type="dxa"/>
            <w:gridSpan w:val="2"/>
            <w:tcBorders>
              <w:top w:val="single" w:sz="4" w:space="0" w:color="000000"/>
              <w:left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ауылдық</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сельские</w:t>
            </w:r>
          </w:p>
        </w:tc>
        <w:tc>
          <w:tcPr>
            <w:tcW w:w="1703" w:type="dxa"/>
            <w:gridSpan w:val="2"/>
            <w:vMerge/>
            <w:tcBorders>
              <w:left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p>
        </w:tc>
        <w:tc>
          <w:tcPr>
            <w:tcW w:w="1395" w:type="dxa"/>
            <w:vMerge/>
            <w:tcBorders>
              <w:left w:val="single" w:sz="4" w:space="0" w:color="000000"/>
              <w:bottom w:val="single" w:sz="4" w:space="0" w:color="000000"/>
            </w:tcBorders>
          </w:tcPr>
          <w:p w:rsidR="000B5F1A" w:rsidRPr="00A50E6A" w:rsidRDefault="000B5F1A" w:rsidP="00D05F5B">
            <w:pPr>
              <w:pStyle w:val="d8e0efeae0d2e0e1ebe8f6fb"/>
              <w:rPr>
                <w:rFonts w:ascii="Calibri" w:hAnsi="Calibri"/>
                <w:color w:val="auto"/>
                <w:sz w:val="14"/>
              </w:rPr>
            </w:pPr>
          </w:p>
        </w:tc>
        <w:tc>
          <w:tcPr>
            <w:tcW w:w="163" w:type="dxa"/>
          </w:tcPr>
          <w:p w:rsidR="000B5F1A" w:rsidRPr="00A50E6A" w:rsidRDefault="000B5F1A" w:rsidP="00D05F5B">
            <w:pPr>
              <w:spacing w:after="0" w:line="240" w:lineRule="auto"/>
            </w:pPr>
          </w:p>
        </w:tc>
      </w:tr>
      <w:tr w:rsidR="000B5F1A" w:rsidRPr="00A50E6A" w:rsidTr="00C22F06">
        <w:trPr>
          <w:cantSplit/>
          <w:trHeight w:val="593"/>
          <w:jc w:val="center"/>
        </w:trPr>
        <w:tc>
          <w:tcPr>
            <w:tcW w:w="1477" w:type="dxa"/>
            <w:vMerge/>
            <w:tcBorders>
              <w:top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4"/>
              </w:rPr>
            </w:pPr>
          </w:p>
        </w:tc>
        <w:tc>
          <w:tcPr>
            <w:tcW w:w="794" w:type="dxa"/>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 xml:space="preserve">ең аз қамтылған халықтың </w:t>
            </w:r>
            <w:r w:rsidRPr="00A50E6A">
              <w:rPr>
                <w:rFonts w:ascii="Calibri" w:hAnsi="Calibri"/>
                <w:color w:val="auto"/>
                <w:sz w:val="12"/>
                <w:szCs w:val="12"/>
              </w:rPr>
              <w:t>10%</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rPr>
              <w:t>10%</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наименее обеспечен-ного населения</w:t>
            </w:r>
          </w:p>
        </w:tc>
        <w:tc>
          <w:tcPr>
            <w:tcW w:w="795" w:type="dxa"/>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ең көп қамтылған халықтың 10%</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rPr>
              <w:t>10%</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наиболее обеспечен-ного населения</w:t>
            </w:r>
          </w:p>
        </w:tc>
        <w:tc>
          <w:tcPr>
            <w:tcW w:w="794" w:type="dxa"/>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ең аз қамтылған халықтың 10%</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rPr>
              <w:t>10%</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наименее обеспечен-ного населения</w:t>
            </w:r>
          </w:p>
        </w:tc>
        <w:tc>
          <w:tcPr>
            <w:tcW w:w="795" w:type="dxa"/>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ең көп қамтылған халықтың 10%</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rPr>
              <w:t>10%</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наиболее обеспечен-ного населения</w:t>
            </w:r>
          </w:p>
        </w:tc>
        <w:tc>
          <w:tcPr>
            <w:tcW w:w="927" w:type="dxa"/>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 xml:space="preserve">ең аз </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 xml:space="preserve">қамтылған халықтың </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10%</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rPr>
              <w:t>10%</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наименее обеспечен-ного населения</w:t>
            </w:r>
          </w:p>
        </w:tc>
        <w:tc>
          <w:tcPr>
            <w:tcW w:w="795" w:type="dxa"/>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ең көп қамтылған халықтың 10%</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rPr>
              <w:t>10%</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наиболее обеспечен-ного населения</w:t>
            </w:r>
          </w:p>
        </w:tc>
        <w:tc>
          <w:tcPr>
            <w:tcW w:w="794" w:type="dxa"/>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ең аз қамтылған халықтың 10%</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rPr>
              <w:t>10%</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наименее обеспечен-ного населения</w:t>
            </w:r>
          </w:p>
        </w:tc>
        <w:tc>
          <w:tcPr>
            <w:tcW w:w="909" w:type="dxa"/>
            <w:tcBorders>
              <w:top w:val="single" w:sz="4" w:space="0" w:color="000000"/>
              <w:left w:val="single" w:sz="4" w:space="0" w:color="000000"/>
              <w:bottom w:val="single" w:sz="4" w:space="0" w:color="000000"/>
            </w:tcBorders>
            <w:vAlign w:val="center"/>
          </w:tcPr>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ең көп қамтылған халықтың</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lang w:val="kk-KZ"/>
              </w:rPr>
              <w:t>10%</w:t>
            </w:r>
          </w:p>
          <w:p w:rsidR="000B5F1A" w:rsidRPr="00A50E6A" w:rsidRDefault="000B5F1A" w:rsidP="00D05F5B">
            <w:pPr>
              <w:pStyle w:val="d8e0efeae0d2e0e1ebe8f6fb"/>
              <w:rPr>
                <w:rFonts w:ascii="Calibri" w:hAnsi="Calibri"/>
                <w:color w:val="auto"/>
                <w:sz w:val="12"/>
                <w:szCs w:val="12"/>
              </w:rPr>
            </w:pPr>
            <w:r w:rsidRPr="00A50E6A">
              <w:rPr>
                <w:rFonts w:ascii="Calibri" w:hAnsi="Calibri"/>
                <w:color w:val="auto"/>
                <w:sz w:val="12"/>
                <w:szCs w:val="12"/>
              </w:rPr>
              <w:t>10%</w:t>
            </w:r>
          </w:p>
          <w:p w:rsidR="000B5F1A" w:rsidRPr="00A50E6A" w:rsidRDefault="000B5F1A" w:rsidP="00D05F5B">
            <w:pPr>
              <w:pStyle w:val="c1eeeaeee2e8ea"/>
              <w:jc w:val="center"/>
              <w:rPr>
                <w:rFonts w:ascii="Calibri" w:hAnsi="Calibri"/>
                <w:color w:val="auto"/>
                <w:sz w:val="12"/>
                <w:szCs w:val="12"/>
              </w:rPr>
            </w:pPr>
            <w:r w:rsidRPr="00A50E6A">
              <w:rPr>
                <w:rFonts w:ascii="Calibri" w:hAnsi="Calibri"/>
                <w:color w:val="auto"/>
                <w:sz w:val="12"/>
                <w:szCs w:val="12"/>
              </w:rPr>
              <w:t>наиболее обеспеченного населения</w:t>
            </w:r>
          </w:p>
        </w:tc>
        <w:tc>
          <w:tcPr>
            <w:tcW w:w="1395" w:type="dxa"/>
            <w:vMerge/>
            <w:tcBorders>
              <w:left w:val="single" w:sz="4" w:space="0" w:color="000000"/>
              <w:bottom w:val="single" w:sz="4" w:space="0" w:color="000000"/>
            </w:tcBorders>
          </w:tcPr>
          <w:p w:rsidR="000B5F1A" w:rsidRPr="00A50E6A" w:rsidRDefault="000B5F1A" w:rsidP="00D05F5B">
            <w:pPr>
              <w:pStyle w:val="d8e0efeae0d2e0e1ebe8f6fb"/>
              <w:rPr>
                <w:rFonts w:ascii="Calibri" w:hAnsi="Calibri"/>
                <w:color w:val="auto"/>
                <w:sz w:val="14"/>
                <w:lang w:val="kk-KZ"/>
              </w:rPr>
            </w:pPr>
          </w:p>
        </w:tc>
        <w:tc>
          <w:tcPr>
            <w:tcW w:w="163" w:type="dxa"/>
          </w:tcPr>
          <w:p w:rsidR="000B5F1A" w:rsidRPr="00A50E6A" w:rsidRDefault="000B5F1A" w:rsidP="00D05F5B">
            <w:pPr>
              <w:spacing w:after="0" w:line="240" w:lineRule="auto"/>
            </w:pPr>
          </w:p>
        </w:tc>
      </w:tr>
      <w:tr w:rsidR="000B5F1A" w:rsidRPr="00A50E6A" w:rsidTr="00C22F06">
        <w:trPr>
          <w:jc w:val="center"/>
        </w:trPr>
        <w:tc>
          <w:tcPr>
            <w:tcW w:w="1477" w:type="dxa"/>
          </w:tcPr>
          <w:p w:rsidR="000B5F1A" w:rsidRPr="00A50E6A" w:rsidRDefault="000B5F1A" w:rsidP="00D05F5B">
            <w:pPr>
              <w:pStyle w:val="c1eeeaeee2e8ea"/>
              <w:ind w:left="57"/>
              <w:rPr>
                <w:rFonts w:ascii="Calibri" w:hAnsi="Calibri"/>
                <w:color w:val="auto"/>
                <w:szCs w:val="16"/>
              </w:rPr>
            </w:pPr>
            <w:r w:rsidRPr="00A50E6A">
              <w:rPr>
                <w:rFonts w:ascii="Calibri" w:hAnsi="Calibri"/>
                <w:color w:val="auto"/>
                <w:szCs w:val="16"/>
                <w:lang w:val="kk-KZ"/>
              </w:rPr>
              <w:t>Үй шаруашылығының мүшесіне тұтынылған:</w:t>
            </w:r>
          </w:p>
        </w:tc>
        <w:tc>
          <w:tcPr>
            <w:tcW w:w="794" w:type="dxa"/>
            <w:vAlign w:val="bottom"/>
          </w:tcPr>
          <w:p w:rsidR="000B5F1A" w:rsidRPr="00A50E6A" w:rsidRDefault="000B5F1A" w:rsidP="00D05F5B">
            <w:pPr>
              <w:pStyle w:val="d1f2eeebe1e5f6"/>
              <w:rPr>
                <w:rFonts w:ascii="Calibri" w:hAnsi="Calibri"/>
                <w:color w:val="auto"/>
                <w:szCs w:val="16"/>
              </w:rPr>
            </w:pPr>
          </w:p>
        </w:tc>
        <w:tc>
          <w:tcPr>
            <w:tcW w:w="795" w:type="dxa"/>
            <w:vAlign w:val="bottom"/>
          </w:tcPr>
          <w:p w:rsidR="000B5F1A" w:rsidRPr="00A50E6A" w:rsidRDefault="000B5F1A" w:rsidP="00D05F5B">
            <w:pPr>
              <w:pStyle w:val="d1f2eeebe1e5f6"/>
              <w:rPr>
                <w:rFonts w:ascii="Calibri" w:hAnsi="Calibri"/>
                <w:color w:val="auto"/>
                <w:szCs w:val="16"/>
              </w:rPr>
            </w:pPr>
          </w:p>
        </w:tc>
        <w:tc>
          <w:tcPr>
            <w:tcW w:w="794" w:type="dxa"/>
            <w:vAlign w:val="bottom"/>
          </w:tcPr>
          <w:p w:rsidR="000B5F1A" w:rsidRPr="00A50E6A" w:rsidRDefault="000B5F1A" w:rsidP="00D05F5B">
            <w:pPr>
              <w:pStyle w:val="d1f2eeebe1e5f6"/>
              <w:rPr>
                <w:rFonts w:ascii="Calibri" w:hAnsi="Calibri"/>
                <w:color w:val="auto"/>
                <w:szCs w:val="16"/>
              </w:rPr>
            </w:pPr>
          </w:p>
        </w:tc>
        <w:tc>
          <w:tcPr>
            <w:tcW w:w="795" w:type="dxa"/>
            <w:vAlign w:val="bottom"/>
          </w:tcPr>
          <w:p w:rsidR="000B5F1A" w:rsidRPr="00A50E6A" w:rsidRDefault="000B5F1A" w:rsidP="00D05F5B">
            <w:pPr>
              <w:pStyle w:val="d1f2eeebe1e5f6"/>
              <w:rPr>
                <w:rFonts w:ascii="Calibri" w:hAnsi="Calibri"/>
                <w:color w:val="auto"/>
                <w:szCs w:val="16"/>
              </w:rPr>
            </w:pPr>
          </w:p>
        </w:tc>
        <w:tc>
          <w:tcPr>
            <w:tcW w:w="927" w:type="dxa"/>
            <w:vAlign w:val="bottom"/>
          </w:tcPr>
          <w:p w:rsidR="000B5F1A" w:rsidRPr="00A50E6A" w:rsidRDefault="000B5F1A" w:rsidP="00D05F5B">
            <w:pPr>
              <w:pStyle w:val="d1f2eeebe1e5f6"/>
              <w:rPr>
                <w:rFonts w:ascii="Calibri" w:hAnsi="Calibri"/>
                <w:color w:val="auto"/>
                <w:szCs w:val="16"/>
              </w:rPr>
            </w:pPr>
          </w:p>
        </w:tc>
        <w:tc>
          <w:tcPr>
            <w:tcW w:w="795" w:type="dxa"/>
            <w:vAlign w:val="bottom"/>
          </w:tcPr>
          <w:p w:rsidR="000B5F1A" w:rsidRPr="00A50E6A" w:rsidRDefault="000B5F1A" w:rsidP="00D05F5B">
            <w:pPr>
              <w:pStyle w:val="d1f2eeebe1e5f6"/>
              <w:rPr>
                <w:rFonts w:ascii="Calibri" w:hAnsi="Calibri"/>
                <w:color w:val="auto"/>
                <w:szCs w:val="16"/>
              </w:rPr>
            </w:pPr>
          </w:p>
        </w:tc>
        <w:tc>
          <w:tcPr>
            <w:tcW w:w="794" w:type="dxa"/>
            <w:vAlign w:val="bottom"/>
          </w:tcPr>
          <w:p w:rsidR="000B5F1A" w:rsidRPr="00A50E6A" w:rsidRDefault="000B5F1A" w:rsidP="00D05F5B">
            <w:pPr>
              <w:pStyle w:val="d1f2eeebe1e5f6"/>
              <w:rPr>
                <w:rFonts w:ascii="Calibri" w:hAnsi="Calibri"/>
                <w:color w:val="auto"/>
                <w:szCs w:val="16"/>
              </w:rPr>
            </w:pPr>
          </w:p>
        </w:tc>
        <w:tc>
          <w:tcPr>
            <w:tcW w:w="909" w:type="dxa"/>
            <w:vAlign w:val="bottom"/>
          </w:tcPr>
          <w:p w:rsidR="000B5F1A" w:rsidRPr="00A50E6A" w:rsidRDefault="000B5F1A" w:rsidP="00D05F5B">
            <w:pPr>
              <w:pStyle w:val="d1f2eeebe1e5f6"/>
              <w:rPr>
                <w:rFonts w:ascii="Calibri" w:hAnsi="Calibri"/>
                <w:color w:val="auto"/>
                <w:szCs w:val="16"/>
              </w:rPr>
            </w:pPr>
          </w:p>
        </w:tc>
        <w:tc>
          <w:tcPr>
            <w:tcW w:w="1558" w:type="dxa"/>
            <w:gridSpan w:val="2"/>
            <w:tcBorders>
              <w:top w:val="single" w:sz="4" w:space="0" w:color="000000"/>
            </w:tcBorders>
            <w:vAlign w:val="bottom"/>
          </w:tcPr>
          <w:p w:rsidR="000B5F1A" w:rsidRPr="00A50E6A" w:rsidRDefault="000B5F1A" w:rsidP="00D05F5B">
            <w:pPr>
              <w:pStyle w:val="d1f2eeebe1e5f6"/>
              <w:ind w:left="85"/>
              <w:jc w:val="left"/>
              <w:rPr>
                <w:rFonts w:ascii="Calibri" w:hAnsi="Calibri"/>
                <w:color w:val="auto"/>
                <w:szCs w:val="16"/>
              </w:rPr>
            </w:pPr>
            <w:r w:rsidRPr="00A50E6A">
              <w:rPr>
                <w:rFonts w:ascii="Calibri" w:hAnsi="Calibri"/>
                <w:color w:val="auto"/>
                <w:szCs w:val="16"/>
              </w:rPr>
              <w:t>Потреблено на члена</w:t>
            </w:r>
          </w:p>
          <w:p w:rsidR="000B5F1A" w:rsidRPr="00A50E6A" w:rsidRDefault="000B5F1A" w:rsidP="00D05F5B">
            <w:pPr>
              <w:pStyle w:val="d1f2eeebe1e5f6"/>
              <w:ind w:left="85"/>
              <w:jc w:val="left"/>
              <w:rPr>
                <w:rFonts w:ascii="Calibri" w:hAnsi="Calibri"/>
                <w:color w:val="auto"/>
                <w:szCs w:val="16"/>
              </w:rPr>
            </w:pPr>
            <w:r w:rsidRPr="00A50E6A">
              <w:rPr>
                <w:rFonts w:ascii="Calibri" w:hAnsi="Calibri"/>
                <w:color w:val="auto"/>
                <w:szCs w:val="16"/>
              </w:rPr>
              <w:t>домохозяйства:</w:t>
            </w:r>
          </w:p>
        </w:tc>
      </w:tr>
      <w:tr w:rsidR="00C44E3E" w:rsidRPr="00A50E6A" w:rsidTr="00C22F06">
        <w:trPr>
          <w:jc w:val="center"/>
        </w:trPr>
        <w:tc>
          <w:tcPr>
            <w:tcW w:w="1477" w:type="dxa"/>
            <w:vAlign w:val="bottom"/>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нан өнімдері мен жарма өнімдері</w:t>
            </w:r>
          </w:p>
        </w:tc>
        <w:tc>
          <w:tcPr>
            <w:tcW w:w="794" w:type="dxa"/>
            <w:vAlign w:val="bottom"/>
          </w:tcPr>
          <w:p w:rsidR="00C44E3E" w:rsidRPr="00A50E6A" w:rsidRDefault="00C44E3E" w:rsidP="00C44E3E">
            <w:pPr>
              <w:spacing w:after="0"/>
              <w:jc w:val="right"/>
            </w:pPr>
            <w:r w:rsidRPr="00A50E6A">
              <w:rPr>
                <w:sz w:val="16"/>
              </w:rPr>
              <w:t>9,888</w:t>
            </w:r>
          </w:p>
        </w:tc>
        <w:tc>
          <w:tcPr>
            <w:tcW w:w="795" w:type="dxa"/>
            <w:vAlign w:val="bottom"/>
          </w:tcPr>
          <w:p w:rsidR="00C44E3E" w:rsidRPr="00A50E6A" w:rsidRDefault="00C44E3E" w:rsidP="00C44E3E">
            <w:pPr>
              <w:spacing w:after="0"/>
              <w:jc w:val="right"/>
            </w:pPr>
            <w:r w:rsidRPr="00A50E6A">
              <w:rPr>
                <w:sz w:val="16"/>
              </w:rPr>
              <w:t>12,110</w:t>
            </w:r>
          </w:p>
        </w:tc>
        <w:tc>
          <w:tcPr>
            <w:tcW w:w="794" w:type="dxa"/>
            <w:vAlign w:val="bottom"/>
          </w:tcPr>
          <w:p w:rsidR="00C44E3E" w:rsidRPr="00A50E6A" w:rsidRDefault="00C44E3E" w:rsidP="00C44E3E">
            <w:pPr>
              <w:spacing w:after="0"/>
              <w:jc w:val="right"/>
            </w:pPr>
            <w:r w:rsidRPr="00A50E6A">
              <w:rPr>
                <w:sz w:val="16"/>
              </w:rPr>
              <w:t>8,363</w:t>
            </w:r>
          </w:p>
        </w:tc>
        <w:tc>
          <w:tcPr>
            <w:tcW w:w="795" w:type="dxa"/>
            <w:vAlign w:val="bottom"/>
          </w:tcPr>
          <w:p w:rsidR="00C44E3E" w:rsidRPr="00A50E6A" w:rsidRDefault="00C44E3E" w:rsidP="00C44E3E">
            <w:pPr>
              <w:spacing w:after="0"/>
              <w:jc w:val="right"/>
            </w:pPr>
            <w:r w:rsidRPr="00A50E6A">
              <w:rPr>
                <w:sz w:val="16"/>
              </w:rPr>
              <w:t>11,431</w:t>
            </w:r>
          </w:p>
        </w:tc>
        <w:tc>
          <w:tcPr>
            <w:tcW w:w="927" w:type="dxa"/>
            <w:vAlign w:val="bottom"/>
          </w:tcPr>
          <w:p w:rsidR="00C44E3E" w:rsidRPr="00A50E6A" w:rsidRDefault="00C44E3E" w:rsidP="00C44E3E">
            <w:pPr>
              <w:spacing w:after="0"/>
              <w:jc w:val="right"/>
            </w:pPr>
            <w:r w:rsidRPr="00A50E6A">
              <w:rPr>
                <w:sz w:val="16"/>
              </w:rPr>
              <w:t>10,547</w:t>
            </w:r>
          </w:p>
        </w:tc>
        <w:tc>
          <w:tcPr>
            <w:tcW w:w="795" w:type="dxa"/>
            <w:vAlign w:val="bottom"/>
          </w:tcPr>
          <w:p w:rsidR="00C44E3E" w:rsidRPr="00A50E6A" w:rsidRDefault="00C44E3E" w:rsidP="00C44E3E">
            <w:pPr>
              <w:spacing w:after="0"/>
              <w:jc w:val="right"/>
            </w:pPr>
            <w:r w:rsidRPr="00A50E6A">
              <w:rPr>
                <w:sz w:val="16"/>
              </w:rPr>
              <w:t>14,514</w:t>
            </w:r>
          </w:p>
        </w:tc>
        <w:tc>
          <w:tcPr>
            <w:tcW w:w="794" w:type="dxa"/>
            <w:vAlign w:val="bottom"/>
          </w:tcPr>
          <w:p w:rsidR="00C44E3E" w:rsidRPr="00A50E6A" w:rsidRDefault="00C44E3E" w:rsidP="00C44E3E">
            <w:pPr>
              <w:spacing w:after="0"/>
              <w:jc w:val="right"/>
            </w:pPr>
            <w:r w:rsidRPr="00A50E6A">
              <w:rPr>
                <w:sz w:val="16"/>
              </w:rPr>
              <w:t>9,920</w:t>
            </w:r>
          </w:p>
        </w:tc>
        <w:tc>
          <w:tcPr>
            <w:tcW w:w="909" w:type="dxa"/>
            <w:vAlign w:val="bottom"/>
          </w:tcPr>
          <w:p w:rsidR="00C44E3E" w:rsidRPr="00A50E6A" w:rsidRDefault="00C44E3E" w:rsidP="00C44E3E">
            <w:pPr>
              <w:spacing w:after="0"/>
              <w:jc w:val="right"/>
            </w:pPr>
            <w:r w:rsidRPr="00A50E6A">
              <w:rPr>
                <w:sz w:val="16"/>
              </w:rPr>
              <w:t>9,577</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хлебопродукты и</w:t>
            </w:r>
          </w:p>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крупяные изделия</w:t>
            </w:r>
          </w:p>
        </w:tc>
      </w:tr>
      <w:tr w:rsidR="00C44E3E" w:rsidRPr="00A50E6A" w:rsidTr="00C22F06">
        <w:trPr>
          <w:jc w:val="center"/>
        </w:trPr>
        <w:tc>
          <w:tcPr>
            <w:tcW w:w="1477" w:type="dxa"/>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ет және</w:t>
            </w:r>
          </w:p>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ет өнімдері</w:t>
            </w:r>
          </w:p>
        </w:tc>
        <w:tc>
          <w:tcPr>
            <w:tcW w:w="794" w:type="dxa"/>
            <w:vAlign w:val="bottom"/>
          </w:tcPr>
          <w:p w:rsidR="00C44E3E" w:rsidRPr="00A50E6A" w:rsidRDefault="00C44E3E" w:rsidP="00C44E3E">
            <w:pPr>
              <w:spacing w:after="0"/>
              <w:jc w:val="right"/>
            </w:pPr>
            <w:r w:rsidRPr="00A50E6A">
              <w:rPr>
                <w:sz w:val="16"/>
              </w:rPr>
              <w:t>3,228</w:t>
            </w:r>
          </w:p>
        </w:tc>
        <w:tc>
          <w:tcPr>
            <w:tcW w:w="795" w:type="dxa"/>
            <w:vAlign w:val="bottom"/>
          </w:tcPr>
          <w:p w:rsidR="00C44E3E" w:rsidRPr="00A50E6A" w:rsidRDefault="00C44E3E" w:rsidP="00C44E3E">
            <w:pPr>
              <w:spacing w:after="0"/>
              <w:jc w:val="right"/>
            </w:pPr>
            <w:r w:rsidRPr="00A50E6A">
              <w:rPr>
                <w:sz w:val="16"/>
              </w:rPr>
              <w:t>9,454</w:t>
            </w:r>
          </w:p>
        </w:tc>
        <w:tc>
          <w:tcPr>
            <w:tcW w:w="794" w:type="dxa"/>
            <w:vAlign w:val="bottom"/>
          </w:tcPr>
          <w:p w:rsidR="00C44E3E" w:rsidRPr="00A50E6A" w:rsidRDefault="00C44E3E" w:rsidP="00C44E3E">
            <w:pPr>
              <w:spacing w:after="0"/>
              <w:jc w:val="right"/>
            </w:pPr>
            <w:r w:rsidRPr="00A50E6A">
              <w:rPr>
                <w:sz w:val="16"/>
              </w:rPr>
              <w:t>3,538</w:t>
            </w:r>
          </w:p>
        </w:tc>
        <w:tc>
          <w:tcPr>
            <w:tcW w:w="795" w:type="dxa"/>
            <w:vAlign w:val="bottom"/>
          </w:tcPr>
          <w:p w:rsidR="00C44E3E" w:rsidRPr="00A50E6A" w:rsidRDefault="00C44E3E" w:rsidP="00C44E3E">
            <w:pPr>
              <w:spacing w:after="0"/>
              <w:jc w:val="right"/>
            </w:pPr>
            <w:r w:rsidRPr="00A50E6A">
              <w:rPr>
                <w:sz w:val="16"/>
              </w:rPr>
              <w:t>9,544</w:t>
            </w:r>
          </w:p>
        </w:tc>
        <w:tc>
          <w:tcPr>
            <w:tcW w:w="927" w:type="dxa"/>
            <w:vAlign w:val="bottom"/>
          </w:tcPr>
          <w:p w:rsidR="00C44E3E" w:rsidRPr="00A50E6A" w:rsidRDefault="00C44E3E" w:rsidP="00C44E3E">
            <w:pPr>
              <w:spacing w:after="0"/>
              <w:jc w:val="right"/>
            </w:pPr>
            <w:r w:rsidRPr="00A50E6A">
              <w:rPr>
                <w:sz w:val="16"/>
              </w:rPr>
              <w:t>2,988</w:t>
            </w:r>
          </w:p>
        </w:tc>
        <w:tc>
          <w:tcPr>
            <w:tcW w:w="795" w:type="dxa"/>
            <w:vAlign w:val="bottom"/>
          </w:tcPr>
          <w:p w:rsidR="00C44E3E" w:rsidRPr="00A50E6A" w:rsidRDefault="00C44E3E" w:rsidP="00C44E3E">
            <w:pPr>
              <w:spacing w:after="0"/>
              <w:jc w:val="right"/>
            </w:pPr>
            <w:r w:rsidRPr="00A50E6A">
              <w:rPr>
                <w:sz w:val="16"/>
              </w:rPr>
              <w:t>9,420</w:t>
            </w:r>
          </w:p>
        </w:tc>
        <w:tc>
          <w:tcPr>
            <w:tcW w:w="794" w:type="dxa"/>
            <w:vAlign w:val="bottom"/>
          </w:tcPr>
          <w:p w:rsidR="00C44E3E" w:rsidRPr="00A50E6A" w:rsidRDefault="00C44E3E" w:rsidP="00C44E3E">
            <w:pPr>
              <w:spacing w:after="0"/>
              <w:jc w:val="right"/>
            </w:pPr>
            <w:r w:rsidRPr="00A50E6A">
              <w:rPr>
                <w:sz w:val="16"/>
              </w:rPr>
              <w:t>3,010</w:t>
            </w:r>
          </w:p>
        </w:tc>
        <w:tc>
          <w:tcPr>
            <w:tcW w:w="909" w:type="dxa"/>
            <w:vAlign w:val="bottom"/>
          </w:tcPr>
          <w:p w:rsidR="00C44E3E" w:rsidRPr="00A50E6A" w:rsidRDefault="00C44E3E" w:rsidP="00C44E3E">
            <w:pPr>
              <w:spacing w:after="0"/>
              <w:jc w:val="right"/>
            </w:pPr>
            <w:r w:rsidRPr="00A50E6A">
              <w:rPr>
                <w:sz w:val="16"/>
              </w:rPr>
              <w:t>7,284</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мясо и</w:t>
            </w:r>
          </w:p>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 xml:space="preserve">мясопродукты </w:t>
            </w:r>
          </w:p>
        </w:tc>
      </w:tr>
      <w:tr w:rsidR="00C44E3E" w:rsidRPr="00A50E6A" w:rsidTr="00C22F06">
        <w:trPr>
          <w:jc w:val="center"/>
        </w:trPr>
        <w:tc>
          <w:tcPr>
            <w:tcW w:w="1477" w:type="dxa"/>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балық және теңіз өнімдері</w:t>
            </w:r>
          </w:p>
        </w:tc>
        <w:tc>
          <w:tcPr>
            <w:tcW w:w="794" w:type="dxa"/>
            <w:vAlign w:val="bottom"/>
          </w:tcPr>
          <w:p w:rsidR="00C44E3E" w:rsidRPr="00A50E6A" w:rsidRDefault="00C44E3E" w:rsidP="00C44E3E">
            <w:pPr>
              <w:spacing w:after="0"/>
              <w:jc w:val="right"/>
            </w:pPr>
            <w:r w:rsidRPr="00A50E6A">
              <w:rPr>
                <w:sz w:val="16"/>
              </w:rPr>
              <w:t>0,473</w:t>
            </w:r>
          </w:p>
        </w:tc>
        <w:tc>
          <w:tcPr>
            <w:tcW w:w="795" w:type="dxa"/>
            <w:vAlign w:val="bottom"/>
          </w:tcPr>
          <w:p w:rsidR="00C44E3E" w:rsidRPr="00A50E6A" w:rsidRDefault="00C44E3E" w:rsidP="00C44E3E">
            <w:pPr>
              <w:spacing w:after="0"/>
              <w:jc w:val="right"/>
            </w:pPr>
            <w:r w:rsidRPr="00A50E6A">
              <w:rPr>
                <w:sz w:val="16"/>
              </w:rPr>
              <w:t>1,544</w:t>
            </w:r>
          </w:p>
        </w:tc>
        <w:tc>
          <w:tcPr>
            <w:tcW w:w="794" w:type="dxa"/>
            <w:vAlign w:val="bottom"/>
          </w:tcPr>
          <w:p w:rsidR="00C44E3E" w:rsidRPr="00A50E6A" w:rsidRDefault="00C44E3E" w:rsidP="00C44E3E">
            <w:pPr>
              <w:spacing w:after="0"/>
              <w:jc w:val="right"/>
            </w:pPr>
            <w:r w:rsidRPr="00A50E6A">
              <w:rPr>
                <w:sz w:val="16"/>
              </w:rPr>
              <w:t>0,438</w:t>
            </w:r>
          </w:p>
        </w:tc>
        <w:tc>
          <w:tcPr>
            <w:tcW w:w="795" w:type="dxa"/>
            <w:vAlign w:val="bottom"/>
          </w:tcPr>
          <w:p w:rsidR="00C44E3E" w:rsidRPr="00A50E6A" w:rsidRDefault="00C44E3E" w:rsidP="00C44E3E">
            <w:pPr>
              <w:spacing w:after="0"/>
              <w:jc w:val="right"/>
            </w:pPr>
            <w:r w:rsidRPr="00A50E6A">
              <w:rPr>
                <w:sz w:val="16"/>
              </w:rPr>
              <w:t>1,609</w:t>
            </w:r>
          </w:p>
        </w:tc>
        <w:tc>
          <w:tcPr>
            <w:tcW w:w="927" w:type="dxa"/>
            <w:vAlign w:val="bottom"/>
          </w:tcPr>
          <w:p w:rsidR="00C44E3E" w:rsidRPr="00A50E6A" w:rsidRDefault="00C44E3E" w:rsidP="00C44E3E">
            <w:pPr>
              <w:spacing w:after="0"/>
              <w:jc w:val="right"/>
            </w:pPr>
            <w:r w:rsidRPr="00A50E6A">
              <w:rPr>
                <w:sz w:val="16"/>
              </w:rPr>
              <w:t>0,441</w:t>
            </w:r>
          </w:p>
        </w:tc>
        <w:tc>
          <w:tcPr>
            <w:tcW w:w="795" w:type="dxa"/>
            <w:vAlign w:val="bottom"/>
          </w:tcPr>
          <w:p w:rsidR="00C44E3E" w:rsidRPr="00A50E6A" w:rsidRDefault="00C44E3E" w:rsidP="00C44E3E">
            <w:pPr>
              <w:spacing w:after="0"/>
              <w:jc w:val="right"/>
            </w:pPr>
            <w:r w:rsidRPr="00A50E6A">
              <w:rPr>
                <w:sz w:val="16"/>
              </w:rPr>
              <w:t>1,459</w:t>
            </w:r>
          </w:p>
        </w:tc>
        <w:tc>
          <w:tcPr>
            <w:tcW w:w="794" w:type="dxa"/>
            <w:vAlign w:val="bottom"/>
          </w:tcPr>
          <w:p w:rsidR="00C44E3E" w:rsidRPr="00A50E6A" w:rsidRDefault="00C44E3E" w:rsidP="00C44E3E">
            <w:pPr>
              <w:spacing w:after="0"/>
              <w:jc w:val="right"/>
            </w:pPr>
            <w:r w:rsidRPr="00A50E6A">
              <w:rPr>
                <w:sz w:val="16"/>
              </w:rPr>
              <w:t>0,465</w:t>
            </w:r>
          </w:p>
        </w:tc>
        <w:tc>
          <w:tcPr>
            <w:tcW w:w="909" w:type="dxa"/>
            <w:vAlign w:val="bottom"/>
          </w:tcPr>
          <w:p w:rsidR="00C44E3E" w:rsidRPr="00A50E6A" w:rsidRDefault="00C44E3E" w:rsidP="00C44E3E">
            <w:pPr>
              <w:spacing w:after="0"/>
              <w:jc w:val="right"/>
            </w:pPr>
            <w:r w:rsidRPr="00A50E6A">
              <w:rPr>
                <w:sz w:val="16"/>
              </w:rPr>
              <w:t>0,991</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рыба и</w:t>
            </w:r>
          </w:p>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морепродукты</w:t>
            </w:r>
          </w:p>
        </w:tc>
      </w:tr>
      <w:tr w:rsidR="00C44E3E" w:rsidRPr="00A50E6A" w:rsidTr="00C22F06">
        <w:trPr>
          <w:jc w:val="center"/>
        </w:trPr>
        <w:tc>
          <w:tcPr>
            <w:tcW w:w="1477" w:type="dxa"/>
            <w:vAlign w:val="bottom"/>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сүт өнімдері</w:t>
            </w:r>
          </w:p>
        </w:tc>
        <w:tc>
          <w:tcPr>
            <w:tcW w:w="794" w:type="dxa"/>
            <w:vAlign w:val="bottom"/>
          </w:tcPr>
          <w:p w:rsidR="00C44E3E" w:rsidRPr="00A50E6A" w:rsidRDefault="00C44E3E" w:rsidP="00C44E3E">
            <w:pPr>
              <w:spacing w:after="0"/>
              <w:jc w:val="right"/>
            </w:pPr>
            <w:r w:rsidRPr="00A50E6A">
              <w:rPr>
                <w:sz w:val="16"/>
              </w:rPr>
              <w:t>10,919</w:t>
            </w:r>
          </w:p>
        </w:tc>
        <w:tc>
          <w:tcPr>
            <w:tcW w:w="795" w:type="dxa"/>
            <w:vAlign w:val="bottom"/>
          </w:tcPr>
          <w:p w:rsidR="00C44E3E" w:rsidRPr="00A50E6A" w:rsidRDefault="00C44E3E" w:rsidP="00C44E3E">
            <w:pPr>
              <w:spacing w:after="0"/>
              <w:jc w:val="right"/>
            </w:pPr>
            <w:r w:rsidRPr="00A50E6A">
              <w:rPr>
                <w:sz w:val="16"/>
              </w:rPr>
              <w:t>28,655</w:t>
            </w:r>
          </w:p>
        </w:tc>
        <w:tc>
          <w:tcPr>
            <w:tcW w:w="794" w:type="dxa"/>
            <w:vAlign w:val="bottom"/>
          </w:tcPr>
          <w:p w:rsidR="00C44E3E" w:rsidRPr="00A50E6A" w:rsidRDefault="00C44E3E" w:rsidP="00C44E3E">
            <w:pPr>
              <w:spacing w:after="0"/>
              <w:jc w:val="right"/>
            </w:pPr>
            <w:r w:rsidRPr="00A50E6A">
              <w:rPr>
                <w:sz w:val="16"/>
              </w:rPr>
              <w:t>12,667</w:t>
            </w:r>
          </w:p>
        </w:tc>
        <w:tc>
          <w:tcPr>
            <w:tcW w:w="795" w:type="dxa"/>
            <w:vAlign w:val="bottom"/>
          </w:tcPr>
          <w:p w:rsidR="00C44E3E" w:rsidRPr="00A50E6A" w:rsidRDefault="00C44E3E" w:rsidP="00C44E3E">
            <w:pPr>
              <w:spacing w:after="0"/>
              <w:jc w:val="right"/>
            </w:pPr>
            <w:r w:rsidRPr="00A50E6A">
              <w:rPr>
                <w:sz w:val="16"/>
              </w:rPr>
              <w:t>29,284</w:t>
            </w:r>
          </w:p>
        </w:tc>
        <w:tc>
          <w:tcPr>
            <w:tcW w:w="927" w:type="dxa"/>
            <w:vAlign w:val="bottom"/>
          </w:tcPr>
          <w:p w:rsidR="00C44E3E" w:rsidRPr="00A50E6A" w:rsidRDefault="00C44E3E" w:rsidP="00C44E3E">
            <w:pPr>
              <w:spacing w:after="0"/>
              <w:jc w:val="right"/>
            </w:pPr>
            <w:r w:rsidRPr="00A50E6A">
              <w:rPr>
                <w:sz w:val="16"/>
              </w:rPr>
              <w:t>10,268</w:t>
            </w:r>
          </w:p>
        </w:tc>
        <w:tc>
          <w:tcPr>
            <w:tcW w:w="795" w:type="dxa"/>
            <w:vAlign w:val="bottom"/>
          </w:tcPr>
          <w:p w:rsidR="00C44E3E" w:rsidRPr="00A50E6A" w:rsidRDefault="00C44E3E" w:rsidP="00C44E3E">
            <w:pPr>
              <w:spacing w:after="0"/>
              <w:jc w:val="right"/>
            </w:pPr>
            <w:r w:rsidRPr="00A50E6A">
              <w:rPr>
                <w:sz w:val="16"/>
              </w:rPr>
              <w:t>28,196</w:t>
            </w:r>
          </w:p>
        </w:tc>
        <w:tc>
          <w:tcPr>
            <w:tcW w:w="794" w:type="dxa"/>
            <w:vAlign w:val="bottom"/>
          </w:tcPr>
          <w:p w:rsidR="00C44E3E" w:rsidRPr="00A50E6A" w:rsidRDefault="00C44E3E" w:rsidP="00C44E3E">
            <w:pPr>
              <w:spacing w:after="0"/>
              <w:jc w:val="right"/>
            </w:pPr>
            <w:r w:rsidRPr="00A50E6A">
              <w:rPr>
                <w:sz w:val="16"/>
              </w:rPr>
              <w:t>10,478</w:t>
            </w:r>
          </w:p>
        </w:tc>
        <w:tc>
          <w:tcPr>
            <w:tcW w:w="909" w:type="dxa"/>
            <w:vAlign w:val="bottom"/>
          </w:tcPr>
          <w:p w:rsidR="00C44E3E" w:rsidRPr="00A50E6A" w:rsidRDefault="00C44E3E" w:rsidP="00C44E3E">
            <w:pPr>
              <w:spacing w:after="0"/>
              <w:jc w:val="right"/>
            </w:pPr>
            <w:r w:rsidRPr="00A50E6A">
              <w:rPr>
                <w:sz w:val="16"/>
              </w:rPr>
              <w:t>21,851</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молочные продукты</w:t>
            </w:r>
          </w:p>
        </w:tc>
      </w:tr>
      <w:tr w:rsidR="00C44E3E" w:rsidRPr="00A50E6A" w:rsidTr="00C22F06">
        <w:trPr>
          <w:jc w:val="center"/>
        </w:trPr>
        <w:tc>
          <w:tcPr>
            <w:tcW w:w="1477" w:type="dxa"/>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жұмыртқа, дана</w:t>
            </w:r>
          </w:p>
        </w:tc>
        <w:tc>
          <w:tcPr>
            <w:tcW w:w="794" w:type="dxa"/>
            <w:vAlign w:val="bottom"/>
          </w:tcPr>
          <w:p w:rsidR="00C44E3E" w:rsidRPr="00A50E6A" w:rsidRDefault="00C44E3E" w:rsidP="00C44E3E">
            <w:pPr>
              <w:spacing w:after="0"/>
              <w:jc w:val="right"/>
            </w:pPr>
            <w:r w:rsidRPr="00A50E6A">
              <w:rPr>
                <w:sz w:val="16"/>
              </w:rPr>
              <w:t>8,237</w:t>
            </w:r>
          </w:p>
        </w:tc>
        <w:tc>
          <w:tcPr>
            <w:tcW w:w="795" w:type="dxa"/>
            <w:vAlign w:val="bottom"/>
          </w:tcPr>
          <w:p w:rsidR="00C44E3E" w:rsidRPr="00A50E6A" w:rsidRDefault="00C44E3E" w:rsidP="00C44E3E">
            <w:pPr>
              <w:spacing w:after="0"/>
              <w:jc w:val="right"/>
            </w:pPr>
            <w:r w:rsidRPr="00A50E6A">
              <w:rPr>
                <w:sz w:val="16"/>
              </w:rPr>
              <w:t>20,276</w:t>
            </w:r>
          </w:p>
        </w:tc>
        <w:tc>
          <w:tcPr>
            <w:tcW w:w="794" w:type="dxa"/>
            <w:vAlign w:val="bottom"/>
          </w:tcPr>
          <w:p w:rsidR="00C44E3E" w:rsidRPr="00A50E6A" w:rsidRDefault="00C44E3E" w:rsidP="00C44E3E">
            <w:pPr>
              <w:spacing w:after="0"/>
              <w:jc w:val="right"/>
            </w:pPr>
            <w:r w:rsidRPr="00A50E6A">
              <w:rPr>
                <w:sz w:val="16"/>
              </w:rPr>
              <w:t>9,441</w:t>
            </w:r>
          </w:p>
        </w:tc>
        <w:tc>
          <w:tcPr>
            <w:tcW w:w="795" w:type="dxa"/>
            <w:vAlign w:val="bottom"/>
          </w:tcPr>
          <w:p w:rsidR="00C44E3E" w:rsidRPr="00A50E6A" w:rsidRDefault="00C44E3E" w:rsidP="00C44E3E">
            <w:pPr>
              <w:spacing w:after="0"/>
              <w:jc w:val="right"/>
            </w:pPr>
            <w:r w:rsidRPr="00A50E6A">
              <w:rPr>
                <w:sz w:val="16"/>
              </w:rPr>
              <w:t>22,227</w:t>
            </w:r>
          </w:p>
        </w:tc>
        <w:tc>
          <w:tcPr>
            <w:tcW w:w="927" w:type="dxa"/>
            <w:vAlign w:val="bottom"/>
          </w:tcPr>
          <w:p w:rsidR="00C44E3E" w:rsidRPr="00A50E6A" w:rsidRDefault="00C44E3E" w:rsidP="00C44E3E">
            <w:pPr>
              <w:spacing w:after="0"/>
              <w:jc w:val="right"/>
            </w:pPr>
            <w:r w:rsidRPr="00A50E6A">
              <w:rPr>
                <w:sz w:val="16"/>
              </w:rPr>
              <w:t>7,974</w:t>
            </w:r>
          </w:p>
        </w:tc>
        <w:tc>
          <w:tcPr>
            <w:tcW w:w="795" w:type="dxa"/>
            <w:vAlign w:val="bottom"/>
          </w:tcPr>
          <w:p w:rsidR="00C44E3E" w:rsidRPr="00A50E6A" w:rsidRDefault="00C44E3E" w:rsidP="00C44E3E">
            <w:pPr>
              <w:spacing w:after="0"/>
              <w:jc w:val="right"/>
            </w:pPr>
            <w:r w:rsidRPr="00A50E6A">
              <w:rPr>
                <w:sz w:val="16"/>
              </w:rPr>
              <w:t>16,797</w:t>
            </w:r>
          </w:p>
        </w:tc>
        <w:tc>
          <w:tcPr>
            <w:tcW w:w="794" w:type="dxa"/>
            <w:vAlign w:val="bottom"/>
          </w:tcPr>
          <w:p w:rsidR="00C44E3E" w:rsidRPr="00A50E6A" w:rsidRDefault="00C44E3E" w:rsidP="00C44E3E">
            <w:pPr>
              <w:spacing w:after="0"/>
              <w:jc w:val="right"/>
            </w:pPr>
            <w:r w:rsidRPr="00A50E6A">
              <w:rPr>
                <w:sz w:val="16"/>
              </w:rPr>
              <w:t>8,151</w:t>
            </w:r>
          </w:p>
        </w:tc>
        <w:tc>
          <w:tcPr>
            <w:tcW w:w="909" w:type="dxa"/>
            <w:vAlign w:val="bottom"/>
          </w:tcPr>
          <w:p w:rsidR="00C44E3E" w:rsidRPr="00A50E6A" w:rsidRDefault="00C44E3E" w:rsidP="00C44E3E">
            <w:pPr>
              <w:spacing w:after="0"/>
              <w:jc w:val="right"/>
            </w:pPr>
            <w:r w:rsidRPr="00A50E6A">
              <w:rPr>
                <w:sz w:val="16"/>
              </w:rPr>
              <w:t>14,266</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яйца, штук</w:t>
            </w:r>
          </w:p>
        </w:tc>
      </w:tr>
      <w:tr w:rsidR="00C44E3E" w:rsidRPr="00A50E6A" w:rsidTr="00C22F06">
        <w:trPr>
          <w:jc w:val="center"/>
        </w:trPr>
        <w:tc>
          <w:tcPr>
            <w:tcW w:w="1477" w:type="dxa"/>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май және тоң май</w:t>
            </w:r>
          </w:p>
        </w:tc>
        <w:tc>
          <w:tcPr>
            <w:tcW w:w="794" w:type="dxa"/>
            <w:vAlign w:val="bottom"/>
          </w:tcPr>
          <w:p w:rsidR="00C44E3E" w:rsidRPr="00A50E6A" w:rsidRDefault="00C44E3E" w:rsidP="00C44E3E">
            <w:pPr>
              <w:spacing w:after="0"/>
              <w:jc w:val="right"/>
            </w:pPr>
            <w:r w:rsidRPr="00A50E6A">
              <w:rPr>
                <w:sz w:val="16"/>
              </w:rPr>
              <w:t>1,369</w:t>
            </w:r>
          </w:p>
        </w:tc>
        <w:tc>
          <w:tcPr>
            <w:tcW w:w="795" w:type="dxa"/>
            <w:vAlign w:val="bottom"/>
          </w:tcPr>
          <w:p w:rsidR="00C44E3E" w:rsidRPr="00A50E6A" w:rsidRDefault="00C44E3E" w:rsidP="00C44E3E">
            <w:pPr>
              <w:spacing w:after="0"/>
              <w:jc w:val="right"/>
            </w:pPr>
            <w:r w:rsidRPr="00A50E6A">
              <w:rPr>
                <w:sz w:val="16"/>
              </w:rPr>
              <w:t>1,964</w:t>
            </w:r>
          </w:p>
        </w:tc>
        <w:tc>
          <w:tcPr>
            <w:tcW w:w="794" w:type="dxa"/>
            <w:vAlign w:val="bottom"/>
          </w:tcPr>
          <w:p w:rsidR="00C44E3E" w:rsidRPr="00A50E6A" w:rsidRDefault="00C44E3E" w:rsidP="00C44E3E">
            <w:pPr>
              <w:spacing w:after="0"/>
              <w:jc w:val="right"/>
            </w:pPr>
            <w:r w:rsidRPr="00A50E6A">
              <w:rPr>
                <w:sz w:val="16"/>
              </w:rPr>
              <w:t>1,216</w:t>
            </w:r>
          </w:p>
        </w:tc>
        <w:tc>
          <w:tcPr>
            <w:tcW w:w="795" w:type="dxa"/>
            <w:vAlign w:val="bottom"/>
          </w:tcPr>
          <w:p w:rsidR="00C44E3E" w:rsidRPr="00A50E6A" w:rsidRDefault="00C44E3E" w:rsidP="00C44E3E">
            <w:pPr>
              <w:spacing w:after="0"/>
              <w:jc w:val="right"/>
            </w:pPr>
            <w:r w:rsidRPr="00A50E6A">
              <w:rPr>
                <w:sz w:val="16"/>
              </w:rPr>
              <w:t>2,011</w:t>
            </w:r>
          </w:p>
        </w:tc>
        <w:tc>
          <w:tcPr>
            <w:tcW w:w="927" w:type="dxa"/>
            <w:vAlign w:val="bottom"/>
          </w:tcPr>
          <w:p w:rsidR="00C44E3E" w:rsidRPr="00A50E6A" w:rsidRDefault="00C44E3E" w:rsidP="00C44E3E">
            <w:pPr>
              <w:spacing w:after="0"/>
              <w:jc w:val="right"/>
            </w:pPr>
            <w:r w:rsidRPr="00A50E6A">
              <w:rPr>
                <w:sz w:val="16"/>
              </w:rPr>
              <w:t>1,360</w:t>
            </w:r>
          </w:p>
        </w:tc>
        <w:tc>
          <w:tcPr>
            <w:tcW w:w="795" w:type="dxa"/>
            <w:vAlign w:val="bottom"/>
          </w:tcPr>
          <w:p w:rsidR="00C44E3E" w:rsidRPr="00A50E6A" w:rsidRDefault="00C44E3E" w:rsidP="00C44E3E">
            <w:pPr>
              <w:spacing w:after="0"/>
              <w:jc w:val="right"/>
            </w:pPr>
            <w:r w:rsidRPr="00A50E6A">
              <w:rPr>
                <w:sz w:val="16"/>
              </w:rPr>
              <w:t>1,945</w:t>
            </w:r>
          </w:p>
        </w:tc>
        <w:tc>
          <w:tcPr>
            <w:tcW w:w="794" w:type="dxa"/>
            <w:vAlign w:val="bottom"/>
          </w:tcPr>
          <w:p w:rsidR="00C44E3E" w:rsidRPr="00A50E6A" w:rsidRDefault="00C44E3E" w:rsidP="00C44E3E">
            <w:pPr>
              <w:spacing w:after="0"/>
              <w:jc w:val="right"/>
            </w:pPr>
            <w:r w:rsidRPr="00A50E6A">
              <w:rPr>
                <w:sz w:val="16"/>
              </w:rPr>
              <w:t>1,327</w:t>
            </w:r>
          </w:p>
        </w:tc>
        <w:tc>
          <w:tcPr>
            <w:tcW w:w="909" w:type="dxa"/>
            <w:vAlign w:val="bottom"/>
          </w:tcPr>
          <w:p w:rsidR="00C44E3E" w:rsidRPr="00A50E6A" w:rsidRDefault="00C44E3E" w:rsidP="00C44E3E">
            <w:pPr>
              <w:spacing w:after="0"/>
              <w:jc w:val="right"/>
            </w:pPr>
            <w:r w:rsidRPr="00A50E6A">
              <w:rPr>
                <w:sz w:val="16"/>
              </w:rPr>
              <w:t>1,463</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масла и жиры</w:t>
            </w:r>
          </w:p>
        </w:tc>
      </w:tr>
      <w:tr w:rsidR="00C44E3E" w:rsidRPr="00A50E6A" w:rsidTr="00C22F06">
        <w:trPr>
          <w:jc w:val="center"/>
        </w:trPr>
        <w:tc>
          <w:tcPr>
            <w:tcW w:w="1477" w:type="dxa"/>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жемістер</w:t>
            </w:r>
          </w:p>
        </w:tc>
        <w:tc>
          <w:tcPr>
            <w:tcW w:w="794" w:type="dxa"/>
            <w:vAlign w:val="bottom"/>
          </w:tcPr>
          <w:p w:rsidR="00C44E3E" w:rsidRPr="00A50E6A" w:rsidRDefault="00C44E3E" w:rsidP="00C44E3E">
            <w:pPr>
              <w:spacing w:after="0"/>
              <w:jc w:val="right"/>
            </w:pPr>
            <w:r w:rsidRPr="00A50E6A">
              <w:rPr>
                <w:sz w:val="16"/>
              </w:rPr>
              <w:t>2,806</w:t>
            </w:r>
          </w:p>
        </w:tc>
        <w:tc>
          <w:tcPr>
            <w:tcW w:w="795" w:type="dxa"/>
            <w:vAlign w:val="bottom"/>
          </w:tcPr>
          <w:p w:rsidR="00C44E3E" w:rsidRPr="00A50E6A" w:rsidRDefault="00C44E3E" w:rsidP="00C44E3E">
            <w:pPr>
              <w:spacing w:after="0"/>
              <w:jc w:val="right"/>
            </w:pPr>
            <w:r w:rsidRPr="00A50E6A">
              <w:rPr>
                <w:sz w:val="16"/>
              </w:rPr>
              <w:t>8,322</w:t>
            </w:r>
          </w:p>
        </w:tc>
        <w:tc>
          <w:tcPr>
            <w:tcW w:w="794" w:type="dxa"/>
            <w:vAlign w:val="bottom"/>
          </w:tcPr>
          <w:p w:rsidR="00C44E3E" w:rsidRPr="00A50E6A" w:rsidRDefault="00C44E3E" w:rsidP="00C44E3E">
            <w:pPr>
              <w:spacing w:after="0"/>
              <w:jc w:val="right"/>
            </w:pPr>
            <w:r w:rsidRPr="00A50E6A">
              <w:rPr>
                <w:sz w:val="16"/>
              </w:rPr>
              <w:t>2,941</w:t>
            </w:r>
          </w:p>
        </w:tc>
        <w:tc>
          <w:tcPr>
            <w:tcW w:w="795" w:type="dxa"/>
            <w:vAlign w:val="bottom"/>
          </w:tcPr>
          <w:p w:rsidR="00C44E3E" w:rsidRPr="00A50E6A" w:rsidRDefault="00C44E3E" w:rsidP="00C44E3E">
            <w:pPr>
              <w:spacing w:after="0"/>
              <w:jc w:val="right"/>
            </w:pPr>
            <w:r w:rsidRPr="00A50E6A">
              <w:rPr>
                <w:sz w:val="16"/>
              </w:rPr>
              <w:t>8,750</w:t>
            </w:r>
          </w:p>
        </w:tc>
        <w:tc>
          <w:tcPr>
            <w:tcW w:w="927" w:type="dxa"/>
            <w:vAlign w:val="bottom"/>
          </w:tcPr>
          <w:p w:rsidR="00C44E3E" w:rsidRPr="00A50E6A" w:rsidRDefault="00C44E3E" w:rsidP="00C44E3E">
            <w:pPr>
              <w:spacing w:after="0"/>
              <w:jc w:val="right"/>
            </w:pPr>
            <w:r w:rsidRPr="00A50E6A">
              <w:rPr>
                <w:sz w:val="16"/>
              </w:rPr>
              <w:t>2,769</w:t>
            </w:r>
          </w:p>
        </w:tc>
        <w:tc>
          <w:tcPr>
            <w:tcW w:w="795" w:type="dxa"/>
            <w:vAlign w:val="bottom"/>
          </w:tcPr>
          <w:p w:rsidR="00C44E3E" w:rsidRPr="00A50E6A" w:rsidRDefault="00C44E3E" w:rsidP="00C44E3E">
            <w:pPr>
              <w:spacing w:after="0"/>
              <w:jc w:val="right"/>
            </w:pPr>
            <w:r w:rsidRPr="00A50E6A">
              <w:rPr>
                <w:sz w:val="16"/>
              </w:rPr>
              <w:t>7,383</w:t>
            </w:r>
          </w:p>
        </w:tc>
        <w:tc>
          <w:tcPr>
            <w:tcW w:w="794" w:type="dxa"/>
            <w:vAlign w:val="bottom"/>
          </w:tcPr>
          <w:p w:rsidR="00C44E3E" w:rsidRPr="00A50E6A" w:rsidRDefault="00C44E3E" w:rsidP="00C44E3E">
            <w:pPr>
              <w:spacing w:after="0"/>
              <w:jc w:val="right"/>
            </w:pPr>
            <w:r w:rsidRPr="00A50E6A">
              <w:rPr>
                <w:sz w:val="16"/>
              </w:rPr>
              <w:t>2,778</w:t>
            </w:r>
          </w:p>
        </w:tc>
        <w:tc>
          <w:tcPr>
            <w:tcW w:w="909" w:type="dxa"/>
            <w:vAlign w:val="bottom"/>
          </w:tcPr>
          <w:p w:rsidR="00C44E3E" w:rsidRPr="00A50E6A" w:rsidRDefault="00C44E3E" w:rsidP="00C44E3E">
            <w:pPr>
              <w:spacing w:after="0"/>
              <w:jc w:val="right"/>
            </w:pPr>
            <w:r w:rsidRPr="00A50E6A">
              <w:rPr>
                <w:sz w:val="16"/>
              </w:rPr>
              <w:t>6,872</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фрукты</w:t>
            </w:r>
          </w:p>
        </w:tc>
      </w:tr>
      <w:tr w:rsidR="00C44E3E" w:rsidRPr="00A50E6A" w:rsidTr="00C22F06">
        <w:trPr>
          <w:jc w:val="center"/>
        </w:trPr>
        <w:tc>
          <w:tcPr>
            <w:tcW w:w="1477" w:type="dxa"/>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көкөністер</w:t>
            </w:r>
          </w:p>
        </w:tc>
        <w:tc>
          <w:tcPr>
            <w:tcW w:w="794" w:type="dxa"/>
            <w:vAlign w:val="bottom"/>
          </w:tcPr>
          <w:p w:rsidR="00C44E3E" w:rsidRPr="00A50E6A" w:rsidRDefault="00C44E3E" w:rsidP="00C44E3E">
            <w:pPr>
              <w:spacing w:after="0"/>
              <w:jc w:val="right"/>
            </w:pPr>
            <w:r w:rsidRPr="00A50E6A">
              <w:rPr>
                <w:sz w:val="16"/>
              </w:rPr>
              <w:t>5,743</w:t>
            </w:r>
          </w:p>
        </w:tc>
        <w:tc>
          <w:tcPr>
            <w:tcW w:w="795" w:type="dxa"/>
            <w:vAlign w:val="bottom"/>
          </w:tcPr>
          <w:p w:rsidR="00C44E3E" w:rsidRPr="00A50E6A" w:rsidRDefault="00C44E3E" w:rsidP="00C44E3E">
            <w:pPr>
              <w:spacing w:after="0"/>
              <w:jc w:val="right"/>
            </w:pPr>
            <w:r w:rsidRPr="00A50E6A">
              <w:rPr>
                <w:sz w:val="16"/>
              </w:rPr>
              <w:t>10,206</w:t>
            </w:r>
          </w:p>
        </w:tc>
        <w:tc>
          <w:tcPr>
            <w:tcW w:w="794" w:type="dxa"/>
            <w:vAlign w:val="bottom"/>
          </w:tcPr>
          <w:p w:rsidR="00C44E3E" w:rsidRPr="00A50E6A" w:rsidRDefault="00C44E3E" w:rsidP="00C44E3E">
            <w:pPr>
              <w:spacing w:after="0"/>
              <w:jc w:val="right"/>
            </w:pPr>
            <w:r w:rsidRPr="00A50E6A">
              <w:rPr>
                <w:sz w:val="16"/>
              </w:rPr>
              <w:t>4,834</w:t>
            </w:r>
          </w:p>
        </w:tc>
        <w:tc>
          <w:tcPr>
            <w:tcW w:w="795" w:type="dxa"/>
            <w:vAlign w:val="bottom"/>
          </w:tcPr>
          <w:p w:rsidR="00C44E3E" w:rsidRPr="00A50E6A" w:rsidRDefault="00C44E3E" w:rsidP="00C44E3E">
            <w:pPr>
              <w:spacing w:after="0"/>
              <w:jc w:val="right"/>
            </w:pPr>
            <w:r w:rsidRPr="00A50E6A">
              <w:rPr>
                <w:sz w:val="16"/>
              </w:rPr>
              <w:t>10,327</w:t>
            </w:r>
          </w:p>
        </w:tc>
        <w:tc>
          <w:tcPr>
            <w:tcW w:w="927" w:type="dxa"/>
            <w:vAlign w:val="bottom"/>
          </w:tcPr>
          <w:p w:rsidR="00C44E3E" w:rsidRPr="00A50E6A" w:rsidRDefault="00C44E3E" w:rsidP="00C44E3E">
            <w:pPr>
              <w:spacing w:after="0"/>
              <w:jc w:val="right"/>
            </w:pPr>
            <w:r w:rsidRPr="00A50E6A">
              <w:rPr>
                <w:sz w:val="16"/>
              </w:rPr>
              <w:t>6,044</w:t>
            </w:r>
          </w:p>
        </w:tc>
        <w:tc>
          <w:tcPr>
            <w:tcW w:w="795" w:type="dxa"/>
            <w:vAlign w:val="bottom"/>
          </w:tcPr>
          <w:p w:rsidR="00C44E3E" w:rsidRPr="00A50E6A" w:rsidRDefault="00C44E3E" w:rsidP="00C44E3E">
            <w:pPr>
              <w:spacing w:after="0"/>
              <w:jc w:val="right"/>
            </w:pPr>
            <w:r w:rsidRPr="00A50E6A">
              <w:rPr>
                <w:sz w:val="16"/>
              </w:rPr>
              <w:t>10,122</w:t>
            </w:r>
          </w:p>
        </w:tc>
        <w:tc>
          <w:tcPr>
            <w:tcW w:w="794" w:type="dxa"/>
            <w:vAlign w:val="bottom"/>
          </w:tcPr>
          <w:p w:rsidR="00C44E3E" w:rsidRPr="00A50E6A" w:rsidRDefault="00C44E3E" w:rsidP="00C44E3E">
            <w:pPr>
              <w:spacing w:after="0"/>
              <w:jc w:val="right"/>
            </w:pPr>
            <w:r w:rsidRPr="00A50E6A">
              <w:rPr>
                <w:sz w:val="16"/>
              </w:rPr>
              <w:t>5,705</w:t>
            </w:r>
          </w:p>
        </w:tc>
        <w:tc>
          <w:tcPr>
            <w:tcW w:w="909" w:type="dxa"/>
            <w:vAlign w:val="bottom"/>
          </w:tcPr>
          <w:p w:rsidR="00C44E3E" w:rsidRPr="00A50E6A" w:rsidRDefault="00C44E3E" w:rsidP="00C44E3E">
            <w:pPr>
              <w:spacing w:after="0"/>
              <w:jc w:val="right"/>
            </w:pPr>
            <w:r w:rsidRPr="00A50E6A">
              <w:rPr>
                <w:sz w:val="16"/>
              </w:rPr>
              <w:t>7,468</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овощи</w:t>
            </w:r>
          </w:p>
        </w:tc>
      </w:tr>
      <w:tr w:rsidR="00C44E3E" w:rsidRPr="00A50E6A" w:rsidTr="00C22F06">
        <w:trPr>
          <w:jc w:val="center"/>
        </w:trPr>
        <w:tc>
          <w:tcPr>
            <w:tcW w:w="1477" w:type="dxa"/>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картоп</w:t>
            </w:r>
          </w:p>
        </w:tc>
        <w:tc>
          <w:tcPr>
            <w:tcW w:w="794" w:type="dxa"/>
            <w:vAlign w:val="bottom"/>
          </w:tcPr>
          <w:p w:rsidR="00C44E3E" w:rsidRPr="00A50E6A" w:rsidRDefault="00C44E3E" w:rsidP="00C44E3E">
            <w:pPr>
              <w:spacing w:after="0"/>
              <w:jc w:val="right"/>
            </w:pPr>
            <w:r w:rsidRPr="00A50E6A">
              <w:rPr>
                <w:sz w:val="16"/>
              </w:rPr>
              <w:t>3,296</w:t>
            </w:r>
          </w:p>
        </w:tc>
        <w:tc>
          <w:tcPr>
            <w:tcW w:w="795" w:type="dxa"/>
            <w:vAlign w:val="bottom"/>
          </w:tcPr>
          <w:p w:rsidR="00C44E3E" w:rsidRPr="00A50E6A" w:rsidRDefault="00C44E3E" w:rsidP="00C44E3E">
            <w:pPr>
              <w:spacing w:after="0"/>
              <w:jc w:val="right"/>
            </w:pPr>
            <w:r w:rsidRPr="00A50E6A">
              <w:rPr>
                <w:sz w:val="16"/>
              </w:rPr>
              <w:t>5,351</w:t>
            </w:r>
          </w:p>
        </w:tc>
        <w:tc>
          <w:tcPr>
            <w:tcW w:w="794" w:type="dxa"/>
            <w:vAlign w:val="bottom"/>
          </w:tcPr>
          <w:p w:rsidR="00C44E3E" w:rsidRPr="00A50E6A" w:rsidRDefault="00C44E3E" w:rsidP="00C44E3E">
            <w:pPr>
              <w:spacing w:after="0"/>
              <w:jc w:val="right"/>
            </w:pPr>
            <w:r w:rsidRPr="00A50E6A">
              <w:rPr>
                <w:sz w:val="16"/>
              </w:rPr>
              <w:t>2,622</w:t>
            </w:r>
          </w:p>
        </w:tc>
        <w:tc>
          <w:tcPr>
            <w:tcW w:w="795" w:type="dxa"/>
            <w:vAlign w:val="bottom"/>
          </w:tcPr>
          <w:p w:rsidR="00C44E3E" w:rsidRPr="00A50E6A" w:rsidRDefault="00C44E3E" w:rsidP="00C44E3E">
            <w:pPr>
              <w:spacing w:after="0"/>
              <w:jc w:val="right"/>
            </w:pPr>
            <w:r w:rsidRPr="00A50E6A">
              <w:rPr>
                <w:sz w:val="16"/>
              </w:rPr>
              <w:t>5,322</w:t>
            </w:r>
          </w:p>
        </w:tc>
        <w:tc>
          <w:tcPr>
            <w:tcW w:w="927" w:type="dxa"/>
            <w:vAlign w:val="bottom"/>
          </w:tcPr>
          <w:p w:rsidR="00C44E3E" w:rsidRPr="00A50E6A" w:rsidRDefault="00C44E3E" w:rsidP="00C44E3E">
            <w:pPr>
              <w:spacing w:after="0"/>
              <w:jc w:val="right"/>
            </w:pPr>
            <w:r w:rsidRPr="00A50E6A">
              <w:rPr>
                <w:sz w:val="16"/>
              </w:rPr>
              <w:t>3,513</w:t>
            </w:r>
          </w:p>
        </w:tc>
        <w:tc>
          <w:tcPr>
            <w:tcW w:w="795" w:type="dxa"/>
            <w:vAlign w:val="bottom"/>
          </w:tcPr>
          <w:p w:rsidR="00C44E3E" w:rsidRPr="00A50E6A" w:rsidRDefault="00C44E3E" w:rsidP="00C44E3E">
            <w:pPr>
              <w:spacing w:after="0"/>
              <w:jc w:val="right"/>
            </w:pPr>
            <w:r w:rsidRPr="00A50E6A">
              <w:rPr>
                <w:sz w:val="16"/>
              </w:rPr>
              <w:t>5,496</w:t>
            </w:r>
          </w:p>
        </w:tc>
        <w:tc>
          <w:tcPr>
            <w:tcW w:w="794" w:type="dxa"/>
            <w:vAlign w:val="bottom"/>
          </w:tcPr>
          <w:p w:rsidR="00C44E3E" w:rsidRPr="00A50E6A" w:rsidRDefault="00C44E3E" w:rsidP="00C44E3E">
            <w:pPr>
              <w:spacing w:after="0"/>
              <w:jc w:val="right"/>
            </w:pPr>
            <w:r w:rsidRPr="00A50E6A">
              <w:rPr>
                <w:sz w:val="16"/>
              </w:rPr>
              <w:t>3,285</w:t>
            </w:r>
          </w:p>
        </w:tc>
        <w:tc>
          <w:tcPr>
            <w:tcW w:w="909" w:type="dxa"/>
            <w:vAlign w:val="bottom"/>
          </w:tcPr>
          <w:p w:rsidR="00C44E3E" w:rsidRPr="00A50E6A" w:rsidRDefault="00C44E3E" w:rsidP="00C44E3E">
            <w:pPr>
              <w:spacing w:after="0"/>
              <w:jc w:val="right"/>
            </w:pPr>
            <w:r w:rsidRPr="00A50E6A">
              <w:rPr>
                <w:sz w:val="16"/>
              </w:rPr>
              <w:t>4,158</w:t>
            </w:r>
          </w:p>
        </w:tc>
        <w:tc>
          <w:tcPr>
            <w:tcW w:w="1558" w:type="dxa"/>
            <w:gridSpan w:val="2"/>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картофель</w:t>
            </w:r>
          </w:p>
        </w:tc>
      </w:tr>
      <w:tr w:rsidR="00C44E3E" w:rsidRPr="00A50E6A" w:rsidTr="00C22F06">
        <w:trPr>
          <w:jc w:val="center"/>
        </w:trPr>
        <w:tc>
          <w:tcPr>
            <w:tcW w:w="1477" w:type="dxa"/>
            <w:tcBorders>
              <w:bottom w:val="single" w:sz="4" w:space="0" w:color="000000"/>
            </w:tcBorders>
          </w:tcPr>
          <w:p w:rsidR="00C44E3E" w:rsidRPr="00A50E6A" w:rsidRDefault="00C44E3E" w:rsidP="00D05F5B">
            <w:pPr>
              <w:pStyle w:val="c1eeeaeee2e8ea"/>
              <w:ind w:left="170"/>
              <w:rPr>
                <w:rFonts w:ascii="Calibri" w:hAnsi="Calibri"/>
                <w:color w:val="auto"/>
                <w:szCs w:val="16"/>
              </w:rPr>
            </w:pPr>
            <w:r w:rsidRPr="00A50E6A">
              <w:rPr>
                <w:rFonts w:ascii="Calibri" w:hAnsi="Calibri"/>
                <w:color w:val="auto"/>
                <w:szCs w:val="16"/>
                <w:lang w:val="kk-KZ"/>
              </w:rPr>
              <w:t>қант, кондитерлік өнімдер және тәттілер</w:t>
            </w:r>
          </w:p>
        </w:tc>
        <w:tc>
          <w:tcPr>
            <w:tcW w:w="794" w:type="dxa"/>
            <w:tcBorders>
              <w:bottom w:val="single" w:sz="4" w:space="0" w:color="000000"/>
            </w:tcBorders>
            <w:vAlign w:val="bottom"/>
          </w:tcPr>
          <w:p w:rsidR="00C44E3E" w:rsidRPr="00A50E6A" w:rsidRDefault="00C44E3E" w:rsidP="00C44E3E">
            <w:pPr>
              <w:spacing w:after="0"/>
              <w:jc w:val="right"/>
            </w:pPr>
            <w:r w:rsidRPr="00A50E6A">
              <w:rPr>
                <w:sz w:val="16"/>
              </w:rPr>
              <w:t>2,485</w:t>
            </w:r>
          </w:p>
        </w:tc>
        <w:tc>
          <w:tcPr>
            <w:tcW w:w="795" w:type="dxa"/>
            <w:tcBorders>
              <w:bottom w:val="single" w:sz="4" w:space="0" w:color="000000"/>
            </w:tcBorders>
            <w:vAlign w:val="bottom"/>
          </w:tcPr>
          <w:p w:rsidR="00C44E3E" w:rsidRPr="00A50E6A" w:rsidRDefault="00C44E3E" w:rsidP="00C44E3E">
            <w:pPr>
              <w:spacing w:after="0"/>
              <w:jc w:val="right"/>
            </w:pPr>
            <w:r w:rsidRPr="00A50E6A">
              <w:rPr>
                <w:sz w:val="16"/>
              </w:rPr>
              <w:t>4,445</w:t>
            </w:r>
          </w:p>
        </w:tc>
        <w:tc>
          <w:tcPr>
            <w:tcW w:w="794" w:type="dxa"/>
            <w:tcBorders>
              <w:bottom w:val="single" w:sz="4" w:space="0" w:color="000000"/>
            </w:tcBorders>
            <w:vAlign w:val="bottom"/>
          </w:tcPr>
          <w:p w:rsidR="00C44E3E" w:rsidRPr="00A50E6A" w:rsidRDefault="00C44E3E" w:rsidP="00C44E3E">
            <w:pPr>
              <w:spacing w:after="0"/>
              <w:jc w:val="right"/>
            </w:pPr>
            <w:r w:rsidRPr="00A50E6A">
              <w:rPr>
                <w:sz w:val="16"/>
              </w:rPr>
              <w:t>2,141</w:t>
            </w:r>
          </w:p>
        </w:tc>
        <w:tc>
          <w:tcPr>
            <w:tcW w:w="795" w:type="dxa"/>
            <w:tcBorders>
              <w:bottom w:val="single" w:sz="4" w:space="0" w:color="000000"/>
            </w:tcBorders>
            <w:vAlign w:val="bottom"/>
          </w:tcPr>
          <w:p w:rsidR="00C44E3E" w:rsidRPr="00A50E6A" w:rsidRDefault="00C44E3E" w:rsidP="00C44E3E">
            <w:pPr>
              <w:spacing w:after="0"/>
              <w:jc w:val="right"/>
            </w:pPr>
            <w:r w:rsidRPr="00A50E6A">
              <w:rPr>
                <w:sz w:val="16"/>
              </w:rPr>
              <w:t>4,336</w:t>
            </w:r>
          </w:p>
        </w:tc>
        <w:tc>
          <w:tcPr>
            <w:tcW w:w="927" w:type="dxa"/>
            <w:tcBorders>
              <w:bottom w:val="single" w:sz="4" w:space="0" w:color="000000"/>
            </w:tcBorders>
            <w:vAlign w:val="bottom"/>
          </w:tcPr>
          <w:p w:rsidR="00C44E3E" w:rsidRPr="00A50E6A" w:rsidRDefault="00C44E3E" w:rsidP="00C44E3E">
            <w:pPr>
              <w:spacing w:after="0"/>
              <w:jc w:val="right"/>
            </w:pPr>
            <w:r w:rsidRPr="00A50E6A">
              <w:rPr>
                <w:sz w:val="16"/>
              </w:rPr>
              <w:t>2,526</w:t>
            </w:r>
          </w:p>
        </w:tc>
        <w:tc>
          <w:tcPr>
            <w:tcW w:w="795" w:type="dxa"/>
            <w:tcBorders>
              <w:bottom w:val="single" w:sz="4" w:space="0" w:color="000000"/>
            </w:tcBorders>
            <w:vAlign w:val="bottom"/>
          </w:tcPr>
          <w:p w:rsidR="00C44E3E" w:rsidRPr="00A50E6A" w:rsidRDefault="00C44E3E" w:rsidP="00C44E3E">
            <w:pPr>
              <w:spacing w:after="0"/>
              <w:jc w:val="right"/>
            </w:pPr>
            <w:r w:rsidRPr="00A50E6A">
              <w:rPr>
                <w:sz w:val="16"/>
              </w:rPr>
              <w:t>4,987</w:t>
            </w:r>
          </w:p>
        </w:tc>
        <w:tc>
          <w:tcPr>
            <w:tcW w:w="794" w:type="dxa"/>
            <w:tcBorders>
              <w:bottom w:val="single" w:sz="4" w:space="0" w:color="000000"/>
            </w:tcBorders>
            <w:vAlign w:val="bottom"/>
          </w:tcPr>
          <w:p w:rsidR="00C44E3E" w:rsidRPr="00A50E6A" w:rsidRDefault="00C44E3E" w:rsidP="00C44E3E">
            <w:pPr>
              <w:spacing w:after="0"/>
              <w:jc w:val="right"/>
            </w:pPr>
            <w:r w:rsidRPr="00A50E6A">
              <w:rPr>
                <w:sz w:val="16"/>
              </w:rPr>
              <w:t>2,408</w:t>
            </w:r>
          </w:p>
        </w:tc>
        <w:tc>
          <w:tcPr>
            <w:tcW w:w="909" w:type="dxa"/>
            <w:tcBorders>
              <w:bottom w:val="single" w:sz="4" w:space="0" w:color="000000"/>
            </w:tcBorders>
            <w:vAlign w:val="bottom"/>
          </w:tcPr>
          <w:p w:rsidR="00C44E3E" w:rsidRPr="00A50E6A" w:rsidRDefault="00C44E3E" w:rsidP="00C44E3E">
            <w:pPr>
              <w:spacing w:after="0"/>
              <w:jc w:val="right"/>
            </w:pPr>
            <w:r w:rsidRPr="00A50E6A">
              <w:rPr>
                <w:sz w:val="16"/>
              </w:rPr>
              <w:t>3,642</w:t>
            </w:r>
          </w:p>
        </w:tc>
        <w:tc>
          <w:tcPr>
            <w:tcW w:w="1558" w:type="dxa"/>
            <w:gridSpan w:val="2"/>
            <w:tcBorders>
              <w:bottom w:val="single" w:sz="4" w:space="0" w:color="000000"/>
            </w:tcBorders>
            <w:vAlign w:val="bottom"/>
          </w:tcPr>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lang w:val="kk-KZ"/>
              </w:rPr>
              <w:t>с</w:t>
            </w:r>
            <w:r w:rsidRPr="00A50E6A">
              <w:rPr>
                <w:rFonts w:ascii="Calibri" w:hAnsi="Calibri"/>
                <w:color w:val="auto"/>
                <w:szCs w:val="16"/>
              </w:rPr>
              <w:t xml:space="preserve">ахар, кондитерские   </w:t>
            </w:r>
          </w:p>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изделия и</w:t>
            </w:r>
          </w:p>
          <w:p w:rsidR="00C44E3E" w:rsidRPr="00A50E6A" w:rsidRDefault="00C44E3E" w:rsidP="00D05F5B">
            <w:pPr>
              <w:pStyle w:val="d1f2eeebe1e5f6"/>
              <w:ind w:left="85" w:firstLine="113"/>
              <w:jc w:val="left"/>
              <w:rPr>
                <w:rFonts w:ascii="Calibri" w:hAnsi="Calibri"/>
                <w:color w:val="auto"/>
                <w:szCs w:val="16"/>
              </w:rPr>
            </w:pPr>
            <w:r w:rsidRPr="00A50E6A">
              <w:rPr>
                <w:rFonts w:ascii="Calibri" w:hAnsi="Calibri"/>
                <w:color w:val="auto"/>
                <w:szCs w:val="16"/>
              </w:rPr>
              <w:t>сладости</w:t>
            </w:r>
          </w:p>
        </w:tc>
      </w:tr>
    </w:tbl>
    <w:p w:rsidR="000B5F1A" w:rsidRPr="00A50E6A" w:rsidRDefault="000B5F1A" w:rsidP="00D05F5B">
      <w:pPr>
        <w:pStyle w:val="c2f0e5e7e0edede0fff1edeef1eae0"/>
        <w:spacing w:before="0"/>
        <w:ind w:left="142"/>
        <w:rPr>
          <w:rFonts w:ascii="Calibri" w:hAnsi="Calibri"/>
          <w:color w:val="auto"/>
        </w:rPr>
      </w:pPr>
      <w:r w:rsidRPr="00A50E6A">
        <w:rPr>
          <w:rFonts w:ascii="Calibri" w:hAnsi="Calibri"/>
          <w:color w:val="auto"/>
          <w:sz w:val="14"/>
        </w:rPr>
        <w:t>*</w:t>
      </w:r>
      <w:r w:rsidRPr="00A50E6A">
        <w:rPr>
          <w:rFonts w:ascii="Calibri" w:hAnsi="Calibri"/>
          <w:color w:val="auto"/>
          <w:sz w:val="14"/>
          <w:lang w:val="kk-KZ"/>
        </w:rPr>
        <w:t>Қоғамдық тамақтандыру кәсіпорындарындағы тұтынуды есепке алмағанда.</w:t>
      </w:r>
    </w:p>
    <w:p w:rsidR="000B5F1A" w:rsidRPr="00A50E6A" w:rsidRDefault="000B5F1A" w:rsidP="00D05F5B">
      <w:pPr>
        <w:pStyle w:val="c2f0e5e7e0edede0fff1edeef1eae0"/>
        <w:spacing w:before="0"/>
        <w:ind w:left="142" w:firstLine="57"/>
        <w:rPr>
          <w:rFonts w:ascii="Calibri" w:hAnsi="Calibri"/>
          <w:color w:val="auto"/>
        </w:rPr>
      </w:pPr>
      <w:r w:rsidRPr="00A50E6A">
        <w:rPr>
          <w:rFonts w:ascii="Calibri" w:hAnsi="Calibri"/>
          <w:color w:val="auto"/>
          <w:sz w:val="14"/>
        </w:rPr>
        <w:t>Без учета потребления в предприятиях общественного питания.</w:t>
      </w:r>
    </w:p>
    <w:p w:rsidR="000B5F1A" w:rsidRPr="00A50E6A" w:rsidRDefault="000B5F1A" w:rsidP="00D05F5B">
      <w:pPr>
        <w:spacing w:after="0" w:line="240" w:lineRule="auto"/>
      </w:pPr>
    </w:p>
    <w:p w:rsidR="000B5F1A" w:rsidRPr="00A50E6A" w:rsidRDefault="000B5F1A" w:rsidP="00D05F5B">
      <w:pPr>
        <w:spacing w:after="0" w:line="240" w:lineRule="auto"/>
        <w:rPr>
          <w:lang w:val="kk-KZ"/>
        </w:rPr>
      </w:pPr>
    </w:p>
    <w:p w:rsidR="000B5F1A" w:rsidRPr="00A50E6A" w:rsidRDefault="000B5F1A"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6E4B90" w:rsidRPr="00A50E6A" w:rsidRDefault="006E4B90" w:rsidP="00D05F5B">
      <w:pPr>
        <w:spacing w:after="0" w:line="240" w:lineRule="auto"/>
        <w:rPr>
          <w:lang w:val="kk-KZ"/>
        </w:rPr>
      </w:pPr>
    </w:p>
    <w:p w:rsidR="00791E74" w:rsidRPr="00A50E6A" w:rsidRDefault="00C00DFA" w:rsidP="00D05F5B">
      <w:pPr>
        <w:pStyle w:val="13"/>
        <w:spacing w:after="0"/>
        <w:ind w:left="426" w:hanging="426"/>
        <w:rPr>
          <w:rFonts w:ascii="Calibri" w:hAnsi="Calibri" w:cs="Arial"/>
          <w:color w:val="auto"/>
          <w:sz w:val="30"/>
          <w:szCs w:val="30"/>
          <w:lang w:val="kk-KZ"/>
        </w:rPr>
      </w:pPr>
      <w:r>
        <w:rPr>
          <w:rFonts w:ascii="Calibri" w:hAnsi="Calibri" w:cs="Arial"/>
          <w:noProof/>
          <w:color w:val="auto"/>
          <w:sz w:val="30"/>
          <w:szCs w:val="30"/>
        </w:rPr>
        <w:lastRenderedPageBreak/>
        <w:pict>
          <v:shapetype id="_x0000_t32" coordsize="21600,21600" o:spt="32" o:oned="t" path="m,l21600,21600e" filled="f">
            <v:path arrowok="t" fillok="f" o:connecttype="none"/>
            <o:lock v:ext="edit" shapetype="t"/>
          </v:shapetype>
          <v:shape id="_x0000_s1028" type="#_x0000_t32" style="position:absolute;left:0;text-align:left;margin-left:-2.95pt;margin-top:42.6pt;width:496.1pt;height:0;z-index:251666432" o:connectortype="straight" o:allowincell="f" strokecolor="#7f7f7f" strokeweight="6pt">
            <v:shadow type="perspective" color="#243f60" opacity=".5" offset="1pt" offset2="-1pt"/>
          </v:shape>
        </w:pict>
      </w:r>
      <w:r w:rsidR="00791E74" w:rsidRPr="00A50E6A">
        <w:rPr>
          <w:rFonts w:ascii="Calibri" w:hAnsi="Calibri" w:cs="Arial"/>
          <w:color w:val="auto"/>
          <w:sz w:val="30"/>
          <w:szCs w:val="30"/>
          <w:lang w:val="kk-KZ"/>
        </w:rPr>
        <w:t xml:space="preserve">4. </w:t>
      </w:r>
      <w:r w:rsidR="00791E74" w:rsidRPr="00A50E6A">
        <w:rPr>
          <w:rFonts w:ascii="Calibri" w:hAnsi="Calibri" w:cs="Arial"/>
          <w:caps w:val="0"/>
          <w:color w:val="auto"/>
          <w:kern w:val="28"/>
          <w:sz w:val="30"/>
          <w:szCs w:val="30"/>
          <w:lang w:val="kk-KZ"/>
        </w:rPr>
        <w:t xml:space="preserve">Табыстарды бөлудің әркелкілігі </w:t>
      </w:r>
      <w:r w:rsidR="00165CA2">
        <w:rPr>
          <w:rFonts w:ascii="Calibri" w:hAnsi="Calibri" w:cs="Arial"/>
          <w:caps w:val="0"/>
          <w:color w:val="auto"/>
          <w:kern w:val="28"/>
          <w:sz w:val="30"/>
          <w:szCs w:val="30"/>
          <w:lang w:val="kk-KZ"/>
        </w:rPr>
        <w:t xml:space="preserve">                </w:t>
      </w:r>
      <w:r w:rsidR="00791E74" w:rsidRPr="00A50E6A">
        <w:rPr>
          <w:rFonts w:ascii="Calibri" w:hAnsi="Calibri" w:cs="Arial"/>
          <w:caps w:val="0"/>
          <w:color w:val="auto"/>
          <w:kern w:val="28"/>
          <w:sz w:val="30"/>
          <w:szCs w:val="30"/>
          <w:lang w:val="kk-KZ"/>
        </w:rPr>
        <w:t xml:space="preserve">Неравномерность распределения доходов </w:t>
      </w:r>
    </w:p>
    <w:tbl>
      <w:tblPr>
        <w:tblW w:w="0" w:type="auto"/>
        <w:tblInd w:w="-106" w:type="dxa"/>
        <w:tblLayout w:type="fixed"/>
        <w:tblLook w:val="0000"/>
      </w:tblPr>
      <w:tblGrid>
        <w:gridCol w:w="5068"/>
        <w:gridCol w:w="5069"/>
      </w:tblGrid>
      <w:tr w:rsidR="00791E74" w:rsidRPr="00A50E6A" w:rsidTr="00C22F06">
        <w:tc>
          <w:tcPr>
            <w:tcW w:w="5068" w:type="dxa"/>
            <w:tcBorders>
              <w:top w:val="nil"/>
              <w:left w:val="nil"/>
              <w:bottom w:val="nil"/>
              <w:right w:val="nil"/>
            </w:tcBorders>
          </w:tcPr>
          <w:p w:rsidR="00791E74" w:rsidRPr="00A50E6A" w:rsidRDefault="00791E74" w:rsidP="00D05F5B">
            <w:pPr>
              <w:pStyle w:val="First"/>
              <w:tabs>
                <w:tab w:val="left" w:pos="4774"/>
              </w:tabs>
              <w:spacing w:before="0"/>
              <w:ind w:right="176" w:firstLine="284"/>
              <w:rPr>
                <w:rFonts w:ascii="Calibri" w:hAnsi="Calibri" w:cs="Arial"/>
                <w:b/>
                <w:szCs w:val="19"/>
                <w:lang w:val="kk-KZ"/>
              </w:rPr>
            </w:pPr>
          </w:p>
          <w:p w:rsidR="00791E74" w:rsidRPr="00A50E6A" w:rsidRDefault="00791E74" w:rsidP="00D05F5B">
            <w:pPr>
              <w:pStyle w:val="First"/>
              <w:tabs>
                <w:tab w:val="left" w:pos="4774"/>
              </w:tabs>
              <w:spacing w:before="0"/>
              <w:ind w:right="176" w:firstLine="284"/>
              <w:rPr>
                <w:rFonts w:ascii="Calibri" w:hAnsi="Calibri" w:cs="Arial"/>
                <w:szCs w:val="19"/>
                <w:lang w:val="kk-KZ"/>
              </w:rPr>
            </w:pPr>
            <w:r w:rsidRPr="00A50E6A">
              <w:rPr>
                <w:rFonts w:ascii="Calibri" w:hAnsi="Calibri" w:cs="Arial"/>
                <w:b/>
                <w:szCs w:val="19"/>
                <w:lang w:val="kk-KZ"/>
              </w:rPr>
              <w:t>Күнкөрістің ең төменгі деңгейінің шамасы</w:t>
            </w:r>
            <w:r w:rsidRPr="00A50E6A">
              <w:rPr>
                <w:rFonts w:ascii="Calibri" w:hAnsi="Calibri" w:cs="Arial"/>
                <w:szCs w:val="19"/>
                <w:lang w:val="kk-KZ"/>
              </w:rPr>
              <w:t xml:space="preserve"> – </w:t>
            </w:r>
            <w:r w:rsidRPr="00A50E6A">
              <w:rPr>
                <w:rFonts w:ascii="Calibri" w:hAnsi="Calibri" w:cs="Arial"/>
                <w:i/>
                <w:szCs w:val="19"/>
                <w:lang w:val="kk-KZ"/>
              </w:rPr>
              <w:t>ең төмен деңгейдегі тұтыну қоржыны</w:t>
            </w:r>
            <w:r w:rsidRPr="00A50E6A">
              <w:rPr>
                <w:rFonts w:ascii="Calibri" w:hAnsi="Calibri" w:cs="Arial"/>
                <w:szCs w:val="19"/>
                <w:lang w:val="kk-KZ"/>
              </w:rPr>
              <w:t xml:space="preserve"> құнының шамасына тең, бір адамға қажетті ең төмен ақшалай табыс, ол азық-түлік қоржынының құнынан және азық-түлік емес тауарлар мен көрсетілген қызметтерге жұмсалған шығыстардан тұрады.</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color w:val="auto"/>
                <w:szCs w:val="19"/>
                <w:lang w:val="kk-KZ"/>
              </w:rPr>
              <w:t xml:space="preserve">Күнкөрістің ең төменгі деңгейінің шамасына әсер ететін негізгі факторлар тамақ өнімдерді тұтынуының нормалары, осы өнімдерге бағалар және азық-түлік пен азық-түлік емес шығыстар арасындағы белгіленген арасалмақ болып табылады. Тамақ өнімдерін тұтынудың нормалары республиканың халқына бірдей және физиологиялық деңгейде қуат құндылығын қамсыздандыру және негізгі тамақ өнімдерін тұтыну тұжырымдамасынан шығатын Қазақ тағамдану академиясымен әзірленген. Сол себеппен азық-түлік қоржынын құрайтын негізгі тамақ өнімдерінің қажетті санын қамтамасыз етеді. </w:t>
            </w:r>
            <w:r w:rsidRPr="00A50E6A">
              <w:rPr>
                <w:rFonts w:ascii="Calibri" w:hAnsi="Calibri" w:cs="Arial"/>
                <w:b/>
                <w:i/>
                <w:color w:val="auto"/>
                <w:szCs w:val="19"/>
                <w:lang w:val="kk-KZ"/>
              </w:rPr>
              <w:t>Ең төменгі тұтыну қоржынының</w:t>
            </w:r>
            <w:r w:rsidRPr="00A50E6A">
              <w:rPr>
                <w:rFonts w:ascii="Calibri" w:hAnsi="Calibri" w:cs="Arial"/>
                <w:b/>
                <w:color w:val="auto"/>
                <w:szCs w:val="19"/>
                <w:lang w:val="kk-KZ"/>
              </w:rPr>
              <w:t xml:space="preserve"> құны</w:t>
            </w:r>
            <w:r w:rsidRPr="00A50E6A">
              <w:rPr>
                <w:rFonts w:ascii="Calibri" w:hAnsi="Calibri" w:cs="Arial"/>
                <w:color w:val="auto"/>
                <w:szCs w:val="19"/>
                <w:lang w:val="kk-KZ"/>
              </w:rPr>
              <w:t xml:space="preserve"> тамақ өнімдерін тұтынудың нормаларын облыстарда ай ортасында қалыптасқан орта бағаларға көбейту жолымен ай сайын есептеледі, бұл әрбір өңір бойынша инфляцияның деңгейін есептеуге мүмкіндік береді. Ең төменгі тұтыну қоржынында азық-түлік қоржыны мен азық-түлік емес тауарлар мен қызметтерге шығыстардың үлесі арасындағы арасалмақ Қазақстан Республикасының Үкіметімен белгіленеді.</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color w:val="auto"/>
                <w:szCs w:val="19"/>
                <w:lang w:val="kk-KZ"/>
              </w:rPr>
              <w:t xml:space="preserve">Қазақстан Республикасы Еңбек және халықты әлеуметтік қорғау министрлігінің 02.12.2005 жылғы </w:t>
            </w:r>
          </w:p>
          <w:p w:rsidR="00791E74" w:rsidRPr="00A50E6A" w:rsidRDefault="00791E74" w:rsidP="00D05F5B">
            <w:pPr>
              <w:pStyle w:val="a0"/>
              <w:tabs>
                <w:tab w:val="left" w:pos="4774"/>
              </w:tabs>
              <w:ind w:right="174" w:firstLine="0"/>
              <w:rPr>
                <w:rFonts w:ascii="Calibri" w:hAnsi="Calibri" w:cs="Arial"/>
                <w:color w:val="auto"/>
                <w:szCs w:val="19"/>
                <w:lang w:val="kk-KZ"/>
              </w:rPr>
            </w:pPr>
            <w:r w:rsidRPr="00A50E6A">
              <w:rPr>
                <w:rFonts w:ascii="Calibri" w:hAnsi="Calibri" w:cs="Arial"/>
                <w:color w:val="auto"/>
                <w:szCs w:val="19"/>
                <w:lang w:val="kk-KZ"/>
              </w:rPr>
              <w:t xml:space="preserve">№ 307/1-п және Қазақстан Республикасы Статистика агенттігінің 05.12.2005 жылғы №194 «Күнкөрістің ең төменгі деңгейін есептеудің ережелерін бекіту туралы» бекітілген біріккен бұйрықтың негізінде </w:t>
            </w:r>
            <w:r w:rsidRPr="00A50E6A">
              <w:rPr>
                <w:rFonts w:ascii="Calibri" w:hAnsi="Calibri" w:cs="Arial"/>
                <w:b/>
                <w:color w:val="auto"/>
                <w:szCs w:val="19"/>
                <w:lang w:val="kk-KZ"/>
              </w:rPr>
              <w:t>2006 жылғы 1 қаңтардан бастап күнкөрістің ең төменгі деңгейінің шамасын есептеудің жаңа әдістемесі енгізілді</w:t>
            </w:r>
            <w:r w:rsidRPr="00A50E6A">
              <w:rPr>
                <w:rFonts w:ascii="Calibri" w:hAnsi="Calibri" w:cs="Arial"/>
                <w:color w:val="auto"/>
                <w:szCs w:val="19"/>
                <w:lang w:val="kk-KZ"/>
              </w:rPr>
              <w:t xml:space="preserve">. Азық-түлік қоржынының тамақ өнімдерінің жиынтығы 43 тамақ өнімдерінің атауынан тұрады. Ертерек азық-түлік қоржыны 20 өнімдерінің атауынан тұрған. Азық-түліктің ең төменгі деңгейінің жаңа құрамы бір немесе өзге де өнімнің маусымдылығы есебімен түзетіледі, оның үлесі күнкөрістің ең төменгі құнының 60%-ын құрайды. </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Абсолюттік кедейліктің</w:t>
            </w:r>
            <w:r w:rsidRPr="00A50E6A">
              <w:rPr>
                <w:rFonts w:ascii="Calibri" w:hAnsi="Calibri" w:cs="Arial"/>
                <w:color w:val="auto"/>
                <w:szCs w:val="19"/>
                <w:lang w:val="kk-KZ"/>
              </w:rPr>
              <w:t xml:space="preserve"> өлшемі ретінде, әдеттегідей, күнкөрістің ең төменгі шамасы немесе оның азық-түлік бөлімінің мөлшері пайдаланылады. Кедейлікті бағалау мақсатына байланысты онымен қоса </w:t>
            </w:r>
            <w:r w:rsidRPr="00A50E6A">
              <w:rPr>
                <w:rFonts w:ascii="Calibri" w:hAnsi="Calibri" w:cs="Arial"/>
                <w:b/>
                <w:i/>
                <w:color w:val="auto"/>
                <w:szCs w:val="19"/>
                <w:lang w:val="kk-KZ"/>
              </w:rPr>
              <w:t>кедейліктің салыстырмалы сызығы</w:t>
            </w:r>
            <w:r w:rsidRPr="00A50E6A">
              <w:rPr>
                <w:rFonts w:ascii="Calibri" w:hAnsi="Calibri" w:cs="Arial"/>
                <w:color w:val="auto"/>
                <w:szCs w:val="19"/>
                <w:lang w:val="kk-KZ"/>
              </w:rPr>
              <w:t xml:space="preserve"> жиі пайдаланылады, ол медиандық табыс (шығыс) немесе тұтыну шамасына пайыздық (40%, 50%, 60%, 75%) қатынасымен белгіленуі мүмкін. </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Кедейлік сызығының мөлшері</w:t>
            </w:r>
            <w:r w:rsidRPr="00A50E6A">
              <w:rPr>
                <w:rFonts w:ascii="Calibri" w:hAnsi="Calibri" w:cs="Arial"/>
                <w:color w:val="auto"/>
                <w:szCs w:val="19"/>
                <w:lang w:val="kk-KZ"/>
              </w:rPr>
              <w:t xml:space="preserve"> елдің нақты экономикалық мүмкіндіктерінен тәуелді болады және тек қана әлеуметтік қорғау мақсатында пайдаланылады. Қазіргі уақытта республикада әлеуметтік көмегін көрсету үшін күнкөрістің ең төмен деңгейінің 40%-ын құрайтын біріктірген кедейліктің </w:t>
            </w:r>
            <w:r w:rsidRPr="00A50E6A">
              <w:rPr>
                <w:rFonts w:ascii="Calibri" w:hAnsi="Calibri" w:cs="Arial"/>
                <w:color w:val="auto"/>
                <w:szCs w:val="19"/>
                <w:lang w:val="kk-KZ"/>
              </w:rPr>
              <w:lastRenderedPageBreak/>
              <w:t xml:space="preserve">сызығы белгіленген. </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Ақшалай табыстың (шығыстың) тапшылығы</w:t>
            </w:r>
            <w:r w:rsidRPr="00A50E6A">
              <w:rPr>
                <w:rFonts w:ascii="Calibri" w:hAnsi="Calibri" w:cs="Arial"/>
                <w:color w:val="auto"/>
                <w:szCs w:val="19"/>
                <w:lang w:val="kk-KZ"/>
              </w:rPr>
              <w:t xml:space="preserve"> - күнкөрістің ең төмен шамасына (кедейліктің сызығына) жетпейтін халық табысының (шығысының) шамасының жиынтық мөлшері.</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Табысы күнкөрістің ең төменгі деңгейінің шамасынан төмен халықтың үлесі (азық-түлік қоржынының құнынан)</w:t>
            </w:r>
            <w:r w:rsidRPr="00A50E6A">
              <w:rPr>
                <w:rFonts w:ascii="Calibri" w:hAnsi="Calibri" w:cs="Arial"/>
                <w:color w:val="auto"/>
                <w:szCs w:val="19"/>
                <w:lang w:val="kk-KZ"/>
              </w:rPr>
              <w:t xml:space="preserve"> - тұтынуға пайлаланылған күнкөрістің ең төменгі деңгейінен (азық-түлік қоржынының құнынан) төмен табыстары бар халық санының халықтың жалпы санына пайыздық өлшемдегі арасалмағы.</w:t>
            </w:r>
          </w:p>
          <w:p w:rsidR="00791E74" w:rsidRPr="00A50E6A" w:rsidRDefault="00791E74" w:rsidP="00D05F5B">
            <w:pPr>
              <w:pStyle w:val="a0"/>
              <w:ind w:firstLine="284"/>
              <w:rPr>
                <w:rFonts w:ascii="Calibri" w:hAnsi="Calibri" w:cs="Arial"/>
                <w:i/>
                <w:color w:val="auto"/>
                <w:szCs w:val="19"/>
                <w:lang w:val="kk-KZ"/>
              </w:rPr>
            </w:pPr>
            <w:r w:rsidRPr="00A50E6A">
              <w:rPr>
                <w:rFonts w:ascii="Calibri" w:hAnsi="Calibri" w:cs="Arial"/>
                <w:b/>
                <w:color w:val="auto"/>
                <w:szCs w:val="19"/>
                <w:lang w:val="kk-KZ"/>
              </w:rPr>
              <w:t>Кедейліктің тереңдігі</w:t>
            </w:r>
            <w:r w:rsidRPr="00A50E6A">
              <w:rPr>
                <w:rFonts w:ascii="Calibri" w:hAnsi="Calibri" w:cs="Arial"/>
                <w:color w:val="auto"/>
                <w:szCs w:val="19"/>
                <w:lang w:val="kk-KZ"/>
              </w:rPr>
              <w:t xml:space="preserve"> – зерттелетін үй шаруашылықтары мүшелерінің табыс деңгейінің белгіленген критерийден орташа ауытқуын бейнелейтін кедейлік индикаторы (ең төменгі күнкөріс деңгейінен, кедейліктің азық-түлік шегінен және белгіленген кедейлік шегінен).</w:t>
            </w:r>
          </w:p>
          <w:p w:rsidR="00791E74" w:rsidRPr="00A50E6A" w:rsidRDefault="00791E74" w:rsidP="00D05F5B">
            <w:pPr>
              <w:pStyle w:val="a0"/>
              <w:ind w:firstLine="284"/>
              <w:rPr>
                <w:rFonts w:ascii="Calibri" w:hAnsi="Calibri" w:cs="Arial"/>
                <w:color w:val="auto"/>
                <w:szCs w:val="19"/>
                <w:lang w:val="kk-KZ"/>
              </w:rPr>
            </w:pPr>
            <w:r w:rsidRPr="00A50E6A">
              <w:rPr>
                <w:rFonts w:ascii="Calibri" w:hAnsi="Calibri" w:cs="Arial"/>
                <w:b/>
                <w:color w:val="auto"/>
                <w:szCs w:val="19"/>
                <w:lang w:val="kk-KZ"/>
              </w:rPr>
              <w:t>Кедейліктің өткірлігі</w:t>
            </w:r>
            <w:r w:rsidRPr="00A50E6A">
              <w:rPr>
                <w:rFonts w:ascii="Calibri" w:hAnsi="Calibri" w:cs="Arial"/>
                <w:color w:val="auto"/>
                <w:szCs w:val="19"/>
                <w:lang w:val="kk-KZ"/>
              </w:rPr>
              <w:t xml:space="preserve"> – кедейліктің тереңдігін неғұрлым толық сипаттау үшін қызмет ететін кедейлік индикаторы. Ол зерттелетін үй шаруашылық мүшелерінің табыс тапшылығы үлесінің белгіленген критерийден ауытқу квадратынан  орташасын және кедейлердің табыстарын бөлу дәрежесін көрсетеді.</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Халықты орташа жан басына шаққандағы табысы бойынша топтастыру</w:t>
            </w:r>
            <w:r w:rsidRPr="00A50E6A">
              <w:rPr>
                <w:rFonts w:ascii="Calibri" w:hAnsi="Calibri" w:cs="Arial"/>
                <w:color w:val="auto"/>
                <w:szCs w:val="19"/>
                <w:lang w:val="kk-KZ"/>
              </w:rPr>
              <w:t xml:space="preserve"> – орташа жан басына шаққандағы табыстың шамасы бойынша белгілі аралықта бөлінген және топтастырылған халықтың саны (немесе үлесі).</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Халықтың түрлі топтары бойынша табыстардың жалпы көлемін бөлу</w:t>
            </w:r>
            <w:r w:rsidRPr="00A50E6A">
              <w:rPr>
                <w:rFonts w:ascii="Calibri" w:hAnsi="Calibri" w:cs="Arial"/>
                <w:color w:val="auto"/>
                <w:szCs w:val="19"/>
                <w:lang w:val="kk-KZ"/>
              </w:rPr>
              <w:t xml:space="preserve"> – халықтың жекелеген топтарында табыстарды шоғырландыру. Табыстардың шоғырлануын квинтильдік және табыстық топтарға бөлуге болады. </w:t>
            </w:r>
          </w:p>
          <w:p w:rsidR="00791E74" w:rsidRPr="00A50E6A" w:rsidRDefault="00791E74" w:rsidP="00D05F5B">
            <w:pPr>
              <w:pStyle w:val="OsnTxt"/>
              <w:tabs>
                <w:tab w:val="left" w:pos="4774"/>
              </w:tabs>
              <w:ind w:right="174" w:firstLine="266"/>
              <w:rPr>
                <w:rFonts w:ascii="Calibri" w:hAnsi="Calibri" w:cs="Arial"/>
                <w:sz w:val="20"/>
                <w:szCs w:val="19"/>
                <w:lang w:val="kk-KZ"/>
              </w:rPr>
            </w:pPr>
            <w:r w:rsidRPr="00A50E6A">
              <w:rPr>
                <w:rFonts w:ascii="Calibri" w:hAnsi="Calibri" w:cs="Arial"/>
                <w:b/>
                <w:sz w:val="20"/>
                <w:szCs w:val="19"/>
                <w:lang w:val="kk-KZ"/>
              </w:rPr>
              <w:t>Халықтың квантильдік топтары</w:t>
            </w:r>
            <w:r w:rsidRPr="00A50E6A">
              <w:rPr>
                <w:rFonts w:ascii="Calibri" w:hAnsi="Calibri" w:cs="Arial"/>
                <w:sz w:val="20"/>
                <w:szCs w:val="19"/>
                <w:lang w:val="kk-KZ"/>
              </w:rPr>
              <w:t xml:space="preserve"> – барлық халықты, басқа белгілеріне қарамай, сандық жағынан тең топтарға бөлу арқылы құралады. Анағұрлым жиі қолданылатын децильдік және квинтильдік бөлу – 10 және 20 пайыздық топтар.</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Халықтың табысты топтары</w:t>
            </w:r>
            <w:r w:rsidRPr="00A50E6A">
              <w:rPr>
                <w:rFonts w:ascii="Calibri" w:hAnsi="Calibri" w:cs="Arial"/>
                <w:color w:val="auto"/>
                <w:szCs w:val="19"/>
                <w:lang w:val="kk-KZ"/>
              </w:rPr>
              <w:t xml:space="preserve"> – табыстардың берілген аралықтарымен құрылады.</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Халықтың квантильдік немесе берілген табыстық топтары бойынша табыстарды шоғырландыру</w:t>
            </w:r>
            <w:r w:rsidRPr="00A50E6A">
              <w:rPr>
                <w:rFonts w:ascii="Calibri" w:hAnsi="Calibri" w:cs="Arial"/>
                <w:color w:val="auto"/>
                <w:szCs w:val="19"/>
                <w:lang w:val="kk-KZ"/>
              </w:rPr>
              <w:t xml:space="preserve"> – халықтың табысының жалпы көлеміндегі тиісті топтың үлесі ретінде анықталады.</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Табыстардың баламалылық шәкілі</w:t>
            </w:r>
            <w:r w:rsidRPr="00A50E6A">
              <w:rPr>
                <w:rFonts w:ascii="Calibri" w:hAnsi="Calibri" w:cs="Arial"/>
                <w:color w:val="auto"/>
                <w:szCs w:val="19"/>
                <w:lang w:val="kk-KZ"/>
              </w:rPr>
              <w:t xml:space="preserve"> – үй шаруашылықтарының түрлі мөлшері бойынша орташа жан басына шаққандағы табыстардың қажетті деңгейлерді түзететін түзету коэффициенттері. Бірге тұратын әсер арқылы шығыстардың үнемдеуі есепке алынады. </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Модальды табыс</w:t>
            </w:r>
            <w:r w:rsidRPr="00A50E6A">
              <w:rPr>
                <w:rFonts w:ascii="Calibri" w:hAnsi="Calibri" w:cs="Arial"/>
                <w:color w:val="auto"/>
                <w:szCs w:val="19"/>
                <w:lang w:val="kk-KZ"/>
              </w:rPr>
              <w:t xml:space="preserve"> – табыстардың тарату қатарында ең жиі кездесетін көрсеткіштің шамасы.</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Медианды табыс</w:t>
            </w:r>
            <w:r w:rsidRPr="00A50E6A">
              <w:rPr>
                <w:rFonts w:ascii="Calibri" w:hAnsi="Calibri" w:cs="Arial"/>
                <w:color w:val="auto"/>
                <w:szCs w:val="19"/>
                <w:lang w:val="kk-KZ"/>
              </w:rPr>
              <w:t xml:space="preserve"> – табыстардың тарату қатарының ортасында тұратын көрсеткіштің шамасы.</w:t>
            </w:r>
          </w:p>
          <w:p w:rsidR="00791E74" w:rsidRPr="00A50E6A" w:rsidRDefault="00791E74" w:rsidP="00D05F5B">
            <w:pPr>
              <w:pStyle w:val="a0"/>
              <w:tabs>
                <w:tab w:val="left" w:pos="4774"/>
              </w:tabs>
              <w:ind w:right="174" w:firstLine="266"/>
              <w:rPr>
                <w:rFonts w:ascii="Calibri" w:hAnsi="Calibri" w:cs="Arial"/>
                <w:color w:val="auto"/>
                <w:szCs w:val="19"/>
                <w:lang w:val="kk-KZ"/>
              </w:rPr>
            </w:pPr>
            <w:r w:rsidRPr="00A50E6A">
              <w:rPr>
                <w:rFonts w:ascii="Calibri" w:hAnsi="Calibri" w:cs="Arial"/>
                <w:b/>
                <w:color w:val="auto"/>
                <w:szCs w:val="19"/>
                <w:lang w:val="kk-KZ"/>
              </w:rPr>
              <w:t>Джини коэффициенті (халықтың 10%-дық және 20%-дық топтары бойынша)</w:t>
            </w:r>
            <w:r w:rsidRPr="00A50E6A">
              <w:rPr>
                <w:rFonts w:ascii="Calibri" w:hAnsi="Calibri" w:cs="Arial"/>
                <w:color w:val="auto"/>
                <w:szCs w:val="19"/>
                <w:lang w:val="kk-KZ"/>
              </w:rPr>
              <w:t xml:space="preserve"> – әркелкілік деңгейін санмен бағалау мүмкіндігін береді. Ол халықтың сан жағынан тең (децильдік, квинтильдік) топтары бойынша олардың теңдей бөлу сызығынан бастап табыстардың нақты бөлінуінің ауытқу деңгейін </w:t>
            </w:r>
            <w:r w:rsidRPr="00A50E6A">
              <w:rPr>
                <w:rFonts w:ascii="Calibri" w:hAnsi="Calibri" w:cs="Arial"/>
                <w:color w:val="auto"/>
                <w:szCs w:val="19"/>
                <w:lang w:val="kk-KZ"/>
              </w:rPr>
              <w:lastRenderedPageBreak/>
              <w:t>белгілейді.</w:t>
            </w:r>
          </w:p>
        </w:tc>
        <w:tc>
          <w:tcPr>
            <w:tcW w:w="5069" w:type="dxa"/>
            <w:tcBorders>
              <w:top w:val="nil"/>
              <w:left w:val="nil"/>
              <w:bottom w:val="nil"/>
              <w:right w:val="nil"/>
            </w:tcBorders>
          </w:tcPr>
          <w:p w:rsidR="00791E74" w:rsidRPr="00A50E6A" w:rsidRDefault="00791E74" w:rsidP="00D05F5B">
            <w:pPr>
              <w:pStyle w:val="First"/>
              <w:spacing w:before="0"/>
              <w:ind w:right="11" w:firstLine="319"/>
              <w:rPr>
                <w:rFonts w:ascii="Calibri" w:hAnsi="Calibri" w:cs="Arial"/>
                <w:b/>
                <w:szCs w:val="19"/>
                <w:lang w:val="kk-KZ"/>
              </w:rPr>
            </w:pPr>
          </w:p>
          <w:p w:rsidR="00791E74" w:rsidRPr="00A50E6A" w:rsidRDefault="00791E74" w:rsidP="00D05F5B">
            <w:pPr>
              <w:pStyle w:val="First"/>
              <w:spacing w:before="0"/>
              <w:ind w:right="11" w:firstLine="319"/>
              <w:rPr>
                <w:rFonts w:ascii="Calibri" w:hAnsi="Calibri" w:cs="Arial"/>
                <w:szCs w:val="19"/>
              </w:rPr>
            </w:pPr>
            <w:r w:rsidRPr="00A50E6A">
              <w:rPr>
                <w:rFonts w:ascii="Calibri" w:hAnsi="Calibri" w:cs="Arial"/>
                <w:b/>
                <w:szCs w:val="19"/>
              </w:rPr>
              <w:t>Прожиточный минимум</w:t>
            </w:r>
            <w:r w:rsidRPr="00A50E6A">
              <w:rPr>
                <w:rFonts w:ascii="Calibri" w:hAnsi="Calibri" w:cs="Arial"/>
                <w:szCs w:val="19"/>
              </w:rPr>
              <w:t xml:space="preserve"> представляет собой минимальный денежный доход на одного человека, равный по величине стоимости </w:t>
            </w:r>
            <w:r w:rsidRPr="00A50E6A">
              <w:rPr>
                <w:rFonts w:ascii="Calibri" w:hAnsi="Calibri" w:cs="Arial"/>
                <w:i/>
                <w:szCs w:val="19"/>
              </w:rPr>
              <w:t>минимальной потребительской корзины</w:t>
            </w:r>
            <w:r w:rsidRPr="00A50E6A">
              <w:rPr>
                <w:rFonts w:ascii="Calibri" w:hAnsi="Calibri" w:cs="Arial"/>
                <w:szCs w:val="19"/>
              </w:rPr>
              <w:t>, которая состоит из стоимости продовольственной корзины и расходов на непродовольственные товары и услуги.</w:t>
            </w:r>
          </w:p>
          <w:p w:rsidR="00791E74" w:rsidRPr="00A50E6A" w:rsidRDefault="00791E74" w:rsidP="00D05F5B">
            <w:pPr>
              <w:pStyle w:val="a0"/>
              <w:tabs>
                <w:tab w:val="left" w:pos="10093"/>
              </w:tabs>
              <w:ind w:right="11" w:firstLine="319"/>
              <w:rPr>
                <w:rFonts w:ascii="Calibri" w:hAnsi="Calibri" w:cs="Arial"/>
                <w:color w:val="auto"/>
                <w:szCs w:val="19"/>
              </w:rPr>
            </w:pPr>
            <w:r w:rsidRPr="00A50E6A">
              <w:rPr>
                <w:rFonts w:ascii="Calibri" w:hAnsi="Calibri" w:cs="Arial"/>
                <w:color w:val="auto"/>
                <w:szCs w:val="19"/>
              </w:rPr>
              <w:t xml:space="preserve">Основными факторами, влияющими на величину прожиточного минимума, являются нормы потребления продуктов питания, цены на эти продукты и установленное соотношение между продовольственными и непродовольственными расходами. Нормы потребления продуктов питания едины для населения республики и разработаны Казахской академией питания исходя из концепции обеспечения энергетической ценности и потребления основных пищевых веществ на физиологическом уровне. Поэтому продукты питания, формирующие продовольственную корзину, обеспечивают необходимое количество основных пищевых веществ. </w:t>
            </w:r>
            <w:r w:rsidRPr="00A50E6A">
              <w:rPr>
                <w:rFonts w:ascii="Calibri" w:hAnsi="Calibri" w:cs="Arial"/>
                <w:b/>
                <w:color w:val="auto"/>
                <w:szCs w:val="19"/>
              </w:rPr>
              <w:t xml:space="preserve">Стоимость </w:t>
            </w:r>
            <w:r w:rsidRPr="00A50E6A">
              <w:rPr>
                <w:rFonts w:ascii="Calibri" w:hAnsi="Calibri" w:cs="Arial"/>
                <w:b/>
                <w:i/>
                <w:color w:val="auto"/>
                <w:szCs w:val="19"/>
              </w:rPr>
              <w:t>минимальной продовольственной корзины</w:t>
            </w:r>
            <w:r w:rsidRPr="00A50E6A">
              <w:rPr>
                <w:rFonts w:ascii="Calibri" w:hAnsi="Calibri" w:cs="Arial"/>
                <w:color w:val="auto"/>
                <w:szCs w:val="19"/>
              </w:rPr>
              <w:t xml:space="preserve"> рассчитывается ежемесячно путем умножения норм потребления продуктов питания на средние цены, сложившиеся на середину месяца в областях, что позволяет учитывать уровень инфляции по каждому региону. Соотношение в минимальной потребительской корзине между продовольственной корзиной и долей расходов на непродовольственные товары и услуги устанавливается Правительством Республики Казахстан.</w:t>
            </w:r>
          </w:p>
          <w:p w:rsidR="00791E74" w:rsidRPr="00A50E6A" w:rsidRDefault="00791E74" w:rsidP="00D05F5B">
            <w:pPr>
              <w:pStyle w:val="a0"/>
              <w:ind w:right="11" w:firstLine="319"/>
              <w:rPr>
                <w:rFonts w:ascii="Calibri" w:hAnsi="Calibri" w:cs="Arial"/>
                <w:color w:val="auto"/>
                <w:szCs w:val="19"/>
              </w:rPr>
            </w:pPr>
            <w:r w:rsidRPr="00A50E6A">
              <w:rPr>
                <w:rFonts w:ascii="Calibri" w:hAnsi="Calibri" w:cs="Arial"/>
                <w:color w:val="auto"/>
                <w:szCs w:val="19"/>
              </w:rPr>
              <w:t xml:space="preserve">На основе совместного приказа, утвержденного Министерством труда и социальной защиты населения Республики Казахстан 02.12.2005г. № 307/1-п и Агентством Республики Казахстан по статистике 05.12.2005г. №194, «Об утверждении Правил расчета величины прожиточного минимума» </w:t>
            </w:r>
            <w:r w:rsidRPr="00A50E6A">
              <w:rPr>
                <w:rFonts w:ascii="Calibri" w:hAnsi="Calibri" w:cs="Arial"/>
                <w:b/>
                <w:color w:val="auto"/>
                <w:szCs w:val="19"/>
              </w:rPr>
              <w:t>с 1 января 2006г. введена новая методика расчета величины прожиточного минимума</w:t>
            </w:r>
            <w:r w:rsidRPr="00A50E6A">
              <w:rPr>
                <w:rFonts w:ascii="Calibri" w:hAnsi="Calibri" w:cs="Arial"/>
                <w:color w:val="auto"/>
                <w:szCs w:val="19"/>
              </w:rPr>
              <w:t>. Набор продуктов питания в продовольственной корзине состоит из 43 наименований пищевых продуктов. Ранее, продуктовая корзина состояла из 20 наименований продуктов. Состав нового продовольственного минимума корректируется с учетом сезонности того или иного продукта, и его доля составляет 60% стоимости прожиточного минимума.</w:t>
            </w:r>
          </w:p>
          <w:p w:rsidR="00791E74" w:rsidRPr="00A50E6A" w:rsidRDefault="00791E74" w:rsidP="00D05F5B">
            <w:pPr>
              <w:pStyle w:val="a0"/>
              <w:ind w:right="11" w:firstLine="319"/>
              <w:rPr>
                <w:rFonts w:ascii="Calibri" w:hAnsi="Calibri" w:cs="Arial"/>
                <w:color w:val="auto"/>
                <w:szCs w:val="19"/>
              </w:rPr>
            </w:pPr>
            <w:r w:rsidRPr="00A50E6A">
              <w:rPr>
                <w:rFonts w:ascii="Calibri" w:hAnsi="Calibri" w:cs="Arial"/>
                <w:color w:val="auto"/>
                <w:szCs w:val="19"/>
              </w:rPr>
              <w:t xml:space="preserve">В качестве критерия </w:t>
            </w:r>
            <w:r w:rsidRPr="00A50E6A">
              <w:rPr>
                <w:rFonts w:ascii="Calibri" w:hAnsi="Calibri" w:cs="Arial"/>
                <w:b/>
                <w:i/>
                <w:color w:val="auto"/>
                <w:szCs w:val="19"/>
              </w:rPr>
              <w:t>абсолютной бедности</w:t>
            </w:r>
            <w:r w:rsidRPr="00A50E6A">
              <w:rPr>
                <w:rFonts w:ascii="Calibri" w:hAnsi="Calibri" w:cs="Arial"/>
                <w:color w:val="auto"/>
                <w:szCs w:val="19"/>
              </w:rPr>
              <w:t xml:space="preserve">, как правило, используется величина прожиточного минимума или размер его продовольственной части.           В зависимости от цели оценки бедности также часто используется </w:t>
            </w:r>
            <w:r w:rsidRPr="00A50E6A">
              <w:rPr>
                <w:rFonts w:ascii="Calibri" w:hAnsi="Calibri" w:cs="Arial"/>
                <w:b/>
                <w:i/>
                <w:color w:val="auto"/>
                <w:szCs w:val="19"/>
              </w:rPr>
              <w:t>относительная</w:t>
            </w:r>
            <w:r w:rsidRPr="00A50E6A">
              <w:rPr>
                <w:rFonts w:ascii="Calibri" w:hAnsi="Calibri" w:cs="Arial"/>
                <w:b/>
                <w:color w:val="auto"/>
                <w:szCs w:val="19"/>
              </w:rPr>
              <w:t xml:space="preserve"> </w:t>
            </w:r>
            <w:r w:rsidRPr="00A50E6A">
              <w:rPr>
                <w:rFonts w:ascii="Calibri" w:hAnsi="Calibri" w:cs="Arial"/>
                <w:b/>
                <w:i/>
                <w:color w:val="auto"/>
                <w:szCs w:val="19"/>
              </w:rPr>
              <w:t>черта бедности</w:t>
            </w:r>
            <w:r w:rsidRPr="00A50E6A">
              <w:rPr>
                <w:rFonts w:ascii="Calibri" w:hAnsi="Calibri" w:cs="Arial"/>
                <w:color w:val="auto"/>
                <w:szCs w:val="19"/>
              </w:rPr>
              <w:t>, которая может быть установлена в частности                            в процентном отношении (40%, 50%, 60%, 75%)                 к величине медианного дохода (расхода) или потребления.</w:t>
            </w:r>
          </w:p>
          <w:p w:rsidR="00791E74" w:rsidRPr="00A50E6A" w:rsidRDefault="00791E74" w:rsidP="00D05F5B">
            <w:pPr>
              <w:pStyle w:val="a0"/>
              <w:ind w:right="11" w:firstLine="319"/>
              <w:rPr>
                <w:rFonts w:ascii="Calibri" w:hAnsi="Calibri" w:cs="Arial"/>
                <w:color w:val="auto"/>
                <w:szCs w:val="19"/>
              </w:rPr>
            </w:pPr>
            <w:r w:rsidRPr="00A50E6A">
              <w:rPr>
                <w:rFonts w:ascii="Calibri" w:hAnsi="Calibri" w:cs="Arial"/>
                <w:b/>
                <w:color w:val="auto"/>
                <w:szCs w:val="19"/>
              </w:rPr>
              <w:t>Размер черты бедности</w:t>
            </w:r>
            <w:r w:rsidRPr="00A50E6A">
              <w:rPr>
                <w:rFonts w:ascii="Calibri" w:hAnsi="Calibri" w:cs="Arial"/>
                <w:color w:val="auto"/>
                <w:szCs w:val="19"/>
              </w:rPr>
              <w:t xml:space="preserve"> зависит от реальных экономических возможностей страны и используется только для целей социальной защиты. В настоящее время в республике установлена черта бедности для </w:t>
            </w:r>
            <w:r w:rsidRPr="00A50E6A">
              <w:rPr>
                <w:rFonts w:ascii="Calibri" w:hAnsi="Calibri" w:cs="Arial"/>
                <w:color w:val="auto"/>
                <w:szCs w:val="19"/>
              </w:rPr>
              <w:lastRenderedPageBreak/>
              <w:t>оказания социальной помощи, которая составляет 40% от прожиточного минимума.</w:t>
            </w:r>
          </w:p>
          <w:p w:rsidR="00791E74" w:rsidRPr="00A50E6A" w:rsidRDefault="00791E74" w:rsidP="00D05F5B">
            <w:pPr>
              <w:pStyle w:val="a0"/>
              <w:ind w:right="-3" w:firstLine="319"/>
              <w:rPr>
                <w:rFonts w:ascii="Calibri" w:hAnsi="Calibri" w:cs="Arial"/>
                <w:color w:val="auto"/>
                <w:szCs w:val="19"/>
              </w:rPr>
            </w:pPr>
            <w:r w:rsidRPr="00A50E6A">
              <w:rPr>
                <w:rFonts w:ascii="Calibri" w:hAnsi="Calibri" w:cs="Arial"/>
                <w:b/>
                <w:color w:val="auto"/>
                <w:szCs w:val="19"/>
              </w:rPr>
              <w:t>Дефицит денежного дохода</w:t>
            </w:r>
            <w:r w:rsidRPr="00A50E6A">
              <w:rPr>
                <w:rFonts w:ascii="Calibri" w:hAnsi="Calibri" w:cs="Arial"/>
                <w:color w:val="auto"/>
                <w:szCs w:val="19"/>
              </w:rPr>
              <w:t xml:space="preserve"> (расхода) определяется как суммарное значение величины доходов (расходов) населения, недостающих до величины прожиточного минимума (черты бедности).</w:t>
            </w:r>
          </w:p>
          <w:p w:rsidR="00791E74" w:rsidRPr="00A50E6A" w:rsidRDefault="00791E74" w:rsidP="00D05F5B">
            <w:pPr>
              <w:pStyle w:val="a0"/>
              <w:ind w:firstLine="284"/>
              <w:rPr>
                <w:rFonts w:ascii="Calibri" w:hAnsi="Calibri" w:cs="Arial"/>
                <w:color w:val="auto"/>
                <w:szCs w:val="19"/>
              </w:rPr>
            </w:pPr>
            <w:r w:rsidRPr="00A50E6A">
              <w:rPr>
                <w:rFonts w:ascii="Calibri" w:hAnsi="Calibri" w:cs="Arial"/>
                <w:b/>
                <w:color w:val="auto"/>
                <w:szCs w:val="19"/>
              </w:rPr>
              <w:t>Доля населения, имеющего доходы ниже величины прожиточного минимума (стоимости продовольственной корзины)</w:t>
            </w:r>
            <w:r w:rsidRPr="00A50E6A">
              <w:rPr>
                <w:rFonts w:ascii="Calibri" w:hAnsi="Calibri" w:cs="Arial"/>
                <w:i/>
                <w:color w:val="auto"/>
                <w:szCs w:val="19"/>
              </w:rPr>
              <w:t xml:space="preserve"> </w:t>
            </w:r>
            <w:r w:rsidRPr="00A50E6A">
              <w:rPr>
                <w:rFonts w:ascii="Calibri" w:hAnsi="Calibri" w:cs="Arial"/>
                <w:color w:val="auto"/>
                <w:szCs w:val="19"/>
                <w:lang w:val="kk-KZ"/>
              </w:rPr>
              <w:t>-</w:t>
            </w:r>
            <w:r w:rsidRPr="00A50E6A">
              <w:rPr>
                <w:rFonts w:ascii="Calibri" w:hAnsi="Calibri" w:cs="Arial"/>
                <w:color w:val="auto"/>
                <w:szCs w:val="19"/>
              </w:rPr>
              <w:t xml:space="preserve"> отношение численности населения, имеющего доходы, использованные на потребление, ниже величины прожиточного минимума (стоимости продовольственной корзины) в процентах к общей численности населения.</w:t>
            </w:r>
          </w:p>
          <w:p w:rsidR="00791E74" w:rsidRPr="00A50E6A" w:rsidRDefault="00791E74" w:rsidP="00D05F5B">
            <w:pPr>
              <w:pStyle w:val="a0"/>
              <w:ind w:firstLine="284"/>
              <w:rPr>
                <w:rFonts w:ascii="Calibri" w:hAnsi="Calibri" w:cs="Arial"/>
                <w:color w:val="auto"/>
                <w:szCs w:val="19"/>
              </w:rPr>
            </w:pPr>
            <w:r w:rsidRPr="00A50E6A">
              <w:rPr>
                <w:rFonts w:ascii="Calibri" w:hAnsi="Calibri" w:cs="Arial"/>
                <w:b/>
                <w:color w:val="auto"/>
                <w:szCs w:val="19"/>
              </w:rPr>
              <w:t>Глубина бедности</w:t>
            </w:r>
            <w:r w:rsidRPr="00A50E6A">
              <w:rPr>
                <w:rFonts w:ascii="Calibri" w:hAnsi="Calibri" w:cs="Arial"/>
                <w:color w:val="auto"/>
                <w:szCs w:val="19"/>
              </w:rPr>
              <w:t xml:space="preserve"> – показывает среднее отклонение уровня дохода членов обследуемых домохозяйств от установленного критерия (прожиточного минимума, продовольственной черты бедности и установленной черты бедности). </w:t>
            </w:r>
          </w:p>
          <w:p w:rsidR="00791E74" w:rsidRPr="00A50E6A" w:rsidRDefault="00791E74" w:rsidP="00D05F5B">
            <w:pPr>
              <w:pStyle w:val="a0"/>
              <w:ind w:firstLine="284"/>
              <w:rPr>
                <w:rFonts w:ascii="Calibri" w:hAnsi="Calibri" w:cs="Arial"/>
                <w:color w:val="auto"/>
                <w:szCs w:val="19"/>
              </w:rPr>
            </w:pPr>
            <w:r w:rsidRPr="00A50E6A">
              <w:rPr>
                <w:rFonts w:ascii="Calibri" w:hAnsi="Calibri" w:cs="Arial"/>
                <w:b/>
                <w:color w:val="auto"/>
                <w:szCs w:val="19"/>
              </w:rPr>
              <w:t>Острота бедности</w:t>
            </w:r>
            <w:r w:rsidRPr="00A50E6A">
              <w:rPr>
                <w:rFonts w:ascii="Calibri" w:hAnsi="Calibri" w:cs="Arial"/>
                <w:color w:val="auto"/>
                <w:szCs w:val="19"/>
              </w:rPr>
              <w:t xml:space="preserve"> - индикатор бедности, служащий для более полной характеристики глубины бедности. Показывает среднюю из квадратов отклонений доли дефицита дохода членов обследуемых домохозяйств от установленного критерия и степень разброса доходов бедных.</w:t>
            </w:r>
          </w:p>
          <w:p w:rsidR="00791E74" w:rsidRPr="00A50E6A" w:rsidRDefault="00791E74" w:rsidP="00D05F5B">
            <w:pPr>
              <w:pStyle w:val="a0"/>
              <w:ind w:right="39" w:firstLine="319"/>
              <w:rPr>
                <w:rFonts w:ascii="Calibri" w:hAnsi="Calibri" w:cs="Arial"/>
                <w:color w:val="auto"/>
                <w:szCs w:val="19"/>
              </w:rPr>
            </w:pPr>
            <w:r w:rsidRPr="00A50E6A">
              <w:rPr>
                <w:rFonts w:ascii="Calibri" w:hAnsi="Calibri" w:cs="Arial"/>
                <w:b/>
                <w:color w:val="auto"/>
                <w:szCs w:val="19"/>
              </w:rPr>
              <w:t>Группировка населения по размеру среднедушевого дохода</w:t>
            </w:r>
            <w:r w:rsidRPr="00A50E6A">
              <w:rPr>
                <w:rFonts w:ascii="Calibri" w:hAnsi="Calibri" w:cs="Arial"/>
                <w:color w:val="auto"/>
                <w:szCs w:val="19"/>
              </w:rPr>
              <w:t xml:space="preserve"> - численность (или доля) населения, ранжированная и сгруппированная                в определенных интервалах по величине среднедушевых  доходов.</w:t>
            </w:r>
          </w:p>
          <w:p w:rsidR="00791E74" w:rsidRPr="00A50E6A" w:rsidRDefault="00791E74" w:rsidP="00D05F5B">
            <w:pPr>
              <w:pStyle w:val="a0"/>
              <w:ind w:right="11" w:firstLine="319"/>
              <w:rPr>
                <w:rFonts w:ascii="Calibri" w:hAnsi="Calibri" w:cs="Arial"/>
                <w:color w:val="auto"/>
                <w:szCs w:val="19"/>
              </w:rPr>
            </w:pPr>
            <w:r w:rsidRPr="00A50E6A">
              <w:rPr>
                <w:rFonts w:ascii="Calibri" w:hAnsi="Calibri" w:cs="Arial"/>
                <w:b/>
                <w:color w:val="auto"/>
                <w:szCs w:val="19"/>
              </w:rPr>
              <w:t>Распределение общего объема доходов по различным группам населения</w:t>
            </w:r>
            <w:r w:rsidRPr="00A50E6A">
              <w:rPr>
                <w:rFonts w:ascii="Calibri" w:hAnsi="Calibri" w:cs="Arial"/>
                <w:color w:val="auto"/>
                <w:szCs w:val="19"/>
              </w:rPr>
              <w:t xml:space="preserve"> – сосредоточение  доходов в отдельных группах населения. Можно выделить концентрацию доходов в квантильных и доходных группах.</w:t>
            </w:r>
          </w:p>
          <w:p w:rsidR="00791E74" w:rsidRPr="00A50E6A" w:rsidRDefault="00791E74" w:rsidP="00D05F5B">
            <w:pPr>
              <w:pStyle w:val="a0"/>
              <w:ind w:right="25" w:firstLine="319"/>
              <w:rPr>
                <w:rFonts w:ascii="Calibri" w:hAnsi="Calibri" w:cs="Arial"/>
                <w:color w:val="auto"/>
                <w:szCs w:val="19"/>
              </w:rPr>
            </w:pPr>
            <w:r w:rsidRPr="00A50E6A">
              <w:rPr>
                <w:rFonts w:ascii="Calibri" w:hAnsi="Calibri" w:cs="Arial"/>
                <w:b/>
                <w:color w:val="auto"/>
                <w:szCs w:val="19"/>
              </w:rPr>
              <w:t>Квантильные группы населения</w:t>
            </w:r>
            <w:r w:rsidRPr="00A50E6A">
              <w:rPr>
                <w:rFonts w:ascii="Calibri" w:hAnsi="Calibri" w:cs="Arial"/>
                <w:color w:val="auto"/>
                <w:szCs w:val="19"/>
              </w:rPr>
              <w:t xml:space="preserve"> – образуются делением всего населения на численно равные части независимо от других признаков. Наиболее часто применяется децильное и квинтильное деление – 10-ти и 20-ти процентные группы.</w:t>
            </w:r>
          </w:p>
          <w:p w:rsidR="00791E74" w:rsidRPr="00A50E6A" w:rsidRDefault="00791E74" w:rsidP="00D05F5B">
            <w:pPr>
              <w:pStyle w:val="a0"/>
              <w:ind w:right="486" w:firstLine="319"/>
              <w:rPr>
                <w:rFonts w:ascii="Calibri" w:hAnsi="Calibri" w:cs="Arial"/>
                <w:color w:val="auto"/>
                <w:szCs w:val="19"/>
              </w:rPr>
            </w:pPr>
            <w:r w:rsidRPr="00A50E6A">
              <w:rPr>
                <w:rFonts w:ascii="Calibri" w:hAnsi="Calibri" w:cs="Arial"/>
                <w:b/>
                <w:color w:val="auto"/>
                <w:szCs w:val="19"/>
              </w:rPr>
              <w:t>Доходные группы населения</w:t>
            </w:r>
            <w:r w:rsidRPr="00A50E6A">
              <w:rPr>
                <w:rFonts w:ascii="Calibri" w:hAnsi="Calibri" w:cs="Arial"/>
                <w:color w:val="auto"/>
                <w:szCs w:val="19"/>
              </w:rPr>
              <w:t xml:space="preserve"> – образуются заданными интервалами доходов.</w:t>
            </w:r>
          </w:p>
          <w:p w:rsidR="00791E74" w:rsidRPr="00A50E6A" w:rsidRDefault="00791E74" w:rsidP="00D05F5B">
            <w:pPr>
              <w:pStyle w:val="a0"/>
              <w:tabs>
                <w:tab w:val="left" w:pos="9967"/>
              </w:tabs>
              <w:ind w:right="25" w:firstLine="319"/>
              <w:rPr>
                <w:rFonts w:ascii="Calibri" w:hAnsi="Calibri" w:cs="Arial"/>
                <w:color w:val="auto"/>
                <w:szCs w:val="19"/>
              </w:rPr>
            </w:pPr>
            <w:r w:rsidRPr="00A50E6A">
              <w:rPr>
                <w:rFonts w:ascii="Calibri" w:hAnsi="Calibri" w:cs="Arial"/>
                <w:b/>
                <w:color w:val="auto"/>
                <w:szCs w:val="19"/>
              </w:rPr>
              <w:t>Концентрация доходов по квантильным или заданным доходным группам населения</w:t>
            </w:r>
            <w:r w:rsidRPr="00A50E6A">
              <w:rPr>
                <w:rFonts w:ascii="Calibri" w:hAnsi="Calibri" w:cs="Arial"/>
                <w:color w:val="auto"/>
                <w:szCs w:val="19"/>
              </w:rPr>
              <w:t xml:space="preserve"> – определяется как доля соответствующей группы              в общем объеме  доходов населения. </w:t>
            </w:r>
          </w:p>
          <w:p w:rsidR="00791E74" w:rsidRPr="00A50E6A" w:rsidRDefault="00791E74" w:rsidP="00D05F5B">
            <w:pPr>
              <w:pStyle w:val="a0"/>
              <w:ind w:right="25" w:firstLine="319"/>
              <w:rPr>
                <w:rFonts w:ascii="Calibri" w:hAnsi="Calibri" w:cs="Arial"/>
                <w:color w:val="auto"/>
                <w:szCs w:val="19"/>
              </w:rPr>
            </w:pPr>
            <w:r w:rsidRPr="00A50E6A">
              <w:rPr>
                <w:rFonts w:ascii="Calibri" w:hAnsi="Calibri" w:cs="Arial"/>
                <w:b/>
                <w:color w:val="auto"/>
                <w:szCs w:val="19"/>
              </w:rPr>
              <w:t>Шкала эквивалентности доходов</w:t>
            </w:r>
            <w:r w:rsidRPr="00A50E6A">
              <w:rPr>
                <w:rFonts w:ascii="Calibri" w:hAnsi="Calibri" w:cs="Arial"/>
                <w:color w:val="auto"/>
                <w:szCs w:val="19"/>
              </w:rPr>
              <w:t xml:space="preserve"> – поправочные коэффициенты, корректирующие необходимые уровни среднедушевых доходов в различных по размеру домохозяйствах. Учитывают экономию расходов за счет эффекта совместного проживания. </w:t>
            </w:r>
          </w:p>
          <w:p w:rsidR="00791E74" w:rsidRPr="00A50E6A" w:rsidRDefault="00791E74" w:rsidP="00D05F5B">
            <w:pPr>
              <w:pStyle w:val="a0"/>
              <w:tabs>
                <w:tab w:val="left" w:pos="4819"/>
              </w:tabs>
              <w:ind w:firstLine="319"/>
              <w:rPr>
                <w:rFonts w:ascii="Calibri" w:hAnsi="Calibri" w:cs="Arial"/>
                <w:color w:val="auto"/>
                <w:szCs w:val="19"/>
              </w:rPr>
            </w:pPr>
            <w:r w:rsidRPr="00A50E6A">
              <w:rPr>
                <w:rFonts w:ascii="Calibri" w:hAnsi="Calibri" w:cs="Arial"/>
                <w:b/>
                <w:color w:val="auto"/>
                <w:szCs w:val="19"/>
              </w:rPr>
              <w:t>Модальный доход</w:t>
            </w:r>
            <w:r w:rsidRPr="00A50E6A">
              <w:rPr>
                <w:rFonts w:ascii="Calibri" w:hAnsi="Calibri" w:cs="Arial"/>
                <w:color w:val="auto"/>
                <w:szCs w:val="19"/>
              </w:rPr>
              <w:t xml:space="preserve"> – значение показателя, наиболее </w:t>
            </w:r>
            <w:r w:rsidRPr="00A50E6A">
              <w:rPr>
                <w:rFonts w:ascii="Calibri" w:hAnsi="Calibri" w:cs="Arial"/>
                <w:color w:val="auto"/>
                <w:szCs w:val="19"/>
                <w:lang w:val="kk-KZ"/>
              </w:rPr>
              <w:t xml:space="preserve"> </w:t>
            </w:r>
            <w:r w:rsidRPr="00A50E6A">
              <w:rPr>
                <w:rFonts w:ascii="Calibri" w:hAnsi="Calibri" w:cs="Arial"/>
                <w:color w:val="auto"/>
                <w:szCs w:val="19"/>
              </w:rPr>
              <w:t>часто встречающееся в ряду распределения доходов.</w:t>
            </w:r>
          </w:p>
          <w:p w:rsidR="00791E74" w:rsidRPr="00A50E6A" w:rsidRDefault="00791E74" w:rsidP="00D05F5B">
            <w:pPr>
              <w:pStyle w:val="a0"/>
              <w:ind w:right="486" w:firstLine="319"/>
              <w:rPr>
                <w:rFonts w:ascii="Calibri" w:hAnsi="Calibri" w:cs="Arial"/>
                <w:color w:val="auto"/>
                <w:szCs w:val="19"/>
              </w:rPr>
            </w:pPr>
            <w:r w:rsidRPr="00A50E6A">
              <w:rPr>
                <w:rFonts w:ascii="Calibri" w:hAnsi="Calibri" w:cs="Arial"/>
                <w:b/>
                <w:color w:val="auto"/>
                <w:szCs w:val="19"/>
              </w:rPr>
              <w:t>Медианный доход</w:t>
            </w:r>
            <w:r w:rsidRPr="00A50E6A">
              <w:rPr>
                <w:rFonts w:ascii="Calibri" w:hAnsi="Calibri" w:cs="Arial"/>
                <w:color w:val="auto"/>
                <w:szCs w:val="19"/>
              </w:rPr>
              <w:t xml:space="preserve"> – значение показателя, стоящего</w:t>
            </w:r>
            <w:r w:rsidRPr="00A50E6A">
              <w:rPr>
                <w:rFonts w:ascii="Calibri" w:hAnsi="Calibri" w:cs="Arial"/>
                <w:color w:val="auto"/>
                <w:szCs w:val="19"/>
                <w:lang w:val="kk-KZ"/>
              </w:rPr>
              <w:t xml:space="preserve"> </w:t>
            </w:r>
            <w:r w:rsidRPr="00A50E6A">
              <w:rPr>
                <w:rFonts w:ascii="Calibri" w:hAnsi="Calibri" w:cs="Arial"/>
                <w:color w:val="auto"/>
                <w:szCs w:val="19"/>
              </w:rPr>
              <w:t>в центре ряда распределения доходов.</w:t>
            </w:r>
          </w:p>
          <w:p w:rsidR="00791E74" w:rsidRPr="00A50E6A" w:rsidRDefault="00791E74" w:rsidP="00D05F5B">
            <w:pPr>
              <w:pStyle w:val="a0"/>
              <w:ind w:right="25" w:firstLine="319"/>
              <w:rPr>
                <w:rFonts w:ascii="Calibri" w:hAnsi="Calibri" w:cs="Arial"/>
                <w:color w:val="auto"/>
                <w:szCs w:val="19"/>
                <w:lang w:val="kk-KZ"/>
              </w:rPr>
            </w:pPr>
            <w:r w:rsidRPr="00A50E6A">
              <w:rPr>
                <w:rFonts w:ascii="Calibri" w:hAnsi="Calibri" w:cs="Arial"/>
                <w:b/>
                <w:color w:val="auto"/>
                <w:szCs w:val="19"/>
              </w:rPr>
              <w:t>Коэффициент Джини (по 10% группам населения, по 20% группам населения)</w:t>
            </w:r>
            <w:r w:rsidRPr="00A50E6A">
              <w:rPr>
                <w:rFonts w:ascii="Calibri" w:hAnsi="Calibri" w:cs="Arial"/>
                <w:color w:val="auto"/>
                <w:szCs w:val="19"/>
              </w:rPr>
              <w:t xml:space="preserve"> - дает возможность численно оценить степень неравенства. Он устанавливает степень отклонения фактического распределения доходов по численно равным </w:t>
            </w:r>
            <w:r w:rsidRPr="00A50E6A">
              <w:rPr>
                <w:rFonts w:ascii="Calibri" w:hAnsi="Calibri" w:cs="Arial"/>
                <w:color w:val="auto"/>
                <w:szCs w:val="19"/>
              </w:rPr>
              <w:lastRenderedPageBreak/>
              <w:t>(децильным, квинтильным) группам населения от линии их равномерного распределения.</w:t>
            </w:r>
          </w:p>
          <w:p w:rsidR="00791E74" w:rsidRPr="00A50E6A" w:rsidRDefault="00791E74" w:rsidP="00D05F5B">
            <w:pPr>
              <w:pStyle w:val="a0"/>
              <w:ind w:right="25" w:firstLine="319"/>
              <w:rPr>
                <w:rFonts w:ascii="Calibri" w:hAnsi="Calibri" w:cs="Arial"/>
                <w:color w:val="auto"/>
                <w:sz w:val="4"/>
                <w:szCs w:val="19"/>
              </w:rPr>
            </w:pPr>
          </w:p>
        </w:tc>
      </w:tr>
    </w:tbl>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t>4.1 Күнкөрістің ең төменгі деңгейінің шамасы</w:t>
      </w:r>
    </w:p>
    <w:p w:rsidR="00791E74" w:rsidRPr="00A50E6A" w:rsidRDefault="00791E74" w:rsidP="007A0934">
      <w:pPr>
        <w:spacing w:after="120" w:line="240" w:lineRule="auto"/>
        <w:jc w:val="center"/>
        <w:rPr>
          <w:rFonts w:ascii="Calibri" w:hAnsi="Calibri" w:cs="Arial"/>
          <w:sz w:val="20"/>
          <w:szCs w:val="20"/>
        </w:rPr>
      </w:pPr>
      <w:r w:rsidRPr="00A50E6A">
        <w:rPr>
          <w:rFonts w:ascii="Calibri" w:hAnsi="Calibri" w:cs="Arial"/>
          <w:b/>
          <w:sz w:val="20"/>
          <w:szCs w:val="20"/>
          <w:lang w:val="kk-KZ"/>
        </w:rPr>
        <w:t>Величина прожиточного минимума</w:t>
      </w:r>
    </w:p>
    <w:tbl>
      <w:tblPr>
        <w:tblW w:w="0" w:type="auto"/>
        <w:jc w:val="center"/>
        <w:tblLayout w:type="fixed"/>
        <w:tblCellMar>
          <w:left w:w="0" w:type="dxa"/>
          <w:right w:w="0" w:type="dxa"/>
        </w:tblCellMar>
        <w:tblLook w:val="0000"/>
      </w:tblPr>
      <w:tblGrid>
        <w:gridCol w:w="3152"/>
        <w:gridCol w:w="737"/>
        <w:gridCol w:w="737"/>
        <w:gridCol w:w="737"/>
        <w:gridCol w:w="737"/>
        <w:gridCol w:w="737"/>
        <w:gridCol w:w="2866"/>
      </w:tblGrid>
      <w:tr w:rsidR="00791E74" w:rsidRPr="00A50E6A" w:rsidTr="00C22F06">
        <w:trPr>
          <w:jc w:val="center"/>
        </w:trPr>
        <w:tc>
          <w:tcPr>
            <w:tcW w:w="3152" w:type="dxa"/>
            <w:tcBorders>
              <w:top w:val="single" w:sz="4" w:space="0" w:color="000000"/>
              <w:bottom w:val="single" w:sz="4" w:space="0" w:color="000000"/>
            </w:tcBorders>
            <w:vAlign w:val="center"/>
          </w:tcPr>
          <w:p w:rsidR="00791E74" w:rsidRPr="00A50E6A" w:rsidRDefault="00791E74" w:rsidP="00D05F5B">
            <w:pPr>
              <w:pStyle w:val="aff0"/>
              <w:snapToGrid w:val="0"/>
              <w:rPr>
                <w:rFonts w:ascii="Calibri" w:hAnsi="Calibri" w:cs="Arial"/>
                <w:color w:val="auto"/>
              </w:rPr>
            </w:pPr>
          </w:p>
        </w:tc>
        <w:tc>
          <w:tcPr>
            <w:tcW w:w="737"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2010</w:t>
            </w:r>
          </w:p>
        </w:tc>
        <w:tc>
          <w:tcPr>
            <w:tcW w:w="737"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2011</w:t>
            </w:r>
          </w:p>
        </w:tc>
        <w:tc>
          <w:tcPr>
            <w:tcW w:w="737"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2012</w:t>
            </w:r>
          </w:p>
        </w:tc>
        <w:tc>
          <w:tcPr>
            <w:tcW w:w="737"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rPr>
            </w:pPr>
            <w:r w:rsidRPr="00A50E6A">
              <w:rPr>
                <w:rFonts w:ascii="Calibri" w:hAnsi="Calibri" w:cs="Arial"/>
                <w:color w:val="auto"/>
                <w:lang w:val="kk-KZ"/>
              </w:rPr>
              <w:t>2013</w:t>
            </w:r>
          </w:p>
        </w:tc>
        <w:tc>
          <w:tcPr>
            <w:tcW w:w="737"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rPr>
            </w:pPr>
            <w:r w:rsidRPr="00A50E6A">
              <w:rPr>
                <w:rFonts w:ascii="Calibri" w:hAnsi="Calibri" w:cs="Arial"/>
                <w:color w:val="auto"/>
                <w:lang w:val="kk-KZ"/>
              </w:rPr>
              <w:t>2014</w:t>
            </w:r>
          </w:p>
        </w:tc>
        <w:tc>
          <w:tcPr>
            <w:tcW w:w="2866" w:type="dxa"/>
            <w:tcBorders>
              <w:top w:val="single" w:sz="4" w:space="0" w:color="000000"/>
              <w:left w:val="single" w:sz="4" w:space="0" w:color="000000"/>
              <w:bottom w:val="single" w:sz="4" w:space="0" w:color="000000"/>
            </w:tcBorders>
          </w:tcPr>
          <w:p w:rsidR="00791E74" w:rsidRPr="00A50E6A" w:rsidRDefault="00791E74" w:rsidP="00D05F5B">
            <w:pPr>
              <w:pStyle w:val="aff0"/>
              <w:snapToGrid w:val="0"/>
              <w:rPr>
                <w:rFonts w:ascii="Calibri" w:hAnsi="Calibri" w:cs="Arial"/>
                <w:color w:val="auto"/>
              </w:rPr>
            </w:pPr>
          </w:p>
        </w:tc>
      </w:tr>
      <w:tr w:rsidR="00791E74" w:rsidRPr="00A50E6A" w:rsidTr="00C22F06">
        <w:trPr>
          <w:trHeight w:val="176"/>
          <w:jc w:val="center"/>
        </w:trPr>
        <w:tc>
          <w:tcPr>
            <w:tcW w:w="3152" w:type="dxa"/>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lang w:val="kk-KZ"/>
              </w:rPr>
              <w:t>Халықтың жан басына шаққанда, теңге</w:t>
            </w:r>
          </w:p>
        </w:tc>
        <w:tc>
          <w:tcPr>
            <w:tcW w:w="737"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13 487</w:t>
            </w:r>
          </w:p>
        </w:tc>
        <w:tc>
          <w:tcPr>
            <w:tcW w:w="737"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16 072</w:t>
            </w:r>
          </w:p>
        </w:tc>
        <w:tc>
          <w:tcPr>
            <w:tcW w:w="737"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16 815</w:t>
            </w:r>
          </w:p>
        </w:tc>
        <w:tc>
          <w:tcPr>
            <w:tcW w:w="737"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17</w:t>
            </w:r>
            <w:r w:rsidRPr="00A50E6A">
              <w:rPr>
                <w:rFonts w:ascii="Calibri" w:hAnsi="Calibri" w:cs="Arial"/>
                <w:color w:val="auto"/>
              </w:rPr>
              <w:t xml:space="preserve"> </w:t>
            </w:r>
            <w:r w:rsidRPr="00A50E6A">
              <w:rPr>
                <w:rFonts w:ascii="Calibri" w:hAnsi="Calibri" w:cs="Arial"/>
                <w:color w:val="auto"/>
                <w:lang w:val="en-US"/>
              </w:rPr>
              <w:t>789</w:t>
            </w:r>
          </w:p>
        </w:tc>
        <w:tc>
          <w:tcPr>
            <w:tcW w:w="737" w:type="dxa"/>
            <w:vAlign w:val="bottom"/>
          </w:tcPr>
          <w:p w:rsidR="00791E74" w:rsidRPr="00A50E6A" w:rsidRDefault="00791E74" w:rsidP="00D05F5B">
            <w:pPr>
              <w:pStyle w:val="d1f2eeebe1e5f6"/>
              <w:suppressAutoHyphens/>
              <w:autoSpaceDE w:val="0"/>
              <w:rPr>
                <w:rFonts w:ascii="Calibri" w:hAnsi="Calibri" w:cs="Arial"/>
                <w:color w:val="auto"/>
                <w:szCs w:val="16"/>
              </w:rPr>
            </w:pPr>
            <w:r w:rsidRPr="00A50E6A">
              <w:rPr>
                <w:rFonts w:ascii="Calibri" w:hAnsi="Calibri" w:cs="Arial"/>
                <w:color w:val="auto"/>
                <w:szCs w:val="16"/>
              </w:rPr>
              <w:t xml:space="preserve">   19 068</w:t>
            </w:r>
          </w:p>
        </w:tc>
        <w:tc>
          <w:tcPr>
            <w:tcW w:w="2866" w:type="dxa"/>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На душу населения, тенге</w:t>
            </w:r>
          </w:p>
        </w:tc>
      </w:tr>
      <w:tr w:rsidR="00791E74" w:rsidRPr="00A50E6A" w:rsidTr="00C22F06">
        <w:trPr>
          <w:trHeight w:val="176"/>
          <w:jc w:val="center"/>
        </w:trPr>
        <w:tc>
          <w:tcPr>
            <w:tcW w:w="3152" w:type="dxa"/>
            <w:tcBorders>
              <w:bottom w:val="single" w:sz="4" w:space="0" w:color="auto"/>
            </w:tcBorders>
            <w:vAlign w:val="bottom"/>
          </w:tcPr>
          <w:p w:rsidR="00791E74" w:rsidRPr="00A50E6A" w:rsidRDefault="00791E74" w:rsidP="00D05F5B">
            <w:pPr>
              <w:pStyle w:val="aff1"/>
              <w:rPr>
                <w:rFonts w:ascii="Calibri" w:hAnsi="Calibri" w:cs="Arial"/>
                <w:color w:val="auto"/>
                <w:lang w:val="en-US"/>
              </w:rPr>
            </w:pPr>
            <w:r w:rsidRPr="00A50E6A">
              <w:rPr>
                <w:rFonts w:ascii="Calibri" w:hAnsi="Calibri" w:cs="Arial"/>
                <w:color w:val="auto"/>
                <w:lang w:val="kk-KZ"/>
              </w:rPr>
              <w:t>Өткен жылға пайызбен</w:t>
            </w:r>
          </w:p>
        </w:tc>
        <w:tc>
          <w:tcPr>
            <w:tcW w:w="737" w:type="dxa"/>
            <w:tcBorders>
              <w:bottom w:val="single" w:sz="4" w:space="0" w:color="auto"/>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106</w:t>
            </w:r>
            <w:r w:rsidRPr="00A50E6A">
              <w:rPr>
                <w:rFonts w:ascii="Calibri" w:hAnsi="Calibri" w:cs="Arial"/>
                <w:color w:val="auto"/>
              </w:rPr>
              <w:t>,5</w:t>
            </w:r>
          </w:p>
        </w:tc>
        <w:tc>
          <w:tcPr>
            <w:tcW w:w="737" w:type="dxa"/>
            <w:tcBorders>
              <w:bottom w:val="single" w:sz="4" w:space="0" w:color="auto"/>
            </w:tcBorders>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119,2</w:t>
            </w:r>
          </w:p>
        </w:tc>
        <w:tc>
          <w:tcPr>
            <w:tcW w:w="737" w:type="dxa"/>
            <w:tcBorders>
              <w:bottom w:val="single" w:sz="4" w:space="0" w:color="auto"/>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104,6</w:t>
            </w:r>
          </w:p>
        </w:tc>
        <w:tc>
          <w:tcPr>
            <w:tcW w:w="737" w:type="dxa"/>
            <w:tcBorders>
              <w:bottom w:val="single" w:sz="4" w:space="0" w:color="auto"/>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105,8</w:t>
            </w:r>
          </w:p>
        </w:tc>
        <w:tc>
          <w:tcPr>
            <w:tcW w:w="737" w:type="dxa"/>
            <w:tcBorders>
              <w:bottom w:val="single" w:sz="4" w:space="0" w:color="auto"/>
            </w:tcBorders>
            <w:vAlign w:val="bottom"/>
          </w:tcPr>
          <w:p w:rsidR="00791E74" w:rsidRPr="00A50E6A" w:rsidRDefault="00791E74" w:rsidP="00D05F5B">
            <w:pPr>
              <w:pStyle w:val="aff2"/>
              <w:rPr>
                <w:rFonts w:ascii="Calibri" w:hAnsi="Calibri" w:cs="Arial"/>
                <w:color w:val="auto"/>
                <w:lang w:val="kk-KZ"/>
              </w:rPr>
            </w:pPr>
            <w:r w:rsidRPr="00A50E6A">
              <w:rPr>
                <w:rFonts w:ascii="Calibri" w:hAnsi="Calibri" w:cs="Arial"/>
                <w:color w:val="auto"/>
                <w:lang w:val="en-US"/>
              </w:rPr>
              <w:t>107,2</w:t>
            </w:r>
          </w:p>
        </w:tc>
        <w:tc>
          <w:tcPr>
            <w:tcW w:w="2866" w:type="dxa"/>
            <w:tcBorders>
              <w:bottom w:val="single" w:sz="4" w:space="0" w:color="auto"/>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В процентах к предыдущему году</w:t>
            </w:r>
          </w:p>
        </w:tc>
      </w:tr>
    </w:tbl>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t xml:space="preserve">4.2 Күнкөрістің ең төменгі деңгейінің шамасы </w:t>
      </w:r>
    </w:p>
    <w:p w:rsidR="00791E74" w:rsidRPr="00A50E6A" w:rsidRDefault="00791E74" w:rsidP="007A0934">
      <w:pPr>
        <w:spacing w:after="120" w:line="240" w:lineRule="auto"/>
        <w:jc w:val="center"/>
        <w:rPr>
          <w:rFonts w:ascii="Calibri" w:hAnsi="Calibri" w:cs="Arial"/>
          <w:sz w:val="20"/>
          <w:szCs w:val="20"/>
        </w:rPr>
      </w:pPr>
      <w:r w:rsidRPr="00A50E6A">
        <w:rPr>
          <w:rFonts w:ascii="Calibri" w:hAnsi="Calibri" w:cs="Arial"/>
          <w:b/>
          <w:sz w:val="20"/>
          <w:szCs w:val="20"/>
        </w:rPr>
        <w:t>Величина прожиточного минимума</w:t>
      </w:r>
    </w:p>
    <w:tbl>
      <w:tblPr>
        <w:tblW w:w="0" w:type="auto"/>
        <w:jc w:val="center"/>
        <w:tblLayout w:type="fixed"/>
        <w:tblCellMar>
          <w:left w:w="0" w:type="dxa"/>
          <w:right w:w="0" w:type="dxa"/>
        </w:tblCellMar>
        <w:tblLook w:val="0000"/>
      </w:tblPr>
      <w:tblGrid>
        <w:gridCol w:w="2244"/>
        <w:gridCol w:w="793"/>
        <w:gridCol w:w="794"/>
        <w:gridCol w:w="794"/>
        <w:gridCol w:w="794"/>
        <w:gridCol w:w="794"/>
        <w:gridCol w:w="675"/>
        <w:gridCol w:w="675"/>
        <w:gridCol w:w="675"/>
        <w:gridCol w:w="675"/>
        <w:gridCol w:w="675"/>
      </w:tblGrid>
      <w:tr w:rsidR="00791E74" w:rsidRPr="00A50E6A" w:rsidTr="00C22F06">
        <w:trPr>
          <w:cantSplit/>
          <w:trHeight w:val="506"/>
          <w:jc w:val="center"/>
        </w:trPr>
        <w:tc>
          <w:tcPr>
            <w:tcW w:w="2244" w:type="dxa"/>
            <w:vMerge w:val="restart"/>
            <w:tcBorders>
              <w:top w:val="single" w:sz="4" w:space="0" w:color="000000"/>
            </w:tcBorders>
            <w:vAlign w:val="center"/>
          </w:tcPr>
          <w:p w:rsidR="00791E74" w:rsidRPr="00A50E6A" w:rsidRDefault="00791E74" w:rsidP="00D05F5B">
            <w:pPr>
              <w:pStyle w:val="aff0"/>
              <w:snapToGrid w:val="0"/>
              <w:rPr>
                <w:rFonts w:ascii="Calibri" w:hAnsi="Calibri" w:cs="Arial"/>
                <w:color w:val="auto"/>
              </w:rPr>
            </w:pPr>
          </w:p>
        </w:tc>
        <w:tc>
          <w:tcPr>
            <w:tcW w:w="3969" w:type="dxa"/>
            <w:gridSpan w:val="5"/>
            <w:tcBorders>
              <w:top w:val="single" w:sz="6" w:space="0" w:color="000000"/>
              <w:left w:val="single" w:sz="4" w:space="0" w:color="000000"/>
            </w:tcBorders>
          </w:tcPr>
          <w:p w:rsidR="00791E74" w:rsidRPr="00A50E6A" w:rsidRDefault="00791E74" w:rsidP="00D05F5B">
            <w:pPr>
              <w:pStyle w:val="aff0"/>
              <w:rPr>
                <w:rFonts w:ascii="Calibri" w:hAnsi="Calibri" w:cs="Arial"/>
                <w:color w:val="auto"/>
              </w:rPr>
            </w:pPr>
            <w:r w:rsidRPr="00A50E6A">
              <w:rPr>
                <w:rFonts w:ascii="Calibri" w:hAnsi="Calibri" w:cs="Arial"/>
                <w:color w:val="auto"/>
                <w:lang w:val="kk-KZ"/>
              </w:rPr>
              <w:t>Күнкөрістің ең төменгі деңгейінің шамасы, айына, теңге</w:t>
            </w:r>
          </w:p>
          <w:p w:rsidR="00791E74" w:rsidRPr="00A50E6A" w:rsidRDefault="00791E74" w:rsidP="00D05F5B">
            <w:pPr>
              <w:pStyle w:val="aff0"/>
              <w:rPr>
                <w:rFonts w:ascii="Calibri" w:hAnsi="Calibri" w:cs="Arial"/>
                <w:color w:val="auto"/>
                <w:lang w:val="kk-KZ"/>
              </w:rPr>
            </w:pPr>
            <w:r w:rsidRPr="00A50E6A">
              <w:rPr>
                <w:rFonts w:ascii="Calibri" w:hAnsi="Calibri" w:cs="Arial"/>
                <w:color w:val="auto"/>
              </w:rPr>
              <w:t>Величина прожиточного минимума в месяц, тенге</w:t>
            </w:r>
          </w:p>
        </w:tc>
        <w:tc>
          <w:tcPr>
            <w:tcW w:w="3375" w:type="dxa"/>
            <w:gridSpan w:val="5"/>
            <w:tcBorders>
              <w:top w:val="single" w:sz="6" w:space="0" w:color="000000"/>
              <w:left w:val="single" w:sz="6" w:space="0" w:color="000000"/>
            </w:tcBorders>
            <w:vAlign w:val="center"/>
          </w:tcPr>
          <w:p w:rsidR="00791E74" w:rsidRPr="00A50E6A" w:rsidRDefault="00791E74" w:rsidP="00D05F5B">
            <w:pPr>
              <w:pStyle w:val="aff0"/>
              <w:rPr>
                <w:rFonts w:ascii="Calibri" w:hAnsi="Calibri" w:cs="Arial"/>
                <w:color w:val="auto"/>
              </w:rPr>
            </w:pPr>
            <w:r w:rsidRPr="00A50E6A">
              <w:rPr>
                <w:rFonts w:ascii="Calibri" w:hAnsi="Calibri" w:cs="Arial"/>
                <w:color w:val="auto"/>
                <w:lang w:val="kk-KZ"/>
              </w:rPr>
              <w:t>Орташа республикалық шамасына пайызбен</w:t>
            </w:r>
          </w:p>
          <w:p w:rsidR="00791E74" w:rsidRPr="00A50E6A" w:rsidRDefault="00791E74" w:rsidP="00D05F5B">
            <w:pPr>
              <w:pStyle w:val="aff1"/>
              <w:jc w:val="center"/>
              <w:rPr>
                <w:rFonts w:ascii="Calibri" w:hAnsi="Calibri" w:cs="Arial"/>
                <w:color w:val="auto"/>
              </w:rPr>
            </w:pPr>
            <w:r w:rsidRPr="00A50E6A">
              <w:rPr>
                <w:rFonts w:ascii="Calibri" w:hAnsi="Calibri" w:cs="Arial"/>
                <w:color w:val="auto"/>
              </w:rPr>
              <w:t>В процентах к среднереспубликанской величине</w:t>
            </w:r>
          </w:p>
        </w:tc>
      </w:tr>
      <w:tr w:rsidR="00791E74" w:rsidRPr="00A50E6A" w:rsidTr="00C22F06">
        <w:trPr>
          <w:cantSplit/>
          <w:jc w:val="center"/>
        </w:trPr>
        <w:tc>
          <w:tcPr>
            <w:tcW w:w="2244" w:type="dxa"/>
            <w:vMerge/>
            <w:tcBorders>
              <w:bottom w:val="single" w:sz="4" w:space="0" w:color="000000"/>
            </w:tcBorders>
          </w:tcPr>
          <w:p w:rsidR="00791E74" w:rsidRPr="00A50E6A" w:rsidRDefault="00791E74" w:rsidP="00D05F5B">
            <w:pPr>
              <w:pStyle w:val="aff0"/>
              <w:snapToGrid w:val="0"/>
              <w:rPr>
                <w:rFonts w:ascii="Calibri" w:hAnsi="Calibri" w:cs="Arial"/>
                <w:color w:val="auto"/>
                <w:sz w:val="14"/>
              </w:rPr>
            </w:pPr>
          </w:p>
        </w:tc>
        <w:tc>
          <w:tcPr>
            <w:tcW w:w="793" w:type="dxa"/>
            <w:tcBorders>
              <w:top w:val="single" w:sz="6" w:space="0" w:color="000000"/>
              <w:left w:val="single" w:sz="4" w:space="0" w:color="000000"/>
              <w:bottom w:val="single" w:sz="6"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2010</w:t>
            </w:r>
          </w:p>
        </w:tc>
        <w:tc>
          <w:tcPr>
            <w:tcW w:w="794" w:type="dxa"/>
            <w:tcBorders>
              <w:top w:val="single" w:sz="4" w:space="0" w:color="000000"/>
              <w:left w:val="single" w:sz="4" w:space="0" w:color="000000"/>
              <w:bottom w:val="single" w:sz="6"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2011</w:t>
            </w:r>
          </w:p>
        </w:tc>
        <w:tc>
          <w:tcPr>
            <w:tcW w:w="794" w:type="dxa"/>
            <w:tcBorders>
              <w:top w:val="single" w:sz="4" w:space="0" w:color="000000"/>
              <w:left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2012</w:t>
            </w:r>
          </w:p>
        </w:tc>
        <w:tc>
          <w:tcPr>
            <w:tcW w:w="794" w:type="dxa"/>
            <w:tcBorders>
              <w:top w:val="single" w:sz="6" w:space="0" w:color="000000"/>
              <w:left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2013</w:t>
            </w:r>
          </w:p>
        </w:tc>
        <w:tc>
          <w:tcPr>
            <w:tcW w:w="794"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2014</w:t>
            </w:r>
          </w:p>
        </w:tc>
        <w:tc>
          <w:tcPr>
            <w:tcW w:w="675"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2010</w:t>
            </w:r>
          </w:p>
        </w:tc>
        <w:tc>
          <w:tcPr>
            <w:tcW w:w="675"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2011</w:t>
            </w:r>
          </w:p>
        </w:tc>
        <w:tc>
          <w:tcPr>
            <w:tcW w:w="675" w:type="dxa"/>
            <w:tcBorders>
              <w:top w:val="single" w:sz="4"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2012</w:t>
            </w:r>
          </w:p>
        </w:tc>
        <w:tc>
          <w:tcPr>
            <w:tcW w:w="675" w:type="dxa"/>
            <w:tcBorders>
              <w:top w:val="single" w:sz="6"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rPr>
            </w:pPr>
            <w:r w:rsidRPr="00A50E6A">
              <w:rPr>
                <w:rFonts w:ascii="Calibri" w:hAnsi="Calibri" w:cs="Arial"/>
                <w:color w:val="auto"/>
                <w:lang w:val="kk-KZ"/>
              </w:rPr>
              <w:t>2013</w:t>
            </w:r>
          </w:p>
        </w:tc>
        <w:tc>
          <w:tcPr>
            <w:tcW w:w="675" w:type="dxa"/>
            <w:tcBorders>
              <w:top w:val="single" w:sz="6" w:space="0" w:color="000000"/>
              <w:left w:val="single" w:sz="4" w:space="0" w:color="000000"/>
              <w:bottom w:val="single" w:sz="4" w:space="0" w:color="000000"/>
            </w:tcBorders>
            <w:vAlign w:val="center"/>
          </w:tcPr>
          <w:p w:rsidR="00791E74" w:rsidRPr="00A50E6A" w:rsidRDefault="00791E74" w:rsidP="00D05F5B">
            <w:pPr>
              <w:pStyle w:val="aff0"/>
              <w:rPr>
                <w:rFonts w:ascii="Calibri" w:hAnsi="Calibri" w:cs="Arial"/>
                <w:color w:val="auto"/>
              </w:rPr>
            </w:pPr>
            <w:r w:rsidRPr="00A50E6A">
              <w:rPr>
                <w:rFonts w:ascii="Calibri" w:hAnsi="Calibri" w:cs="Arial"/>
                <w:color w:val="auto"/>
                <w:lang w:val="kk-KZ"/>
              </w:rPr>
              <w:t>2014</w:t>
            </w:r>
          </w:p>
        </w:tc>
      </w:tr>
      <w:tr w:rsidR="00791E74" w:rsidRPr="00A50E6A" w:rsidTr="00C22F06">
        <w:trPr>
          <w:jc w:val="center"/>
        </w:trPr>
        <w:tc>
          <w:tcPr>
            <w:tcW w:w="2244" w:type="dxa"/>
            <w:vAlign w:val="bottom"/>
          </w:tcPr>
          <w:p w:rsidR="00791E74" w:rsidRPr="00A50E6A" w:rsidRDefault="00791E74" w:rsidP="00D05F5B">
            <w:pPr>
              <w:pStyle w:val="aff1"/>
              <w:rPr>
                <w:rFonts w:ascii="Calibri" w:hAnsi="Calibri" w:cs="Arial"/>
                <w:color w:val="auto"/>
                <w:lang w:val="en-US"/>
              </w:rPr>
            </w:pPr>
            <w:r w:rsidRPr="00A50E6A">
              <w:rPr>
                <w:rFonts w:ascii="Calibri" w:hAnsi="Calibri" w:cs="Arial"/>
                <w:b/>
                <w:color w:val="auto"/>
                <w:lang w:val="kk-KZ"/>
              </w:rPr>
              <w:t>Қазақстан Республикасы</w:t>
            </w:r>
          </w:p>
        </w:tc>
        <w:tc>
          <w:tcPr>
            <w:tcW w:w="793" w:type="dxa"/>
            <w:tcBorders>
              <w:top w:val="single" w:sz="6" w:space="0" w:color="000000"/>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13</w:t>
            </w:r>
            <w:r w:rsidRPr="00A50E6A">
              <w:rPr>
                <w:rFonts w:ascii="Calibri" w:hAnsi="Calibri" w:cs="Arial"/>
                <w:color w:val="auto"/>
                <w:lang w:val="en-US"/>
              </w:rPr>
              <w:t xml:space="preserve"> </w:t>
            </w:r>
            <w:r w:rsidRPr="00A50E6A">
              <w:rPr>
                <w:rFonts w:ascii="Calibri" w:hAnsi="Calibri" w:cs="Arial"/>
                <w:color w:val="auto"/>
              </w:rPr>
              <w:t>487</w:t>
            </w:r>
          </w:p>
        </w:tc>
        <w:tc>
          <w:tcPr>
            <w:tcW w:w="794" w:type="dxa"/>
            <w:tcBorders>
              <w:top w:val="single" w:sz="6" w:space="0" w:color="000000"/>
            </w:tcBorders>
            <w:vAlign w:val="bottom"/>
          </w:tcPr>
          <w:p w:rsidR="00791E74" w:rsidRPr="00A50E6A" w:rsidRDefault="00791E74" w:rsidP="00D05F5B">
            <w:pPr>
              <w:pStyle w:val="aff4"/>
              <w:spacing w:before="0" w:after="0"/>
              <w:rPr>
                <w:rFonts w:ascii="Calibri" w:hAnsi="Calibri" w:cs="Arial"/>
                <w:color w:val="auto"/>
              </w:rPr>
            </w:pPr>
            <w:r w:rsidRPr="00A50E6A">
              <w:rPr>
                <w:rFonts w:ascii="Calibri" w:hAnsi="Calibri" w:cs="Arial"/>
                <w:color w:val="auto"/>
              </w:rPr>
              <w:t>16</w:t>
            </w:r>
            <w:r w:rsidRPr="00A50E6A">
              <w:rPr>
                <w:rFonts w:ascii="Calibri" w:hAnsi="Calibri" w:cs="Arial"/>
                <w:color w:val="auto"/>
                <w:lang w:val="en-US"/>
              </w:rPr>
              <w:t xml:space="preserve"> </w:t>
            </w:r>
            <w:r w:rsidRPr="00A50E6A">
              <w:rPr>
                <w:rFonts w:ascii="Calibri" w:hAnsi="Calibri" w:cs="Arial"/>
                <w:color w:val="auto"/>
              </w:rPr>
              <w:t>072</w:t>
            </w:r>
          </w:p>
        </w:tc>
        <w:tc>
          <w:tcPr>
            <w:tcW w:w="794" w:type="dxa"/>
            <w:tcBorders>
              <w:top w:val="single" w:sz="6" w:space="0" w:color="000000"/>
            </w:tcBorders>
            <w:vAlign w:val="bottom"/>
          </w:tcPr>
          <w:p w:rsidR="00791E74" w:rsidRPr="00A50E6A" w:rsidRDefault="00791E74" w:rsidP="00D05F5B">
            <w:pPr>
              <w:pStyle w:val="aff2"/>
              <w:rPr>
                <w:rFonts w:ascii="Calibri" w:eastAsia="Arial" w:hAnsi="Calibri" w:cs="Arial"/>
                <w:b/>
                <w:color w:val="auto"/>
                <w:lang w:eastAsia="ru-RU"/>
              </w:rPr>
            </w:pPr>
            <w:r w:rsidRPr="00A50E6A">
              <w:rPr>
                <w:rFonts w:ascii="Calibri" w:hAnsi="Calibri" w:cs="Arial"/>
                <w:color w:val="auto"/>
              </w:rPr>
              <w:t>16</w:t>
            </w:r>
            <w:r w:rsidRPr="00A50E6A">
              <w:rPr>
                <w:rFonts w:ascii="Calibri" w:hAnsi="Calibri" w:cs="Arial"/>
                <w:color w:val="auto"/>
                <w:lang w:val="en-US"/>
              </w:rPr>
              <w:t xml:space="preserve"> </w:t>
            </w:r>
            <w:r w:rsidRPr="00A50E6A">
              <w:rPr>
                <w:rFonts w:ascii="Calibri" w:hAnsi="Calibri" w:cs="Arial"/>
                <w:color w:val="auto"/>
              </w:rPr>
              <w:t>815</w:t>
            </w:r>
          </w:p>
        </w:tc>
        <w:tc>
          <w:tcPr>
            <w:tcW w:w="794" w:type="dxa"/>
            <w:tcBorders>
              <w:top w:val="single" w:sz="6" w:space="0" w:color="000000"/>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17 789</w:t>
            </w:r>
          </w:p>
        </w:tc>
        <w:tc>
          <w:tcPr>
            <w:tcW w:w="794" w:type="dxa"/>
            <w:tcBorders>
              <w:top w:val="single" w:sz="4" w:space="0" w:color="000000"/>
            </w:tcBorders>
            <w:vAlign w:val="bottom"/>
          </w:tcPr>
          <w:p w:rsidR="00791E74" w:rsidRPr="00A50E6A" w:rsidRDefault="00791E74" w:rsidP="00D05F5B">
            <w:pPr>
              <w:pStyle w:val="d1f2eeebe1e5f6"/>
              <w:suppressAutoHyphens/>
              <w:autoSpaceDE w:val="0"/>
              <w:rPr>
                <w:rFonts w:ascii="Calibri" w:hAnsi="Calibri" w:cs="Arial"/>
                <w:color w:val="auto"/>
                <w:szCs w:val="16"/>
              </w:rPr>
            </w:pPr>
            <w:r w:rsidRPr="00A50E6A">
              <w:rPr>
                <w:rFonts w:ascii="Calibri" w:hAnsi="Calibri" w:cs="Arial"/>
                <w:color w:val="auto"/>
                <w:szCs w:val="16"/>
              </w:rPr>
              <w:t xml:space="preserve">   19 068</w:t>
            </w:r>
          </w:p>
        </w:tc>
        <w:tc>
          <w:tcPr>
            <w:tcW w:w="675" w:type="dxa"/>
            <w:tcBorders>
              <w:top w:val="single" w:sz="4" w:space="0" w:color="000000"/>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100,0</w:t>
            </w:r>
          </w:p>
        </w:tc>
        <w:tc>
          <w:tcPr>
            <w:tcW w:w="675" w:type="dxa"/>
            <w:tcBorders>
              <w:top w:val="single" w:sz="4" w:space="0" w:color="000000"/>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100,0</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100,0</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100,0</w:t>
            </w:r>
          </w:p>
        </w:tc>
        <w:tc>
          <w:tcPr>
            <w:tcW w:w="675" w:type="dxa"/>
            <w:vAlign w:val="bottom"/>
          </w:tcPr>
          <w:p w:rsidR="00791E74" w:rsidRPr="00A50E6A" w:rsidRDefault="00791E74" w:rsidP="00D05F5B">
            <w:pPr>
              <w:pStyle w:val="d1f2eeebe1e5f6"/>
              <w:suppressAutoHyphens/>
              <w:autoSpaceDE w:val="0"/>
              <w:rPr>
                <w:rFonts w:ascii="Calibri" w:hAnsi="Calibri" w:cs="Arial"/>
                <w:color w:val="auto"/>
                <w:szCs w:val="16"/>
              </w:rPr>
            </w:pPr>
            <w:r w:rsidRPr="00A50E6A">
              <w:rPr>
                <w:rFonts w:ascii="Calibri" w:hAnsi="Calibri" w:cs="Arial"/>
                <w:color w:val="auto"/>
                <w:szCs w:val="16"/>
              </w:rPr>
              <w:t>100,0</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Ақмола</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w:t>
            </w:r>
            <w:r w:rsidRPr="00A50E6A">
              <w:rPr>
                <w:rFonts w:ascii="Calibri" w:hAnsi="Calibri" w:cs="Arial"/>
                <w:color w:val="auto"/>
                <w:lang w:val="en-US"/>
              </w:rPr>
              <w:t xml:space="preserve"> </w:t>
            </w:r>
            <w:r w:rsidRPr="00A50E6A">
              <w:rPr>
                <w:rFonts w:ascii="Calibri" w:hAnsi="Calibri" w:cs="Arial"/>
                <w:color w:val="auto"/>
              </w:rPr>
              <w:t>016</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14</w:t>
            </w:r>
            <w:r w:rsidRPr="00A50E6A">
              <w:rPr>
                <w:rFonts w:ascii="Calibri" w:hAnsi="Calibri" w:cs="Arial"/>
                <w:sz w:val="16"/>
                <w:szCs w:val="16"/>
                <w:lang w:val="en-US"/>
              </w:rPr>
              <w:t xml:space="preserve"> </w:t>
            </w:r>
            <w:r w:rsidRPr="00A50E6A">
              <w:rPr>
                <w:rFonts w:ascii="Calibri" w:hAnsi="Calibri" w:cs="Arial"/>
                <w:sz w:val="16"/>
                <w:szCs w:val="16"/>
              </w:rPr>
              <w:t>831</w:t>
            </w:r>
          </w:p>
        </w:tc>
        <w:tc>
          <w:tcPr>
            <w:tcW w:w="794" w:type="dxa"/>
            <w:vAlign w:val="bottom"/>
          </w:tcPr>
          <w:p w:rsidR="00791E74" w:rsidRPr="00A50E6A" w:rsidRDefault="00791E74" w:rsidP="00D05F5B">
            <w:pPr>
              <w:pStyle w:val="aff2"/>
              <w:rPr>
                <w:rFonts w:ascii="Calibri" w:eastAsia="Arial" w:hAnsi="Calibri" w:cs="Arial"/>
                <w:color w:val="auto"/>
                <w:lang w:eastAsia="ru-RU"/>
              </w:rPr>
            </w:pPr>
            <w:r w:rsidRPr="00A50E6A">
              <w:rPr>
                <w:rFonts w:ascii="Calibri" w:hAnsi="Calibri" w:cs="Arial"/>
                <w:color w:val="auto"/>
              </w:rPr>
              <w:t>15</w:t>
            </w:r>
            <w:r w:rsidRPr="00A50E6A">
              <w:rPr>
                <w:rFonts w:ascii="Calibri" w:hAnsi="Calibri" w:cs="Arial"/>
                <w:color w:val="auto"/>
                <w:lang w:val="en-US"/>
              </w:rPr>
              <w:t xml:space="preserve"> </w:t>
            </w:r>
            <w:r w:rsidRPr="00A50E6A">
              <w:rPr>
                <w:rFonts w:ascii="Calibri" w:hAnsi="Calibri" w:cs="Arial"/>
                <w:color w:val="auto"/>
              </w:rPr>
              <w:t>526</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16 751</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17 948</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89,1</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92,3</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92,3</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94,2</w:t>
            </w:r>
          </w:p>
        </w:tc>
        <w:tc>
          <w:tcPr>
            <w:tcW w:w="675" w:type="dxa"/>
            <w:vAlign w:val="bottom"/>
          </w:tcPr>
          <w:p w:rsidR="00791E74" w:rsidRPr="00A50E6A" w:rsidRDefault="00791E74" w:rsidP="00D05F5B">
            <w:pPr>
              <w:pStyle w:val="d1f2eeebe1e5f6"/>
              <w:suppressAutoHyphens/>
              <w:autoSpaceDE w:val="0"/>
              <w:rPr>
                <w:rFonts w:ascii="Calibri" w:hAnsi="Calibri" w:cs="Arial"/>
                <w:color w:val="auto"/>
                <w:szCs w:val="16"/>
              </w:rPr>
            </w:pPr>
            <w:r w:rsidRPr="00A50E6A">
              <w:rPr>
                <w:rFonts w:ascii="Calibri" w:hAnsi="Calibri" w:cs="Arial"/>
                <w:color w:val="auto"/>
                <w:szCs w:val="16"/>
              </w:rPr>
              <w:t>94,1</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Ақтөбе</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w:t>
            </w:r>
            <w:r w:rsidRPr="00A50E6A">
              <w:rPr>
                <w:rFonts w:ascii="Calibri" w:hAnsi="Calibri" w:cs="Arial"/>
                <w:color w:val="auto"/>
                <w:lang w:val="en-US"/>
              </w:rPr>
              <w:t xml:space="preserve"> </w:t>
            </w:r>
            <w:r w:rsidRPr="00A50E6A">
              <w:rPr>
                <w:rFonts w:ascii="Calibri" w:hAnsi="Calibri" w:cs="Arial"/>
                <w:color w:val="auto"/>
              </w:rPr>
              <w:t>405</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14</w:t>
            </w:r>
            <w:r w:rsidRPr="00A50E6A">
              <w:rPr>
                <w:rFonts w:ascii="Calibri" w:hAnsi="Calibri" w:cs="Arial"/>
                <w:sz w:val="16"/>
                <w:szCs w:val="16"/>
                <w:lang w:val="en-US"/>
              </w:rPr>
              <w:t xml:space="preserve"> </w:t>
            </w:r>
            <w:r w:rsidRPr="00A50E6A">
              <w:rPr>
                <w:rFonts w:ascii="Calibri" w:hAnsi="Calibri" w:cs="Arial"/>
                <w:sz w:val="16"/>
                <w:szCs w:val="16"/>
              </w:rPr>
              <w:t>240</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15 009</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15 789</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17 125</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92,0</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88,6</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89,3</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88,8</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89,8</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Алматы</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13</w:t>
            </w:r>
            <w:r w:rsidRPr="00A50E6A">
              <w:rPr>
                <w:rFonts w:ascii="Calibri" w:hAnsi="Calibri" w:cs="Arial"/>
                <w:color w:val="auto"/>
                <w:lang w:val="en-US"/>
              </w:rPr>
              <w:t xml:space="preserve"> </w:t>
            </w:r>
            <w:r w:rsidRPr="00A50E6A">
              <w:rPr>
                <w:rFonts w:ascii="Calibri" w:hAnsi="Calibri" w:cs="Arial"/>
                <w:color w:val="auto"/>
              </w:rPr>
              <w:t>812</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16</w:t>
            </w:r>
            <w:r w:rsidRPr="00A50E6A">
              <w:rPr>
                <w:rFonts w:ascii="Calibri" w:hAnsi="Calibri" w:cs="Arial"/>
                <w:sz w:val="16"/>
                <w:szCs w:val="16"/>
                <w:lang w:val="en-US"/>
              </w:rPr>
              <w:t xml:space="preserve"> </w:t>
            </w:r>
            <w:r w:rsidRPr="00A50E6A">
              <w:rPr>
                <w:rFonts w:ascii="Calibri" w:hAnsi="Calibri" w:cs="Arial"/>
                <w:sz w:val="16"/>
                <w:szCs w:val="16"/>
              </w:rPr>
              <w:t>716</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17 896</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18 855</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19 995</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102,4</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104,0</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106,4</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106,0</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104,9</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Атырау</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13</w:t>
            </w:r>
            <w:r w:rsidRPr="00A50E6A">
              <w:rPr>
                <w:rFonts w:ascii="Calibri" w:hAnsi="Calibri" w:cs="Arial"/>
                <w:color w:val="auto"/>
                <w:lang w:val="en-US"/>
              </w:rPr>
              <w:t xml:space="preserve"> </w:t>
            </w:r>
            <w:r w:rsidRPr="00A50E6A">
              <w:rPr>
                <w:rFonts w:ascii="Calibri" w:hAnsi="Calibri" w:cs="Arial"/>
                <w:color w:val="auto"/>
              </w:rPr>
              <w:t>970</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17</w:t>
            </w:r>
            <w:r w:rsidRPr="00A50E6A">
              <w:rPr>
                <w:rFonts w:ascii="Calibri" w:hAnsi="Calibri" w:cs="Arial"/>
                <w:sz w:val="16"/>
                <w:szCs w:val="16"/>
                <w:lang w:val="en-US"/>
              </w:rPr>
              <w:t xml:space="preserve"> </w:t>
            </w:r>
            <w:r w:rsidRPr="00A50E6A">
              <w:rPr>
                <w:rFonts w:ascii="Calibri" w:hAnsi="Calibri" w:cs="Arial"/>
                <w:sz w:val="16"/>
                <w:szCs w:val="16"/>
              </w:rPr>
              <w:t>995</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18 000</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18 725</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19 855</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103,6</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112,0</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107,0</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105,3</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104,1</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Батыс Қазақстан</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w:t>
            </w:r>
            <w:r w:rsidRPr="00A50E6A">
              <w:rPr>
                <w:rFonts w:ascii="Calibri" w:hAnsi="Calibri" w:cs="Arial"/>
                <w:color w:val="auto"/>
                <w:lang w:val="en-US"/>
              </w:rPr>
              <w:t xml:space="preserve"> </w:t>
            </w:r>
            <w:r w:rsidRPr="00A50E6A">
              <w:rPr>
                <w:rFonts w:ascii="Calibri" w:hAnsi="Calibri" w:cs="Arial"/>
                <w:color w:val="auto"/>
              </w:rPr>
              <w:t>894</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15</w:t>
            </w:r>
            <w:r w:rsidRPr="00A50E6A">
              <w:rPr>
                <w:rFonts w:ascii="Calibri" w:hAnsi="Calibri" w:cs="Arial"/>
                <w:sz w:val="16"/>
                <w:szCs w:val="16"/>
                <w:lang w:val="en-US"/>
              </w:rPr>
              <w:t xml:space="preserve"> </w:t>
            </w:r>
            <w:r w:rsidRPr="00A50E6A">
              <w:rPr>
                <w:rFonts w:ascii="Calibri" w:hAnsi="Calibri" w:cs="Arial"/>
                <w:sz w:val="16"/>
                <w:szCs w:val="16"/>
              </w:rPr>
              <w:t>211</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15 894</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16 733</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17 347</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95,6</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94,6</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94,5</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94,1</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91,0</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Жамбыл</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11</w:t>
            </w:r>
            <w:r w:rsidRPr="00A50E6A">
              <w:rPr>
                <w:rFonts w:ascii="Calibri" w:hAnsi="Calibri" w:cs="Arial"/>
                <w:color w:val="auto"/>
                <w:lang w:val="en-US"/>
              </w:rPr>
              <w:t xml:space="preserve"> </w:t>
            </w:r>
            <w:r w:rsidRPr="00A50E6A">
              <w:rPr>
                <w:rFonts w:ascii="Calibri" w:hAnsi="Calibri" w:cs="Arial"/>
                <w:color w:val="auto"/>
              </w:rPr>
              <w:t>759</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14</w:t>
            </w:r>
            <w:r w:rsidRPr="00A50E6A">
              <w:rPr>
                <w:rFonts w:ascii="Calibri" w:hAnsi="Calibri" w:cs="Arial"/>
                <w:sz w:val="16"/>
                <w:szCs w:val="16"/>
                <w:lang w:val="en-US"/>
              </w:rPr>
              <w:t xml:space="preserve"> </w:t>
            </w:r>
            <w:r w:rsidRPr="00A50E6A">
              <w:rPr>
                <w:rFonts w:ascii="Calibri" w:hAnsi="Calibri" w:cs="Arial"/>
                <w:sz w:val="16"/>
                <w:szCs w:val="16"/>
              </w:rPr>
              <w:t>137</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14 990</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16 268</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17 095</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87,2</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88,0</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89,1</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91,4</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89,7</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Қарағанды</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w:t>
            </w:r>
            <w:r w:rsidRPr="00A50E6A">
              <w:rPr>
                <w:rFonts w:ascii="Calibri" w:hAnsi="Calibri" w:cs="Arial"/>
                <w:color w:val="auto"/>
                <w:lang w:val="en-US"/>
              </w:rPr>
              <w:t xml:space="preserve"> </w:t>
            </w:r>
            <w:r w:rsidRPr="00A50E6A">
              <w:rPr>
                <w:rFonts w:ascii="Calibri" w:hAnsi="Calibri" w:cs="Arial"/>
                <w:color w:val="auto"/>
              </w:rPr>
              <w:t>344</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14</w:t>
            </w:r>
            <w:r w:rsidRPr="00A50E6A">
              <w:rPr>
                <w:rFonts w:ascii="Calibri" w:hAnsi="Calibri" w:cs="Arial"/>
                <w:sz w:val="16"/>
                <w:szCs w:val="16"/>
                <w:lang w:val="en-US"/>
              </w:rPr>
              <w:t xml:space="preserve"> </w:t>
            </w:r>
            <w:r w:rsidRPr="00A50E6A">
              <w:rPr>
                <w:rFonts w:ascii="Calibri" w:hAnsi="Calibri" w:cs="Arial"/>
                <w:sz w:val="16"/>
                <w:szCs w:val="16"/>
              </w:rPr>
              <w:t>842</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15 588</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16 503</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17 967</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91,5</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92,3</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92,7</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92,8</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94,2</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Қостанай</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w:t>
            </w:r>
            <w:r w:rsidRPr="00A50E6A">
              <w:rPr>
                <w:rFonts w:ascii="Calibri" w:hAnsi="Calibri" w:cs="Arial"/>
                <w:color w:val="auto"/>
                <w:lang w:val="en-US"/>
              </w:rPr>
              <w:t xml:space="preserve"> </w:t>
            </w:r>
            <w:r w:rsidRPr="00A50E6A">
              <w:rPr>
                <w:rFonts w:ascii="Calibri" w:hAnsi="Calibri" w:cs="Arial"/>
                <w:color w:val="auto"/>
              </w:rPr>
              <w:t>932</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15</w:t>
            </w:r>
            <w:r w:rsidRPr="00A50E6A">
              <w:rPr>
                <w:rFonts w:ascii="Calibri" w:hAnsi="Calibri" w:cs="Arial"/>
                <w:sz w:val="16"/>
                <w:szCs w:val="16"/>
                <w:lang w:val="en-US"/>
              </w:rPr>
              <w:t xml:space="preserve"> </w:t>
            </w:r>
            <w:r w:rsidRPr="00A50E6A">
              <w:rPr>
                <w:rFonts w:ascii="Calibri" w:hAnsi="Calibri" w:cs="Arial"/>
                <w:sz w:val="16"/>
                <w:szCs w:val="16"/>
              </w:rPr>
              <w:t>435</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15 530</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16 449</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17 907</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95,9</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96,0</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92,4</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92,5</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93,9</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Қызылорда</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13</w:t>
            </w:r>
            <w:r w:rsidRPr="00A50E6A">
              <w:rPr>
                <w:rFonts w:ascii="Calibri" w:hAnsi="Calibri" w:cs="Arial"/>
                <w:color w:val="auto"/>
                <w:lang w:val="en-US"/>
              </w:rPr>
              <w:t xml:space="preserve"> </w:t>
            </w:r>
            <w:r w:rsidRPr="00A50E6A">
              <w:rPr>
                <w:rFonts w:ascii="Calibri" w:hAnsi="Calibri" w:cs="Arial"/>
                <w:color w:val="auto"/>
              </w:rPr>
              <w:t>015</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15</w:t>
            </w:r>
            <w:r w:rsidRPr="00A50E6A">
              <w:rPr>
                <w:rFonts w:ascii="Calibri" w:hAnsi="Calibri" w:cs="Arial"/>
                <w:sz w:val="16"/>
                <w:szCs w:val="16"/>
                <w:lang w:val="en-US"/>
              </w:rPr>
              <w:t xml:space="preserve"> </w:t>
            </w:r>
            <w:r w:rsidRPr="00A50E6A">
              <w:rPr>
                <w:rFonts w:ascii="Calibri" w:hAnsi="Calibri" w:cs="Arial"/>
                <w:sz w:val="16"/>
                <w:szCs w:val="16"/>
              </w:rPr>
              <w:t>424</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16 002</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16 751</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17 738</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96,5</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96,0</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95,2</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94,2</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93,0</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Маңғыстау</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17</w:t>
            </w:r>
            <w:r w:rsidRPr="00A50E6A">
              <w:rPr>
                <w:rFonts w:ascii="Calibri" w:hAnsi="Calibri" w:cs="Arial"/>
                <w:color w:val="auto"/>
                <w:lang w:val="en-US"/>
              </w:rPr>
              <w:t xml:space="preserve"> </w:t>
            </w:r>
            <w:r w:rsidRPr="00A50E6A">
              <w:rPr>
                <w:rFonts w:ascii="Calibri" w:hAnsi="Calibri" w:cs="Arial"/>
                <w:color w:val="auto"/>
              </w:rPr>
              <w:t>261</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20</w:t>
            </w:r>
            <w:r w:rsidRPr="00A50E6A">
              <w:rPr>
                <w:rFonts w:ascii="Calibri" w:hAnsi="Calibri" w:cs="Arial"/>
                <w:sz w:val="16"/>
                <w:szCs w:val="16"/>
                <w:lang w:val="en-US"/>
              </w:rPr>
              <w:t xml:space="preserve"> </w:t>
            </w:r>
            <w:r w:rsidRPr="00A50E6A">
              <w:rPr>
                <w:rFonts w:ascii="Calibri" w:hAnsi="Calibri" w:cs="Arial"/>
                <w:sz w:val="16"/>
                <w:szCs w:val="16"/>
              </w:rPr>
              <w:t>368</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20 975</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21 644</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23 357</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128,0</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126,7</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124,7</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121,7</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122,5</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Оңтүстік Қазақстан</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11</w:t>
            </w:r>
            <w:r w:rsidRPr="00A50E6A">
              <w:rPr>
                <w:rFonts w:ascii="Calibri" w:hAnsi="Calibri" w:cs="Arial"/>
                <w:color w:val="auto"/>
                <w:lang w:val="en-US"/>
              </w:rPr>
              <w:t xml:space="preserve"> </w:t>
            </w:r>
            <w:r w:rsidRPr="00A50E6A">
              <w:rPr>
                <w:rFonts w:ascii="Calibri" w:hAnsi="Calibri" w:cs="Arial"/>
                <w:color w:val="auto"/>
              </w:rPr>
              <w:t>941</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14</w:t>
            </w:r>
            <w:r w:rsidRPr="00A50E6A">
              <w:rPr>
                <w:rFonts w:ascii="Calibri" w:hAnsi="Calibri" w:cs="Arial"/>
                <w:sz w:val="16"/>
                <w:szCs w:val="16"/>
                <w:lang w:val="en-US"/>
              </w:rPr>
              <w:t xml:space="preserve"> </w:t>
            </w:r>
            <w:r w:rsidRPr="00A50E6A">
              <w:rPr>
                <w:rFonts w:ascii="Calibri" w:hAnsi="Calibri" w:cs="Arial"/>
                <w:sz w:val="16"/>
                <w:szCs w:val="16"/>
              </w:rPr>
              <w:t>399</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15 406</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16 262</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17 439</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88,5</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89,6</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91,6</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91,4</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91,5</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Павлодар</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w:t>
            </w:r>
            <w:r w:rsidRPr="00A50E6A">
              <w:rPr>
                <w:rFonts w:ascii="Calibri" w:hAnsi="Calibri" w:cs="Arial"/>
                <w:color w:val="auto"/>
                <w:lang w:val="en-US"/>
              </w:rPr>
              <w:t xml:space="preserve"> </w:t>
            </w:r>
            <w:r w:rsidRPr="00A50E6A">
              <w:rPr>
                <w:rFonts w:ascii="Calibri" w:hAnsi="Calibri" w:cs="Arial"/>
                <w:color w:val="auto"/>
              </w:rPr>
              <w:t>173</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14</w:t>
            </w:r>
            <w:r w:rsidRPr="00A50E6A">
              <w:rPr>
                <w:rFonts w:ascii="Calibri" w:hAnsi="Calibri" w:cs="Arial"/>
                <w:sz w:val="16"/>
                <w:szCs w:val="16"/>
                <w:lang w:val="en-US"/>
              </w:rPr>
              <w:t xml:space="preserve"> </w:t>
            </w:r>
            <w:r w:rsidRPr="00A50E6A">
              <w:rPr>
                <w:rFonts w:ascii="Calibri" w:hAnsi="Calibri" w:cs="Arial"/>
                <w:sz w:val="16"/>
                <w:szCs w:val="16"/>
              </w:rPr>
              <w:t>860</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15 485</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16 555</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17 474</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90,3</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92,5</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92,1</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93,1</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91,6</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Солтүстік Қазақстан</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w:t>
            </w:r>
            <w:r w:rsidRPr="00A50E6A">
              <w:rPr>
                <w:rFonts w:ascii="Calibri" w:hAnsi="Calibri" w:cs="Arial"/>
                <w:color w:val="auto"/>
                <w:lang w:val="en-US"/>
              </w:rPr>
              <w:t xml:space="preserve"> </w:t>
            </w:r>
            <w:r w:rsidRPr="00A50E6A">
              <w:rPr>
                <w:rFonts w:ascii="Calibri" w:hAnsi="Calibri" w:cs="Arial"/>
                <w:color w:val="auto"/>
              </w:rPr>
              <w:t>650</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14</w:t>
            </w:r>
            <w:r w:rsidRPr="00A50E6A">
              <w:rPr>
                <w:rFonts w:ascii="Calibri" w:hAnsi="Calibri" w:cs="Arial"/>
                <w:sz w:val="16"/>
                <w:szCs w:val="16"/>
                <w:lang w:val="en-US"/>
              </w:rPr>
              <w:t xml:space="preserve"> </w:t>
            </w:r>
            <w:r w:rsidRPr="00A50E6A">
              <w:rPr>
                <w:rFonts w:ascii="Calibri" w:hAnsi="Calibri" w:cs="Arial"/>
                <w:sz w:val="16"/>
                <w:szCs w:val="16"/>
              </w:rPr>
              <w:t>360</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14 865</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16 272</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17 620</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93,8</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89,3</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88,4</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91,5</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92,4</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Шығыс Қазақстан</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12</w:t>
            </w:r>
            <w:r w:rsidRPr="00A50E6A">
              <w:rPr>
                <w:rFonts w:ascii="Calibri" w:hAnsi="Calibri" w:cs="Arial"/>
                <w:color w:val="auto"/>
                <w:lang w:val="en-US"/>
              </w:rPr>
              <w:t xml:space="preserve"> </w:t>
            </w:r>
            <w:r w:rsidRPr="00A50E6A">
              <w:rPr>
                <w:rFonts w:ascii="Calibri" w:hAnsi="Calibri" w:cs="Arial"/>
                <w:color w:val="auto"/>
              </w:rPr>
              <w:t>644</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15</w:t>
            </w:r>
            <w:r w:rsidRPr="00A50E6A">
              <w:rPr>
                <w:rFonts w:ascii="Calibri" w:hAnsi="Calibri" w:cs="Arial"/>
                <w:sz w:val="16"/>
                <w:szCs w:val="16"/>
                <w:lang w:val="en-US"/>
              </w:rPr>
              <w:t xml:space="preserve"> </w:t>
            </w:r>
            <w:r w:rsidRPr="00A50E6A">
              <w:rPr>
                <w:rFonts w:ascii="Calibri" w:hAnsi="Calibri" w:cs="Arial"/>
                <w:sz w:val="16"/>
                <w:szCs w:val="16"/>
              </w:rPr>
              <w:t>847</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16 718</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18 101</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19 178</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93,7</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98,6</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99,4</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101,8</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100,6</w:t>
            </w:r>
          </w:p>
        </w:tc>
      </w:tr>
      <w:tr w:rsidR="00791E74" w:rsidRPr="00A50E6A" w:rsidTr="00C22F06">
        <w:trPr>
          <w:jc w:val="center"/>
        </w:trPr>
        <w:tc>
          <w:tcPr>
            <w:tcW w:w="2244" w:type="dxa"/>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Астана қ.</w:t>
            </w:r>
          </w:p>
        </w:tc>
        <w:tc>
          <w:tcPr>
            <w:tcW w:w="793"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16</w:t>
            </w:r>
            <w:r w:rsidRPr="00A50E6A">
              <w:rPr>
                <w:rFonts w:ascii="Calibri" w:hAnsi="Calibri" w:cs="Arial"/>
                <w:color w:val="auto"/>
                <w:lang w:val="en-US"/>
              </w:rPr>
              <w:t xml:space="preserve"> </w:t>
            </w:r>
            <w:r w:rsidRPr="00A50E6A">
              <w:rPr>
                <w:rFonts w:ascii="Calibri" w:hAnsi="Calibri" w:cs="Arial"/>
                <w:color w:val="auto"/>
              </w:rPr>
              <w:t>289</w:t>
            </w:r>
          </w:p>
        </w:tc>
        <w:tc>
          <w:tcPr>
            <w:tcW w:w="794" w:type="dxa"/>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18</w:t>
            </w:r>
            <w:r w:rsidRPr="00A50E6A">
              <w:rPr>
                <w:rFonts w:ascii="Calibri" w:hAnsi="Calibri" w:cs="Arial"/>
                <w:sz w:val="16"/>
                <w:szCs w:val="16"/>
                <w:lang w:val="en-US"/>
              </w:rPr>
              <w:t xml:space="preserve"> </w:t>
            </w:r>
            <w:r w:rsidRPr="00A50E6A">
              <w:rPr>
                <w:rFonts w:ascii="Calibri" w:hAnsi="Calibri" w:cs="Arial"/>
                <w:sz w:val="16"/>
                <w:szCs w:val="16"/>
              </w:rPr>
              <w:t>630</w:t>
            </w:r>
          </w:p>
        </w:tc>
        <w:tc>
          <w:tcPr>
            <w:tcW w:w="794"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19 456</w:t>
            </w:r>
          </w:p>
        </w:tc>
        <w:tc>
          <w:tcPr>
            <w:tcW w:w="794"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20 541</w:t>
            </w:r>
          </w:p>
        </w:tc>
        <w:tc>
          <w:tcPr>
            <w:tcW w:w="794"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21 623</w:t>
            </w:r>
          </w:p>
        </w:tc>
        <w:tc>
          <w:tcPr>
            <w:tcW w:w="675" w:type="dxa"/>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120,8</w:t>
            </w:r>
          </w:p>
        </w:tc>
        <w:tc>
          <w:tcPr>
            <w:tcW w:w="675" w:type="dxa"/>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115,9</w:t>
            </w:r>
          </w:p>
        </w:tc>
        <w:tc>
          <w:tcPr>
            <w:tcW w:w="675" w:type="dxa"/>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115,7</w:t>
            </w:r>
          </w:p>
        </w:tc>
        <w:tc>
          <w:tcPr>
            <w:tcW w:w="675" w:type="dxa"/>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115,5</w:t>
            </w:r>
          </w:p>
        </w:tc>
        <w:tc>
          <w:tcPr>
            <w:tcW w:w="675" w:type="dxa"/>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113,4</w:t>
            </w:r>
          </w:p>
        </w:tc>
      </w:tr>
      <w:tr w:rsidR="00791E74" w:rsidRPr="00A50E6A" w:rsidTr="00C22F06">
        <w:trPr>
          <w:jc w:val="center"/>
        </w:trPr>
        <w:tc>
          <w:tcPr>
            <w:tcW w:w="2244" w:type="dxa"/>
            <w:tcBorders>
              <w:bottom w:val="single" w:sz="6" w:space="0" w:color="000000"/>
            </w:tcBorders>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Алматы қ.</w:t>
            </w:r>
          </w:p>
        </w:tc>
        <w:tc>
          <w:tcPr>
            <w:tcW w:w="793" w:type="dxa"/>
            <w:tcBorders>
              <w:bottom w:val="single" w:sz="6" w:space="0" w:color="000000"/>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16</w:t>
            </w:r>
            <w:r w:rsidRPr="00A50E6A">
              <w:rPr>
                <w:rFonts w:ascii="Calibri" w:hAnsi="Calibri" w:cs="Arial"/>
                <w:color w:val="auto"/>
                <w:lang w:val="en-US"/>
              </w:rPr>
              <w:t xml:space="preserve"> </w:t>
            </w:r>
            <w:r w:rsidRPr="00A50E6A">
              <w:rPr>
                <w:rFonts w:ascii="Calibri" w:hAnsi="Calibri" w:cs="Arial"/>
                <w:color w:val="auto"/>
              </w:rPr>
              <w:t>233</w:t>
            </w:r>
          </w:p>
        </w:tc>
        <w:tc>
          <w:tcPr>
            <w:tcW w:w="794" w:type="dxa"/>
            <w:tcBorders>
              <w:bottom w:val="single" w:sz="6" w:space="0" w:color="000000"/>
            </w:tcBorders>
            <w:vAlign w:val="bottom"/>
          </w:tcPr>
          <w:p w:rsidR="00791E74" w:rsidRPr="00A50E6A" w:rsidRDefault="00791E74" w:rsidP="00D05F5B">
            <w:pPr>
              <w:spacing w:after="0" w:line="240" w:lineRule="auto"/>
              <w:jc w:val="right"/>
              <w:rPr>
                <w:rStyle w:val="10"/>
                <w:rFonts w:ascii="Calibri" w:eastAsiaTheme="minorEastAsia" w:hAnsi="Calibri" w:cs="Arial"/>
                <w:b w:val="0"/>
                <w:sz w:val="16"/>
                <w:szCs w:val="16"/>
              </w:rPr>
            </w:pPr>
            <w:r w:rsidRPr="00A50E6A">
              <w:rPr>
                <w:rFonts w:ascii="Calibri" w:hAnsi="Calibri" w:cs="Arial"/>
                <w:sz w:val="16"/>
                <w:szCs w:val="16"/>
              </w:rPr>
              <w:t>18</w:t>
            </w:r>
            <w:r w:rsidRPr="00A50E6A">
              <w:rPr>
                <w:rFonts w:ascii="Calibri" w:hAnsi="Calibri" w:cs="Arial"/>
                <w:sz w:val="16"/>
                <w:szCs w:val="16"/>
                <w:lang w:val="en-US"/>
              </w:rPr>
              <w:t xml:space="preserve"> </w:t>
            </w:r>
            <w:r w:rsidRPr="00A50E6A">
              <w:rPr>
                <w:rFonts w:ascii="Calibri" w:hAnsi="Calibri" w:cs="Arial"/>
                <w:sz w:val="16"/>
                <w:szCs w:val="16"/>
              </w:rPr>
              <w:t>638</w:t>
            </w:r>
          </w:p>
        </w:tc>
        <w:tc>
          <w:tcPr>
            <w:tcW w:w="794" w:type="dxa"/>
            <w:tcBorders>
              <w:bottom w:val="single" w:sz="6" w:space="0" w:color="000000"/>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19 283</w:t>
            </w:r>
          </w:p>
        </w:tc>
        <w:tc>
          <w:tcPr>
            <w:tcW w:w="794" w:type="dxa"/>
            <w:tcBorders>
              <w:bottom w:val="single" w:sz="6" w:space="0" w:color="000000"/>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19 969</w:t>
            </w:r>
          </w:p>
        </w:tc>
        <w:tc>
          <w:tcPr>
            <w:tcW w:w="794" w:type="dxa"/>
            <w:tcBorders>
              <w:bottom w:val="single" w:sz="4" w:space="0" w:color="000000"/>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21 242</w:t>
            </w:r>
          </w:p>
        </w:tc>
        <w:tc>
          <w:tcPr>
            <w:tcW w:w="675" w:type="dxa"/>
            <w:tcBorders>
              <w:bottom w:val="single" w:sz="4" w:space="0" w:color="000000"/>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120,4</w:t>
            </w:r>
          </w:p>
        </w:tc>
        <w:tc>
          <w:tcPr>
            <w:tcW w:w="675" w:type="dxa"/>
            <w:tcBorders>
              <w:bottom w:val="single" w:sz="4" w:space="0" w:color="000000"/>
            </w:tcBorders>
            <w:vAlign w:val="bottom"/>
          </w:tcPr>
          <w:p w:rsidR="00791E74" w:rsidRPr="00A50E6A" w:rsidRDefault="00791E74" w:rsidP="00D05F5B">
            <w:pPr>
              <w:pStyle w:val="aff2"/>
              <w:rPr>
                <w:rStyle w:val="10"/>
                <w:rFonts w:ascii="Calibri" w:hAnsi="Calibri" w:cs="Arial"/>
                <w:b w:val="0"/>
                <w:color w:val="auto"/>
              </w:rPr>
            </w:pPr>
            <w:r w:rsidRPr="00A50E6A">
              <w:rPr>
                <w:rFonts w:ascii="Calibri" w:hAnsi="Calibri" w:cs="Arial"/>
                <w:color w:val="auto"/>
                <w:lang w:val="en-US"/>
              </w:rPr>
              <w:t>116,0</w:t>
            </w:r>
          </w:p>
        </w:tc>
        <w:tc>
          <w:tcPr>
            <w:tcW w:w="675" w:type="dxa"/>
            <w:tcBorders>
              <w:bottom w:val="single" w:sz="4" w:space="0" w:color="000000"/>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114,7</w:t>
            </w:r>
          </w:p>
        </w:tc>
        <w:tc>
          <w:tcPr>
            <w:tcW w:w="675" w:type="dxa"/>
            <w:tcBorders>
              <w:bottom w:val="single" w:sz="4" w:space="0" w:color="000000"/>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112,3</w:t>
            </w:r>
          </w:p>
        </w:tc>
        <w:tc>
          <w:tcPr>
            <w:tcW w:w="675" w:type="dxa"/>
            <w:tcBorders>
              <w:bottom w:val="single" w:sz="4" w:space="0" w:color="000000"/>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111,4</w:t>
            </w:r>
          </w:p>
        </w:tc>
      </w:tr>
    </w:tbl>
    <w:p w:rsidR="00791E74" w:rsidRPr="00A50E6A" w:rsidRDefault="00791E74" w:rsidP="00D05F5B">
      <w:pPr>
        <w:spacing w:after="0" w:line="240" w:lineRule="auto"/>
        <w:jc w:val="center"/>
        <w:rPr>
          <w:rFonts w:ascii="Calibri" w:hAnsi="Calibri" w:cs="Arial"/>
          <w:b/>
          <w:lang w:val="kk-KZ"/>
        </w:rPr>
      </w:pPr>
    </w:p>
    <w:p w:rsidR="00791E74" w:rsidRPr="00A50E6A" w:rsidRDefault="00791E74" w:rsidP="00D05F5B">
      <w:pPr>
        <w:spacing w:after="0" w:line="240" w:lineRule="auto"/>
        <w:jc w:val="center"/>
        <w:rPr>
          <w:rFonts w:ascii="Calibri" w:hAnsi="Calibri" w:cs="Arial"/>
          <w:b/>
        </w:rPr>
      </w:pPr>
      <w:r w:rsidRPr="00A50E6A">
        <w:rPr>
          <w:rFonts w:ascii="Calibri" w:hAnsi="Calibri" w:cs="Arial"/>
          <w:b/>
          <w:lang w:val="kk-KZ"/>
        </w:rPr>
        <w:t>Тұтастай республика бойынша төмен табысты халықтың үлесі</w:t>
      </w:r>
    </w:p>
    <w:p w:rsidR="00791E74" w:rsidRPr="00A50E6A" w:rsidRDefault="00791E74" w:rsidP="00D05F5B">
      <w:pPr>
        <w:spacing w:after="0" w:line="240" w:lineRule="auto"/>
        <w:jc w:val="center"/>
        <w:rPr>
          <w:rFonts w:ascii="Calibri" w:hAnsi="Calibri" w:cs="Arial"/>
          <w:sz w:val="18"/>
          <w:lang w:val="kk-KZ"/>
        </w:rPr>
      </w:pPr>
      <w:r w:rsidRPr="00A50E6A">
        <w:rPr>
          <w:rFonts w:ascii="Calibri" w:hAnsi="Calibri" w:cs="Arial"/>
          <w:b/>
        </w:rPr>
        <w:t>Доля низкодоходного населения в целом по республике</w:t>
      </w:r>
    </w:p>
    <w:p w:rsidR="00791E74" w:rsidRPr="00A50E6A" w:rsidRDefault="00791E74" w:rsidP="00D05F5B">
      <w:pPr>
        <w:spacing w:after="0" w:line="240" w:lineRule="auto"/>
        <w:ind w:left="907"/>
        <w:rPr>
          <w:rFonts w:ascii="Calibri" w:hAnsi="Calibri" w:cs="Arial"/>
        </w:rPr>
      </w:pPr>
      <w:r w:rsidRPr="00A50E6A">
        <w:rPr>
          <w:rFonts w:ascii="Calibri" w:hAnsi="Calibri" w:cs="Arial"/>
          <w:sz w:val="16"/>
          <w:lang w:val="kk-KZ"/>
        </w:rPr>
        <w:t xml:space="preserve"> пайызбен</w:t>
      </w:r>
      <w:r w:rsidRPr="00A50E6A">
        <w:rPr>
          <w:rFonts w:ascii="Calibri" w:hAnsi="Calibri" w:cs="Arial"/>
          <w:sz w:val="16"/>
          <w:lang w:val="kk-KZ"/>
        </w:rPr>
        <w:tab/>
      </w:r>
      <w:r w:rsidRPr="00A50E6A">
        <w:rPr>
          <w:rFonts w:ascii="Calibri" w:hAnsi="Calibri" w:cs="Arial"/>
          <w:sz w:val="16"/>
          <w:lang w:val="kk-KZ"/>
        </w:rPr>
        <w:tab/>
      </w:r>
      <w:r w:rsidRPr="00A50E6A">
        <w:rPr>
          <w:rFonts w:ascii="Calibri" w:hAnsi="Calibri" w:cs="Arial"/>
          <w:sz w:val="16"/>
          <w:lang w:val="kk-KZ"/>
        </w:rPr>
        <w:tab/>
      </w:r>
      <w:r w:rsidRPr="00A50E6A">
        <w:rPr>
          <w:rFonts w:ascii="Calibri" w:hAnsi="Calibri" w:cs="Arial"/>
          <w:sz w:val="16"/>
          <w:lang w:val="kk-KZ"/>
        </w:rPr>
        <w:tab/>
      </w:r>
      <w:r w:rsidRPr="00A50E6A">
        <w:rPr>
          <w:rFonts w:ascii="Calibri" w:hAnsi="Calibri" w:cs="Arial"/>
          <w:sz w:val="16"/>
          <w:lang w:val="kk-KZ"/>
        </w:rPr>
        <w:tab/>
      </w:r>
      <w:r w:rsidRPr="00A50E6A">
        <w:rPr>
          <w:rFonts w:ascii="Calibri" w:hAnsi="Calibri" w:cs="Arial"/>
          <w:sz w:val="16"/>
          <w:lang w:val="kk-KZ"/>
        </w:rPr>
        <w:tab/>
      </w:r>
      <w:r w:rsidRPr="00A50E6A">
        <w:rPr>
          <w:rFonts w:ascii="Calibri" w:hAnsi="Calibri" w:cs="Arial"/>
          <w:sz w:val="16"/>
          <w:lang w:val="kk-KZ"/>
        </w:rPr>
        <w:tab/>
      </w:r>
      <w:r w:rsidRPr="00A50E6A">
        <w:rPr>
          <w:rFonts w:ascii="Calibri" w:hAnsi="Calibri" w:cs="Arial"/>
          <w:sz w:val="16"/>
          <w:lang w:val="kk-KZ"/>
        </w:rPr>
        <w:tab/>
      </w:r>
      <w:r w:rsidRPr="00A50E6A">
        <w:rPr>
          <w:rFonts w:ascii="Calibri" w:hAnsi="Calibri" w:cs="Arial"/>
          <w:sz w:val="16"/>
          <w:lang w:val="kk-KZ"/>
        </w:rPr>
        <w:tab/>
      </w:r>
      <w:r w:rsidRPr="00A50E6A">
        <w:rPr>
          <w:rFonts w:ascii="Calibri" w:hAnsi="Calibri" w:cs="Arial"/>
          <w:sz w:val="16"/>
          <w:lang w:val="kk-KZ"/>
        </w:rPr>
        <w:tab/>
        <w:t>в процентах</w:t>
      </w:r>
    </w:p>
    <w:p w:rsidR="00791E74" w:rsidRPr="00A50E6A" w:rsidRDefault="00791E74" w:rsidP="00D05F5B">
      <w:pPr>
        <w:pStyle w:val="afe"/>
        <w:spacing w:before="0"/>
        <w:rPr>
          <w:rFonts w:ascii="Calibri" w:hAnsi="Calibri" w:cs="Arial"/>
          <w:color w:val="auto"/>
          <w:sz w:val="18"/>
          <w:lang w:val="kk-KZ"/>
        </w:rPr>
      </w:pPr>
      <w:r w:rsidRPr="00A50E6A">
        <w:rPr>
          <w:rFonts w:ascii="Calibri" w:hAnsi="Calibri" w:cs="Arial"/>
          <w:noProof/>
          <w:color w:val="auto"/>
          <w:sz w:val="18"/>
          <w:lang w:eastAsia="ru-RU"/>
        </w:rPr>
        <w:drawing>
          <wp:anchor distT="0" distB="0" distL="114300" distR="114300" simplePos="0" relativeHeight="251667456" behindDoc="1" locked="0" layoutInCell="1" allowOverlap="1">
            <wp:simplePos x="0" y="0"/>
            <wp:positionH relativeFrom="column">
              <wp:posOffset>324678</wp:posOffset>
            </wp:positionH>
            <wp:positionV relativeFrom="paragraph">
              <wp:posOffset>100551</wp:posOffset>
            </wp:positionV>
            <wp:extent cx="6087883" cy="4023360"/>
            <wp:effectExtent l="19050" t="0" r="8117" b="0"/>
            <wp:wrapNone/>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srcRect/>
                    <a:stretch>
                      <a:fillRect/>
                    </a:stretch>
                  </pic:blipFill>
                  <pic:spPr bwMode="auto">
                    <a:xfrm>
                      <a:off x="0" y="0"/>
                      <a:ext cx="6087883" cy="4023360"/>
                    </a:xfrm>
                    <a:prstGeom prst="rect">
                      <a:avLst/>
                    </a:prstGeom>
                    <a:noFill/>
                    <a:ln w="9525">
                      <a:noFill/>
                      <a:miter lim="800000"/>
                      <a:headEnd/>
                      <a:tailEnd/>
                    </a:ln>
                  </pic:spPr>
                </pic:pic>
              </a:graphicData>
            </a:graphic>
          </wp:anchor>
        </w:drawing>
      </w:r>
    </w:p>
    <w:p w:rsidR="00791E74" w:rsidRPr="00A50E6A" w:rsidRDefault="00791E74" w:rsidP="00D05F5B">
      <w:pPr>
        <w:pStyle w:val="afe"/>
        <w:spacing w:before="0"/>
        <w:rPr>
          <w:rFonts w:ascii="Calibri" w:hAnsi="Calibri" w:cs="Arial"/>
          <w:color w:val="auto"/>
          <w:sz w:val="18"/>
        </w:rPr>
      </w:pPr>
    </w:p>
    <w:p w:rsidR="00791E74" w:rsidRPr="00A50E6A" w:rsidRDefault="00791E74" w:rsidP="00D05F5B">
      <w:pPr>
        <w:pStyle w:val="afe"/>
        <w:spacing w:before="0"/>
        <w:rPr>
          <w:rFonts w:ascii="Calibri" w:hAnsi="Calibri" w:cs="Arial"/>
          <w:color w:val="auto"/>
          <w:sz w:val="18"/>
        </w:rPr>
      </w:pPr>
    </w:p>
    <w:p w:rsidR="00791E74" w:rsidRPr="00A50E6A" w:rsidRDefault="00791E74" w:rsidP="00D05F5B">
      <w:pPr>
        <w:pStyle w:val="afe"/>
        <w:spacing w:before="0"/>
        <w:rPr>
          <w:rFonts w:ascii="Calibri" w:hAnsi="Calibri" w:cs="Arial"/>
          <w:color w:val="auto"/>
          <w:sz w:val="18"/>
        </w:rPr>
      </w:pPr>
    </w:p>
    <w:p w:rsidR="00791E74" w:rsidRPr="00A50E6A" w:rsidRDefault="00791E74" w:rsidP="00D05F5B">
      <w:pPr>
        <w:pStyle w:val="afe"/>
        <w:spacing w:before="0"/>
        <w:rPr>
          <w:rFonts w:ascii="Calibri" w:hAnsi="Calibri" w:cs="Arial"/>
          <w:color w:val="auto"/>
          <w:sz w:val="18"/>
        </w:rPr>
      </w:pPr>
    </w:p>
    <w:p w:rsidR="00791E74" w:rsidRPr="00A50E6A" w:rsidRDefault="00791E74" w:rsidP="00D05F5B">
      <w:pPr>
        <w:pStyle w:val="afe"/>
        <w:spacing w:before="0"/>
        <w:rPr>
          <w:rFonts w:ascii="Calibri" w:hAnsi="Calibri" w:cs="Arial"/>
          <w:color w:val="auto"/>
          <w:sz w:val="18"/>
        </w:rPr>
      </w:pPr>
    </w:p>
    <w:p w:rsidR="00791E74" w:rsidRPr="00A50E6A" w:rsidRDefault="00791E74" w:rsidP="00D05F5B">
      <w:pPr>
        <w:pStyle w:val="afe"/>
        <w:spacing w:before="0"/>
        <w:rPr>
          <w:rFonts w:ascii="Calibri" w:hAnsi="Calibri" w:cs="Arial"/>
          <w:color w:val="auto"/>
          <w:sz w:val="18"/>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166A61" w:rsidRPr="00A50E6A" w:rsidRDefault="00166A61" w:rsidP="00D05F5B">
      <w:pPr>
        <w:pStyle w:val="afe"/>
        <w:spacing w:before="0"/>
        <w:rPr>
          <w:rFonts w:ascii="Calibri" w:hAnsi="Calibri" w:cs="Arial"/>
          <w:color w:val="auto"/>
          <w:lang w:val="kk-KZ"/>
        </w:rPr>
      </w:pPr>
    </w:p>
    <w:p w:rsidR="007A0934" w:rsidRPr="00A50E6A" w:rsidRDefault="007A0934" w:rsidP="00D05F5B">
      <w:pPr>
        <w:pStyle w:val="afe"/>
        <w:spacing w:before="0"/>
        <w:rPr>
          <w:rFonts w:ascii="Calibri" w:hAnsi="Calibri" w:cs="Arial"/>
          <w:color w:val="auto"/>
          <w:lang w:val="kk-KZ"/>
        </w:rPr>
      </w:pPr>
    </w:p>
    <w:p w:rsidR="007A0934" w:rsidRPr="00A50E6A" w:rsidRDefault="007A093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lastRenderedPageBreak/>
        <w:t>4.3 Табыстарды бөлудің әркелкілігі*</w:t>
      </w:r>
    </w:p>
    <w:p w:rsidR="00791E74" w:rsidRPr="00A50E6A" w:rsidRDefault="00791E74" w:rsidP="00166A61">
      <w:pPr>
        <w:pStyle w:val="afe"/>
        <w:spacing w:before="0" w:after="120"/>
        <w:rPr>
          <w:rFonts w:ascii="Calibri" w:hAnsi="Calibri" w:cs="Arial"/>
          <w:color w:val="auto"/>
          <w:lang w:val="kk-KZ"/>
        </w:rPr>
      </w:pPr>
      <w:r w:rsidRPr="00A50E6A">
        <w:rPr>
          <w:rFonts w:ascii="Calibri" w:hAnsi="Calibri" w:cs="Arial"/>
          <w:color w:val="auto"/>
        </w:rPr>
        <w:t>Неравномерность распределения доходов</w:t>
      </w:r>
      <w:r w:rsidRPr="00A50E6A">
        <w:rPr>
          <w:rFonts w:ascii="Calibri" w:hAnsi="Calibri" w:cs="Arial"/>
          <w:color w:val="auto"/>
          <w:lang w:val="kk-KZ"/>
        </w:rPr>
        <w:t>*</w:t>
      </w:r>
    </w:p>
    <w:p w:rsidR="00791E74" w:rsidRPr="00A50E6A" w:rsidRDefault="00791E74" w:rsidP="00D05F5B">
      <w:pPr>
        <w:pStyle w:val="aff4"/>
        <w:spacing w:before="0" w:after="0"/>
        <w:ind w:right="284" w:firstLine="284"/>
        <w:jc w:val="left"/>
        <w:rPr>
          <w:rFonts w:ascii="Calibri" w:hAnsi="Calibri" w:cs="Arial"/>
          <w:color w:val="auto"/>
          <w:sz w:val="15"/>
          <w:szCs w:val="15"/>
          <w:lang w:val="kk-KZ"/>
        </w:rPr>
      </w:pPr>
      <w:r w:rsidRPr="00A50E6A">
        <w:rPr>
          <w:rFonts w:ascii="Calibri" w:hAnsi="Calibri" w:cs="Arial"/>
          <w:color w:val="auto"/>
          <w:sz w:val="15"/>
          <w:szCs w:val="15"/>
          <w:lang w:val="kk-KZ"/>
        </w:rPr>
        <w:t xml:space="preserve">пайызбен </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166A61"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03"/>
        <w:gridCol w:w="1348"/>
        <w:gridCol w:w="1560"/>
        <w:gridCol w:w="1417"/>
        <w:gridCol w:w="1366"/>
        <w:gridCol w:w="2126"/>
      </w:tblGrid>
      <w:tr w:rsidR="00791E74" w:rsidRPr="00A50E6A" w:rsidTr="00C22F06">
        <w:trPr>
          <w:cantSplit/>
          <w:trHeight w:val="70"/>
          <w:jc w:val="center"/>
        </w:trPr>
        <w:tc>
          <w:tcPr>
            <w:tcW w:w="709" w:type="dxa"/>
            <w:vMerge w:val="restart"/>
            <w:tcBorders>
              <w:left w:val="nil"/>
              <w:bottom w:val="nil"/>
            </w:tcBorders>
            <w:vAlign w:val="center"/>
          </w:tcPr>
          <w:p w:rsidR="00791E74" w:rsidRPr="00A50E6A" w:rsidRDefault="00791E74" w:rsidP="00D05F5B">
            <w:pPr>
              <w:pStyle w:val="aff0"/>
              <w:rPr>
                <w:rFonts w:ascii="Calibri" w:hAnsi="Calibri" w:cs="Arial"/>
                <w:color w:val="auto"/>
                <w:sz w:val="14"/>
                <w:lang w:val="kk-KZ"/>
              </w:rPr>
            </w:pPr>
          </w:p>
        </w:tc>
        <w:tc>
          <w:tcPr>
            <w:tcW w:w="2551" w:type="dxa"/>
            <w:gridSpan w:val="2"/>
            <w:vAlign w:val="center"/>
          </w:tcPr>
          <w:p w:rsidR="00791E74" w:rsidRPr="00A50E6A" w:rsidRDefault="00791E74" w:rsidP="00D05F5B">
            <w:pPr>
              <w:pStyle w:val="aff0"/>
              <w:ind w:left="-36" w:right="-108"/>
              <w:rPr>
                <w:rFonts w:ascii="Calibri" w:hAnsi="Calibri" w:cs="Arial"/>
                <w:color w:val="auto"/>
                <w:sz w:val="14"/>
                <w:lang w:val="kk-KZ"/>
              </w:rPr>
            </w:pPr>
            <w:r w:rsidRPr="00A50E6A">
              <w:rPr>
                <w:rFonts w:ascii="Calibri" w:hAnsi="Calibri" w:cs="Arial"/>
                <w:color w:val="auto"/>
                <w:sz w:val="14"/>
                <w:lang w:val="kk-KZ"/>
              </w:rPr>
              <w:t>Табыстары төмен халықтың үлесі</w:t>
            </w:r>
          </w:p>
          <w:p w:rsidR="00791E74" w:rsidRPr="00A50E6A" w:rsidRDefault="00791E74" w:rsidP="00D05F5B">
            <w:pPr>
              <w:pStyle w:val="aff1"/>
              <w:ind w:left="-36" w:right="-108"/>
              <w:jc w:val="center"/>
              <w:rPr>
                <w:rFonts w:ascii="Calibri" w:hAnsi="Calibri" w:cs="Arial"/>
                <w:color w:val="auto"/>
                <w:lang w:val="kk-KZ"/>
              </w:rPr>
            </w:pPr>
            <w:r w:rsidRPr="00A50E6A">
              <w:rPr>
                <w:rFonts w:ascii="Calibri" w:hAnsi="Calibri" w:cs="Arial"/>
                <w:color w:val="auto"/>
                <w:sz w:val="14"/>
                <w:lang w:val="kk-KZ"/>
              </w:rPr>
              <w:t>Доля населения с доходами ниже</w:t>
            </w:r>
          </w:p>
        </w:tc>
        <w:tc>
          <w:tcPr>
            <w:tcW w:w="1560" w:type="dxa"/>
            <w:vMerge w:val="restart"/>
            <w:vAlign w:val="center"/>
          </w:tcPr>
          <w:p w:rsidR="00791E74" w:rsidRPr="00A50E6A" w:rsidRDefault="00791E74" w:rsidP="00D05F5B">
            <w:pPr>
              <w:pStyle w:val="aff0"/>
              <w:ind w:left="-109" w:right="-108"/>
              <w:rPr>
                <w:rFonts w:ascii="Calibri" w:hAnsi="Calibri" w:cs="Arial"/>
                <w:color w:val="auto"/>
                <w:sz w:val="14"/>
                <w:lang w:val="kk-KZ"/>
              </w:rPr>
            </w:pPr>
            <w:r w:rsidRPr="00A50E6A">
              <w:rPr>
                <w:rFonts w:ascii="Calibri" w:hAnsi="Calibri" w:cs="Arial"/>
                <w:color w:val="auto"/>
                <w:sz w:val="14"/>
                <w:lang w:val="kk-KZ"/>
              </w:rPr>
              <w:t xml:space="preserve">кедейліктің тереңдігі </w:t>
            </w:r>
          </w:p>
          <w:p w:rsidR="00791E74" w:rsidRPr="00A50E6A" w:rsidRDefault="00791E74" w:rsidP="00D05F5B">
            <w:pPr>
              <w:pStyle w:val="aff0"/>
              <w:ind w:left="-109" w:right="-108"/>
              <w:rPr>
                <w:rFonts w:ascii="Calibri" w:hAnsi="Calibri" w:cs="Arial"/>
                <w:color w:val="auto"/>
                <w:sz w:val="14"/>
                <w:lang w:val="kk-KZ"/>
              </w:rPr>
            </w:pPr>
            <w:r w:rsidRPr="00A50E6A">
              <w:rPr>
                <w:rFonts w:ascii="Calibri" w:hAnsi="Calibri" w:cs="Arial"/>
                <w:color w:val="auto"/>
                <w:sz w:val="14"/>
                <w:lang w:val="kk-KZ"/>
              </w:rPr>
              <w:t>(күнкөрістің ең төменгі деңгейі бойынша)</w:t>
            </w:r>
          </w:p>
          <w:p w:rsidR="00791E74" w:rsidRPr="00A50E6A" w:rsidRDefault="00791E74" w:rsidP="00D05F5B">
            <w:pPr>
              <w:pStyle w:val="aff1"/>
              <w:ind w:left="-109" w:right="-108"/>
              <w:jc w:val="center"/>
              <w:rPr>
                <w:rFonts w:ascii="Calibri" w:hAnsi="Calibri" w:cs="Arial"/>
                <w:color w:val="auto"/>
                <w:lang w:val="kk-KZ"/>
              </w:rPr>
            </w:pPr>
            <w:r w:rsidRPr="00A50E6A">
              <w:rPr>
                <w:rFonts w:ascii="Calibri" w:hAnsi="Calibri" w:cs="Arial"/>
                <w:color w:val="auto"/>
                <w:sz w:val="14"/>
                <w:lang w:val="kk-KZ"/>
              </w:rPr>
              <w:t>г</w:t>
            </w:r>
            <w:r w:rsidRPr="00A50E6A">
              <w:rPr>
                <w:rFonts w:ascii="Calibri" w:hAnsi="Calibri" w:cs="Arial"/>
                <w:color w:val="auto"/>
                <w:sz w:val="14"/>
              </w:rPr>
              <w:t xml:space="preserve">лубина бедности (по величине прожиточного минимума) </w:t>
            </w:r>
          </w:p>
        </w:tc>
        <w:tc>
          <w:tcPr>
            <w:tcW w:w="1417" w:type="dxa"/>
            <w:vMerge w:val="restart"/>
            <w:vAlign w:val="center"/>
          </w:tcPr>
          <w:p w:rsidR="00791E74" w:rsidRPr="00A50E6A" w:rsidRDefault="00791E74" w:rsidP="00D05F5B">
            <w:pPr>
              <w:pStyle w:val="aff0"/>
              <w:ind w:left="-108" w:right="-36"/>
              <w:rPr>
                <w:rFonts w:ascii="Calibri" w:hAnsi="Calibri" w:cs="Arial"/>
                <w:color w:val="auto"/>
                <w:sz w:val="14"/>
                <w:lang w:val="kk-KZ"/>
              </w:rPr>
            </w:pPr>
            <w:r w:rsidRPr="00A50E6A">
              <w:rPr>
                <w:rFonts w:ascii="Calibri" w:hAnsi="Calibri" w:cs="Arial"/>
                <w:color w:val="auto"/>
                <w:sz w:val="14"/>
                <w:lang w:val="kk-KZ"/>
              </w:rPr>
              <w:t>кедейліктің өткірлігі (күнкөрістің ең төменгі деңгейі бойынша)</w:t>
            </w:r>
          </w:p>
          <w:p w:rsidR="00791E74" w:rsidRPr="00A50E6A" w:rsidRDefault="00791E74" w:rsidP="00D05F5B">
            <w:pPr>
              <w:pStyle w:val="aff1"/>
              <w:ind w:left="-108" w:right="-36"/>
              <w:jc w:val="center"/>
              <w:rPr>
                <w:rFonts w:ascii="Calibri" w:hAnsi="Calibri" w:cs="Arial"/>
                <w:color w:val="auto"/>
                <w:sz w:val="14"/>
                <w:lang w:val="kk-KZ"/>
              </w:rPr>
            </w:pPr>
            <w:r w:rsidRPr="00A50E6A">
              <w:rPr>
                <w:rFonts w:ascii="Calibri" w:hAnsi="Calibri" w:cs="Arial"/>
                <w:color w:val="auto"/>
                <w:sz w:val="14"/>
                <w:lang w:val="kk-KZ"/>
              </w:rPr>
              <w:t>о</w:t>
            </w:r>
            <w:r w:rsidRPr="00A50E6A">
              <w:rPr>
                <w:rFonts w:ascii="Calibri" w:hAnsi="Calibri" w:cs="Arial"/>
                <w:color w:val="auto"/>
                <w:sz w:val="14"/>
              </w:rPr>
              <w:t>строта бедности</w:t>
            </w:r>
          </w:p>
          <w:p w:rsidR="00791E74" w:rsidRPr="00A50E6A" w:rsidRDefault="00791E74" w:rsidP="00D05F5B">
            <w:pPr>
              <w:pStyle w:val="aff1"/>
              <w:ind w:left="-108" w:right="-36"/>
              <w:jc w:val="center"/>
              <w:rPr>
                <w:rFonts w:ascii="Calibri" w:hAnsi="Calibri" w:cs="Arial"/>
                <w:color w:val="auto"/>
              </w:rPr>
            </w:pPr>
            <w:r w:rsidRPr="00A50E6A">
              <w:rPr>
                <w:rFonts w:ascii="Calibri" w:hAnsi="Calibri" w:cs="Arial"/>
                <w:color w:val="auto"/>
                <w:sz w:val="14"/>
              </w:rPr>
              <w:t xml:space="preserve"> (по величине прожиточного минимума)</w:t>
            </w:r>
          </w:p>
        </w:tc>
        <w:tc>
          <w:tcPr>
            <w:tcW w:w="1366" w:type="dxa"/>
            <w:vMerge w:val="restart"/>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 xml:space="preserve">халықтың </w:t>
            </w:r>
            <w:r w:rsidRPr="00A50E6A">
              <w:rPr>
                <w:rFonts w:ascii="Calibri" w:hAnsi="Calibri" w:cs="Arial"/>
                <w:color w:val="auto"/>
                <w:sz w:val="14"/>
              </w:rPr>
              <w:t>20%</w:t>
            </w:r>
            <w:r w:rsidRPr="00A50E6A">
              <w:rPr>
                <w:rFonts w:ascii="Calibri" w:hAnsi="Calibri" w:cs="Arial"/>
                <w:color w:val="auto"/>
                <w:sz w:val="14"/>
                <w:lang w:val="kk-KZ"/>
              </w:rPr>
              <w:t>-дық топтары бойынша Джини коэффициенті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к</w:t>
            </w:r>
            <w:r w:rsidRPr="00A50E6A">
              <w:rPr>
                <w:rFonts w:ascii="Calibri" w:hAnsi="Calibri" w:cs="Arial"/>
                <w:color w:val="auto"/>
                <w:sz w:val="14"/>
              </w:rPr>
              <w:t>оэффициент Джини по 20% группам населения</w:t>
            </w:r>
          </w:p>
        </w:tc>
        <w:tc>
          <w:tcPr>
            <w:tcW w:w="2126" w:type="dxa"/>
            <w:vMerge w:val="restart"/>
            <w:tcBorders>
              <w:right w:val="nil"/>
            </w:tcBorders>
            <w:vAlign w:val="center"/>
          </w:tcPr>
          <w:p w:rsidR="00791E74" w:rsidRPr="00A50E6A" w:rsidRDefault="00791E74" w:rsidP="00D05F5B">
            <w:pPr>
              <w:pStyle w:val="aff0"/>
              <w:ind w:left="-30" w:right="-108"/>
              <w:rPr>
                <w:rFonts w:ascii="Calibri" w:hAnsi="Calibri" w:cs="Arial"/>
                <w:color w:val="auto"/>
                <w:sz w:val="14"/>
                <w:lang w:val="kk-KZ"/>
              </w:rPr>
            </w:pPr>
            <w:r w:rsidRPr="00A50E6A">
              <w:rPr>
                <w:rFonts w:ascii="Calibri" w:hAnsi="Calibri" w:cs="Arial"/>
                <w:color w:val="auto"/>
                <w:sz w:val="14"/>
                <w:lang w:val="kk-KZ"/>
              </w:rPr>
              <w:t>халықтың неғұрлым ауқатты 10%-ның және неғұрлым аз қамтылған 10%-ның ара қатынасы, рет</w:t>
            </w:r>
          </w:p>
          <w:p w:rsidR="00791E74" w:rsidRPr="00A50E6A" w:rsidRDefault="00791E74" w:rsidP="00D05F5B">
            <w:pPr>
              <w:pStyle w:val="aff1"/>
              <w:ind w:left="-30" w:right="-108"/>
              <w:jc w:val="center"/>
              <w:rPr>
                <w:rFonts w:ascii="Calibri" w:hAnsi="Calibri" w:cs="Arial"/>
                <w:color w:val="auto"/>
                <w:lang w:val="kk-KZ"/>
              </w:rPr>
            </w:pPr>
            <w:r w:rsidRPr="00A50E6A">
              <w:rPr>
                <w:rFonts w:ascii="Calibri" w:hAnsi="Calibri" w:cs="Arial"/>
                <w:color w:val="auto"/>
                <w:sz w:val="14"/>
                <w:lang w:val="kk-KZ"/>
              </w:rPr>
              <w:t>с</w:t>
            </w:r>
            <w:r w:rsidRPr="00A50E6A">
              <w:rPr>
                <w:rFonts w:ascii="Calibri" w:hAnsi="Calibri" w:cs="Arial"/>
                <w:color w:val="auto"/>
                <w:sz w:val="14"/>
              </w:rPr>
              <w:t>оотношение доходов 10% наиболее и наименее обеспеченного населения, раз</w:t>
            </w:r>
          </w:p>
        </w:tc>
      </w:tr>
      <w:tr w:rsidR="00791E74" w:rsidRPr="00A50E6A" w:rsidTr="00C22F06">
        <w:trPr>
          <w:cantSplit/>
          <w:trHeight w:val="420"/>
          <w:jc w:val="center"/>
        </w:trPr>
        <w:tc>
          <w:tcPr>
            <w:tcW w:w="709" w:type="dxa"/>
            <w:vMerge/>
            <w:tcBorders>
              <w:left w:val="nil"/>
              <w:bottom w:val="single" w:sz="4" w:space="0" w:color="auto"/>
            </w:tcBorders>
            <w:vAlign w:val="center"/>
          </w:tcPr>
          <w:p w:rsidR="00791E74" w:rsidRPr="00A50E6A" w:rsidRDefault="00791E74" w:rsidP="00D05F5B">
            <w:pPr>
              <w:pStyle w:val="aff0"/>
              <w:rPr>
                <w:rFonts w:ascii="Calibri" w:hAnsi="Calibri" w:cs="Arial"/>
                <w:color w:val="auto"/>
              </w:rPr>
            </w:pPr>
          </w:p>
        </w:tc>
        <w:tc>
          <w:tcPr>
            <w:tcW w:w="1203" w:type="dxa"/>
            <w:tcBorders>
              <w:bottom w:val="single" w:sz="4" w:space="0" w:color="auto"/>
            </w:tcBorders>
            <w:vAlign w:val="center"/>
          </w:tcPr>
          <w:p w:rsidR="00791E74" w:rsidRPr="00A50E6A" w:rsidRDefault="00791E74" w:rsidP="00D05F5B">
            <w:pPr>
              <w:pStyle w:val="aff0"/>
              <w:ind w:left="-108" w:right="-108"/>
              <w:rPr>
                <w:rFonts w:ascii="Calibri" w:hAnsi="Calibri" w:cs="Arial"/>
                <w:color w:val="auto"/>
                <w:sz w:val="14"/>
                <w:lang w:val="kk-KZ"/>
              </w:rPr>
            </w:pPr>
            <w:r w:rsidRPr="00A50E6A">
              <w:rPr>
                <w:rFonts w:ascii="Calibri" w:hAnsi="Calibri" w:cs="Arial"/>
                <w:color w:val="auto"/>
                <w:sz w:val="14"/>
                <w:lang w:val="kk-KZ"/>
              </w:rPr>
              <w:t xml:space="preserve">күнкөрістің ең төменгі деңгейінің шамасынан төмен </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color w:val="auto"/>
                <w:sz w:val="14"/>
              </w:rPr>
              <w:t>величины прожиточного минимума</w:t>
            </w:r>
          </w:p>
        </w:tc>
        <w:tc>
          <w:tcPr>
            <w:tcW w:w="1348" w:type="dxa"/>
            <w:tcBorders>
              <w:bottom w:val="single" w:sz="4" w:space="0" w:color="auto"/>
            </w:tcBorders>
            <w:vAlign w:val="center"/>
          </w:tcPr>
          <w:p w:rsidR="00791E74" w:rsidRPr="00A50E6A" w:rsidRDefault="00791E74" w:rsidP="00D05F5B">
            <w:pPr>
              <w:pStyle w:val="aff0"/>
              <w:ind w:left="-108" w:right="-107"/>
              <w:rPr>
                <w:rFonts w:ascii="Calibri" w:hAnsi="Calibri" w:cs="Arial"/>
                <w:color w:val="auto"/>
                <w:sz w:val="14"/>
                <w:lang w:val="kk-KZ"/>
              </w:rPr>
            </w:pPr>
            <w:r w:rsidRPr="00A50E6A">
              <w:rPr>
                <w:rFonts w:ascii="Calibri" w:hAnsi="Calibri" w:cs="Arial"/>
                <w:color w:val="auto"/>
                <w:sz w:val="14"/>
                <w:lang w:val="kk-KZ"/>
              </w:rPr>
              <w:t>азық-түлік қоржыны құнынан төмен</w:t>
            </w:r>
          </w:p>
          <w:p w:rsidR="00791E74" w:rsidRPr="00A50E6A" w:rsidRDefault="00791E74" w:rsidP="00D05F5B">
            <w:pPr>
              <w:pStyle w:val="aff1"/>
              <w:ind w:left="-108" w:right="-107"/>
              <w:jc w:val="center"/>
              <w:rPr>
                <w:rFonts w:ascii="Calibri" w:hAnsi="Calibri" w:cs="Arial"/>
                <w:color w:val="auto"/>
                <w:lang w:val="kk-KZ"/>
              </w:rPr>
            </w:pPr>
            <w:r w:rsidRPr="00A50E6A">
              <w:rPr>
                <w:rFonts w:ascii="Calibri" w:hAnsi="Calibri" w:cs="Arial"/>
                <w:color w:val="auto"/>
                <w:sz w:val="14"/>
              </w:rPr>
              <w:t>стоимости продовольственной корзины</w:t>
            </w:r>
          </w:p>
        </w:tc>
        <w:tc>
          <w:tcPr>
            <w:tcW w:w="1560" w:type="dxa"/>
            <w:vMerge/>
            <w:tcBorders>
              <w:bottom w:val="single" w:sz="4" w:space="0" w:color="auto"/>
            </w:tcBorders>
            <w:vAlign w:val="center"/>
          </w:tcPr>
          <w:p w:rsidR="00791E74" w:rsidRPr="00A50E6A" w:rsidRDefault="00791E74" w:rsidP="00D05F5B">
            <w:pPr>
              <w:pStyle w:val="aff0"/>
              <w:rPr>
                <w:rFonts w:ascii="Calibri" w:hAnsi="Calibri" w:cs="Arial"/>
                <w:color w:val="auto"/>
                <w:lang w:val="kk-KZ"/>
              </w:rPr>
            </w:pPr>
          </w:p>
        </w:tc>
        <w:tc>
          <w:tcPr>
            <w:tcW w:w="1417" w:type="dxa"/>
            <w:vMerge/>
            <w:tcBorders>
              <w:bottom w:val="single" w:sz="4" w:space="0" w:color="auto"/>
            </w:tcBorders>
            <w:vAlign w:val="center"/>
          </w:tcPr>
          <w:p w:rsidR="00791E74" w:rsidRPr="00A50E6A" w:rsidRDefault="00791E74" w:rsidP="00D05F5B">
            <w:pPr>
              <w:pStyle w:val="aff0"/>
              <w:rPr>
                <w:rFonts w:ascii="Calibri" w:hAnsi="Calibri" w:cs="Arial"/>
                <w:color w:val="auto"/>
                <w:lang w:val="kk-KZ"/>
              </w:rPr>
            </w:pPr>
          </w:p>
        </w:tc>
        <w:tc>
          <w:tcPr>
            <w:tcW w:w="1366" w:type="dxa"/>
            <w:vMerge/>
            <w:tcBorders>
              <w:bottom w:val="single" w:sz="4" w:space="0" w:color="auto"/>
            </w:tcBorders>
            <w:vAlign w:val="center"/>
          </w:tcPr>
          <w:p w:rsidR="00791E74" w:rsidRPr="00A50E6A" w:rsidRDefault="00791E74" w:rsidP="00D05F5B">
            <w:pPr>
              <w:pStyle w:val="aff0"/>
              <w:rPr>
                <w:rFonts w:ascii="Calibri" w:hAnsi="Calibri" w:cs="Arial"/>
                <w:color w:val="auto"/>
                <w:lang w:val="kk-KZ"/>
              </w:rPr>
            </w:pPr>
          </w:p>
        </w:tc>
        <w:tc>
          <w:tcPr>
            <w:tcW w:w="2126" w:type="dxa"/>
            <w:vMerge/>
            <w:tcBorders>
              <w:bottom w:val="single" w:sz="4" w:space="0" w:color="auto"/>
              <w:right w:val="nil"/>
            </w:tcBorders>
            <w:vAlign w:val="center"/>
          </w:tcPr>
          <w:p w:rsidR="00791E74" w:rsidRPr="00A50E6A" w:rsidRDefault="00791E74" w:rsidP="00D05F5B">
            <w:pPr>
              <w:pStyle w:val="aff0"/>
              <w:rPr>
                <w:rFonts w:ascii="Calibri" w:hAnsi="Calibri" w:cs="Arial"/>
                <w:color w:val="auto"/>
                <w:lang w:val="kk-KZ"/>
              </w:rPr>
            </w:pPr>
          </w:p>
        </w:tc>
      </w:tr>
      <w:tr w:rsidR="00791E74" w:rsidRPr="00A50E6A" w:rsidTr="00C22F06">
        <w:trPr>
          <w:cantSplit/>
          <w:jc w:val="center"/>
        </w:trPr>
        <w:tc>
          <w:tcPr>
            <w:tcW w:w="709" w:type="dxa"/>
            <w:tcBorders>
              <w:top w:val="single" w:sz="4" w:space="0" w:color="auto"/>
              <w:left w:val="nil"/>
              <w:bottom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10</w:t>
            </w:r>
          </w:p>
        </w:tc>
        <w:tc>
          <w:tcPr>
            <w:tcW w:w="1203"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6,5</w:t>
            </w:r>
          </w:p>
        </w:tc>
        <w:tc>
          <w:tcPr>
            <w:tcW w:w="1348"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0,4</w:t>
            </w:r>
          </w:p>
        </w:tc>
        <w:tc>
          <w:tcPr>
            <w:tcW w:w="1560"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1,1</w:t>
            </w:r>
          </w:p>
        </w:tc>
        <w:tc>
          <w:tcPr>
            <w:tcW w:w="141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0,3</w:t>
            </w:r>
          </w:p>
        </w:tc>
        <w:tc>
          <w:tcPr>
            <w:tcW w:w="136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0,265</w:t>
            </w:r>
          </w:p>
        </w:tc>
        <w:tc>
          <w:tcPr>
            <w:tcW w:w="212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5,7</w:t>
            </w:r>
          </w:p>
        </w:tc>
      </w:tr>
      <w:tr w:rsidR="00791E74" w:rsidRPr="00A50E6A" w:rsidTr="00C22F06">
        <w:trPr>
          <w:cantSplit/>
          <w:jc w:val="center"/>
        </w:trPr>
        <w:tc>
          <w:tcPr>
            <w:tcW w:w="709" w:type="dxa"/>
            <w:tcBorders>
              <w:top w:val="nil"/>
              <w:left w:val="nil"/>
              <w:bottom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201</w:t>
            </w:r>
            <w:r w:rsidRPr="00A50E6A">
              <w:rPr>
                <w:rFonts w:ascii="Calibri" w:hAnsi="Calibri" w:cs="Arial"/>
                <w:color w:val="auto"/>
                <w:lang w:val="kk-KZ"/>
              </w:rPr>
              <w:t>1</w:t>
            </w:r>
          </w:p>
        </w:tc>
        <w:tc>
          <w:tcPr>
            <w:tcW w:w="1203"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kk-KZ"/>
              </w:rPr>
            </w:pPr>
            <w:r w:rsidRPr="00A50E6A">
              <w:rPr>
                <w:rFonts w:ascii="Calibri" w:hAnsi="Calibri" w:cs="Arial"/>
                <w:color w:val="auto"/>
                <w:lang w:val="en-US"/>
              </w:rPr>
              <w:t>5</w:t>
            </w:r>
            <w:r w:rsidRPr="00A50E6A">
              <w:rPr>
                <w:rFonts w:ascii="Calibri" w:hAnsi="Calibri" w:cs="Arial"/>
                <w:color w:val="auto"/>
              </w:rPr>
              <w:t>,</w:t>
            </w:r>
            <w:r w:rsidRPr="00A50E6A">
              <w:rPr>
                <w:rFonts w:ascii="Calibri" w:hAnsi="Calibri" w:cs="Arial"/>
                <w:color w:val="auto"/>
                <w:lang w:val="kk-KZ"/>
              </w:rPr>
              <w:t>5</w:t>
            </w:r>
          </w:p>
        </w:tc>
        <w:tc>
          <w:tcPr>
            <w:tcW w:w="1348"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0,5</w:t>
            </w:r>
          </w:p>
        </w:tc>
        <w:tc>
          <w:tcPr>
            <w:tcW w:w="1560"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0,9</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0,3</w:t>
            </w:r>
          </w:p>
        </w:tc>
        <w:tc>
          <w:tcPr>
            <w:tcW w:w="1366"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kk-KZ"/>
              </w:rPr>
            </w:pPr>
            <w:r w:rsidRPr="00A50E6A">
              <w:rPr>
                <w:rFonts w:ascii="Calibri" w:hAnsi="Calibri" w:cs="Arial"/>
                <w:color w:val="auto"/>
              </w:rPr>
              <w:t>0,27</w:t>
            </w:r>
            <w:r w:rsidRPr="00A50E6A">
              <w:rPr>
                <w:rFonts w:ascii="Calibri" w:hAnsi="Calibri" w:cs="Arial"/>
                <w:color w:val="auto"/>
                <w:lang w:val="kk-KZ"/>
              </w:rPr>
              <w:t>6</w:t>
            </w:r>
          </w:p>
        </w:tc>
        <w:tc>
          <w:tcPr>
            <w:tcW w:w="21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6,1</w:t>
            </w:r>
          </w:p>
        </w:tc>
      </w:tr>
      <w:tr w:rsidR="00791E74" w:rsidRPr="00A50E6A" w:rsidTr="00C22F06">
        <w:trPr>
          <w:cantSplit/>
          <w:jc w:val="center"/>
        </w:trPr>
        <w:tc>
          <w:tcPr>
            <w:tcW w:w="709" w:type="dxa"/>
            <w:tcBorders>
              <w:top w:val="nil"/>
              <w:left w:val="nil"/>
              <w:bottom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201</w:t>
            </w:r>
            <w:r w:rsidRPr="00A50E6A">
              <w:rPr>
                <w:rFonts w:ascii="Calibri" w:hAnsi="Calibri" w:cs="Arial"/>
                <w:color w:val="auto"/>
                <w:lang w:val="kk-KZ"/>
              </w:rPr>
              <w:t>2</w:t>
            </w:r>
          </w:p>
        </w:tc>
        <w:tc>
          <w:tcPr>
            <w:tcW w:w="1203"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3,8</w:t>
            </w:r>
          </w:p>
        </w:tc>
        <w:tc>
          <w:tcPr>
            <w:tcW w:w="1348"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0,2</w:t>
            </w:r>
          </w:p>
        </w:tc>
        <w:tc>
          <w:tcPr>
            <w:tcW w:w="1560"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lang w:val="en-US"/>
              </w:rPr>
              <w:t>0,5</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0,1</w:t>
            </w:r>
          </w:p>
        </w:tc>
        <w:tc>
          <w:tcPr>
            <w:tcW w:w="1366" w:type="dxa"/>
            <w:tcBorders>
              <w:top w:val="nil"/>
              <w:left w:val="nil"/>
              <w:bottom w:val="nil"/>
              <w:right w:val="nil"/>
            </w:tcBorders>
            <w:vAlign w:val="bottom"/>
          </w:tcPr>
          <w:p w:rsidR="00791E74" w:rsidRPr="00A50E6A" w:rsidRDefault="00791E74" w:rsidP="00D05F5B">
            <w:pPr>
              <w:pStyle w:val="-"/>
              <w:spacing w:before="0" w:after="0"/>
              <w:rPr>
                <w:rFonts w:ascii="Calibri" w:hAnsi="Calibri" w:cs="Arial"/>
                <w:lang w:val="ru-RU"/>
              </w:rPr>
            </w:pPr>
            <w:r w:rsidRPr="00A50E6A">
              <w:rPr>
                <w:rFonts w:ascii="Calibri" w:hAnsi="Calibri" w:cs="Arial"/>
                <w:lang w:val="ru-RU"/>
              </w:rPr>
              <w:t>0,271</w:t>
            </w:r>
          </w:p>
        </w:tc>
        <w:tc>
          <w:tcPr>
            <w:tcW w:w="21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5,8</w:t>
            </w:r>
          </w:p>
        </w:tc>
      </w:tr>
      <w:tr w:rsidR="00791E74" w:rsidRPr="00A50E6A" w:rsidTr="00C22F06">
        <w:trPr>
          <w:cantSplit/>
          <w:trHeight w:val="189"/>
          <w:jc w:val="center"/>
        </w:trPr>
        <w:tc>
          <w:tcPr>
            <w:tcW w:w="709"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201</w:t>
            </w:r>
            <w:r w:rsidRPr="00A50E6A">
              <w:rPr>
                <w:rFonts w:ascii="Calibri" w:hAnsi="Calibri" w:cs="Arial"/>
                <w:color w:val="auto"/>
                <w:lang w:val="kk-KZ"/>
              </w:rPr>
              <w:t>3</w:t>
            </w:r>
          </w:p>
        </w:tc>
        <w:tc>
          <w:tcPr>
            <w:tcW w:w="1203" w:type="dxa"/>
            <w:tcBorders>
              <w:top w:val="nil"/>
              <w:left w:val="nil"/>
              <w:bottom w:val="nil"/>
              <w:right w:val="nil"/>
            </w:tcBorders>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2</w:t>
            </w:r>
            <w:r w:rsidRPr="00A50E6A">
              <w:rPr>
                <w:rFonts w:ascii="Calibri" w:hAnsi="Calibri" w:cs="Arial"/>
                <w:color w:val="auto"/>
              </w:rPr>
              <w:t>,</w:t>
            </w:r>
            <w:r w:rsidRPr="00A50E6A">
              <w:rPr>
                <w:rFonts w:ascii="Calibri" w:hAnsi="Calibri" w:cs="Arial"/>
                <w:color w:val="auto"/>
                <w:lang w:val="en-US"/>
              </w:rPr>
              <w:t>9</w:t>
            </w:r>
          </w:p>
        </w:tc>
        <w:tc>
          <w:tcPr>
            <w:tcW w:w="1348" w:type="dxa"/>
            <w:tcBorders>
              <w:top w:val="nil"/>
              <w:left w:val="nil"/>
              <w:bottom w:val="nil"/>
              <w:right w:val="nil"/>
            </w:tcBorders>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0,1</w:t>
            </w:r>
          </w:p>
        </w:tc>
        <w:tc>
          <w:tcPr>
            <w:tcW w:w="1560" w:type="dxa"/>
            <w:tcBorders>
              <w:top w:val="nil"/>
              <w:left w:val="nil"/>
              <w:bottom w:val="nil"/>
              <w:right w:val="nil"/>
            </w:tcBorders>
          </w:tcPr>
          <w:p w:rsidR="00791E74" w:rsidRPr="00A50E6A" w:rsidRDefault="00791E74" w:rsidP="00D05F5B">
            <w:pPr>
              <w:pStyle w:val="aff2"/>
              <w:rPr>
                <w:rFonts w:ascii="Calibri" w:hAnsi="Calibri" w:cs="Arial"/>
                <w:color w:val="auto"/>
              </w:rPr>
            </w:pPr>
            <w:r w:rsidRPr="00A50E6A">
              <w:rPr>
                <w:rFonts w:ascii="Calibri" w:hAnsi="Calibri" w:cs="Arial"/>
                <w:color w:val="auto"/>
              </w:rPr>
              <w:t>0,4</w:t>
            </w:r>
          </w:p>
        </w:tc>
        <w:tc>
          <w:tcPr>
            <w:tcW w:w="1417" w:type="dxa"/>
            <w:tcBorders>
              <w:top w:val="nil"/>
              <w:left w:val="nil"/>
              <w:bottom w:val="nil"/>
              <w:right w:val="nil"/>
            </w:tcBorders>
          </w:tcPr>
          <w:p w:rsidR="00791E74" w:rsidRPr="00A50E6A" w:rsidRDefault="00791E74" w:rsidP="00D05F5B">
            <w:pPr>
              <w:pStyle w:val="aff2"/>
              <w:rPr>
                <w:rFonts w:ascii="Calibri" w:hAnsi="Calibri" w:cs="Arial"/>
                <w:color w:val="auto"/>
              </w:rPr>
            </w:pPr>
            <w:r w:rsidRPr="00A50E6A">
              <w:rPr>
                <w:rFonts w:ascii="Calibri" w:hAnsi="Calibri" w:cs="Arial"/>
                <w:color w:val="auto"/>
              </w:rPr>
              <w:t>0,1</w:t>
            </w:r>
          </w:p>
        </w:tc>
        <w:tc>
          <w:tcPr>
            <w:tcW w:w="1366" w:type="dxa"/>
            <w:tcBorders>
              <w:top w:val="nil"/>
              <w:left w:val="nil"/>
              <w:bottom w:val="nil"/>
              <w:right w:val="nil"/>
            </w:tcBorders>
          </w:tcPr>
          <w:p w:rsidR="00791E74" w:rsidRPr="00A50E6A" w:rsidRDefault="00791E74" w:rsidP="00D05F5B">
            <w:pPr>
              <w:pStyle w:val="-"/>
              <w:spacing w:before="0" w:after="0"/>
              <w:rPr>
                <w:rFonts w:ascii="Calibri" w:hAnsi="Calibri" w:cs="Arial"/>
                <w:lang w:val="ru-RU"/>
              </w:rPr>
            </w:pPr>
            <w:r w:rsidRPr="00A50E6A">
              <w:rPr>
                <w:rFonts w:ascii="Calibri" w:hAnsi="Calibri" w:cs="Arial"/>
                <w:lang w:val="ru-RU"/>
              </w:rPr>
              <w:t>0,263</w:t>
            </w:r>
          </w:p>
        </w:tc>
        <w:tc>
          <w:tcPr>
            <w:tcW w:w="2126"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5,6</w:t>
            </w:r>
          </w:p>
        </w:tc>
      </w:tr>
      <w:tr w:rsidR="00791E74" w:rsidRPr="00A50E6A" w:rsidTr="00C22F06">
        <w:trPr>
          <w:cantSplit/>
          <w:jc w:val="center"/>
        </w:trPr>
        <w:tc>
          <w:tcPr>
            <w:tcW w:w="709" w:type="dxa"/>
            <w:tcBorders>
              <w:top w:val="nil"/>
              <w:left w:val="nil"/>
              <w:bottom w:val="single" w:sz="4" w:space="0" w:color="auto"/>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2014</w:t>
            </w:r>
          </w:p>
        </w:tc>
        <w:tc>
          <w:tcPr>
            <w:tcW w:w="1203" w:type="dxa"/>
            <w:tcBorders>
              <w:top w:val="nil"/>
              <w:left w:val="nil"/>
              <w:bottom w:val="single" w:sz="4" w:space="0" w:color="auto"/>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snapToGrid w:val="0"/>
                <w:color w:val="auto"/>
                <w:lang w:eastAsia="ru-RU"/>
              </w:rPr>
              <w:t>2,8</w:t>
            </w:r>
          </w:p>
        </w:tc>
        <w:tc>
          <w:tcPr>
            <w:tcW w:w="1348" w:type="dxa"/>
            <w:tcBorders>
              <w:top w:val="nil"/>
              <w:left w:val="nil"/>
              <w:bottom w:val="single" w:sz="4" w:space="0" w:color="auto"/>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snapToGrid w:val="0"/>
                <w:color w:val="auto"/>
                <w:lang w:eastAsia="ru-RU"/>
              </w:rPr>
              <w:t>0,1</w:t>
            </w:r>
          </w:p>
        </w:tc>
        <w:tc>
          <w:tcPr>
            <w:tcW w:w="1560" w:type="dxa"/>
            <w:tcBorders>
              <w:top w:val="nil"/>
              <w:left w:val="nil"/>
              <w:bottom w:val="single" w:sz="4" w:space="0" w:color="auto"/>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snapToGrid w:val="0"/>
                <w:color w:val="auto"/>
                <w:lang w:eastAsia="ru-RU"/>
              </w:rPr>
              <w:t>0,4</w:t>
            </w:r>
          </w:p>
        </w:tc>
        <w:tc>
          <w:tcPr>
            <w:tcW w:w="1417" w:type="dxa"/>
            <w:tcBorders>
              <w:top w:val="nil"/>
              <w:left w:val="nil"/>
              <w:bottom w:val="single" w:sz="4" w:space="0" w:color="auto"/>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snapToGrid w:val="0"/>
                <w:color w:val="auto"/>
                <w:lang w:eastAsia="ru-RU"/>
              </w:rPr>
              <w:t>0,1</w:t>
            </w:r>
          </w:p>
        </w:tc>
        <w:tc>
          <w:tcPr>
            <w:tcW w:w="1366" w:type="dxa"/>
            <w:tcBorders>
              <w:top w:val="nil"/>
              <w:left w:val="nil"/>
              <w:bottom w:val="single" w:sz="4" w:space="0" w:color="auto"/>
              <w:right w:val="nil"/>
            </w:tcBorders>
            <w:vAlign w:val="bottom"/>
          </w:tcPr>
          <w:p w:rsidR="00791E74" w:rsidRPr="00A50E6A" w:rsidRDefault="00791E74" w:rsidP="00D05F5B">
            <w:pPr>
              <w:pStyle w:val="-"/>
              <w:spacing w:before="0" w:after="0"/>
              <w:rPr>
                <w:rFonts w:ascii="Calibri" w:hAnsi="Calibri" w:cs="Arial"/>
                <w:lang w:val="ru-RU"/>
              </w:rPr>
            </w:pPr>
            <w:r w:rsidRPr="00A50E6A">
              <w:rPr>
                <w:rFonts w:ascii="Calibri" w:hAnsi="Calibri" w:cs="Arial"/>
                <w:snapToGrid w:val="0"/>
                <w:lang w:val="ru-RU"/>
              </w:rPr>
              <w:t>0,264</w:t>
            </w:r>
          </w:p>
        </w:tc>
        <w:tc>
          <w:tcPr>
            <w:tcW w:w="2126" w:type="dxa"/>
            <w:tcBorders>
              <w:top w:val="nil"/>
              <w:left w:val="nil"/>
              <w:bottom w:val="single" w:sz="4" w:space="0" w:color="auto"/>
              <w:right w:val="nil"/>
            </w:tcBorders>
            <w:vAlign w:val="bottom"/>
          </w:tcPr>
          <w:p w:rsidR="00791E74" w:rsidRPr="00A50E6A" w:rsidRDefault="00791E74" w:rsidP="00D05F5B">
            <w:pPr>
              <w:pStyle w:val="aff2"/>
              <w:rPr>
                <w:rFonts w:ascii="Calibri" w:hAnsi="Calibri" w:cs="Arial"/>
                <w:snapToGrid w:val="0"/>
                <w:color w:val="auto"/>
                <w:lang w:val="kk-KZ"/>
              </w:rPr>
            </w:pPr>
            <w:r w:rsidRPr="00A50E6A">
              <w:rPr>
                <w:rFonts w:ascii="Calibri" w:hAnsi="Calibri" w:cs="Arial"/>
                <w:snapToGrid w:val="0"/>
                <w:color w:val="auto"/>
                <w:lang w:val="en-US"/>
              </w:rPr>
              <w:t>5,</w:t>
            </w:r>
            <w:r w:rsidRPr="00A50E6A">
              <w:rPr>
                <w:rFonts w:ascii="Calibri" w:hAnsi="Calibri" w:cs="Arial"/>
                <w:snapToGrid w:val="0"/>
                <w:color w:val="auto"/>
                <w:lang w:val="kk-KZ"/>
              </w:rPr>
              <w:t>7</w:t>
            </w:r>
          </w:p>
        </w:tc>
      </w:tr>
    </w:tbl>
    <w:p w:rsidR="00791E74" w:rsidRPr="00A50E6A" w:rsidRDefault="00791E74" w:rsidP="00D05F5B">
      <w:pPr>
        <w:pStyle w:val="aff3"/>
        <w:spacing w:before="0"/>
        <w:ind w:hanging="567"/>
        <w:rPr>
          <w:rFonts w:ascii="Calibri" w:hAnsi="Calibri" w:cs="Arial"/>
          <w:color w:val="auto"/>
          <w:sz w:val="15"/>
          <w:szCs w:val="15"/>
          <w:lang w:val="kk-KZ"/>
        </w:rPr>
      </w:pPr>
      <w:r w:rsidRPr="00A50E6A">
        <w:rPr>
          <w:rFonts w:ascii="Calibri" w:hAnsi="Calibri" w:cs="Arial"/>
          <w:snapToGrid w:val="0"/>
          <w:color w:val="auto"/>
          <w:sz w:val="15"/>
          <w:szCs w:val="15"/>
        </w:rPr>
        <w:t>*</w:t>
      </w:r>
      <w:r w:rsidRPr="00A50E6A">
        <w:rPr>
          <w:rFonts w:ascii="Calibri" w:hAnsi="Calibri" w:cs="Arial"/>
          <w:snapToGrid w:val="0"/>
          <w:color w:val="auto"/>
          <w:sz w:val="15"/>
          <w:szCs w:val="15"/>
          <w:lang w:val="kk-KZ"/>
        </w:rPr>
        <w:t>Бұл жерде және бұдан әрі  д</w:t>
      </w:r>
      <w:r w:rsidRPr="00A50E6A">
        <w:rPr>
          <w:rFonts w:ascii="Calibri" w:hAnsi="Calibri" w:cs="Arial"/>
          <w:color w:val="auto"/>
          <w:sz w:val="15"/>
          <w:szCs w:val="15"/>
        </w:rPr>
        <w:t>еректер табыстардың баламалылық шкаласын пайдаланып алынған.</w:t>
      </w:r>
    </w:p>
    <w:p w:rsidR="00791E74" w:rsidRPr="00A50E6A" w:rsidRDefault="00791E74" w:rsidP="00D05F5B">
      <w:pPr>
        <w:pStyle w:val="aff3"/>
        <w:spacing w:before="0"/>
        <w:ind w:left="284" w:firstLine="57"/>
        <w:rPr>
          <w:rFonts w:ascii="Calibri" w:hAnsi="Calibri" w:cs="Arial"/>
          <w:color w:val="auto"/>
          <w:sz w:val="15"/>
          <w:szCs w:val="15"/>
        </w:rPr>
      </w:pPr>
      <w:r w:rsidRPr="00A50E6A">
        <w:rPr>
          <w:rFonts w:ascii="Calibri" w:hAnsi="Calibri" w:cs="Arial"/>
          <w:snapToGrid w:val="0"/>
          <w:color w:val="auto"/>
          <w:sz w:val="15"/>
          <w:szCs w:val="15"/>
          <w:lang w:val="kk-KZ"/>
        </w:rPr>
        <w:t>Здесь и далее д</w:t>
      </w:r>
      <w:r w:rsidRPr="00A50E6A">
        <w:rPr>
          <w:rFonts w:ascii="Calibri" w:hAnsi="Calibri" w:cs="Arial"/>
          <w:color w:val="auto"/>
          <w:sz w:val="15"/>
          <w:szCs w:val="15"/>
        </w:rPr>
        <w:t>анные получены с использованием шкалы эквивалентности доходов.</w:t>
      </w:r>
    </w:p>
    <w:p w:rsidR="00791E74" w:rsidRPr="00A50E6A" w:rsidRDefault="00791E74" w:rsidP="00D05F5B">
      <w:pPr>
        <w:pStyle w:val="First"/>
        <w:spacing w:before="0"/>
        <w:rPr>
          <w:sz w:val="10"/>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t>4.4 Күнкөрістің ең төменгі деңгейінің шамасынан төмен тұтынуға жұмсалған табыстары бар халықтың үлесі*</w:t>
      </w:r>
    </w:p>
    <w:p w:rsidR="00791E74" w:rsidRPr="00A50E6A" w:rsidRDefault="00791E74" w:rsidP="00166A61">
      <w:pPr>
        <w:pStyle w:val="afe"/>
        <w:spacing w:before="0" w:after="120"/>
        <w:rPr>
          <w:rFonts w:ascii="Calibri" w:hAnsi="Calibri" w:cs="Arial"/>
          <w:color w:val="auto"/>
          <w:lang w:val="kk-KZ"/>
        </w:rPr>
      </w:pPr>
      <w:r w:rsidRPr="00A50E6A">
        <w:rPr>
          <w:rFonts w:ascii="Calibri" w:hAnsi="Calibri" w:cs="Arial"/>
          <w:color w:val="auto"/>
        </w:rPr>
        <w:t>Доля населения, имеющего доходы, использованные на потребление ниже величины прожиточного</w:t>
      </w:r>
      <w:r w:rsidRPr="00A50E6A">
        <w:rPr>
          <w:rFonts w:ascii="Calibri" w:hAnsi="Calibri" w:cs="Arial"/>
          <w:color w:val="auto"/>
          <w:lang w:val="kk-KZ"/>
        </w:rPr>
        <w:t xml:space="preserve"> </w:t>
      </w:r>
      <w:r w:rsidRPr="00A50E6A">
        <w:rPr>
          <w:rFonts w:ascii="Calibri" w:hAnsi="Calibri" w:cs="Arial"/>
          <w:color w:val="auto"/>
        </w:rPr>
        <w:t>минимума*</w:t>
      </w:r>
    </w:p>
    <w:p w:rsidR="00791E74" w:rsidRPr="00A50E6A" w:rsidRDefault="00791E74" w:rsidP="00D05F5B">
      <w:pPr>
        <w:pStyle w:val="aff4"/>
        <w:spacing w:before="0" w:after="0"/>
        <w:ind w:right="-144" w:hanging="142"/>
        <w:jc w:val="left"/>
        <w:rPr>
          <w:rFonts w:ascii="Calibri" w:hAnsi="Calibri" w:cs="Arial"/>
          <w:color w:val="auto"/>
          <w:sz w:val="15"/>
          <w:szCs w:val="15"/>
          <w:lang w:val="kk-KZ"/>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166A61"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00166A61"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процентах</w:t>
      </w:r>
    </w:p>
    <w:tbl>
      <w:tblPr>
        <w:tblW w:w="0" w:type="auto"/>
        <w:jc w:val="center"/>
        <w:tblLayout w:type="fixed"/>
        <w:tblCellMar>
          <w:left w:w="30" w:type="dxa"/>
          <w:right w:w="30" w:type="dxa"/>
        </w:tblCellMar>
        <w:tblLook w:val="0000"/>
      </w:tblPr>
      <w:tblGrid>
        <w:gridCol w:w="1419"/>
        <w:gridCol w:w="1276"/>
        <w:gridCol w:w="850"/>
        <w:gridCol w:w="851"/>
        <w:gridCol w:w="1275"/>
        <w:gridCol w:w="851"/>
        <w:gridCol w:w="850"/>
        <w:gridCol w:w="1276"/>
        <w:gridCol w:w="851"/>
        <w:gridCol w:w="847"/>
      </w:tblGrid>
      <w:tr w:rsidR="00791E74" w:rsidRPr="00A50E6A" w:rsidTr="00C22F06">
        <w:trPr>
          <w:cantSplit/>
          <w:trHeight w:val="145"/>
          <w:tblHeader/>
          <w:jc w:val="center"/>
        </w:trPr>
        <w:tc>
          <w:tcPr>
            <w:tcW w:w="1419" w:type="dxa"/>
            <w:vMerge w:val="restart"/>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color w:val="auto"/>
                <w:sz w:val="14"/>
                <w:lang w:val="kk-KZ"/>
              </w:rPr>
            </w:pPr>
          </w:p>
        </w:tc>
        <w:tc>
          <w:tcPr>
            <w:tcW w:w="2977" w:type="dxa"/>
            <w:gridSpan w:val="3"/>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vertAlign w:val="superscript"/>
                <w:lang w:val="kk-KZ"/>
              </w:rPr>
            </w:pPr>
            <w:r w:rsidRPr="00A50E6A">
              <w:rPr>
                <w:rFonts w:ascii="Calibri" w:hAnsi="Calibri" w:cs="Arial"/>
                <w:snapToGrid w:val="0"/>
                <w:color w:val="auto"/>
                <w:lang w:val="kk-KZ"/>
              </w:rPr>
              <w:t>2010</w:t>
            </w: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2974" w:type="dxa"/>
            <w:gridSpan w:val="3"/>
            <w:tcBorders>
              <w:top w:val="single" w:sz="4" w:space="0" w:color="auto"/>
              <w:left w:val="nil"/>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r>
      <w:tr w:rsidR="00791E74" w:rsidRPr="00A50E6A" w:rsidTr="00C22F06">
        <w:trPr>
          <w:cantSplit/>
          <w:trHeight w:val="92"/>
          <w:tblHeader/>
          <w:jc w:val="center"/>
        </w:trPr>
        <w:tc>
          <w:tcPr>
            <w:tcW w:w="1419" w:type="dxa"/>
            <w:vMerge/>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lang w:val="kk-KZ"/>
              </w:rPr>
            </w:pPr>
          </w:p>
        </w:tc>
        <w:tc>
          <w:tcPr>
            <w:tcW w:w="1276" w:type="dxa"/>
            <w:vMerge w:val="restart"/>
            <w:tcBorders>
              <w:top w:val="single" w:sz="4" w:space="0" w:color="auto"/>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табысы күнкөрістің ең төменгі деңгейінің шамасынан төмен халықтың үлесі</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lang w:val="kk-KZ"/>
              </w:rPr>
              <w:t>доля населения, имеющего доходы ниже величины прожиточного минимума</w:t>
            </w:r>
          </w:p>
        </w:tc>
        <w:tc>
          <w:tcPr>
            <w:tcW w:w="1701" w:type="dxa"/>
            <w:gridSpan w:val="2"/>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күнкөрістің ең төменгі деңгейінің шамасынан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 имеющего доходы ниже величины прожиточного минимума</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күнкөрістің ең төменгі деңгейінің шамасынан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 имеющего доходы ниже величины прожиточного минимума</w:t>
            </w:r>
          </w:p>
        </w:tc>
        <w:tc>
          <w:tcPr>
            <w:tcW w:w="1698" w:type="dxa"/>
            <w:gridSpan w:val="2"/>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 xml:space="preserve">оның ішінде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r>
      <w:tr w:rsidR="00791E74" w:rsidRPr="00A50E6A" w:rsidTr="00C22F06">
        <w:trPr>
          <w:cantSplit/>
          <w:trHeight w:val="645"/>
          <w:tblHeader/>
          <w:jc w:val="center"/>
        </w:trPr>
        <w:tc>
          <w:tcPr>
            <w:tcW w:w="1419" w:type="dxa"/>
            <w:vMerge/>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1276" w:type="dxa"/>
            <w:vMerge/>
            <w:tcBorders>
              <w:top w:val="nil"/>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850" w:type="dxa"/>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sz w:val="14"/>
                <w:lang w:val="kk-KZ"/>
              </w:rPr>
            </w:pPr>
            <w:r w:rsidRPr="00A50E6A">
              <w:rPr>
                <w:rFonts w:ascii="Calibri" w:hAnsi="Calibri" w:cs="Arial"/>
                <w:color w:val="auto"/>
                <w:sz w:val="14"/>
                <w:lang w:val="kk-KZ"/>
              </w:rPr>
              <w:t>в городской местности</w:t>
            </w:r>
          </w:p>
        </w:tc>
        <w:tc>
          <w:tcPr>
            <w:tcW w:w="851" w:type="dxa"/>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c>
          <w:tcPr>
            <w:tcW w:w="1275"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85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городской местности</w:t>
            </w:r>
          </w:p>
        </w:tc>
        <w:tc>
          <w:tcPr>
            <w:tcW w:w="850"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c>
          <w:tcPr>
            <w:tcW w:w="1276"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85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городской местности</w:t>
            </w:r>
          </w:p>
        </w:tc>
        <w:tc>
          <w:tcPr>
            <w:tcW w:w="8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r>
      <w:tr w:rsidR="00791E74" w:rsidRPr="00A50E6A" w:rsidTr="00C22F06">
        <w:trPr>
          <w:cantSplit/>
          <w:trHeight w:val="114"/>
          <w:jc w:val="center"/>
        </w:trPr>
        <w:tc>
          <w:tcPr>
            <w:tcW w:w="1419" w:type="dxa"/>
            <w:tcBorders>
              <w:top w:val="single" w:sz="4" w:space="0" w:color="auto"/>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27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w:t>
            </w:r>
          </w:p>
        </w:tc>
        <w:tc>
          <w:tcPr>
            <w:tcW w:w="850"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85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w:t>
            </w:r>
          </w:p>
        </w:tc>
        <w:tc>
          <w:tcPr>
            <w:tcW w:w="1275"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5,5</w:t>
            </w:r>
          </w:p>
        </w:tc>
        <w:tc>
          <w:tcPr>
            <w:tcW w:w="851"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2,5</w:t>
            </w:r>
          </w:p>
        </w:tc>
        <w:tc>
          <w:tcPr>
            <w:tcW w:w="850"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9,1</w:t>
            </w:r>
          </w:p>
        </w:tc>
        <w:tc>
          <w:tcPr>
            <w:tcW w:w="127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3,8</w:t>
            </w:r>
          </w:p>
        </w:tc>
        <w:tc>
          <w:tcPr>
            <w:tcW w:w="851"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1,9</w:t>
            </w:r>
          </w:p>
        </w:tc>
        <w:tc>
          <w:tcPr>
            <w:tcW w:w="8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6,1</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11,1</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276"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850"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847"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276"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w:t>
            </w:r>
          </w:p>
        </w:tc>
        <w:tc>
          <w:tcPr>
            <w:tcW w:w="850"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851"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w:t>
            </w:r>
          </w:p>
        </w:tc>
        <w:tc>
          <w:tcPr>
            <w:tcW w:w="1275"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851"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850" w:type="dxa"/>
            <w:tcBorders>
              <w:left w:val="nil"/>
              <w:bottom w:val="nil"/>
              <w:right w:val="nil"/>
            </w:tcBorders>
            <w:vAlign w:val="bottom"/>
          </w:tcPr>
          <w:p w:rsidR="00791E74" w:rsidRPr="00A50E6A" w:rsidRDefault="00791E74" w:rsidP="00D05F5B">
            <w:pPr>
              <w:pStyle w:val="-"/>
              <w:spacing w:before="0" w:after="0"/>
              <w:rPr>
                <w:rFonts w:ascii="Calibri" w:hAnsi="Calibri" w:cs="Arial"/>
                <w:snapToGrid w:val="0"/>
                <w:lang w:val="ru-RU"/>
              </w:rPr>
            </w:pPr>
            <w:r w:rsidRPr="00A50E6A">
              <w:rPr>
                <w:rFonts w:ascii="Calibri" w:hAnsi="Calibri" w:cs="Arial"/>
                <w:snapToGrid w:val="0"/>
                <w:lang w:val="ru-RU"/>
              </w:rPr>
              <w:t>7,8</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1"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847"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21,2</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17,8</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11,5</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13,3</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10,7</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9,9</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9,6</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13,2</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12,8</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11,3</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w:t>
            </w:r>
          </w:p>
        </w:tc>
      </w:tr>
      <w:tr w:rsidR="00791E74" w:rsidRPr="00A50E6A" w:rsidTr="00C22F06">
        <w:trPr>
          <w:cantSplit/>
          <w:trHeight w:val="180"/>
          <w:jc w:val="center"/>
        </w:trPr>
        <w:tc>
          <w:tcPr>
            <w:tcW w:w="1419"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Астана қ.</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1" w:type="dxa"/>
            <w:tcBorders>
              <w:top w:val="nil"/>
              <w:left w:val="nil"/>
              <w:right w:val="nil"/>
            </w:tcBorders>
            <w:shd w:val="solid" w:color="FFFFFF" w:fill="auto"/>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84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80"/>
          <w:jc w:val="center"/>
        </w:trPr>
        <w:tc>
          <w:tcPr>
            <w:tcW w:w="1419" w:type="dxa"/>
            <w:tcBorders>
              <w:top w:val="nil"/>
              <w:left w:val="nil"/>
              <w:bottom w:val="single" w:sz="4" w:space="0" w:color="auto"/>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 қ.</w:t>
            </w:r>
          </w:p>
        </w:tc>
        <w:tc>
          <w:tcPr>
            <w:tcW w:w="1276"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850"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851" w:type="dxa"/>
            <w:tcBorders>
              <w:top w:val="nil"/>
              <w:left w:val="nil"/>
              <w:bottom w:val="single" w:sz="4" w:space="0" w:color="auto"/>
              <w:right w:val="nil"/>
            </w:tcBorders>
            <w:shd w:val="solid" w:color="FFFFFF" w:fill="auto"/>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w:t>
            </w:r>
          </w:p>
        </w:tc>
        <w:tc>
          <w:tcPr>
            <w:tcW w:w="1275" w:type="dxa"/>
            <w:tcBorders>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851" w:type="dxa"/>
            <w:tcBorders>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850" w:type="dxa"/>
            <w:tcBorders>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1276" w:type="dxa"/>
            <w:tcBorders>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1"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47"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bl>
    <w:p w:rsidR="00791E74" w:rsidRPr="00A50E6A" w:rsidRDefault="00791E74" w:rsidP="00D05F5B">
      <w:pPr>
        <w:pStyle w:val="afe"/>
        <w:spacing w:before="0"/>
        <w:ind w:right="-142" w:hanging="142"/>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166A61"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10345" w:type="dxa"/>
        <w:jc w:val="center"/>
        <w:tblLayout w:type="fixed"/>
        <w:tblCellMar>
          <w:left w:w="30" w:type="dxa"/>
          <w:right w:w="30" w:type="dxa"/>
        </w:tblCellMar>
        <w:tblLook w:val="0000"/>
      </w:tblPr>
      <w:tblGrid>
        <w:gridCol w:w="1985"/>
        <w:gridCol w:w="2089"/>
        <w:gridCol w:w="1008"/>
        <w:gridCol w:w="1021"/>
        <w:gridCol w:w="2044"/>
        <w:gridCol w:w="1092"/>
        <w:gridCol w:w="1106"/>
      </w:tblGrid>
      <w:tr w:rsidR="00791E74" w:rsidRPr="00A50E6A" w:rsidTr="00C22F06">
        <w:trPr>
          <w:cantSplit/>
          <w:trHeight w:val="145"/>
          <w:jc w:val="center"/>
        </w:trPr>
        <w:tc>
          <w:tcPr>
            <w:tcW w:w="1985" w:type="dxa"/>
            <w:vMerge w:val="restart"/>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color w:val="auto"/>
                <w:sz w:val="14"/>
                <w:lang w:val="kk-KZ"/>
              </w:rPr>
            </w:pPr>
          </w:p>
        </w:tc>
        <w:tc>
          <w:tcPr>
            <w:tcW w:w="4118" w:type="dxa"/>
            <w:gridSpan w:val="3"/>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vertAlign w:val="superscript"/>
                <w:lang w:val="kk-KZ"/>
              </w:rPr>
            </w:pPr>
            <w:r w:rsidRPr="00A50E6A">
              <w:rPr>
                <w:rFonts w:ascii="Calibri" w:hAnsi="Calibri" w:cs="Arial"/>
                <w:snapToGrid w:val="0"/>
                <w:color w:val="auto"/>
                <w:lang w:val="kk-KZ"/>
              </w:rPr>
              <w:t>2013</w:t>
            </w:r>
          </w:p>
        </w:tc>
        <w:tc>
          <w:tcPr>
            <w:tcW w:w="4242" w:type="dxa"/>
            <w:gridSpan w:val="3"/>
            <w:tcBorders>
              <w:top w:val="single" w:sz="4" w:space="0" w:color="auto"/>
              <w:left w:val="nil"/>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trHeight w:val="92"/>
          <w:jc w:val="center"/>
        </w:trPr>
        <w:tc>
          <w:tcPr>
            <w:tcW w:w="1985" w:type="dxa"/>
            <w:vMerge/>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lang w:val="kk-KZ"/>
              </w:rPr>
            </w:pPr>
          </w:p>
        </w:tc>
        <w:tc>
          <w:tcPr>
            <w:tcW w:w="2089"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күнкөрістің ең төменгі деңгейінің шамасынан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доля населения, имеющего доходы ниже велич</w:t>
            </w:r>
            <w:r w:rsidRPr="00A50E6A">
              <w:rPr>
                <w:rFonts w:ascii="Calibri" w:hAnsi="Calibri" w:cs="Arial"/>
                <w:snapToGrid w:val="0"/>
                <w:color w:val="auto"/>
                <w:sz w:val="14"/>
              </w:rPr>
              <w:t>ины прожиточного минимума</w:t>
            </w:r>
          </w:p>
        </w:tc>
        <w:tc>
          <w:tcPr>
            <w:tcW w:w="2029" w:type="dxa"/>
            <w:gridSpan w:val="2"/>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c>
          <w:tcPr>
            <w:tcW w:w="2044"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күнкөрістің ең төменгі деңгейінің шамасынан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 имеющего доходы ниже величины прожиточного минимума</w:t>
            </w:r>
          </w:p>
        </w:tc>
        <w:tc>
          <w:tcPr>
            <w:tcW w:w="2198" w:type="dxa"/>
            <w:gridSpan w:val="2"/>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r>
      <w:tr w:rsidR="00791E74" w:rsidRPr="00A50E6A" w:rsidTr="00C22F06">
        <w:trPr>
          <w:cantSplit/>
          <w:trHeight w:val="645"/>
          <w:jc w:val="center"/>
        </w:trPr>
        <w:tc>
          <w:tcPr>
            <w:tcW w:w="1985" w:type="dxa"/>
            <w:vMerge/>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2089" w:type="dxa"/>
            <w:vMerge/>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008" w:type="dxa"/>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в городской местности</w:t>
            </w:r>
          </w:p>
        </w:tc>
        <w:tc>
          <w:tcPr>
            <w:tcW w:w="1021" w:type="dxa"/>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c>
          <w:tcPr>
            <w:tcW w:w="2044"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092"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 xml:space="preserve">в городской местности </w:t>
            </w:r>
          </w:p>
        </w:tc>
        <w:tc>
          <w:tcPr>
            <w:tcW w:w="1106"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r>
      <w:tr w:rsidR="00791E74" w:rsidRPr="00A50E6A" w:rsidTr="00C22F06">
        <w:trPr>
          <w:cantSplit/>
          <w:trHeight w:val="180"/>
          <w:jc w:val="center"/>
        </w:trPr>
        <w:tc>
          <w:tcPr>
            <w:tcW w:w="1985"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089"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1008"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102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2044"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2,8</w:t>
            </w:r>
          </w:p>
        </w:tc>
        <w:tc>
          <w:tcPr>
            <w:tcW w:w="1092"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1,3</w:t>
            </w:r>
          </w:p>
        </w:tc>
        <w:tc>
          <w:tcPr>
            <w:tcW w:w="110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4,7</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3,0</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0,8</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3,5</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2,3</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2,8</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0,4</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5,0</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4,6</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1,9</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3,9</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1,4</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0,3</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5,7</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1,4</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3,6</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3,0</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0,6</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5,4</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6,1</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8,1</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0,8</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4,2</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6,0</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1,6</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3,8</w:t>
            </w:r>
          </w:p>
        </w:tc>
      </w:tr>
      <w:tr w:rsidR="00791E74" w:rsidRPr="00A50E6A" w:rsidTr="00C22F06">
        <w:trPr>
          <w:cantSplit/>
          <w:trHeight w:val="180"/>
          <w:jc w:val="center"/>
        </w:trPr>
        <w:tc>
          <w:tcPr>
            <w:tcW w:w="198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lastRenderedPageBreak/>
              <w:t>Астана қ.</w:t>
            </w:r>
          </w:p>
        </w:tc>
        <w:tc>
          <w:tcPr>
            <w:tcW w:w="208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100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10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204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0,4</w:t>
            </w:r>
          </w:p>
        </w:tc>
        <w:tc>
          <w:tcPr>
            <w:tcW w:w="10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0,4</w:t>
            </w:r>
          </w:p>
        </w:tc>
        <w:tc>
          <w:tcPr>
            <w:tcW w:w="110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80"/>
          <w:jc w:val="center"/>
        </w:trPr>
        <w:tc>
          <w:tcPr>
            <w:tcW w:w="1985" w:type="dxa"/>
            <w:tcBorders>
              <w:top w:val="nil"/>
              <w:left w:val="nil"/>
              <w:bottom w:val="single" w:sz="4" w:space="0" w:color="auto"/>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 қ.</w:t>
            </w:r>
          </w:p>
        </w:tc>
        <w:tc>
          <w:tcPr>
            <w:tcW w:w="2089"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1008"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102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204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0,6</w:t>
            </w:r>
          </w:p>
        </w:tc>
        <w:tc>
          <w:tcPr>
            <w:tcW w:w="1092"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0,6</w:t>
            </w:r>
          </w:p>
        </w:tc>
        <w:tc>
          <w:tcPr>
            <w:tcW w:w="1106"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bl>
    <w:p w:rsidR="00AB13B7" w:rsidRPr="00A50E6A" w:rsidRDefault="00AB13B7"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t>4.5 Табысы азық-түлік қоржыны құнынан төмен халықтың үлесі*</w:t>
      </w:r>
    </w:p>
    <w:p w:rsidR="00791E74" w:rsidRPr="00A50E6A" w:rsidRDefault="00791E74" w:rsidP="00166A61">
      <w:pPr>
        <w:pStyle w:val="afe"/>
        <w:spacing w:before="0" w:after="120"/>
        <w:rPr>
          <w:rFonts w:ascii="Calibri" w:hAnsi="Calibri" w:cs="Arial"/>
          <w:color w:val="auto"/>
        </w:rPr>
      </w:pPr>
      <w:r w:rsidRPr="00A50E6A">
        <w:rPr>
          <w:rFonts w:ascii="Calibri" w:hAnsi="Calibri" w:cs="Arial"/>
          <w:color w:val="auto"/>
        </w:rPr>
        <w:t>Доля населения, имеющего доходы ниже стоимости продовольственной корзины*</w:t>
      </w:r>
    </w:p>
    <w:p w:rsidR="00791E74" w:rsidRPr="00A50E6A" w:rsidRDefault="00791E74" w:rsidP="00D05F5B">
      <w:pPr>
        <w:pStyle w:val="aff4"/>
        <w:spacing w:before="0" w:after="0"/>
        <w:ind w:left="-142" w:right="-142"/>
        <w:jc w:val="left"/>
        <w:rPr>
          <w:rFonts w:ascii="Calibri" w:hAnsi="Calibri" w:cs="Arial"/>
          <w:color w:val="auto"/>
          <w:sz w:val="15"/>
          <w:szCs w:val="15"/>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AB13B7"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00166A61" w:rsidRPr="00A50E6A">
        <w:rPr>
          <w:rFonts w:ascii="Calibri" w:hAnsi="Calibri" w:cs="Arial"/>
          <w:color w:val="auto"/>
          <w:sz w:val="15"/>
          <w:szCs w:val="15"/>
          <w:lang w:val="kk-KZ"/>
        </w:rPr>
        <w:t xml:space="preserve"> </w:t>
      </w:r>
      <w:r w:rsidRPr="00A50E6A">
        <w:rPr>
          <w:rFonts w:ascii="Calibri" w:hAnsi="Calibri" w:cs="Arial"/>
          <w:color w:val="auto"/>
          <w:sz w:val="15"/>
          <w:szCs w:val="15"/>
        </w:rPr>
        <w:t>в процентах</w:t>
      </w:r>
    </w:p>
    <w:tbl>
      <w:tblPr>
        <w:tblW w:w="0" w:type="auto"/>
        <w:jc w:val="center"/>
        <w:tblLayout w:type="fixed"/>
        <w:tblCellMar>
          <w:left w:w="30" w:type="dxa"/>
          <w:right w:w="30" w:type="dxa"/>
        </w:tblCellMar>
        <w:tblLook w:val="0000"/>
      </w:tblPr>
      <w:tblGrid>
        <w:gridCol w:w="1418"/>
        <w:gridCol w:w="1276"/>
        <w:gridCol w:w="850"/>
        <w:gridCol w:w="851"/>
        <w:gridCol w:w="1275"/>
        <w:gridCol w:w="851"/>
        <w:gridCol w:w="850"/>
        <w:gridCol w:w="1276"/>
        <w:gridCol w:w="851"/>
        <w:gridCol w:w="850"/>
      </w:tblGrid>
      <w:tr w:rsidR="00791E74" w:rsidRPr="00A50E6A" w:rsidTr="00C22F06">
        <w:trPr>
          <w:cantSplit/>
          <w:trHeight w:val="175"/>
          <w:tblHeader/>
          <w:jc w:val="center"/>
        </w:trPr>
        <w:tc>
          <w:tcPr>
            <w:tcW w:w="1418" w:type="dxa"/>
            <w:vMerge w:val="restart"/>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color w:val="auto"/>
                <w:sz w:val="14"/>
              </w:rPr>
            </w:pPr>
          </w:p>
        </w:tc>
        <w:tc>
          <w:tcPr>
            <w:tcW w:w="2977" w:type="dxa"/>
            <w:gridSpan w:val="3"/>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rPr>
              <w:t>20</w:t>
            </w:r>
            <w:r w:rsidRPr="00A50E6A">
              <w:rPr>
                <w:rFonts w:ascii="Calibri" w:hAnsi="Calibri" w:cs="Arial"/>
                <w:snapToGrid w:val="0"/>
                <w:color w:val="auto"/>
                <w:lang w:val="kk-KZ"/>
              </w:rPr>
              <w:t>10</w:t>
            </w: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vertAlign w:val="superscript"/>
                <w:lang w:val="kk-KZ"/>
              </w:rPr>
            </w:pPr>
            <w:r w:rsidRPr="00A50E6A">
              <w:rPr>
                <w:rFonts w:ascii="Calibri" w:hAnsi="Calibri" w:cs="Arial"/>
                <w:snapToGrid w:val="0"/>
                <w:color w:val="auto"/>
              </w:rPr>
              <w:t>201</w:t>
            </w:r>
            <w:r w:rsidRPr="00A50E6A">
              <w:rPr>
                <w:rFonts w:ascii="Calibri" w:hAnsi="Calibri" w:cs="Arial"/>
                <w:snapToGrid w:val="0"/>
                <w:color w:val="auto"/>
                <w:lang w:val="kk-KZ"/>
              </w:rPr>
              <w:t>1</w:t>
            </w:r>
          </w:p>
        </w:tc>
        <w:tc>
          <w:tcPr>
            <w:tcW w:w="2977" w:type="dxa"/>
            <w:gridSpan w:val="3"/>
            <w:tcBorders>
              <w:top w:val="single" w:sz="4" w:space="0" w:color="auto"/>
              <w:left w:val="nil"/>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r>
      <w:tr w:rsidR="00791E74" w:rsidRPr="00A50E6A" w:rsidTr="00C22F06">
        <w:trPr>
          <w:cantSplit/>
          <w:trHeight w:val="176"/>
          <w:tblHeader/>
          <w:jc w:val="center"/>
        </w:trPr>
        <w:tc>
          <w:tcPr>
            <w:tcW w:w="1418" w:type="dxa"/>
            <w:vMerge/>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1276" w:type="dxa"/>
            <w:vMerge w:val="restart"/>
            <w:tcBorders>
              <w:top w:val="single" w:sz="4" w:space="0" w:color="auto"/>
              <w:left w:val="nil"/>
              <w:bottom w:val="nil"/>
              <w:right w:val="single" w:sz="4" w:space="0" w:color="auto"/>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азық-түлік қоржыны құнынан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оля населения, имеющего доходы ниже </w:t>
            </w:r>
            <w:r w:rsidRPr="00A50E6A">
              <w:rPr>
                <w:rFonts w:ascii="Calibri" w:hAnsi="Calibri" w:cs="Arial"/>
                <w:color w:val="auto"/>
                <w:sz w:val="14"/>
              </w:rPr>
              <w:t>стоимости продовольст-венной корзины</w:t>
            </w:r>
          </w:p>
        </w:tc>
        <w:tc>
          <w:tcPr>
            <w:tcW w:w="1701" w:type="dxa"/>
            <w:gridSpan w:val="2"/>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азық-түлік қоржыны құнынан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оля населения, имеющего доходы ниже </w:t>
            </w:r>
            <w:r w:rsidRPr="00A50E6A">
              <w:rPr>
                <w:rFonts w:ascii="Calibri" w:hAnsi="Calibri" w:cs="Arial"/>
                <w:color w:val="auto"/>
                <w:sz w:val="14"/>
              </w:rPr>
              <w:t>стоимости продовольст-венной корзины</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азық-түлік қоржыны құнынан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оля населения, имеющего доходы ниже </w:t>
            </w:r>
            <w:r w:rsidRPr="00A50E6A">
              <w:rPr>
                <w:rFonts w:ascii="Calibri" w:hAnsi="Calibri" w:cs="Arial"/>
                <w:color w:val="auto"/>
                <w:sz w:val="14"/>
              </w:rPr>
              <w:t>стоимости продовольст-венной корзины</w:t>
            </w:r>
          </w:p>
        </w:tc>
        <w:tc>
          <w:tcPr>
            <w:tcW w:w="1701" w:type="dxa"/>
            <w:gridSpan w:val="2"/>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r>
      <w:tr w:rsidR="00791E74" w:rsidRPr="00A50E6A" w:rsidTr="00C22F06">
        <w:trPr>
          <w:cantSplit/>
          <w:trHeight w:val="397"/>
          <w:tblHeader/>
          <w:jc w:val="center"/>
        </w:trPr>
        <w:tc>
          <w:tcPr>
            <w:tcW w:w="1418" w:type="dxa"/>
            <w:vMerge/>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1276" w:type="dxa"/>
            <w:vMerge/>
            <w:tcBorders>
              <w:top w:val="nil"/>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850" w:type="dxa"/>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городской местности</w:t>
            </w:r>
          </w:p>
        </w:tc>
        <w:tc>
          <w:tcPr>
            <w:tcW w:w="851" w:type="dxa"/>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c>
          <w:tcPr>
            <w:tcW w:w="1275" w:type="dxa"/>
            <w:vMerge/>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851" w:type="dxa"/>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городской местности</w:t>
            </w:r>
          </w:p>
        </w:tc>
        <w:tc>
          <w:tcPr>
            <w:tcW w:w="850" w:type="dxa"/>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c>
          <w:tcPr>
            <w:tcW w:w="1276"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85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городской местности</w:t>
            </w:r>
          </w:p>
        </w:tc>
        <w:tc>
          <w:tcPr>
            <w:tcW w:w="850"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r>
      <w:tr w:rsidR="00791E74" w:rsidRPr="00A50E6A" w:rsidTr="00C22F06">
        <w:trPr>
          <w:cantSplit/>
          <w:trHeight w:val="143"/>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27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0"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1275"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0,5</w:t>
            </w:r>
          </w:p>
        </w:tc>
        <w:tc>
          <w:tcPr>
            <w:tcW w:w="851"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0,2</w:t>
            </w:r>
          </w:p>
        </w:tc>
        <w:tc>
          <w:tcPr>
            <w:tcW w:w="850"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0,9</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0,2</w:t>
            </w:r>
          </w:p>
        </w:tc>
        <w:tc>
          <w:tcPr>
            <w:tcW w:w="851"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0,1</w:t>
            </w:r>
          </w:p>
        </w:tc>
        <w:tc>
          <w:tcPr>
            <w:tcW w:w="850"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0,3</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851"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1275" w:type="dxa"/>
            <w:tcBorders>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276" w:type="dxa"/>
            <w:tcBorders>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75"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75"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1"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1275"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85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1275"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851"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r>
      <w:tr w:rsidR="00791E74" w:rsidRPr="00A50E6A" w:rsidTr="00C22F06">
        <w:trPr>
          <w:cantSplit/>
          <w:trHeight w:val="180"/>
          <w:jc w:val="center"/>
        </w:trPr>
        <w:tc>
          <w:tcPr>
            <w:tcW w:w="1418" w:type="dxa"/>
            <w:tcBorders>
              <w:top w:val="nil"/>
              <w:left w:val="nil"/>
              <w:bottom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851"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w:t>
            </w:r>
          </w:p>
        </w:tc>
        <w:tc>
          <w:tcPr>
            <w:tcW w:w="1275"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trHeight w:val="180"/>
          <w:jc w:val="center"/>
        </w:trPr>
        <w:tc>
          <w:tcPr>
            <w:tcW w:w="1418" w:type="dxa"/>
            <w:tcBorders>
              <w:top w:val="nil"/>
              <w:left w:val="nil"/>
              <w:bottom w:val="single" w:sz="4" w:space="0" w:color="auto"/>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1276"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top w:val="nil"/>
              <w:left w:val="nil"/>
              <w:bottom w:val="single" w:sz="4" w:space="0" w:color="auto"/>
              <w:right w:val="nil"/>
            </w:tcBorders>
            <w:shd w:val="solid" w:color="FFFFFF" w:fill="auto"/>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w:t>
            </w:r>
          </w:p>
        </w:tc>
        <w:tc>
          <w:tcPr>
            <w:tcW w:w="1275"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127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1"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850"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bl>
    <w:p w:rsidR="00791E74" w:rsidRPr="00A50E6A" w:rsidRDefault="00791E74" w:rsidP="00D05F5B">
      <w:pPr>
        <w:pStyle w:val="afe"/>
        <w:spacing w:before="0"/>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8B686F" w:rsidRPr="00A50E6A">
        <w:rPr>
          <w:rFonts w:ascii="Calibri" w:hAnsi="Calibri" w:cs="Arial"/>
          <w:i/>
          <w:color w:val="auto"/>
          <w:sz w:val="15"/>
          <w:szCs w:val="15"/>
          <w:lang w:val="kk-KZ"/>
        </w:rPr>
        <w:t xml:space="preserve">  </w:t>
      </w:r>
      <w:r w:rsidR="00536F80" w:rsidRPr="00A50E6A">
        <w:rPr>
          <w:rFonts w:ascii="Calibri" w:hAnsi="Calibri" w:cs="Arial"/>
          <w:i/>
          <w:color w:val="auto"/>
          <w:sz w:val="15"/>
          <w:szCs w:val="15"/>
          <w:lang w:val="kk-KZ"/>
        </w:rPr>
        <w:t xml:space="preserve">    </w:t>
      </w:r>
      <w:r w:rsidR="008B686F"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10359" w:type="dxa"/>
        <w:jc w:val="center"/>
        <w:tblLayout w:type="fixed"/>
        <w:tblCellMar>
          <w:left w:w="30" w:type="dxa"/>
          <w:right w:w="30" w:type="dxa"/>
        </w:tblCellMar>
        <w:tblLook w:val="0000"/>
      </w:tblPr>
      <w:tblGrid>
        <w:gridCol w:w="2127"/>
        <w:gridCol w:w="1701"/>
        <w:gridCol w:w="992"/>
        <w:gridCol w:w="1134"/>
        <w:gridCol w:w="1701"/>
        <w:gridCol w:w="1416"/>
        <w:gridCol w:w="1288"/>
      </w:tblGrid>
      <w:tr w:rsidR="00791E74" w:rsidRPr="00A50E6A" w:rsidTr="00C22F06">
        <w:trPr>
          <w:cantSplit/>
          <w:trHeight w:val="20"/>
          <w:tblHeader/>
          <w:jc w:val="center"/>
        </w:trPr>
        <w:tc>
          <w:tcPr>
            <w:tcW w:w="2127" w:type="dxa"/>
            <w:vMerge w:val="restart"/>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color w:val="auto"/>
                <w:sz w:val="14"/>
              </w:rPr>
            </w:pP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vertAlign w:val="superscript"/>
              </w:rPr>
            </w:pPr>
            <w:r w:rsidRPr="00A50E6A">
              <w:rPr>
                <w:rFonts w:ascii="Calibri" w:hAnsi="Calibri" w:cs="Arial"/>
                <w:snapToGrid w:val="0"/>
                <w:color w:val="auto"/>
                <w:lang w:val="kk-KZ"/>
              </w:rPr>
              <w:t>2013</w:t>
            </w:r>
          </w:p>
        </w:tc>
        <w:tc>
          <w:tcPr>
            <w:tcW w:w="4405" w:type="dxa"/>
            <w:gridSpan w:val="3"/>
            <w:tcBorders>
              <w:top w:val="single" w:sz="4" w:space="0" w:color="auto"/>
              <w:left w:val="nil"/>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trHeight w:val="20"/>
          <w:tblHeader/>
          <w:jc w:val="center"/>
        </w:trPr>
        <w:tc>
          <w:tcPr>
            <w:tcW w:w="2127" w:type="dxa"/>
            <w:vMerge/>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азық-түлік қоржыны құнынан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оля населения, имеющего доходы ниже </w:t>
            </w:r>
            <w:r w:rsidRPr="00A50E6A">
              <w:rPr>
                <w:rFonts w:ascii="Calibri" w:hAnsi="Calibri" w:cs="Arial"/>
                <w:color w:val="auto"/>
                <w:sz w:val="14"/>
              </w:rPr>
              <w:t>стоимости продовольственной корзины</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азық-түлік қоржыны құнынан төмен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оля населения, имеющего доходы ниже </w:t>
            </w:r>
            <w:r w:rsidRPr="00A50E6A">
              <w:rPr>
                <w:rFonts w:ascii="Calibri" w:hAnsi="Calibri" w:cs="Arial"/>
                <w:color w:val="auto"/>
                <w:sz w:val="14"/>
              </w:rPr>
              <w:t>стоимости продовольственной корзины</w:t>
            </w:r>
          </w:p>
        </w:tc>
        <w:tc>
          <w:tcPr>
            <w:tcW w:w="2704" w:type="dxa"/>
            <w:gridSpan w:val="2"/>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 том числе</w:t>
            </w:r>
          </w:p>
        </w:tc>
      </w:tr>
      <w:tr w:rsidR="00791E74" w:rsidRPr="00A50E6A" w:rsidTr="00C22F06">
        <w:trPr>
          <w:cantSplit/>
          <w:trHeight w:val="20"/>
          <w:tblHeader/>
          <w:jc w:val="center"/>
        </w:trPr>
        <w:tc>
          <w:tcPr>
            <w:tcW w:w="2127" w:type="dxa"/>
            <w:vMerge/>
            <w:tcBorders>
              <w:top w:val="single" w:sz="4" w:space="0" w:color="auto"/>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1701" w:type="dxa"/>
            <w:vMerge/>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992" w:type="dxa"/>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городской местности</w:t>
            </w:r>
          </w:p>
        </w:tc>
        <w:tc>
          <w:tcPr>
            <w:tcW w:w="1134" w:type="dxa"/>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c>
          <w:tcPr>
            <w:tcW w:w="1701"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41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городской местности</w:t>
            </w:r>
          </w:p>
        </w:tc>
        <w:tc>
          <w:tcPr>
            <w:tcW w:w="1288"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 жер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сельской местности</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70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992"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1134"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70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41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28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1288" w:type="dxa"/>
            <w:tcBorders>
              <w:top w:val="nil"/>
              <w:left w:val="nil"/>
              <w:bottom w:val="nil"/>
              <w:right w:val="nil"/>
            </w:tcBorders>
            <w:shd w:val="solid" w:color="FFFFFF" w:fill="auto"/>
            <w:vAlign w:val="bottom"/>
          </w:tcPr>
          <w:p w:rsidR="00791E74" w:rsidRPr="00A50E6A" w:rsidRDefault="00791E74" w:rsidP="00D05F5B">
            <w:pPr>
              <w:pStyle w:val="d1f2eeebe1e5f6"/>
              <w:suppressAutoHyphens/>
              <w:autoSpaceDE w:val="0"/>
              <w:rPr>
                <w:rFonts w:ascii="Calibri" w:hAnsi="Calibri" w:cs="Arial"/>
                <w:color w:val="auto"/>
              </w:rPr>
            </w:pPr>
            <w:r w:rsidRPr="00A50E6A">
              <w:rPr>
                <w:rFonts w:ascii="Calibri" w:hAnsi="Calibri" w:cs="Arial"/>
                <w:color w:val="auto"/>
              </w:rPr>
              <w:t>0,2</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trHeight w:val="180"/>
          <w:tblHeader/>
          <w:jc w:val="center"/>
        </w:trPr>
        <w:tc>
          <w:tcPr>
            <w:tcW w:w="2127" w:type="dxa"/>
            <w:tcBorders>
              <w:top w:val="nil"/>
              <w:left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701"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7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1416"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trHeight w:val="180"/>
          <w:tblHeader/>
          <w:jc w:val="center"/>
        </w:trPr>
        <w:tc>
          <w:tcPr>
            <w:tcW w:w="2127" w:type="dxa"/>
            <w:tcBorders>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701"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992"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70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416"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r>
      <w:tr w:rsidR="00791E74" w:rsidRPr="00A50E6A" w:rsidTr="00C22F06">
        <w:trPr>
          <w:trHeight w:val="180"/>
          <w:tblHeader/>
          <w:jc w:val="center"/>
        </w:trPr>
        <w:tc>
          <w:tcPr>
            <w:tcW w:w="2127" w:type="dxa"/>
            <w:tcBorders>
              <w:top w:val="nil"/>
              <w:left w:val="nil"/>
              <w:bottom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170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992"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17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41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trHeight w:val="180"/>
          <w:tblHeader/>
          <w:jc w:val="center"/>
        </w:trPr>
        <w:tc>
          <w:tcPr>
            <w:tcW w:w="2127" w:type="dxa"/>
            <w:tcBorders>
              <w:top w:val="nil"/>
              <w:left w:val="nil"/>
              <w:bottom w:val="single" w:sz="4" w:space="0" w:color="auto"/>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1701"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170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416"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288"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bl>
    <w:p w:rsidR="00791E74" w:rsidRPr="00A50E6A" w:rsidRDefault="00791E74" w:rsidP="00D05F5B">
      <w:pPr>
        <w:pStyle w:val="afe"/>
        <w:spacing w:before="0"/>
        <w:rPr>
          <w:rFonts w:ascii="Calibri" w:hAnsi="Calibri" w:cs="Arial"/>
          <w:color w:val="auto"/>
          <w:sz w:val="12"/>
          <w:lang w:val="kk-KZ"/>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p>
    <w:p w:rsidR="00AB6008" w:rsidRPr="00A50E6A" w:rsidRDefault="00AB6008" w:rsidP="00AB6008">
      <w:pPr>
        <w:rPr>
          <w:lang w:val="kk-KZ" w:eastAsia="zh-CN"/>
        </w:rPr>
      </w:pPr>
    </w:p>
    <w:p w:rsidR="00AB13B7" w:rsidRPr="00A50E6A" w:rsidRDefault="00AB13B7" w:rsidP="00D05F5B">
      <w:pPr>
        <w:spacing w:after="0" w:line="240" w:lineRule="auto"/>
        <w:rPr>
          <w:lang w:val="kk-KZ" w:eastAsia="zh-CN"/>
        </w:rPr>
      </w:pPr>
    </w:p>
    <w:p w:rsidR="00791E74" w:rsidRPr="00A50E6A" w:rsidRDefault="00791E74" w:rsidP="00D05F5B">
      <w:pPr>
        <w:pStyle w:val="afe"/>
        <w:spacing w:before="0"/>
        <w:rPr>
          <w:rFonts w:ascii="Calibri" w:hAnsi="Calibri" w:cs="Arial"/>
          <w:color w:val="auto"/>
          <w:lang w:val="kk-KZ"/>
        </w:rPr>
      </w:pPr>
    </w:p>
    <w:p w:rsidR="00166A61" w:rsidRPr="00A50E6A" w:rsidRDefault="00166A61" w:rsidP="00166A61">
      <w:pPr>
        <w:rPr>
          <w:lang w:val="kk-KZ" w:eastAsia="zh-CN"/>
        </w:rPr>
      </w:pPr>
    </w:p>
    <w:p w:rsidR="00791E74" w:rsidRPr="00A50E6A" w:rsidRDefault="00791E74"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lastRenderedPageBreak/>
        <w:t>4.6 Қазақстандағы кедейлікті өңірлер бойынша бөлу*</w:t>
      </w:r>
    </w:p>
    <w:p w:rsidR="00791E74" w:rsidRPr="00A50E6A" w:rsidRDefault="00791E74" w:rsidP="00D05F5B">
      <w:pPr>
        <w:pStyle w:val="afe"/>
        <w:spacing w:before="0"/>
        <w:rPr>
          <w:rFonts w:ascii="Calibri" w:hAnsi="Calibri" w:cs="Arial"/>
          <w:color w:val="auto"/>
        </w:rPr>
      </w:pPr>
      <w:r w:rsidRPr="00A50E6A">
        <w:rPr>
          <w:rFonts w:ascii="Calibri" w:hAnsi="Calibri" w:cs="Arial"/>
          <w:color w:val="auto"/>
        </w:rPr>
        <w:t>Региональное распространение бедности в Казахстане*</w:t>
      </w:r>
    </w:p>
    <w:p w:rsidR="00791E74" w:rsidRPr="00A50E6A" w:rsidRDefault="00791E74"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166A61"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Pr="00A50E6A">
        <w:rPr>
          <w:rFonts w:ascii="Calibri" w:hAnsi="Calibri" w:cs="Arial"/>
          <w:color w:val="auto"/>
          <w:sz w:val="15"/>
          <w:szCs w:val="15"/>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7"/>
        <w:gridCol w:w="850"/>
        <w:gridCol w:w="850"/>
        <w:gridCol w:w="850"/>
        <w:gridCol w:w="850"/>
        <w:gridCol w:w="850"/>
        <w:gridCol w:w="850"/>
        <w:gridCol w:w="850"/>
        <w:gridCol w:w="850"/>
        <w:gridCol w:w="850"/>
        <w:gridCol w:w="851"/>
      </w:tblGrid>
      <w:tr w:rsidR="00791E74" w:rsidRPr="00A50E6A" w:rsidTr="00C22F06">
        <w:trPr>
          <w:cantSplit/>
          <w:jc w:val="center"/>
        </w:trPr>
        <w:tc>
          <w:tcPr>
            <w:tcW w:w="1997" w:type="dxa"/>
            <w:vMerge w:val="restart"/>
            <w:tcBorders>
              <w:left w:val="nil"/>
              <w:bottom w:val="nil"/>
            </w:tcBorders>
            <w:vAlign w:val="center"/>
          </w:tcPr>
          <w:p w:rsidR="00791E74" w:rsidRPr="00A50E6A" w:rsidRDefault="00791E74" w:rsidP="00D05F5B">
            <w:pPr>
              <w:pStyle w:val="aff0"/>
              <w:rPr>
                <w:rFonts w:ascii="Calibri" w:hAnsi="Calibri" w:cs="Arial"/>
                <w:color w:val="auto"/>
                <w:sz w:val="14"/>
              </w:rPr>
            </w:pPr>
          </w:p>
        </w:tc>
        <w:tc>
          <w:tcPr>
            <w:tcW w:w="4250" w:type="dxa"/>
            <w:gridSpan w:val="5"/>
            <w:tcBorders>
              <w:bottom w:val="nil"/>
            </w:tcBorders>
            <w:vAlign w:val="center"/>
          </w:tcPr>
          <w:p w:rsidR="00791E74" w:rsidRPr="00A50E6A" w:rsidRDefault="00791E74" w:rsidP="00D05F5B">
            <w:pPr>
              <w:pStyle w:val="aff0"/>
              <w:ind w:left="-108" w:right="-108"/>
              <w:rPr>
                <w:rFonts w:ascii="Calibri" w:hAnsi="Calibri" w:cs="Arial"/>
                <w:color w:val="auto"/>
                <w:sz w:val="14"/>
                <w:lang w:val="kk-KZ"/>
              </w:rPr>
            </w:pPr>
            <w:r w:rsidRPr="00A50E6A">
              <w:rPr>
                <w:rFonts w:ascii="Calibri" w:hAnsi="Calibri" w:cs="Arial"/>
                <w:color w:val="auto"/>
                <w:sz w:val="14"/>
                <w:lang w:val="kk-KZ"/>
              </w:rPr>
              <w:t xml:space="preserve">Республикадағы халықтың жалпы санына өңірдегі </w:t>
            </w:r>
          </w:p>
          <w:p w:rsidR="00791E74" w:rsidRPr="00A50E6A" w:rsidRDefault="00791E74" w:rsidP="00D05F5B">
            <w:pPr>
              <w:pStyle w:val="aff0"/>
              <w:ind w:left="-108" w:right="-108"/>
              <w:rPr>
                <w:rFonts w:ascii="Calibri" w:hAnsi="Calibri" w:cs="Arial"/>
                <w:color w:val="auto"/>
                <w:sz w:val="14"/>
                <w:lang w:val="kk-KZ"/>
              </w:rPr>
            </w:pPr>
            <w:r w:rsidRPr="00A50E6A">
              <w:rPr>
                <w:rFonts w:ascii="Calibri" w:hAnsi="Calibri" w:cs="Arial"/>
                <w:color w:val="auto"/>
                <w:sz w:val="14"/>
                <w:lang w:val="kk-KZ"/>
              </w:rPr>
              <w:t>халықтың үлесі</w:t>
            </w:r>
          </w:p>
          <w:p w:rsidR="00791E74" w:rsidRPr="00A50E6A" w:rsidRDefault="00791E74" w:rsidP="00D05F5B">
            <w:pPr>
              <w:pStyle w:val="aff0"/>
              <w:ind w:left="-108" w:right="-108"/>
              <w:rPr>
                <w:rFonts w:ascii="Calibri" w:hAnsi="Calibri" w:cs="Arial"/>
                <w:color w:val="auto"/>
                <w:sz w:val="14"/>
              </w:rPr>
            </w:pPr>
            <w:r w:rsidRPr="00A50E6A">
              <w:rPr>
                <w:rFonts w:ascii="Calibri" w:hAnsi="Calibri" w:cs="Arial"/>
                <w:color w:val="auto"/>
                <w:sz w:val="14"/>
                <w:lang w:val="kk-KZ"/>
              </w:rPr>
              <w:t>Д</w:t>
            </w:r>
            <w:r w:rsidRPr="00A50E6A">
              <w:rPr>
                <w:rFonts w:ascii="Calibri" w:hAnsi="Calibri" w:cs="Arial"/>
                <w:color w:val="auto"/>
                <w:sz w:val="14"/>
              </w:rPr>
              <w:t>оля населения в регионе к общему числу</w:t>
            </w:r>
          </w:p>
          <w:p w:rsidR="00791E74" w:rsidRPr="00A50E6A" w:rsidRDefault="00791E74" w:rsidP="00D05F5B">
            <w:pPr>
              <w:pStyle w:val="aff0"/>
              <w:ind w:left="-108" w:right="-108"/>
              <w:rPr>
                <w:rFonts w:ascii="Calibri" w:hAnsi="Calibri" w:cs="Arial"/>
                <w:color w:val="auto"/>
                <w:sz w:val="14"/>
                <w:lang w:val="kk-KZ"/>
              </w:rPr>
            </w:pPr>
            <w:r w:rsidRPr="00A50E6A">
              <w:rPr>
                <w:rFonts w:ascii="Calibri" w:hAnsi="Calibri" w:cs="Arial"/>
                <w:color w:val="auto"/>
                <w:sz w:val="14"/>
              </w:rPr>
              <w:t>населения в республике</w:t>
            </w:r>
          </w:p>
        </w:tc>
        <w:tc>
          <w:tcPr>
            <w:tcW w:w="4251" w:type="dxa"/>
            <w:gridSpan w:val="5"/>
            <w:tcBorders>
              <w:bottom w:val="nil"/>
              <w:right w:val="nil"/>
            </w:tcBorders>
            <w:vAlign w:val="center"/>
          </w:tcPr>
          <w:p w:rsidR="00791E74" w:rsidRPr="00A50E6A" w:rsidRDefault="00791E74" w:rsidP="00D05F5B">
            <w:pPr>
              <w:pStyle w:val="aff0"/>
              <w:ind w:left="-108" w:right="-108"/>
              <w:rPr>
                <w:rFonts w:ascii="Calibri" w:hAnsi="Calibri" w:cs="Arial"/>
                <w:color w:val="auto"/>
                <w:sz w:val="14"/>
                <w:lang w:val="kk-KZ"/>
              </w:rPr>
            </w:pPr>
            <w:r w:rsidRPr="00A50E6A">
              <w:rPr>
                <w:rFonts w:ascii="Calibri" w:hAnsi="Calibri" w:cs="Arial"/>
                <w:color w:val="auto"/>
                <w:sz w:val="14"/>
                <w:lang w:val="kk-KZ"/>
              </w:rPr>
              <w:t xml:space="preserve">Республикадағы кедейлердің жалпы санына өңірдегі </w:t>
            </w:r>
          </w:p>
          <w:p w:rsidR="00791E74" w:rsidRPr="00A50E6A" w:rsidRDefault="00791E74" w:rsidP="00D05F5B">
            <w:pPr>
              <w:pStyle w:val="aff0"/>
              <w:ind w:left="-108" w:right="-108"/>
              <w:rPr>
                <w:rFonts w:ascii="Calibri" w:hAnsi="Calibri" w:cs="Arial"/>
                <w:color w:val="auto"/>
                <w:sz w:val="14"/>
                <w:lang w:val="kk-KZ"/>
              </w:rPr>
            </w:pPr>
            <w:r w:rsidRPr="00A50E6A">
              <w:rPr>
                <w:rFonts w:ascii="Calibri" w:hAnsi="Calibri" w:cs="Arial"/>
                <w:color w:val="auto"/>
                <w:sz w:val="14"/>
                <w:lang w:val="kk-KZ"/>
              </w:rPr>
              <w:t xml:space="preserve">кедейлердің үлесі </w:t>
            </w:r>
          </w:p>
          <w:p w:rsidR="00791E74" w:rsidRPr="00A50E6A" w:rsidRDefault="00791E74" w:rsidP="00D05F5B">
            <w:pPr>
              <w:pStyle w:val="aff0"/>
              <w:ind w:left="-108" w:right="-108"/>
              <w:rPr>
                <w:rFonts w:ascii="Calibri" w:hAnsi="Calibri" w:cs="Arial"/>
                <w:color w:val="auto"/>
                <w:sz w:val="14"/>
                <w:lang w:val="kk-KZ"/>
              </w:rPr>
            </w:pPr>
            <w:r w:rsidRPr="00A50E6A">
              <w:rPr>
                <w:rFonts w:ascii="Calibri" w:hAnsi="Calibri" w:cs="Arial"/>
                <w:color w:val="auto"/>
                <w:sz w:val="14"/>
                <w:lang w:val="kk-KZ"/>
              </w:rPr>
              <w:t>Д</w:t>
            </w:r>
            <w:r w:rsidRPr="00A50E6A">
              <w:rPr>
                <w:rFonts w:ascii="Calibri" w:hAnsi="Calibri" w:cs="Arial"/>
                <w:color w:val="auto"/>
                <w:sz w:val="14"/>
              </w:rPr>
              <w:t>оля бедных в регионе к общему числу бедных в республике</w:t>
            </w:r>
          </w:p>
        </w:tc>
      </w:tr>
      <w:tr w:rsidR="00791E74" w:rsidRPr="00A50E6A" w:rsidTr="00C22F06">
        <w:trPr>
          <w:cantSplit/>
          <w:jc w:val="center"/>
        </w:trPr>
        <w:tc>
          <w:tcPr>
            <w:tcW w:w="1997" w:type="dxa"/>
            <w:vMerge/>
            <w:tcBorders>
              <w:left w:val="nil"/>
              <w:bottom w:val="single" w:sz="4" w:space="0" w:color="auto"/>
            </w:tcBorders>
            <w:vAlign w:val="center"/>
          </w:tcPr>
          <w:p w:rsidR="00791E74" w:rsidRPr="00A50E6A" w:rsidRDefault="00791E74" w:rsidP="00D05F5B">
            <w:pPr>
              <w:pStyle w:val="aff0"/>
              <w:rPr>
                <w:rFonts w:ascii="Calibri" w:hAnsi="Calibri" w:cs="Arial"/>
                <w:color w:val="auto"/>
                <w:sz w:val="14"/>
              </w:rPr>
            </w:pPr>
          </w:p>
        </w:tc>
        <w:tc>
          <w:tcPr>
            <w:tcW w:w="850"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850"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850"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850"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850"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850"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850"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850"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850" w:type="dxa"/>
            <w:tcBorders>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851" w:type="dxa"/>
            <w:tcBorders>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jc w:val="center"/>
        </w:trPr>
        <w:tc>
          <w:tcPr>
            <w:tcW w:w="1997" w:type="dxa"/>
            <w:tcBorders>
              <w:top w:val="single" w:sz="4" w:space="0" w:color="auto"/>
              <w:left w:val="nil"/>
              <w:bottom w:val="nil"/>
              <w:right w:val="nil"/>
            </w:tcBorders>
            <w:vAlign w:val="bottom"/>
          </w:tcPr>
          <w:p w:rsidR="00791E74" w:rsidRPr="00A50E6A" w:rsidRDefault="00791E74" w:rsidP="00D05F5B">
            <w:pPr>
              <w:pStyle w:val="aff1"/>
              <w:ind w:right="-109"/>
              <w:rPr>
                <w:rFonts w:ascii="Calibri" w:hAnsi="Calibri" w:cs="Arial"/>
                <w:b/>
                <w:color w:val="auto"/>
                <w:lang w:val="kk-KZ"/>
              </w:rPr>
            </w:pPr>
            <w:r w:rsidRPr="00A50E6A">
              <w:rPr>
                <w:rFonts w:ascii="Calibri" w:hAnsi="Calibri" w:cs="Arial"/>
                <w:b/>
                <w:color w:val="auto"/>
                <w:lang w:val="kk-KZ"/>
              </w:rPr>
              <w:t>Қазақстан Республикасы</w:t>
            </w:r>
          </w:p>
        </w:tc>
        <w:tc>
          <w:tcPr>
            <w:tcW w:w="850" w:type="dxa"/>
            <w:tcBorders>
              <w:top w:val="single" w:sz="4" w:space="0" w:color="auto"/>
              <w:left w:val="nil"/>
              <w:bottom w:val="nil"/>
              <w:right w:val="nil"/>
            </w:tcBorders>
            <w:vAlign w:val="center"/>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850" w:type="dxa"/>
            <w:tcBorders>
              <w:top w:val="single" w:sz="4" w:space="0" w:color="auto"/>
              <w:left w:val="nil"/>
              <w:bottom w:val="nil"/>
              <w:right w:val="nil"/>
            </w:tcBorders>
            <w:vAlign w:val="center"/>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850" w:type="dxa"/>
            <w:tcBorders>
              <w:top w:val="single" w:sz="4" w:space="0" w:color="auto"/>
              <w:left w:val="nil"/>
              <w:bottom w:val="nil"/>
              <w:right w:val="nil"/>
            </w:tcBorders>
            <w:vAlign w:val="center"/>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850" w:type="dxa"/>
            <w:tcBorders>
              <w:top w:val="single" w:sz="4" w:space="0" w:color="auto"/>
              <w:left w:val="nil"/>
              <w:bottom w:val="nil"/>
              <w:right w:val="nil"/>
            </w:tcBorders>
            <w:vAlign w:val="center"/>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850" w:type="dxa"/>
            <w:tcBorders>
              <w:top w:val="single" w:sz="4" w:space="0" w:color="auto"/>
              <w:left w:val="nil"/>
              <w:bottom w:val="nil"/>
              <w:right w:val="nil"/>
            </w:tcBorders>
            <w:vAlign w:val="center"/>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850" w:type="dxa"/>
            <w:tcBorders>
              <w:top w:val="single" w:sz="4" w:space="0" w:color="auto"/>
              <w:left w:val="nil"/>
              <w:bottom w:val="nil"/>
              <w:right w:val="nil"/>
            </w:tcBorders>
            <w:vAlign w:val="center"/>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850" w:type="dxa"/>
            <w:tcBorders>
              <w:top w:val="single" w:sz="4" w:space="0" w:color="auto"/>
              <w:left w:val="nil"/>
              <w:bottom w:val="nil"/>
              <w:right w:val="nil"/>
            </w:tcBorders>
            <w:vAlign w:val="center"/>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850" w:type="dxa"/>
            <w:tcBorders>
              <w:top w:val="single" w:sz="4" w:space="0" w:color="auto"/>
              <w:left w:val="nil"/>
              <w:bottom w:val="nil"/>
              <w:right w:val="nil"/>
            </w:tcBorders>
            <w:vAlign w:val="center"/>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850" w:type="dxa"/>
            <w:tcBorders>
              <w:top w:val="single" w:sz="4" w:space="0" w:color="auto"/>
              <w:left w:val="nil"/>
              <w:bottom w:val="nil"/>
              <w:right w:val="nil"/>
            </w:tcBorders>
            <w:vAlign w:val="center"/>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851" w:type="dxa"/>
            <w:tcBorders>
              <w:top w:val="single" w:sz="4" w:space="0" w:color="auto"/>
              <w:left w:val="nil"/>
              <w:bottom w:val="nil"/>
              <w:right w:val="nil"/>
            </w:tcBorders>
            <w:vAlign w:val="center"/>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Ақмола</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850" w:type="dxa"/>
            <w:tcBorders>
              <w:top w:val="nil"/>
              <w:left w:val="nil"/>
              <w:bottom w:val="nil"/>
              <w:right w:val="nil"/>
            </w:tcBorders>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4,3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850"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4,9</w:t>
            </w:r>
          </w:p>
        </w:tc>
        <w:tc>
          <w:tcPr>
            <w:tcW w:w="850" w:type="dxa"/>
            <w:tcBorders>
              <w:top w:val="nil"/>
              <w:left w:val="nil"/>
              <w:bottom w:val="nil"/>
              <w:right w:val="nil"/>
            </w:tcBorders>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4,4</w:t>
            </w:r>
          </w:p>
        </w:tc>
        <w:tc>
          <w:tcPr>
            <w:tcW w:w="850" w:type="dxa"/>
            <w:tcBorders>
              <w:top w:val="nil"/>
              <w:left w:val="nil"/>
              <w:bottom w:val="nil"/>
              <w:right w:val="nil"/>
            </w:tcBorders>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5,8</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Ақтөбе</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Алматы</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11,5</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11,7</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Атырау</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Батыс Қазақстан</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Жамбыл</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Қарағанды</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Қостанай</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Қызылорда</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Маңғыстау</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Оңтүстік Қазақстан</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15,</w:t>
            </w:r>
            <w:r w:rsidRPr="00A50E6A">
              <w:rPr>
                <w:rFonts w:ascii="Calibri" w:hAnsi="Calibri" w:cs="Arial"/>
                <w:snapToGrid w:val="0"/>
                <w:sz w:val="16"/>
                <w:lang w:val="en-US"/>
              </w:rPr>
              <w:t>5</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15,</w:t>
            </w:r>
            <w:r w:rsidRPr="00A50E6A">
              <w:rPr>
                <w:rFonts w:ascii="Calibri" w:hAnsi="Calibri" w:cs="Arial"/>
                <w:snapToGrid w:val="0"/>
                <w:sz w:val="16"/>
                <w:lang w:val="en-US"/>
              </w:rPr>
              <w:t>6</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15,9</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16,0</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26</w:t>
            </w:r>
            <w:r w:rsidRPr="00A50E6A">
              <w:rPr>
                <w:rFonts w:ascii="Calibri" w:hAnsi="Calibri" w:cs="Arial"/>
                <w:snapToGrid w:val="0"/>
                <w:sz w:val="16"/>
              </w:rPr>
              <w:t>,</w:t>
            </w:r>
            <w:r w:rsidRPr="00A50E6A">
              <w:rPr>
                <w:rFonts w:ascii="Calibri" w:hAnsi="Calibri" w:cs="Arial"/>
                <w:snapToGrid w:val="0"/>
                <w:sz w:val="16"/>
                <w:lang w:val="en-US"/>
              </w:rPr>
              <w:t>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29,8</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32,8</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32,3</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34,8</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Павлодар</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Солтүстік Қазақстан</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rPr>
            </w:pPr>
            <w:r w:rsidRPr="00A50E6A">
              <w:rPr>
                <w:rFonts w:ascii="Calibri" w:hAnsi="Calibri" w:cs="Arial"/>
                <w:color w:val="auto"/>
              </w:rPr>
              <w:t>Шығыс Қазақстан</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11,7</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w:t>
            </w:r>
          </w:p>
        </w:tc>
      </w:tr>
      <w:tr w:rsidR="00791E74" w:rsidRPr="00A50E6A" w:rsidTr="00C22F06">
        <w:trPr>
          <w:cantSplit/>
          <w:jc w:val="center"/>
        </w:trPr>
        <w:tc>
          <w:tcPr>
            <w:tcW w:w="1997" w:type="dxa"/>
            <w:tcBorders>
              <w:top w:val="nil"/>
              <w:left w:val="nil"/>
              <w:bottom w:val="nil"/>
              <w:right w:val="nil"/>
            </w:tcBorders>
            <w:vAlign w:val="bottom"/>
          </w:tcPr>
          <w:p w:rsidR="00791E74" w:rsidRPr="00A50E6A" w:rsidRDefault="00791E74" w:rsidP="00D05F5B">
            <w:pPr>
              <w:pStyle w:val="aff1"/>
              <w:ind w:right="-109"/>
              <w:rPr>
                <w:rFonts w:ascii="Calibri" w:hAnsi="Calibri" w:cs="Arial"/>
                <w:color w:val="auto"/>
                <w:lang w:val="kk-KZ"/>
              </w:rPr>
            </w:pPr>
            <w:r w:rsidRPr="00A50E6A">
              <w:rPr>
                <w:rFonts w:ascii="Calibri" w:hAnsi="Calibri" w:cs="Arial"/>
                <w:color w:val="auto"/>
              </w:rPr>
              <w:t>Астана қ.</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850"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851"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r>
      <w:tr w:rsidR="00791E74" w:rsidRPr="00A50E6A" w:rsidTr="00C22F06">
        <w:trPr>
          <w:cantSplit/>
          <w:jc w:val="center"/>
        </w:trPr>
        <w:tc>
          <w:tcPr>
            <w:tcW w:w="1997" w:type="dxa"/>
            <w:tcBorders>
              <w:top w:val="nil"/>
              <w:left w:val="nil"/>
              <w:right w:val="nil"/>
            </w:tcBorders>
            <w:vAlign w:val="bottom"/>
          </w:tcPr>
          <w:p w:rsidR="00791E74" w:rsidRPr="00A50E6A" w:rsidRDefault="00791E74" w:rsidP="00D05F5B">
            <w:pPr>
              <w:pStyle w:val="aff1"/>
              <w:ind w:right="-109"/>
              <w:rPr>
                <w:rFonts w:ascii="Calibri" w:hAnsi="Calibri" w:cs="Arial"/>
                <w:color w:val="auto"/>
                <w:lang w:val="kk-KZ"/>
              </w:rPr>
            </w:pPr>
            <w:r w:rsidRPr="00A50E6A">
              <w:rPr>
                <w:rFonts w:ascii="Calibri" w:hAnsi="Calibri" w:cs="Arial"/>
                <w:color w:val="auto"/>
              </w:rPr>
              <w:t>Алматы қ.</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8,7</w:t>
            </w:r>
          </w:p>
        </w:tc>
        <w:tc>
          <w:tcPr>
            <w:tcW w:w="850" w:type="dxa"/>
            <w:tcBorders>
              <w:top w:val="nil"/>
              <w:left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8,7</w:t>
            </w:r>
          </w:p>
        </w:tc>
        <w:tc>
          <w:tcPr>
            <w:tcW w:w="850" w:type="dxa"/>
            <w:tcBorders>
              <w:top w:val="nil"/>
              <w:left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w:t>
            </w:r>
          </w:p>
        </w:tc>
        <w:tc>
          <w:tcPr>
            <w:tcW w:w="850" w:type="dxa"/>
            <w:tcBorders>
              <w:top w:val="nil"/>
              <w:left w:val="nil"/>
              <w:bottom w:val="single" w:sz="4" w:space="0" w:color="auto"/>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850" w:type="dxa"/>
            <w:tcBorders>
              <w:top w:val="nil"/>
              <w:left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850" w:type="dxa"/>
            <w:tcBorders>
              <w:top w:val="nil"/>
              <w:left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851" w:type="dxa"/>
            <w:tcBorders>
              <w:top w:val="nil"/>
              <w:left w:val="nil"/>
              <w:bottom w:val="single" w:sz="4" w:space="0" w:color="auto"/>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r>
    </w:tbl>
    <w:p w:rsidR="00AB13B7" w:rsidRPr="00A50E6A" w:rsidRDefault="00AB13B7" w:rsidP="00D05F5B">
      <w:pPr>
        <w:pStyle w:val="afe"/>
        <w:spacing w:before="0"/>
        <w:rPr>
          <w:rFonts w:ascii="Calibri" w:hAnsi="Calibri" w:cs="Arial"/>
          <w:color w:val="auto"/>
        </w:rPr>
      </w:pPr>
    </w:p>
    <w:p w:rsidR="00791E74" w:rsidRPr="00A50E6A" w:rsidRDefault="00791E74" w:rsidP="00D05F5B">
      <w:pPr>
        <w:pStyle w:val="afe"/>
        <w:spacing w:before="0"/>
        <w:rPr>
          <w:rFonts w:ascii="Calibri" w:hAnsi="Calibri" w:cs="Arial"/>
          <w:color w:val="auto"/>
        </w:rPr>
      </w:pPr>
      <w:r w:rsidRPr="00A50E6A">
        <w:rPr>
          <w:rFonts w:ascii="Calibri" w:hAnsi="Calibri" w:cs="Arial"/>
          <w:color w:val="auto"/>
        </w:rPr>
        <w:t>4.7 Кедейлік көрсеткіштері*</w:t>
      </w:r>
    </w:p>
    <w:p w:rsidR="00791E74" w:rsidRPr="00A50E6A" w:rsidRDefault="00791E74" w:rsidP="00D05F5B">
      <w:pPr>
        <w:spacing w:after="0" w:line="240" w:lineRule="auto"/>
        <w:jc w:val="center"/>
        <w:rPr>
          <w:rFonts w:ascii="Calibri" w:hAnsi="Calibri" w:cs="Arial"/>
          <w:b/>
          <w:bCs/>
          <w:sz w:val="20"/>
          <w:szCs w:val="20"/>
        </w:rPr>
      </w:pPr>
      <w:r w:rsidRPr="00A50E6A">
        <w:rPr>
          <w:rFonts w:ascii="Calibri" w:hAnsi="Calibri" w:cs="Arial"/>
          <w:b/>
          <w:bCs/>
          <w:sz w:val="20"/>
          <w:szCs w:val="20"/>
        </w:rPr>
        <w:t>Показатели бедности*</w:t>
      </w:r>
    </w:p>
    <w:p w:rsidR="00791E74" w:rsidRPr="00A50E6A" w:rsidRDefault="00791E74" w:rsidP="00D05F5B">
      <w:pPr>
        <w:pStyle w:val="aff4"/>
        <w:spacing w:before="0" w:after="0"/>
        <w:ind w:right="-285" w:hanging="284"/>
        <w:jc w:val="left"/>
        <w:rPr>
          <w:rFonts w:ascii="Calibri" w:hAnsi="Calibri" w:cs="Arial"/>
          <w:color w:val="auto"/>
          <w:sz w:val="15"/>
          <w:szCs w:val="15"/>
          <w:lang w:val="kk-KZ"/>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00536F80"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в процентах</w:t>
      </w:r>
    </w:p>
    <w:tbl>
      <w:tblPr>
        <w:tblW w:w="10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3"/>
        <w:gridCol w:w="594"/>
        <w:gridCol w:w="595"/>
        <w:gridCol w:w="595"/>
        <w:gridCol w:w="595"/>
        <w:gridCol w:w="597"/>
        <w:gridCol w:w="595"/>
        <w:gridCol w:w="596"/>
        <w:gridCol w:w="595"/>
        <w:gridCol w:w="595"/>
        <w:gridCol w:w="597"/>
        <w:gridCol w:w="595"/>
        <w:gridCol w:w="595"/>
        <w:gridCol w:w="595"/>
        <w:gridCol w:w="627"/>
        <w:gridCol w:w="627"/>
      </w:tblGrid>
      <w:tr w:rsidR="00791E74" w:rsidRPr="00A50E6A" w:rsidTr="00C22F06">
        <w:trPr>
          <w:cantSplit/>
          <w:tblHeader/>
          <w:jc w:val="center"/>
        </w:trPr>
        <w:tc>
          <w:tcPr>
            <w:tcW w:w="1523" w:type="dxa"/>
            <w:vMerge w:val="restart"/>
            <w:tcBorders>
              <w:left w:val="nil"/>
            </w:tcBorders>
          </w:tcPr>
          <w:p w:rsidR="00791E74" w:rsidRPr="00A50E6A" w:rsidRDefault="00791E74" w:rsidP="00D05F5B">
            <w:pPr>
              <w:pStyle w:val="aff0"/>
              <w:rPr>
                <w:rFonts w:ascii="Calibri" w:hAnsi="Calibri" w:cs="Arial"/>
                <w:color w:val="auto"/>
                <w:lang w:val="kk-KZ"/>
              </w:rPr>
            </w:pPr>
          </w:p>
        </w:tc>
        <w:tc>
          <w:tcPr>
            <w:tcW w:w="8993" w:type="dxa"/>
            <w:gridSpan w:val="15"/>
            <w:tcBorders>
              <w:right w:val="nil"/>
            </w:tcBorders>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Кедейліктің тереңдігі /Г</w:t>
            </w:r>
            <w:r w:rsidRPr="00A50E6A">
              <w:rPr>
                <w:rFonts w:ascii="Calibri" w:hAnsi="Calibri" w:cs="Arial"/>
                <w:color w:val="auto"/>
              </w:rPr>
              <w:t>лубина бедности</w:t>
            </w:r>
          </w:p>
        </w:tc>
      </w:tr>
      <w:tr w:rsidR="00791E74" w:rsidRPr="00A50E6A" w:rsidTr="00C22F06">
        <w:trPr>
          <w:cantSplit/>
          <w:tblHeader/>
          <w:jc w:val="center"/>
        </w:trPr>
        <w:tc>
          <w:tcPr>
            <w:tcW w:w="1523" w:type="dxa"/>
            <w:vMerge/>
            <w:tcBorders>
              <w:left w:val="nil"/>
            </w:tcBorders>
          </w:tcPr>
          <w:p w:rsidR="00791E74" w:rsidRPr="00A50E6A" w:rsidRDefault="00791E74" w:rsidP="00D05F5B">
            <w:pPr>
              <w:pStyle w:val="aff0"/>
              <w:rPr>
                <w:rFonts w:ascii="Calibri" w:hAnsi="Calibri" w:cs="Arial"/>
                <w:color w:val="auto"/>
                <w:lang w:val="kk-KZ"/>
              </w:rPr>
            </w:pPr>
          </w:p>
        </w:tc>
        <w:tc>
          <w:tcPr>
            <w:tcW w:w="2976" w:type="dxa"/>
            <w:gridSpan w:val="5"/>
            <w:vAlign w:val="bottom"/>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барлығы/в</w:t>
            </w:r>
            <w:r w:rsidRPr="00A50E6A">
              <w:rPr>
                <w:rFonts w:ascii="Calibri" w:hAnsi="Calibri" w:cs="Arial"/>
                <w:color w:val="auto"/>
              </w:rPr>
              <w:t>сего</w:t>
            </w:r>
          </w:p>
        </w:tc>
        <w:tc>
          <w:tcPr>
            <w:tcW w:w="2978" w:type="dxa"/>
            <w:gridSpan w:val="5"/>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қала/г</w:t>
            </w:r>
            <w:r w:rsidRPr="00A50E6A">
              <w:rPr>
                <w:rFonts w:ascii="Calibri" w:hAnsi="Calibri" w:cs="Arial"/>
                <w:color w:val="auto"/>
              </w:rPr>
              <w:t>ород</w:t>
            </w:r>
          </w:p>
        </w:tc>
        <w:tc>
          <w:tcPr>
            <w:tcW w:w="3039" w:type="dxa"/>
            <w:gridSpan w:val="5"/>
            <w:tcBorders>
              <w:right w:val="nil"/>
            </w:tcBorders>
            <w:vAlign w:val="bottom"/>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ауыл/с</w:t>
            </w:r>
            <w:r w:rsidRPr="00A50E6A">
              <w:rPr>
                <w:rFonts w:ascii="Calibri" w:hAnsi="Calibri" w:cs="Arial"/>
                <w:color w:val="auto"/>
              </w:rPr>
              <w:t>ело</w:t>
            </w:r>
          </w:p>
        </w:tc>
      </w:tr>
      <w:tr w:rsidR="00791E74" w:rsidRPr="00A50E6A" w:rsidTr="00C22F06">
        <w:trPr>
          <w:cantSplit/>
          <w:tblHeader/>
          <w:jc w:val="center"/>
        </w:trPr>
        <w:tc>
          <w:tcPr>
            <w:tcW w:w="1523" w:type="dxa"/>
            <w:vMerge/>
            <w:tcBorders>
              <w:left w:val="nil"/>
              <w:bottom w:val="single" w:sz="4" w:space="0" w:color="auto"/>
            </w:tcBorders>
            <w:vAlign w:val="bottom"/>
          </w:tcPr>
          <w:p w:rsidR="00791E74" w:rsidRPr="00A50E6A" w:rsidRDefault="00791E74" w:rsidP="00D05F5B">
            <w:pPr>
              <w:pStyle w:val="aff1"/>
              <w:rPr>
                <w:rFonts w:ascii="Calibri" w:hAnsi="Calibri" w:cs="Arial"/>
                <w:b/>
                <w:snapToGrid w:val="0"/>
                <w:color w:val="auto"/>
                <w:lang w:val="kk-KZ"/>
              </w:rPr>
            </w:pPr>
          </w:p>
        </w:tc>
        <w:tc>
          <w:tcPr>
            <w:tcW w:w="594"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97"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97"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627" w:type="dxa"/>
            <w:tcBorders>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627" w:type="dxa"/>
            <w:tcBorders>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jc w:val="center"/>
        </w:trPr>
        <w:tc>
          <w:tcPr>
            <w:tcW w:w="1523" w:type="dxa"/>
            <w:tcBorders>
              <w:top w:val="single" w:sz="4" w:space="0" w:color="auto"/>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594"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7" w:type="dxa"/>
            <w:tcBorders>
              <w:top w:val="single" w:sz="4" w:space="0" w:color="auto"/>
              <w:left w:val="nil"/>
              <w:bottom w:val="nil"/>
              <w:right w:val="nil"/>
            </w:tcBorders>
            <w:vAlign w:val="bottom"/>
          </w:tcPr>
          <w:p w:rsidR="00791E74" w:rsidRPr="00A50E6A" w:rsidRDefault="00791E74" w:rsidP="00D05F5B">
            <w:pPr>
              <w:pStyle w:val="d1f2eeebe1e5f6"/>
              <w:suppressAutoHyphens/>
              <w:autoSpaceDE w:val="0"/>
              <w:rPr>
                <w:rFonts w:ascii="Calibri" w:hAnsi="Calibri" w:cs="Arial"/>
                <w:color w:val="auto"/>
                <w:szCs w:val="16"/>
              </w:rPr>
            </w:pPr>
            <w:r w:rsidRPr="00A50E6A">
              <w:rPr>
                <w:rFonts w:ascii="Calibri" w:hAnsi="Calibri" w:cs="Arial"/>
                <w:color w:val="auto"/>
                <w:szCs w:val="16"/>
              </w:rPr>
              <w:t>0,4</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7" w:type="dxa"/>
            <w:tcBorders>
              <w:top w:val="single" w:sz="4" w:space="0" w:color="auto"/>
              <w:left w:val="nil"/>
              <w:bottom w:val="nil"/>
              <w:right w:val="nil"/>
            </w:tcBorders>
            <w:vAlign w:val="bottom"/>
          </w:tcPr>
          <w:p w:rsidR="00791E74" w:rsidRPr="00A50E6A" w:rsidRDefault="00791E74" w:rsidP="00D05F5B">
            <w:pPr>
              <w:pStyle w:val="d1f2eeebe1e5f6"/>
              <w:suppressAutoHyphens/>
              <w:autoSpaceDE w:val="0"/>
              <w:rPr>
                <w:rFonts w:ascii="Calibri" w:hAnsi="Calibri" w:cs="Arial"/>
                <w:color w:val="auto"/>
                <w:szCs w:val="16"/>
              </w:rPr>
            </w:pPr>
            <w:r w:rsidRPr="00A50E6A">
              <w:rPr>
                <w:rFonts w:ascii="Calibri" w:hAnsi="Calibri" w:cs="Arial"/>
                <w:color w:val="auto"/>
                <w:szCs w:val="16"/>
              </w:rPr>
              <w:t xml:space="preserve">    0,2</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1,7</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1,6</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627"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627"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0,6</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0,6</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0,5</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0,4</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0,0</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0,4</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0,7</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0,3</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1,6</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1,2</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1,7</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0,8</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0,3</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4,2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0,8</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2,7</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0,8</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0,9</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0,4</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1,1</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1,3</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0,9</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0,7</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2,0</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2,8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1,0</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0,5</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0,8</w:t>
            </w:r>
          </w:p>
        </w:tc>
      </w:tr>
      <w:tr w:rsidR="00791E74" w:rsidRPr="00A50E6A" w:rsidTr="00C22F06">
        <w:trPr>
          <w:cantSplit/>
          <w:jc w:val="center"/>
        </w:trPr>
        <w:tc>
          <w:tcPr>
            <w:tcW w:w="1523" w:type="dxa"/>
            <w:tcBorders>
              <w:top w:val="nil"/>
              <w:left w:val="nil"/>
              <w:bottom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59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0,6</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0,4</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c>
          <w:tcPr>
            <w:tcW w:w="6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r>
      <w:tr w:rsidR="00791E74" w:rsidRPr="00A50E6A" w:rsidTr="00C22F06">
        <w:trPr>
          <w:cantSplit/>
          <w:jc w:val="center"/>
        </w:trPr>
        <w:tc>
          <w:tcPr>
            <w:tcW w:w="1523" w:type="dxa"/>
            <w:tcBorders>
              <w:top w:val="nil"/>
              <w:left w:val="nil"/>
              <w:bottom w:val="single" w:sz="4" w:space="0" w:color="auto"/>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59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0,3</w:t>
            </w:r>
          </w:p>
        </w:tc>
        <w:tc>
          <w:tcPr>
            <w:tcW w:w="59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0,2</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0,1</w:t>
            </w:r>
          </w:p>
        </w:tc>
        <w:tc>
          <w:tcPr>
            <w:tcW w:w="59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szCs w:val="16"/>
              </w:rPr>
            </w:pPr>
            <w:r w:rsidRPr="00A50E6A">
              <w:rPr>
                <w:rFonts w:ascii="Calibri" w:hAnsi="Calibri" w:cs="Arial"/>
                <w:snapToGrid w:val="0"/>
                <w:sz w:val="16"/>
                <w:szCs w:val="16"/>
              </w:rPr>
              <w:t xml:space="preserve">   0,1</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c>
          <w:tcPr>
            <w:tcW w:w="5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c>
          <w:tcPr>
            <w:tcW w:w="62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c>
          <w:tcPr>
            <w:tcW w:w="62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z w:val="16"/>
                <w:szCs w:val="16"/>
              </w:rPr>
            </w:pPr>
            <w:r w:rsidRPr="00A50E6A">
              <w:rPr>
                <w:rFonts w:ascii="Calibri" w:hAnsi="Calibri" w:cs="Arial"/>
                <w:sz w:val="16"/>
                <w:szCs w:val="16"/>
              </w:rPr>
              <w:t>-</w:t>
            </w:r>
          </w:p>
        </w:tc>
      </w:tr>
    </w:tbl>
    <w:p w:rsidR="00791E74" w:rsidRPr="00A50E6A" w:rsidRDefault="00791E74" w:rsidP="00D05F5B">
      <w:pPr>
        <w:pStyle w:val="afe"/>
        <w:spacing w:before="0"/>
        <w:ind w:right="-284" w:hanging="284"/>
        <w:jc w:val="left"/>
        <w:rPr>
          <w:rFonts w:ascii="Calibri" w:hAnsi="Calibri" w:cs="Arial"/>
          <w:b w:val="0"/>
          <w:i/>
          <w:color w:val="auto"/>
          <w:sz w:val="15"/>
          <w:szCs w:val="15"/>
          <w:lang w:val="kk-KZ"/>
        </w:rPr>
      </w:pPr>
      <w:bookmarkStart w:id="1" w:name="_Toc108866518"/>
      <w:r w:rsidRPr="00A50E6A">
        <w:rPr>
          <w:rFonts w:ascii="Calibri" w:hAnsi="Calibri" w:cs="Arial"/>
          <w:b w:val="0"/>
          <w:i/>
          <w:color w:val="auto"/>
          <w:sz w:val="14"/>
          <w:lang w:val="kk-KZ"/>
        </w:rPr>
        <w:t xml:space="preserve"> </w:t>
      </w: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166A61"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00536F80"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1"/>
        <w:gridCol w:w="595"/>
        <w:gridCol w:w="595"/>
        <w:gridCol w:w="596"/>
        <w:gridCol w:w="596"/>
        <w:gridCol w:w="596"/>
        <w:gridCol w:w="596"/>
        <w:gridCol w:w="596"/>
        <w:gridCol w:w="596"/>
        <w:gridCol w:w="596"/>
        <w:gridCol w:w="596"/>
        <w:gridCol w:w="596"/>
        <w:gridCol w:w="599"/>
        <w:gridCol w:w="596"/>
        <w:gridCol w:w="619"/>
        <w:gridCol w:w="619"/>
      </w:tblGrid>
      <w:tr w:rsidR="00791E74" w:rsidRPr="00A50E6A" w:rsidTr="00C22F06">
        <w:trPr>
          <w:cantSplit/>
          <w:tblHeader/>
          <w:jc w:val="center"/>
        </w:trPr>
        <w:tc>
          <w:tcPr>
            <w:tcW w:w="1521" w:type="dxa"/>
            <w:vMerge w:val="restart"/>
            <w:tcBorders>
              <w:left w:val="nil"/>
            </w:tcBorders>
          </w:tcPr>
          <w:p w:rsidR="00791E74" w:rsidRPr="00A50E6A" w:rsidRDefault="00791E74" w:rsidP="00D05F5B">
            <w:pPr>
              <w:pStyle w:val="aff0"/>
              <w:rPr>
                <w:rFonts w:ascii="Calibri" w:hAnsi="Calibri" w:cs="Arial"/>
                <w:color w:val="auto"/>
                <w:sz w:val="14"/>
              </w:rPr>
            </w:pPr>
          </w:p>
        </w:tc>
        <w:tc>
          <w:tcPr>
            <w:tcW w:w="8987" w:type="dxa"/>
            <w:gridSpan w:val="15"/>
            <w:tcBorders>
              <w:right w:val="nil"/>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Кедейліктің өткірлігі/О</w:t>
            </w:r>
            <w:r w:rsidRPr="00A50E6A">
              <w:rPr>
                <w:rFonts w:ascii="Calibri" w:hAnsi="Calibri" w:cs="Arial"/>
                <w:color w:val="auto"/>
                <w:sz w:val="14"/>
              </w:rPr>
              <w:t>строта бедности</w:t>
            </w:r>
          </w:p>
        </w:tc>
      </w:tr>
      <w:tr w:rsidR="00791E74" w:rsidRPr="00A50E6A" w:rsidTr="00C22F06">
        <w:trPr>
          <w:cantSplit/>
          <w:tblHeader/>
          <w:jc w:val="center"/>
        </w:trPr>
        <w:tc>
          <w:tcPr>
            <w:tcW w:w="1521" w:type="dxa"/>
            <w:vMerge/>
            <w:tcBorders>
              <w:left w:val="nil"/>
              <w:bottom w:val="single" w:sz="4" w:space="0" w:color="auto"/>
            </w:tcBorders>
          </w:tcPr>
          <w:p w:rsidR="00791E74" w:rsidRPr="00A50E6A" w:rsidRDefault="00791E74" w:rsidP="00D05F5B">
            <w:pPr>
              <w:pStyle w:val="aff0"/>
              <w:rPr>
                <w:rFonts w:ascii="Calibri" w:hAnsi="Calibri" w:cs="Arial"/>
                <w:color w:val="auto"/>
                <w:sz w:val="14"/>
              </w:rPr>
            </w:pPr>
          </w:p>
        </w:tc>
        <w:tc>
          <w:tcPr>
            <w:tcW w:w="2978" w:type="dxa"/>
            <w:gridSpan w:val="5"/>
            <w:tcBorders>
              <w:bottom w:val="single" w:sz="4" w:space="0" w:color="auto"/>
            </w:tcBorders>
            <w:vAlign w:val="bottom"/>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барлығы/в</w:t>
            </w:r>
            <w:r w:rsidRPr="00A50E6A">
              <w:rPr>
                <w:rFonts w:ascii="Calibri" w:hAnsi="Calibri" w:cs="Arial"/>
                <w:color w:val="auto"/>
              </w:rPr>
              <w:t>сего</w:t>
            </w:r>
          </w:p>
        </w:tc>
        <w:tc>
          <w:tcPr>
            <w:tcW w:w="2980" w:type="dxa"/>
            <w:gridSpan w:val="5"/>
            <w:tcBorders>
              <w:bottom w:val="single" w:sz="4" w:space="0" w:color="auto"/>
            </w:tcBorders>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қала/г</w:t>
            </w:r>
            <w:r w:rsidRPr="00A50E6A">
              <w:rPr>
                <w:rFonts w:ascii="Calibri" w:hAnsi="Calibri" w:cs="Arial"/>
                <w:color w:val="auto"/>
              </w:rPr>
              <w:t>ород</w:t>
            </w:r>
          </w:p>
        </w:tc>
        <w:tc>
          <w:tcPr>
            <w:tcW w:w="3029" w:type="dxa"/>
            <w:gridSpan w:val="5"/>
            <w:tcBorders>
              <w:bottom w:val="single" w:sz="4" w:space="0" w:color="auto"/>
              <w:right w:val="nil"/>
            </w:tcBorders>
            <w:vAlign w:val="bottom"/>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ауыл/с</w:t>
            </w:r>
            <w:r w:rsidRPr="00A50E6A">
              <w:rPr>
                <w:rFonts w:ascii="Calibri" w:hAnsi="Calibri" w:cs="Arial"/>
                <w:color w:val="auto"/>
              </w:rPr>
              <w:t>ело</w:t>
            </w:r>
          </w:p>
        </w:tc>
      </w:tr>
      <w:tr w:rsidR="00791E74" w:rsidRPr="00A50E6A" w:rsidTr="00C22F06">
        <w:trPr>
          <w:cantSplit/>
          <w:tblHeader/>
          <w:jc w:val="center"/>
        </w:trPr>
        <w:tc>
          <w:tcPr>
            <w:tcW w:w="1521" w:type="dxa"/>
            <w:vMerge/>
            <w:tcBorders>
              <w:left w:val="nil"/>
              <w:bottom w:val="single" w:sz="4" w:space="0" w:color="auto"/>
            </w:tcBorders>
            <w:vAlign w:val="bottom"/>
          </w:tcPr>
          <w:p w:rsidR="00791E74" w:rsidRPr="00A50E6A" w:rsidRDefault="00791E74" w:rsidP="00D05F5B">
            <w:pPr>
              <w:pStyle w:val="aff1"/>
              <w:rPr>
                <w:rFonts w:ascii="Calibri" w:hAnsi="Calibri" w:cs="Arial"/>
                <w:b/>
                <w:snapToGrid w:val="0"/>
                <w:color w:val="auto"/>
                <w:sz w:val="14"/>
              </w:rPr>
            </w:pP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95"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99"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96" w:type="dxa"/>
            <w:tcBorders>
              <w:bottom w:val="single" w:sz="4" w:space="0" w:color="auto"/>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619" w:type="dxa"/>
            <w:tcBorders>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619" w:type="dxa"/>
            <w:tcBorders>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jc w:val="center"/>
        </w:trPr>
        <w:tc>
          <w:tcPr>
            <w:tcW w:w="1521" w:type="dxa"/>
            <w:tcBorders>
              <w:top w:val="single" w:sz="4" w:space="0" w:color="auto"/>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val="en-US"/>
              </w:rPr>
              <w:t>0</w:t>
            </w:r>
            <w:r w:rsidRPr="00A50E6A">
              <w:rPr>
                <w:rFonts w:ascii="Calibri" w:hAnsi="Calibri" w:cs="Arial"/>
                <w:snapToGrid w:val="0"/>
                <w:color w:val="auto"/>
              </w:rPr>
              <w:t>,1</w:t>
            </w:r>
          </w:p>
        </w:tc>
        <w:tc>
          <w:tcPr>
            <w:tcW w:w="59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single" w:sz="4" w:space="0" w:color="auto"/>
              <w:left w:val="nil"/>
              <w:bottom w:val="nil"/>
              <w:right w:val="nil"/>
            </w:tcBorders>
            <w:vAlign w:val="bottom"/>
          </w:tcPr>
          <w:p w:rsidR="00791E74" w:rsidRPr="00A50E6A" w:rsidRDefault="00791E74" w:rsidP="00D05F5B">
            <w:pPr>
              <w:pStyle w:val="d1f2eeebe1e5f6"/>
              <w:suppressAutoHyphens/>
              <w:autoSpaceDE w:val="0"/>
              <w:rPr>
                <w:rFonts w:ascii="Calibri" w:hAnsi="Calibri" w:cs="Arial"/>
                <w:color w:val="auto"/>
              </w:rPr>
            </w:pPr>
            <w:r w:rsidRPr="00A50E6A">
              <w:rPr>
                <w:rFonts w:ascii="Calibri" w:hAnsi="Calibri" w:cs="Arial"/>
                <w:color w:val="auto"/>
              </w:rPr>
              <w:t>0,1</w:t>
            </w:r>
          </w:p>
        </w:tc>
        <w:tc>
          <w:tcPr>
            <w:tcW w:w="59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00,1</w:t>
            </w:r>
          </w:p>
        </w:tc>
        <w:tc>
          <w:tcPr>
            <w:tcW w:w="59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99"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0,2</w:t>
            </w:r>
          </w:p>
        </w:tc>
        <w:tc>
          <w:tcPr>
            <w:tcW w:w="619"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619" w:type="dxa"/>
            <w:tcBorders>
              <w:top w:val="single" w:sz="4" w:space="0" w:color="auto"/>
              <w:left w:val="nil"/>
              <w:bottom w:val="nil"/>
              <w:right w:val="nil"/>
            </w:tcBorders>
            <w:vAlign w:val="bottom"/>
          </w:tcPr>
          <w:p w:rsidR="00791E74" w:rsidRPr="00A50E6A" w:rsidRDefault="00791E74" w:rsidP="00D05F5B">
            <w:pPr>
              <w:pStyle w:val="d1f2eeebe1e5f6"/>
              <w:suppressAutoHyphens/>
              <w:autoSpaceDE w:val="0"/>
              <w:rPr>
                <w:rFonts w:ascii="Calibri" w:hAnsi="Calibri" w:cs="Arial"/>
                <w:color w:val="auto"/>
              </w:rPr>
            </w:pPr>
            <w:r w:rsidRPr="00A50E6A">
              <w:rPr>
                <w:rFonts w:ascii="Calibri" w:hAnsi="Calibri" w:cs="Arial"/>
                <w:color w:val="auto"/>
              </w:rPr>
              <w:t>0,1</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pStyle w:val="-"/>
              <w:spacing w:before="0" w:after="0"/>
              <w:rPr>
                <w:rFonts w:ascii="Calibri" w:hAnsi="Calibri" w:cs="Arial"/>
                <w:snapToGrid w:val="0"/>
                <w:lang w:val="ru-RU"/>
              </w:rPr>
            </w:pPr>
            <w:r w:rsidRPr="00A50E6A">
              <w:rPr>
                <w:rFonts w:ascii="Calibri" w:hAnsi="Calibri" w:cs="Arial"/>
                <w:snapToGrid w:val="0"/>
                <w:lang w:val="ru-RU"/>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r>
      <w:tr w:rsidR="00791E74" w:rsidRPr="00A50E6A" w:rsidTr="00C22F06">
        <w:trPr>
          <w:cantSplit/>
          <w:trHeight w:val="130"/>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lastRenderedPageBreak/>
              <w:t>Шығыс Қазақстан</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r>
      <w:tr w:rsidR="00791E74" w:rsidRPr="00A50E6A" w:rsidTr="00C22F06">
        <w:trPr>
          <w:cantSplit/>
          <w:jc w:val="center"/>
        </w:trPr>
        <w:tc>
          <w:tcPr>
            <w:tcW w:w="1521" w:type="dxa"/>
            <w:tcBorders>
              <w:top w:val="nil"/>
              <w:left w:val="nil"/>
              <w:bottom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9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61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jc w:val="center"/>
        </w:trPr>
        <w:tc>
          <w:tcPr>
            <w:tcW w:w="1521" w:type="dxa"/>
            <w:tcBorders>
              <w:top w:val="nil"/>
              <w:left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59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9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9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99"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9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619"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619"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bookmarkEnd w:id="1"/>
    </w:tbl>
    <w:p w:rsidR="00AB13B7" w:rsidRPr="00A50E6A" w:rsidRDefault="00AB13B7" w:rsidP="00D05F5B">
      <w:pPr>
        <w:pStyle w:val="afe"/>
        <w:spacing w:before="0"/>
        <w:rPr>
          <w:rFonts w:ascii="Calibri" w:hAnsi="Calibri" w:cs="Arial"/>
          <w:snapToGrid w:val="0"/>
          <w:color w:val="auto"/>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snapToGrid w:val="0"/>
          <w:color w:val="auto"/>
          <w:lang w:val="kk-KZ"/>
        </w:rPr>
        <w:t xml:space="preserve">4.8 </w:t>
      </w:r>
      <w:r w:rsidRPr="00A50E6A">
        <w:rPr>
          <w:rFonts w:ascii="Calibri" w:hAnsi="Calibri" w:cs="Arial"/>
          <w:color w:val="auto"/>
          <w:lang w:val="kk-KZ"/>
        </w:rPr>
        <w:t>Үй шаруашылығының мөлшеріне байланысты табысы төмен халықтың үлесі*</w:t>
      </w:r>
    </w:p>
    <w:p w:rsidR="00791E74" w:rsidRPr="00A50E6A" w:rsidRDefault="00791E74" w:rsidP="00166A61">
      <w:pPr>
        <w:spacing w:after="120" w:line="240" w:lineRule="auto"/>
        <w:jc w:val="center"/>
        <w:rPr>
          <w:rFonts w:ascii="Calibri" w:hAnsi="Calibri" w:cs="Arial"/>
          <w:b/>
          <w:sz w:val="20"/>
          <w:szCs w:val="20"/>
        </w:rPr>
      </w:pPr>
      <w:r w:rsidRPr="00A50E6A">
        <w:rPr>
          <w:rFonts w:ascii="Calibri" w:hAnsi="Calibri" w:cs="Arial"/>
          <w:b/>
          <w:snapToGrid w:val="0"/>
          <w:sz w:val="20"/>
          <w:szCs w:val="20"/>
        </w:rPr>
        <w:t xml:space="preserve">Доля низкодоходного населения </w:t>
      </w:r>
      <w:r w:rsidRPr="00A50E6A">
        <w:rPr>
          <w:rFonts w:ascii="Calibri" w:hAnsi="Calibri" w:cs="Arial"/>
          <w:b/>
          <w:sz w:val="20"/>
          <w:szCs w:val="20"/>
        </w:rPr>
        <w:t>в зависимости от размера домохозяйства*</w:t>
      </w:r>
    </w:p>
    <w:tbl>
      <w:tblPr>
        <w:tblW w:w="0" w:type="auto"/>
        <w:jc w:val="center"/>
        <w:tblLayout w:type="fixed"/>
        <w:tblCellMar>
          <w:left w:w="30" w:type="dxa"/>
          <w:right w:w="30" w:type="dxa"/>
        </w:tblCellMar>
        <w:tblLook w:val="0000"/>
      </w:tblPr>
      <w:tblGrid>
        <w:gridCol w:w="1150"/>
        <w:gridCol w:w="1083"/>
        <w:gridCol w:w="970"/>
        <w:gridCol w:w="970"/>
        <w:gridCol w:w="983"/>
        <w:gridCol w:w="1097"/>
        <w:gridCol w:w="851"/>
        <w:gridCol w:w="1134"/>
        <w:gridCol w:w="1134"/>
        <w:gridCol w:w="922"/>
      </w:tblGrid>
      <w:tr w:rsidR="00791E74" w:rsidRPr="00A50E6A" w:rsidTr="00C22F06">
        <w:trPr>
          <w:cantSplit/>
          <w:trHeight w:val="70"/>
          <w:jc w:val="center"/>
        </w:trPr>
        <w:tc>
          <w:tcPr>
            <w:tcW w:w="1150" w:type="dxa"/>
            <w:vMerge w:val="restart"/>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3023" w:type="dxa"/>
            <w:gridSpan w:val="3"/>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10</w:t>
            </w:r>
          </w:p>
        </w:tc>
        <w:tc>
          <w:tcPr>
            <w:tcW w:w="2931" w:type="dxa"/>
            <w:gridSpan w:val="3"/>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rPr>
              <w:t>201</w:t>
            </w:r>
            <w:r w:rsidRPr="00A50E6A">
              <w:rPr>
                <w:rFonts w:ascii="Calibri" w:hAnsi="Calibri" w:cs="Arial"/>
                <w:color w:val="auto"/>
                <w:lang w:val="kk-KZ"/>
              </w:rPr>
              <w:t>1</w:t>
            </w:r>
          </w:p>
        </w:tc>
        <w:tc>
          <w:tcPr>
            <w:tcW w:w="3190" w:type="dxa"/>
            <w:gridSpan w:val="3"/>
            <w:tcBorders>
              <w:top w:val="single" w:sz="4" w:space="0" w:color="auto"/>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12</w:t>
            </w:r>
          </w:p>
        </w:tc>
      </w:tr>
      <w:tr w:rsidR="00791E74" w:rsidRPr="00A50E6A" w:rsidTr="00C22F06">
        <w:trPr>
          <w:cantSplit/>
          <w:trHeight w:val="176"/>
          <w:jc w:val="center"/>
        </w:trPr>
        <w:tc>
          <w:tcPr>
            <w:tcW w:w="1150" w:type="dxa"/>
            <w:vMerge/>
            <w:tcBorders>
              <w:top w:val="nil"/>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083"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іріктеме жиынтықтағы халықтың жалпы саны, адам</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о</w:t>
            </w:r>
            <w:r w:rsidRPr="00A50E6A">
              <w:rPr>
                <w:rFonts w:ascii="Calibri" w:hAnsi="Calibri" w:cs="Arial"/>
                <w:snapToGrid w:val="0"/>
                <w:color w:val="auto"/>
                <w:sz w:val="14"/>
              </w:rPr>
              <w:t>бщая численность населения в выборочной совокупности, человек</w:t>
            </w:r>
          </w:p>
        </w:tc>
        <w:tc>
          <w:tcPr>
            <w:tcW w:w="1940" w:type="dxa"/>
            <w:gridSpan w:val="2"/>
            <w:tcBorders>
              <w:top w:val="single" w:sz="4" w:space="0" w:color="auto"/>
              <w:left w:val="single" w:sz="4" w:space="0" w:color="auto"/>
              <w:bottom w:val="single" w:sz="4" w:space="0" w:color="auto"/>
              <w:right w:val="single" w:sz="4" w:space="0" w:color="auto"/>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үлесі</w:t>
            </w:r>
          </w:p>
          <w:p w:rsidR="00791E74" w:rsidRPr="00A50E6A" w:rsidRDefault="00791E74" w:rsidP="00D05F5B">
            <w:pPr>
              <w:pStyle w:val="aff1"/>
              <w:jc w:val="center"/>
              <w:rPr>
                <w:rFonts w:ascii="Calibri" w:hAnsi="Calibri" w:cs="Arial"/>
                <w:snapToGrid w:val="0"/>
                <w:color w:val="auto"/>
                <w:sz w:val="14"/>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w:t>
            </w:r>
            <w:r w:rsidRPr="00A50E6A">
              <w:rPr>
                <w:rFonts w:ascii="Calibri" w:hAnsi="Calibri" w:cs="Arial"/>
                <w:snapToGrid w:val="0"/>
                <w:color w:val="auto"/>
                <w:sz w:val="14"/>
                <w:lang w:val="kk-KZ"/>
              </w:rPr>
              <w:t>,</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имеющего</w:t>
            </w:r>
            <w:r w:rsidRPr="00A50E6A">
              <w:rPr>
                <w:rFonts w:ascii="Calibri" w:hAnsi="Calibri" w:cs="Arial"/>
                <w:snapToGrid w:val="0"/>
                <w:color w:val="auto"/>
                <w:sz w:val="14"/>
              </w:rPr>
              <w:t xml:space="preserve">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w:t>
            </w:r>
          </w:p>
        </w:tc>
        <w:tc>
          <w:tcPr>
            <w:tcW w:w="983" w:type="dxa"/>
            <w:vMerge w:val="restart"/>
            <w:tcBorders>
              <w:top w:val="nil"/>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іріктеме жиынтықтағы халықтың жалпы саны, адам</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о</w:t>
            </w:r>
            <w:r w:rsidRPr="00A50E6A">
              <w:rPr>
                <w:rFonts w:ascii="Calibri" w:hAnsi="Calibri" w:cs="Arial"/>
                <w:snapToGrid w:val="0"/>
                <w:color w:val="auto"/>
                <w:sz w:val="14"/>
              </w:rPr>
              <w:t>бщая численность населения в выборочной совокупности, человек</w:t>
            </w:r>
          </w:p>
        </w:tc>
        <w:tc>
          <w:tcPr>
            <w:tcW w:w="1948" w:type="dxa"/>
            <w:gridSpan w:val="2"/>
            <w:tcBorders>
              <w:top w:val="nil"/>
              <w:left w:val="single" w:sz="6" w:space="0" w:color="auto"/>
              <w:bottom w:val="single" w:sz="4" w:space="0" w:color="auto"/>
              <w:right w:val="nil"/>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үлесі</w:t>
            </w:r>
          </w:p>
          <w:p w:rsidR="00791E74" w:rsidRPr="00A50E6A" w:rsidRDefault="00791E74" w:rsidP="00D05F5B">
            <w:pPr>
              <w:pStyle w:val="aff1"/>
              <w:jc w:val="center"/>
              <w:rPr>
                <w:rFonts w:ascii="Calibri" w:hAnsi="Calibri" w:cs="Arial"/>
                <w:snapToGrid w:val="0"/>
                <w:color w:val="auto"/>
                <w:sz w:val="14"/>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w:t>
            </w:r>
            <w:r w:rsidRPr="00A50E6A">
              <w:rPr>
                <w:rFonts w:ascii="Calibri" w:hAnsi="Calibri" w:cs="Arial"/>
                <w:snapToGrid w:val="0"/>
                <w:color w:val="auto"/>
                <w:sz w:val="14"/>
                <w:lang w:val="kk-KZ"/>
              </w:rPr>
              <w:t>,</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имеющего</w:t>
            </w:r>
            <w:r w:rsidRPr="00A50E6A">
              <w:rPr>
                <w:rFonts w:ascii="Calibri" w:hAnsi="Calibri" w:cs="Arial"/>
                <w:snapToGrid w:val="0"/>
                <w:color w:val="auto"/>
                <w:sz w:val="14"/>
              </w:rPr>
              <w:t xml:space="preserve">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w:t>
            </w:r>
          </w:p>
        </w:tc>
        <w:tc>
          <w:tcPr>
            <w:tcW w:w="1134" w:type="dxa"/>
            <w:vMerge w:val="restart"/>
            <w:tcBorders>
              <w:top w:val="nil"/>
              <w:left w:val="single" w:sz="6" w:space="0" w:color="auto"/>
              <w:bottom w:val="nil"/>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іріктеме жиынтықтағы халықтың жалпы саны, адам</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о</w:t>
            </w:r>
            <w:r w:rsidRPr="00A50E6A">
              <w:rPr>
                <w:rFonts w:ascii="Calibri" w:hAnsi="Calibri" w:cs="Arial"/>
                <w:snapToGrid w:val="0"/>
                <w:color w:val="auto"/>
                <w:sz w:val="14"/>
              </w:rPr>
              <w:t>бщая численность населения в выборочной совокупности, человек</w:t>
            </w:r>
          </w:p>
        </w:tc>
        <w:tc>
          <w:tcPr>
            <w:tcW w:w="2056" w:type="dxa"/>
            <w:gridSpan w:val="2"/>
            <w:tcBorders>
              <w:top w:val="nil"/>
              <w:left w:val="single" w:sz="6" w:space="0" w:color="auto"/>
              <w:bottom w:val="single" w:sz="4" w:space="0" w:color="auto"/>
              <w:right w:val="nil"/>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үлесі</w:t>
            </w:r>
          </w:p>
          <w:p w:rsidR="00791E74" w:rsidRPr="00A50E6A" w:rsidRDefault="00791E74" w:rsidP="00D05F5B">
            <w:pPr>
              <w:pStyle w:val="aff1"/>
              <w:jc w:val="center"/>
              <w:rPr>
                <w:rFonts w:ascii="Calibri" w:hAnsi="Calibri" w:cs="Arial"/>
                <w:snapToGrid w:val="0"/>
                <w:color w:val="auto"/>
                <w:sz w:val="14"/>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w:t>
            </w:r>
            <w:r w:rsidRPr="00A50E6A">
              <w:rPr>
                <w:rFonts w:ascii="Calibri" w:hAnsi="Calibri" w:cs="Arial"/>
                <w:snapToGrid w:val="0"/>
                <w:color w:val="auto"/>
                <w:sz w:val="14"/>
                <w:lang w:val="kk-KZ"/>
              </w:rPr>
              <w:t>,</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имеющего</w:t>
            </w:r>
            <w:r w:rsidRPr="00A50E6A">
              <w:rPr>
                <w:rFonts w:ascii="Calibri" w:hAnsi="Calibri" w:cs="Arial"/>
                <w:snapToGrid w:val="0"/>
                <w:color w:val="auto"/>
                <w:sz w:val="14"/>
              </w:rPr>
              <w:t xml:space="preserve">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w:t>
            </w:r>
          </w:p>
        </w:tc>
      </w:tr>
      <w:tr w:rsidR="00791E74" w:rsidRPr="00A50E6A" w:rsidTr="00C22F06">
        <w:trPr>
          <w:cantSplit/>
          <w:trHeight w:val="645"/>
          <w:jc w:val="center"/>
        </w:trPr>
        <w:tc>
          <w:tcPr>
            <w:tcW w:w="1150" w:type="dxa"/>
            <w:vMerge/>
            <w:tcBorders>
              <w:top w:val="nil"/>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083" w:type="dxa"/>
            <w:vMerge/>
            <w:tcBorders>
              <w:top w:val="single" w:sz="4" w:space="0" w:color="auto"/>
              <w:left w:val="single" w:sz="4" w:space="0" w:color="auto"/>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970"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 xml:space="preserve">табысы күнкөрістің ең төменгі деңгейінің шамасынан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rPr>
              <w:t xml:space="preserve">величины прожиточного минимума, </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rPr>
              <w:t>в процентах</w:t>
            </w:r>
          </w:p>
        </w:tc>
        <w:tc>
          <w:tcPr>
            <w:tcW w:w="970"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табысы азық-түлік қоржыны құнынан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стоимости продоволь-ственной корзины, в процентах</w:t>
            </w:r>
          </w:p>
        </w:tc>
        <w:tc>
          <w:tcPr>
            <w:tcW w:w="983" w:type="dxa"/>
            <w:vMerge/>
            <w:tcBorders>
              <w:top w:val="nil"/>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p>
        </w:tc>
        <w:tc>
          <w:tcPr>
            <w:tcW w:w="1097" w:type="dxa"/>
            <w:tcBorders>
              <w:top w:val="nil"/>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 xml:space="preserve">табысы күнкөрістің ең төменгі деңгейінің шамасынан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rPr>
              <w:t xml:space="preserve">величины прожиточного минимума, </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rPr>
              <w:t>в процентах</w:t>
            </w:r>
          </w:p>
        </w:tc>
        <w:tc>
          <w:tcPr>
            <w:tcW w:w="851" w:type="dxa"/>
            <w:tcBorders>
              <w:top w:val="nil"/>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табысы азық-түлік қоржыны құнынан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стоимости продоволь-ственной корзины, в процентах</w:t>
            </w:r>
          </w:p>
        </w:tc>
        <w:tc>
          <w:tcPr>
            <w:tcW w:w="1134" w:type="dxa"/>
            <w:vMerge/>
            <w:tcBorders>
              <w:top w:val="nil"/>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p>
        </w:tc>
        <w:tc>
          <w:tcPr>
            <w:tcW w:w="1134" w:type="dxa"/>
            <w:tcBorders>
              <w:top w:val="nil"/>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 xml:space="preserve">табысы күнкөрістің ең төменгі деңгейінің шамасынан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rPr>
              <w:t xml:space="preserve">величины прожиточного минимума, </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rPr>
              <w:t>в процентах</w:t>
            </w:r>
          </w:p>
        </w:tc>
        <w:tc>
          <w:tcPr>
            <w:tcW w:w="922" w:type="dxa"/>
            <w:tcBorders>
              <w:top w:val="nil"/>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табысы азық-түлік қоржыны құнынан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стоимости продоволь-ственной корзины, в процентах</w:t>
            </w:r>
          </w:p>
        </w:tc>
      </w:tr>
      <w:tr w:rsidR="00791E74" w:rsidRPr="00A50E6A" w:rsidTr="00C22F06">
        <w:trPr>
          <w:cantSplit/>
          <w:trHeight w:val="180"/>
          <w:jc w:val="center"/>
        </w:trPr>
        <w:tc>
          <w:tcPr>
            <w:tcW w:w="10294" w:type="dxa"/>
            <w:gridSpan w:val="10"/>
            <w:tcBorders>
              <w:top w:val="single" w:sz="4" w:space="0" w:color="auto"/>
              <w:left w:val="nil"/>
              <w:bottom w:val="nil"/>
              <w:right w:val="nil"/>
            </w:tcBorders>
            <w:shd w:val="solid" w:color="FFFFFF" w:fill="auto"/>
            <w:vAlign w:val="bottom"/>
          </w:tcPr>
          <w:p w:rsidR="00791E74" w:rsidRPr="00A50E6A" w:rsidRDefault="00791E74" w:rsidP="00D05F5B">
            <w:pPr>
              <w:pStyle w:val="aff1"/>
              <w:jc w:val="center"/>
              <w:rPr>
                <w:rFonts w:ascii="Calibri" w:hAnsi="Calibri" w:cs="Arial"/>
                <w:snapToGrid w:val="0"/>
                <w:color w:val="auto"/>
              </w:rPr>
            </w:pPr>
            <w:r w:rsidRPr="00A50E6A">
              <w:rPr>
                <w:rFonts w:ascii="Calibri" w:hAnsi="Calibri" w:cs="Arial"/>
                <w:snapToGrid w:val="0"/>
                <w:color w:val="auto"/>
                <w:lang w:val="kk-KZ"/>
              </w:rPr>
              <w:t>үй шаруашылықтары</w:t>
            </w:r>
            <w:r w:rsidRPr="00A50E6A">
              <w:rPr>
                <w:rFonts w:ascii="Calibri" w:hAnsi="Calibri" w:cs="Arial"/>
                <w:snapToGrid w:val="0"/>
                <w:color w:val="auto"/>
              </w:rPr>
              <w:t xml:space="preserve">, </w:t>
            </w:r>
            <w:r w:rsidRPr="00A50E6A">
              <w:rPr>
                <w:rFonts w:ascii="Calibri" w:hAnsi="Calibri" w:cs="Arial"/>
                <w:snapToGrid w:val="0"/>
                <w:color w:val="auto"/>
                <w:lang w:val="kk-KZ"/>
              </w:rPr>
              <w:t>тұратындар</w:t>
            </w:r>
          </w:p>
          <w:p w:rsidR="00791E74" w:rsidRPr="00A50E6A" w:rsidRDefault="00791E74" w:rsidP="00D05F5B">
            <w:pPr>
              <w:pStyle w:val="aff2"/>
              <w:jc w:val="center"/>
              <w:rPr>
                <w:rFonts w:ascii="Calibri" w:hAnsi="Calibri" w:cs="Arial"/>
                <w:color w:val="auto"/>
              </w:rPr>
            </w:pPr>
            <w:r w:rsidRPr="00A50E6A">
              <w:rPr>
                <w:rFonts w:ascii="Calibri" w:hAnsi="Calibri" w:cs="Arial"/>
                <w:snapToGrid w:val="0"/>
                <w:color w:val="auto"/>
                <w:lang w:val="kk-KZ"/>
              </w:rPr>
              <w:t>д</w:t>
            </w:r>
            <w:r w:rsidRPr="00A50E6A">
              <w:rPr>
                <w:rFonts w:ascii="Calibri" w:hAnsi="Calibri" w:cs="Arial"/>
                <w:snapToGrid w:val="0"/>
                <w:color w:val="auto"/>
              </w:rPr>
              <w:t>омашние хозяйства, состоящие</w:t>
            </w:r>
          </w:p>
        </w:tc>
      </w:tr>
      <w:tr w:rsidR="00791E74" w:rsidRPr="00A50E6A" w:rsidTr="00C22F06">
        <w:trPr>
          <w:cantSplit/>
          <w:trHeight w:val="180"/>
          <w:jc w:val="center"/>
        </w:trPr>
        <w:tc>
          <w:tcPr>
            <w:tcW w:w="1150" w:type="dxa"/>
            <w:tcBorders>
              <w:top w:val="nil"/>
              <w:left w:val="nil"/>
              <w:bottom w:val="nil"/>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1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из 1 лица</w:t>
            </w:r>
          </w:p>
        </w:tc>
        <w:tc>
          <w:tcPr>
            <w:tcW w:w="1083"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491 620</w:t>
            </w:r>
          </w:p>
        </w:tc>
        <w:tc>
          <w:tcPr>
            <w:tcW w:w="970"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val="en-US"/>
              </w:rPr>
              <w:t>0</w:t>
            </w:r>
            <w:r w:rsidRPr="00A50E6A">
              <w:rPr>
                <w:rFonts w:ascii="Calibri" w:hAnsi="Calibri" w:cs="Arial"/>
                <w:snapToGrid w:val="0"/>
                <w:color w:val="auto"/>
              </w:rPr>
              <w:t>,2</w:t>
            </w:r>
          </w:p>
        </w:tc>
        <w:tc>
          <w:tcPr>
            <w:tcW w:w="970"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w:t>
            </w:r>
          </w:p>
        </w:tc>
        <w:tc>
          <w:tcPr>
            <w:tcW w:w="983"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436 903</w:t>
            </w:r>
          </w:p>
        </w:tc>
        <w:tc>
          <w:tcPr>
            <w:tcW w:w="1097"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val="en-US"/>
              </w:rPr>
              <w:t>0</w:t>
            </w:r>
            <w:r w:rsidRPr="00A50E6A">
              <w:rPr>
                <w:rFonts w:ascii="Calibri" w:hAnsi="Calibri" w:cs="Arial"/>
                <w:snapToGrid w:val="0"/>
                <w:color w:val="auto"/>
              </w:rPr>
              <w:t>,1</w:t>
            </w:r>
          </w:p>
        </w:tc>
        <w:tc>
          <w:tcPr>
            <w:tcW w:w="851"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0,0</w:t>
            </w:r>
          </w:p>
        </w:tc>
        <w:tc>
          <w:tcPr>
            <w:tcW w:w="1134"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469 661</w:t>
            </w:r>
          </w:p>
        </w:tc>
        <w:tc>
          <w:tcPr>
            <w:tcW w:w="1134"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0,1</w:t>
            </w:r>
          </w:p>
        </w:tc>
        <w:tc>
          <w:tcPr>
            <w:tcW w:w="92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w:t>
            </w:r>
          </w:p>
        </w:tc>
      </w:tr>
      <w:tr w:rsidR="00791E74" w:rsidRPr="00A50E6A" w:rsidTr="00C22F06">
        <w:trPr>
          <w:cantSplit/>
          <w:trHeight w:val="180"/>
          <w:jc w:val="center"/>
        </w:trPr>
        <w:tc>
          <w:tcPr>
            <w:tcW w:w="1150" w:type="dxa"/>
            <w:tcBorders>
              <w:top w:val="nil"/>
              <w:left w:val="nil"/>
              <w:bottom w:val="nil"/>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2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 xml:space="preserve">из 2 лиц </w:t>
            </w:r>
          </w:p>
        </w:tc>
        <w:tc>
          <w:tcPr>
            <w:tcW w:w="1083"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1 981 746</w:t>
            </w:r>
          </w:p>
        </w:tc>
        <w:tc>
          <w:tcPr>
            <w:tcW w:w="970"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0,7</w:t>
            </w:r>
          </w:p>
        </w:tc>
        <w:tc>
          <w:tcPr>
            <w:tcW w:w="970"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0,0</w:t>
            </w:r>
          </w:p>
        </w:tc>
        <w:tc>
          <w:tcPr>
            <w:tcW w:w="983"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1 834 161</w:t>
            </w:r>
          </w:p>
        </w:tc>
        <w:tc>
          <w:tcPr>
            <w:tcW w:w="1097"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0,7</w:t>
            </w:r>
          </w:p>
        </w:tc>
        <w:tc>
          <w:tcPr>
            <w:tcW w:w="851"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0,0</w:t>
            </w:r>
          </w:p>
        </w:tc>
        <w:tc>
          <w:tcPr>
            <w:tcW w:w="1134"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2 098 073</w:t>
            </w:r>
          </w:p>
        </w:tc>
        <w:tc>
          <w:tcPr>
            <w:tcW w:w="1134"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0,6</w:t>
            </w:r>
          </w:p>
        </w:tc>
        <w:tc>
          <w:tcPr>
            <w:tcW w:w="92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0,0</w:t>
            </w:r>
          </w:p>
        </w:tc>
      </w:tr>
      <w:tr w:rsidR="00791E74" w:rsidRPr="00A50E6A" w:rsidTr="00C22F06">
        <w:trPr>
          <w:cantSplit/>
          <w:trHeight w:val="180"/>
          <w:jc w:val="center"/>
        </w:trPr>
        <w:tc>
          <w:tcPr>
            <w:tcW w:w="1150" w:type="dxa"/>
            <w:tcBorders>
              <w:top w:val="nil"/>
              <w:left w:val="nil"/>
              <w:bottom w:val="nil"/>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3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из 3 лиц</w:t>
            </w:r>
          </w:p>
        </w:tc>
        <w:tc>
          <w:tcPr>
            <w:tcW w:w="1083"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3 078 186</w:t>
            </w:r>
          </w:p>
        </w:tc>
        <w:tc>
          <w:tcPr>
            <w:tcW w:w="970"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w:t>
            </w:r>
          </w:p>
        </w:tc>
        <w:tc>
          <w:tcPr>
            <w:tcW w:w="970"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0,1</w:t>
            </w:r>
          </w:p>
        </w:tc>
        <w:tc>
          <w:tcPr>
            <w:tcW w:w="983"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3 223 733</w:t>
            </w:r>
          </w:p>
        </w:tc>
        <w:tc>
          <w:tcPr>
            <w:tcW w:w="109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134"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3 270 797</w:t>
            </w:r>
          </w:p>
        </w:tc>
        <w:tc>
          <w:tcPr>
            <w:tcW w:w="1134"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92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cantSplit/>
          <w:trHeight w:val="180"/>
          <w:jc w:val="center"/>
        </w:trPr>
        <w:tc>
          <w:tcPr>
            <w:tcW w:w="1150" w:type="dxa"/>
            <w:tcBorders>
              <w:top w:val="nil"/>
              <w:left w:val="nil"/>
              <w:bottom w:val="nil"/>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4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из 4 лиц</w:t>
            </w:r>
          </w:p>
        </w:tc>
        <w:tc>
          <w:tcPr>
            <w:tcW w:w="1083"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3 763 488</w:t>
            </w:r>
          </w:p>
        </w:tc>
        <w:tc>
          <w:tcPr>
            <w:tcW w:w="970"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3,9</w:t>
            </w:r>
          </w:p>
        </w:tc>
        <w:tc>
          <w:tcPr>
            <w:tcW w:w="970"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0,2</w:t>
            </w:r>
          </w:p>
        </w:tc>
        <w:tc>
          <w:tcPr>
            <w:tcW w:w="983"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4 055 036</w:t>
            </w:r>
          </w:p>
        </w:tc>
        <w:tc>
          <w:tcPr>
            <w:tcW w:w="1097"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85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1134"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4 139 750</w:t>
            </w:r>
          </w:p>
        </w:tc>
        <w:tc>
          <w:tcPr>
            <w:tcW w:w="1134"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92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r>
      <w:tr w:rsidR="00791E74" w:rsidRPr="00A50E6A" w:rsidTr="00C22F06">
        <w:trPr>
          <w:cantSplit/>
          <w:trHeight w:val="180"/>
          <w:jc w:val="center"/>
        </w:trPr>
        <w:tc>
          <w:tcPr>
            <w:tcW w:w="1150" w:type="dxa"/>
            <w:tcBorders>
              <w:top w:val="nil"/>
              <w:left w:val="nil"/>
              <w:bottom w:val="single" w:sz="4" w:space="0" w:color="auto"/>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5 және одан да көп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из 5 и более лиц</w:t>
            </w:r>
          </w:p>
        </w:tc>
        <w:tc>
          <w:tcPr>
            <w:tcW w:w="1083" w:type="dxa"/>
            <w:tcBorders>
              <w:top w:val="nil"/>
              <w:left w:val="nil"/>
              <w:bottom w:val="single" w:sz="4" w:space="0" w:color="auto"/>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6 053 954</w:t>
            </w:r>
          </w:p>
        </w:tc>
        <w:tc>
          <w:tcPr>
            <w:tcW w:w="970" w:type="dxa"/>
            <w:tcBorders>
              <w:top w:val="nil"/>
              <w:left w:val="nil"/>
              <w:bottom w:val="single" w:sz="4" w:space="0" w:color="auto"/>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13,2</w:t>
            </w:r>
          </w:p>
        </w:tc>
        <w:tc>
          <w:tcPr>
            <w:tcW w:w="970" w:type="dxa"/>
            <w:tcBorders>
              <w:top w:val="nil"/>
              <w:left w:val="nil"/>
              <w:bottom w:val="single" w:sz="4" w:space="0" w:color="auto"/>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0,9</w:t>
            </w:r>
          </w:p>
        </w:tc>
        <w:tc>
          <w:tcPr>
            <w:tcW w:w="983"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7 087 386</w:t>
            </w:r>
          </w:p>
        </w:tc>
        <w:tc>
          <w:tcPr>
            <w:tcW w:w="1097"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w:t>
            </w:r>
          </w:p>
        </w:tc>
        <w:tc>
          <w:tcPr>
            <w:tcW w:w="851"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1134"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6 895 158</w:t>
            </w:r>
          </w:p>
        </w:tc>
        <w:tc>
          <w:tcPr>
            <w:tcW w:w="1134"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w:t>
            </w:r>
          </w:p>
        </w:tc>
        <w:tc>
          <w:tcPr>
            <w:tcW w:w="922"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r>
    </w:tbl>
    <w:p w:rsidR="00791E74" w:rsidRPr="00A50E6A" w:rsidRDefault="00791E74" w:rsidP="00D05F5B">
      <w:pPr>
        <w:pStyle w:val="afe"/>
        <w:spacing w:before="0"/>
        <w:ind w:right="-142" w:hanging="142"/>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00166A61"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00536F80"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30" w:type="dxa"/>
          <w:right w:w="30" w:type="dxa"/>
        </w:tblCellMar>
        <w:tblLook w:val="0000"/>
      </w:tblPr>
      <w:tblGrid>
        <w:gridCol w:w="1681"/>
        <w:gridCol w:w="1559"/>
        <w:gridCol w:w="1431"/>
        <w:gridCol w:w="1276"/>
        <w:gridCol w:w="1559"/>
        <w:gridCol w:w="1419"/>
        <w:gridCol w:w="1428"/>
      </w:tblGrid>
      <w:tr w:rsidR="00791E74" w:rsidRPr="00A50E6A" w:rsidTr="00C22F06">
        <w:trPr>
          <w:cantSplit/>
          <w:trHeight w:val="70"/>
          <w:tblHeader/>
          <w:jc w:val="center"/>
        </w:trPr>
        <w:tc>
          <w:tcPr>
            <w:tcW w:w="1681" w:type="dxa"/>
            <w:vMerge w:val="restart"/>
            <w:tcBorders>
              <w:top w:val="single" w:sz="4" w:space="0" w:color="auto"/>
              <w:left w:val="nil"/>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rPr>
            </w:pPr>
          </w:p>
        </w:tc>
        <w:tc>
          <w:tcPr>
            <w:tcW w:w="4266" w:type="dxa"/>
            <w:gridSpan w:val="3"/>
            <w:tcBorders>
              <w:top w:val="single" w:sz="4" w:space="0" w:color="auto"/>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2013</w:t>
            </w:r>
          </w:p>
        </w:tc>
        <w:tc>
          <w:tcPr>
            <w:tcW w:w="4406" w:type="dxa"/>
            <w:gridSpan w:val="3"/>
            <w:tcBorders>
              <w:top w:val="single" w:sz="4" w:space="0" w:color="auto"/>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color w:val="auto"/>
                <w:lang w:val="kk-KZ"/>
              </w:rPr>
            </w:pPr>
            <w:r w:rsidRPr="00A50E6A">
              <w:rPr>
                <w:rFonts w:ascii="Calibri" w:hAnsi="Calibri" w:cs="Arial"/>
                <w:color w:val="auto"/>
                <w:lang w:val="kk-KZ"/>
              </w:rPr>
              <w:t>2014</w:t>
            </w:r>
          </w:p>
        </w:tc>
      </w:tr>
      <w:tr w:rsidR="00791E74" w:rsidRPr="00A50E6A" w:rsidTr="00C22F06">
        <w:trPr>
          <w:cantSplit/>
          <w:trHeight w:val="176"/>
          <w:tblHeader/>
          <w:jc w:val="center"/>
        </w:trPr>
        <w:tc>
          <w:tcPr>
            <w:tcW w:w="1681" w:type="dxa"/>
            <w:vMerge/>
            <w:tcBorders>
              <w:top w:val="nil"/>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іріктеме жиынтықтағы халықтың жалпы саны, адам</w:t>
            </w:r>
          </w:p>
          <w:p w:rsidR="00791E74" w:rsidRPr="00A50E6A" w:rsidRDefault="00791E74" w:rsidP="00D05F5B">
            <w:pPr>
              <w:pStyle w:val="aff1"/>
              <w:jc w:val="center"/>
              <w:rPr>
                <w:rFonts w:ascii="Calibri" w:hAnsi="Calibri" w:cs="Arial"/>
                <w:snapToGrid w:val="0"/>
                <w:color w:val="auto"/>
                <w:sz w:val="14"/>
              </w:rPr>
            </w:pPr>
            <w:r w:rsidRPr="00A50E6A">
              <w:rPr>
                <w:rFonts w:ascii="Calibri" w:hAnsi="Calibri" w:cs="Arial"/>
                <w:snapToGrid w:val="0"/>
                <w:color w:val="auto"/>
                <w:sz w:val="14"/>
                <w:lang w:val="kk-KZ"/>
              </w:rPr>
              <w:t>о</w:t>
            </w:r>
            <w:r w:rsidRPr="00A50E6A">
              <w:rPr>
                <w:rFonts w:ascii="Calibri" w:hAnsi="Calibri" w:cs="Arial"/>
                <w:snapToGrid w:val="0"/>
                <w:color w:val="auto"/>
                <w:sz w:val="14"/>
              </w:rPr>
              <w:t>бщая численность населения в выборочной совокупности, человек</w:t>
            </w:r>
          </w:p>
        </w:tc>
        <w:tc>
          <w:tcPr>
            <w:tcW w:w="2707" w:type="dxa"/>
            <w:gridSpan w:val="2"/>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үлесі</w:t>
            </w:r>
          </w:p>
          <w:p w:rsidR="00791E74" w:rsidRPr="00A50E6A" w:rsidRDefault="00791E74" w:rsidP="00D05F5B">
            <w:pPr>
              <w:pStyle w:val="aff1"/>
              <w:jc w:val="center"/>
              <w:rPr>
                <w:rFonts w:ascii="Calibri" w:hAnsi="Calibri" w:cs="Arial"/>
                <w:snapToGrid w:val="0"/>
                <w:color w:val="auto"/>
                <w:sz w:val="14"/>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w:t>
            </w:r>
            <w:r w:rsidRPr="00A50E6A">
              <w:rPr>
                <w:rFonts w:ascii="Calibri" w:hAnsi="Calibri" w:cs="Arial"/>
                <w:snapToGrid w:val="0"/>
                <w:color w:val="auto"/>
                <w:sz w:val="14"/>
                <w:lang w:val="kk-KZ"/>
              </w:rPr>
              <w:t>,</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имеющего</w:t>
            </w:r>
            <w:r w:rsidRPr="00A50E6A">
              <w:rPr>
                <w:rFonts w:ascii="Calibri" w:hAnsi="Calibri" w:cs="Arial"/>
                <w:snapToGrid w:val="0"/>
                <w:color w:val="auto"/>
                <w:sz w:val="14"/>
              </w:rPr>
              <w:t xml:space="preserve">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іріктеме жиынтықтағы халықтың жалпы саны, адам</w:t>
            </w:r>
          </w:p>
          <w:p w:rsidR="00791E74" w:rsidRPr="00A50E6A" w:rsidRDefault="00791E74" w:rsidP="00D05F5B">
            <w:pPr>
              <w:pStyle w:val="aff1"/>
              <w:jc w:val="center"/>
              <w:rPr>
                <w:rFonts w:ascii="Calibri" w:hAnsi="Calibri" w:cs="Arial"/>
                <w:snapToGrid w:val="0"/>
                <w:color w:val="auto"/>
                <w:sz w:val="14"/>
              </w:rPr>
            </w:pPr>
            <w:r w:rsidRPr="00A50E6A">
              <w:rPr>
                <w:rFonts w:ascii="Calibri" w:hAnsi="Calibri" w:cs="Arial"/>
                <w:snapToGrid w:val="0"/>
                <w:color w:val="auto"/>
                <w:sz w:val="14"/>
                <w:lang w:val="kk-KZ"/>
              </w:rPr>
              <w:t>о</w:t>
            </w:r>
            <w:r w:rsidRPr="00A50E6A">
              <w:rPr>
                <w:rFonts w:ascii="Calibri" w:hAnsi="Calibri" w:cs="Arial"/>
                <w:snapToGrid w:val="0"/>
                <w:color w:val="auto"/>
                <w:sz w:val="14"/>
              </w:rPr>
              <w:t>бщая численность населения в выборочной совокупности, человек</w:t>
            </w:r>
          </w:p>
        </w:tc>
        <w:tc>
          <w:tcPr>
            <w:tcW w:w="2847" w:type="dxa"/>
            <w:gridSpan w:val="2"/>
            <w:tcBorders>
              <w:top w:val="nil"/>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үлесі</w:t>
            </w:r>
          </w:p>
          <w:p w:rsidR="00791E74" w:rsidRPr="00A50E6A" w:rsidRDefault="00791E74" w:rsidP="00D05F5B">
            <w:pPr>
              <w:pStyle w:val="aff1"/>
              <w:jc w:val="center"/>
              <w:rPr>
                <w:rFonts w:ascii="Calibri" w:hAnsi="Calibri" w:cs="Arial"/>
                <w:snapToGrid w:val="0"/>
                <w:color w:val="auto"/>
                <w:sz w:val="14"/>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w:t>
            </w:r>
            <w:r w:rsidRPr="00A50E6A">
              <w:rPr>
                <w:rFonts w:ascii="Calibri" w:hAnsi="Calibri" w:cs="Arial"/>
                <w:snapToGrid w:val="0"/>
                <w:color w:val="auto"/>
                <w:sz w:val="14"/>
                <w:lang w:val="kk-KZ"/>
              </w:rPr>
              <w:t>,</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имеющего</w:t>
            </w:r>
            <w:r w:rsidRPr="00A50E6A">
              <w:rPr>
                <w:rFonts w:ascii="Calibri" w:hAnsi="Calibri" w:cs="Arial"/>
                <w:snapToGrid w:val="0"/>
                <w:color w:val="auto"/>
                <w:sz w:val="14"/>
              </w:rPr>
              <w:t xml:space="preserve">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w:t>
            </w:r>
          </w:p>
        </w:tc>
      </w:tr>
      <w:tr w:rsidR="00791E74" w:rsidRPr="00A50E6A" w:rsidTr="00C22F06">
        <w:trPr>
          <w:cantSplit/>
          <w:trHeight w:val="645"/>
          <w:tblHeader/>
          <w:jc w:val="center"/>
        </w:trPr>
        <w:tc>
          <w:tcPr>
            <w:tcW w:w="1681" w:type="dxa"/>
            <w:vMerge/>
            <w:tcBorders>
              <w:top w:val="nil"/>
              <w:left w:val="nil"/>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rPr>
            </w:pPr>
          </w:p>
        </w:tc>
        <w:tc>
          <w:tcPr>
            <w:tcW w:w="1559" w:type="dxa"/>
            <w:vMerge/>
            <w:tcBorders>
              <w:top w:val="single" w:sz="4" w:space="0" w:color="auto"/>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rPr>
            </w:pPr>
          </w:p>
        </w:tc>
        <w:tc>
          <w:tcPr>
            <w:tcW w:w="1431" w:type="dxa"/>
            <w:tcBorders>
              <w:top w:val="single" w:sz="4" w:space="0" w:color="auto"/>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 xml:space="preserve">табысы күнкөрістің ең төменгі деңгейінің шамасынан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rPr>
              <w:t xml:space="preserve">величины прожиточного минимума, </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rPr>
              <w:t>в процентах</w:t>
            </w:r>
          </w:p>
        </w:tc>
        <w:tc>
          <w:tcPr>
            <w:tcW w:w="1276" w:type="dxa"/>
            <w:tcBorders>
              <w:top w:val="single" w:sz="4" w:space="0" w:color="auto"/>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табысы азық-түлік қоржыны құнынан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стоимости продовольственной корзины, в процентах</w:t>
            </w:r>
          </w:p>
        </w:tc>
        <w:tc>
          <w:tcPr>
            <w:tcW w:w="1559" w:type="dxa"/>
            <w:vMerge/>
            <w:tcBorders>
              <w:top w:val="single" w:sz="4" w:space="0" w:color="auto"/>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p>
        </w:tc>
        <w:tc>
          <w:tcPr>
            <w:tcW w:w="1419" w:type="dxa"/>
            <w:tcBorders>
              <w:top w:val="nil"/>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 xml:space="preserve">табысы күнкөрістің ең төменгі деңгейінің шамасынан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rPr>
              <w:t xml:space="preserve">величины прожиточного минимума, </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rPr>
              <w:t>в процентах</w:t>
            </w:r>
          </w:p>
        </w:tc>
        <w:tc>
          <w:tcPr>
            <w:tcW w:w="1428" w:type="dxa"/>
            <w:tcBorders>
              <w:top w:val="nil"/>
              <w:left w:val="single" w:sz="6"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табысы азық-түлік қоржыны құнынан төмен, </w:t>
            </w:r>
            <w:r w:rsidRPr="00A50E6A">
              <w:rPr>
                <w:rFonts w:ascii="Calibri" w:hAnsi="Calibri" w:cs="Arial"/>
                <w:snapToGrid w:val="0"/>
                <w:color w:val="auto"/>
                <w:sz w:val="14"/>
                <w:lang w:val="kk-KZ"/>
              </w:rPr>
              <w:t>пайызбен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стоимости продовольственной корзины, в процентах</w:t>
            </w:r>
          </w:p>
        </w:tc>
      </w:tr>
      <w:tr w:rsidR="00791E74" w:rsidRPr="00A50E6A" w:rsidTr="00C22F06">
        <w:trPr>
          <w:cantSplit/>
          <w:trHeight w:val="180"/>
          <w:jc w:val="center"/>
        </w:trPr>
        <w:tc>
          <w:tcPr>
            <w:tcW w:w="10353" w:type="dxa"/>
            <w:gridSpan w:val="7"/>
            <w:tcBorders>
              <w:top w:val="single" w:sz="4" w:space="0" w:color="auto"/>
              <w:left w:val="nil"/>
              <w:bottom w:val="nil"/>
              <w:right w:val="nil"/>
            </w:tcBorders>
            <w:shd w:val="solid" w:color="FFFFFF" w:fill="auto"/>
            <w:vAlign w:val="bottom"/>
          </w:tcPr>
          <w:p w:rsidR="00791E74" w:rsidRPr="00A50E6A" w:rsidRDefault="00791E74" w:rsidP="00D05F5B">
            <w:pPr>
              <w:pStyle w:val="aff1"/>
              <w:jc w:val="center"/>
              <w:rPr>
                <w:rFonts w:ascii="Calibri" w:hAnsi="Calibri" w:cs="Arial"/>
                <w:snapToGrid w:val="0"/>
                <w:color w:val="auto"/>
                <w:lang w:val="kk-KZ"/>
              </w:rPr>
            </w:pPr>
            <w:r w:rsidRPr="00A50E6A">
              <w:rPr>
                <w:rFonts w:ascii="Calibri" w:hAnsi="Calibri" w:cs="Arial"/>
                <w:snapToGrid w:val="0"/>
                <w:color w:val="auto"/>
                <w:lang w:val="kk-KZ"/>
              </w:rPr>
              <w:t>үй шаруашылықтары, тұратындар</w:t>
            </w:r>
          </w:p>
          <w:p w:rsidR="00791E74" w:rsidRPr="00A50E6A" w:rsidRDefault="00791E74" w:rsidP="00D05F5B">
            <w:pPr>
              <w:pStyle w:val="aff2"/>
              <w:jc w:val="center"/>
              <w:rPr>
                <w:rFonts w:ascii="Calibri" w:hAnsi="Calibri" w:cs="Arial"/>
                <w:b/>
                <w:snapToGrid w:val="0"/>
                <w:color w:val="auto"/>
                <w:lang w:val="kk-KZ"/>
              </w:rPr>
            </w:pPr>
            <w:r w:rsidRPr="00A50E6A">
              <w:rPr>
                <w:rFonts w:ascii="Calibri" w:hAnsi="Calibri" w:cs="Arial"/>
                <w:snapToGrid w:val="0"/>
                <w:color w:val="auto"/>
                <w:lang w:val="kk-KZ"/>
              </w:rPr>
              <w:t>домашние хозяйства, состоящие</w:t>
            </w:r>
            <w:r w:rsidRPr="00A50E6A">
              <w:rPr>
                <w:rFonts w:ascii="Calibri" w:hAnsi="Calibri" w:cs="Arial"/>
                <w:b/>
                <w:snapToGrid w:val="0"/>
                <w:color w:val="auto"/>
                <w:lang w:val="kk-KZ"/>
              </w:rPr>
              <w:t xml:space="preserve"> </w:t>
            </w:r>
          </w:p>
        </w:tc>
      </w:tr>
      <w:tr w:rsidR="00791E74" w:rsidRPr="00A50E6A" w:rsidTr="00C22F06">
        <w:trPr>
          <w:cantSplit/>
          <w:trHeight w:val="180"/>
          <w:jc w:val="center"/>
        </w:trPr>
        <w:tc>
          <w:tcPr>
            <w:tcW w:w="1681" w:type="dxa"/>
            <w:tcBorders>
              <w:top w:val="nil"/>
              <w:left w:val="nil"/>
              <w:bottom w:val="nil"/>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1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из 1 лица</w:t>
            </w:r>
          </w:p>
        </w:tc>
        <w:tc>
          <w:tcPr>
            <w:tcW w:w="1559"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540</w:t>
            </w:r>
            <w:r w:rsidRPr="00A50E6A">
              <w:rPr>
                <w:rFonts w:ascii="Calibri" w:hAnsi="Calibri" w:cs="Arial"/>
                <w:snapToGrid w:val="0"/>
                <w:color w:val="auto"/>
              </w:rPr>
              <w:t xml:space="preserve"> </w:t>
            </w:r>
            <w:r w:rsidRPr="00A50E6A">
              <w:rPr>
                <w:rFonts w:ascii="Calibri" w:hAnsi="Calibri" w:cs="Arial"/>
                <w:snapToGrid w:val="0"/>
                <w:color w:val="auto"/>
                <w:lang w:val="en-US"/>
              </w:rPr>
              <w:t>459</w:t>
            </w:r>
          </w:p>
        </w:tc>
        <w:tc>
          <w:tcPr>
            <w:tcW w:w="1431"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0,1</w:t>
            </w:r>
          </w:p>
        </w:tc>
        <w:tc>
          <w:tcPr>
            <w:tcW w:w="1276"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w:t>
            </w:r>
          </w:p>
        </w:tc>
        <w:tc>
          <w:tcPr>
            <w:tcW w:w="1559"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eastAsia="ru-RU"/>
              </w:rPr>
              <w:t>543 518</w:t>
            </w:r>
          </w:p>
        </w:tc>
        <w:tc>
          <w:tcPr>
            <w:tcW w:w="1419"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eastAsia="ru-RU"/>
              </w:rPr>
              <w:t>0,07</w:t>
            </w:r>
          </w:p>
        </w:tc>
        <w:tc>
          <w:tcPr>
            <w:tcW w:w="142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eastAsia="ru-RU"/>
              </w:rPr>
              <w:t>-</w:t>
            </w:r>
          </w:p>
        </w:tc>
      </w:tr>
      <w:tr w:rsidR="00791E74" w:rsidRPr="00A50E6A" w:rsidTr="00C22F06">
        <w:trPr>
          <w:cantSplit/>
          <w:trHeight w:val="180"/>
          <w:jc w:val="center"/>
        </w:trPr>
        <w:tc>
          <w:tcPr>
            <w:tcW w:w="1681" w:type="dxa"/>
            <w:tcBorders>
              <w:top w:val="nil"/>
              <w:left w:val="nil"/>
              <w:bottom w:val="nil"/>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2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из 2 лиц</w:t>
            </w:r>
          </w:p>
        </w:tc>
        <w:tc>
          <w:tcPr>
            <w:tcW w:w="1559"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2</w:t>
            </w:r>
            <w:r w:rsidRPr="00A50E6A">
              <w:rPr>
                <w:rFonts w:ascii="Calibri" w:hAnsi="Calibri" w:cs="Arial"/>
                <w:snapToGrid w:val="0"/>
                <w:color w:val="auto"/>
              </w:rPr>
              <w:t> </w:t>
            </w:r>
            <w:r w:rsidRPr="00A50E6A">
              <w:rPr>
                <w:rFonts w:ascii="Calibri" w:hAnsi="Calibri" w:cs="Arial"/>
                <w:snapToGrid w:val="0"/>
                <w:color w:val="auto"/>
                <w:lang w:val="en-US"/>
              </w:rPr>
              <w:t>286</w:t>
            </w:r>
            <w:r w:rsidRPr="00A50E6A">
              <w:rPr>
                <w:rFonts w:ascii="Calibri" w:hAnsi="Calibri" w:cs="Arial"/>
                <w:snapToGrid w:val="0"/>
                <w:color w:val="auto"/>
              </w:rPr>
              <w:t xml:space="preserve"> </w:t>
            </w:r>
            <w:r w:rsidRPr="00A50E6A">
              <w:rPr>
                <w:rFonts w:ascii="Calibri" w:hAnsi="Calibri" w:cs="Arial"/>
                <w:snapToGrid w:val="0"/>
                <w:color w:val="auto"/>
                <w:lang w:val="en-US"/>
              </w:rPr>
              <w:t>730</w:t>
            </w:r>
          </w:p>
        </w:tc>
        <w:tc>
          <w:tcPr>
            <w:tcW w:w="1431"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0,2</w:t>
            </w:r>
          </w:p>
        </w:tc>
        <w:tc>
          <w:tcPr>
            <w:tcW w:w="1276"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w:t>
            </w:r>
          </w:p>
        </w:tc>
        <w:tc>
          <w:tcPr>
            <w:tcW w:w="1559" w:type="dxa"/>
            <w:tcBorders>
              <w:top w:val="nil"/>
              <w:left w:val="nil"/>
              <w:bottom w:val="nil"/>
              <w:right w:val="nil"/>
            </w:tcBorders>
            <w:shd w:val="solid" w:color="FFFFFF" w:fill="auto"/>
            <w:vAlign w:val="bottom"/>
          </w:tcPr>
          <w:p w:rsidR="00791E74" w:rsidRPr="00A50E6A" w:rsidRDefault="00791E74" w:rsidP="00D05F5B">
            <w:pPr>
              <w:pStyle w:val="aff2"/>
              <w:jc w:val="left"/>
              <w:rPr>
                <w:rFonts w:ascii="Calibri" w:hAnsi="Calibri" w:cs="Arial"/>
                <w:snapToGrid w:val="0"/>
                <w:color w:val="auto"/>
                <w:lang w:val="en-US"/>
              </w:rPr>
            </w:pPr>
            <w:r w:rsidRPr="00A50E6A">
              <w:rPr>
                <w:rFonts w:ascii="Calibri" w:hAnsi="Calibri" w:cs="Arial"/>
                <w:snapToGrid w:val="0"/>
                <w:color w:val="auto"/>
                <w:lang w:val="en-US" w:eastAsia="ru-RU"/>
              </w:rPr>
              <w:t xml:space="preserve">                     </w:t>
            </w:r>
            <w:r w:rsidRPr="00A50E6A">
              <w:rPr>
                <w:rFonts w:ascii="Calibri" w:hAnsi="Calibri" w:cs="Arial"/>
                <w:snapToGrid w:val="0"/>
                <w:color w:val="auto"/>
                <w:lang w:eastAsia="ru-RU"/>
              </w:rPr>
              <w:t>2 350 224</w:t>
            </w:r>
          </w:p>
        </w:tc>
        <w:tc>
          <w:tcPr>
            <w:tcW w:w="1419" w:type="dxa"/>
            <w:tcBorders>
              <w:top w:val="nil"/>
              <w:left w:val="nil"/>
              <w:bottom w:val="nil"/>
              <w:right w:val="nil"/>
            </w:tcBorders>
            <w:shd w:val="solid" w:color="FFFFFF" w:fill="auto"/>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eastAsia="ru-RU"/>
              </w:rPr>
              <w:t>0,22</w:t>
            </w:r>
          </w:p>
        </w:tc>
        <w:tc>
          <w:tcPr>
            <w:tcW w:w="142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eastAsia="ru-RU"/>
              </w:rPr>
              <w:t>-</w:t>
            </w:r>
          </w:p>
        </w:tc>
      </w:tr>
      <w:tr w:rsidR="00791E74" w:rsidRPr="00A50E6A" w:rsidTr="00C22F06">
        <w:trPr>
          <w:cantSplit/>
          <w:trHeight w:val="180"/>
          <w:jc w:val="center"/>
        </w:trPr>
        <w:tc>
          <w:tcPr>
            <w:tcW w:w="1681" w:type="dxa"/>
            <w:tcBorders>
              <w:top w:val="nil"/>
              <w:left w:val="nil"/>
              <w:bottom w:val="nil"/>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3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из 3 лиц</w:t>
            </w:r>
          </w:p>
        </w:tc>
        <w:tc>
          <w:tcPr>
            <w:tcW w:w="155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w:t>
            </w:r>
            <w:r w:rsidRPr="00A50E6A">
              <w:rPr>
                <w:rFonts w:ascii="Calibri" w:hAnsi="Calibri" w:cs="Arial"/>
                <w:snapToGrid w:val="0"/>
                <w:sz w:val="16"/>
              </w:rPr>
              <w:t> </w:t>
            </w:r>
            <w:r w:rsidRPr="00A50E6A">
              <w:rPr>
                <w:rFonts w:ascii="Calibri" w:hAnsi="Calibri" w:cs="Arial"/>
                <w:snapToGrid w:val="0"/>
                <w:sz w:val="16"/>
                <w:lang w:val="en-US"/>
              </w:rPr>
              <w:t>364</w:t>
            </w:r>
            <w:r w:rsidRPr="00A50E6A">
              <w:rPr>
                <w:rFonts w:ascii="Calibri" w:hAnsi="Calibri" w:cs="Arial"/>
                <w:snapToGrid w:val="0"/>
                <w:sz w:val="16"/>
              </w:rPr>
              <w:t xml:space="preserve"> </w:t>
            </w:r>
            <w:r w:rsidRPr="00A50E6A">
              <w:rPr>
                <w:rFonts w:ascii="Calibri" w:hAnsi="Calibri" w:cs="Arial"/>
                <w:snapToGrid w:val="0"/>
                <w:sz w:val="16"/>
                <w:lang w:val="en-US"/>
              </w:rPr>
              <w:t>433</w:t>
            </w:r>
          </w:p>
        </w:tc>
        <w:tc>
          <w:tcPr>
            <w:tcW w:w="143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55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3 495 652</w:t>
            </w:r>
          </w:p>
        </w:tc>
        <w:tc>
          <w:tcPr>
            <w:tcW w:w="141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0,56</w:t>
            </w:r>
          </w:p>
        </w:tc>
        <w:tc>
          <w:tcPr>
            <w:tcW w:w="142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80"/>
          <w:jc w:val="center"/>
        </w:trPr>
        <w:tc>
          <w:tcPr>
            <w:tcW w:w="1681" w:type="dxa"/>
            <w:tcBorders>
              <w:top w:val="nil"/>
              <w:left w:val="nil"/>
              <w:bottom w:val="nil"/>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4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из 4 лиц</w:t>
            </w:r>
          </w:p>
        </w:tc>
        <w:tc>
          <w:tcPr>
            <w:tcW w:w="155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4 119 077</w:t>
            </w:r>
          </w:p>
        </w:tc>
        <w:tc>
          <w:tcPr>
            <w:tcW w:w="1431"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1276"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55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4 139 976</w:t>
            </w:r>
          </w:p>
        </w:tc>
        <w:tc>
          <w:tcPr>
            <w:tcW w:w="1419" w:type="dxa"/>
            <w:tcBorders>
              <w:top w:val="nil"/>
              <w:left w:val="nil"/>
              <w:bottom w:val="nil"/>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w:t>
            </w:r>
          </w:p>
        </w:tc>
        <w:tc>
          <w:tcPr>
            <w:tcW w:w="1428" w:type="dxa"/>
            <w:tcBorders>
              <w:top w:val="nil"/>
              <w:left w:val="nil"/>
              <w:bottom w:val="nil"/>
              <w:right w:val="nil"/>
            </w:tcBorders>
            <w:vAlign w:val="bottom"/>
          </w:tcPr>
          <w:p w:rsidR="00791E74" w:rsidRPr="00A50E6A" w:rsidRDefault="00791E74" w:rsidP="00D05F5B">
            <w:pPr>
              <w:pStyle w:val="d1f2eeebe1e5f6"/>
              <w:suppressAutoHyphens/>
              <w:autoSpaceDE w:val="0"/>
              <w:rPr>
                <w:rFonts w:ascii="Calibri" w:hAnsi="Calibri" w:cs="Arial"/>
                <w:color w:val="auto"/>
              </w:rPr>
            </w:pPr>
            <w:r w:rsidRPr="00A50E6A">
              <w:rPr>
                <w:rFonts w:ascii="Calibri" w:hAnsi="Calibri" w:cs="Arial"/>
                <w:color w:val="auto"/>
              </w:rPr>
              <w:t>0,04</w:t>
            </w:r>
          </w:p>
        </w:tc>
      </w:tr>
      <w:tr w:rsidR="00791E74" w:rsidRPr="00A50E6A" w:rsidTr="00C22F06">
        <w:trPr>
          <w:cantSplit/>
          <w:trHeight w:val="180"/>
          <w:jc w:val="center"/>
        </w:trPr>
        <w:tc>
          <w:tcPr>
            <w:tcW w:w="1681" w:type="dxa"/>
            <w:tcBorders>
              <w:top w:val="nil"/>
              <w:left w:val="nil"/>
              <w:bottom w:val="single" w:sz="4" w:space="0" w:color="auto"/>
              <w:right w:val="nil"/>
            </w:tcBorders>
            <w:shd w:val="solid" w:color="FFFFFF" w:fill="auto"/>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5 және одан да көп адамнан</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 xml:space="preserve">из 5 и более лиц </w:t>
            </w:r>
          </w:p>
        </w:tc>
        <w:tc>
          <w:tcPr>
            <w:tcW w:w="1559"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6 815 523</w:t>
            </w:r>
          </w:p>
        </w:tc>
        <w:tc>
          <w:tcPr>
            <w:tcW w:w="1431"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w:t>
            </w:r>
          </w:p>
        </w:tc>
        <w:tc>
          <w:tcPr>
            <w:tcW w:w="1276" w:type="dxa"/>
            <w:tcBorders>
              <w:top w:val="nil"/>
              <w:left w:val="nil"/>
              <w:bottom w:val="single" w:sz="4" w:space="0" w:color="auto"/>
              <w:right w:val="nil"/>
            </w:tcBorders>
            <w:shd w:val="solid" w:color="FFFFFF" w:fill="auto"/>
            <w:vAlign w:val="bottom"/>
          </w:tcPr>
          <w:p w:rsidR="00791E74" w:rsidRPr="00A50E6A" w:rsidRDefault="00791E74" w:rsidP="00D05F5B">
            <w:pPr>
              <w:pStyle w:val="EdIzm"/>
              <w:spacing w:before="0"/>
              <w:rPr>
                <w:rFonts w:ascii="Calibri" w:hAnsi="Calibri" w:cs="Arial"/>
                <w:snapToGrid w:val="0"/>
              </w:rPr>
            </w:pPr>
            <w:r w:rsidRPr="00A50E6A">
              <w:rPr>
                <w:rFonts w:ascii="Calibri" w:hAnsi="Calibri" w:cs="Arial"/>
                <w:snapToGrid w:val="0"/>
              </w:rPr>
              <w:t>0,3</w:t>
            </w:r>
          </w:p>
        </w:tc>
        <w:tc>
          <w:tcPr>
            <w:tcW w:w="1559"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6 848 728</w:t>
            </w:r>
          </w:p>
        </w:tc>
        <w:tc>
          <w:tcPr>
            <w:tcW w:w="1419" w:type="dxa"/>
            <w:tcBorders>
              <w:top w:val="nil"/>
              <w:left w:val="nil"/>
              <w:bottom w:val="single" w:sz="4" w:space="0" w:color="auto"/>
              <w:right w:val="nil"/>
            </w:tcBorders>
            <w:shd w:val="solid" w:color="FFFFFF" w:fill="auto"/>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6,12</w:t>
            </w:r>
          </w:p>
        </w:tc>
        <w:tc>
          <w:tcPr>
            <w:tcW w:w="1428" w:type="dxa"/>
            <w:tcBorders>
              <w:top w:val="nil"/>
              <w:left w:val="nil"/>
              <w:bottom w:val="single" w:sz="4" w:space="0" w:color="auto"/>
              <w:right w:val="nil"/>
            </w:tcBorders>
            <w:vAlign w:val="bottom"/>
          </w:tcPr>
          <w:p w:rsidR="00791E74" w:rsidRPr="00A50E6A" w:rsidRDefault="00791E74" w:rsidP="00D05F5B">
            <w:pPr>
              <w:pStyle w:val="EdIzm"/>
              <w:spacing w:before="0"/>
              <w:rPr>
                <w:rFonts w:ascii="Calibri" w:hAnsi="Calibri" w:cs="Arial"/>
                <w:snapToGrid w:val="0"/>
              </w:rPr>
            </w:pPr>
            <w:r w:rsidRPr="00A50E6A">
              <w:rPr>
                <w:rFonts w:ascii="Calibri" w:hAnsi="Calibri" w:cs="Arial"/>
                <w:snapToGrid w:val="0"/>
                <w:lang w:eastAsia="ru-RU"/>
              </w:rPr>
              <w:t>0,21</w:t>
            </w:r>
          </w:p>
        </w:tc>
      </w:tr>
    </w:tbl>
    <w:p w:rsidR="00791E74" w:rsidRPr="00A50E6A" w:rsidRDefault="00791E74" w:rsidP="00166A61">
      <w:pPr>
        <w:pStyle w:val="aff3"/>
        <w:spacing w:before="60" w:after="60"/>
        <w:ind w:left="0"/>
        <w:rPr>
          <w:rFonts w:ascii="Calibri" w:hAnsi="Calibri" w:cs="Arial"/>
          <w:color w:val="auto"/>
          <w:sz w:val="15"/>
          <w:szCs w:val="15"/>
          <w:lang w:val="kk-KZ"/>
        </w:rPr>
      </w:pPr>
      <w:r w:rsidRPr="00A50E6A">
        <w:rPr>
          <w:rFonts w:ascii="Calibri" w:hAnsi="Calibri" w:cs="Arial"/>
          <w:color w:val="auto"/>
          <w:sz w:val="15"/>
          <w:szCs w:val="15"/>
        </w:rPr>
        <w:t>*Деректер табыстардың баламалылық шкаласын пайдаланып алынған</w:t>
      </w:r>
      <w:r w:rsidRPr="00A50E6A">
        <w:rPr>
          <w:rFonts w:ascii="Calibri" w:hAnsi="Calibri" w:cs="Arial"/>
          <w:color w:val="auto"/>
          <w:sz w:val="15"/>
          <w:szCs w:val="15"/>
          <w:lang w:val="kk-KZ"/>
        </w:rPr>
        <w:t>. 2010 жылға дейін іріктеліп зерттелетін 12 мың үй шаруашылығыны нақты халық саны келтірілген, 2010 жылдан бастап бас жиынтықтағы халық.</w:t>
      </w:r>
    </w:p>
    <w:p w:rsidR="00791E74" w:rsidRPr="00A50E6A" w:rsidRDefault="00791E74" w:rsidP="00166A61">
      <w:pPr>
        <w:pStyle w:val="aff3"/>
        <w:spacing w:before="60" w:after="60"/>
        <w:ind w:left="0"/>
        <w:rPr>
          <w:rFonts w:ascii="Calibri" w:hAnsi="Calibri" w:cs="Arial"/>
          <w:color w:val="auto"/>
          <w:sz w:val="15"/>
          <w:szCs w:val="15"/>
          <w:lang w:val="kk-KZ"/>
        </w:rPr>
      </w:pPr>
      <w:r w:rsidRPr="00A50E6A">
        <w:rPr>
          <w:rFonts w:ascii="Calibri" w:hAnsi="Calibri" w:cs="Arial"/>
          <w:color w:val="auto"/>
          <w:sz w:val="15"/>
          <w:szCs w:val="15"/>
        </w:rPr>
        <w:t>Данные получены с использованием шкалы эквивалентности доходов.</w:t>
      </w:r>
      <w:r w:rsidRPr="00A50E6A">
        <w:rPr>
          <w:rFonts w:ascii="Calibri" w:hAnsi="Calibri" w:cs="Arial"/>
          <w:color w:val="auto"/>
          <w:sz w:val="15"/>
          <w:szCs w:val="15"/>
          <w:lang w:val="kk-KZ"/>
        </w:rPr>
        <w:t xml:space="preserve"> Д</w:t>
      </w:r>
      <w:r w:rsidRPr="00A50E6A">
        <w:rPr>
          <w:rFonts w:ascii="Calibri" w:hAnsi="Calibri" w:cs="Arial"/>
          <w:color w:val="auto"/>
          <w:sz w:val="15"/>
          <w:szCs w:val="15"/>
        </w:rPr>
        <w:t>о 2010 года</w:t>
      </w:r>
      <w:r w:rsidRPr="00A50E6A">
        <w:rPr>
          <w:rFonts w:ascii="Calibri" w:hAnsi="Calibri" w:cs="Arial"/>
          <w:color w:val="auto"/>
          <w:sz w:val="15"/>
          <w:szCs w:val="15"/>
          <w:lang w:val="kk-KZ"/>
        </w:rPr>
        <w:t xml:space="preserve"> </w:t>
      </w:r>
      <w:r w:rsidRPr="00A50E6A">
        <w:rPr>
          <w:rFonts w:ascii="Calibri" w:hAnsi="Calibri" w:cs="Arial"/>
          <w:color w:val="auto"/>
          <w:sz w:val="15"/>
          <w:szCs w:val="15"/>
        </w:rPr>
        <w:t>приведена фактическая численность населения выборочной</w:t>
      </w:r>
      <w:r w:rsidRPr="00A50E6A">
        <w:rPr>
          <w:rFonts w:ascii="Calibri" w:hAnsi="Calibri" w:cs="Arial"/>
          <w:color w:val="auto"/>
          <w:sz w:val="15"/>
          <w:szCs w:val="15"/>
          <w:lang w:val="kk-KZ"/>
        </w:rPr>
        <w:t xml:space="preserve">  </w:t>
      </w:r>
      <w:r w:rsidRPr="00A50E6A">
        <w:rPr>
          <w:rFonts w:ascii="Calibri" w:hAnsi="Calibri" w:cs="Arial"/>
          <w:color w:val="auto"/>
          <w:sz w:val="15"/>
          <w:szCs w:val="15"/>
        </w:rPr>
        <w:t>совокупности 12 тысяч обследуемых домохозяйств, с 2010 – население генеральной совокупности.</w:t>
      </w:r>
    </w:p>
    <w:p w:rsidR="00791E74" w:rsidRPr="00A50E6A" w:rsidRDefault="00791E74" w:rsidP="00166A61">
      <w:pPr>
        <w:pStyle w:val="afe"/>
        <w:spacing w:before="60" w:after="60"/>
        <w:rPr>
          <w:rFonts w:ascii="Calibri" w:hAnsi="Calibri" w:cs="Arial"/>
          <w:snapToGrid w:val="0"/>
          <w:color w:val="auto"/>
          <w:sz w:val="16"/>
          <w:lang w:val="kk-KZ"/>
        </w:rPr>
      </w:pPr>
    </w:p>
    <w:p w:rsidR="00791E74" w:rsidRPr="00A50E6A" w:rsidRDefault="00791E74" w:rsidP="00D05F5B">
      <w:pPr>
        <w:pStyle w:val="afe"/>
        <w:spacing w:before="0"/>
        <w:rPr>
          <w:rFonts w:ascii="Calibri" w:hAnsi="Calibri" w:cs="Arial"/>
          <w:snapToGrid w:val="0"/>
          <w:color w:val="auto"/>
          <w:sz w:val="16"/>
          <w:lang w:val="kk-KZ"/>
        </w:rPr>
        <w:sectPr w:rsidR="00791E74" w:rsidRPr="00A50E6A" w:rsidSect="000D1AEB">
          <w:footerReference w:type="default" r:id="rId27"/>
          <w:footnotePr>
            <w:pos w:val="beneathText"/>
          </w:footnotePr>
          <w:type w:val="continuous"/>
          <w:pgSz w:w="11906" w:h="16838" w:code="9"/>
          <w:pgMar w:top="851" w:right="707" w:bottom="851" w:left="1134" w:header="720" w:footer="720" w:gutter="0"/>
          <w:pgNumType w:start="41"/>
          <w:cols w:space="708"/>
          <w:docGrid w:linePitch="360"/>
        </w:sect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lastRenderedPageBreak/>
        <w:t>4.9 Үй шаруашылығының мөлшеріне байланысты табысы күнкөрістің ең төменгі деңгейінің шамасынан төмен халықтың үлесі*</w:t>
      </w: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t>Доля населения, имеющего  доходы  ниже величины прожиточного минимума, в зависимости от размера домохозяйства*</w:t>
      </w:r>
    </w:p>
    <w:p w:rsidR="00791E74" w:rsidRPr="00A50E6A" w:rsidRDefault="00791E74" w:rsidP="00D05F5B">
      <w:pPr>
        <w:pStyle w:val="aff4"/>
        <w:spacing w:before="0" w:after="0"/>
        <w:ind w:right="-142" w:firstLine="397"/>
        <w:jc w:val="left"/>
        <w:rPr>
          <w:rFonts w:ascii="Calibri" w:hAnsi="Calibri" w:cs="Arial"/>
          <w:color w:val="auto"/>
          <w:lang w:val="kk-KZ"/>
        </w:rPr>
      </w:pPr>
      <w:r w:rsidRPr="00A50E6A">
        <w:rPr>
          <w:rFonts w:ascii="Calibri" w:hAnsi="Calibri" w:cs="Arial"/>
          <w:color w:val="auto"/>
          <w:lang w:val="kk-KZ"/>
        </w:rPr>
        <w:t>пайызбен</w:t>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r>
      <w:r w:rsidRPr="00A50E6A">
        <w:rPr>
          <w:rFonts w:ascii="Calibri" w:hAnsi="Calibri" w:cs="Arial"/>
          <w:color w:val="auto"/>
          <w:lang w:val="kk-KZ"/>
        </w:rPr>
        <w:tab/>
        <w:t xml:space="preserve">   </w:t>
      </w:r>
      <w:r w:rsidR="00A77F92" w:rsidRPr="00A50E6A">
        <w:rPr>
          <w:rFonts w:ascii="Calibri" w:hAnsi="Calibri" w:cs="Arial"/>
          <w:color w:val="auto"/>
          <w:lang w:val="kk-KZ"/>
        </w:rPr>
        <w:t xml:space="preserve">    </w:t>
      </w:r>
      <w:r w:rsidR="007A0934" w:rsidRPr="00A50E6A">
        <w:rPr>
          <w:rFonts w:ascii="Calibri" w:hAnsi="Calibri" w:cs="Arial"/>
          <w:color w:val="auto"/>
          <w:lang w:val="kk-KZ"/>
        </w:rPr>
        <w:t xml:space="preserve"> </w:t>
      </w:r>
      <w:r w:rsidRPr="00A50E6A">
        <w:rPr>
          <w:rFonts w:ascii="Calibri" w:hAnsi="Calibri" w:cs="Arial"/>
          <w:color w:val="auto"/>
          <w:lang w:val="kk-KZ"/>
        </w:rPr>
        <w:t>в процентах</w:t>
      </w:r>
    </w:p>
    <w:tbl>
      <w:tblPr>
        <w:tblW w:w="0" w:type="auto"/>
        <w:jc w:val="center"/>
        <w:tblLayout w:type="fixed"/>
        <w:tblCellMar>
          <w:left w:w="30" w:type="dxa"/>
          <w:right w:w="30" w:type="dxa"/>
        </w:tblCellMar>
        <w:tblLook w:val="0000"/>
      </w:tblPr>
      <w:tblGrid>
        <w:gridCol w:w="2107"/>
        <w:gridCol w:w="1448"/>
        <w:gridCol w:w="735"/>
        <w:gridCol w:w="736"/>
        <w:gridCol w:w="735"/>
        <w:gridCol w:w="736"/>
        <w:gridCol w:w="736"/>
        <w:gridCol w:w="735"/>
        <w:gridCol w:w="736"/>
        <w:gridCol w:w="735"/>
        <w:gridCol w:w="736"/>
        <w:gridCol w:w="736"/>
        <w:gridCol w:w="735"/>
        <w:gridCol w:w="736"/>
        <w:gridCol w:w="735"/>
        <w:gridCol w:w="736"/>
        <w:gridCol w:w="736"/>
      </w:tblGrid>
      <w:tr w:rsidR="00791E74" w:rsidRPr="00A50E6A" w:rsidTr="00C22F06">
        <w:trPr>
          <w:cantSplit/>
          <w:trHeight w:val="190"/>
          <w:jc w:val="center"/>
        </w:trPr>
        <w:tc>
          <w:tcPr>
            <w:tcW w:w="2107" w:type="dxa"/>
            <w:vMerge w:val="restart"/>
            <w:tcBorders>
              <w:top w:val="single" w:sz="4" w:space="0" w:color="auto"/>
              <w:left w:val="nil"/>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lang w:val="kk-KZ"/>
              </w:rPr>
            </w:pPr>
          </w:p>
        </w:tc>
        <w:tc>
          <w:tcPr>
            <w:tcW w:w="1448"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pStyle w:val="aff0"/>
              <w:rPr>
                <w:rFonts w:ascii="Calibri" w:hAnsi="Calibri" w:cs="Arial"/>
                <w:color w:val="auto"/>
                <w:sz w:val="14"/>
                <w:lang w:val="kk-KZ"/>
              </w:rPr>
            </w:pPr>
            <w:r w:rsidRPr="00A50E6A">
              <w:rPr>
                <w:rFonts w:ascii="Calibri" w:hAnsi="Calibri" w:cs="Arial"/>
                <w:color w:val="auto"/>
                <w:sz w:val="14"/>
                <w:lang w:val="kk-KZ"/>
              </w:rPr>
              <w:t>Табысы күнкөрістің ең төменгі деңгейінің шамасынан  төмен халық – барлығы</w:t>
            </w:r>
          </w:p>
          <w:p w:rsidR="00791E74" w:rsidRPr="00A50E6A" w:rsidRDefault="00791E74" w:rsidP="0002516C">
            <w:pPr>
              <w:pStyle w:val="aff0"/>
              <w:rPr>
                <w:rFonts w:ascii="Calibri" w:hAnsi="Calibri" w:cs="Arial"/>
                <w:snapToGrid w:val="0"/>
                <w:color w:val="auto"/>
                <w:sz w:val="14"/>
              </w:rPr>
            </w:pPr>
            <w:r w:rsidRPr="00A50E6A">
              <w:rPr>
                <w:rFonts w:ascii="Calibri" w:hAnsi="Calibri" w:cs="Arial"/>
                <w:snapToGrid w:val="0"/>
                <w:color w:val="auto"/>
                <w:sz w:val="14"/>
                <w:lang w:val="kk-KZ"/>
              </w:rPr>
              <w:t>Н</w:t>
            </w:r>
            <w:r w:rsidRPr="00A50E6A">
              <w:rPr>
                <w:rFonts w:ascii="Calibri" w:hAnsi="Calibri" w:cs="Arial"/>
                <w:snapToGrid w:val="0"/>
                <w:color w:val="auto"/>
                <w:sz w:val="14"/>
              </w:rPr>
              <w:t>аселение,</w:t>
            </w:r>
          </w:p>
          <w:p w:rsidR="00791E74" w:rsidRPr="00A50E6A" w:rsidRDefault="00791E74" w:rsidP="0002516C">
            <w:pPr>
              <w:pStyle w:val="aff0"/>
              <w:rPr>
                <w:rFonts w:ascii="Calibri" w:hAnsi="Calibri" w:cs="Arial"/>
                <w:snapToGrid w:val="0"/>
                <w:color w:val="auto"/>
                <w:sz w:val="14"/>
              </w:rPr>
            </w:pPr>
            <w:r w:rsidRPr="00A50E6A">
              <w:rPr>
                <w:rFonts w:ascii="Calibri" w:hAnsi="Calibri" w:cs="Arial"/>
                <w:snapToGrid w:val="0"/>
                <w:color w:val="auto"/>
                <w:sz w:val="14"/>
                <w:lang w:val="kk-KZ"/>
              </w:rPr>
              <w:t xml:space="preserve">имеющее </w:t>
            </w: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w:t>
            </w:r>
          </w:p>
          <w:p w:rsidR="00791E74" w:rsidRPr="00A50E6A" w:rsidRDefault="00791E74" w:rsidP="0002516C">
            <w:pPr>
              <w:pStyle w:val="aff1"/>
              <w:jc w:val="center"/>
              <w:rPr>
                <w:rFonts w:ascii="Calibri" w:hAnsi="Calibri" w:cs="Arial"/>
                <w:color w:val="auto"/>
                <w:sz w:val="14"/>
                <w:lang w:val="kk-KZ"/>
              </w:rPr>
            </w:pPr>
            <w:r w:rsidRPr="00A50E6A">
              <w:rPr>
                <w:rFonts w:ascii="Calibri" w:hAnsi="Calibri" w:cs="Arial"/>
                <w:snapToGrid w:val="0"/>
                <w:color w:val="auto"/>
                <w:sz w:val="14"/>
              </w:rPr>
              <w:t>величины прожиточ-ного минимума</w:t>
            </w:r>
            <w:r w:rsidRPr="00A50E6A">
              <w:rPr>
                <w:rFonts w:ascii="Calibri" w:hAnsi="Calibri" w:cs="Arial"/>
                <w:snapToGrid w:val="0"/>
                <w:color w:val="auto"/>
                <w:sz w:val="14"/>
                <w:lang w:val="kk-KZ"/>
              </w:rPr>
              <w:t xml:space="preserve"> - всего</w:t>
            </w:r>
          </w:p>
        </w:tc>
        <w:tc>
          <w:tcPr>
            <w:tcW w:w="11034" w:type="dxa"/>
            <w:gridSpan w:val="15"/>
            <w:tcBorders>
              <w:top w:val="single" w:sz="4" w:space="0" w:color="auto"/>
              <w:left w:val="single" w:sz="4" w:space="0" w:color="auto"/>
              <w:bottom w:val="nil"/>
              <w:right w:val="nil"/>
            </w:tcBorders>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color w:val="auto"/>
                <w:sz w:val="14"/>
                <w:lang w:val="kk-KZ"/>
              </w:rPr>
              <w:t>Үй шаруашылығының мөлшеріне байланысты табысы күнкөрістің ең төменгі деңгейінің  шамасынан төмен</w:t>
            </w:r>
            <w:r w:rsidRPr="00A50E6A">
              <w:rPr>
                <w:rFonts w:ascii="Calibri" w:hAnsi="Calibri" w:cs="Arial"/>
                <w:snapToGrid w:val="0"/>
                <w:color w:val="auto"/>
                <w:sz w:val="14"/>
                <w:lang w:val="kk-KZ"/>
              </w:rPr>
              <w:t xml:space="preserve"> халықтың үлесі</w:t>
            </w:r>
          </w:p>
          <w:p w:rsidR="00791E74" w:rsidRPr="00A50E6A" w:rsidRDefault="00791E74" w:rsidP="0002516C">
            <w:pPr>
              <w:pStyle w:val="aff1"/>
              <w:jc w:val="center"/>
              <w:rPr>
                <w:rFonts w:ascii="Calibri" w:hAnsi="Calibri" w:cs="Arial"/>
                <w:color w:val="auto"/>
                <w:sz w:val="14"/>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оля населения, </w:t>
            </w:r>
            <w:r w:rsidRPr="00A50E6A">
              <w:rPr>
                <w:rFonts w:ascii="Calibri" w:hAnsi="Calibri" w:cs="Arial"/>
                <w:snapToGrid w:val="0"/>
                <w:color w:val="auto"/>
                <w:sz w:val="14"/>
                <w:lang w:val="kk-KZ"/>
              </w:rPr>
              <w:t xml:space="preserve">имеющего </w:t>
            </w:r>
            <w:r w:rsidRPr="00A50E6A">
              <w:rPr>
                <w:rFonts w:ascii="Calibri" w:hAnsi="Calibri" w:cs="Arial"/>
                <w:snapToGrid w:val="0"/>
                <w:color w:val="auto"/>
                <w:sz w:val="14"/>
              </w:rPr>
              <w:t xml:space="preserve"> 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 величины прожиточного минимума, в зависимости от размера домохозяйства</w:t>
            </w:r>
          </w:p>
        </w:tc>
      </w:tr>
      <w:tr w:rsidR="00791E74" w:rsidRPr="00A50E6A" w:rsidTr="00C22F06">
        <w:trPr>
          <w:cantSplit/>
          <w:trHeight w:val="117"/>
          <w:jc w:val="center"/>
        </w:trPr>
        <w:tc>
          <w:tcPr>
            <w:tcW w:w="2107" w:type="dxa"/>
            <w:vMerge/>
            <w:tcBorders>
              <w:top w:val="single" w:sz="4" w:space="0" w:color="auto"/>
              <w:left w:val="nil"/>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lang w:val="kk-KZ"/>
              </w:rPr>
            </w:pPr>
          </w:p>
        </w:tc>
        <w:tc>
          <w:tcPr>
            <w:tcW w:w="1448"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lang w:val="kk-KZ"/>
              </w:rPr>
            </w:pPr>
          </w:p>
        </w:tc>
        <w:tc>
          <w:tcPr>
            <w:tcW w:w="3678" w:type="dxa"/>
            <w:gridSpan w:val="5"/>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rPr>
              <w:t>20</w:t>
            </w:r>
            <w:r w:rsidRPr="00A50E6A">
              <w:rPr>
                <w:rFonts w:ascii="Calibri" w:hAnsi="Calibri" w:cs="Arial"/>
                <w:snapToGrid w:val="0"/>
                <w:color w:val="auto"/>
                <w:sz w:val="14"/>
                <w:lang w:val="kk-KZ"/>
              </w:rPr>
              <w:t>10</w:t>
            </w:r>
          </w:p>
        </w:tc>
        <w:tc>
          <w:tcPr>
            <w:tcW w:w="3678" w:type="dxa"/>
            <w:gridSpan w:val="5"/>
            <w:tcBorders>
              <w:top w:val="single" w:sz="4" w:space="0" w:color="auto"/>
              <w:left w:val="single" w:sz="4" w:space="0" w:color="auto"/>
              <w:bottom w:val="single" w:sz="4" w:space="0" w:color="auto"/>
              <w:right w:val="nil"/>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rPr>
              <w:t>201</w:t>
            </w:r>
            <w:r w:rsidRPr="00A50E6A">
              <w:rPr>
                <w:rFonts w:ascii="Calibri" w:hAnsi="Calibri" w:cs="Arial"/>
                <w:snapToGrid w:val="0"/>
                <w:color w:val="auto"/>
                <w:sz w:val="14"/>
                <w:lang w:val="kk-KZ"/>
              </w:rPr>
              <w:t>1</w:t>
            </w:r>
          </w:p>
        </w:tc>
        <w:tc>
          <w:tcPr>
            <w:tcW w:w="3678" w:type="dxa"/>
            <w:gridSpan w:val="5"/>
            <w:tcBorders>
              <w:top w:val="single" w:sz="4" w:space="0" w:color="auto"/>
              <w:left w:val="single" w:sz="4" w:space="0" w:color="auto"/>
              <w:bottom w:val="single" w:sz="4" w:space="0" w:color="auto"/>
              <w:right w:val="nil"/>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rPr>
              <w:t>20</w:t>
            </w:r>
            <w:r w:rsidRPr="00A50E6A">
              <w:rPr>
                <w:rFonts w:ascii="Calibri" w:hAnsi="Calibri" w:cs="Arial"/>
                <w:snapToGrid w:val="0"/>
                <w:color w:val="auto"/>
                <w:sz w:val="14"/>
                <w:lang w:val="kk-KZ"/>
              </w:rPr>
              <w:t>12</w:t>
            </w:r>
          </w:p>
        </w:tc>
      </w:tr>
      <w:tr w:rsidR="00791E74" w:rsidRPr="00A50E6A" w:rsidTr="00C22F06">
        <w:trPr>
          <w:cantSplit/>
          <w:trHeight w:val="903"/>
          <w:jc w:val="center"/>
        </w:trPr>
        <w:tc>
          <w:tcPr>
            <w:tcW w:w="2107" w:type="dxa"/>
            <w:vMerge/>
            <w:tcBorders>
              <w:top w:val="single" w:sz="4" w:space="0" w:color="auto"/>
              <w:left w:val="nil"/>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rPr>
            </w:pPr>
          </w:p>
        </w:tc>
        <w:tc>
          <w:tcPr>
            <w:tcW w:w="1448"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rPr>
            </w:pPr>
          </w:p>
        </w:tc>
        <w:tc>
          <w:tcPr>
            <w:tcW w:w="735"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02516C">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73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735"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73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73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02516C">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c>
          <w:tcPr>
            <w:tcW w:w="735"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02516C">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73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735"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73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736" w:type="dxa"/>
            <w:tcBorders>
              <w:top w:val="nil"/>
              <w:left w:val="single" w:sz="4" w:space="0" w:color="auto"/>
              <w:bottom w:val="single" w:sz="4" w:space="0" w:color="auto"/>
              <w:right w:val="nil"/>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02516C">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c>
          <w:tcPr>
            <w:tcW w:w="735" w:type="dxa"/>
            <w:tcBorders>
              <w:top w:val="nil"/>
              <w:left w:val="single" w:sz="4" w:space="0" w:color="auto"/>
              <w:bottom w:val="single" w:sz="4" w:space="0" w:color="auto"/>
              <w:right w:val="nil"/>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02516C">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736" w:type="dxa"/>
            <w:tcBorders>
              <w:top w:val="nil"/>
              <w:left w:val="single" w:sz="4" w:space="0" w:color="auto"/>
              <w:bottom w:val="single" w:sz="4" w:space="0" w:color="auto"/>
              <w:right w:val="nil"/>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735" w:type="dxa"/>
            <w:tcBorders>
              <w:top w:val="nil"/>
              <w:left w:val="single" w:sz="4" w:space="0" w:color="auto"/>
              <w:bottom w:val="single" w:sz="4" w:space="0" w:color="auto"/>
              <w:right w:val="nil"/>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736" w:type="dxa"/>
            <w:tcBorders>
              <w:top w:val="nil"/>
              <w:left w:val="single" w:sz="4" w:space="0" w:color="auto"/>
              <w:bottom w:val="single" w:sz="4" w:space="0" w:color="auto"/>
              <w:right w:val="nil"/>
            </w:tcBorders>
            <w:vAlign w:val="center"/>
          </w:tcPr>
          <w:p w:rsidR="00791E74" w:rsidRPr="00A50E6A" w:rsidRDefault="00791E74" w:rsidP="0002516C">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02516C">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736" w:type="dxa"/>
            <w:tcBorders>
              <w:top w:val="nil"/>
              <w:left w:val="single" w:sz="4" w:space="0" w:color="auto"/>
              <w:bottom w:val="single" w:sz="4" w:space="0" w:color="auto"/>
              <w:right w:val="nil"/>
            </w:tcBorders>
            <w:vAlign w:val="center"/>
          </w:tcPr>
          <w:p w:rsidR="00791E74" w:rsidRPr="00A50E6A" w:rsidRDefault="00791E74" w:rsidP="0002516C">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02516C">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r>
      <w:tr w:rsidR="0002516C" w:rsidRPr="00A50E6A" w:rsidTr="00C22F06">
        <w:trPr>
          <w:cantSplit/>
          <w:trHeight w:val="173"/>
          <w:jc w:val="center"/>
        </w:trPr>
        <w:tc>
          <w:tcPr>
            <w:tcW w:w="2107" w:type="dxa"/>
            <w:tcBorders>
              <w:top w:val="single" w:sz="4" w:space="0" w:color="auto"/>
              <w:left w:val="nil"/>
              <w:bottom w:val="nil"/>
              <w:right w:val="nil"/>
            </w:tcBorders>
            <w:vAlign w:val="bottom"/>
          </w:tcPr>
          <w:p w:rsidR="0002516C" w:rsidRPr="00A50E6A" w:rsidRDefault="0002516C" w:rsidP="0002516C">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448" w:type="dxa"/>
            <w:tcBorders>
              <w:top w:val="single" w:sz="4" w:space="0" w:color="auto"/>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36"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735"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736"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14,6</w:t>
            </w:r>
          </w:p>
        </w:tc>
        <w:tc>
          <w:tcPr>
            <w:tcW w:w="736" w:type="dxa"/>
            <w:tcBorders>
              <w:top w:val="single" w:sz="4" w:space="0" w:color="auto"/>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79,5</w:t>
            </w:r>
          </w:p>
        </w:tc>
        <w:tc>
          <w:tcPr>
            <w:tcW w:w="735"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736"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735"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736"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13,7</w:t>
            </w:r>
          </w:p>
        </w:tc>
        <w:tc>
          <w:tcPr>
            <w:tcW w:w="736" w:type="dxa"/>
            <w:tcBorders>
              <w:top w:val="single" w:sz="4" w:space="0" w:color="auto"/>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80,1</w:t>
            </w:r>
          </w:p>
        </w:tc>
        <w:tc>
          <w:tcPr>
            <w:tcW w:w="735" w:type="dxa"/>
            <w:tcBorders>
              <w:top w:val="single" w:sz="4" w:space="0" w:color="auto"/>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0,1</w:t>
            </w:r>
          </w:p>
        </w:tc>
        <w:tc>
          <w:tcPr>
            <w:tcW w:w="736" w:type="dxa"/>
            <w:tcBorders>
              <w:top w:val="single" w:sz="4" w:space="0" w:color="auto"/>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2,0</w:t>
            </w:r>
          </w:p>
        </w:tc>
        <w:tc>
          <w:tcPr>
            <w:tcW w:w="735" w:type="dxa"/>
            <w:tcBorders>
              <w:top w:val="single" w:sz="4" w:space="0" w:color="auto"/>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4,9</w:t>
            </w:r>
          </w:p>
        </w:tc>
        <w:tc>
          <w:tcPr>
            <w:tcW w:w="736" w:type="dxa"/>
            <w:tcBorders>
              <w:top w:val="single" w:sz="4" w:space="0" w:color="auto"/>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11,8</w:t>
            </w:r>
          </w:p>
        </w:tc>
        <w:tc>
          <w:tcPr>
            <w:tcW w:w="736" w:type="dxa"/>
            <w:tcBorders>
              <w:top w:val="single" w:sz="4" w:space="0" w:color="auto"/>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81,2</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Ақмола</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8,7</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10,7</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31,9</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lang w:val="en-US"/>
              </w:rPr>
            </w:pPr>
            <w:r w:rsidRPr="00A50E6A">
              <w:rPr>
                <w:rFonts w:ascii="Calibri" w:hAnsi="Calibri" w:cs="Arial"/>
                <w:snapToGrid w:val="0"/>
                <w:sz w:val="16"/>
              </w:rPr>
              <w:t>48,</w:t>
            </w:r>
            <w:r w:rsidRPr="00A50E6A">
              <w:rPr>
                <w:rFonts w:ascii="Calibri" w:hAnsi="Calibri" w:cs="Arial"/>
                <w:snapToGrid w:val="0"/>
                <w:sz w:val="16"/>
                <w:lang w:val="en-US"/>
              </w:rPr>
              <w:t>2</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10,0</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29,4</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58,0</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0,3</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0,9</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8,5</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29,2</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61,1</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Ақтөбе</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14,0</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13,4</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72,6</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20,0</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79,0</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1,4</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1,2</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9,8</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87,6</w:t>
            </w:r>
          </w:p>
        </w:tc>
      </w:tr>
      <w:tr w:rsidR="0002516C" w:rsidRPr="00A50E6A" w:rsidTr="00C22F06">
        <w:trPr>
          <w:cantSplit/>
          <w:trHeight w:val="169"/>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Алматы</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11,1</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lang w:val="en-US"/>
              </w:rPr>
            </w:pPr>
            <w:r w:rsidRPr="00A50E6A">
              <w:rPr>
                <w:rFonts w:ascii="Calibri" w:hAnsi="Calibri" w:cs="Arial"/>
                <w:snapToGrid w:val="0"/>
                <w:sz w:val="16"/>
              </w:rPr>
              <w:t>85,1</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9,7</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87,4</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0,6</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1,9</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12,6</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84,9</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Атырау</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93,6</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96,9</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100,0</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Батыс Қазақстан</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12,3</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87,7</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95,0</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0,4</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0,6</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9,5</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89,5</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Жамбыл</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5,8</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lang w:val="en-US"/>
              </w:rPr>
            </w:pPr>
            <w:r w:rsidRPr="00A50E6A">
              <w:rPr>
                <w:rFonts w:ascii="Calibri" w:hAnsi="Calibri" w:cs="Arial"/>
                <w:snapToGrid w:val="0"/>
                <w:sz w:val="16"/>
              </w:rPr>
              <w:t>91,1</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12,7</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85,1</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0,5</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1,7</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97,8</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Қарағанды</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9,9</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19,2</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lang w:val="en-US"/>
              </w:rPr>
            </w:pPr>
            <w:r w:rsidRPr="00A50E6A">
              <w:rPr>
                <w:rFonts w:ascii="Calibri" w:hAnsi="Calibri" w:cs="Arial"/>
                <w:snapToGrid w:val="0"/>
                <w:sz w:val="16"/>
              </w:rPr>
              <w:t>69,7</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5,8</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12,2</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15,8</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66,2</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2,9</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14,3</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21,8</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61,0</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Қостанай</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7,0</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26,5</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lang w:val="en-US"/>
              </w:rPr>
            </w:pPr>
            <w:r w:rsidRPr="00A50E6A">
              <w:rPr>
                <w:rFonts w:ascii="Calibri" w:hAnsi="Calibri" w:cs="Arial"/>
                <w:snapToGrid w:val="0"/>
                <w:sz w:val="16"/>
              </w:rPr>
              <w:t>63,5</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10,8</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25,5</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60,4</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0,4</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2,2</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12,4</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34,8</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50,2</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Қызылорда</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95,0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94,9</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3,5</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96,5</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Маңғыстау</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98,7</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94,3</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0,5</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6,6</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92,9</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Оңтүстік Қазақстан</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92,4</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94,5</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1,6</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3,1</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3,9</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91,4</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Павлодар</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9,2</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37,4</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lang w:val="en-US"/>
              </w:rPr>
            </w:pPr>
            <w:r w:rsidRPr="00A50E6A">
              <w:rPr>
                <w:rFonts w:ascii="Calibri" w:hAnsi="Calibri" w:cs="Arial"/>
                <w:snapToGrid w:val="0"/>
                <w:sz w:val="16"/>
              </w:rPr>
              <w:t>49,3</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12,2</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27,5</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56,6</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4,8</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8,1</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23,4</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63,7</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Солтүстік Қазақстан</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7,3</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41,8</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lang w:val="en-US"/>
              </w:rPr>
            </w:pPr>
            <w:r w:rsidRPr="00A50E6A">
              <w:rPr>
                <w:rFonts w:ascii="Calibri" w:hAnsi="Calibri" w:cs="Arial"/>
                <w:snapToGrid w:val="0"/>
                <w:sz w:val="16"/>
              </w:rPr>
              <w:t>48,3</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8,1</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33,1</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55,9</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0,4</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6,8</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8,5</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24,9</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59,4</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rPr>
            </w:pPr>
            <w:r w:rsidRPr="00A50E6A">
              <w:rPr>
                <w:rFonts w:ascii="Calibri" w:hAnsi="Calibri" w:cs="Arial"/>
                <w:color w:val="auto"/>
              </w:rPr>
              <w:t>Шығыс Қазақстан</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28,3</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lang w:val="en-US"/>
              </w:rPr>
            </w:pPr>
            <w:r w:rsidRPr="00A50E6A">
              <w:rPr>
                <w:rFonts w:ascii="Calibri" w:hAnsi="Calibri" w:cs="Arial"/>
                <w:snapToGrid w:val="0"/>
                <w:sz w:val="16"/>
              </w:rPr>
              <w:t>63,9</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11,4</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22,7</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64,2</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5,5</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11,4</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22,8</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60,3</w:t>
            </w:r>
          </w:p>
        </w:tc>
      </w:tr>
      <w:tr w:rsidR="0002516C" w:rsidRPr="00A50E6A" w:rsidTr="00C22F06">
        <w:trPr>
          <w:cantSplit/>
          <w:trHeight w:val="190"/>
          <w:jc w:val="center"/>
        </w:trPr>
        <w:tc>
          <w:tcPr>
            <w:tcW w:w="2107" w:type="dxa"/>
            <w:tcBorders>
              <w:top w:val="nil"/>
              <w:left w:val="nil"/>
              <w:bottom w:val="nil"/>
              <w:right w:val="nil"/>
            </w:tcBorders>
            <w:vAlign w:val="bottom"/>
          </w:tcPr>
          <w:p w:rsidR="0002516C" w:rsidRPr="00A50E6A" w:rsidRDefault="0002516C" w:rsidP="0002516C">
            <w:pPr>
              <w:pStyle w:val="aff1"/>
              <w:rPr>
                <w:rFonts w:ascii="Calibri" w:hAnsi="Calibri" w:cs="Arial"/>
                <w:color w:val="auto"/>
                <w:lang w:val="kk-KZ"/>
              </w:rPr>
            </w:pPr>
            <w:r w:rsidRPr="00A50E6A">
              <w:rPr>
                <w:rFonts w:ascii="Calibri" w:hAnsi="Calibri" w:cs="Arial"/>
                <w:color w:val="auto"/>
              </w:rPr>
              <w:t>Астана қ.</w:t>
            </w:r>
          </w:p>
        </w:tc>
        <w:tc>
          <w:tcPr>
            <w:tcW w:w="1448" w:type="dxa"/>
            <w:tcBorders>
              <w:top w:val="nil"/>
              <w:left w:val="nil"/>
              <w:bottom w:val="nil"/>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6,0</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33,5</w:t>
            </w:r>
          </w:p>
        </w:tc>
        <w:tc>
          <w:tcPr>
            <w:tcW w:w="736" w:type="dxa"/>
            <w:tcBorders>
              <w:top w:val="nil"/>
              <w:left w:val="nil"/>
              <w:bottom w:val="nil"/>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58,8</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7,4</w:t>
            </w:r>
          </w:p>
        </w:tc>
        <w:tc>
          <w:tcPr>
            <w:tcW w:w="735"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11,0</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20,7</w:t>
            </w:r>
          </w:p>
        </w:tc>
        <w:tc>
          <w:tcPr>
            <w:tcW w:w="736" w:type="dxa"/>
            <w:tcBorders>
              <w:top w:val="nil"/>
              <w:left w:val="nil"/>
              <w:bottom w:val="nil"/>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60,9</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7,3</w:t>
            </w:r>
          </w:p>
        </w:tc>
        <w:tc>
          <w:tcPr>
            <w:tcW w:w="735"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14,6</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9,8</w:t>
            </w:r>
          </w:p>
        </w:tc>
        <w:tc>
          <w:tcPr>
            <w:tcW w:w="736" w:type="dxa"/>
            <w:tcBorders>
              <w:top w:val="nil"/>
              <w:left w:val="nil"/>
              <w:bottom w:val="nil"/>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68,3</w:t>
            </w:r>
          </w:p>
        </w:tc>
      </w:tr>
      <w:tr w:rsidR="0002516C" w:rsidRPr="00A50E6A" w:rsidTr="00C22F06">
        <w:trPr>
          <w:cantSplit/>
          <w:trHeight w:val="190"/>
          <w:jc w:val="center"/>
        </w:trPr>
        <w:tc>
          <w:tcPr>
            <w:tcW w:w="2107" w:type="dxa"/>
            <w:tcBorders>
              <w:top w:val="nil"/>
              <w:left w:val="nil"/>
              <w:bottom w:val="single" w:sz="4" w:space="0" w:color="auto"/>
              <w:right w:val="nil"/>
            </w:tcBorders>
            <w:vAlign w:val="bottom"/>
          </w:tcPr>
          <w:p w:rsidR="0002516C" w:rsidRPr="00A50E6A" w:rsidRDefault="0002516C" w:rsidP="0002516C">
            <w:pPr>
              <w:pStyle w:val="aff1"/>
              <w:rPr>
                <w:rFonts w:ascii="Calibri" w:hAnsi="Calibri" w:cs="Arial"/>
                <w:color w:val="auto"/>
                <w:lang w:val="kk-KZ"/>
              </w:rPr>
            </w:pPr>
            <w:r w:rsidRPr="00A50E6A">
              <w:rPr>
                <w:rFonts w:ascii="Calibri" w:hAnsi="Calibri" w:cs="Arial"/>
                <w:color w:val="auto"/>
              </w:rPr>
              <w:t>Алматы қ.</w:t>
            </w:r>
          </w:p>
        </w:tc>
        <w:tc>
          <w:tcPr>
            <w:tcW w:w="1448" w:type="dxa"/>
            <w:tcBorders>
              <w:top w:val="nil"/>
              <w:left w:val="nil"/>
              <w:bottom w:val="single" w:sz="4" w:space="0" w:color="auto"/>
              <w:right w:val="nil"/>
            </w:tcBorders>
            <w:vAlign w:val="bottom"/>
          </w:tcPr>
          <w:p w:rsidR="0002516C" w:rsidRPr="00A50E6A" w:rsidRDefault="0002516C" w:rsidP="0002516C">
            <w:pPr>
              <w:pStyle w:val="aff2"/>
              <w:rPr>
                <w:rFonts w:ascii="Calibri" w:hAnsi="Calibri" w:cs="Arial"/>
                <w:snapToGrid w:val="0"/>
                <w:color w:val="auto"/>
              </w:rPr>
            </w:pPr>
            <w:r w:rsidRPr="00A50E6A">
              <w:rPr>
                <w:rFonts w:ascii="Calibri" w:hAnsi="Calibri" w:cs="Arial"/>
                <w:snapToGrid w:val="0"/>
                <w:color w:val="auto"/>
              </w:rPr>
              <w:t>100,0</w:t>
            </w:r>
          </w:p>
        </w:tc>
        <w:tc>
          <w:tcPr>
            <w:tcW w:w="735"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5,4</w:t>
            </w:r>
          </w:p>
        </w:tc>
        <w:tc>
          <w:tcPr>
            <w:tcW w:w="735"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736"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11,0</w:t>
            </w:r>
          </w:p>
        </w:tc>
        <w:tc>
          <w:tcPr>
            <w:tcW w:w="736" w:type="dxa"/>
            <w:tcBorders>
              <w:top w:val="nil"/>
              <w:left w:val="nil"/>
              <w:bottom w:val="single" w:sz="4" w:space="0" w:color="auto"/>
              <w:right w:val="nil"/>
            </w:tcBorders>
            <w:vAlign w:val="bottom"/>
          </w:tcPr>
          <w:p w:rsidR="0002516C" w:rsidRPr="00A50E6A" w:rsidRDefault="0002516C" w:rsidP="0002516C">
            <w:pPr>
              <w:spacing w:after="0" w:line="240" w:lineRule="auto"/>
              <w:ind w:right="57"/>
              <w:jc w:val="right"/>
              <w:rPr>
                <w:rFonts w:ascii="Calibri" w:hAnsi="Calibri" w:cs="Arial"/>
                <w:snapToGrid w:val="0"/>
                <w:sz w:val="16"/>
              </w:rPr>
            </w:pPr>
            <w:r w:rsidRPr="00A50E6A">
              <w:rPr>
                <w:rFonts w:ascii="Calibri" w:hAnsi="Calibri" w:cs="Arial"/>
                <w:snapToGrid w:val="0"/>
                <w:sz w:val="16"/>
              </w:rPr>
              <w:t>79,5</w:t>
            </w:r>
          </w:p>
        </w:tc>
        <w:tc>
          <w:tcPr>
            <w:tcW w:w="735"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36"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735"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10,0</w:t>
            </w:r>
          </w:p>
        </w:tc>
        <w:tc>
          <w:tcPr>
            <w:tcW w:w="736"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36,6</w:t>
            </w:r>
          </w:p>
        </w:tc>
        <w:tc>
          <w:tcPr>
            <w:tcW w:w="736" w:type="dxa"/>
            <w:tcBorders>
              <w:top w:val="nil"/>
              <w:left w:val="nil"/>
              <w:bottom w:val="single" w:sz="4" w:space="0" w:color="auto"/>
              <w:right w:val="nil"/>
            </w:tcBorders>
            <w:vAlign w:val="bottom"/>
          </w:tcPr>
          <w:p w:rsidR="0002516C" w:rsidRPr="00A50E6A" w:rsidRDefault="0002516C" w:rsidP="0002516C">
            <w:pPr>
              <w:spacing w:after="0" w:line="240" w:lineRule="auto"/>
              <w:jc w:val="right"/>
              <w:rPr>
                <w:rFonts w:ascii="Calibri" w:hAnsi="Calibri" w:cs="Arial"/>
                <w:snapToGrid w:val="0"/>
                <w:sz w:val="16"/>
              </w:rPr>
            </w:pPr>
            <w:r w:rsidRPr="00A50E6A">
              <w:rPr>
                <w:rFonts w:ascii="Calibri" w:hAnsi="Calibri" w:cs="Arial"/>
                <w:snapToGrid w:val="0"/>
                <w:sz w:val="16"/>
              </w:rPr>
              <w:t>52,4</w:t>
            </w:r>
          </w:p>
        </w:tc>
        <w:tc>
          <w:tcPr>
            <w:tcW w:w="735" w:type="dxa"/>
            <w:tcBorders>
              <w:top w:val="nil"/>
              <w:left w:val="nil"/>
              <w:bottom w:val="single" w:sz="4" w:space="0" w:color="auto"/>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w:t>
            </w:r>
          </w:p>
        </w:tc>
        <w:tc>
          <w:tcPr>
            <w:tcW w:w="736" w:type="dxa"/>
            <w:tcBorders>
              <w:top w:val="nil"/>
              <w:left w:val="nil"/>
              <w:bottom w:val="single" w:sz="4" w:space="0" w:color="auto"/>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4,4</w:t>
            </w:r>
          </w:p>
        </w:tc>
        <w:tc>
          <w:tcPr>
            <w:tcW w:w="735" w:type="dxa"/>
            <w:tcBorders>
              <w:top w:val="nil"/>
              <w:left w:val="nil"/>
              <w:bottom w:val="single" w:sz="4" w:space="0" w:color="auto"/>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6,6</w:t>
            </w:r>
          </w:p>
        </w:tc>
        <w:tc>
          <w:tcPr>
            <w:tcW w:w="736" w:type="dxa"/>
            <w:tcBorders>
              <w:top w:val="nil"/>
              <w:left w:val="nil"/>
              <w:bottom w:val="single" w:sz="4" w:space="0" w:color="auto"/>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17,8</w:t>
            </w:r>
          </w:p>
        </w:tc>
        <w:tc>
          <w:tcPr>
            <w:tcW w:w="736" w:type="dxa"/>
            <w:tcBorders>
              <w:top w:val="nil"/>
              <w:left w:val="nil"/>
              <w:bottom w:val="single" w:sz="4" w:space="0" w:color="auto"/>
              <w:right w:val="nil"/>
            </w:tcBorders>
            <w:vAlign w:val="bottom"/>
          </w:tcPr>
          <w:p w:rsidR="0002516C" w:rsidRPr="00A50E6A" w:rsidRDefault="0002516C" w:rsidP="0002516C">
            <w:pPr>
              <w:spacing w:after="0"/>
              <w:jc w:val="right"/>
              <w:rPr>
                <w:rFonts w:ascii="Calibri" w:hAnsi="Calibri" w:cs="Times New Roman"/>
                <w:snapToGrid w:val="0"/>
                <w:sz w:val="16"/>
              </w:rPr>
            </w:pPr>
            <w:r w:rsidRPr="00A50E6A">
              <w:rPr>
                <w:rFonts w:ascii="Calibri" w:hAnsi="Calibri" w:cs="Times New Roman"/>
                <w:snapToGrid w:val="0"/>
                <w:sz w:val="16"/>
              </w:rPr>
              <w:t>71,2</w:t>
            </w:r>
          </w:p>
        </w:tc>
      </w:tr>
    </w:tbl>
    <w:p w:rsidR="00791E74" w:rsidRPr="00A50E6A" w:rsidRDefault="00791E74" w:rsidP="00D05F5B">
      <w:pPr>
        <w:pStyle w:val="afe"/>
        <w:spacing w:before="0"/>
        <w:ind w:left="397"/>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A77F92"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30" w:type="dxa"/>
          <w:right w:w="30" w:type="dxa"/>
        </w:tblCellMar>
        <w:tblLook w:val="0000"/>
      </w:tblPr>
      <w:tblGrid>
        <w:gridCol w:w="2114"/>
        <w:gridCol w:w="2129"/>
        <w:gridCol w:w="1030"/>
        <w:gridCol w:w="1031"/>
        <w:gridCol w:w="1030"/>
        <w:gridCol w:w="1031"/>
        <w:gridCol w:w="1031"/>
        <w:gridCol w:w="1030"/>
        <w:gridCol w:w="1031"/>
        <w:gridCol w:w="1030"/>
        <w:gridCol w:w="1031"/>
        <w:gridCol w:w="1031"/>
      </w:tblGrid>
      <w:tr w:rsidR="00791E74" w:rsidRPr="00A50E6A" w:rsidTr="00C22F06">
        <w:trPr>
          <w:cantSplit/>
          <w:trHeight w:val="190"/>
          <w:jc w:val="center"/>
        </w:trPr>
        <w:tc>
          <w:tcPr>
            <w:tcW w:w="2114" w:type="dxa"/>
            <w:vMerge w:val="restart"/>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129"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күнкөрістің ең төменгі деңгейінің шамасынан  төмен халық – барлығы</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Н</w:t>
            </w:r>
            <w:r w:rsidRPr="00A50E6A">
              <w:rPr>
                <w:rFonts w:ascii="Calibri" w:hAnsi="Calibri" w:cs="Arial"/>
                <w:snapToGrid w:val="0"/>
                <w:color w:val="auto"/>
                <w:sz w:val="14"/>
              </w:rPr>
              <w:t>аселение,</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 xml:space="preserve">имеющее </w:t>
            </w: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w:t>
            </w:r>
          </w:p>
          <w:p w:rsidR="00791E74" w:rsidRPr="00A50E6A" w:rsidRDefault="00791E74" w:rsidP="00D05F5B">
            <w:pPr>
              <w:pStyle w:val="aff1"/>
              <w:jc w:val="center"/>
              <w:rPr>
                <w:rFonts w:ascii="Calibri" w:hAnsi="Calibri" w:cs="Arial"/>
                <w:color w:val="auto"/>
                <w:sz w:val="14"/>
                <w:lang w:val="kk-KZ"/>
              </w:rPr>
            </w:pPr>
            <w:r w:rsidRPr="00A50E6A">
              <w:rPr>
                <w:rFonts w:ascii="Calibri" w:hAnsi="Calibri" w:cs="Arial"/>
                <w:snapToGrid w:val="0"/>
                <w:color w:val="auto"/>
                <w:sz w:val="14"/>
              </w:rPr>
              <w:t>величины прожиточ-ного минимума</w:t>
            </w:r>
            <w:r w:rsidRPr="00A50E6A">
              <w:rPr>
                <w:rFonts w:ascii="Calibri" w:hAnsi="Calibri" w:cs="Arial"/>
                <w:snapToGrid w:val="0"/>
                <w:color w:val="auto"/>
                <w:sz w:val="14"/>
                <w:lang w:val="kk-KZ"/>
              </w:rPr>
              <w:t xml:space="preserve"> - всего</w:t>
            </w:r>
          </w:p>
        </w:tc>
        <w:tc>
          <w:tcPr>
            <w:tcW w:w="10306" w:type="dxa"/>
            <w:gridSpan w:val="10"/>
            <w:tcBorders>
              <w:top w:val="single" w:sz="4" w:space="0" w:color="auto"/>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Үй шаруашылығының мөлшеріне байланысты табысы күнкөрістің ең төменгі деңгейінің шамасынан төмен</w:t>
            </w:r>
            <w:r w:rsidRPr="00A50E6A">
              <w:rPr>
                <w:rFonts w:ascii="Calibri" w:hAnsi="Calibri" w:cs="Arial"/>
                <w:snapToGrid w:val="0"/>
                <w:color w:val="auto"/>
                <w:sz w:val="14"/>
                <w:lang w:val="kk-KZ"/>
              </w:rPr>
              <w:t xml:space="preserve"> халықтың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w:t>
            </w:r>
            <w:r w:rsidRPr="00A50E6A">
              <w:rPr>
                <w:rFonts w:ascii="Calibri" w:hAnsi="Calibri" w:cs="Arial"/>
                <w:snapToGrid w:val="0"/>
                <w:color w:val="auto"/>
                <w:sz w:val="14"/>
                <w:lang w:val="kk-KZ"/>
              </w:rPr>
              <w:t xml:space="preserve">, имеющего </w:t>
            </w:r>
            <w:r w:rsidRPr="00A50E6A">
              <w:rPr>
                <w:rFonts w:ascii="Calibri" w:hAnsi="Calibri" w:cs="Arial"/>
                <w:snapToGrid w:val="0"/>
                <w:color w:val="auto"/>
                <w:sz w:val="14"/>
              </w:rPr>
              <w:t xml:space="preserve"> доход</w:t>
            </w:r>
            <w:r w:rsidRPr="00A50E6A">
              <w:rPr>
                <w:rFonts w:ascii="Calibri" w:hAnsi="Calibri" w:cs="Arial"/>
                <w:snapToGrid w:val="0"/>
                <w:color w:val="auto"/>
                <w:sz w:val="14"/>
                <w:lang w:val="kk-KZ"/>
              </w:rPr>
              <w:t xml:space="preserve">ы </w:t>
            </w:r>
            <w:r w:rsidRPr="00A50E6A">
              <w:rPr>
                <w:rFonts w:ascii="Calibri" w:hAnsi="Calibri" w:cs="Arial"/>
                <w:snapToGrid w:val="0"/>
                <w:color w:val="auto"/>
                <w:sz w:val="14"/>
              </w:rPr>
              <w:t xml:space="preserve"> ниже величины прожиточного минимума, в зависимости от размера домохозяйства</w:t>
            </w:r>
          </w:p>
        </w:tc>
      </w:tr>
      <w:tr w:rsidR="00791E74" w:rsidRPr="00A50E6A" w:rsidTr="00C22F06">
        <w:trPr>
          <w:cantSplit/>
          <w:trHeight w:val="150"/>
          <w:jc w:val="center"/>
        </w:trPr>
        <w:tc>
          <w:tcPr>
            <w:tcW w:w="2114"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129"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5153"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2013</w:t>
            </w:r>
          </w:p>
        </w:tc>
        <w:tc>
          <w:tcPr>
            <w:tcW w:w="5153"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2014</w:t>
            </w:r>
          </w:p>
        </w:tc>
      </w:tr>
      <w:tr w:rsidR="00791E74" w:rsidRPr="00A50E6A" w:rsidTr="00C22F06">
        <w:trPr>
          <w:cantSplit/>
          <w:trHeight w:val="575"/>
          <w:jc w:val="center"/>
        </w:trPr>
        <w:tc>
          <w:tcPr>
            <w:tcW w:w="2114"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129" w:type="dxa"/>
            <w:vMerge/>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030" w:type="dxa"/>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1031" w:type="dxa"/>
            <w:tcBorders>
              <w:top w:val="single" w:sz="4" w:space="0" w:color="auto"/>
              <w:left w:val="single" w:sz="4" w:space="0" w:color="auto"/>
              <w:bottom w:val="nil"/>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1030" w:type="dxa"/>
            <w:tcBorders>
              <w:top w:val="single" w:sz="4" w:space="0" w:color="auto"/>
              <w:left w:val="single" w:sz="4" w:space="0" w:color="auto"/>
              <w:bottom w:val="nil"/>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1031" w:type="dxa"/>
            <w:tcBorders>
              <w:top w:val="single" w:sz="4" w:space="0" w:color="auto"/>
              <w:left w:val="single" w:sz="4" w:space="0" w:color="auto"/>
              <w:bottom w:val="nil"/>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1031" w:type="dxa"/>
            <w:tcBorders>
              <w:top w:val="nil"/>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c>
          <w:tcPr>
            <w:tcW w:w="1030" w:type="dxa"/>
            <w:tcBorders>
              <w:top w:val="nil"/>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1031" w:type="dxa"/>
            <w:tcBorders>
              <w:top w:val="nil"/>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1030" w:type="dxa"/>
            <w:tcBorders>
              <w:top w:val="nil"/>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1031" w:type="dxa"/>
            <w:tcBorders>
              <w:top w:val="nil"/>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1031" w:type="dxa"/>
            <w:tcBorders>
              <w:top w:val="nil"/>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r>
      <w:tr w:rsidR="00791E74" w:rsidRPr="00A50E6A" w:rsidTr="00C22F06">
        <w:trPr>
          <w:cantSplit/>
          <w:trHeight w:val="190"/>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12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1030"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81,8</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85,1</w:t>
            </w:r>
          </w:p>
        </w:tc>
      </w:tr>
      <w:tr w:rsidR="00791E74" w:rsidRPr="00A50E6A" w:rsidTr="00C22F06">
        <w:trPr>
          <w:cantSplit/>
          <w:trHeight w:val="169"/>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29,5</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53,2</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47,4</w:t>
            </w:r>
          </w:p>
        </w:tc>
      </w:tr>
      <w:tr w:rsidR="00791E74" w:rsidRPr="00A50E6A" w:rsidTr="00C22F06">
        <w:trPr>
          <w:cantSplit/>
          <w:trHeight w:val="169"/>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85,0</w:t>
            </w:r>
          </w:p>
        </w:tc>
        <w:tc>
          <w:tcPr>
            <w:tcW w:w="1030" w:type="dxa"/>
            <w:tcBorders>
              <w:top w:val="nil"/>
              <w:left w:val="nil"/>
              <w:bottom w:val="nil"/>
              <w:right w:val="nil"/>
            </w:tcBorders>
            <w:vAlign w:val="bottom"/>
          </w:tcPr>
          <w:p w:rsidR="00791E74" w:rsidRPr="00A50E6A" w:rsidRDefault="00791E74" w:rsidP="00D05F5B">
            <w:pPr>
              <w:pStyle w:val="d1f2eeebe1e5f6"/>
              <w:suppressAutoHyphens/>
              <w:autoSpaceDE w:val="0"/>
              <w:rPr>
                <w:rFonts w:ascii="Calibri" w:hAnsi="Calibri" w:cs="Arial"/>
                <w:color w:val="auto"/>
                <w:lang w:val="en-US"/>
              </w:rPr>
            </w:pPr>
            <w:r w:rsidRPr="00A50E6A">
              <w:rPr>
                <w:rFonts w:ascii="Calibri" w:hAnsi="Calibri" w:cs="Arial"/>
                <w:color w:val="auto"/>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88,1</w:t>
            </w:r>
          </w:p>
        </w:tc>
      </w:tr>
      <w:tr w:rsidR="00791E74" w:rsidRPr="00A50E6A" w:rsidTr="00C22F06">
        <w:trPr>
          <w:cantSplit/>
          <w:trHeight w:val="155"/>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94,8</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Height w:val="141"/>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97,4</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95,2</w:t>
            </w:r>
          </w:p>
        </w:tc>
      </w:tr>
      <w:tr w:rsidR="00791E74" w:rsidRPr="00A50E6A" w:rsidTr="00C22F06">
        <w:trPr>
          <w:cantSplit/>
          <w:trHeight w:val="190"/>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74,8</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70,1</w:t>
            </w:r>
          </w:p>
        </w:tc>
      </w:tr>
      <w:tr w:rsidR="00791E74" w:rsidRPr="00A50E6A" w:rsidTr="00C22F06">
        <w:trPr>
          <w:cantSplit/>
          <w:trHeight w:val="128"/>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98,2</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92,9</w:t>
            </w:r>
          </w:p>
        </w:tc>
      </w:tr>
      <w:tr w:rsidR="00791E74" w:rsidRPr="00A50E6A" w:rsidTr="00C22F06">
        <w:trPr>
          <w:cantSplit/>
          <w:trHeight w:val="190"/>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27,6</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52,9</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90,3</w:t>
            </w:r>
          </w:p>
        </w:tc>
      </w:tr>
      <w:tr w:rsidR="00791E74" w:rsidRPr="00A50E6A" w:rsidTr="00C22F06">
        <w:trPr>
          <w:cantSplit/>
          <w:trHeight w:val="141"/>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34,3</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54,8</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25,3</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59,3</w:t>
            </w:r>
          </w:p>
        </w:tc>
      </w:tr>
      <w:tr w:rsidR="00791E74" w:rsidRPr="00A50E6A" w:rsidTr="00C22F06">
        <w:trPr>
          <w:cantSplit/>
          <w:trHeight w:val="169"/>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97,1</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98,9</w:t>
            </w:r>
          </w:p>
        </w:tc>
      </w:tr>
      <w:tr w:rsidR="00791E74" w:rsidRPr="00A50E6A" w:rsidTr="00C22F06">
        <w:trPr>
          <w:cantSplit/>
          <w:trHeight w:val="155"/>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lastRenderedPageBreak/>
              <w:t>Маңғыстау</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94,3</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13,2</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86,8</w:t>
            </w:r>
          </w:p>
        </w:tc>
      </w:tr>
      <w:tr w:rsidR="00791E74" w:rsidRPr="00A50E6A" w:rsidTr="00C22F06">
        <w:trPr>
          <w:cantSplit/>
          <w:trHeight w:val="190"/>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94,8</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96,5</w:t>
            </w:r>
          </w:p>
        </w:tc>
      </w:tr>
      <w:tr w:rsidR="00791E74" w:rsidRPr="00A50E6A" w:rsidTr="00C22F06">
        <w:trPr>
          <w:cantSplit/>
          <w:trHeight w:val="190"/>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17,2</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81,5</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77,0</w:t>
            </w:r>
          </w:p>
        </w:tc>
      </w:tr>
      <w:tr w:rsidR="00791E74" w:rsidRPr="00A50E6A" w:rsidTr="00C22F06">
        <w:trPr>
          <w:cantSplit/>
          <w:trHeight w:val="190"/>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13,3</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27,1</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57,1</w:t>
            </w:r>
          </w:p>
        </w:tc>
      </w:tr>
      <w:tr w:rsidR="00791E74" w:rsidRPr="00A50E6A" w:rsidTr="00C22F06">
        <w:trPr>
          <w:cantSplit/>
          <w:trHeight w:val="190"/>
          <w:jc w:val="center"/>
        </w:trPr>
        <w:tc>
          <w:tcPr>
            <w:tcW w:w="2114" w:type="dxa"/>
            <w:tcBorders>
              <w:top w:val="nil"/>
              <w:left w:val="nil"/>
              <w:bottom w:val="nil"/>
              <w:right w:val="nil"/>
            </w:tcBorders>
            <w:vAlign w:val="bottom"/>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2129"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65,2</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103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54,4</w:t>
            </w:r>
          </w:p>
        </w:tc>
      </w:tr>
      <w:tr w:rsidR="00791E74" w:rsidRPr="00A50E6A" w:rsidTr="00C22F06">
        <w:trPr>
          <w:cantSplit/>
          <w:trHeight w:val="152"/>
          <w:jc w:val="center"/>
        </w:trPr>
        <w:tc>
          <w:tcPr>
            <w:tcW w:w="2114" w:type="dxa"/>
            <w:tcBorders>
              <w:top w:val="nil"/>
              <w:left w:val="nil"/>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2129"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38,3</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51,2</w:t>
            </w:r>
          </w:p>
        </w:tc>
        <w:tc>
          <w:tcPr>
            <w:tcW w:w="103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67,7</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32,3</w:t>
            </w:r>
          </w:p>
        </w:tc>
      </w:tr>
      <w:tr w:rsidR="00791E74" w:rsidRPr="00A50E6A" w:rsidTr="00C22F06">
        <w:trPr>
          <w:cantSplit/>
          <w:trHeight w:val="71"/>
          <w:jc w:val="center"/>
        </w:trPr>
        <w:tc>
          <w:tcPr>
            <w:tcW w:w="2114" w:type="dxa"/>
            <w:tcBorders>
              <w:top w:val="nil"/>
              <w:left w:val="nil"/>
              <w:bottom w:val="single" w:sz="4" w:space="0" w:color="auto"/>
              <w:right w:val="nil"/>
            </w:tcBorders>
            <w:vAlign w:val="bottom"/>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2129" w:type="dxa"/>
            <w:tcBorders>
              <w:top w:val="nil"/>
              <w:left w:val="nil"/>
              <w:bottom w:val="single" w:sz="4" w:space="0" w:color="auto"/>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58,1</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37,0</w:t>
            </w:r>
          </w:p>
        </w:tc>
        <w:tc>
          <w:tcPr>
            <w:tcW w:w="103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93,4</w:t>
            </w:r>
          </w:p>
        </w:tc>
      </w:tr>
    </w:tbl>
    <w:p w:rsidR="00791E74" w:rsidRPr="00A50E6A" w:rsidRDefault="00791E74" w:rsidP="00D05F5B">
      <w:pPr>
        <w:pStyle w:val="afe"/>
        <w:spacing w:before="0"/>
        <w:rPr>
          <w:rFonts w:ascii="Calibri" w:hAnsi="Calibri" w:cs="Arial"/>
          <w:snapToGrid w:val="0"/>
          <w:color w:val="auto"/>
          <w:sz w:val="2"/>
          <w:lang w:val="kk-KZ"/>
        </w:rPr>
      </w:pPr>
    </w:p>
    <w:p w:rsidR="00A77F92" w:rsidRPr="00A50E6A" w:rsidRDefault="00A77F92" w:rsidP="00D05F5B">
      <w:pPr>
        <w:pStyle w:val="afe"/>
        <w:spacing w:before="0"/>
        <w:rPr>
          <w:rFonts w:ascii="Calibri" w:hAnsi="Calibri" w:cs="Arial"/>
          <w:snapToGrid w:val="0"/>
          <w:color w:val="auto"/>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snapToGrid w:val="0"/>
          <w:color w:val="auto"/>
          <w:lang w:val="kk-KZ"/>
        </w:rPr>
        <w:t>4.10 Ү</w:t>
      </w:r>
      <w:r w:rsidRPr="00A50E6A">
        <w:rPr>
          <w:rFonts w:ascii="Calibri" w:hAnsi="Calibri" w:cs="Arial"/>
          <w:color w:val="auto"/>
          <w:lang w:val="kk-KZ"/>
        </w:rPr>
        <w:t>й шаруашылығының мөлшеріне байланысты табысы азық-түлік қоржыны құнынан төмен</w:t>
      </w:r>
      <w:r w:rsidRPr="00A50E6A">
        <w:rPr>
          <w:rFonts w:ascii="Calibri" w:hAnsi="Calibri" w:cs="Arial"/>
          <w:snapToGrid w:val="0"/>
          <w:color w:val="auto"/>
          <w:lang w:val="kk-KZ"/>
        </w:rPr>
        <w:t xml:space="preserve"> халықтың үлесі</w:t>
      </w:r>
      <w:r w:rsidRPr="00A50E6A">
        <w:rPr>
          <w:rFonts w:ascii="Calibri" w:hAnsi="Calibri" w:cs="Arial"/>
          <w:color w:val="auto"/>
          <w:lang w:val="kk-KZ"/>
        </w:rPr>
        <w:t>*</w:t>
      </w:r>
    </w:p>
    <w:p w:rsidR="00791E74" w:rsidRPr="00A50E6A" w:rsidRDefault="00791E74" w:rsidP="00D05F5B">
      <w:pPr>
        <w:pStyle w:val="afe"/>
        <w:spacing w:before="0"/>
        <w:rPr>
          <w:rFonts w:ascii="Calibri" w:hAnsi="Calibri" w:cs="Arial"/>
          <w:color w:val="auto"/>
          <w:vertAlign w:val="superscript"/>
          <w:lang w:val="kk-KZ"/>
        </w:rPr>
      </w:pPr>
      <w:r w:rsidRPr="00A50E6A">
        <w:rPr>
          <w:rFonts w:ascii="Calibri" w:hAnsi="Calibri" w:cs="Arial"/>
          <w:snapToGrid w:val="0"/>
          <w:color w:val="auto"/>
        </w:rPr>
        <w:t>Доля населения</w:t>
      </w:r>
      <w:r w:rsidRPr="00A50E6A">
        <w:rPr>
          <w:rFonts w:ascii="Calibri" w:hAnsi="Calibri" w:cs="Arial"/>
          <w:snapToGrid w:val="0"/>
          <w:color w:val="auto"/>
          <w:lang w:val="kk-KZ"/>
        </w:rPr>
        <w:t>,</w:t>
      </w:r>
      <w:r w:rsidRPr="00A50E6A">
        <w:rPr>
          <w:rFonts w:ascii="Calibri" w:hAnsi="Calibri" w:cs="Arial"/>
          <w:snapToGrid w:val="0"/>
          <w:color w:val="auto"/>
        </w:rPr>
        <w:t xml:space="preserve"> </w:t>
      </w:r>
      <w:r w:rsidRPr="00A50E6A">
        <w:rPr>
          <w:rFonts w:ascii="Calibri" w:hAnsi="Calibri" w:cs="Arial"/>
          <w:snapToGrid w:val="0"/>
          <w:color w:val="auto"/>
          <w:lang w:val="kk-KZ"/>
        </w:rPr>
        <w:t xml:space="preserve">имеющего </w:t>
      </w:r>
      <w:r w:rsidRPr="00A50E6A">
        <w:rPr>
          <w:rFonts w:ascii="Calibri" w:hAnsi="Calibri" w:cs="Arial"/>
          <w:snapToGrid w:val="0"/>
          <w:color w:val="auto"/>
        </w:rPr>
        <w:t>доход</w:t>
      </w:r>
      <w:r w:rsidRPr="00A50E6A">
        <w:rPr>
          <w:rFonts w:ascii="Calibri" w:hAnsi="Calibri" w:cs="Arial"/>
          <w:snapToGrid w:val="0"/>
          <w:color w:val="auto"/>
          <w:lang w:val="kk-KZ"/>
        </w:rPr>
        <w:t>ы</w:t>
      </w:r>
      <w:r w:rsidRPr="00A50E6A">
        <w:rPr>
          <w:rFonts w:ascii="Calibri" w:hAnsi="Calibri" w:cs="Arial"/>
          <w:snapToGrid w:val="0"/>
          <w:color w:val="auto"/>
        </w:rPr>
        <w:t xml:space="preserve"> ниже стоимости продовольственной корзины </w:t>
      </w:r>
      <w:r w:rsidRPr="00A50E6A">
        <w:rPr>
          <w:rFonts w:ascii="Calibri" w:hAnsi="Calibri" w:cs="Arial"/>
          <w:color w:val="auto"/>
        </w:rPr>
        <w:t>в зависимости от размера домохозяйства</w:t>
      </w:r>
      <w:r w:rsidRPr="00A50E6A">
        <w:rPr>
          <w:rFonts w:ascii="Calibri" w:hAnsi="Calibri" w:cs="Arial"/>
          <w:color w:val="auto"/>
          <w:lang w:val="kk-KZ"/>
        </w:rPr>
        <w:t>*</w:t>
      </w:r>
    </w:p>
    <w:p w:rsidR="00791E74" w:rsidRPr="00A50E6A" w:rsidRDefault="00791E74" w:rsidP="00D05F5B">
      <w:pPr>
        <w:pStyle w:val="aff4"/>
        <w:spacing w:before="0" w:after="0"/>
        <w:ind w:left="397"/>
        <w:jc w:val="left"/>
        <w:rPr>
          <w:rFonts w:ascii="Calibri" w:hAnsi="Calibri" w:cs="Arial"/>
          <w:color w:val="auto"/>
          <w:sz w:val="15"/>
          <w:szCs w:val="15"/>
          <w:lang w:val="kk-KZ"/>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A77F92" w:rsidRPr="00A50E6A">
        <w:rPr>
          <w:rFonts w:ascii="Calibri" w:hAnsi="Calibri" w:cs="Arial"/>
          <w:color w:val="auto"/>
          <w:sz w:val="15"/>
          <w:szCs w:val="15"/>
          <w:lang w:val="kk-KZ"/>
        </w:rPr>
        <w:t xml:space="preserve">     </w:t>
      </w:r>
      <w:r w:rsidR="00166A61"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в процентах</w:t>
      </w:r>
    </w:p>
    <w:tbl>
      <w:tblPr>
        <w:tblW w:w="0" w:type="auto"/>
        <w:jc w:val="center"/>
        <w:tblLayout w:type="fixed"/>
        <w:tblCellMar>
          <w:left w:w="30" w:type="dxa"/>
          <w:right w:w="30" w:type="dxa"/>
        </w:tblCellMar>
        <w:tblLook w:val="0000"/>
      </w:tblPr>
      <w:tblGrid>
        <w:gridCol w:w="2027"/>
        <w:gridCol w:w="2016"/>
        <w:gridCol w:w="698"/>
        <w:gridCol w:w="698"/>
        <w:gridCol w:w="698"/>
        <w:gridCol w:w="700"/>
        <w:gridCol w:w="713"/>
        <w:gridCol w:w="683"/>
        <w:gridCol w:w="698"/>
        <w:gridCol w:w="703"/>
        <w:gridCol w:w="695"/>
        <w:gridCol w:w="706"/>
        <w:gridCol w:w="693"/>
        <w:gridCol w:w="698"/>
        <w:gridCol w:w="698"/>
        <w:gridCol w:w="698"/>
        <w:gridCol w:w="699"/>
        <w:gridCol w:w="9"/>
      </w:tblGrid>
      <w:tr w:rsidR="00791E74" w:rsidRPr="00A50E6A" w:rsidTr="00C22F06">
        <w:trPr>
          <w:gridAfter w:val="1"/>
          <w:wAfter w:w="9" w:type="dxa"/>
          <w:cantSplit/>
          <w:trHeight w:val="190"/>
          <w:tblHeader/>
          <w:jc w:val="center"/>
        </w:trPr>
        <w:tc>
          <w:tcPr>
            <w:tcW w:w="2027" w:type="dxa"/>
            <w:vMerge w:val="restart"/>
            <w:tcBorders>
              <w:top w:val="single" w:sz="4" w:space="0" w:color="auto"/>
              <w:left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016" w:type="dxa"/>
            <w:vMerge w:val="restart"/>
            <w:tcBorders>
              <w:top w:val="single" w:sz="4" w:space="0" w:color="auto"/>
              <w:left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Табысы күнкөрістің ең төменгі деңгейінің шамасынан  төмен халық – барлығы</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Н</w:t>
            </w:r>
            <w:r w:rsidRPr="00A50E6A">
              <w:rPr>
                <w:rFonts w:ascii="Calibri" w:hAnsi="Calibri" w:cs="Arial"/>
                <w:snapToGrid w:val="0"/>
                <w:color w:val="auto"/>
                <w:sz w:val="14"/>
              </w:rPr>
              <w:t>аселение,</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 xml:space="preserve">имеющее </w:t>
            </w: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w:t>
            </w:r>
          </w:p>
          <w:p w:rsidR="00791E74" w:rsidRPr="00A50E6A" w:rsidRDefault="00791E74" w:rsidP="00D05F5B">
            <w:pPr>
              <w:pStyle w:val="aff1"/>
              <w:jc w:val="center"/>
              <w:rPr>
                <w:rFonts w:ascii="Calibri" w:hAnsi="Calibri" w:cs="Arial"/>
                <w:color w:val="auto"/>
                <w:sz w:val="14"/>
                <w:lang w:val="kk-KZ"/>
              </w:rPr>
            </w:pPr>
            <w:r w:rsidRPr="00A50E6A">
              <w:rPr>
                <w:rFonts w:ascii="Calibri" w:hAnsi="Calibri" w:cs="Arial"/>
                <w:snapToGrid w:val="0"/>
                <w:color w:val="auto"/>
                <w:sz w:val="14"/>
              </w:rPr>
              <w:t>величины прожиточ-ного минимума</w:t>
            </w:r>
            <w:r w:rsidRPr="00A50E6A">
              <w:rPr>
                <w:rFonts w:ascii="Calibri" w:hAnsi="Calibri" w:cs="Arial"/>
                <w:snapToGrid w:val="0"/>
                <w:color w:val="auto"/>
                <w:sz w:val="14"/>
                <w:lang w:val="kk-KZ"/>
              </w:rPr>
              <w:t xml:space="preserve"> - всего</w:t>
            </w:r>
          </w:p>
        </w:tc>
        <w:tc>
          <w:tcPr>
            <w:tcW w:w="10478" w:type="dxa"/>
            <w:gridSpan w:val="15"/>
            <w:tcBorders>
              <w:top w:val="single" w:sz="4" w:space="0" w:color="auto"/>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Үй шаруашылығының мөлшеріне байланысты табысы азық-түлік қоржыны құнынан төмен</w:t>
            </w:r>
            <w:r w:rsidRPr="00A50E6A">
              <w:rPr>
                <w:rFonts w:ascii="Calibri" w:hAnsi="Calibri" w:cs="Arial"/>
                <w:snapToGrid w:val="0"/>
                <w:color w:val="auto"/>
                <w:sz w:val="14"/>
                <w:lang w:val="kk-KZ"/>
              </w:rPr>
              <w:t xml:space="preserve"> халықтың үлесі</w:t>
            </w:r>
          </w:p>
          <w:p w:rsidR="00791E74" w:rsidRPr="00A50E6A" w:rsidRDefault="00791E74" w:rsidP="00D05F5B">
            <w:pPr>
              <w:pStyle w:val="aff1"/>
              <w:jc w:val="center"/>
              <w:rPr>
                <w:rFonts w:ascii="Calibri" w:hAnsi="Calibri" w:cs="Arial"/>
                <w:color w:val="auto"/>
                <w:sz w:val="14"/>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оля населения </w:t>
            </w:r>
            <w:r w:rsidRPr="00A50E6A">
              <w:rPr>
                <w:rFonts w:ascii="Calibri" w:hAnsi="Calibri" w:cs="Arial"/>
                <w:snapToGrid w:val="0"/>
                <w:color w:val="auto"/>
                <w:sz w:val="14"/>
                <w:lang w:val="kk-KZ"/>
              </w:rPr>
              <w:t xml:space="preserve">имеющего </w:t>
            </w:r>
            <w:r w:rsidRPr="00A50E6A">
              <w:rPr>
                <w:rFonts w:ascii="Calibri" w:hAnsi="Calibri" w:cs="Arial"/>
                <w:snapToGrid w:val="0"/>
                <w:color w:val="auto"/>
                <w:sz w:val="14"/>
              </w:rPr>
              <w:t xml:space="preserve"> 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 стоимости продовольственной корзины, в зависимости от размера домохозяйства</w:t>
            </w:r>
          </w:p>
        </w:tc>
      </w:tr>
      <w:tr w:rsidR="00791E74" w:rsidRPr="00A50E6A" w:rsidTr="00C22F06">
        <w:trPr>
          <w:cantSplit/>
          <w:trHeight w:val="190"/>
          <w:tblHeader/>
          <w:jc w:val="center"/>
        </w:trPr>
        <w:tc>
          <w:tcPr>
            <w:tcW w:w="2027" w:type="dxa"/>
            <w:vMerge/>
            <w:tcBorders>
              <w:left w:val="nil"/>
              <w:right w:val="single" w:sz="4" w:space="0" w:color="auto"/>
            </w:tcBorders>
          </w:tcPr>
          <w:p w:rsidR="00791E74" w:rsidRPr="00A50E6A" w:rsidRDefault="00791E74" w:rsidP="00D05F5B">
            <w:pPr>
              <w:pStyle w:val="aff0"/>
              <w:rPr>
                <w:rFonts w:ascii="Calibri" w:hAnsi="Calibri" w:cs="Arial"/>
                <w:snapToGrid w:val="0"/>
                <w:color w:val="auto"/>
                <w:sz w:val="14"/>
                <w:lang w:val="kk-KZ"/>
              </w:rPr>
            </w:pPr>
          </w:p>
        </w:tc>
        <w:tc>
          <w:tcPr>
            <w:tcW w:w="2016" w:type="dxa"/>
            <w:vMerge/>
            <w:tcBorders>
              <w:left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794" w:type="dxa"/>
            <w:gridSpan w:val="4"/>
            <w:tcBorders>
              <w:top w:val="single" w:sz="4" w:space="0" w:color="auto"/>
              <w:left w:val="single" w:sz="4" w:space="0" w:color="auto"/>
              <w:bottom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rPr>
              <w:t>20</w:t>
            </w:r>
            <w:r w:rsidRPr="00A50E6A">
              <w:rPr>
                <w:rFonts w:ascii="Calibri" w:hAnsi="Calibri" w:cs="Arial"/>
                <w:snapToGrid w:val="0"/>
                <w:color w:val="auto"/>
                <w:sz w:val="14"/>
                <w:lang w:val="kk-KZ"/>
              </w:rPr>
              <w:t>10</w:t>
            </w:r>
          </w:p>
        </w:tc>
        <w:tc>
          <w:tcPr>
            <w:tcW w:w="713" w:type="dxa"/>
            <w:tcBorders>
              <w:top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084" w:type="dxa"/>
            <w:gridSpan w:val="3"/>
            <w:tcBorders>
              <w:top w:val="single" w:sz="4" w:space="0" w:color="auto"/>
              <w:left w:val="single" w:sz="4" w:space="0" w:color="auto"/>
              <w:bottom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695" w:type="dxa"/>
            <w:tcBorders>
              <w:top w:val="single" w:sz="4" w:space="0" w:color="auto"/>
              <w:bottom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rPr>
              <w:t>201</w:t>
            </w:r>
            <w:r w:rsidRPr="00A50E6A">
              <w:rPr>
                <w:rFonts w:ascii="Calibri" w:hAnsi="Calibri" w:cs="Arial"/>
                <w:snapToGrid w:val="0"/>
                <w:color w:val="auto"/>
                <w:sz w:val="14"/>
                <w:lang w:val="kk-KZ"/>
              </w:rPr>
              <w:t>1</w:t>
            </w:r>
          </w:p>
        </w:tc>
        <w:tc>
          <w:tcPr>
            <w:tcW w:w="706" w:type="dxa"/>
            <w:tcBorders>
              <w:top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3495" w:type="dxa"/>
            <w:gridSpan w:val="6"/>
            <w:tcBorders>
              <w:top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2012</w:t>
            </w:r>
          </w:p>
        </w:tc>
      </w:tr>
      <w:tr w:rsidR="00791E74" w:rsidRPr="00A50E6A" w:rsidTr="00C22F06">
        <w:trPr>
          <w:gridAfter w:val="1"/>
          <w:wAfter w:w="9" w:type="dxa"/>
          <w:cantSplit/>
          <w:trHeight w:val="1134"/>
          <w:tblHeader/>
          <w:jc w:val="center"/>
        </w:trPr>
        <w:tc>
          <w:tcPr>
            <w:tcW w:w="2027" w:type="dxa"/>
            <w:vMerge/>
            <w:tcBorders>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016" w:type="dxa"/>
            <w:vMerge/>
            <w:tcBorders>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698"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698"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698"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700"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713"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c>
          <w:tcPr>
            <w:tcW w:w="683"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698"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703"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695"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706"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c>
          <w:tcPr>
            <w:tcW w:w="693"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698" w:type="dxa"/>
            <w:tcBorders>
              <w:top w:val="single" w:sz="4" w:space="0" w:color="auto"/>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698" w:type="dxa"/>
            <w:tcBorders>
              <w:top w:val="single" w:sz="4" w:space="0" w:color="auto"/>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698" w:type="dxa"/>
            <w:tcBorders>
              <w:top w:val="single" w:sz="4" w:space="0" w:color="auto"/>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69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r>
      <w:tr w:rsidR="00791E74" w:rsidRPr="00A50E6A" w:rsidTr="00C22F06">
        <w:trPr>
          <w:gridAfter w:val="1"/>
          <w:wAfter w:w="9" w:type="dxa"/>
          <w:cantSplit/>
          <w:trHeight w:val="190"/>
          <w:jc w:val="center"/>
        </w:trPr>
        <w:tc>
          <w:tcPr>
            <w:tcW w:w="2027" w:type="dxa"/>
            <w:tcBorders>
              <w:top w:val="single" w:sz="4" w:space="0" w:color="auto"/>
              <w:left w:val="nil"/>
              <w:bottom w:val="nil"/>
              <w:right w:val="nil"/>
            </w:tcBorders>
            <w:vAlign w:val="bottom"/>
          </w:tcPr>
          <w:p w:rsidR="00791E74" w:rsidRPr="00A50E6A" w:rsidRDefault="00791E74" w:rsidP="00D05F5B">
            <w:pPr>
              <w:pStyle w:val="aff1"/>
              <w:ind w:left="57" w:right="-130"/>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01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698"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700"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12,7</w:t>
            </w:r>
          </w:p>
        </w:tc>
        <w:tc>
          <w:tcPr>
            <w:tcW w:w="713"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82,</w:t>
            </w:r>
            <w:r w:rsidRPr="00A50E6A">
              <w:rPr>
                <w:rFonts w:ascii="Calibri" w:hAnsi="Calibri" w:cs="Arial"/>
                <w:snapToGrid w:val="0"/>
                <w:sz w:val="16"/>
                <w:lang w:val="en-US"/>
              </w:rPr>
              <w:t>0</w:t>
            </w:r>
          </w:p>
        </w:tc>
        <w:tc>
          <w:tcPr>
            <w:tcW w:w="683"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698"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703"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69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w:t>
            </w:r>
          </w:p>
        </w:tc>
        <w:tc>
          <w:tcPr>
            <w:tcW w:w="706"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80,7</w:t>
            </w:r>
          </w:p>
        </w:tc>
        <w:tc>
          <w:tcPr>
            <w:tcW w:w="693"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698"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w:t>
            </w:r>
          </w:p>
        </w:tc>
        <w:tc>
          <w:tcPr>
            <w:tcW w:w="698"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w:t>
            </w:r>
          </w:p>
        </w:tc>
        <w:tc>
          <w:tcPr>
            <w:tcW w:w="699"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77,5</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Ақмола</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28,8</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66,3</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32,5</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57,2</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Ақтөбе</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Алматы</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Атырау</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Батыс Қазақстан</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Жамбыл</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9,6</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90,4</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Қарағанды</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17,5</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82,5</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85,7</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39,3</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53,4</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Қостанай</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8,7</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91,3</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26,7</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65,6</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33,7</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61,4</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Қызылорда</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Маңғыстау</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Оңтүстік Қазақстан</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94,2</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38,4</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61,6</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Павлодар</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16,9</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73,6</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20,0</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65,0</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Солтүстік Қазақстан</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44,1</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55,9</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60,7</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29,0</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11,3</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15,5</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73,2</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rPr>
            </w:pPr>
            <w:r w:rsidRPr="00A50E6A">
              <w:rPr>
                <w:rFonts w:ascii="Calibri" w:hAnsi="Calibri" w:cs="Arial"/>
                <w:color w:val="auto"/>
              </w:rPr>
              <w:t>Шығыс Қазақстан</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11,0</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61,8</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18,8</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73,8</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89,4</w:t>
            </w:r>
          </w:p>
        </w:tc>
      </w:tr>
      <w:tr w:rsidR="00791E74" w:rsidRPr="00A50E6A" w:rsidTr="00C22F06">
        <w:trPr>
          <w:gridAfter w:val="1"/>
          <w:wAfter w:w="9" w:type="dxa"/>
          <w:cantSplit/>
          <w:trHeight w:val="190"/>
          <w:jc w:val="center"/>
        </w:trPr>
        <w:tc>
          <w:tcPr>
            <w:tcW w:w="2027" w:type="dxa"/>
            <w:tcBorders>
              <w:top w:val="nil"/>
              <w:left w:val="nil"/>
              <w:bottom w:val="nil"/>
              <w:right w:val="nil"/>
            </w:tcBorders>
          </w:tcPr>
          <w:p w:rsidR="00791E74" w:rsidRPr="00A50E6A" w:rsidRDefault="00791E74" w:rsidP="00D05F5B">
            <w:pPr>
              <w:pStyle w:val="aff1"/>
              <w:ind w:left="57" w:right="-130"/>
              <w:rPr>
                <w:rFonts w:ascii="Calibri" w:hAnsi="Calibri" w:cs="Arial"/>
                <w:color w:val="auto"/>
                <w:lang w:val="kk-KZ"/>
              </w:rPr>
            </w:pPr>
            <w:r w:rsidRPr="00A50E6A">
              <w:rPr>
                <w:rFonts w:ascii="Calibri" w:hAnsi="Calibri" w:cs="Arial"/>
                <w:color w:val="auto"/>
              </w:rPr>
              <w:t>Астана қ.</w:t>
            </w:r>
          </w:p>
        </w:tc>
        <w:tc>
          <w:tcPr>
            <w:tcW w:w="201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15,0</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85,0</w:t>
            </w:r>
          </w:p>
        </w:tc>
        <w:tc>
          <w:tcPr>
            <w:tcW w:w="71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8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w:t>
            </w:r>
          </w:p>
        </w:tc>
        <w:tc>
          <w:tcPr>
            <w:tcW w:w="70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52,5</w:t>
            </w:r>
          </w:p>
        </w:tc>
        <w:tc>
          <w:tcPr>
            <w:tcW w:w="69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35,6</w:t>
            </w:r>
          </w:p>
        </w:tc>
        <w:tc>
          <w:tcPr>
            <w:tcW w:w="6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gridAfter w:val="1"/>
          <w:wAfter w:w="9" w:type="dxa"/>
          <w:cantSplit/>
          <w:trHeight w:val="190"/>
          <w:jc w:val="center"/>
        </w:trPr>
        <w:tc>
          <w:tcPr>
            <w:tcW w:w="2027" w:type="dxa"/>
            <w:tcBorders>
              <w:top w:val="nil"/>
              <w:left w:val="nil"/>
              <w:bottom w:val="single" w:sz="4" w:space="0" w:color="auto"/>
              <w:right w:val="nil"/>
            </w:tcBorders>
          </w:tcPr>
          <w:p w:rsidR="00791E74" w:rsidRPr="00A50E6A" w:rsidRDefault="00791E74" w:rsidP="00D05F5B">
            <w:pPr>
              <w:pStyle w:val="aff1"/>
              <w:ind w:left="57" w:right="-130"/>
              <w:rPr>
                <w:rFonts w:ascii="Calibri" w:hAnsi="Calibri" w:cs="Arial"/>
                <w:color w:val="auto"/>
                <w:lang w:val="kk-KZ"/>
              </w:rPr>
            </w:pPr>
            <w:r w:rsidRPr="00A50E6A">
              <w:rPr>
                <w:rFonts w:ascii="Calibri" w:hAnsi="Calibri" w:cs="Arial"/>
                <w:color w:val="auto"/>
              </w:rPr>
              <w:t>Алматы қ.</w:t>
            </w:r>
          </w:p>
        </w:tc>
        <w:tc>
          <w:tcPr>
            <w:tcW w:w="2016" w:type="dxa"/>
            <w:tcBorders>
              <w:top w:val="nil"/>
              <w:left w:val="nil"/>
              <w:bottom w:val="single" w:sz="4" w:space="0" w:color="auto"/>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69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0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713"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83"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3"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69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0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693"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69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bl>
    <w:p w:rsidR="00791E74" w:rsidRPr="00A50E6A" w:rsidRDefault="00791E74" w:rsidP="00D05F5B">
      <w:pPr>
        <w:pStyle w:val="afe"/>
        <w:spacing w:before="0"/>
        <w:ind w:left="397"/>
        <w:jc w:val="left"/>
        <w:rPr>
          <w:rFonts w:ascii="Calibri" w:hAnsi="Calibri" w:cs="Arial"/>
          <w:b w:val="0"/>
          <w:i/>
          <w:color w:val="auto"/>
          <w:sz w:val="18"/>
          <w:lang w:val="kk-KZ"/>
        </w:rPr>
      </w:pPr>
      <w:r w:rsidRPr="00A50E6A">
        <w:rPr>
          <w:rFonts w:ascii="Calibri" w:hAnsi="Calibri" w:cs="Arial"/>
          <w:b w:val="0"/>
          <w:i/>
          <w:color w:val="auto"/>
          <w:sz w:val="14"/>
          <w:lang w:val="kk-KZ"/>
        </w:rPr>
        <w:t>Жалғасы</w:t>
      </w:r>
      <w:r w:rsidRPr="00A50E6A">
        <w:rPr>
          <w:rFonts w:ascii="Calibri" w:hAnsi="Calibri" w:cs="Arial"/>
          <w:b w:val="0"/>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00A77F92" w:rsidRPr="00A50E6A">
        <w:rPr>
          <w:rFonts w:ascii="Calibri" w:hAnsi="Calibri" w:cs="Arial"/>
          <w:i/>
          <w:color w:val="auto"/>
          <w:sz w:val="14"/>
          <w:lang w:val="kk-KZ"/>
        </w:rPr>
        <w:t xml:space="preserve">    </w:t>
      </w:r>
      <w:r w:rsidRPr="00A50E6A">
        <w:rPr>
          <w:rFonts w:ascii="Calibri" w:hAnsi="Calibri" w:cs="Arial"/>
          <w:i/>
          <w:color w:val="auto"/>
          <w:sz w:val="14"/>
          <w:lang w:val="kk-KZ"/>
        </w:rPr>
        <w:t xml:space="preserve">  </w:t>
      </w:r>
      <w:r w:rsidR="00536F80" w:rsidRPr="00A50E6A">
        <w:rPr>
          <w:rFonts w:ascii="Calibri" w:hAnsi="Calibri" w:cs="Arial"/>
          <w:i/>
          <w:color w:val="auto"/>
          <w:sz w:val="14"/>
          <w:lang w:val="kk-KZ"/>
        </w:rPr>
        <w:t xml:space="preserve">   </w:t>
      </w:r>
      <w:r w:rsidRPr="00A50E6A">
        <w:rPr>
          <w:rFonts w:ascii="Calibri" w:hAnsi="Calibri" w:cs="Arial"/>
          <w:i/>
          <w:color w:val="auto"/>
          <w:sz w:val="14"/>
          <w:lang w:val="kk-KZ"/>
        </w:rPr>
        <w:t xml:space="preserve"> </w:t>
      </w:r>
      <w:r w:rsidRPr="00A50E6A">
        <w:rPr>
          <w:rFonts w:ascii="Calibri" w:hAnsi="Calibri" w:cs="Arial"/>
          <w:b w:val="0"/>
          <w:i/>
          <w:color w:val="auto"/>
          <w:sz w:val="14"/>
          <w:lang w:val="kk-KZ"/>
        </w:rPr>
        <w:t>Продолжение</w:t>
      </w:r>
    </w:p>
    <w:tbl>
      <w:tblPr>
        <w:tblW w:w="0" w:type="auto"/>
        <w:jc w:val="center"/>
        <w:tblLayout w:type="fixed"/>
        <w:tblCellMar>
          <w:left w:w="30" w:type="dxa"/>
          <w:right w:w="30" w:type="dxa"/>
        </w:tblCellMar>
        <w:tblLook w:val="0000"/>
      </w:tblPr>
      <w:tblGrid>
        <w:gridCol w:w="2063"/>
        <w:gridCol w:w="2156"/>
        <w:gridCol w:w="1031"/>
        <w:gridCol w:w="1031"/>
        <w:gridCol w:w="1031"/>
        <w:gridCol w:w="1031"/>
        <w:gridCol w:w="1031"/>
        <w:gridCol w:w="1031"/>
        <w:gridCol w:w="1031"/>
        <w:gridCol w:w="1031"/>
        <w:gridCol w:w="1031"/>
        <w:gridCol w:w="1032"/>
      </w:tblGrid>
      <w:tr w:rsidR="00791E74" w:rsidRPr="00A50E6A" w:rsidTr="00C22F06">
        <w:trPr>
          <w:cantSplit/>
          <w:trHeight w:val="190"/>
          <w:tblHeader/>
          <w:jc w:val="center"/>
        </w:trPr>
        <w:tc>
          <w:tcPr>
            <w:tcW w:w="2063" w:type="dxa"/>
            <w:vMerge w:val="restart"/>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156" w:type="dxa"/>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Табысы азық-түлік қоржыны құнынан төмен</w:t>
            </w:r>
            <w:r w:rsidRPr="00A50E6A">
              <w:rPr>
                <w:rFonts w:ascii="Calibri" w:hAnsi="Calibri" w:cs="Arial"/>
                <w:snapToGrid w:val="0"/>
                <w:color w:val="auto"/>
                <w:sz w:val="14"/>
                <w:lang w:val="kk-KZ"/>
              </w:rPr>
              <w:t xml:space="preserve"> халық – барлығы</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В</w:t>
            </w:r>
            <w:r w:rsidRPr="00A50E6A">
              <w:rPr>
                <w:rFonts w:ascii="Calibri" w:hAnsi="Calibri" w:cs="Arial"/>
                <w:snapToGrid w:val="0"/>
                <w:color w:val="auto"/>
                <w:sz w:val="14"/>
              </w:rPr>
              <w:t xml:space="preserve">сего население </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имеющего</w:t>
            </w:r>
            <w:r w:rsidRPr="00A50E6A">
              <w:rPr>
                <w:rFonts w:ascii="Calibri" w:hAnsi="Calibri" w:cs="Arial"/>
                <w:snapToGrid w:val="0"/>
                <w:color w:val="auto"/>
                <w:sz w:val="14"/>
              </w:rPr>
              <w:t xml:space="preserve"> 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 </w:t>
            </w:r>
          </w:p>
          <w:p w:rsidR="00791E74" w:rsidRPr="00A50E6A" w:rsidRDefault="00791E74" w:rsidP="00D05F5B">
            <w:pPr>
              <w:pStyle w:val="aff1"/>
              <w:jc w:val="center"/>
              <w:rPr>
                <w:rFonts w:ascii="Calibri" w:hAnsi="Calibri" w:cs="Arial"/>
                <w:color w:val="auto"/>
                <w:sz w:val="14"/>
                <w:lang w:val="kk-KZ"/>
              </w:rPr>
            </w:pPr>
            <w:r w:rsidRPr="00A50E6A">
              <w:rPr>
                <w:rFonts w:ascii="Calibri" w:hAnsi="Calibri" w:cs="Arial"/>
                <w:snapToGrid w:val="0"/>
                <w:color w:val="auto"/>
                <w:sz w:val="14"/>
              </w:rPr>
              <w:t>стоимости продовольственной корзины</w:t>
            </w:r>
          </w:p>
        </w:tc>
        <w:tc>
          <w:tcPr>
            <w:tcW w:w="10311" w:type="dxa"/>
            <w:gridSpan w:val="10"/>
            <w:tcBorders>
              <w:top w:val="single" w:sz="4" w:space="0" w:color="auto"/>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Үй шаруашылығының мөлшеріне байланысты табысы азық-түлік қоржыны құнынан төмен</w:t>
            </w:r>
            <w:r w:rsidRPr="00A50E6A">
              <w:rPr>
                <w:rFonts w:ascii="Calibri" w:hAnsi="Calibri" w:cs="Arial"/>
                <w:snapToGrid w:val="0"/>
                <w:color w:val="auto"/>
                <w:sz w:val="14"/>
                <w:lang w:val="kk-KZ"/>
              </w:rPr>
              <w:t xml:space="preserve"> халықтың үлесі</w:t>
            </w:r>
          </w:p>
          <w:p w:rsidR="00791E74" w:rsidRPr="00A50E6A" w:rsidRDefault="00791E74" w:rsidP="00D05F5B">
            <w:pPr>
              <w:pStyle w:val="aff1"/>
              <w:jc w:val="center"/>
              <w:rPr>
                <w:rFonts w:ascii="Calibri" w:hAnsi="Calibri" w:cs="Arial"/>
                <w:color w:val="auto"/>
                <w:sz w:val="14"/>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оля населения</w:t>
            </w:r>
            <w:r w:rsidRPr="00A50E6A">
              <w:rPr>
                <w:rFonts w:ascii="Calibri" w:hAnsi="Calibri" w:cs="Arial"/>
                <w:snapToGrid w:val="0"/>
                <w:color w:val="auto"/>
                <w:sz w:val="14"/>
                <w:lang w:val="kk-KZ"/>
              </w:rPr>
              <w:t>,</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 xml:space="preserve">имеющего </w:t>
            </w:r>
            <w:r w:rsidRPr="00A50E6A">
              <w:rPr>
                <w:rFonts w:ascii="Calibri" w:hAnsi="Calibri" w:cs="Arial"/>
                <w:snapToGrid w:val="0"/>
                <w:color w:val="auto"/>
                <w:sz w:val="14"/>
              </w:rPr>
              <w:t xml:space="preserve"> 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xml:space="preserve"> ниже стоимости продовольственной корзины, в зависимости от размера домохозяйства</w:t>
            </w:r>
          </w:p>
        </w:tc>
      </w:tr>
      <w:tr w:rsidR="00791E74" w:rsidRPr="00A50E6A" w:rsidTr="00C22F06">
        <w:trPr>
          <w:cantSplit/>
          <w:trHeight w:val="190"/>
          <w:tblHeader/>
          <w:jc w:val="center"/>
        </w:trPr>
        <w:tc>
          <w:tcPr>
            <w:tcW w:w="2063"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156"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5155"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rPr>
              <w:t>20</w:t>
            </w:r>
            <w:r w:rsidRPr="00A50E6A">
              <w:rPr>
                <w:rFonts w:ascii="Calibri" w:hAnsi="Calibri" w:cs="Arial"/>
                <w:snapToGrid w:val="0"/>
                <w:color w:val="auto"/>
                <w:sz w:val="14"/>
                <w:lang w:val="kk-KZ"/>
              </w:rPr>
              <w:t>13</w:t>
            </w:r>
          </w:p>
        </w:tc>
        <w:tc>
          <w:tcPr>
            <w:tcW w:w="5156"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2014</w:t>
            </w:r>
          </w:p>
        </w:tc>
      </w:tr>
      <w:tr w:rsidR="00791E74" w:rsidRPr="00A50E6A" w:rsidTr="00C22F06">
        <w:trPr>
          <w:cantSplit/>
          <w:trHeight w:val="620"/>
          <w:tblHeader/>
          <w:jc w:val="center"/>
        </w:trPr>
        <w:tc>
          <w:tcPr>
            <w:tcW w:w="2063"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156" w:type="dxa"/>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03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103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103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103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1031"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c>
          <w:tcPr>
            <w:tcW w:w="1031"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1031" w:type="dxa"/>
            <w:tcBorders>
              <w:top w:val="single" w:sz="4" w:space="0" w:color="auto"/>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1031" w:type="dxa"/>
            <w:tcBorders>
              <w:top w:val="single" w:sz="4" w:space="0" w:color="auto"/>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1031" w:type="dxa"/>
            <w:tcBorders>
              <w:top w:val="single" w:sz="4" w:space="0" w:color="auto"/>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D05F5B">
            <w:pPr>
              <w:spacing w:after="0" w:line="240" w:lineRule="auto"/>
              <w:jc w:val="center"/>
              <w:rPr>
                <w:rFonts w:ascii="Calibri" w:hAnsi="Calibri" w:cs="Arial"/>
                <w:snapToGrid w:val="0"/>
                <w:sz w:val="14"/>
              </w:rPr>
            </w:pPr>
            <w:r w:rsidRPr="00A50E6A">
              <w:rPr>
                <w:rFonts w:ascii="Calibri" w:hAnsi="Calibri" w:cs="Arial"/>
                <w:snapToGrid w:val="0"/>
                <w:sz w:val="14"/>
              </w:rPr>
              <w:t>из 4 лиц</w:t>
            </w:r>
          </w:p>
        </w:tc>
        <w:tc>
          <w:tcPr>
            <w:tcW w:w="1032"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r>
      <w:tr w:rsidR="00791E74" w:rsidRPr="00A50E6A" w:rsidTr="00C22F06">
        <w:trPr>
          <w:cantSplit/>
          <w:trHeight w:val="190"/>
          <w:jc w:val="center"/>
        </w:trPr>
        <w:tc>
          <w:tcPr>
            <w:tcW w:w="2063" w:type="dxa"/>
            <w:tcBorders>
              <w:top w:val="single" w:sz="4" w:space="0" w:color="auto"/>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15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81,5</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11,0</w:t>
            </w:r>
          </w:p>
        </w:tc>
        <w:tc>
          <w:tcPr>
            <w:tcW w:w="1032"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89,0</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16,4</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lastRenderedPageBreak/>
              <w:t>Батыс Қазақстан</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10,9</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25,5</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63,6</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15,5</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84,5</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14,1</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18,7</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67,2</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24,0</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76,0</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Height w:val="190"/>
          <w:jc w:val="center"/>
        </w:trPr>
        <w:tc>
          <w:tcPr>
            <w:tcW w:w="2063" w:type="dxa"/>
            <w:tcBorders>
              <w:top w:val="nil"/>
              <w:left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2156"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90"/>
          <w:jc w:val="center"/>
        </w:trPr>
        <w:tc>
          <w:tcPr>
            <w:tcW w:w="2063" w:type="dxa"/>
            <w:tcBorders>
              <w:top w:val="nil"/>
              <w:left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2156"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14,2</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75,3</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63,7</w:t>
            </w:r>
          </w:p>
        </w:tc>
        <w:tc>
          <w:tcPr>
            <w:tcW w:w="103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36,3</w:t>
            </w:r>
          </w:p>
        </w:tc>
      </w:tr>
      <w:tr w:rsidR="00791E74" w:rsidRPr="00A50E6A" w:rsidTr="00C22F06">
        <w:trPr>
          <w:cantSplit/>
          <w:trHeight w:val="190"/>
          <w:jc w:val="center"/>
        </w:trPr>
        <w:tc>
          <w:tcPr>
            <w:tcW w:w="2063" w:type="dxa"/>
            <w:tcBorders>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2156"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Height w:val="190"/>
          <w:jc w:val="center"/>
        </w:trPr>
        <w:tc>
          <w:tcPr>
            <w:tcW w:w="2063"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215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90"/>
          <w:jc w:val="center"/>
        </w:trPr>
        <w:tc>
          <w:tcPr>
            <w:tcW w:w="2063" w:type="dxa"/>
            <w:tcBorders>
              <w:top w:val="nil"/>
              <w:left w:val="nil"/>
              <w:bottom w:val="single" w:sz="4" w:space="0" w:color="auto"/>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2156" w:type="dxa"/>
            <w:tcBorders>
              <w:top w:val="nil"/>
              <w:left w:val="nil"/>
              <w:bottom w:val="single" w:sz="4" w:space="0" w:color="auto"/>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032"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bl>
    <w:p w:rsidR="00A77F92" w:rsidRPr="00A50E6A" w:rsidRDefault="00A77F92" w:rsidP="00D05F5B">
      <w:pPr>
        <w:pStyle w:val="afe"/>
        <w:spacing w:before="0"/>
        <w:rPr>
          <w:rFonts w:ascii="Calibri" w:hAnsi="Calibri" w:cs="Arial"/>
          <w:snapToGrid w:val="0"/>
          <w:color w:val="auto"/>
          <w:lang w:val="kk-KZ"/>
        </w:rPr>
      </w:pPr>
    </w:p>
    <w:p w:rsidR="00791E74" w:rsidRPr="00A50E6A" w:rsidRDefault="00791E74" w:rsidP="00D05F5B">
      <w:pPr>
        <w:pStyle w:val="afe"/>
        <w:spacing w:before="0"/>
        <w:rPr>
          <w:rFonts w:ascii="Calibri" w:hAnsi="Calibri" w:cs="Arial"/>
          <w:snapToGrid w:val="0"/>
          <w:color w:val="auto"/>
          <w:lang w:val="kk-KZ"/>
        </w:rPr>
      </w:pPr>
      <w:r w:rsidRPr="00A50E6A">
        <w:rPr>
          <w:rFonts w:ascii="Calibri" w:hAnsi="Calibri" w:cs="Arial"/>
          <w:snapToGrid w:val="0"/>
          <w:color w:val="auto"/>
          <w:lang w:val="kk-KZ"/>
        </w:rPr>
        <w:t xml:space="preserve">4.11 2014 жылы үй шаруашылықтары мен халықты олардағы орташа жан басына шаққандағы тұтынуға жұмсаған табысының мөлшері бойынша бөлу* </w:t>
      </w:r>
    </w:p>
    <w:p w:rsidR="00791E74" w:rsidRPr="00A50E6A" w:rsidRDefault="00791E74" w:rsidP="00D05F5B">
      <w:pPr>
        <w:pStyle w:val="afe"/>
        <w:spacing w:before="0"/>
        <w:rPr>
          <w:rFonts w:ascii="Calibri" w:hAnsi="Calibri" w:cs="Arial"/>
          <w:snapToGrid w:val="0"/>
          <w:color w:val="auto"/>
          <w:vertAlign w:val="superscript"/>
          <w:lang w:val="kk-KZ"/>
        </w:rPr>
      </w:pPr>
      <w:r w:rsidRPr="00A50E6A">
        <w:rPr>
          <w:rFonts w:ascii="Calibri" w:hAnsi="Calibri" w:cs="Arial"/>
          <w:snapToGrid w:val="0"/>
          <w:color w:val="auto"/>
        </w:rPr>
        <w:t>Распределение домохозяйств и населения в них по размеру среднедушевого дохода, использованного на потребление</w:t>
      </w:r>
      <w:r w:rsidRPr="00A50E6A">
        <w:rPr>
          <w:rFonts w:ascii="Calibri" w:hAnsi="Calibri" w:cs="Arial"/>
          <w:snapToGrid w:val="0"/>
          <w:color w:val="auto"/>
          <w:lang w:val="kk-KZ"/>
        </w:rPr>
        <w:t xml:space="preserve"> </w:t>
      </w:r>
      <w:r w:rsidRPr="00A50E6A">
        <w:rPr>
          <w:rFonts w:ascii="Calibri" w:hAnsi="Calibri" w:cs="Arial"/>
          <w:snapToGrid w:val="0"/>
          <w:color w:val="auto"/>
        </w:rPr>
        <w:t>в 201</w:t>
      </w:r>
      <w:r w:rsidRPr="00A50E6A">
        <w:rPr>
          <w:rFonts w:ascii="Calibri" w:hAnsi="Calibri" w:cs="Arial"/>
          <w:snapToGrid w:val="0"/>
          <w:color w:val="auto"/>
          <w:lang w:val="kk-KZ"/>
        </w:rPr>
        <w:t>4</w:t>
      </w:r>
      <w:r w:rsidRPr="00A50E6A">
        <w:rPr>
          <w:rFonts w:ascii="Calibri" w:hAnsi="Calibri" w:cs="Arial"/>
          <w:snapToGrid w:val="0"/>
          <w:color w:val="auto"/>
        </w:rPr>
        <w:t xml:space="preserve"> году*</w:t>
      </w:r>
    </w:p>
    <w:p w:rsidR="00791E74" w:rsidRPr="00A50E6A" w:rsidRDefault="00791E74" w:rsidP="00D05F5B">
      <w:pPr>
        <w:pStyle w:val="aff4"/>
        <w:spacing w:before="0" w:after="0"/>
        <w:ind w:left="397"/>
        <w:jc w:val="left"/>
        <w:rPr>
          <w:rFonts w:ascii="Calibri" w:hAnsi="Calibri" w:cs="Arial"/>
          <w:color w:val="auto"/>
          <w:sz w:val="15"/>
          <w:szCs w:val="15"/>
          <w:lang w:val="kk-KZ"/>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A77F92"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процентах</w:t>
      </w:r>
    </w:p>
    <w:tbl>
      <w:tblPr>
        <w:tblW w:w="0" w:type="auto"/>
        <w:jc w:val="center"/>
        <w:tblLayout w:type="fixed"/>
        <w:tblCellMar>
          <w:left w:w="30" w:type="dxa"/>
          <w:right w:w="30" w:type="dxa"/>
        </w:tblCellMar>
        <w:tblLook w:val="0000"/>
      </w:tblPr>
      <w:tblGrid>
        <w:gridCol w:w="2391"/>
        <w:gridCol w:w="1275"/>
        <w:gridCol w:w="1134"/>
        <w:gridCol w:w="851"/>
        <w:gridCol w:w="992"/>
        <w:gridCol w:w="992"/>
        <w:gridCol w:w="851"/>
        <w:gridCol w:w="1134"/>
        <w:gridCol w:w="850"/>
        <w:gridCol w:w="1027"/>
        <w:gridCol w:w="1100"/>
        <w:gridCol w:w="992"/>
        <w:gridCol w:w="941"/>
      </w:tblGrid>
      <w:tr w:rsidR="00791E74" w:rsidRPr="00A50E6A" w:rsidTr="00C22F06">
        <w:trPr>
          <w:cantSplit/>
          <w:trHeight w:val="188"/>
          <w:tblHeader/>
          <w:jc w:val="center"/>
        </w:trPr>
        <w:tc>
          <w:tcPr>
            <w:tcW w:w="2391" w:type="dxa"/>
            <w:vMerge w:val="restart"/>
            <w:tcBorders>
              <w:top w:val="single" w:sz="4" w:space="0" w:color="auto"/>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1275" w:type="dxa"/>
            <w:vMerge w:val="restart"/>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Барлық үй шаруашы-лықтары</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В</w:t>
            </w:r>
            <w:r w:rsidRPr="00A50E6A">
              <w:rPr>
                <w:rFonts w:ascii="Calibri" w:hAnsi="Calibri" w:cs="Arial"/>
                <w:snapToGrid w:val="0"/>
                <w:color w:val="auto"/>
                <w:sz w:val="14"/>
              </w:rPr>
              <w:t>сего</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домохозяйств</w:t>
            </w:r>
          </w:p>
        </w:tc>
        <w:tc>
          <w:tcPr>
            <w:tcW w:w="1134" w:type="dxa"/>
            <w:vMerge w:val="restart"/>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 халықтың саны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них населения</w:t>
            </w:r>
          </w:p>
        </w:tc>
        <w:tc>
          <w:tcPr>
            <w:tcW w:w="4820"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Үй шаруашылықтары, тұратын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омохозяйства, состоящие</w:t>
            </w:r>
          </w:p>
        </w:tc>
        <w:tc>
          <w:tcPr>
            <w:tcW w:w="4910"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16 жасқа дейін балалары бар үй шаруашылықтары</w:t>
            </w:r>
          </w:p>
          <w:p w:rsidR="00791E74" w:rsidRPr="00A50E6A" w:rsidRDefault="00791E74" w:rsidP="00D05F5B">
            <w:pPr>
              <w:spacing w:after="0" w:line="240" w:lineRule="auto"/>
              <w:jc w:val="center"/>
              <w:rPr>
                <w:rFonts w:ascii="Calibri" w:hAnsi="Calibri" w:cs="Arial"/>
                <w:sz w:val="14"/>
                <w:lang w:val="kk-KZ"/>
              </w:rPr>
            </w:pPr>
            <w:r w:rsidRPr="00A50E6A">
              <w:rPr>
                <w:rFonts w:ascii="Calibri" w:hAnsi="Calibri" w:cs="Arial"/>
                <w:snapToGrid w:val="0"/>
                <w:sz w:val="14"/>
                <w:lang w:val="kk-KZ"/>
              </w:rPr>
              <w:t>Д</w:t>
            </w:r>
            <w:r w:rsidRPr="00A50E6A">
              <w:rPr>
                <w:rFonts w:ascii="Calibri" w:hAnsi="Calibri" w:cs="Arial"/>
                <w:snapToGrid w:val="0"/>
                <w:sz w:val="14"/>
              </w:rPr>
              <w:t xml:space="preserve">омохозяйства, имеющие детей в </w:t>
            </w:r>
            <w:r w:rsidRPr="00A50E6A">
              <w:rPr>
                <w:rFonts w:ascii="Calibri" w:hAnsi="Calibri" w:cs="Arial"/>
                <w:snapToGrid w:val="0"/>
                <w:sz w:val="14"/>
                <w:lang w:val="kk-KZ"/>
              </w:rPr>
              <w:t>возрасте до 1</w:t>
            </w:r>
            <w:r w:rsidRPr="00A50E6A">
              <w:rPr>
                <w:rFonts w:ascii="Calibri" w:hAnsi="Calibri" w:cs="Arial"/>
                <w:snapToGrid w:val="0"/>
                <w:sz w:val="14"/>
              </w:rPr>
              <w:t>6</w:t>
            </w:r>
            <w:r w:rsidRPr="00A50E6A">
              <w:rPr>
                <w:rFonts w:ascii="Calibri" w:hAnsi="Calibri" w:cs="Arial"/>
                <w:snapToGrid w:val="0"/>
                <w:sz w:val="14"/>
                <w:lang w:val="kk-KZ"/>
              </w:rPr>
              <w:t xml:space="preserve"> лет</w:t>
            </w:r>
          </w:p>
        </w:tc>
      </w:tr>
      <w:tr w:rsidR="00791E74" w:rsidRPr="00A50E6A" w:rsidTr="00C22F06">
        <w:trPr>
          <w:cantSplit/>
          <w:trHeight w:val="235"/>
          <w:tblHeader/>
          <w:jc w:val="center"/>
        </w:trPr>
        <w:tc>
          <w:tcPr>
            <w:tcW w:w="2391" w:type="dxa"/>
            <w:vMerge/>
            <w:tcBorders>
              <w:top w:val="nil"/>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1275" w:type="dxa"/>
            <w:vMerge/>
            <w:tcBorders>
              <w:top w:val="nil"/>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1134" w:type="dxa"/>
            <w:vMerge/>
            <w:tcBorders>
              <w:top w:val="nil"/>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851" w:type="dxa"/>
            <w:vMerge w:val="restart"/>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1 лица</w:t>
            </w:r>
          </w:p>
        </w:tc>
        <w:tc>
          <w:tcPr>
            <w:tcW w:w="992" w:type="dxa"/>
            <w:vMerge w:val="restart"/>
            <w:tcBorders>
              <w:top w:val="single" w:sz="4" w:space="0" w:color="auto"/>
              <w:left w:val="single" w:sz="4" w:space="0" w:color="auto"/>
              <w:bottom w:val="nil"/>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2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2 лиц</w:t>
            </w:r>
          </w:p>
        </w:tc>
        <w:tc>
          <w:tcPr>
            <w:tcW w:w="992" w:type="dxa"/>
            <w:vMerge w:val="restart"/>
            <w:tcBorders>
              <w:top w:val="single" w:sz="4" w:space="0" w:color="auto"/>
              <w:left w:val="single" w:sz="4" w:space="0" w:color="auto"/>
              <w:bottom w:val="nil"/>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3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3 лиц</w:t>
            </w:r>
          </w:p>
        </w:tc>
        <w:tc>
          <w:tcPr>
            <w:tcW w:w="851" w:type="dxa"/>
            <w:vMerge w:val="restart"/>
            <w:tcBorders>
              <w:top w:val="single" w:sz="4" w:space="0" w:color="auto"/>
              <w:left w:val="single" w:sz="4" w:space="0" w:color="auto"/>
              <w:bottom w:val="nil"/>
              <w:right w:val="single" w:sz="4" w:space="0" w:color="auto"/>
            </w:tcBorders>
            <w:vAlign w:val="center"/>
          </w:tcPr>
          <w:p w:rsidR="00791E74" w:rsidRPr="00A50E6A" w:rsidRDefault="00791E74" w:rsidP="00D05F5B">
            <w:pPr>
              <w:spacing w:after="0" w:line="240" w:lineRule="auto"/>
              <w:jc w:val="center"/>
              <w:rPr>
                <w:rFonts w:ascii="Calibri" w:hAnsi="Calibri" w:cs="Arial"/>
                <w:snapToGrid w:val="0"/>
                <w:sz w:val="14"/>
                <w:lang w:val="kk-KZ"/>
              </w:rPr>
            </w:pPr>
            <w:r w:rsidRPr="00A50E6A">
              <w:rPr>
                <w:rFonts w:ascii="Calibri" w:hAnsi="Calibri" w:cs="Arial"/>
                <w:snapToGrid w:val="0"/>
                <w:sz w:val="14"/>
                <w:lang w:val="kk-KZ"/>
              </w:rPr>
              <w:t>4 адамнан</w:t>
            </w:r>
          </w:p>
          <w:p w:rsidR="00791E74" w:rsidRPr="00A50E6A" w:rsidRDefault="00791E74" w:rsidP="00D05F5B">
            <w:pPr>
              <w:spacing w:after="0" w:line="240" w:lineRule="auto"/>
              <w:jc w:val="center"/>
              <w:rPr>
                <w:rFonts w:ascii="Calibri" w:hAnsi="Calibri" w:cs="Arial"/>
                <w:sz w:val="14"/>
              </w:rPr>
            </w:pPr>
            <w:r w:rsidRPr="00A50E6A">
              <w:rPr>
                <w:rFonts w:ascii="Calibri" w:hAnsi="Calibri" w:cs="Arial"/>
                <w:snapToGrid w:val="0"/>
                <w:sz w:val="14"/>
              </w:rPr>
              <w:t>из 4 лиц</w:t>
            </w:r>
          </w:p>
        </w:tc>
        <w:tc>
          <w:tcPr>
            <w:tcW w:w="1134" w:type="dxa"/>
            <w:vMerge w:val="restart"/>
            <w:tcBorders>
              <w:top w:val="single" w:sz="4" w:space="0" w:color="auto"/>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және одан да көп адамнан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из 5 и более лиц</w:t>
            </w:r>
          </w:p>
        </w:tc>
        <w:tc>
          <w:tcPr>
            <w:tcW w:w="850" w:type="dxa"/>
            <w:vMerge w:val="restart"/>
            <w:tcBorders>
              <w:top w:val="single" w:sz="4" w:space="0" w:color="auto"/>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барлық</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всего</w:t>
            </w:r>
          </w:p>
        </w:tc>
        <w:tc>
          <w:tcPr>
            <w:tcW w:w="4060" w:type="dxa"/>
            <w:gridSpan w:val="4"/>
            <w:tcBorders>
              <w:top w:val="single" w:sz="4" w:space="0" w:color="auto"/>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 том числе</w:t>
            </w:r>
          </w:p>
        </w:tc>
      </w:tr>
      <w:tr w:rsidR="00791E74" w:rsidRPr="00A50E6A" w:rsidTr="00C22F06">
        <w:trPr>
          <w:cantSplit/>
          <w:trHeight w:val="732"/>
          <w:tblHeader/>
          <w:jc w:val="center"/>
        </w:trPr>
        <w:tc>
          <w:tcPr>
            <w:tcW w:w="2391" w:type="dxa"/>
            <w:vMerge/>
            <w:tcBorders>
              <w:top w:val="nil"/>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275" w:type="dxa"/>
            <w:vMerge/>
            <w:tcBorders>
              <w:top w:val="nil"/>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134" w:type="dxa"/>
            <w:vMerge/>
            <w:tcBorders>
              <w:top w:val="nil"/>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851" w:type="dxa"/>
            <w:vMerge/>
            <w:tcBorders>
              <w:top w:val="nil"/>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992" w:type="dxa"/>
            <w:vMerge/>
            <w:tcBorders>
              <w:top w:val="nil"/>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992" w:type="dxa"/>
            <w:vMerge/>
            <w:tcBorders>
              <w:top w:val="nil"/>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851" w:type="dxa"/>
            <w:vMerge/>
            <w:tcBorders>
              <w:top w:val="nil"/>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134" w:type="dxa"/>
            <w:vMerge/>
            <w:tcBorders>
              <w:top w:val="nil"/>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rPr>
            </w:pPr>
          </w:p>
        </w:tc>
        <w:tc>
          <w:tcPr>
            <w:tcW w:w="850" w:type="dxa"/>
            <w:vMerge/>
            <w:tcBorders>
              <w:top w:val="nil"/>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rPr>
            </w:pPr>
          </w:p>
        </w:tc>
        <w:tc>
          <w:tcPr>
            <w:tcW w:w="102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баламен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 1 ребенком</w:t>
            </w:r>
          </w:p>
        </w:tc>
        <w:tc>
          <w:tcPr>
            <w:tcW w:w="1100"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2 балалармен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 2 детьми</w:t>
            </w:r>
          </w:p>
        </w:tc>
        <w:tc>
          <w:tcPr>
            <w:tcW w:w="992"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3 балалармен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 3 детьми</w:t>
            </w:r>
          </w:p>
        </w:tc>
        <w:tc>
          <w:tcPr>
            <w:tcW w:w="941"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4 және одан да көп балалармен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 4 и более детьми</w:t>
            </w:r>
          </w:p>
        </w:tc>
      </w:tr>
      <w:tr w:rsidR="00791E74" w:rsidRPr="00A50E6A" w:rsidTr="00C22F06">
        <w:trPr>
          <w:cantSplit/>
          <w:trHeight w:val="70"/>
          <w:jc w:val="center"/>
        </w:trPr>
        <w:tc>
          <w:tcPr>
            <w:tcW w:w="2391" w:type="dxa"/>
            <w:tcBorders>
              <w:top w:val="single" w:sz="4" w:space="0" w:color="auto"/>
              <w:left w:val="nil"/>
              <w:bottom w:val="nil"/>
              <w:right w:val="nil"/>
            </w:tcBorders>
          </w:tcPr>
          <w:p w:rsidR="00791E74" w:rsidRPr="00A50E6A" w:rsidRDefault="00791E74" w:rsidP="00D05F5B">
            <w:pPr>
              <w:pStyle w:val="aff1"/>
              <w:rPr>
                <w:rFonts w:ascii="Calibri" w:hAnsi="Calibri" w:cs="Arial"/>
                <w:b/>
                <w:snapToGrid w:val="0"/>
                <w:color w:val="auto"/>
                <w:lang w:val="kk-KZ"/>
              </w:rPr>
            </w:pPr>
            <w:r w:rsidRPr="00A50E6A">
              <w:rPr>
                <w:rFonts w:ascii="Calibri" w:hAnsi="Calibri" w:cs="Arial"/>
                <w:b/>
                <w:snapToGrid w:val="0"/>
                <w:color w:val="auto"/>
                <w:lang w:val="kk-KZ"/>
              </w:rPr>
              <w:t>Барлығы</w:t>
            </w:r>
          </w:p>
          <w:p w:rsidR="00791E74" w:rsidRPr="00A50E6A" w:rsidRDefault="00791E74" w:rsidP="00D05F5B">
            <w:pPr>
              <w:pStyle w:val="aff1"/>
              <w:rPr>
                <w:rFonts w:ascii="Calibri" w:hAnsi="Calibri" w:cs="Arial"/>
                <w:b/>
                <w:snapToGrid w:val="0"/>
                <w:color w:val="auto"/>
                <w:lang w:val="kk-KZ"/>
              </w:rPr>
            </w:pPr>
            <w:r w:rsidRPr="00A50E6A">
              <w:rPr>
                <w:rFonts w:ascii="Calibri" w:hAnsi="Calibri" w:cs="Arial"/>
                <w:b/>
                <w:snapToGrid w:val="0"/>
                <w:color w:val="auto"/>
              </w:rPr>
              <w:t>Всего</w:t>
            </w:r>
          </w:p>
        </w:tc>
        <w:tc>
          <w:tcPr>
            <w:tcW w:w="1275"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5 105 020</w:t>
            </w:r>
          </w:p>
        </w:tc>
        <w:tc>
          <w:tcPr>
            <w:tcW w:w="1134"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17 378 098</w:t>
            </w:r>
          </w:p>
        </w:tc>
        <w:tc>
          <w:tcPr>
            <w:tcW w:w="85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543 518</w:t>
            </w:r>
          </w:p>
        </w:tc>
        <w:tc>
          <w:tcPr>
            <w:tcW w:w="992" w:type="dxa"/>
            <w:tcBorders>
              <w:top w:val="single" w:sz="4" w:space="0" w:color="auto"/>
              <w:left w:val="nil"/>
              <w:bottom w:val="nil"/>
              <w:right w:val="nil"/>
            </w:tcBorders>
            <w:vAlign w:val="bottom"/>
          </w:tcPr>
          <w:p w:rsidR="00791E74" w:rsidRPr="00A50E6A" w:rsidRDefault="00791E74" w:rsidP="00D05F5B">
            <w:pPr>
              <w:pStyle w:val="d1f2eeebe1e5f6"/>
              <w:suppressAutoHyphens/>
              <w:autoSpaceDE w:val="0"/>
              <w:rPr>
                <w:rFonts w:ascii="Calibri" w:hAnsi="Calibri" w:cs="Arial"/>
                <w:color w:val="auto"/>
              </w:rPr>
            </w:pPr>
            <w:r w:rsidRPr="00A50E6A">
              <w:rPr>
                <w:rFonts w:ascii="Calibri" w:hAnsi="Calibri" w:cs="Arial"/>
                <w:color w:val="auto"/>
              </w:rPr>
              <w:t xml:space="preserve"> 1 175 112</w:t>
            </w:r>
          </w:p>
        </w:tc>
        <w:tc>
          <w:tcPr>
            <w:tcW w:w="992"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1 165 217</w:t>
            </w:r>
          </w:p>
        </w:tc>
        <w:tc>
          <w:tcPr>
            <w:tcW w:w="85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1 034 994</w:t>
            </w:r>
          </w:p>
        </w:tc>
        <w:tc>
          <w:tcPr>
            <w:tcW w:w="1134"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1 186 178</w:t>
            </w:r>
          </w:p>
        </w:tc>
        <w:tc>
          <w:tcPr>
            <w:tcW w:w="850" w:type="dxa"/>
            <w:tcBorders>
              <w:top w:val="single" w:sz="4" w:space="0" w:color="auto"/>
              <w:left w:val="nil"/>
              <w:bottom w:val="nil"/>
              <w:right w:val="nil"/>
            </w:tcBorders>
            <w:vAlign w:val="bottom"/>
          </w:tcPr>
          <w:p w:rsidR="00791E74" w:rsidRPr="00A50E6A" w:rsidRDefault="00791E74" w:rsidP="00D05F5B">
            <w:pPr>
              <w:spacing w:after="0" w:line="240" w:lineRule="auto"/>
              <w:rPr>
                <w:rFonts w:ascii="Calibri" w:hAnsi="Calibri" w:cs="Arial"/>
                <w:snapToGrid w:val="0"/>
                <w:sz w:val="16"/>
              </w:rPr>
            </w:pPr>
            <w:r w:rsidRPr="00A50E6A">
              <w:rPr>
                <w:rFonts w:ascii="Calibri" w:hAnsi="Calibri" w:cs="Arial"/>
                <w:snapToGrid w:val="0"/>
                <w:sz w:val="16"/>
              </w:rPr>
              <w:t>2520584</w:t>
            </w:r>
          </w:p>
        </w:tc>
        <w:tc>
          <w:tcPr>
            <w:tcW w:w="1027"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1 221 035</w:t>
            </w:r>
          </w:p>
        </w:tc>
        <w:tc>
          <w:tcPr>
            <w:tcW w:w="1100"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830 723</w:t>
            </w:r>
          </w:p>
        </w:tc>
        <w:tc>
          <w:tcPr>
            <w:tcW w:w="992"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335 167</w:t>
            </w:r>
          </w:p>
        </w:tc>
        <w:tc>
          <w:tcPr>
            <w:tcW w:w="941" w:type="dxa"/>
            <w:tcBorders>
              <w:top w:val="single" w:sz="4" w:space="0" w:color="auto"/>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133 659</w:t>
            </w:r>
          </w:p>
        </w:tc>
      </w:tr>
      <w:tr w:rsidR="00791E74" w:rsidRPr="00A50E6A" w:rsidTr="00C22F06">
        <w:trPr>
          <w:cantSplit/>
          <w:trHeight w:val="440"/>
          <w:jc w:val="center"/>
        </w:trPr>
        <w:tc>
          <w:tcPr>
            <w:tcW w:w="14530" w:type="dxa"/>
            <w:gridSpan w:val="13"/>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соның ішінде бір айдағы орташа жан басына шаққандағы тұтынуға пайдаланылған табыспен, теңге</w:t>
            </w:r>
          </w:p>
          <w:p w:rsidR="00791E74" w:rsidRPr="00A50E6A" w:rsidRDefault="00791E74" w:rsidP="00D05F5B">
            <w:pPr>
              <w:pStyle w:val="aff2"/>
              <w:ind w:left="113"/>
              <w:jc w:val="left"/>
              <w:rPr>
                <w:rFonts w:ascii="Calibri" w:hAnsi="Calibri" w:cs="Arial"/>
                <w:snapToGrid w:val="0"/>
                <w:color w:val="auto"/>
              </w:rPr>
            </w:pPr>
            <w:r w:rsidRPr="00A50E6A">
              <w:rPr>
                <w:rFonts w:ascii="Calibri" w:hAnsi="Calibri" w:cs="Arial"/>
                <w:snapToGrid w:val="0"/>
                <w:color w:val="auto"/>
              </w:rPr>
              <w:t>в т.ч. со среднедушевым доходом, использованным на потребление в месяц, тенге</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 xml:space="preserve">1 000 </w:t>
            </w:r>
            <w:r w:rsidRPr="00A50E6A">
              <w:rPr>
                <w:rFonts w:ascii="Calibri" w:hAnsi="Calibri" w:cs="Arial"/>
                <w:snapToGrid w:val="0"/>
                <w:color w:val="auto"/>
                <w:lang w:val="kk-KZ"/>
              </w:rPr>
              <w:t>дейін</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до 1 000</w:t>
            </w:r>
          </w:p>
        </w:tc>
        <w:tc>
          <w:tcPr>
            <w:tcW w:w="127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02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0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4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1 001 – 2 000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2 001 – 3 000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3 001 – 4 000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4 001 – 5 000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8"/>
              </w:rPr>
            </w:pPr>
            <w:r w:rsidRPr="00A50E6A">
              <w:rPr>
                <w:rFonts w:ascii="Calibri" w:hAnsi="Calibri" w:cs="Arial"/>
                <w:snapToGrid w:val="0"/>
                <w:sz w:val="18"/>
              </w:rPr>
              <w:t>-</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5 001 – 6 000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1 754</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242</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242</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6 001 – 7 000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656</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118</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56</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7 001 – 8 000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589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3 401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519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589</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224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235</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131</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8 001 – 9 000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1 660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9 333</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390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1 270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1 660</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218</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944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186</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312</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9 001 – 10 000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2 155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11 379</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350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1 804</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2 155</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272</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683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574</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626</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10 001 – 11 000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4 952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31 101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271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531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4 150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4 758</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784</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822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1 571</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1 581</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11 001 – 12 000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9 206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55 227</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845</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1 133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7 228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8 776</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1 158</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2 325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2 352</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2 941</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12 001 – 13 000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13 156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78 514</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280</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601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1 906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10 369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12 528</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1 785</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3 862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3 218</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3 663</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lastRenderedPageBreak/>
              <w:t>13 001 – 14 000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21 266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127 538</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602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1 370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2 413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16 820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19 469</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3 413</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5 553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4 936</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5 566</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14 001 – 15 000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29 287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173 268</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433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1 736</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3 607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23 511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26 190</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3 210</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8 316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8 355</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6 309</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15 001 – 16 000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47 966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260 924</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173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1 448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4 200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7 357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34 788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42 969</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8 828</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15 575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12 079</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6 487</w:t>
            </w:r>
          </w:p>
        </w:tc>
      </w:tr>
      <w:tr w:rsidR="00791E74" w:rsidRPr="00A50E6A" w:rsidTr="00C22F06">
        <w:trPr>
          <w:cantSplit/>
          <w:trHeight w:val="197"/>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16 001 – 17 000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51 438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266 257</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1 152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6 541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10 363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33 319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44 811</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10 611</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14 740</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11 452</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8 007</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17 001 – 18 000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65 698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327 455</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2 692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9 484</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13 144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40 291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54 679</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14 271</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19 827</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12 667</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7 914</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18 001 – 19 000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80 003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395 329</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551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2 940</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11 437</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16 768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48 306</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67 269</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19 120</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24 890</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14 260</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8 999</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19 00</w:t>
            </w:r>
            <w:r w:rsidRPr="00A50E6A">
              <w:rPr>
                <w:rFonts w:ascii="Calibri" w:hAnsi="Calibri" w:cs="Arial"/>
                <w:snapToGrid w:val="0"/>
                <w:color w:val="auto"/>
                <w:lang w:val="en-US"/>
              </w:rPr>
              <w:t xml:space="preserve">1 – </w:t>
            </w:r>
            <w:r w:rsidRPr="00A50E6A">
              <w:rPr>
                <w:rFonts w:ascii="Calibri" w:hAnsi="Calibri" w:cs="Arial"/>
                <w:snapToGrid w:val="0"/>
                <w:color w:val="auto"/>
              </w:rPr>
              <w:t>20 000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86 935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435 931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560</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3 311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10 202</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18 239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54 621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74 035</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20 931</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25 173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19 180</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8 751</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20 001 – 21 000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98 576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478 659</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478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4 383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14 131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23 205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56 379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80 827</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24 522</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29 102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18 669</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8 534</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21 001 – 22 000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111 030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525 905</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744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5 535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17 045</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27 578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60 128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88 343</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29 438</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31 948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18 453</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8 505</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22 001 – 23 000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117 132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543 942</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366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6 148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18 751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32 484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59 384</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92 966</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28 638</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38 226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18 353</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7 749</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23 001 – 24 000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116 644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517 300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1 080</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7 742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22 164</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34 378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51 282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86 669</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32 130</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33 754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15 561</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5 223</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24 001 – 25 000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116 741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507 944</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1 311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9 473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23 879</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31 815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50 263</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88 254</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32 665</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34 508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15 660</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5 421</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5</w:t>
            </w:r>
            <w:r w:rsidRPr="00A50E6A">
              <w:rPr>
                <w:rFonts w:ascii="Calibri" w:hAnsi="Calibri" w:cs="Arial"/>
                <w:snapToGrid w:val="0"/>
                <w:color w:val="auto"/>
              </w:rPr>
              <w:t xml:space="preserve"> 001 – 2</w:t>
            </w:r>
            <w:r w:rsidRPr="00A50E6A">
              <w:rPr>
                <w:rFonts w:ascii="Calibri" w:hAnsi="Calibri" w:cs="Arial"/>
                <w:snapToGrid w:val="0"/>
                <w:color w:val="auto"/>
                <w:lang w:val="en-US"/>
              </w:rPr>
              <w:t>6</w:t>
            </w:r>
            <w:r w:rsidRPr="00A50E6A">
              <w:rPr>
                <w:rFonts w:ascii="Calibri" w:hAnsi="Calibri" w:cs="Arial"/>
                <w:snapToGrid w:val="0"/>
                <w:color w:val="auto"/>
              </w:rPr>
              <w:t xml:space="preserve">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118 564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510 137</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1 464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10 308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22 492</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38 371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45 930</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84 505</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31 579</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33 757</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14 853</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4 316</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6</w:t>
            </w:r>
            <w:r w:rsidRPr="00A50E6A">
              <w:rPr>
                <w:rFonts w:ascii="Calibri" w:hAnsi="Calibri" w:cs="Arial"/>
                <w:snapToGrid w:val="0"/>
                <w:color w:val="auto"/>
              </w:rPr>
              <w:t xml:space="preserve"> 001 – 2</w:t>
            </w:r>
            <w:r w:rsidRPr="00A50E6A">
              <w:rPr>
                <w:rFonts w:ascii="Calibri" w:hAnsi="Calibri" w:cs="Arial"/>
                <w:snapToGrid w:val="0"/>
                <w:color w:val="auto"/>
                <w:lang w:val="en-US"/>
              </w:rPr>
              <w:t>7</w:t>
            </w:r>
            <w:r w:rsidRPr="00A50E6A">
              <w:rPr>
                <w:rFonts w:ascii="Calibri" w:hAnsi="Calibri" w:cs="Arial"/>
                <w:snapToGrid w:val="0"/>
                <w:color w:val="auto"/>
              </w:rPr>
              <w:t xml:space="preserve">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118 774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503 577</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1 689</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12 451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25 313</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30 663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48 658</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83 953</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37 602</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27 993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14 914</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3 444</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7</w:t>
            </w:r>
            <w:r w:rsidRPr="00A50E6A">
              <w:rPr>
                <w:rFonts w:ascii="Calibri" w:hAnsi="Calibri" w:cs="Arial"/>
                <w:snapToGrid w:val="0"/>
                <w:color w:val="auto"/>
              </w:rPr>
              <w:t xml:space="preserve"> 001 – 2</w:t>
            </w:r>
            <w:r w:rsidRPr="00A50E6A">
              <w:rPr>
                <w:rFonts w:ascii="Calibri" w:hAnsi="Calibri" w:cs="Arial"/>
                <w:snapToGrid w:val="0"/>
                <w:color w:val="auto"/>
                <w:lang w:val="en-US"/>
              </w:rPr>
              <w:t>8</w:t>
            </w:r>
            <w:r w:rsidRPr="00A50E6A">
              <w:rPr>
                <w:rFonts w:ascii="Calibri" w:hAnsi="Calibri" w:cs="Arial"/>
                <w:snapToGrid w:val="0"/>
                <w:color w:val="auto"/>
              </w:rPr>
              <w:t xml:space="preserve">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120 581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490 372</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3 018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13 494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27 711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34 665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41 692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78 584</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34 350</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28 235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13 026</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2 972</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8</w:t>
            </w:r>
            <w:r w:rsidRPr="00A50E6A">
              <w:rPr>
                <w:rFonts w:ascii="Calibri" w:hAnsi="Calibri" w:cs="Arial"/>
                <w:snapToGrid w:val="0"/>
                <w:color w:val="auto"/>
              </w:rPr>
              <w:t xml:space="preserve"> 001 – 2</w:t>
            </w:r>
            <w:r w:rsidRPr="00A50E6A">
              <w:rPr>
                <w:rFonts w:ascii="Calibri" w:hAnsi="Calibri" w:cs="Arial"/>
                <w:snapToGrid w:val="0"/>
                <w:color w:val="auto"/>
                <w:lang w:val="en-US"/>
              </w:rPr>
              <w:t>9</w:t>
            </w:r>
            <w:r w:rsidRPr="00A50E6A">
              <w:rPr>
                <w:rFonts w:ascii="Calibri" w:hAnsi="Calibri" w:cs="Arial"/>
                <w:snapToGrid w:val="0"/>
                <w:color w:val="auto"/>
              </w:rPr>
              <w:t xml:space="preserve">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124 412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498 588</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1 187</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15 893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31 539</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35 603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40 191</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80 103</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38 558</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28 898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9 822</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2 824</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9</w:t>
            </w:r>
            <w:r w:rsidRPr="00A50E6A">
              <w:rPr>
                <w:rFonts w:ascii="Calibri" w:hAnsi="Calibri" w:cs="Arial"/>
                <w:snapToGrid w:val="0"/>
                <w:color w:val="auto"/>
              </w:rPr>
              <w:t xml:space="preserve"> 001 – </w:t>
            </w:r>
            <w:r w:rsidRPr="00A50E6A">
              <w:rPr>
                <w:rFonts w:ascii="Calibri" w:hAnsi="Calibri" w:cs="Arial"/>
                <w:snapToGrid w:val="0"/>
                <w:color w:val="auto"/>
                <w:lang w:val="en-US"/>
              </w:rPr>
              <w:t>30</w:t>
            </w:r>
            <w:r w:rsidRPr="00A50E6A">
              <w:rPr>
                <w:rFonts w:ascii="Calibri" w:hAnsi="Calibri" w:cs="Arial"/>
                <w:snapToGrid w:val="0"/>
                <w:color w:val="auto"/>
              </w:rPr>
              <w:t xml:space="preserve">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118 081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455 449</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2 791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16 722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30 103</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36 418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32 047</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73 811</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36 233</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25 575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9 630</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2 373</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30 001 – 31 000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120 451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463 691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2 732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17 687</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31 313</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33 360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35 359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74 826</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37 910</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25 122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8 394</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3 400</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31</w:t>
            </w:r>
            <w:r w:rsidRPr="00A50E6A">
              <w:rPr>
                <w:rFonts w:ascii="Calibri" w:hAnsi="Calibri" w:cs="Arial"/>
                <w:snapToGrid w:val="0"/>
                <w:color w:val="auto"/>
              </w:rPr>
              <w:t xml:space="preserve"> </w:t>
            </w:r>
            <w:r w:rsidRPr="00A50E6A">
              <w:rPr>
                <w:rFonts w:ascii="Calibri" w:hAnsi="Calibri" w:cs="Arial"/>
                <w:snapToGrid w:val="0"/>
                <w:color w:val="auto"/>
                <w:lang w:val="en-US"/>
              </w:rPr>
              <w:t>001 – 32</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109 013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415 480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2 806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15 605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29 310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30 983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30 309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67 518</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35 425</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22 594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7 764</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1 735</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32</w:t>
            </w:r>
            <w:r w:rsidRPr="00A50E6A">
              <w:rPr>
                <w:rFonts w:ascii="Calibri" w:hAnsi="Calibri" w:cs="Arial"/>
                <w:snapToGrid w:val="0"/>
                <w:color w:val="auto"/>
              </w:rPr>
              <w:t xml:space="preserve"> </w:t>
            </w:r>
            <w:r w:rsidRPr="00A50E6A">
              <w:rPr>
                <w:rFonts w:ascii="Calibri" w:hAnsi="Calibri" w:cs="Arial"/>
                <w:snapToGrid w:val="0"/>
                <w:color w:val="auto"/>
                <w:lang w:val="en-US"/>
              </w:rPr>
              <w:t>001 – 33</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115 606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432 640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3 175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18 910</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32 653</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28 939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31 929</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70 454</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36 601</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24 911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7 842</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1 100</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33</w:t>
            </w:r>
            <w:r w:rsidRPr="00A50E6A">
              <w:rPr>
                <w:rFonts w:ascii="Calibri" w:hAnsi="Calibri" w:cs="Arial"/>
                <w:snapToGrid w:val="0"/>
                <w:color w:val="auto"/>
              </w:rPr>
              <w:t xml:space="preserve"> </w:t>
            </w:r>
            <w:r w:rsidRPr="00A50E6A">
              <w:rPr>
                <w:rFonts w:ascii="Calibri" w:hAnsi="Calibri" w:cs="Arial"/>
                <w:snapToGrid w:val="0"/>
                <w:color w:val="auto"/>
                <w:lang w:val="en-US"/>
              </w:rPr>
              <w:t>001 – 34</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115 523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415 247</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3 446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21 523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34 073</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31 314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25 167</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66 159</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34 840</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22 824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6 127</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2 368</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34</w:t>
            </w:r>
            <w:r w:rsidRPr="00A50E6A">
              <w:rPr>
                <w:rFonts w:ascii="Calibri" w:hAnsi="Calibri" w:cs="Arial"/>
                <w:snapToGrid w:val="0"/>
                <w:color w:val="auto"/>
              </w:rPr>
              <w:t xml:space="preserve"> </w:t>
            </w:r>
            <w:r w:rsidRPr="00A50E6A">
              <w:rPr>
                <w:rFonts w:ascii="Calibri" w:hAnsi="Calibri" w:cs="Arial"/>
                <w:snapToGrid w:val="0"/>
                <w:color w:val="auto"/>
                <w:lang w:val="en-US"/>
              </w:rPr>
              <w:t>001 – 35</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108 065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387 355</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4 429</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19 514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29 480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30 200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24 442</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61 661</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33 800</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20 243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6 172</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1 446</w:t>
            </w:r>
          </w:p>
        </w:tc>
      </w:tr>
      <w:tr w:rsidR="00791E74" w:rsidRPr="00A50E6A" w:rsidTr="00C22F06">
        <w:trPr>
          <w:cantSplit/>
          <w:trHeight w:val="209"/>
          <w:jc w:val="center"/>
        </w:trPr>
        <w:tc>
          <w:tcPr>
            <w:tcW w:w="2391"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35</w:t>
            </w:r>
            <w:r w:rsidRPr="00A50E6A">
              <w:rPr>
                <w:rFonts w:ascii="Calibri" w:hAnsi="Calibri" w:cs="Arial"/>
                <w:snapToGrid w:val="0"/>
                <w:color w:val="auto"/>
              </w:rPr>
              <w:t xml:space="preserve"> </w:t>
            </w:r>
            <w:r w:rsidRPr="00A50E6A">
              <w:rPr>
                <w:rFonts w:ascii="Calibri" w:hAnsi="Calibri" w:cs="Arial"/>
                <w:snapToGrid w:val="0"/>
                <w:color w:val="auto"/>
                <w:lang w:val="en-US"/>
              </w:rPr>
              <w:t>001 –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113 870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401 124</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5 438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23 755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31 282</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28 739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24 657</w:t>
            </w:r>
          </w:p>
        </w:tc>
        <w:tc>
          <w:tcPr>
            <w:tcW w:w="8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62 909</w:t>
            </w:r>
          </w:p>
        </w:tc>
        <w:tc>
          <w:tcPr>
            <w:tcW w:w="102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33 840</w:t>
            </w:r>
          </w:p>
        </w:tc>
        <w:tc>
          <w:tcPr>
            <w:tcW w:w="11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21 088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6 626</w:t>
            </w:r>
          </w:p>
        </w:tc>
        <w:tc>
          <w:tcPr>
            <w:tcW w:w="94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1 354</w:t>
            </w:r>
          </w:p>
        </w:tc>
      </w:tr>
      <w:tr w:rsidR="00791E74" w:rsidRPr="00A50E6A" w:rsidTr="00C22F06">
        <w:trPr>
          <w:cantSplit/>
          <w:trHeight w:val="209"/>
          <w:jc w:val="center"/>
        </w:trPr>
        <w:tc>
          <w:tcPr>
            <w:tcW w:w="2391" w:type="dxa"/>
            <w:tcBorders>
              <w:top w:val="nil"/>
              <w:left w:val="nil"/>
              <w:bottom w:val="single" w:sz="4" w:space="0" w:color="auto"/>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36</w:t>
            </w:r>
            <w:r w:rsidRPr="00A50E6A">
              <w:rPr>
                <w:rFonts w:ascii="Calibri" w:hAnsi="Calibri" w:cs="Arial"/>
                <w:snapToGrid w:val="0"/>
                <w:color w:val="auto"/>
              </w:rPr>
              <w:t xml:space="preserve"> </w:t>
            </w:r>
            <w:r w:rsidRPr="00A50E6A">
              <w:rPr>
                <w:rFonts w:ascii="Calibri" w:hAnsi="Calibri" w:cs="Arial"/>
                <w:snapToGrid w:val="0"/>
                <w:color w:val="auto"/>
                <w:lang w:val="en-US"/>
              </w:rPr>
              <w:t>000</w:t>
            </w:r>
            <w:r w:rsidRPr="00A50E6A">
              <w:rPr>
                <w:rFonts w:ascii="Calibri" w:hAnsi="Calibri" w:cs="Arial"/>
                <w:snapToGrid w:val="0"/>
                <w:color w:val="auto"/>
                <w:lang w:val="kk-KZ"/>
              </w:rPr>
              <w:t xml:space="preserve"> жоғары</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свыше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127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2 847 285</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7 652 613</w:t>
            </w:r>
          </w:p>
        </w:tc>
        <w:tc>
          <w:tcPr>
            <w:tcW w:w="85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505 868</w:t>
            </w:r>
          </w:p>
        </w:tc>
        <w:tc>
          <w:tcPr>
            <w:tcW w:w="992"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943 113</w:t>
            </w:r>
          </w:p>
        </w:tc>
        <w:tc>
          <w:tcPr>
            <w:tcW w:w="992"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697 291</w:t>
            </w:r>
          </w:p>
        </w:tc>
        <w:tc>
          <w:tcPr>
            <w:tcW w:w="85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449 953</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251 061</w:t>
            </w:r>
          </w:p>
        </w:tc>
        <w:tc>
          <w:tcPr>
            <w:tcW w:w="85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918 795</w:t>
            </w:r>
          </w:p>
        </w:tc>
        <w:tc>
          <w:tcPr>
            <w:tcW w:w="102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598 246</w:t>
            </w:r>
          </w:p>
        </w:tc>
        <w:tc>
          <w:tcPr>
            <w:tcW w:w="110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258 948</w:t>
            </w:r>
          </w:p>
        </w:tc>
        <w:tc>
          <w:tcPr>
            <w:tcW w:w="992"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52 236</w:t>
            </w:r>
          </w:p>
        </w:tc>
        <w:tc>
          <w:tcPr>
            <w:tcW w:w="94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9 366</w:t>
            </w:r>
          </w:p>
        </w:tc>
      </w:tr>
    </w:tbl>
    <w:p w:rsidR="00791E74" w:rsidRPr="00A50E6A" w:rsidRDefault="00791E74" w:rsidP="00D05F5B">
      <w:pPr>
        <w:pStyle w:val="aff3"/>
        <w:spacing w:before="0"/>
        <w:ind w:left="284" w:hanging="284"/>
        <w:rPr>
          <w:rFonts w:ascii="Calibri" w:hAnsi="Calibri" w:cs="Arial"/>
          <w:i w:val="0"/>
          <w:color w:val="auto"/>
          <w:lang w:val="kk-KZ"/>
        </w:rPr>
      </w:pPr>
      <w:r w:rsidRPr="00A50E6A">
        <w:rPr>
          <w:rFonts w:ascii="Calibri" w:hAnsi="Calibri" w:cs="Arial"/>
          <w:color w:val="auto"/>
          <w:sz w:val="14"/>
        </w:rPr>
        <w:t xml:space="preserve"> </w:t>
      </w:r>
    </w:p>
    <w:p w:rsidR="00791E74" w:rsidRPr="00A50E6A" w:rsidRDefault="00791E74" w:rsidP="00D05F5B">
      <w:pPr>
        <w:pStyle w:val="afe"/>
        <w:spacing w:before="0"/>
        <w:rPr>
          <w:rFonts w:ascii="Calibri" w:hAnsi="Calibri" w:cs="Arial"/>
          <w:snapToGrid w:val="0"/>
          <w:color w:val="auto"/>
          <w:sz w:val="18"/>
          <w:lang w:val="kk-KZ"/>
        </w:rPr>
        <w:sectPr w:rsidR="00791E74" w:rsidRPr="00A50E6A">
          <w:footnotePr>
            <w:pos w:val="beneathText"/>
          </w:footnotePr>
          <w:pgSz w:w="16838" w:h="11906" w:orient="landscape" w:code="9"/>
          <w:pgMar w:top="851" w:right="851" w:bottom="1134" w:left="851" w:header="720" w:footer="720" w:gutter="0"/>
          <w:cols w:space="708"/>
          <w:docGrid w:linePitch="360"/>
        </w:sectPr>
      </w:pPr>
    </w:p>
    <w:p w:rsidR="00791E74" w:rsidRPr="00A50E6A" w:rsidRDefault="00791E74" w:rsidP="00D05F5B">
      <w:pPr>
        <w:pStyle w:val="afe"/>
        <w:spacing w:before="0"/>
        <w:rPr>
          <w:rFonts w:ascii="Calibri" w:hAnsi="Calibri" w:cs="Arial"/>
          <w:snapToGrid w:val="0"/>
          <w:color w:val="auto"/>
          <w:vertAlign w:val="superscript"/>
          <w:lang w:val="kk-KZ"/>
        </w:rPr>
      </w:pPr>
      <w:bookmarkStart w:id="2" w:name="_Toc108866535"/>
      <w:r w:rsidRPr="00A50E6A">
        <w:rPr>
          <w:rFonts w:ascii="Calibri" w:hAnsi="Calibri" w:cs="Arial"/>
          <w:snapToGrid w:val="0"/>
          <w:color w:val="auto"/>
          <w:lang w:val="kk-KZ"/>
        </w:rPr>
        <w:lastRenderedPageBreak/>
        <w:t>4.12 Халықты олардағы орташа жан басына шаққандағы табысының мөлшері бойынша бөлу*</w:t>
      </w:r>
    </w:p>
    <w:p w:rsidR="00791E74" w:rsidRPr="00A50E6A" w:rsidRDefault="00791E74" w:rsidP="00166A61">
      <w:pPr>
        <w:pStyle w:val="afe"/>
        <w:spacing w:before="0" w:after="120"/>
        <w:rPr>
          <w:rFonts w:ascii="Calibri" w:hAnsi="Calibri" w:cs="Arial"/>
          <w:snapToGrid w:val="0"/>
          <w:color w:val="auto"/>
          <w:vertAlign w:val="superscript"/>
        </w:rPr>
      </w:pPr>
      <w:r w:rsidRPr="00A50E6A">
        <w:rPr>
          <w:rFonts w:ascii="Calibri" w:hAnsi="Calibri" w:cs="Arial"/>
          <w:snapToGrid w:val="0"/>
          <w:color w:val="auto"/>
        </w:rPr>
        <w:t>Распределение населения</w:t>
      </w:r>
      <w:r w:rsidRPr="00A50E6A">
        <w:rPr>
          <w:rFonts w:ascii="Calibri" w:hAnsi="Calibri" w:cs="Arial"/>
          <w:snapToGrid w:val="0"/>
          <w:color w:val="auto"/>
          <w:lang w:val="kk-KZ"/>
        </w:rPr>
        <w:t xml:space="preserve"> </w:t>
      </w:r>
      <w:r w:rsidRPr="00A50E6A">
        <w:rPr>
          <w:rFonts w:ascii="Calibri" w:hAnsi="Calibri" w:cs="Arial"/>
          <w:snapToGrid w:val="0"/>
          <w:color w:val="auto"/>
        </w:rPr>
        <w:t>в них по размеру среднедушевого дохода*</w:t>
      </w:r>
    </w:p>
    <w:p w:rsidR="00791E74" w:rsidRPr="00A50E6A" w:rsidRDefault="00791E74" w:rsidP="00D05F5B">
      <w:pPr>
        <w:pStyle w:val="aff4"/>
        <w:spacing w:before="0" w:after="0"/>
        <w:ind w:right="140" w:firstLine="142"/>
        <w:jc w:val="left"/>
        <w:rPr>
          <w:rFonts w:ascii="Calibri" w:hAnsi="Calibri" w:cs="Arial"/>
          <w:color w:val="auto"/>
          <w:sz w:val="15"/>
          <w:szCs w:val="15"/>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166A61" w:rsidRPr="00A50E6A">
        <w:rPr>
          <w:rFonts w:ascii="Calibri" w:hAnsi="Calibri" w:cs="Arial"/>
          <w:color w:val="auto"/>
          <w:sz w:val="15"/>
          <w:szCs w:val="15"/>
          <w:lang w:val="kk-KZ"/>
        </w:rPr>
        <w:t xml:space="preserve">   </w:t>
      </w:r>
      <w:r w:rsidR="00A77F92"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00536F80" w:rsidRPr="00A50E6A">
        <w:rPr>
          <w:rFonts w:ascii="Calibri" w:hAnsi="Calibri" w:cs="Arial"/>
          <w:color w:val="auto"/>
          <w:sz w:val="15"/>
          <w:szCs w:val="15"/>
          <w:lang w:val="kk-KZ"/>
        </w:rPr>
        <w:t xml:space="preserve"> </w:t>
      </w:r>
      <w:r w:rsidRPr="00A50E6A">
        <w:rPr>
          <w:rFonts w:ascii="Calibri" w:hAnsi="Calibri" w:cs="Arial"/>
          <w:color w:val="auto"/>
          <w:sz w:val="15"/>
          <w:szCs w:val="15"/>
        </w:rPr>
        <w:t>в процентах</w:t>
      </w:r>
    </w:p>
    <w:tbl>
      <w:tblPr>
        <w:tblW w:w="0" w:type="auto"/>
        <w:jc w:val="center"/>
        <w:tblLayout w:type="fixed"/>
        <w:tblCellMar>
          <w:left w:w="30" w:type="dxa"/>
          <w:right w:w="30" w:type="dxa"/>
        </w:tblCellMar>
        <w:tblLook w:val="0000"/>
      </w:tblPr>
      <w:tblGrid>
        <w:gridCol w:w="1388"/>
        <w:gridCol w:w="558"/>
        <w:gridCol w:w="559"/>
        <w:gridCol w:w="559"/>
        <w:gridCol w:w="558"/>
        <w:gridCol w:w="559"/>
        <w:gridCol w:w="559"/>
        <w:gridCol w:w="558"/>
        <w:gridCol w:w="559"/>
        <w:gridCol w:w="559"/>
        <w:gridCol w:w="558"/>
        <w:gridCol w:w="559"/>
        <w:gridCol w:w="559"/>
        <w:gridCol w:w="558"/>
        <w:gridCol w:w="559"/>
        <w:gridCol w:w="559"/>
      </w:tblGrid>
      <w:tr w:rsidR="00791E74" w:rsidRPr="00A50E6A" w:rsidTr="00C22F06">
        <w:trPr>
          <w:cantSplit/>
          <w:tblHeader/>
          <w:jc w:val="center"/>
        </w:trPr>
        <w:tc>
          <w:tcPr>
            <w:tcW w:w="1388" w:type="dxa"/>
            <w:vMerge w:val="restart"/>
            <w:tcBorders>
              <w:top w:val="single" w:sz="4" w:space="0" w:color="auto"/>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793"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Қазақстан Республикасы</w:t>
            </w:r>
          </w:p>
        </w:tc>
        <w:tc>
          <w:tcPr>
            <w:tcW w:w="2793"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Ақмола</w:t>
            </w:r>
          </w:p>
        </w:tc>
        <w:tc>
          <w:tcPr>
            <w:tcW w:w="2794"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Ақтөбе</w:t>
            </w:r>
          </w:p>
        </w:tc>
      </w:tr>
      <w:tr w:rsidR="00791E74" w:rsidRPr="00A50E6A" w:rsidTr="00C22F06">
        <w:trPr>
          <w:cantSplit/>
          <w:tblHeader/>
          <w:jc w:val="center"/>
        </w:trPr>
        <w:tc>
          <w:tcPr>
            <w:tcW w:w="1388" w:type="dxa"/>
            <w:vMerge/>
            <w:tcBorders>
              <w:top w:val="nil"/>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558"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58"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58"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58"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58"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5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jc w:val="center"/>
        </w:trPr>
        <w:tc>
          <w:tcPr>
            <w:tcW w:w="1388" w:type="dxa"/>
            <w:tcBorders>
              <w:top w:val="nil"/>
              <w:left w:val="nil"/>
              <w:bottom w:val="nil"/>
              <w:right w:val="nil"/>
            </w:tcBorders>
          </w:tcPr>
          <w:p w:rsidR="00791E74" w:rsidRPr="00A50E6A" w:rsidRDefault="00791E74" w:rsidP="00D05F5B">
            <w:pPr>
              <w:pStyle w:val="aff1"/>
              <w:rPr>
                <w:rFonts w:ascii="Calibri" w:hAnsi="Calibri" w:cs="Arial"/>
                <w:b/>
                <w:snapToGrid w:val="0"/>
                <w:color w:val="auto"/>
                <w:lang w:val="kk-KZ"/>
              </w:rPr>
            </w:pPr>
            <w:r w:rsidRPr="00A50E6A">
              <w:rPr>
                <w:rFonts w:ascii="Calibri" w:hAnsi="Calibri" w:cs="Arial"/>
                <w:b/>
                <w:snapToGrid w:val="0"/>
                <w:color w:val="auto"/>
                <w:lang w:val="kk-KZ"/>
              </w:rPr>
              <w:t>Барлығы</w:t>
            </w:r>
          </w:p>
          <w:p w:rsidR="00791E74" w:rsidRPr="00A50E6A" w:rsidRDefault="00791E74" w:rsidP="00D05F5B">
            <w:pPr>
              <w:pStyle w:val="aff1"/>
              <w:rPr>
                <w:rFonts w:ascii="Calibri" w:hAnsi="Calibri" w:cs="Arial"/>
                <w:b/>
                <w:snapToGrid w:val="0"/>
                <w:color w:val="auto"/>
                <w:lang w:val="kk-KZ"/>
              </w:rPr>
            </w:pPr>
            <w:r w:rsidRPr="00A50E6A">
              <w:rPr>
                <w:rFonts w:ascii="Calibri" w:hAnsi="Calibri" w:cs="Arial"/>
                <w:b/>
                <w:snapToGrid w:val="0"/>
                <w:color w:val="auto"/>
              </w:rPr>
              <w:t>Всего</w:t>
            </w:r>
          </w:p>
        </w:tc>
        <w:tc>
          <w:tcPr>
            <w:tcW w:w="558"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8"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8"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8"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8"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5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jc w:val="center"/>
        </w:trPr>
        <w:tc>
          <w:tcPr>
            <w:tcW w:w="9768" w:type="dxa"/>
            <w:gridSpan w:val="16"/>
            <w:tcBorders>
              <w:top w:val="nil"/>
              <w:left w:val="nil"/>
              <w:bottom w:val="nil"/>
              <w:right w:val="nil"/>
            </w:tcBorders>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соның ішінде бір айдағы орташа жан басына шаққандағы тұтынуға пайдаланылған табыспен, теңге</w:t>
            </w:r>
          </w:p>
          <w:p w:rsidR="00791E74" w:rsidRPr="00A50E6A" w:rsidRDefault="00791E74" w:rsidP="00D05F5B">
            <w:pPr>
              <w:pStyle w:val="aff2"/>
              <w:ind w:left="113"/>
              <w:jc w:val="left"/>
              <w:rPr>
                <w:rFonts w:ascii="Calibri" w:hAnsi="Calibri" w:cs="Arial"/>
                <w:snapToGrid w:val="0"/>
                <w:color w:val="auto"/>
              </w:rPr>
            </w:pPr>
            <w:r w:rsidRPr="00A50E6A">
              <w:rPr>
                <w:rFonts w:ascii="Calibri" w:hAnsi="Calibri" w:cs="Arial"/>
                <w:snapToGrid w:val="0"/>
                <w:color w:val="auto"/>
              </w:rPr>
              <w:t>в т.ч. со среднедушевым доходом, использованным на потребление в месяц, тенге</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 xml:space="preserve">1 000 </w:t>
            </w:r>
            <w:r w:rsidRPr="00A50E6A">
              <w:rPr>
                <w:rFonts w:ascii="Calibri" w:hAnsi="Calibri" w:cs="Arial"/>
                <w:snapToGrid w:val="0"/>
                <w:color w:val="auto"/>
                <w:lang w:val="kk-KZ"/>
              </w:rPr>
              <w:t>дейін</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до 1 000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1 001 – 2 000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2 001 – 3 000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3 001 – 4 000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4 001 – 5 000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5 001 – 6 000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0</w:t>
            </w:r>
            <w:r w:rsidRPr="00A50E6A">
              <w:rPr>
                <w:rFonts w:ascii="Calibri" w:hAnsi="Calibri" w:cs="Arial"/>
                <w:snapToGrid w:val="0"/>
                <w:sz w:val="16"/>
              </w:rPr>
              <w:t>,0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6 001 – 7 000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0</w:t>
            </w:r>
            <w:r w:rsidRPr="00A50E6A">
              <w:rPr>
                <w:rFonts w:ascii="Calibri" w:hAnsi="Calibri" w:cs="Arial"/>
                <w:snapToGrid w:val="0"/>
                <w:sz w:val="16"/>
              </w:rPr>
              <w:t>,0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lang w:val="en-US"/>
              </w:rPr>
              <w:t>0</w:t>
            </w:r>
            <w:r w:rsidRPr="00A50E6A">
              <w:rPr>
                <w:rFonts w:ascii="Calibri" w:hAnsi="Calibri" w:cs="Arial"/>
                <w:sz w:val="16"/>
              </w:rPr>
              <w:t>,2</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7 001 – 8 000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0</w:t>
            </w:r>
            <w:r w:rsidRPr="00A50E6A">
              <w:rPr>
                <w:rFonts w:ascii="Calibri" w:hAnsi="Calibri" w:cs="Arial"/>
                <w:snapToGrid w:val="0"/>
                <w:sz w:val="16"/>
              </w:rPr>
              <w:t>,0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8 001 – 9 000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2</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0</w:t>
            </w:r>
            <w:r w:rsidRPr="00A50E6A">
              <w:rPr>
                <w:rFonts w:ascii="Calibri" w:hAnsi="Calibri" w:cs="Arial"/>
                <w:snapToGrid w:val="0"/>
                <w:sz w:val="16"/>
              </w:rPr>
              <w:t>,1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lang w:val="en-US"/>
              </w:rPr>
              <w:t>0</w:t>
            </w:r>
            <w:r w:rsidRPr="00A50E6A">
              <w:rPr>
                <w:rFonts w:ascii="Calibri" w:hAnsi="Calibri" w:cs="Arial"/>
                <w:sz w:val="16"/>
              </w:rPr>
              <w:t>,2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9 001 – 10 000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lang w:val="en-US"/>
              </w:rPr>
              <w:t>0</w:t>
            </w:r>
            <w:r w:rsidRPr="00A50E6A">
              <w:rPr>
                <w:rFonts w:ascii="Calibri" w:hAnsi="Calibri" w:cs="Arial"/>
                <w:sz w:val="16"/>
              </w:rPr>
              <w:t>,8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4</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0</w:t>
            </w:r>
            <w:r w:rsidRPr="00A50E6A">
              <w:rPr>
                <w:rFonts w:ascii="Calibri" w:hAnsi="Calibri" w:cs="Arial"/>
                <w:snapToGrid w:val="0"/>
                <w:sz w:val="16"/>
              </w:rPr>
              <w:t>,1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lang w:val="en-US"/>
              </w:rPr>
              <w:t>0</w:t>
            </w:r>
            <w:r w:rsidRPr="00A50E6A">
              <w:rPr>
                <w:rFonts w:ascii="Calibri" w:hAnsi="Calibri" w:cs="Arial"/>
                <w:sz w:val="16"/>
              </w:rPr>
              <w:t>,2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10 001 – 11 000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0</w:t>
            </w:r>
            <w:r w:rsidRPr="00A50E6A">
              <w:rPr>
                <w:rFonts w:ascii="Calibri" w:hAnsi="Calibri" w:cs="Arial"/>
                <w:snapToGrid w:val="0"/>
                <w:sz w:val="16"/>
              </w:rPr>
              <w:t>,2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6</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11 001 – 12 000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0</w:t>
            </w:r>
            <w:r w:rsidRPr="00A50E6A">
              <w:rPr>
                <w:rFonts w:ascii="Calibri" w:hAnsi="Calibri" w:cs="Arial"/>
                <w:snapToGrid w:val="0"/>
                <w:sz w:val="16"/>
              </w:rPr>
              <w:t>,3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12 001 – 13 000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13 001 – 14 000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14 001 – 15 000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15 001 – 16 000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1,6</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rPr>
              <w:t>16 001 – 17 00</w:t>
            </w:r>
            <w:r w:rsidRPr="00A50E6A">
              <w:rPr>
                <w:rFonts w:ascii="Calibri" w:hAnsi="Calibri" w:cs="Arial"/>
                <w:snapToGrid w:val="0"/>
                <w:color w:val="auto"/>
                <w:lang w:val="en-US"/>
              </w:rPr>
              <w:t>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1,6</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17 001 – 18 000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r>
      <w:tr w:rsidR="00791E74" w:rsidRPr="00A50E6A" w:rsidTr="00C22F06">
        <w:trPr>
          <w:cantSplit/>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18 001 – 19 000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59"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19 00</w:t>
            </w:r>
            <w:r w:rsidRPr="00A50E6A">
              <w:rPr>
                <w:rFonts w:ascii="Calibri" w:hAnsi="Calibri" w:cs="Arial"/>
                <w:snapToGrid w:val="0"/>
                <w:color w:val="auto"/>
                <w:lang w:val="en-US"/>
              </w:rPr>
              <w:t xml:space="preserve">1 – </w:t>
            </w:r>
            <w:r w:rsidRPr="00A50E6A">
              <w:rPr>
                <w:rFonts w:ascii="Calibri" w:hAnsi="Calibri" w:cs="Arial"/>
                <w:snapToGrid w:val="0"/>
                <w:color w:val="auto"/>
              </w:rPr>
              <w:t>20 000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1,7</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20 001 – 21 000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21 001 – 22 000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22 001 – 23 000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23 001 – 24 000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24 001 – 25 000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5</w:t>
            </w:r>
            <w:r w:rsidRPr="00A50E6A">
              <w:rPr>
                <w:rFonts w:ascii="Calibri" w:hAnsi="Calibri" w:cs="Arial"/>
                <w:snapToGrid w:val="0"/>
                <w:color w:val="auto"/>
              </w:rPr>
              <w:t xml:space="preserve"> 001 – 2</w:t>
            </w:r>
            <w:r w:rsidRPr="00A50E6A">
              <w:rPr>
                <w:rFonts w:ascii="Calibri" w:hAnsi="Calibri" w:cs="Arial"/>
                <w:snapToGrid w:val="0"/>
                <w:color w:val="auto"/>
                <w:lang w:val="en-US"/>
              </w:rPr>
              <w:t>6</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6</w:t>
            </w:r>
            <w:r w:rsidRPr="00A50E6A">
              <w:rPr>
                <w:rFonts w:ascii="Calibri" w:hAnsi="Calibri" w:cs="Arial"/>
                <w:snapToGrid w:val="0"/>
                <w:color w:val="auto"/>
              </w:rPr>
              <w:t xml:space="preserve"> 001 – 2</w:t>
            </w:r>
            <w:r w:rsidRPr="00A50E6A">
              <w:rPr>
                <w:rFonts w:ascii="Calibri" w:hAnsi="Calibri" w:cs="Arial"/>
                <w:snapToGrid w:val="0"/>
                <w:color w:val="auto"/>
                <w:lang w:val="en-US"/>
              </w:rPr>
              <w:t>7</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7</w:t>
            </w:r>
            <w:r w:rsidRPr="00A50E6A">
              <w:rPr>
                <w:rFonts w:ascii="Calibri" w:hAnsi="Calibri" w:cs="Arial"/>
                <w:snapToGrid w:val="0"/>
                <w:color w:val="auto"/>
              </w:rPr>
              <w:t xml:space="preserve"> 001 – 2</w:t>
            </w:r>
            <w:r w:rsidRPr="00A50E6A">
              <w:rPr>
                <w:rFonts w:ascii="Calibri" w:hAnsi="Calibri" w:cs="Arial"/>
                <w:snapToGrid w:val="0"/>
                <w:color w:val="auto"/>
                <w:lang w:val="en-US"/>
              </w:rPr>
              <w:t>8</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8</w:t>
            </w:r>
            <w:r w:rsidRPr="00A50E6A">
              <w:rPr>
                <w:rFonts w:ascii="Calibri" w:hAnsi="Calibri" w:cs="Arial"/>
                <w:snapToGrid w:val="0"/>
                <w:color w:val="auto"/>
              </w:rPr>
              <w:t xml:space="preserve"> 001 – 2</w:t>
            </w:r>
            <w:r w:rsidRPr="00A50E6A">
              <w:rPr>
                <w:rFonts w:ascii="Calibri" w:hAnsi="Calibri" w:cs="Arial"/>
                <w:snapToGrid w:val="0"/>
                <w:color w:val="auto"/>
                <w:lang w:val="en-US"/>
              </w:rPr>
              <w:t>9</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9</w:t>
            </w:r>
            <w:r w:rsidRPr="00A50E6A">
              <w:rPr>
                <w:rFonts w:ascii="Calibri" w:hAnsi="Calibri" w:cs="Arial"/>
                <w:snapToGrid w:val="0"/>
                <w:color w:val="auto"/>
              </w:rPr>
              <w:t xml:space="preserve"> 001 – </w:t>
            </w:r>
            <w:r w:rsidRPr="00A50E6A">
              <w:rPr>
                <w:rFonts w:ascii="Calibri" w:hAnsi="Calibri" w:cs="Arial"/>
                <w:snapToGrid w:val="0"/>
                <w:color w:val="auto"/>
                <w:lang w:val="en-US"/>
              </w:rPr>
              <w:t>30</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30 001 – 31 000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3,1</w:t>
            </w:r>
          </w:p>
        </w:tc>
      </w:tr>
      <w:tr w:rsidR="00791E74" w:rsidRPr="00A50E6A" w:rsidTr="00C22F06">
        <w:trPr>
          <w:cantSplit/>
          <w:trHeight w:val="68"/>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31</w:t>
            </w:r>
            <w:r w:rsidRPr="00A50E6A">
              <w:rPr>
                <w:rFonts w:ascii="Calibri" w:hAnsi="Calibri" w:cs="Arial"/>
                <w:snapToGrid w:val="0"/>
                <w:color w:val="auto"/>
              </w:rPr>
              <w:t xml:space="preserve"> </w:t>
            </w:r>
            <w:r w:rsidRPr="00A50E6A">
              <w:rPr>
                <w:rFonts w:ascii="Calibri" w:hAnsi="Calibri" w:cs="Arial"/>
                <w:snapToGrid w:val="0"/>
                <w:color w:val="auto"/>
                <w:lang w:val="en-US"/>
              </w:rPr>
              <w:t>001 – 32</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32</w:t>
            </w:r>
            <w:r w:rsidRPr="00A50E6A">
              <w:rPr>
                <w:rFonts w:ascii="Calibri" w:hAnsi="Calibri" w:cs="Arial"/>
                <w:snapToGrid w:val="0"/>
                <w:color w:val="auto"/>
              </w:rPr>
              <w:t xml:space="preserve"> </w:t>
            </w:r>
            <w:r w:rsidRPr="00A50E6A">
              <w:rPr>
                <w:rFonts w:ascii="Calibri" w:hAnsi="Calibri" w:cs="Arial"/>
                <w:snapToGrid w:val="0"/>
                <w:color w:val="auto"/>
                <w:lang w:val="en-US"/>
              </w:rPr>
              <w:t>001 – 33</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33</w:t>
            </w:r>
            <w:r w:rsidRPr="00A50E6A">
              <w:rPr>
                <w:rFonts w:ascii="Calibri" w:hAnsi="Calibri" w:cs="Arial"/>
                <w:snapToGrid w:val="0"/>
                <w:color w:val="auto"/>
              </w:rPr>
              <w:t xml:space="preserve"> </w:t>
            </w:r>
            <w:r w:rsidRPr="00A50E6A">
              <w:rPr>
                <w:rFonts w:ascii="Calibri" w:hAnsi="Calibri" w:cs="Arial"/>
                <w:snapToGrid w:val="0"/>
                <w:color w:val="auto"/>
                <w:lang w:val="en-US"/>
              </w:rPr>
              <w:t>001 – 34</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34</w:t>
            </w:r>
            <w:r w:rsidRPr="00A50E6A">
              <w:rPr>
                <w:rFonts w:ascii="Calibri" w:hAnsi="Calibri" w:cs="Arial"/>
                <w:snapToGrid w:val="0"/>
                <w:color w:val="auto"/>
              </w:rPr>
              <w:t xml:space="preserve"> </w:t>
            </w:r>
            <w:r w:rsidRPr="00A50E6A">
              <w:rPr>
                <w:rFonts w:ascii="Calibri" w:hAnsi="Calibri" w:cs="Arial"/>
                <w:snapToGrid w:val="0"/>
                <w:color w:val="auto"/>
                <w:lang w:val="en-US"/>
              </w:rPr>
              <w:t>001 – 35</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w:t>
            </w:r>
          </w:p>
        </w:tc>
      </w:tr>
      <w:tr w:rsidR="00791E74" w:rsidRPr="00A50E6A" w:rsidTr="00C22F06">
        <w:trPr>
          <w:cantSplit/>
          <w:trHeight w:val="209"/>
          <w:jc w:val="center"/>
        </w:trPr>
        <w:tc>
          <w:tcPr>
            <w:tcW w:w="138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35</w:t>
            </w:r>
            <w:r w:rsidRPr="00A50E6A">
              <w:rPr>
                <w:rFonts w:ascii="Calibri" w:hAnsi="Calibri" w:cs="Arial"/>
                <w:snapToGrid w:val="0"/>
                <w:color w:val="auto"/>
              </w:rPr>
              <w:t xml:space="preserve"> </w:t>
            </w:r>
            <w:r w:rsidRPr="00A50E6A">
              <w:rPr>
                <w:rFonts w:ascii="Calibri" w:hAnsi="Calibri" w:cs="Arial"/>
                <w:snapToGrid w:val="0"/>
                <w:color w:val="auto"/>
                <w:lang w:val="en-US"/>
              </w:rPr>
              <w:t>001 –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5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388" w:type="dxa"/>
            <w:tcBorders>
              <w:top w:val="nil"/>
              <w:left w:val="nil"/>
              <w:bottom w:val="single" w:sz="4" w:space="0" w:color="auto"/>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36</w:t>
            </w:r>
            <w:r w:rsidRPr="00A50E6A">
              <w:rPr>
                <w:rFonts w:ascii="Calibri" w:hAnsi="Calibri" w:cs="Arial"/>
                <w:snapToGrid w:val="0"/>
                <w:color w:val="auto"/>
              </w:rPr>
              <w:t xml:space="preserve"> </w:t>
            </w:r>
            <w:r w:rsidRPr="00A50E6A">
              <w:rPr>
                <w:rFonts w:ascii="Calibri" w:hAnsi="Calibri" w:cs="Arial"/>
                <w:snapToGrid w:val="0"/>
                <w:color w:val="auto"/>
                <w:lang w:val="en-US"/>
              </w:rPr>
              <w:t>000</w:t>
            </w:r>
            <w:r w:rsidRPr="00A50E6A">
              <w:rPr>
                <w:rFonts w:ascii="Calibri" w:hAnsi="Calibri" w:cs="Arial"/>
                <w:snapToGrid w:val="0"/>
                <w:color w:val="auto"/>
                <w:lang w:val="kk-KZ"/>
              </w:rPr>
              <w:t xml:space="preserve"> жоғары</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свыше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13,6</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26,5</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33,0</w:t>
            </w:r>
          </w:p>
        </w:tc>
        <w:tc>
          <w:tcPr>
            <w:tcW w:w="55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39,4</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44,0</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w:t>
            </w:r>
          </w:p>
        </w:tc>
        <w:tc>
          <w:tcPr>
            <w:tcW w:w="55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26,0</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32,0</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34,3</w:t>
            </w:r>
          </w:p>
        </w:tc>
        <w:tc>
          <w:tcPr>
            <w:tcW w:w="55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43,3</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12,3</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26,8</w:t>
            </w:r>
          </w:p>
        </w:tc>
        <w:tc>
          <w:tcPr>
            <w:tcW w:w="55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35,1</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44,9</w:t>
            </w:r>
          </w:p>
        </w:tc>
        <w:tc>
          <w:tcPr>
            <w:tcW w:w="559"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46,2</w:t>
            </w:r>
          </w:p>
        </w:tc>
      </w:tr>
    </w:tbl>
    <w:p w:rsidR="00791E74" w:rsidRPr="00A50E6A" w:rsidRDefault="00791E74" w:rsidP="00D05F5B">
      <w:pPr>
        <w:pStyle w:val="afe"/>
        <w:spacing w:before="0"/>
        <w:ind w:right="142" w:firstLine="142"/>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30" w:type="dxa"/>
          <w:right w:w="30" w:type="dxa"/>
        </w:tblCellMar>
        <w:tblLook w:val="0000"/>
      </w:tblPr>
      <w:tblGrid>
        <w:gridCol w:w="1437"/>
        <w:gridCol w:w="567"/>
        <w:gridCol w:w="510"/>
        <w:gridCol w:w="567"/>
        <w:gridCol w:w="567"/>
        <w:gridCol w:w="520"/>
        <w:gridCol w:w="586"/>
        <w:gridCol w:w="586"/>
        <w:gridCol w:w="587"/>
        <w:gridCol w:w="586"/>
        <w:gridCol w:w="537"/>
        <w:gridCol w:w="482"/>
        <w:gridCol w:w="567"/>
        <w:gridCol w:w="567"/>
        <w:gridCol w:w="567"/>
        <w:gridCol w:w="567"/>
      </w:tblGrid>
      <w:tr w:rsidR="00791E74" w:rsidRPr="00A50E6A" w:rsidTr="00C22F06">
        <w:trPr>
          <w:cantSplit/>
          <w:tblHeader/>
          <w:jc w:val="center"/>
        </w:trPr>
        <w:tc>
          <w:tcPr>
            <w:tcW w:w="1437" w:type="dxa"/>
            <w:vMerge w:val="restart"/>
            <w:tcBorders>
              <w:top w:val="single" w:sz="4" w:space="0" w:color="auto"/>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731"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rPr>
              <w:t>Алмат</w:t>
            </w:r>
            <w:r w:rsidRPr="00A50E6A">
              <w:rPr>
                <w:rFonts w:ascii="Calibri" w:hAnsi="Calibri" w:cs="Arial"/>
                <w:snapToGrid w:val="0"/>
                <w:color w:val="auto"/>
                <w:lang w:val="kk-KZ"/>
              </w:rPr>
              <w:t>ы</w:t>
            </w:r>
          </w:p>
        </w:tc>
        <w:tc>
          <w:tcPr>
            <w:tcW w:w="2882"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rPr>
            </w:pPr>
            <w:r w:rsidRPr="00A50E6A">
              <w:rPr>
                <w:rFonts w:ascii="Calibri" w:hAnsi="Calibri" w:cs="Arial"/>
                <w:snapToGrid w:val="0"/>
                <w:color w:val="auto"/>
              </w:rPr>
              <w:t>Атырау</w:t>
            </w:r>
          </w:p>
        </w:tc>
        <w:tc>
          <w:tcPr>
            <w:tcW w:w="2750" w:type="dxa"/>
            <w:gridSpan w:val="5"/>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Батыс Қазақстан</w:t>
            </w:r>
          </w:p>
        </w:tc>
      </w:tr>
      <w:tr w:rsidR="00791E74" w:rsidRPr="00A50E6A" w:rsidTr="00C22F06">
        <w:trPr>
          <w:cantSplit/>
          <w:tblHeader/>
          <w:jc w:val="center"/>
        </w:trPr>
        <w:tc>
          <w:tcPr>
            <w:tcW w:w="1437" w:type="dxa"/>
            <w:vMerge/>
            <w:tcBorders>
              <w:top w:val="nil"/>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10"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20"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86"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86"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8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86"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3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482"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jc w:val="center"/>
        </w:trPr>
        <w:tc>
          <w:tcPr>
            <w:tcW w:w="1437" w:type="dxa"/>
            <w:tcBorders>
              <w:top w:val="nil"/>
              <w:left w:val="nil"/>
              <w:bottom w:val="nil"/>
              <w:right w:val="nil"/>
            </w:tcBorders>
          </w:tcPr>
          <w:p w:rsidR="00791E74" w:rsidRPr="00A50E6A" w:rsidRDefault="00791E74" w:rsidP="00D05F5B">
            <w:pPr>
              <w:pStyle w:val="aff1"/>
              <w:rPr>
                <w:rFonts w:ascii="Calibri" w:hAnsi="Calibri" w:cs="Arial"/>
                <w:b/>
                <w:snapToGrid w:val="0"/>
                <w:color w:val="auto"/>
                <w:lang w:val="kk-KZ"/>
              </w:rPr>
            </w:pPr>
            <w:r w:rsidRPr="00A50E6A">
              <w:rPr>
                <w:rFonts w:ascii="Calibri" w:hAnsi="Calibri" w:cs="Arial"/>
                <w:b/>
                <w:snapToGrid w:val="0"/>
                <w:color w:val="auto"/>
                <w:lang w:val="kk-KZ"/>
              </w:rPr>
              <w:t>Барлығы</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b/>
                <w:snapToGrid w:val="0"/>
                <w:color w:val="auto"/>
              </w:rPr>
              <w:t>Всего</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10"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20"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8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8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8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8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3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482"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jc w:val="center"/>
        </w:trPr>
        <w:tc>
          <w:tcPr>
            <w:tcW w:w="9800" w:type="dxa"/>
            <w:gridSpan w:val="16"/>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kk-KZ"/>
              </w:rPr>
              <w:t>соның ішінде бір айдағы орташа жан басына шаққандағы тұтынуға пайдаланылған табыспен, теңге</w:t>
            </w:r>
          </w:p>
          <w:p w:rsidR="00791E74" w:rsidRPr="00A50E6A" w:rsidRDefault="00791E74" w:rsidP="00D05F5B">
            <w:pPr>
              <w:pStyle w:val="aff2"/>
              <w:ind w:left="113"/>
              <w:jc w:val="left"/>
              <w:rPr>
                <w:rFonts w:ascii="Calibri" w:hAnsi="Calibri" w:cs="Arial"/>
                <w:snapToGrid w:val="0"/>
                <w:color w:val="auto"/>
              </w:rPr>
            </w:pPr>
            <w:r w:rsidRPr="00A50E6A">
              <w:rPr>
                <w:rFonts w:ascii="Calibri" w:hAnsi="Calibri" w:cs="Arial"/>
                <w:snapToGrid w:val="0"/>
                <w:color w:val="auto"/>
              </w:rPr>
              <w:t>в т.ч. со среднедушевым доходом, использованным на потребление в месяц, тенге</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 xml:space="preserve">1 000 </w:t>
            </w:r>
            <w:r w:rsidRPr="00A50E6A">
              <w:rPr>
                <w:rFonts w:ascii="Calibri" w:hAnsi="Calibri" w:cs="Arial"/>
                <w:snapToGrid w:val="0"/>
                <w:color w:val="auto"/>
                <w:lang w:val="kk-KZ"/>
              </w:rPr>
              <w:t>дейін</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до 1 000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10" w:type="dxa"/>
            <w:tcBorders>
              <w:top w:val="nil"/>
              <w:left w:val="nil"/>
              <w:bottom w:val="nil"/>
              <w:right w:val="nil"/>
            </w:tcBorders>
            <w:vAlign w:val="bottom"/>
          </w:tcPr>
          <w:p w:rsidR="00791E74" w:rsidRPr="00A50E6A" w:rsidRDefault="00791E74" w:rsidP="00D05F5B">
            <w:pPr>
              <w:pStyle w:val="Stolbetc"/>
              <w:rPr>
                <w:rFonts w:ascii="Calibri" w:hAnsi="Calibri" w:cs="Arial"/>
              </w:rPr>
            </w:pPr>
            <w:r w:rsidRPr="00A50E6A">
              <w:rPr>
                <w:rFonts w:ascii="Calibri" w:hAnsi="Calibri" w:cs="Arial"/>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1 001 – 2 000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2 001 – 3 000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3 001 – 4 000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4 001 – 5 000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5 001 – 6 000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6 001 – 7 000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7 001 – 8 000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8 001 – 9 000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9 001 – 10 000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10 001 – 11 000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11 001 – 12 000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,9</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12 001 – 13 000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13 001 – 14 000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0,4</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,6</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14 001 – 15 000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,6</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15 001 – 16 000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0,4</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8</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1,4</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3,5</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16 001 – 17 000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6</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,9</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17 001 – 18 000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0,7</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lastRenderedPageBreak/>
              <w:t>18 001 – 19 000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0,7</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19 00</w:t>
            </w:r>
            <w:r w:rsidRPr="00A50E6A">
              <w:rPr>
                <w:rFonts w:ascii="Calibri" w:hAnsi="Calibri" w:cs="Arial"/>
                <w:snapToGrid w:val="0"/>
                <w:color w:val="auto"/>
                <w:lang w:val="en-US"/>
              </w:rPr>
              <w:t xml:space="preserve">1 – </w:t>
            </w:r>
            <w:r w:rsidRPr="00A50E6A">
              <w:rPr>
                <w:rFonts w:ascii="Calibri" w:hAnsi="Calibri" w:cs="Arial"/>
                <w:snapToGrid w:val="0"/>
                <w:color w:val="auto"/>
              </w:rPr>
              <w:t>20 000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,8</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20 001 – 21 000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21 001 – 22 000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1,4</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3,6</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22 001 – 23 000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4,4</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3,9</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23 001 – 24 000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1,6</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3,1</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24 001 – 25 000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4,0</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5</w:t>
            </w:r>
            <w:r w:rsidRPr="00A50E6A">
              <w:rPr>
                <w:rFonts w:ascii="Calibri" w:hAnsi="Calibri" w:cs="Arial"/>
                <w:snapToGrid w:val="0"/>
                <w:color w:val="auto"/>
              </w:rPr>
              <w:t xml:space="preserve"> 001 – 2</w:t>
            </w:r>
            <w:r w:rsidRPr="00A50E6A">
              <w:rPr>
                <w:rFonts w:ascii="Calibri" w:hAnsi="Calibri" w:cs="Arial"/>
                <w:snapToGrid w:val="0"/>
                <w:color w:val="auto"/>
                <w:lang w:val="en-US"/>
              </w:rPr>
              <w:t>6</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3,7</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3,7</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6</w:t>
            </w:r>
            <w:r w:rsidRPr="00A50E6A">
              <w:rPr>
                <w:rFonts w:ascii="Calibri" w:hAnsi="Calibri" w:cs="Arial"/>
                <w:snapToGrid w:val="0"/>
                <w:color w:val="auto"/>
              </w:rPr>
              <w:t xml:space="preserve"> 001 – 2</w:t>
            </w:r>
            <w:r w:rsidRPr="00A50E6A">
              <w:rPr>
                <w:rFonts w:ascii="Calibri" w:hAnsi="Calibri" w:cs="Arial"/>
                <w:snapToGrid w:val="0"/>
                <w:color w:val="auto"/>
                <w:lang w:val="en-US"/>
              </w:rPr>
              <w:t>7</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7</w:t>
            </w:r>
            <w:r w:rsidRPr="00A50E6A">
              <w:rPr>
                <w:rFonts w:ascii="Calibri" w:hAnsi="Calibri" w:cs="Arial"/>
                <w:snapToGrid w:val="0"/>
                <w:color w:val="auto"/>
              </w:rPr>
              <w:t xml:space="preserve"> 001 – 2</w:t>
            </w:r>
            <w:r w:rsidRPr="00A50E6A">
              <w:rPr>
                <w:rFonts w:ascii="Calibri" w:hAnsi="Calibri" w:cs="Arial"/>
                <w:snapToGrid w:val="0"/>
                <w:color w:val="auto"/>
                <w:lang w:val="en-US"/>
              </w:rPr>
              <w:t>8</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8</w:t>
            </w:r>
            <w:r w:rsidRPr="00A50E6A">
              <w:rPr>
                <w:rFonts w:ascii="Calibri" w:hAnsi="Calibri" w:cs="Arial"/>
                <w:snapToGrid w:val="0"/>
                <w:color w:val="auto"/>
              </w:rPr>
              <w:t xml:space="preserve"> 001 – 2</w:t>
            </w:r>
            <w:r w:rsidRPr="00A50E6A">
              <w:rPr>
                <w:rFonts w:ascii="Calibri" w:hAnsi="Calibri" w:cs="Arial"/>
                <w:snapToGrid w:val="0"/>
                <w:color w:val="auto"/>
                <w:lang w:val="en-US"/>
              </w:rPr>
              <w:t>9</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9</w:t>
            </w:r>
            <w:r w:rsidRPr="00A50E6A">
              <w:rPr>
                <w:rFonts w:ascii="Calibri" w:hAnsi="Calibri" w:cs="Arial"/>
                <w:snapToGrid w:val="0"/>
                <w:color w:val="auto"/>
              </w:rPr>
              <w:t xml:space="preserve"> 001 – </w:t>
            </w:r>
            <w:r w:rsidRPr="00A50E6A">
              <w:rPr>
                <w:rFonts w:ascii="Calibri" w:hAnsi="Calibri" w:cs="Arial"/>
                <w:snapToGrid w:val="0"/>
                <w:color w:val="auto"/>
                <w:lang w:val="en-US"/>
              </w:rPr>
              <w:t>30</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30 001 – 31 000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3,1</w:t>
            </w:r>
          </w:p>
        </w:tc>
      </w:tr>
      <w:tr w:rsidR="00791E74" w:rsidRPr="00A50E6A" w:rsidTr="00C22F06">
        <w:trPr>
          <w:cantSplit/>
          <w:trHeight w:val="68"/>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31</w:t>
            </w:r>
            <w:r w:rsidRPr="00A50E6A">
              <w:rPr>
                <w:rFonts w:ascii="Calibri" w:hAnsi="Calibri" w:cs="Arial"/>
                <w:snapToGrid w:val="0"/>
                <w:color w:val="auto"/>
              </w:rPr>
              <w:t xml:space="preserve"> </w:t>
            </w:r>
            <w:r w:rsidRPr="00A50E6A">
              <w:rPr>
                <w:rFonts w:ascii="Calibri" w:hAnsi="Calibri" w:cs="Arial"/>
                <w:snapToGrid w:val="0"/>
                <w:color w:val="auto"/>
                <w:lang w:val="en-US"/>
              </w:rPr>
              <w:t>001 – 32</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3,5</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32</w:t>
            </w:r>
            <w:r w:rsidRPr="00A50E6A">
              <w:rPr>
                <w:rFonts w:ascii="Calibri" w:hAnsi="Calibri" w:cs="Arial"/>
                <w:snapToGrid w:val="0"/>
                <w:color w:val="auto"/>
              </w:rPr>
              <w:t xml:space="preserve"> </w:t>
            </w:r>
            <w:r w:rsidRPr="00A50E6A">
              <w:rPr>
                <w:rFonts w:ascii="Calibri" w:hAnsi="Calibri" w:cs="Arial"/>
                <w:snapToGrid w:val="0"/>
                <w:color w:val="auto"/>
                <w:lang w:val="en-US"/>
              </w:rPr>
              <w:t>001 – 33</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3,3</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33</w:t>
            </w:r>
            <w:r w:rsidRPr="00A50E6A">
              <w:rPr>
                <w:rFonts w:ascii="Calibri" w:hAnsi="Calibri" w:cs="Arial"/>
                <w:snapToGrid w:val="0"/>
                <w:color w:val="auto"/>
              </w:rPr>
              <w:t xml:space="preserve"> </w:t>
            </w:r>
            <w:r w:rsidRPr="00A50E6A">
              <w:rPr>
                <w:rFonts w:ascii="Calibri" w:hAnsi="Calibri" w:cs="Arial"/>
                <w:snapToGrid w:val="0"/>
                <w:color w:val="auto"/>
                <w:lang w:val="en-US"/>
              </w:rPr>
              <w:t>001 – 34</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34</w:t>
            </w:r>
            <w:r w:rsidRPr="00A50E6A">
              <w:rPr>
                <w:rFonts w:ascii="Calibri" w:hAnsi="Calibri" w:cs="Arial"/>
                <w:snapToGrid w:val="0"/>
                <w:color w:val="auto"/>
              </w:rPr>
              <w:t xml:space="preserve"> </w:t>
            </w:r>
            <w:r w:rsidRPr="00A50E6A">
              <w:rPr>
                <w:rFonts w:ascii="Calibri" w:hAnsi="Calibri" w:cs="Arial"/>
                <w:snapToGrid w:val="0"/>
                <w:color w:val="auto"/>
                <w:lang w:val="en-US"/>
              </w:rPr>
              <w:t>001 – 35</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3,1</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r>
      <w:tr w:rsidR="00791E74" w:rsidRPr="00A50E6A" w:rsidTr="00C22F06">
        <w:trPr>
          <w:cantSplit/>
          <w:trHeight w:val="209"/>
          <w:jc w:val="center"/>
        </w:trPr>
        <w:tc>
          <w:tcPr>
            <w:tcW w:w="1437"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35</w:t>
            </w:r>
            <w:r w:rsidRPr="00A50E6A">
              <w:rPr>
                <w:rFonts w:ascii="Calibri" w:hAnsi="Calibri" w:cs="Arial"/>
                <w:snapToGrid w:val="0"/>
                <w:color w:val="auto"/>
              </w:rPr>
              <w:t xml:space="preserve"> </w:t>
            </w:r>
            <w:r w:rsidRPr="00A50E6A">
              <w:rPr>
                <w:rFonts w:ascii="Calibri" w:hAnsi="Calibri" w:cs="Arial"/>
                <w:snapToGrid w:val="0"/>
                <w:color w:val="auto"/>
                <w:lang w:val="en-US"/>
              </w:rPr>
              <w:t>001 –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3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4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437" w:type="dxa"/>
            <w:tcBorders>
              <w:top w:val="nil"/>
              <w:left w:val="nil"/>
              <w:bottom w:val="single" w:sz="4" w:space="0" w:color="auto"/>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36</w:t>
            </w:r>
            <w:r w:rsidRPr="00A50E6A">
              <w:rPr>
                <w:rFonts w:ascii="Calibri" w:hAnsi="Calibri" w:cs="Arial"/>
                <w:snapToGrid w:val="0"/>
                <w:color w:val="auto"/>
              </w:rPr>
              <w:t xml:space="preserve"> </w:t>
            </w:r>
            <w:r w:rsidRPr="00A50E6A">
              <w:rPr>
                <w:rFonts w:ascii="Calibri" w:hAnsi="Calibri" w:cs="Arial"/>
                <w:snapToGrid w:val="0"/>
                <w:color w:val="auto"/>
                <w:lang w:val="en-US"/>
              </w:rPr>
              <w:t>000</w:t>
            </w:r>
            <w:r w:rsidRPr="00A50E6A">
              <w:rPr>
                <w:rFonts w:ascii="Calibri" w:hAnsi="Calibri" w:cs="Arial"/>
                <w:snapToGrid w:val="0"/>
                <w:color w:val="auto"/>
                <w:lang w:val="kk-KZ"/>
              </w:rPr>
              <w:t xml:space="preserve"> жоғары</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свыше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w:t>
            </w:r>
          </w:p>
        </w:tc>
        <w:tc>
          <w:tcPr>
            <w:tcW w:w="51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42,1</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43,8</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55,4</w:t>
            </w:r>
          </w:p>
        </w:tc>
        <w:tc>
          <w:tcPr>
            <w:tcW w:w="52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59,0</w:t>
            </w:r>
          </w:p>
        </w:tc>
        <w:tc>
          <w:tcPr>
            <w:tcW w:w="58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w:t>
            </w:r>
          </w:p>
        </w:tc>
        <w:tc>
          <w:tcPr>
            <w:tcW w:w="58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25,2</w:t>
            </w:r>
          </w:p>
        </w:tc>
        <w:tc>
          <w:tcPr>
            <w:tcW w:w="58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28,6</w:t>
            </w:r>
          </w:p>
        </w:tc>
        <w:tc>
          <w:tcPr>
            <w:tcW w:w="58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33,4</w:t>
            </w:r>
          </w:p>
        </w:tc>
        <w:tc>
          <w:tcPr>
            <w:tcW w:w="53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36,5</w:t>
            </w:r>
          </w:p>
        </w:tc>
        <w:tc>
          <w:tcPr>
            <w:tcW w:w="482"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16,2</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23,3</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28,5</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35,3</w:t>
            </w:r>
          </w:p>
        </w:tc>
      </w:tr>
    </w:tbl>
    <w:p w:rsidR="00791E74" w:rsidRPr="00A50E6A" w:rsidRDefault="00791E74" w:rsidP="00D05F5B">
      <w:pPr>
        <w:pStyle w:val="afe"/>
        <w:spacing w:before="0"/>
        <w:ind w:right="142" w:firstLine="142"/>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r>
      <w:r w:rsidR="00A77F92" w:rsidRPr="00A50E6A">
        <w:rPr>
          <w:rFonts w:ascii="Calibri" w:hAnsi="Calibri" w:cs="Arial"/>
          <w:i/>
          <w:color w:val="auto"/>
          <w:sz w:val="15"/>
          <w:szCs w:val="15"/>
          <w:lang w:val="kk-KZ"/>
        </w:rPr>
        <w:tab/>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30" w:type="dxa"/>
          <w:right w:w="30" w:type="dxa"/>
        </w:tblCellMar>
        <w:tblLook w:val="0000"/>
      </w:tblPr>
      <w:tblGrid>
        <w:gridCol w:w="1418"/>
        <w:gridCol w:w="567"/>
        <w:gridCol w:w="567"/>
        <w:gridCol w:w="567"/>
        <w:gridCol w:w="573"/>
        <w:gridCol w:w="567"/>
        <w:gridCol w:w="567"/>
        <w:gridCol w:w="567"/>
        <w:gridCol w:w="567"/>
        <w:gridCol w:w="567"/>
        <w:gridCol w:w="567"/>
        <w:gridCol w:w="567"/>
        <w:gridCol w:w="567"/>
        <w:gridCol w:w="493"/>
        <w:gridCol w:w="567"/>
        <w:gridCol w:w="497"/>
      </w:tblGrid>
      <w:tr w:rsidR="00791E74" w:rsidRPr="00A50E6A" w:rsidTr="00C22F06">
        <w:trPr>
          <w:cantSplit/>
          <w:tblHeader/>
          <w:jc w:val="center"/>
        </w:trPr>
        <w:tc>
          <w:tcPr>
            <w:tcW w:w="1418" w:type="dxa"/>
            <w:vMerge w:val="restart"/>
            <w:tcBorders>
              <w:top w:val="single" w:sz="4" w:space="0" w:color="auto"/>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841"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rPr>
            </w:pPr>
            <w:r w:rsidRPr="00A50E6A">
              <w:rPr>
                <w:rFonts w:ascii="Calibri" w:hAnsi="Calibri" w:cs="Arial"/>
                <w:snapToGrid w:val="0"/>
                <w:color w:val="auto"/>
              </w:rPr>
              <w:t>Жамбыл</w:t>
            </w:r>
          </w:p>
        </w:tc>
        <w:tc>
          <w:tcPr>
            <w:tcW w:w="2835"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Қарағанды</w:t>
            </w:r>
          </w:p>
        </w:tc>
        <w:tc>
          <w:tcPr>
            <w:tcW w:w="2691"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Қостанай</w:t>
            </w:r>
          </w:p>
        </w:tc>
      </w:tr>
      <w:tr w:rsidR="00791E74" w:rsidRPr="00A50E6A" w:rsidTr="00C22F06">
        <w:trPr>
          <w:cantSplit/>
          <w:tblHeader/>
          <w:jc w:val="center"/>
        </w:trPr>
        <w:tc>
          <w:tcPr>
            <w:tcW w:w="1418" w:type="dxa"/>
            <w:vMerge/>
            <w:tcBorders>
              <w:top w:val="nil"/>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73"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493"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49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jc w:val="center"/>
        </w:trPr>
        <w:tc>
          <w:tcPr>
            <w:tcW w:w="1418" w:type="dxa"/>
            <w:tcBorders>
              <w:top w:val="single" w:sz="4" w:space="0" w:color="auto"/>
              <w:left w:val="nil"/>
              <w:bottom w:val="nil"/>
              <w:right w:val="nil"/>
            </w:tcBorders>
          </w:tcPr>
          <w:p w:rsidR="00791E74" w:rsidRPr="00A50E6A" w:rsidRDefault="00791E74" w:rsidP="00D05F5B">
            <w:pPr>
              <w:pStyle w:val="Bokovik"/>
              <w:ind w:left="113"/>
              <w:rPr>
                <w:rFonts w:ascii="Calibri" w:hAnsi="Calibri" w:cs="Arial"/>
                <w:b/>
                <w:snapToGrid w:val="0"/>
                <w:lang w:val="kk-KZ"/>
              </w:rPr>
            </w:pPr>
            <w:r w:rsidRPr="00A50E6A">
              <w:rPr>
                <w:rFonts w:ascii="Calibri" w:hAnsi="Calibri" w:cs="Arial"/>
                <w:b/>
                <w:snapToGrid w:val="0"/>
                <w:lang w:val="kk-KZ"/>
              </w:rPr>
              <w:t>Барлығы</w:t>
            </w:r>
          </w:p>
          <w:p w:rsidR="00791E74" w:rsidRPr="00A50E6A" w:rsidRDefault="00791E74" w:rsidP="00D05F5B">
            <w:pPr>
              <w:pStyle w:val="Bokovik"/>
              <w:ind w:left="113"/>
              <w:rPr>
                <w:rFonts w:ascii="Calibri" w:hAnsi="Calibri" w:cs="Arial"/>
                <w:snapToGrid w:val="0"/>
                <w:lang w:val="kk-KZ"/>
              </w:rPr>
            </w:pPr>
            <w:r w:rsidRPr="00A50E6A">
              <w:rPr>
                <w:rFonts w:ascii="Calibri" w:hAnsi="Calibri" w:cs="Arial"/>
                <w:b/>
                <w:snapToGrid w:val="0"/>
              </w:rPr>
              <w:t>Всего</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73"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493"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49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jc w:val="center"/>
        </w:trPr>
        <w:tc>
          <w:tcPr>
            <w:tcW w:w="9785" w:type="dxa"/>
            <w:gridSpan w:val="16"/>
            <w:tcBorders>
              <w:top w:val="nil"/>
              <w:left w:val="nil"/>
              <w:bottom w:val="nil"/>
              <w:right w:val="nil"/>
            </w:tcBorders>
          </w:tcPr>
          <w:p w:rsidR="00791E74" w:rsidRPr="00A50E6A" w:rsidRDefault="00791E74" w:rsidP="00D05F5B">
            <w:pPr>
              <w:pStyle w:val="aff2"/>
              <w:ind w:left="113"/>
              <w:jc w:val="left"/>
              <w:rPr>
                <w:rFonts w:ascii="Calibri" w:hAnsi="Calibri" w:cs="Arial"/>
                <w:snapToGrid w:val="0"/>
                <w:color w:val="auto"/>
                <w:lang w:val="kk-KZ"/>
              </w:rPr>
            </w:pPr>
            <w:r w:rsidRPr="00A50E6A">
              <w:rPr>
                <w:rFonts w:ascii="Calibri" w:hAnsi="Calibri" w:cs="Arial"/>
                <w:snapToGrid w:val="0"/>
                <w:color w:val="auto"/>
                <w:lang w:val="kk-KZ"/>
              </w:rPr>
              <w:t>соның ішінде бір айдағы орташа жан басына шаққандағы тұтынуға пайдаланылған табыспен, теңге</w:t>
            </w:r>
          </w:p>
          <w:p w:rsidR="00791E74" w:rsidRPr="00A50E6A" w:rsidRDefault="00791E74" w:rsidP="00D05F5B">
            <w:pPr>
              <w:pStyle w:val="aff2"/>
              <w:ind w:left="113"/>
              <w:jc w:val="left"/>
              <w:rPr>
                <w:rFonts w:ascii="Calibri" w:hAnsi="Calibri" w:cs="Arial"/>
                <w:snapToGrid w:val="0"/>
                <w:color w:val="auto"/>
              </w:rPr>
            </w:pPr>
            <w:r w:rsidRPr="00A50E6A">
              <w:rPr>
                <w:rFonts w:ascii="Calibri" w:hAnsi="Calibri" w:cs="Arial"/>
                <w:snapToGrid w:val="0"/>
                <w:color w:val="auto"/>
              </w:rPr>
              <w:t>в т.ч. со среднедушевым доходом, использованным на потребление в месяц, тенге</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 xml:space="preserve">1 000 </w:t>
            </w:r>
            <w:r w:rsidRPr="00A50E6A">
              <w:rPr>
                <w:rFonts w:ascii="Calibri" w:hAnsi="Calibri" w:cs="Arial"/>
                <w:snapToGrid w:val="0"/>
                <w:color w:val="auto"/>
                <w:lang w:val="kk-KZ"/>
              </w:rPr>
              <w:t>дейін</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до 1 000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1 001 – 2 000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2 001 – 3 000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3 001 – 4 000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4 001 – 5 000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5 001 – 6 000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6 001 – 7 000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7 001 – 8 000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8 001 – 9 000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2</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0</w:t>
            </w:r>
            <w:r w:rsidRPr="00A50E6A">
              <w:rPr>
                <w:rFonts w:ascii="Calibri" w:hAnsi="Calibri" w:cs="Arial"/>
                <w:snapToGrid w:val="0"/>
                <w:sz w:val="16"/>
              </w:rPr>
              <w:t>,2</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9 001 – 10 000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10 001 – 11 000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11 001 – 12 000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12 001 – 13 000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13 001 – 14 000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14 001 – 15 000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15 001 – 16 000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16 001 – 17 000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1,5</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17 001 – 18 000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1,6</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18 001 – 19 000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w:t>
            </w:r>
          </w:p>
        </w:tc>
        <w:tc>
          <w:tcPr>
            <w:tcW w:w="57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493"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49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19 00</w:t>
            </w:r>
            <w:r w:rsidRPr="00A50E6A">
              <w:rPr>
                <w:rFonts w:ascii="Calibri" w:hAnsi="Calibri" w:cs="Arial"/>
                <w:snapToGrid w:val="0"/>
                <w:color w:val="auto"/>
                <w:lang w:val="en-US"/>
              </w:rPr>
              <w:t xml:space="preserve">1 – </w:t>
            </w:r>
            <w:r w:rsidRPr="00A50E6A">
              <w:rPr>
                <w:rFonts w:ascii="Calibri" w:hAnsi="Calibri" w:cs="Arial"/>
                <w:snapToGrid w:val="0"/>
                <w:color w:val="auto"/>
              </w:rPr>
              <w:t>20 000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20 001 – 21 000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21 001 – 22 000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3,3</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22 001 – 23 000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23 001 – 24 000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24 001 – 25 000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3,7</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5</w:t>
            </w:r>
            <w:r w:rsidRPr="00A50E6A">
              <w:rPr>
                <w:rFonts w:ascii="Calibri" w:hAnsi="Calibri" w:cs="Arial"/>
                <w:snapToGrid w:val="0"/>
                <w:color w:val="auto"/>
              </w:rPr>
              <w:t xml:space="preserve"> 001 – 2</w:t>
            </w:r>
            <w:r w:rsidRPr="00A50E6A">
              <w:rPr>
                <w:rFonts w:ascii="Calibri" w:hAnsi="Calibri" w:cs="Arial"/>
                <w:snapToGrid w:val="0"/>
                <w:color w:val="auto"/>
                <w:lang w:val="en-US"/>
              </w:rPr>
              <w:t>6</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6</w:t>
            </w:r>
            <w:r w:rsidRPr="00A50E6A">
              <w:rPr>
                <w:rFonts w:ascii="Calibri" w:hAnsi="Calibri" w:cs="Arial"/>
                <w:snapToGrid w:val="0"/>
                <w:color w:val="auto"/>
              </w:rPr>
              <w:t xml:space="preserve"> 001 – 2</w:t>
            </w:r>
            <w:r w:rsidRPr="00A50E6A">
              <w:rPr>
                <w:rFonts w:ascii="Calibri" w:hAnsi="Calibri" w:cs="Arial"/>
                <w:snapToGrid w:val="0"/>
                <w:color w:val="auto"/>
                <w:lang w:val="en-US"/>
              </w:rPr>
              <w:t>7</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7</w:t>
            </w:r>
            <w:r w:rsidRPr="00A50E6A">
              <w:rPr>
                <w:rFonts w:ascii="Calibri" w:hAnsi="Calibri" w:cs="Arial"/>
                <w:snapToGrid w:val="0"/>
                <w:color w:val="auto"/>
              </w:rPr>
              <w:t xml:space="preserve"> 001 – 2</w:t>
            </w:r>
            <w:r w:rsidRPr="00A50E6A">
              <w:rPr>
                <w:rFonts w:ascii="Calibri" w:hAnsi="Calibri" w:cs="Arial"/>
                <w:snapToGrid w:val="0"/>
                <w:color w:val="auto"/>
                <w:lang w:val="en-US"/>
              </w:rPr>
              <w:t>8</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8</w:t>
            </w:r>
            <w:r w:rsidRPr="00A50E6A">
              <w:rPr>
                <w:rFonts w:ascii="Calibri" w:hAnsi="Calibri" w:cs="Arial"/>
                <w:snapToGrid w:val="0"/>
                <w:color w:val="auto"/>
              </w:rPr>
              <w:t xml:space="preserve"> 001 – 2</w:t>
            </w:r>
            <w:r w:rsidRPr="00A50E6A">
              <w:rPr>
                <w:rFonts w:ascii="Calibri" w:hAnsi="Calibri" w:cs="Arial"/>
                <w:snapToGrid w:val="0"/>
                <w:color w:val="auto"/>
                <w:lang w:val="en-US"/>
              </w:rPr>
              <w:t>9</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9</w:t>
            </w:r>
            <w:r w:rsidRPr="00A50E6A">
              <w:rPr>
                <w:rFonts w:ascii="Calibri" w:hAnsi="Calibri" w:cs="Arial"/>
                <w:snapToGrid w:val="0"/>
                <w:color w:val="auto"/>
              </w:rPr>
              <w:t xml:space="preserve"> 001 – </w:t>
            </w:r>
            <w:r w:rsidRPr="00A50E6A">
              <w:rPr>
                <w:rFonts w:ascii="Calibri" w:hAnsi="Calibri" w:cs="Arial"/>
                <w:snapToGrid w:val="0"/>
                <w:color w:val="auto"/>
                <w:lang w:val="en-US"/>
              </w:rPr>
              <w:t>30</w:t>
            </w:r>
            <w:r w:rsidRPr="00A50E6A">
              <w:rPr>
                <w:rFonts w:ascii="Calibri" w:hAnsi="Calibri" w:cs="Arial"/>
                <w:snapToGrid w:val="0"/>
                <w:color w:val="auto"/>
              </w:rPr>
              <w:t xml:space="preserve">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30 001 – 31 000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68"/>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31</w:t>
            </w:r>
            <w:r w:rsidRPr="00A50E6A">
              <w:rPr>
                <w:rFonts w:ascii="Calibri" w:hAnsi="Calibri" w:cs="Arial"/>
                <w:snapToGrid w:val="0"/>
                <w:color w:val="auto"/>
              </w:rPr>
              <w:t xml:space="preserve"> </w:t>
            </w:r>
            <w:r w:rsidRPr="00A50E6A">
              <w:rPr>
                <w:rFonts w:ascii="Calibri" w:hAnsi="Calibri" w:cs="Arial"/>
                <w:snapToGrid w:val="0"/>
                <w:color w:val="auto"/>
                <w:lang w:val="en-US"/>
              </w:rPr>
              <w:t>001 – 32</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32</w:t>
            </w:r>
            <w:r w:rsidRPr="00A50E6A">
              <w:rPr>
                <w:rFonts w:ascii="Calibri" w:hAnsi="Calibri" w:cs="Arial"/>
                <w:snapToGrid w:val="0"/>
                <w:color w:val="auto"/>
              </w:rPr>
              <w:t xml:space="preserve"> </w:t>
            </w:r>
            <w:r w:rsidRPr="00A50E6A">
              <w:rPr>
                <w:rFonts w:ascii="Calibri" w:hAnsi="Calibri" w:cs="Arial"/>
                <w:snapToGrid w:val="0"/>
                <w:color w:val="auto"/>
                <w:lang w:val="en-US"/>
              </w:rPr>
              <w:t>001 – 33</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33</w:t>
            </w:r>
            <w:r w:rsidRPr="00A50E6A">
              <w:rPr>
                <w:rFonts w:ascii="Calibri" w:hAnsi="Calibri" w:cs="Arial"/>
                <w:snapToGrid w:val="0"/>
                <w:color w:val="auto"/>
              </w:rPr>
              <w:t xml:space="preserve"> </w:t>
            </w:r>
            <w:r w:rsidRPr="00A50E6A">
              <w:rPr>
                <w:rFonts w:ascii="Calibri" w:hAnsi="Calibri" w:cs="Arial"/>
                <w:snapToGrid w:val="0"/>
                <w:color w:val="auto"/>
                <w:lang w:val="en-US"/>
              </w:rPr>
              <w:t>001 – 34</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3,1</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34</w:t>
            </w:r>
            <w:r w:rsidRPr="00A50E6A">
              <w:rPr>
                <w:rFonts w:ascii="Calibri" w:hAnsi="Calibri" w:cs="Arial"/>
                <w:snapToGrid w:val="0"/>
                <w:color w:val="auto"/>
              </w:rPr>
              <w:t xml:space="preserve"> </w:t>
            </w:r>
            <w:r w:rsidRPr="00A50E6A">
              <w:rPr>
                <w:rFonts w:ascii="Calibri" w:hAnsi="Calibri" w:cs="Arial"/>
                <w:snapToGrid w:val="0"/>
                <w:color w:val="auto"/>
                <w:lang w:val="en-US"/>
              </w:rPr>
              <w:t>001 – 35</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35</w:t>
            </w:r>
            <w:r w:rsidRPr="00A50E6A">
              <w:rPr>
                <w:rFonts w:ascii="Calibri" w:hAnsi="Calibri" w:cs="Arial"/>
                <w:snapToGrid w:val="0"/>
                <w:color w:val="auto"/>
              </w:rPr>
              <w:t xml:space="preserve"> </w:t>
            </w:r>
            <w:r w:rsidRPr="00A50E6A">
              <w:rPr>
                <w:rFonts w:ascii="Calibri" w:hAnsi="Calibri" w:cs="Arial"/>
                <w:snapToGrid w:val="0"/>
                <w:color w:val="auto"/>
                <w:lang w:val="en-US"/>
              </w:rPr>
              <w:t>001 –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7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49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49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r>
      <w:tr w:rsidR="00791E74" w:rsidRPr="00A50E6A" w:rsidTr="00C22F06">
        <w:trPr>
          <w:cantSplit/>
          <w:trHeight w:val="209"/>
          <w:jc w:val="center"/>
        </w:trPr>
        <w:tc>
          <w:tcPr>
            <w:tcW w:w="1418" w:type="dxa"/>
            <w:tcBorders>
              <w:top w:val="nil"/>
              <w:left w:val="nil"/>
              <w:bottom w:val="single" w:sz="4" w:space="0" w:color="auto"/>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36</w:t>
            </w:r>
            <w:r w:rsidRPr="00A50E6A">
              <w:rPr>
                <w:rFonts w:ascii="Calibri" w:hAnsi="Calibri" w:cs="Arial"/>
                <w:snapToGrid w:val="0"/>
                <w:color w:val="auto"/>
              </w:rPr>
              <w:t xml:space="preserve"> </w:t>
            </w:r>
            <w:r w:rsidRPr="00A50E6A">
              <w:rPr>
                <w:rFonts w:ascii="Calibri" w:hAnsi="Calibri" w:cs="Arial"/>
                <w:snapToGrid w:val="0"/>
                <w:color w:val="auto"/>
                <w:lang w:val="en-US"/>
              </w:rPr>
              <w:t>000</w:t>
            </w:r>
            <w:r w:rsidRPr="00A50E6A">
              <w:rPr>
                <w:rFonts w:ascii="Calibri" w:hAnsi="Calibri" w:cs="Arial"/>
                <w:snapToGrid w:val="0"/>
                <w:color w:val="auto"/>
                <w:lang w:val="kk-KZ"/>
              </w:rPr>
              <w:t xml:space="preserve"> жоғары</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en-US"/>
              </w:rPr>
              <w:t>свыше 36</w:t>
            </w:r>
            <w:r w:rsidRPr="00A50E6A">
              <w:rPr>
                <w:rFonts w:ascii="Calibri" w:hAnsi="Calibri" w:cs="Arial"/>
                <w:snapToGrid w:val="0"/>
                <w:color w:val="auto"/>
              </w:rPr>
              <w:t> </w:t>
            </w:r>
            <w:r w:rsidRPr="00A50E6A">
              <w:rPr>
                <w:rFonts w:ascii="Calibri" w:hAnsi="Calibri" w:cs="Arial"/>
                <w:snapToGrid w:val="0"/>
                <w:color w:val="auto"/>
                <w:lang w:val="en-US"/>
              </w:rPr>
              <w:t>000</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12,2</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11,7</w:t>
            </w:r>
          </w:p>
        </w:tc>
        <w:tc>
          <w:tcPr>
            <w:tcW w:w="573"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19,4</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21,7</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18,6</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35,5</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46,8</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50,9</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59,3</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21,2</w:t>
            </w:r>
          </w:p>
        </w:tc>
        <w:tc>
          <w:tcPr>
            <w:tcW w:w="493"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29,0</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33,9</w:t>
            </w:r>
          </w:p>
        </w:tc>
        <w:tc>
          <w:tcPr>
            <w:tcW w:w="49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42,0</w:t>
            </w:r>
          </w:p>
        </w:tc>
      </w:tr>
    </w:tbl>
    <w:p w:rsidR="007A0934" w:rsidRPr="00A50E6A" w:rsidRDefault="007A0934" w:rsidP="00D05F5B">
      <w:pPr>
        <w:pStyle w:val="afe"/>
        <w:spacing w:before="0"/>
        <w:jc w:val="left"/>
        <w:rPr>
          <w:rFonts w:ascii="Calibri" w:hAnsi="Calibri" w:cs="Arial"/>
          <w:b w:val="0"/>
          <w:i/>
          <w:color w:val="auto"/>
          <w:sz w:val="15"/>
          <w:szCs w:val="15"/>
          <w:lang w:val="kk-KZ"/>
        </w:rPr>
      </w:pPr>
    </w:p>
    <w:p w:rsidR="007A0934" w:rsidRPr="00A50E6A" w:rsidRDefault="007A0934" w:rsidP="00D05F5B">
      <w:pPr>
        <w:pStyle w:val="afe"/>
        <w:spacing w:before="0"/>
        <w:jc w:val="left"/>
        <w:rPr>
          <w:rFonts w:ascii="Calibri" w:hAnsi="Calibri" w:cs="Arial"/>
          <w:b w:val="0"/>
          <w:i/>
          <w:color w:val="auto"/>
          <w:sz w:val="15"/>
          <w:szCs w:val="15"/>
          <w:lang w:val="kk-KZ"/>
        </w:rPr>
      </w:pPr>
    </w:p>
    <w:p w:rsidR="007A0934" w:rsidRPr="00A50E6A" w:rsidRDefault="007A0934" w:rsidP="00D05F5B">
      <w:pPr>
        <w:pStyle w:val="afe"/>
        <w:spacing w:before="0"/>
        <w:jc w:val="left"/>
        <w:rPr>
          <w:rFonts w:ascii="Calibri" w:hAnsi="Calibri" w:cs="Arial"/>
          <w:b w:val="0"/>
          <w:i/>
          <w:color w:val="auto"/>
          <w:sz w:val="15"/>
          <w:szCs w:val="15"/>
          <w:lang w:val="kk-KZ"/>
        </w:rPr>
      </w:pPr>
    </w:p>
    <w:p w:rsidR="007A0934" w:rsidRPr="00A50E6A" w:rsidRDefault="007A0934" w:rsidP="00D05F5B">
      <w:pPr>
        <w:pStyle w:val="afe"/>
        <w:spacing w:before="0"/>
        <w:jc w:val="left"/>
        <w:rPr>
          <w:rFonts w:ascii="Calibri" w:hAnsi="Calibri" w:cs="Arial"/>
          <w:b w:val="0"/>
          <w:i/>
          <w:color w:val="auto"/>
          <w:sz w:val="15"/>
          <w:szCs w:val="15"/>
          <w:lang w:val="kk-KZ"/>
        </w:rPr>
      </w:pPr>
    </w:p>
    <w:p w:rsidR="007A0934" w:rsidRPr="00A50E6A" w:rsidRDefault="007A0934" w:rsidP="00D05F5B">
      <w:pPr>
        <w:pStyle w:val="afe"/>
        <w:spacing w:before="0"/>
        <w:jc w:val="left"/>
        <w:rPr>
          <w:rFonts w:ascii="Calibri" w:hAnsi="Calibri" w:cs="Arial"/>
          <w:b w:val="0"/>
          <w:i/>
          <w:color w:val="auto"/>
          <w:sz w:val="15"/>
          <w:szCs w:val="15"/>
          <w:lang w:val="kk-KZ"/>
        </w:rPr>
      </w:pPr>
    </w:p>
    <w:p w:rsidR="007A0934" w:rsidRPr="00A50E6A" w:rsidRDefault="007A0934" w:rsidP="00D05F5B">
      <w:pPr>
        <w:pStyle w:val="afe"/>
        <w:spacing w:before="0"/>
        <w:jc w:val="left"/>
        <w:rPr>
          <w:rFonts w:ascii="Calibri" w:hAnsi="Calibri" w:cs="Arial"/>
          <w:b w:val="0"/>
          <w:i/>
          <w:color w:val="auto"/>
          <w:sz w:val="15"/>
          <w:szCs w:val="15"/>
          <w:lang w:val="kk-KZ"/>
        </w:rPr>
      </w:pPr>
    </w:p>
    <w:p w:rsidR="00791E74" w:rsidRPr="00A50E6A" w:rsidRDefault="00791E74" w:rsidP="00D05F5B">
      <w:pPr>
        <w:pStyle w:val="afe"/>
        <w:spacing w:before="0"/>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lastRenderedPageBreak/>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A77F92"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30" w:type="dxa"/>
          <w:right w:w="30" w:type="dxa"/>
        </w:tblCellMar>
        <w:tblLook w:val="0000"/>
      </w:tblPr>
      <w:tblGrid>
        <w:gridCol w:w="1418"/>
        <w:gridCol w:w="17"/>
        <w:gridCol w:w="549"/>
        <w:gridCol w:w="567"/>
        <w:gridCol w:w="567"/>
        <w:gridCol w:w="567"/>
        <w:gridCol w:w="567"/>
        <w:gridCol w:w="567"/>
        <w:gridCol w:w="567"/>
        <w:gridCol w:w="567"/>
        <w:gridCol w:w="567"/>
        <w:gridCol w:w="567"/>
        <w:gridCol w:w="567"/>
        <w:gridCol w:w="567"/>
        <w:gridCol w:w="567"/>
        <w:gridCol w:w="567"/>
        <w:gridCol w:w="567"/>
      </w:tblGrid>
      <w:tr w:rsidR="00791E74" w:rsidRPr="00A50E6A" w:rsidTr="00C22F06">
        <w:trPr>
          <w:cantSplit/>
          <w:tblHeader/>
          <w:jc w:val="center"/>
        </w:trPr>
        <w:tc>
          <w:tcPr>
            <w:tcW w:w="1435" w:type="dxa"/>
            <w:gridSpan w:val="2"/>
            <w:vMerge w:val="restart"/>
            <w:tcBorders>
              <w:top w:val="single" w:sz="4" w:space="0" w:color="auto"/>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817"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Қызылорда</w:t>
            </w:r>
          </w:p>
        </w:tc>
        <w:tc>
          <w:tcPr>
            <w:tcW w:w="2835"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Маңғыстау</w:t>
            </w:r>
          </w:p>
        </w:tc>
        <w:tc>
          <w:tcPr>
            <w:tcW w:w="2835"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Оңтүстік Қазақстан</w:t>
            </w:r>
          </w:p>
        </w:tc>
      </w:tr>
      <w:tr w:rsidR="00791E74" w:rsidRPr="00A50E6A" w:rsidTr="00C22F06">
        <w:trPr>
          <w:cantSplit/>
          <w:tblHeader/>
          <w:jc w:val="center"/>
        </w:trPr>
        <w:tc>
          <w:tcPr>
            <w:tcW w:w="1435" w:type="dxa"/>
            <w:gridSpan w:val="2"/>
            <w:vMerge/>
            <w:tcBorders>
              <w:top w:val="nil"/>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lang w:val="kk-KZ"/>
              </w:rPr>
            </w:pPr>
          </w:p>
        </w:tc>
        <w:tc>
          <w:tcPr>
            <w:tcW w:w="549"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jc w:val="center"/>
        </w:trPr>
        <w:tc>
          <w:tcPr>
            <w:tcW w:w="1435" w:type="dxa"/>
            <w:gridSpan w:val="2"/>
            <w:tcBorders>
              <w:top w:val="nil"/>
              <w:left w:val="nil"/>
              <w:bottom w:val="nil"/>
              <w:right w:val="nil"/>
            </w:tcBorders>
          </w:tcPr>
          <w:p w:rsidR="00791E74" w:rsidRPr="00A50E6A" w:rsidRDefault="00791E74" w:rsidP="00D05F5B">
            <w:pPr>
              <w:pStyle w:val="Bokovik"/>
              <w:ind w:left="113"/>
              <w:rPr>
                <w:rFonts w:ascii="Calibri" w:hAnsi="Calibri" w:cs="Arial"/>
                <w:b/>
                <w:snapToGrid w:val="0"/>
                <w:lang w:val="kk-KZ"/>
              </w:rPr>
            </w:pPr>
            <w:r w:rsidRPr="00A50E6A">
              <w:rPr>
                <w:rFonts w:ascii="Calibri" w:hAnsi="Calibri" w:cs="Arial"/>
                <w:b/>
                <w:snapToGrid w:val="0"/>
                <w:lang w:val="kk-KZ"/>
              </w:rPr>
              <w:t>Барлығы</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b/>
                <w:snapToGrid w:val="0"/>
                <w:color w:val="auto"/>
              </w:rPr>
              <w:t>Всего</w:t>
            </w:r>
          </w:p>
        </w:tc>
        <w:tc>
          <w:tcPr>
            <w:tcW w:w="549"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jc w:val="center"/>
        </w:trPr>
        <w:tc>
          <w:tcPr>
            <w:tcW w:w="9922" w:type="dxa"/>
            <w:gridSpan w:val="17"/>
            <w:tcBorders>
              <w:top w:val="nil"/>
              <w:left w:val="nil"/>
              <w:bottom w:val="nil"/>
              <w:right w:val="nil"/>
            </w:tcBorders>
          </w:tcPr>
          <w:p w:rsidR="00791E74" w:rsidRPr="00A50E6A" w:rsidRDefault="00791E74" w:rsidP="00D05F5B">
            <w:pPr>
              <w:spacing w:after="0" w:line="240" w:lineRule="auto"/>
              <w:ind w:left="113"/>
              <w:rPr>
                <w:rFonts w:ascii="Calibri" w:hAnsi="Calibri" w:cs="Arial"/>
                <w:snapToGrid w:val="0"/>
                <w:sz w:val="16"/>
                <w:lang w:val="kk-KZ"/>
              </w:rPr>
            </w:pPr>
            <w:r w:rsidRPr="00A50E6A">
              <w:rPr>
                <w:rFonts w:ascii="Calibri" w:hAnsi="Calibri" w:cs="Arial"/>
                <w:snapToGrid w:val="0"/>
                <w:sz w:val="16"/>
                <w:lang w:val="kk-KZ"/>
              </w:rPr>
              <w:t>соның ішінде бір айдағы орташа жан басына шаққандағы тұтынуға пайдаланылған табыспен, теңге</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в т.ч. со среднедушевым доходом, использованным на потребление в месяц, тенге</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 xml:space="preserve">1 000 </w:t>
            </w:r>
            <w:r w:rsidRPr="00A50E6A">
              <w:rPr>
                <w:rFonts w:ascii="Calibri" w:hAnsi="Calibri" w:cs="Arial"/>
                <w:snapToGrid w:val="0"/>
                <w:color w:val="auto"/>
                <w:lang w:val="kk-KZ"/>
              </w:rPr>
              <w:t>дейін</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до 1 000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1 001 – 2 000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2 001 – 3 000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3 001 – 4 000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4 001 – 5 000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5 001 – 6 000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6 001 – 7 000</w:t>
            </w:r>
          </w:p>
        </w:tc>
        <w:tc>
          <w:tcPr>
            <w:tcW w:w="566" w:type="dxa"/>
            <w:gridSpan w:val="2"/>
            <w:tcBorders>
              <w:top w:val="nil"/>
              <w:left w:val="nil"/>
              <w:bottom w:val="nil"/>
              <w:right w:val="nil"/>
            </w:tcBorders>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7 001 – 8 000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,0</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8 001 – 9 000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9 001 – 10 000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pStyle w:val="Stolbetc"/>
              <w:rPr>
                <w:rFonts w:ascii="Calibri" w:hAnsi="Calibri" w:cs="Arial"/>
                <w:snapToGrid w:val="0"/>
              </w:rPr>
            </w:pPr>
            <w:r w:rsidRPr="00A50E6A">
              <w:rPr>
                <w:rFonts w:ascii="Calibri" w:hAnsi="Calibri" w:cs="Arial"/>
                <w:snapToGrid w:val="0"/>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10 001 – 11 000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11 001 – 12 000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,7</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12 001 – 13 000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13 001 – 14 000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14 001 – 15 000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15 001 – 16 000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16 001 – 17 000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3,8</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17 001 – 18 000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4,4</w:t>
            </w:r>
          </w:p>
        </w:tc>
      </w:tr>
      <w:tr w:rsidR="00791E74" w:rsidRPr="00A50E6A" w:rsidTr="00C22F06">
        <w:trPr>
          <w:cantSplit/>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18 001 – 19 000</w:t>
            </w:r>
          </w:p>
        </w:tc>
        <w:tc>
          <w:tcPr>
            <w:tcW w:w="566" w:type="dxa"/>
            <w:gridSpan w:val="2"/>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4,6</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19 00</w:t>
            </w:r>
            <w:r w:rsidRPr="00A50E6A">
              <w:rPr>
                <w:rFonts w:ascii="Calibri" w:hAnsi="Calibri" w:cs="Arial"/>
                <w:snapToGrid w:val="0"/>
                <w:color w:val="auto"/>
                <w:lang w:val="en-US"/>
              </w:rPr>
              <w:t xml:space="preserve">1 – </w:t>
            </w:r>
            <w:r w:rsidRPr="00A50E6A">
              <w:rPr>
                <w:rFonts w:ascii="Calibri" w:hAnsi="Calibri" w:cs="Arial"/>
                <w:snapToGrid w:val="0"/>
                <w:color w:val="auto"/>
              </w:rPr>
              <w:t>20 000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6,0</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20 001 – 21 000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5,6</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21 001 – 22 000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6,1</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22 001 – 23 000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5,9</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23 001 – 24 000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4,9</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24 001 – 25 000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3,9</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5</w:t>
            </w:r>
            <w:r w:rsidRPr="00A50E6A">
              <w:rPr>
                <w:rFonts w:ascii="Calibri" w:hAnsi="Calibri" w:cs="Arial"/>
                <w:snapToGrid w:val="0"/>
                <w:color w:val="auto"/>
              </w:rPr>
              <w:t xml:space="preserve"> 001 – 2</w:t>
            </w:r>
            <w:r w:rsidRPr="00A50E6A">
              <w:rPr>
                <w:rFonts w:ascii="Calibri" w:hAnsi="Calibri" w:cs="Arial"/>
                <w:snapToGrid w:val="0"/>
                <w:color w:val="auto"/>
                <w:lang w:val="en-US"/>
              </w:rPr>
              <w:t>6</w:t>
            </w:r>
            <w:r w:rsidRPr="00A50E6A">
              <w:rPr>
                <w:rFonts w:ascii="Calibri" w:hAnsi="Calibri" w:cs="Arial"/>
                <w:snapToGrid w:val="0"/>
                <w:color w:val="auto"/>
              </w:rPr>
              <w:t xml:space="preserve">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4,0</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6</w:t>
            </w:r>
            <w:r w:rsidRPr="00A50E6A">
              <w:rPr>
                <w:rFonts w:ascii="Calibri" w:hAnsi="Calibri" w:cs="Arial"/>
                <w:snapToGrid w:val="0"/>
                <w:color w:val="auto"/>
              </w:rPr>
              <w:t xml:space="preserve"> 001 – 2</w:t>
            </w:r>
            <w:r w:rsidRPr="00A50E6A">
              <w:rPr>
                <w:rFonts w:ascii="Calibri" w:hAnsi="Calibri" w:cs="Arial"/>
                <w:snapToGrid w:val="0"/>
                <w:color w:val="auto"/>
                <w:lang w:val="en-US"/>
              </w:rPr>
              <w:t>7</w:t>
            </w:r>
            <w:r w:rsidRPr="00A50E6A">
              <w:rPr>
                <w:rFonts w:ascii="Calibri" w:hAnsi="Calibri" w:cs="Arial"/>
                <w:snapToGrid w:val="0"/>
                <w:color w:val="auto"/>
              </w:rPr>
              <w:t xml:space="preserve">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7</w:t>
            </w:r>
            <w:r w:rsidRPr="00A50E6A">
              <w:rPr>
                <w:rFonts w:ascii="Calibri" w:hAnsi="Calibri" w:cs="Arial"/>
                <w:snapToGrid w:val="0"/>
                <w:color w:val="auto"/>
              </w:rPr>
              <w:t xml:space="preserve"> 001 – 2</w:t>
            </w:r>
            <w:r w:rsidRPr="00A50E6A">
              <w:rPr>
                <w:rFonts w:ascii="Calibri" w:hAnsi="Calibri" w:cs="Arial"/>
                <w:snapToGrid w:val="0"/>
                <w:color w:val="auto"/>
                <w:lang w:val="en-US"/>
              </w:rPr>
              <w:t>8</w:t>
            </w:r>
            <w:r w:rsidRPr="00A50E6A">
              <w:rPr>
                <w:rFonts w:ascii="Calibri" w:hAnsi="Calibri" w:cs="Arial"/>
                <w:snapToGrid w:val="0"/>
                <w:color w:val="auto"/>
              </w:rPr>
              <w:t xml:space="preserve">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3,9</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8</w:t>
            </w:r>
            <w:r w:rsidRPr="00A50E6A">
              <w:rPr>
                <w:rFonts w:ascii="Calibri" w:hAnsi="Calibri" w:cs="Arial"/>
                <w:snapToGrid w:val="0"/>
                <w:color w:val="auto"/>
              </w:rPr>
              <w:t xml:space="preserve"> 001 – 2</w:t>
            </w:r>
            <w:r w:rsidRPr="00A50E6A">
              <w:rPr>
                <w:rFonts w:ascii="Calibri" w:hAnsi="Calibri" w:cs="Arial"/>
                <w:snapToGrid w:val="0"/>
                <w:color w:val="auto"/>
                <w:lang w:val="en-US"/>
              </w:rPr>
              <w:t>9</w:t>
            </w:r>
            <w:r w:rsidRPr="00A50E6A">
              <w:rPr>
                <w:rFonts w:ascii="Calibri" w:hAnsi="Calibri" w:cs="Arial"/>
                <w:snapToGrid w:val="0"/>
                <w:color w:val="auto"/>
              </w:rPr>
              <w:t xml:space="preserve">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3,6</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9</w:t>
            </w:r>
            <w:r w:rsidRPr="00A50E6A">
              <w:rPr>
                <w:rFonts w:ascii="Calibri" w:hAnsi="Calibri" w:cs="Arial"/>
                <w:snapToGrid w:val="0"/>
                <w:color w:val="auto"/>
              </w:rPr>
              <w:t xml:space="preserve"> 001 – </w:t>
            </w:r>
            <w:r w:rsidRPr="00A50E6A">
              <w:rPr>
                <w:rFonts w:ascii="Calibri" w:hAnsi="Calibri" w:cs="Arial"/>
                <w:snapToGrid w:val="0"/>
                <w:color w:val="auto"/>
                <w:lang w:val="en-US"/>
              </w:rPr>
              <w:t>30</w:t>
            </w:r>
            <w:r w:rsidRPr="00A50E6A">
              <w:rPr>
                <w:rFonts w:ascii="Calibri" w:hAnsi="Calibri" w:cs="Arial"/>
                <w:snapToGrid w:val="0"/>
                <w:color w:val="auto"/>
              </w:rPr>
              <w:t xml:space="preserve">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30 001 – 31 000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31</w:t>
            </w:r>
            <w:r w:rsidRPr="00A50E6A">
              <w:rPr>
                <w:rFonts w:ascii="Calibri" w:hAnsi="Calibri" w:cs="Arial"/>
                <w:snapToGrid w:val="0"/>
                <w:color w:val="auto"/>
              </w:rPr>
              <w:t xml:space="preserve"> </w:t>
            </w:r>
            <w:r w:rsidRPr="00A50E6A">
              <w:rPr>
                <w:rFonts w:ascii="Calibri" w:hAnsi="Calibri" w:cs="Arial"/>
                <w:snapToGrid w:val="0"/>
                <w:color w:val="auto"/>
                <w:lang w:val="en-US"/>
              </w:rPr>
              <w:t>001 – 32</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32</w:t>
            </w:r>
            <w:r w:rsidRPr="00A50E6A">
              <w:rPr>
                <w:rFonts w:ascii="Calibri" w:hAnsi="Calibri" w:cs="Arial"/>
                <w:snapToGrid w:val="0"/>
                <w:color w:val="auto"/>
              </w:rPr>
              <w:t xml:space="preserve"> </w:t>
            </w:r>
            <w:r w:rsidRPr="00A50E6A">
              <w:rPr>
                <w:rFonts w:ascii="Calibri" w:hAnsi="Calibri" w:cs="Arial"/>
                <w:snapToGrid w:val="0"/>
                <w:color w:val="auto"/>
                <w:lang w:val="en-US"/>
              </w:rPr>
              <w:t>001 – 33</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33</w:t>
            </w:r>
            <w:r w:rsidRPr="00A50E6A">
              <w:rPr>
                <w:rFonts w:ascii="Calibri" w:hAnsi="Calibri" w:cs="Arial"/>
                <w:snapToGrid w:val="0"/>
                <w:color w:val="auto"/>
              </w:rPr>
              <w:t xml:space="preserve"> </w:t>
            </w:r>
            <w:r w:rsidRPr="00A50E6A">
              <w:rPr>
                <w:rFonts w:ascii="Calibri" w:hAnsi="Calibri" w:cs="Arial"/>
                <w:snapToGrid w:val="0"/>
                <w:color w:val="auto"/>
                <w:lang w:val="en-US"/>
              </w:rPr>
              <w:t>001 – 34</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34</w:t>
            </w:r>
            <w:r w:rsidRPr="00A50E6A">
              <w:rPr>
                <w:rFonts w:ascii="Calibri" w:hAnsi="Calibri" w:cs="Arial"/>
                <w:snapToGrid w:val="0"/>
                <w:color w:val="auto"/>
              </w:rPr>
              <w:t xml:space="preserve"> </w:t>
            </w:r>
            <w:r w:rsidRPr="00A50E6A">
              <w:rPr>
                <w:rFonts w:ascii="Calibri" w:hAnsi="Calibri" w:cs="Arial"/>
                <w:snapToGrid w:val="0"/>
                <w:color w:val="auto"/>
                <w:lang w:val="en-US"/>
              </w:rPr>
              <w:t>001 – 35</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r>
      <w:tr w:rsidR="00791E74" w:rsidRPr="00A50E6A" w:rsidTr="00C22F06">
        <w:trPr>
          <w:cantSplit/>
          <w:trHeight w:val="209"/>
          <w:jc w:val="center"/>
        </w:trPr>
        <w:tc>
          <w:tcPr>
            <w:tcW w:w="1418"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35</w:t>
            </w:r>
            <w:r w:rsidRPr="00A50E6A">
              <w:rPr>
                <w:rFonts w:ascii="Calibri" w:hAnsi="Calibri" w:cs="Arial"/>
                <w:snapToGrid w:val="0"/>
                <w:color w:val="auto"/>
              </w:rPr>
              <w:t xml:space="preserve"> </w:t>
            </w:r>
            <w:r w:rsidRPr="00A50E6A">
              <w:rPr>
                <w:rFonts w:ascii="Calibri" w:hAnsi="Calibri" w:cs="Arial"/>
                <w:snapToGrid w:val="0"/>
                <w:color w:val="auto"/>
                <w:lang w:val="en-US"/>
              </w:rPr>
              <w:t>001 –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6"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1,7</w:t>
            </w:r>
          </w:p>
        </w:tc>
      </w:tr>
      <w:tr w:rsidR="00791E74" w:rsidRPr="00A50E6A" w:rsidTr="00C22F06">
        <w:trPr>
          <w:cantSplit/>
          <w:trHeight w:val="209"/>
          <w:jc w:val="center"/>
        </w:trPr>
        <w:tc>
          <w:tcPr>
            <w:tcW w:w="1418" w:type="dxa"/>
            <w:tcBorders>
              <w:top w:val="nil"/>
              <w:left w:val="nil"/>
              <w:bottom w:val="single" w:sz="4" w:space="0" w:color="auto"/>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36</w:t>
            </w:r>
            <w:r w:rsidRPr="00A50E6A">
              <w:rPr>
                <w:rFonts w:ascii="Calibri" w:hAnsi="Calibri" w:cs="Arial"/>
                <w:snapToGrid w:val="0"/>
                <w:color w:val="auto"/>
              </w:rPr>
              <w:t xml:space="preserve"> </w:t>
            </w:r>
            <w:r w:rsidRPr="00A50E6A">
              <w:rPr>
                <w:rFonts w:ascii="Calibri" w:hAnsi="Calibri" w:cs="Arial"/>
                <w:snapToGrid w:val="0"/>
                <w:color w:val="auto"/>
                <w:lang w:val="en-US"/>
              </w:rPr>
              <w:t>000</w:t>
            </w:r>
            <w:r w:rsidRPr="00A50E6A">
              <w:rPr>
                <w:rFonts w:ascii="Calibri" w:hAnsi="Calibri" w:cs="Arial"/>
                <w:snapToGrid w:val="0"/>
                <w:color w:val="auto"/>
                <w:lang w:val="kk-KZ"/>
              </w:rPr>
              <w:t xml:space="preserve"> жоғары</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свыше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66" w:type="dxa"/>
            <w:gridSpan w:val="2"/>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22,0</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26,3</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27,1</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29,9</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20,4</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42,6</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46,8</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12,4</w:t>
            </w:r>
          </w:p>
        </w:tc>
      </w:tr>
    </w:tbl>
    <w:p w:rsidR="00791E74" w:rsidRPr="00A50E6A" w:rsidRDefault="00791E74" w:rsidP="00D05F5B">
      <w:pPr>
        <w:pStyle w:val="afe"/>
        <w:spacing w:before="0"/>
        <w:ind w:left="170"/>
        <w:jc w:val="both"/>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A77F92" w:rsidRPr="00A50E6A">
        <w:rPr>
          <w:rFonts w:ascii="Calibri" w:hAnsi="Calibri" w:cs="Arial"/>
          <w:i/>
          <w:color w:val="auto"/>
          <w:sz w:val="15"/>
          <w:szCs w:val="15"/>
          <w:lang w:val="kk-KZ"/>
        </w:rPr>
        <w:t xml:space="preserve">    </w:t>
      </w:r>
      <w:r w:rsidR="000F4809"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30" w:type="dxa"/>
          <w:right w:w="30" w:type="dxa"/>
        </w:tblCellMar>
        <w:tblLook w:val="0000"/>
      </w:tblPr>
      <w:tblGrid>
        <w:gridCol w:w="1412"/>
        <w:gridCol w:w="558"/>
        <w:gridCol w:w="567"/>
        <w:gridCol w:w="567"/>
        <w:gridCol w:w="567"/>
        <w:gridCol w:w="567"/>
        <w:gridCol w:w="567"/>
        <w:gridCol w:w="567"/>
        <w:gridCol w:w="567"/>
        <w:gridCol w:w="567"/>
        <w:gridCol w:w="567"/>
        <w:gridCol w:w="567"/>
        <w:gridCol w:w="567"/>
        <w:gridCol w:w="567"/>
        <w:gridCol w:w="567"/>
        <w:gridCol w:w="567"/>
      </w:tblGrid>
      <w:tr w:rsidR="00791E74" w:rsidRPr="00A50E6A" w:rsidTr="00C22F06">
        <w:trPr>
          <w:cantSplit/>
          <w:tblHeader/>
          <w:jc w:val="center"/>
        </w:trPr>
        <w:tc>
          <w:tcPr>
            <w:tcW w:w="1412" w:type="dxa"/>
            <w:vMerge w:val="restart"/>
            <w:tcBorders>
              <w:top w:val="single" w:sz="4" w:space="0" w:color="auto"/>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826"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rPr>
            </w:pPr>
            <w:r w:rsidRPr="00A50E6A">
              <w:rPr>
                <w:rFonts w:ascii="Calibri" w:hAnsi="Calibri" w:cs="Arial"/>
                <w:snapToGrid w:val="0"/>
                <w:color w:val="auto"/>
              </w:rPr>
              <w:t xml:space="preserve">Павлодар </w:t>
            </w:r>
          </w:p>
        </w:tc>
        <w:tc>
          <w:tcPr>
            <w:tcW w:w="2835"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rPr>
            </w:pPr>
            <w:r w:rsidRPr="00A50E6A">
              <w:rPr>
                <w:rFonts w:ascii="Calibri" w:hAnsi="Calibri" w:cs="Arial"/>
                <w:snapToGrid w:val="0"/>
                <w:color w:val="auto"/>
                <w:lang w:val="kk-KZ"/>
              </w:rPr>
              <w:t>Солтүстік Қазақстан</w:t>
            </w:r>
            <w:r w:rsidRPr="00A50E6A">
              <w:rPr>
                <w:rFonts w:ascii="Calibri" w:hAnsi="Calibri" w:cs="Arial"/>
                <w:snapToGrid w:val="0"/>
                <w:color w:val="auto"/>
              </w:rPr>
              <w:t xml:space="preserve"> </w:t>
            </w:r>
          </w:p>
        </w:tc>
        <w:tc>
          <w:tcPr>
            <w:tcW w:w="2835"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rPr>
            </w:pPr>
            <w:r w:rsidRPr="00A50E6A">
              <w:rPr>
                <w:rFonts w:ascii="Calibri" w:hAnsi="Calibri" w:cs="Arial"/>
                <w:snapToGrid w:val="0"/>
                <w:color w:val="auto"/>
                <w:lang w:val="kk-KZ"/>
              </w:rPr>
              <w:t>Шығыс Қазақстан</w:t>
            </w:r>
            <w:r w:rsidRPr="00A50E6A">
              <w:rPr>
                <w:rFonts w:ascii="Calibri" w:hAnsi="Calibri" w:cs="Arial"/>
                <w:snapToGrid w:val="0"/>
                <w:color w:val="auto"/>
              </w:rPr>
              <w:t xml:space="preserve"> </w:t>
            </w:r>
          </w:p>
        </w:tc>
      </w:tr>
      <w:tr w:rsidR="00791E74" w:rsidRPr="00A50E6A" w:rsidTr="00C22F06">
        <w:trPr>
          <w:cantSplit/>
          <w:tblHeader/>
          <w:jc w:val="center"/>
        </w:trPr>
        <w:tc>
          <w:tcPr>
            <w:tcW w:w="1412" w:type="dxa"/>
            <w:vMerge/>
            <w:tcBorders>
              <w:top w:val="nil"/>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558"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56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2014</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b/>
                <w:snapToGrid w:val="0"/>
                <w:color w:val="auto"/>
                <w:lang w:val="kk-KZ"/>
              </w:rPr>
            </w:pPr>
            <w:r w:rsidRPr="00A50E6A">
              <w:rPr>
                <w:rFonts w:ascii="Calibri" w:hAnsi="Calibri" w:cs="Arial"/>
                <w:b/>
                <w:snapToGrid w:val="0"/>
                <w:color w:val="auto"/>
                <w:lang w:val="kk-KZ"/>
              </w:rPr>
              <w:t>Барлығы</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b/>
                <w:snapToGrid w:val="0"/>
                <w:color w:val="auto"/>
              </w:rPr>
              <w:t>Всего</w:t>
            </w:r>
          </w:p>
        </w:tc>
        <w:tc>
          <w:tcPr>
            <w:tcW w:w="558"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56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jc w:val="center"/>
        </w:trPr>
        <w:tc>
          <w:tcPr>
            <w:tcW w:w="9908" w:type="dxa"/>
            <w:gridSpan w:val="16"/>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kk-KZ"/>
              </w:rPr>
              <w:t>соның ішінде бір айдағы орташа жан басына шаққандағы тұтынуға пайдаланылған табыспен, теңге</w:t>
            </w:r>
          </w:p>
          <w:p w:rsidR="00791E74" w:rsidRPr="00A50E6A" w:rsidRDefault="00791E74" w:rsidP="00D05F5B">
            <w:pPr>
              <w:spacing w:after="0" w:line="240" w:lineRule="auto"/>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в т.ч. со среднедушевым доходом, использованным на потребление в месяц, тенге</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 xml:space="preserve">1 000 </w:t>
            </w:r>
            <w:r w:rsidRPr="00A50E6A">
              <w:rPr>
                <w:rFonts w:ascii="Calibri" w:hAnsi="Calibri" w:cs="Arial"/>
                <w:snapToGrid w:val="0"/>
                <w:color w:val="auto"/>
                <w:lang w:val="kk-KZ"/>
              </w:rPr>
              <w:t>дейін</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до 1 000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1 001 – 2 000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2 001 – 3 000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3 001 – 4 000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4 001 – 5 000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5 001 – 6 000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6 001 – 7 000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7 001 – 8 000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,0</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8 001 – 9 000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9 001 – 10 000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10 001 – 11 000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11 001 – 12 000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12 001 – 13 000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13 001 – 14 000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14 001 – 15 000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15 001 – 16 000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,9</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16 001 – 17 000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17 001 – 18 000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18 001 – 19 000</w:t>
            </w:r>
          </w:p>
        </w:tc>
        <w:tc>
          <w:tcPr>
            <w:tcW w:w="558"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19 00</w:t>
            </w:r>
            <w:r w:rsidRPr="00A50E6A">
              <w:rPr>
                <w:rFonts w:ascii="Calibri" w:hAnsi="Calibri" w:cs="Arial"/>
                <w:snapToGrid w:val="0"/>
                <w:color w:val="auto"/>
                <w:lang w:val="en-US"/>
              </w:rPr>
              <w:t xml:space="preserve">1 – </w:t>
            </w:r>
            <w:r w:rsidRPr="00A50E6A">
              <w:rPr>
                <w:rFonts w:ascii="Calibri" w:hAnsi="Calibri" w:cs="Arial"/>
                <w:snapToGrid w:val="0"/>
                <w:color w:val="auto"/>
              </w:rPr>
              <w:t>20 000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lastRenderedPageBreak/>
              <w:t>20 001 – 21 000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21 001 – 22 000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22 001 – 23 000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23 001 – 24 000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24 001 – 25 000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3,3</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5</w:t>
            </w:r>
            <w:r w:rsidRPr="00A50E6A">
              <w:rPr>
                <w:rFonts w:ascii="Calibri" w:hAnsi="Calibri" w:cs="Arial"/>
                <w:snapToGrid w:val="0"/>
                <w:color w:val="auto"/>
              </w:rPr>
              <w:t xml:space="preserve"> 001 – 2</w:t>
            </w:r>
            <w:r w:rsidRPr="00A50E6A">
              <w:rPr>
                <w:rFonts w:ascii="Calibri" w:hAnsi="Calibri" w:cs="Arial"/>
                <w:snapToGrid w:val="0"/>
                <w:color w:val="auto"/>
                <w:lang w:val="en-US"/>
              </w:rPr>
              <w:t>6</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6</w:t>
            </w:r>
            <w:r w:rsidRPr="00A50E6A">
              <w:rPr>
                <w:rFonts w:ascii="Calibri" w:hAnsi="Calibri" w:cs="Arial"/>
                <w:snapToGrid w:val="0"/>
                <w:color w:val="auto"/>
              </w:rPr>
              <w:t xml:space="preserve"> 001 – 2</w:t>
            </w:r>
            <w:r w:rsidRPr="00A50E6A">
              <w:rPr>
                <w:rFonts w:ascii="Calibri" w:hAnsi="Calibri" w:cs="Arial"/>
                <w:snapToGrid w:val="0"/>
                <w:color w:val="auto"/>
                <w:lang w:val="en-US"/>
              </w:rPr>
              <w:t>7</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7</w:t>
            </w:r>
            <w:r w:rsidRPr="00A50E6A">
              <w:rPr>
                <w:rFonts w:ascii="Calibri" w:hAnsi="Calibri" w:cs="Arial"/>
                <w:snapToGrid w:val="0"/>
                <w:color w:val="auto"/>
              </w:rPr>
              <w:t xml:space="preserve"> 001 – 2</w:t>
            </w:r>
            <w:r w:rsidRPr="00A50E6A">
              <w:rPr>
                <w:rFonts w:ascii="Calibri" w:hAnsi="Calibri" w:cs="Arial"/>
                <w:snapToGrid w:val="0"/>
                <w:color w:val="auto"/>
                <w:lang w:val="en-US"/>
              </w:rPr>
              <w:t>8</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8</w:t>
            </w:r>
            <w:r w:rsidRPr="00A50E6A">
              <w:rPr>
                <w:rFonts w:ascii="Calibri" w:hAnsi="Calibri" w:cs="Arial"/>
                <w:snapToGrid w:val="0"/>
                <w:color w:val="auto"/>
              </w:rPr>
              <w:t xml:space="preserve"> 001 – 2</w:t>
            </w:r>
            <w:r w:rsidRPr="00A50E6A">
              <w:rPr>
                <w:rFonts w:ascii="Calibri" w:hAnsi="Calibri" w:cs="Arial"/>
                <w:snapToGrid w:val="0"/>
                <w:color w:val="auto"/>
                <w:lang w:val="en-US"/>
              </w:rPr>
              <w:t>9</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9</w:t>
            </w:r>
            <w:r w:rsidRPr="00A50E6A">
              <w:rPr>
                <w:rFonts w:ascii="Calibri" w:hAnsi="Calibri" w:cs="Arial"/>
                <w:snapToGrid w:val="0"/>
                <w:color w:val="auto"/>
              </w:rPr>
              <w:t xml:space="preserve"> 001 – </w:t>
            </w:r>
            <w:r w:rsidRPr="00A50E6A">
              <w:rPr>
                <w:rFonts w:ascii="Calibri" w:hAnsi="Calibri" w:cs="Arial"/>
                <w:snapToGrid w:val="0"/>
                <w:color w:val="auto"/>
                <w:lang w:val="en-US"/>
              </w:rPr>
              <w:t>30</w:t>
            </w:r>
            <w:r w:rsidRPr="00A50E6A">
              <w:rPr>
                <w:rFonts w:ascii="Calibri" w:hAnsi="Calibri" w:cs="Arial"/>
                <w:snapToGrid w:val="0"/>
                <w:color w:val="auto"/>
              </w:rPr>
              <w:t xml:space="preserve">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30 001 – 31 000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2,5</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31</w:t>
            </w:r>
            <w:r w:rsidRPr="00A50E6A">
              <w:rPr>
                <w:rFonts w:ascii="Calibri" w:hAnsi="Calibri" w:cs="Arial"/>
                <w:snapToGrid w:val="0"/>
                <w:color w:val="auto"/>
              </w:rPr>
              <w:t xml:space="preserve"> </w:t>
            </w:r>
            <w:r w:rsidRPr="00A50E6A">
              <w:rPr>
                <w:rFonts w:ascii="Calibri" w:hAnsi="Calibri" w:cs="Arial"/>
                <w:snapToGrid w:val="0"/>
                <w:color w:val="auto"/>
                <w:lang w:val="en-US"/>
              </w:rPr>
              <w:t>001 – 32</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32</w:t>
            </w:r>
            <w:r w:rsidRPr="00A50E6A">
              <w:rPr>
                <w:rFonts w:ascii="Calibri" w:hAnsi="Calibri" w:cs="Arial"/>
                <w:snapToGrid w:val="0"/>
                <w:color w:val="auto"/>
              </w:rPr>
              <w:t xml:space="preserve"> </w:t>
            </w:r>
            <w:r w:rsidRPr="00A50E6A">
              <w:rPr>
                <w:rFonts w:ascii="Calibri" w:hAnsi="Calibri" w:cs="Arial"/>
                <w:snapToGrid w:val="0"/>
                <w:color w:val="auto"/>
                <w:lang w:val="en-US"/>
              </w:rPr>
              <w:t>001 – 33</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33</w:t>
            </w:r>
            <w:r w:rsidRPr="00A50E6A">
              <w:rPr>
                <w:rFonts w:ascii="Calibri" w:hAnsi="Calibri" w:cs="Arial"/>
                <w:snapToGrid w:val="0"/>
                <w:color w:val="auto"/>
              </w:rPr>
              <w:t xml:space="preserve"> </w:t>
            </w:r>
            <w:r w:rsidRPr="00A50E6A">
              <w:rPr>
                <w:rFonts w:ascii="Calibri" w:hAnsi="Calibri" w:cs="Arial"/>
                <w:snapToGrid w:val="0"/>
                <w:color w:val="auto"/>
                <w:lang w:val="en-US"/>
              </w:rPr>
              <w:t>001 – 34</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r>
      <w:tr w:rsidR="00791E74" w:rsidRPr="00A50E6A" w:rsidTr="00C22F06">
        <w:trPr>
          <w:cantSplit/>
          <w:trHeight w:val="148"/>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34</w:t>
            </w:r>
            <w:r w:rsidRPr="00A50E6A">
              <w:rPr>
                <w:rFonts w:ascii="Calibri" w:hAnsi="Calibri" w:cs="Arial"/>
                <w:snapToGrid w:val="0"/>
                <w:color w:val="auto"/>
              </w:rPr>
              <w:t xml:space="preserve"> </w:t>
            </w:r>
            <w:r w:rsidRPr="00A50E6A">
              <w:rPr>
                <w:rFonts w:ascii="Calibri" w:hAnsi="Calibri" w:cs="Arial"/>
                <w:snapToGrid w:val="0"/>
                <w:color w:val="auto"/>
                <w:lang w:val="en-US"/>
              </w:rPr>
              <w:t>001 – 35</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r>
      <w:tr w:rsidR="00791E74" w:rsidRPr="00A50E6A" w:rsidTr="00C22F06">
        <w:trPr>
          <w:cantSplit/>
          <w:trHeight w:val="209"/>
          <w:jc w:val="center"/>
        </w:trPr>
        <w:tc>
          <w:tcPr>
            <w:tcW w:w="1412" w:type="dxa"/>
            <w:tcBorders>
              <w:top w:val="nil"/>
              <w:left w:val="nil"/>
              <w:bottom w:val="nil"/>
              <w:right w:val="nil"/>
            </w:tcBorders>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35</w:t>
            </w:r>
            <w:r w:rsidRPr="00A50E6A">
              <w:rPr>
                <w:rFonts w:ascii="Calibri" w:hAnsi="Calibri" w:cs="Arial"/>
                <w:snapToGrid w:val="0"/>
                <w:color w:val="auto"/>
              </w:rPr>
              <w:t xml:space="preserve"> </w:t>
            </w:r>
            <w:r w:rsidRPr="00A50E6A">
              <w:rPr>
                <w:rFonts w:ascii="Calibri" w:hAnsi="Calibri" w:cs="Arial"/>
                <w:snapToGrid w:val="0"/>
                <w:color w:val="auto"/>
                <w:lang w:val="en-US"/>
              </w:rPr>
              <w:t>001 –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55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r>
      <w:tr w:rsidR="00791E74" w:rsidRPr="00A50E6A" w:rsidTr="00C22F06">
        <w:trPr>
          <w:cantSplit/>
          <w:trHeight w:val="209"/>
          <w:jc w:val="center"/>
        </w:trPr>
        <w:tc>
          <w:tcPr>
            <w:tcW w:w="1412" w:type="dxa"/>
            <w:tcBorders>
              <w:top w:val="nil"/>
              <w:left w:val="nil"/>
              <w:bottom w:val="single" w:sz="4" w:space="0" w:color="auto"/>
              <w:right w:val="nil"/>
            </w:tcBorders>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36</w:t>
            </w:r>
            <w:r w:rsidRPr="00A50E6A">
              <w:rPr>
                <w:rFonts w:ascii="Calibri" w:hAnsi="Calibri" w:cs="Arial"/>
                <w:snapToGrid w:val="0"/>
                <w:color w:val="auto"/>
              </w:rPr>
              <w:t xml:space="preserve"> </w:t>
            </w:r>
            <w:r w:rsidRPr="00A50E6A">
              <w:rPr>
                <w:rFonts w:ascii="Calibri" w:hAnsi="Calibri" w:cs="Arial"/>
                <w:snapToGrid w:val="0"/>
                <w:color w:val="auto"/>
                <w:lang w:val="en-US"/>
              </w:rPr>
              <w:t>000</w:t>
            </w:r>
            <w:r w:rsidRPr="00A50E6A">
              <w:rPr>
                <w:rFonts w:ascii="Calibri" w:hAnsi="Calibri" w:cs="Arial"/>
                <w:snapToGrid w:val="0"/>
                <w:color w:val="auto"/>
                <w:lang w:val="kk-KZ"/>
              </w:rPr>
              <w:t xml:space="preserve"> жоғары</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en-US"/>
              </w:rPr>
              <w:t>свыше 36</w:t>
            </w:r>
            <w:r w:rsidRPr="00A50E6A">
              <w:rPr>
                <w:rFonts w:ascii="Calibri" w:hAnsi="Calibri" w:cs="Arial"/>
                <w:snapToGrid w:val="0"/>
                <w:color w:val="auto"/>
              </w:rPr>
              <w:t> </w:t>
            </w:r>
            <w:r w:rsidRPr="00A50E6A">
              <w:rPr>
                <w:rFonts w:ascii="Calibri" w:hAnsi="Calibri" w:cs="Arial"/>
                <w:snapToGrid w:val="0"/>
                <w:color w:val="auto"/>
                <w:lang w:val="en-US"/>
              </w:rPr>
              <w:t>000</w:t>
            </w:r>
          </w:p>
        </w:tc>
        <w:tc>
          <w:tcPr>
            <w:tcW w:w="55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kk-KZ"/>
              </w:rPr>
            </w:pPr>
            <w:r w:rsidRPr="00A50E6A">
              <w:rPr>
                <w:rFonts w:ascii="Calibri" w:hAnsi="Calibri" w:cs="Arial"/>
                <w:snapToGrid w:val="0"/>
                <w:sz w:val="16"/>
                <w:lang w:val="en-US"/>
              </w:rPr>
              <w:t>14</w:t>
            </w:r>
            <w:r w:rsidRPr="00A50E6A">
              <w:rPr>
                <w:rFonts w:ascii="Calibri" w:hAnsi="Calibri" w:cs="Arial"/>
                <w:snapToGrid w:val="0"/>
                <w:sz w:val="16"/>
                <w:lang w:val="kk-KZ"/>
              </w:rPr>
              <w:t>,0</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23,4</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32,4</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46,2</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48,4</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16,2</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22,1</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33,4</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33,1</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40,7</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13,1</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23,6</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35,4</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41,3</w:t>
            </w:r>
          </w:p>
        </w:tc>
        <w:tc>
          <w:tcPr>
            <w:tcW w:w="56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46,8</w:t>
            </w:r>
          </w:p>
        </w:tc>
      </w:tr>
    </w:tbl>
    <w:p w:rsidR="00791E74" w:rsidRPr="00A50E6A" w:rsidRDefault="00791E74" w:rsidP="00D05F5B">
      <w:pPr>
        <w:pStyle w:val="afe"/>
        <w:spacing w:before="0"/>
        <w:ind w:left="170"/>
        <w:jc w:val="both"/>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i/>
          <w:color w:val="auto"/>
          <w:sz w:val="15"/>
          <w:szCs w:val="15"/>
          <w:lang w:val="kk-KZ"/>
        </w:rPr>
        <w:tab/>
        <w:t xml:space="preserve">     </w:t>
      </w:r>
      <w:r w:rsidR="00A77F92"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00166A61"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30" w:type="dxa"/>
          <w:right w:w="30" w:type="dxa"/>
        </w:tblCellMar>
        <w:tblLook w:val="0000"/>
      </w:tblPr>
      <w:tblGrid>
        <w:gridCol w:w="2383"/>
        <w:gridCol w:w="746"/>
        <w:gridCol w:w="747"/>
        <w:gridCol w:w="747"/>
        <w:gridCol w:w="747"/>
        <w:gridCol w:w="747"/>
        <w:gridCol w:w="746"/>
        <w:gridCol w:w="747"/>
        <w:gridCol w:w="747"/>
        <w:gridCol w:w="747"/>
        <w:gridCol w:w="747"/>
      </w:tblGrid>
      <w:tr w:rsidR="00791E74" w:rsidRPr="00A50E6A" w:rsidTr="00C22F06">
        <w:trPr>
          <w:cantSplit/>
          <w:tblHeader/>
          <w:jc w:val="center"/>
        </w:trPr>
        <w:tc>
          <w:tcPr>
            <w:tcW w:w="2383" w:type="dxa"/>
            <w:vMerge w:val="restart"/>
            <w:tcBorders>
              <w:top w:val="single" w:sz="4" w:space="0" w:color="auto"/>
              <w:left w:val="nil"/>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3734"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Астана қ.</w:t>
            </w:r>
          </w:p>
        </w:tc>
        <w:tc>
          <w:tcPr>
            <w:tcW w:w="3734" w:type="dxa"/>
            <w:gridSpan w:val="5"/>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Алматы қ.</w:t>
            </w:r>
          </w:p>
        </w:tc>
      </w:tr>
      <w:tr w:rsidR="00791E74" w:rsidRPr="00A50E6A" w:rsidTr="00C22F06">
        <w:trPr>
          <w:cantSplit/>
          <w:tblHeader/>
          <w:jc w:val="center"/>
        </w:trPr>
        <w:tc>
          <w:tcPr>
            <w:tcW w:w="2383" w:type="dxa"/>
            <w:vMerge/>
            <w:tcBorders>
              <w:top w:val="nil"/>
              <w:left w:val="nil"/>
              <w:bottom w:val="single" w:sz="4" w:space="0" w:color="auto"/>
              <w:right w:val="single" w:sz="4" w:space="0" w:color="auto"/>
            </w:tcBorders>
          </w:tcPr>
          <w:p w:rsidR="00791E74" w:rsidRPr="00A50E6A" w:rsidRDefault="00791E74" w:rsidP="00D05F5B">
            <w:pPr>
              <w:pStyle w:val="aff0"/>
              <w:rPr>
                <w:rFonts w:ascii="Calibri" w:hAnsi="Calibri" w:cs="Arial"/>
                <w:snapToGrid w:val="0"/>
                <w:color w:val="auto"/>
                <w:sz w:val="14"/>
              </w:rPr>
            </w:pPr>
          </w:p>
        </w:tc>
        <w:tc>
          <w:tcPr>
            <w:tcW w:w="746"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7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7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7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7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en-US"/>
              </w:rPr>
            </w:pPr>
            <w:r w:rsidRPr="00A50E6A">
              <w:rPr>
                <w:rFonts w:ascii="Calibri" w:hAnsi="Calibri" w:cs="Arial"/>
                <w:snapToGrid w:val="0"/>
                <w:color w:val="auto"/>
                <w:lang w:val="en-US"/>
              </w:rPr>
              <w:t>2014</w:t>
            </w:r>
          </w:p>
        </w:tc>
        <w:tc>
          <w:tcPr>
            <w:tcW w:w="746"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2010</w:t>
            </w:r>
          </w:p>
        </w:tc>
        <w:tc>
          <w:tcPr>
            <w:tcW w:w="7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2011</w:t>
            </w:r>
          </w:p>
        </w:tc>
        <w:tc>
          <w:tcPr>
            <w:tcW w:w="7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2012</w:t>
            </w:r>
          </w:p>
        </w:tc>
        <w:tc>
          <w:tcPr>
            <w:tcW w:w="7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kk-KZ"/>
              </w:rPr>
            </w:pPr>
            <w:r w:rsidRPr="00A50E6A">
              <w:rPr>
                <w:rFonts w:ascii="Calibri" w:hAnsi="Calibri" w:cs="Arial"/>
                <w:snapToGrid w:val="0"/>
                <w:color w:val="auto"/>
                <w:lang w:val="kk-KZ"/>
              </w:rPr>
              <w:t>2013</w:t>
            </w:r>
          </w:p>
        </w:tc>
        <w:tc>
          <w:tcPr>
            <w:tcW w:w="747"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lang w:val="en-US"/>
              </w:rPr>
            </w:pPr>
            <w:r w:rsidRPr="00A50E6A">
              <w:rPr>
                <w:rFonts w:ascii="Calibri" w:hAnsi="Calibri" w:cs="Arial"/>
                <w:snapToGrid w:val="0"/>
                <w:color w:val="auto"/>
                <w:lang w:val="en-US"/>
              </w:rPr>
              <w:t>2014</w:t>
            </w:r>
          </w:p>
        </w:tc>
      </w:tr>
      <w:tr w:rsidR="00791E74" w:rsidRPr="00A50E6A" w:rsidTr="00C22F06">
        <w:trPr>
          <w:cantSplit/>
          <w:jc w:val="center"/>
        </w:trPr>
        <w:tc>
          <w:tcPr>
            <w:tcW w:w="2383" w:type="dxa"/>
            <w:tcBorders>
              <w:top w:val="single" w:sz="4" w:space="0" w:color="auto"/>
              <w:left w:val="nil"/>
              <w:bottom w:val="nil"/>
              <w:right w:val="nil"/>
            </w:tcBorders>
          </w:tcPr>
          <w:p w:rsidR="00791E74" w:rsidRPr="00A50E6A" w:rsidRDefault="00791E74" w:rsidP="00D05F5B">
            <w:pPr>
              <w:pStyle w:val="aff1"/>
              <w:rPr>
                <w:rFonts w:ascii="Calibri" w:hAnsi="Calibri" w:cs="Arial"/>
                <w:b/>
                <w:snapToGrid w:val="0"/>
                <w:color w:val="auto"/>
                <w:lang w:val="kk-KZ"/>
              </w:rPr>
            </w:pPr>
            <w:r w:rsidRPr="00A50E6A">
              <w:rPr>
                <w:rFonts w:ascii="Calibri" w:hAnsi="Calibri" w:cs="Arial"/>
                <w:b/>
                <w:snapToGrid w:val="0"/>
                <w:color w:val="auto"/>
                <w:lang w:val="kk-KZ"/>
              </w:rPr>
              <w:t>Барлығы</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b/>
                <w:snapToGrid w:val="0"/>
                <w:color w:val="auto"/>
              </w:rPr>
              <w:t>Всего</w:t>
            </w:r>
          </w:p>
        </w:tc>
        <w:tc>
          <w:tcPr>
            <w:tcW w:w="74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6"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747"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jc w:val="center"/>
        </w:trPr>
        <w:tc>
          <w:tcPr>
            <w:tcW w:w="9851" w:type="dxa"/>
            <w:gridSpan w:val="11"/>
            <w:tcBorders>
              <w:top w:val="nil"/>
              <w:left w:val="nil"/>
              <w:bottom w:val="nil"/>
              <w:right w:val="nil"/>
            </w:tcBorders>
          </w:tcPr>
          <w:p w:rsidR="00791E74" w:rsidRPr="00A50E6A" w:rsidRDefault="00791E74" w:rsidP="00D05F5B">
            <w:pPr>
              <w:pStyle w:val="aff2"/>
              <w:jc w:val="left"/>
              <w:rPr>
                <w:rFonts w:ascii="Calibri" w:hAnsi="Calibri" w:cs="Arial"/>
                <w:snapToGrid w:val="0"/>
                <w:color w:val="auto"/>
                <w:lang w:val="kk-KZ"/>
              </w:rPr>
            </w:pPr>
            <w:r w:rsidRPr="00A50E6A">
              <w:rPr>
                <w:rFonts w:ascii="Calibri" w:hAnsi="Calibri" w:cs="Arial"/>
                <w:snapToGrid w:val="0"/>
                <w:color w:val="auto"/>
                <w:lang w:val="kk-KZ"/>
              </w:rPr>
              <w:t xml:space="preserve">   соның ішінде бір айдағы орташа жан басына шаққандағы тұтынуға пайдаланылған табыспен, теңге</w:t>
            </w:r>
          </w:p>
          <w:p w:rsidR="00791E74" w:rsidRPr="00A50E6A" w:rsidRDefault="00791E74" w:rsidP="00D05F5B">
            <w:pPr>
              <w:pStyle w:val="aff2"/>
              <w:ind w:left="113"/>
              <w:jc w:val="left"/>
              <w:rPr>
                <w:rFonts w:ascii="Calibri" w:hAnsi="Calibri" w:cs="Arial"/>
                <w:snapToGrid w:val="0"/>
                <w:color w:val="auto"/>
              </w:rPr>
            </w:pPr>
            <w:r w:rsidRPr="00A50E6A">
              <w:rPr>
                <w:rFonts w:ascii="Calibri" w:hAnsi="Calibri" w:cs="Arial"/>
                <w:snapToGrid w:val="0"/>
                <w:color w:val="auto"/>
              </w:rPr>
              <w:t>в т.ч. со среднедушевым доходом, использованным на потребление в месяц, тенге</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 xml:space="preserve">1 000 </w:t>
            </w:r>
            <w:r w:rsidRPr="00A50E6A">
              <w:rPr>
                <w:rFonts w:ascii="Calibri" w:hAnsi="Calibri" w:cs="Arial"/>
                <w:snapToGrid w:val="0"/>
                <w:color w:val="auto"/>
                <w:lang w:val="kk-KZ"/>
              </w:rPr>
              <w:t>дейін</w:t>
            </w:r>
          </w:p>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до 1 000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1 001 – 2 000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2 001 – 3 000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3 001 – 4 000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4 001 – 5 000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5 001 – 6 000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6 001 – 7 000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7 001 – 8 000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8 001 – 9 000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9 001 – 10 000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10 001 – 11 000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11 001 – 12 000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12 001 – 13 000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13 001 – 14 000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14 001 – 15 000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15 001 – 16 000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16 001 – 17 000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,2</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17 001 – 18 000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0,4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r>
      <w:tr w:rsidR="00791E74" w:rsidRPr="00A50E6A" w:rsidTr="00C22F06">
        <w:trPr>
          <w:cantSplit/>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18 001 – 19 000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0,</w:t>
            </w:r>
            <w:r w:rsidRPr="00A50E6A">
              <w:rPr>
                <w:rFonts w:ascii="Calibri" w:hAnsi="Calibri" w:cs="Arial"/>
                <w:snapToGrid w:val="0"/>
                <w:sz w:val="16"/>
                <w:lang w:val="en-US"/>
              </w:rPr>
              <w:t>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19 00</w:t>
            </w:r>
            <w:r w:rsidRPr="00A50E6A">
              <w:rPr>
                <w:rFonts w:ascii="Calibri" w:hAnsi="Calibri" w:cs="Arial"/>
                <w:snapToGrid w:val="0"/>
                <w:color w:val="auto"/>
                <w:lang w:val="en-US"/>
              </w:rPr>
              <w:t xml:space="preserve">1 – </w:t>
            </w:r>
            <w:r w:rsidRPr="00A50E6A">
              <w:rPr>
                <w:rFonts w:ascii="Calibri" w:hAnsi="Calibri" w:cs="Arial"/>
                <w:snapToGrid w:val="0"/>
                <w:color w:val="auto"/>
              </w:rPr>
              <w:t>20 000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rPr>
              <w:t>0,</w:t>
            </w:r>
            <w:r w:rsidRPr="00A50E6A">
              <w:rPr>
                <w:rFonts w:ascii="Calibri" w:hAnsi="Calibri" w:cs="Arial"/>
                <w:sz w:val="16"/>
                <w:lang w:val="en-US"/>
              </w:rPr>
              <w:t>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,3</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20 001 – 21 000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,1</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,4</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21 001 – 22 000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,5</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0,8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,7</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22 001 – 23 000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1,5</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,7</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23 001 – 24 000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,8</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24 001 – 25 000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2,4</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0</w:t>
            </w:r>
            <w:r w:rsidRPr="00A50E6A">
              <w:rPr>
                <w:rFonts w:ascii="Calibri" w:hAnsi="Calibri" w:cs="Arial"/>
                <w:snapToGrid w:val="0"/>
                <w:sz w:val="16"/>
              </w:rPr>
              <w:t>,7</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5</w:t>
            </w:r>
            <w:r w:rsidRPr="00A50E6A">
              <w:rPr>
                <w:rFonts w:ascii="Calibri" w:hAnsi="Calibri" w:cs="Arial"/>
                <w:snapToGrid w:val="0"/>
                <w:color w:val="auto"/>
              </w:rPr>
              <w:t xml:space="preserve"> 001 – 2</w:t>
            </w:r>
            <w:r w:rsidRPr="00A50E6A">
              <w:rPr>
                <w:rFonts w:ascii="Calibri" w:hAnsi="Calibri" w:cs="Arial"/>
                <w:snapToGrid w:val="0"/>
                <w:color w:val="auto"/>
                <w:lang w:val="en-US"/>
              </w:rPr>
              <w:t>6</w:t>
            </w:r>
            <w:r w:rsidRPr="00A50E6A">
              <w:rPr>
                <w:rFonts w:ascii="Calibri" w:hAnsi="Calibri" w:cs="Arial"/>
                <w:snapToGrid w:val="0"/>
                <w:color w:val="auto"/>
              </w:rPr>
              <w:t xml:space="preserve">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6</w:t>
            </w:r>
            <w:r w:rsidRPr="00A50E6A">
              <w:rPr>
                <w:rFonts w:ascii="Calibri" w:hAnsi="Calibri" w:cs="Arial"/>
                <w:snapToGrid w:val="0"/>
                <w:color w:val="auto"/>
              </w:rPr>
              <w:t xml:space="preserve"> 001 – 2</w:t>
            </w:r>
            <w:r w:rsidRPr="00A50E6A">
              <w:rPr>
                <w:rFonts w:ascii="Calibri" w:hAnsi="Calibri" w:cs="Arial"/>
                <w:snapToGrid w:val="0"/>
                <w:color w:val="auto"/>
                <w:lang w:val="en-US"/>
              </w:rPr>
              <w:t>7</w:t>
            </w:r>
            <w:r w:rsidRPr="00A50E6A">
              <w:rPr>
                <w:rFonts w:ascii="Calibri" w:hAnsi="Calibri" w:cs="Arial"/>
                <w:snapToGrid w:val="0"/>
                <w:color w:val="auto"/>
              </w:rPr>
              <w:t xml:space="preserve">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1,2</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7</w:t>
            </w:r>
            <w:r w:rsidRPr="00A50E6A">
              <w:rPr>
                <w:rFonts w:ascii="Calibri" w:hAnsi="Calibri" w:cs="Arial"/>
                <w:snapToGrid w:val="0"/>
                <w:color w:val="auto"/>
              </w:rPr>
              <w:t xml:space="preserve"> 001 – 2</w:t>
            </w:r>
            <w:r w:rsidRPr="00A50E6A">
              <w:rPr>
                <w:rFonts w:ascii="Calibri" w:hAnsi="Calibri" w:cs="Arial"/>
                <w:snapToGrid w:val="0"/>
                <w:color w:val="auto"/>
                <w:lang w:val="en-US"/>
              </w:rPr>
              <w:t>8</w:t>
            </w:r>
            <w:r w:rsidRPr="00A50E6A">
              <w:rPr>
                <w:rFonts w:ascii="Calibri" w:hAnsi="Calibri" w:cs="Arial"/>
                <w:snapToGrid w:val="0"/>
                <w:color w:val="auto"/>
              </w:rPr>
              <w:t xml:space="preserve">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1,9</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8</w:t>
            </w:r>
            <w:r w:rsidRPr="00A50E6A">
              <w:rPr>
                <w:rFonts w:ascii="Calibri" w:hAnsi="Calibri" w:cs="Arial"/>
                <w:snapToGrid w:val="0"/>
                <w:color w:val="auto"/>
              </w:rPr>
              <w:t xml:space="preserve"> 001 – 2</w:t>
            </w:r>
            <w:r w:rsidRPr="00A50E6A">
              <w:rPr>
                <w:rFonts w:ascii="Calibri" w:hAnsi="Calibri" w:cs="Arial"/>
                <w:snapToGrid w:val="0"/>
                <w:color w:val="auto"/>
                <w:lang w:val="en-US"/>
              </w:rPr>
              <w:t>9</w:t>
            </w:r>
            <w:r w:rsidRPr="00A50E6A">
              <w:rPr>
                <w:rFonts w:ascii="Calibri" w:hAnsi="Calibri" w:cs="Arial"/>
                <w:snapToGrid w:val="0"/>
                <w:color w:val="auto"/>
              </w:rPr>
              <w:t xml:space="preserve">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2,1</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2</w:t>
            </w:r>
            <w:r w:rsidRPr="00A50E6A">
              <w:rPr>
                <w:rFonts w:ascii="Calibri" w:hAnsi="Calibri" w:cs="Arial"/>
                <w:snapToGrid w:val="0"/>
                <w:color w:val="auto"/>
                <w:lang w:val="en-US"/>
              </w:rPr>
              <w:t>9</w:t>
            </w:r>
            <w:r w:rsidRPr="00A50E6A">
              <w:rPr>
                <w:rFonts w:ascii="Calibri" w:hAnsi="Calibri" w:cs="Arial"/>
                <w:snapToGrid w:val="0"/>
                <w:color w:val="auto"/>
              </w:rPr>
              <w:t xml:space="preserve"> 001 – </w:t>
            </w:r>
            <w:r w:rsidRPr="00A50E6A">
              <w:rPr>
                <w:rFonts w:ascii="Calibri" w:hAnsi="Calibri" w:cs="Arial"/>
                <w:snapToGrid w:val="0"/>
                <w:color w:val="auto"/>
                <w:lang w:val="en-US"/>
              </w:rPr>
              <w:t>30</w:t>
            </w:r>
            <w:r w:rsidRPr="00A50E6A">
              <w:rPr>
                <w:rFonts w:ascii="Calibri" w:hAnsi="Calibri" w:cs="Arial"/>
                <w:snapToGrid w:val="0"/>
                <w:color w:val="auto"/>
              </w:rPr>
              <w:t xml:space="preserve">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1,7</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1,1</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30 001 – 31 000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31</w:t>
            </w:r>
            <w:r w:rsidRPr="00A50E6A">
              <w:rPr>
                <w:rFonts w:ascii="Calibri" w:hAnsi="Calibri" w:cs="Arial"/>
                <w:snapToGrid w:val="0"/>
                <w:color w:val="auto"/>
              </w:rPr>
              <w:t xml:space="preserve"> </w:t>
            </w:r>
            <w:r w:rsidRPr="00A50E6A">
              <w:rPr>
                <w:rFonts w:ascii="Calibri" w:hAnsi="Calibri" w:cs="Arial"/>
                <w:snapToGrid w:val="0"/>
                <w:color w:val="auto"/>
                <w:lang w:val="en-US"/>
              </w:rPr>
              <w:t>001 – 32</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2,9</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32</w:t>
            </w:r>
            <w:r w:rsidRPr="00A50E6A">
              <w:rPr>
                <w:rFonts w:ascii="Calibri" w:hAnsi="Calibri" w:cs="Arial"/>
                <w:snapToGrid w:val="0"/>
                <w:color w:val="auto"/>
              </w:rPr>
              <w:t xml:space="preserve"> </w:t>
            </w:r>
            <w:r w:rsidRPr="00A50E6A">
              <w:rPr>
                <w:rFonts w:ascii="Calibri" w:hAnsi="Calibri" w:cs="Arial"/>
                <w:snapToGrid w:val="0"/>
                <w:color w:val="auto"/>
                <w:lang w:val="en-US"/>
              </w:rPr>
              <w:t>001 – 33</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1,0</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33</w:t>
            </w:r>
            <w:r w:rsidRPr="00A50E6A">
              <w:rPr>
                <w:rFonts w:ascii="Calibri" w:hAnsi="Calibri" w:cs="Arial"/>
                <w:snapToGrid w:val="0"/>
                <w:color w:val="auto"/>
              </w:rPr>
              <w:t xml:space="preserve"> </w:t>
            </w:r>
            <w:r w:rsidRPr="00A50E6A">
              <w:rPr>
                <w:rFonts w:ascii="Calibri" w:hAnsi="Calibri" w:cs="Arial"/>
                <w:snapToGrid w:val="0"/>
                <w:color w:val="auto"/>
                <w:lang w:val="en-US"/>
              </w:rPr>
              <w:t>001 – 34</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3,2</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1,5</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34</w:t>
            </w:r>
            <w:r w:rsidRPr="00A50E6A">
              <w:rPr>
                <w:rFonts w:ascii="Calibri" w:hAnsi="Calibri" w:cs="Arial"/>
                <w:snapToGrid w:val="0"/>
                <w:color w:val="auto"/>
              </w:rPr>
              <w:t xml:space="preserve"> </w:t>
            </w:r>
            <w:r w:rsidRPr="00A50E6A">
              <w:rPr>
                <w:rFonts w:ascii="Calibri" w:hAnsi="Calibri" w:cs="Arial"/>
                <w:snapToGrid w:val="0"/>
                <w:color w:val="auto"/>
                <w:lang w:val="en-US"/>
              </w:rPr>
              <w:t>001 – 35</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3,1</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1,3</w:t>
            </w:r>
          </w:p>
        </w:tc>
      </w:tr>
      <w:tr w:rsidR="00791E74" w:rsidRPr="00A50E6A" w:rsidTr="00C22F06">
        <w:trPr>
          <w:cantSplit/>
          <w:trHeight w:val="209"/>
          <w:jc w:val="center"/>
        </w:trPr>
        <w:tc>
          <w:tcPr>
            <w:tcW w:w="2383" w:type="dxa"/>
            <w:tcBorders>
              <w:top w:val="nil"/>
              <w:left w:val="nil"/>
              <w:bottom w:val="nil"/>
              <w:right w:val="nil"/>
            </w:tcBorders>
            <w:vAlign w:val="center"/>
          </w:tcPr>
          <w:p w:rsidR="00791E74" w:rsidRPr="00A50E6A" w:rsidRDefault="00791E74" w:rsidP="00D05F5B">
            <w:pPr>
              <w:pStyle w:val="aff1"/>
              <w:rPr>
                <w:rFonts w:ascii="Calibri" w:hAnsi="Calibri" w:cs="Arial"/>
                <w:snapToGrid w:val="0"/>
                <w:color w:val="auto"/>
                <w:lang w:val="en-US"/>
              </w:rPr>
            </w:pPr>
            <w:r w:rsidRPr="00A50E6A">
              <w:rPr>
                <w:rFonts w:ascii="Calibri" w:hAnsi="Calibri" w:cs="Arial"/>
                <w:snapToGrid w:val="0"/>
                <w:color w:val="auto"/>
                <w:lang w:val="en-US"/>
              </w:rPr>
              <w:t>35</w:t>
            </w:r>
            <w:r w:rsidRPr="00A50E6A">
              <w:rPr>
                <w:rFonts w:ascii="Calibri" w:hAnsi="Calibri" w:cs="Arial"/>
                <w:snapToGrid w:val="0"/>
                <w:color w:val="auto"/>
              </w:rPr>
              <w:t xml:space="preserve"> </w:t>
            </w:r>
            <w:r w:rsidRPr="00A50E6A">
              <w:rPr>
                <w:rFonts w:ascii="Calibri" w:hAnsi="Calibri" w:cs="Arial"/>
                <w:snapToGrid w:val="0"/>
                <w:color w:val="auto"/>
                <w:lang w:val="en-US"/>
              </w:rPr>
              <w:t>001 – 36</w:t>
            </w:r>
            <w:r w:rsidRPr="00A50E6A">
              <w:rPr>
                <w:rFonts w:ascii="Calibri" w:hAnsi="Calibri" w:cs="Arial"/>
                <w:snapToGrid w:val="0"/>
                <w:color w:val="auto"/>
              </w:rPr>
              <w:t xml:space="preserve"> </w:t>
            </w:r>
            <w:r w:rsidRPr="00A50E6A">
              <w:rPr>
                <w:rFonts w:ascii="Calibri" w:hAnsi="Calibri" w:cs="Arial"/>
                <w:snapToGrid w:val="0"/>
                <w:color w:val="auto"/>
                <w:lang w:val="en-US"/>
              </w:rPr>
              <w:t>000</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2,6</w:t>
            </w:r>
          </w:p>
        </w:tc>
        <w:tc>
          <w:tcPr>
            <w:tcW w:w="7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w:t>
            </w:r>
          </w:p>
        </w:tc>
        <w:tc>
          <w:tcPr>
            <w:tcW w:w="74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w:t>
            </w:r>
          </w:p>
        </w:tc>
      </w:tr>
      <w:tr w:rsidR="00791E74" w:rsidRPr="00A50E6A" w:rsidTr="00C22F06">
        <w:trPr>
          <w:cantSplit/>
          <w:trHeight w:val="209"/>
          <w:jc w:val="center"/>
        </w:trPr>
        <w:tc>
          <w:tcPr>
            <w:tcW w:w="2383" w:type="dxa"/>
            <w:tcBorders>
              <w:top w:val="nil"/>
              <w:left w:val="nil"/>
              <w:bottom w:val="single" w:sz="4" w:space="0" w:color="auto"/>
              <w:right w:val="nil"/>
            </w:tcBorders>
            <w:vAlign w:val="center"/>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en-US"/>
              </w:rPr>
              <w:t>36</w:t>
            </w:r>
            <w:r w:rsidRPr="00A50E6A">
              <w:rPr>
                <w:rFonts w:ascii="Calibri" w:hAnsi="Calibri" w:cs="Arial"/>
                <w:snapToGrid w:val="0"/>
                <w:color w:val="auto"/>
              </w:rPr>
              <w:t xml:space="preserve"> </w:t>
            </w:r>
            <w:r w:rsidRPr="00A50E6A">
              <w:rPr>
                <w:rFonts w:ascii="Calibri" w:hAnsi="Calibri" w:cs="Arial"/>
                <w:snapToGrid w:val="0"/>
                <w:color w:val="auto"/>
                <w:lang w:val="en-US"/>
              </w:rPr>
              <w:t>000</w:t>
            </w:r>
            <w:r w:rsidRPr="00A50E6A">
              <w:rPr>
                <w:rFonts w:ascii="Calibri" w:hAnsi="Calibri" w:cs="Arial"/>
                <w:snapToGrid w:val="0"/>
                <w:color w:val="auto"/>
                <w:lang w:val="kk-KZ"/>
              </w:rPr>
              <w:t xml:space="preserve"> жоғары</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en-US"/>
              </w:rPr>
              <w:t>свыше 36</w:t>
            </w:r>
            <w:r w:rsidRPr="00A50E6A">
              <w:rPr>
                <w:rFonts w:ascii="Calibri" w:hAnsi="Calibri" w:cs="Arial"/>
                <w:snapToGrid w:val="0"/>
                <w:color w:val="auto"/>
              </w:rPr>
              <w:t> </w:t>
            </w:r>
            <w:r w:rsidRPr="00A50E6A">
              <w:rPr>
                <w:rFonts w:ascii="Calibri" w:hAnsi="Calibri" w:cs="Arial"/>
                <w:snapToGrid w:val="0"/>
                <w:color w:val="auto"/>
                <w:lang w:val="en-US"/>
              </w:rPr>
              <w:t>000</w:t>
            </w:r>
          </w:p>
        </w:tc>
        <w:tc>
          <w:tcPr>
            <w:tcW w:w="74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38,7</w:t>
            </w:r>
          </w:p>
        </w:tc>
        <w:tc>
          <w:tcPr>
            <w:tcW w:w="74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46,4</w:t>
            </w:r>
          </w:p>
        </w:tc>
        <w:tc>
          <w:tcPr>
            <w:tcW w:w="74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51,5</w:t>
            </w:r>
          </w:p>
        </w:tc>
        <w:tc>
          <w:tcPr>
            <w:tcW w:w="74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59,9</w:t>
            </w:r>
          </w:p>
        </w:tc>
        <w:tc>
          <w:tcPr>
            <w:tcW w:w="74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65,2</w:t>
            </w:r>
          </w:p>
        </w:tc>
        <w:tc>
          <w:tcPr>
            <w:tcW w:w="74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34,3</w:t>
            </w:r>
          </w:p>
        </w:tc>
        <w:tc>
          <w:tcPr>
            <w:tcW w:w="74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61,7</w:t>
            </w:r>
          </w:p>
        </w:tc>
        <w:tc>
          <w:tcPr>
            <w:tcW w:w="74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69,4</w:t>
            </w:r>
          </w:p>
        </w:tc>
        <w:tc>
          <w:tcPr>
            <w:tcW w:w="74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75,1</w:t>
            </w:r>
          </w:p>
        </w:tc>
        <w:tc>
          <w:tcPr>
            <w:tcW w:w="74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81,0</w:t>
            </w:r>
          </w:p>
        </w:tc>
      </w:tr>
    </w:tbl>
    <w:p w:rsidR="00791E74" w:rsidRPr="00A50E6A" w:rsidRDefault="00791E74" w:rsidP="00D05F5B">
      <w:pPr>
        <w:pStyle w:val="aff3"/>
        <w:spacing w:before="0"/>
        <w:ind w:left="227" w:hanging="142"/>
        <w:rPr>
          <w:rFonts w:ascii="Calibri" w:hAnsi="Calibri" w:cs="Arial"/>
          <w:color w:val="auto"/>
          <w:sz w:val="14"/>
        </w:rPr>
      </w:pPr>
      <w:r w:rsidRPr="00A50E6A">
        <w:rPr>
          <w:rFonts w:ascii="Calibri" w:hAnsi="Calibri" w:cs="Arial"/>
          <w:color w:val="auto"/>
          <w:sz w:val="14"/>
        </w:rPr>
        <w:t>*</w:t>
      </w:r>
      <w:r w:rsidRPr="00A50E6A">
        <w:rPr>
          <w:rFonts w:ascii="Calibri" w:hAnsi="Calibri" w:cs="Arial"/>
          <w:color w:val="auto"/>
          <w:sz w:val="14"/>
          <w:lang w:val="kk-KZ"/>
        </w:rPr>
        <w:t>Бұл жерде және бұдан әрі б</w:t>
      </w:r>
      <w:r w:rsidRPr="00A50E6A">
        <w:rPr>
          <w:rFonts w:ascii="Calibri" w:hAnsi="Calibri" w:cs="Arial"/>
          <w:color w:val="auto"/>
          <w:sz w:val="14"/>
        </w:rPr>
        <w:t>аламалылық шкаласы</w:t>
      </w:r>
      <w:r w:rsidRPr="00A50E6A">
        <w:rPr>
          <w:rFonts w:ascii="Calibri" w:hAnsi="Calibri" w:cs="Arial"/>
          <w:color w:val="auto"/>
          <w:sz w:val="14"/>
          <w:lang w:val="kk-KZ"/>
        </w:rPr>
        <w:t>з қалыптасқан табыстармен.</w:t>
      </w:r>
    </w:p>
    <w:p w:rsidR="00791E74" w:rsidRPr="00A50E6A" w:rsidRDefault="00791E74" w:rsidP="00D05F5B">
      <w:pPr>
        <w:pStyle w:val="aff3"/>
        <w:spacing w:before="0"/>
        <w:ind w:left="85" w:firstLine="57"/>
        <w:rPr>
          <w:rFonts w:ascii="Calibri" w:hAnsi="Calibri" w:cs="Arial"/>
          <w:color w:val="auto"/>
          <w:sz w:val="14"/>
          <w:lang w:val="kk-KZ"/>
        </w:rPr>
      </w:pPr>
      <w:r w:rsidRPr="00A50E6A">
        <w:rPr>
          <w:rFonts w:ascii="Calibri" w:hAnsi="Calibri" w:cs="Arial"/>
          <w:color w:val="auto"/>
          <w:sz w:val="14"/>
          <w:lang w:val="kk-KZ"/>
        </w:rPr>
        <w:t>Здесь и далее б</w:t>
      </w:r>
      <w:r w:rsidRPr="00A50E6A">
        <w:rPr>
          <w:rFonts w:ascii="Calibri" w:hAnsi="Calibri" w:cs="Arial"/>
          <w:color w:val="auto"/>
          <w:sz w:val="14"/>
        </w:rPr>
        <w:t>ез шкалы эквивалентности, по сложившимся доходам.</w:t>
      </w:r>
    </w:p>
    <w:p w:rsidR="00791E74" w:rsidRPr="00A50E6A" w:rsidRDefault="00791E74" w:rsidP="00D05F5B">
      <w:pPr>
        <w:pStyle w:val="aff3"/>
        <w:spacing w:before="0"/>
        <w:ind w:firstLine="142"/>
        <w:jc w:val="center"/>
        <w:rPr>
          <w:rFonts w:ascii="Calibri" w:hAnsi="Calibri" w:cs="Arial"/>
          <w:b/>
          <w:i w:val="0"/>
          <w:color w:val="auto"/>
          <w:sz w:val="18"/>
          <w:lang w:val="kk-KZ"/>
        </w:rPr>
      </w:pPr>
    </w:p>
    <w:p w:rsidR="00791E74" w:rsidRPr="00A50E6A" w:rsidRDefault="00791E74" w:rsidP="00D05F5B">
      <w:pPr>
        <w:pStyle w:val="aff3"/>
        <w:spacing w:before="0"/>
        <w:ind w:firstLine="142"/>
        <w:jc w:val="center"/>
        <w:rPr>
          <w:rFonts w:ascii="Calibri" w:hAnsi="Calibri" w:cs="Arial"/>
          <w:b/>
          <w:i w:val="0"/>
          <w:color w:val="auto"/>
          <w:sz w:val="18"/>
          <w:lang w:val="kk-KZ"/>
        </w:rPr>
      </w:pPr>
    </w:p>
    <w:p w:rsidR="00166A61" w:rsidRPr="00A50E6A" w:rsidRDefault="00166A61" w:rsidP="00166A61">
      <w:pPr>
        <w:pStyle w:val="First"/>
        <w:rPr>
          <w:lang w:val="kk-KZ"/>
        </w:rPr>
      </w:pPr>
    </w:p>
    <w:p w:rsidR="007A0934" w:rsidRPr="00A50E6A" w:rsidRDefault="007A0934" w:rsidP="007A0934">
      <w:pPr>
        <w:pStyle w:val="a0"/>
        <w:rPr>
          <w:color w:val="auto"/>
          <w:lang w:val="kk-KZ"/>
        </w:rPr>
      </w:pPr>
    </w:p>
    <w:p w:rsidR="00791E74" w:rsidRPr="00A50E6A" w:rsidRDefault="00791E74" w:rsidP="00D05F5B">
      <w:pPr>
        <w:pStyle w:val="aff3"/>
        <w:spacing w:before="0"/>
        <w:ind w:firstLine="142"/>
        <w:jc w:val="center"/>
        <w:rPr>
          <w:rFonts w:ascii="Calibri" w:hAnsi="Calibri" w:cs="Arial"/>
          <w:b/>
          <w:i w:val="0"/>
          <w:color w:val="auto"/>
          <w:sz w:val="20"/>
          <w:lang w:val="kk-KZ"/>
        </w:rPr>
      </w:pPr>
      <w:r w:rsidRPr="00A50E6A">
        <w:rPr>
          <w:rFonts w:ascii="Calibri" w:hAnsi="Calibri" w:cs="Arial"/>
          <w:b/>
          <w:i w:val="0"/>
          <w:color w:val="auto"/>
          <w:sz w:val="20"/>
          <w:lang w:val="kk-KZ"/>
        </w:rPr>
        <w:lastRenderedPageBreak/>
        <w:t>4.13</w:t>
      </w:r>
      <w:r w:rsidRPr="00A50E6A">
        <w:rPr>
          <w:rFonts w:ascii="Calibri" w:hAnsi="Calibri" w:cs="Arial"/>
          <w:color w:val="auto"/>
          <w:sz w:val="20"/>
          <w:lang w:val="kk-KZ"/>
        </w:rPr>
        <w:t xml:space="preserve"> </w:t>
      </w:r>
      <w:r w:rsidRPr="00A50E6A">
        <w:rPr>
          <w:rFonts w:ascii="Calibri" w:hAnsi="Calibri" w:cs="Arial"/>
          <w:b/>
          <w:i w:val="0"/>
          <w:color w:val="auto"/>
          <w:sz w:val="20"/>
          <w:lang w:val="kk-KZ"/>
        </w:rPr>
        <w:t>Халықтың 10 пайыздық (децильдік) топтары бойынша халық табыстарының үлесі*</w:t>
      </w:r>
    </w:p>
    <w:p w:rsidR="00791E74" w:rsidRPr="00A50E6A" w:rsidRDefault="00791E74" w:rsidP="00D05F5B">
      <w:pPr>
        <w:pStyle w:val="afe"/>
        <w:spacing w:before="0"/>
        <w:rPr>
          <w:rFonts w:ascii="Calibri" w:hAnsi="Calibri" w:cs="Arial"/>
          <w:color w:val="auto"/>
        </w:rPr>
      </w:pPr>
      <w:r w:rsidRPr="00A50E6A">
        <w:rPr>
          <w:rFonts w:ascii="Calibri" w:hAnsi="Calibri" w:cs="Arial"/>
          <w:color w:val="auto"/>
          <w:lang w:val="kk-KZ"/>
        </w:rPr>
        <w:t xml:space="preserve">                    </w:t>
      </w:r>
      <w:r w:rsidRPr="00A50E6A">
        <w:rPr>
          <w:rFonts w:ascii="Calibri" w:hAnsi="Calibri" w:cs="Arial"/>
          <w:color w:val="auto"/>
        </w:rPr>
        <w:t>Доля доходов</w:t>
      </w:r>
      <w:r w:rsidRPr="00A50E6A">
        <w:rPr>
          <w:rFonts w:ascii="Calibri" w:hAnsi="Calibri" w:cs="Arial"/>
          <w:color w:val="auto"/>
          <w:vertAlign w:val="superscript"/>
        </w:rPr>
        <w:t xml:space="preserve"> </w:t>
      </w:r>
      <w:r w:rsidRPr="00A50E6A">
        <w:rPr>
          <w:rFonts w:ascii="Calibri" w:hAnsi="Calibri" w:cs="Arial"/>
          <w:color w:val="auto"/>
        </w:rPr>
        <w:t xml:space="preserve">населения по 10-процентным </w:t>
      </w:r>
      <w:r w:rsidRPr="00A50E6A">
        <w:rPr>
          <w:rFonts w:ascii="Calibri" w:hAnsi="Calibri" w:cs="Arial"/>
          <w:snapToGrid w:val="0"/>
          <w:color w:val="auto"/>
        </w:rPr>
        <w:t xml:space="preserve">(децильным) </w:t>
      </w:r>
      <w:r w:rsidRPr="00A50E6A">
        <w:rPr>
          <w:rFonts w:ascii="Calibri" w:hAnsi="Calibri" w:cs="Arial"/>
          <w:color w:val="auto"/>
        </w:rPr>
        <w:t>группам населения*</w:t>
      </w:r>
    </w:p>
    <w:bookmarkEnd w:id="2"/>
    <w:p w:rsidR="00791E74" w:rsidRPr="00A50E6A" w:rsidRDefault="00791E74" w:rsidP="00D05F5B">
      <w:pPr>
        <w:pStyle w:val="aff4"/>
        <w:spacing w:before="0" w:after="0"/>
        <w:ind w:right="140" w:firstLine="142"/>
        <w:jc w:val="left"/>
        <w:rPr>
          <w:rFonts w:ascii="Calibri" w:hAnsi="Calibri" w:cs="Arial"/>
          <w:color w:val="auto"/>
          <w:lang w:val="kk-KZ"/>
        </w:rPr>
      </w:pPr>
    </w:p>
    <w:p w:rsidR="00791E74" w:rsidRPr="00A50E6A" w:rsidRDefault="00791E74" w:rsidP="00D05F5B">
      <w:pPr>
        <w:pStyle w:val="aff4"/>
        <w:spacing w:before="0" w:after="0"/>
        <w:ind w:right="140" w:firstLine="142"/>
        <w:jc w:val="left"/>
        <w:rPr>
          <w:rFonts w:ascii="Calibri" w:hAnsi="Calibri" w:cs="Arial"/>
          <w:color w:val="auto"/>
          <w:sz w:val="15"/>
          <w:szCs w:val="15"/>
          <w:lang w:val="kk-KZ"/>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3B2831"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7"/>
        <w:gridCol w:w="1625"/>
        <w:gridCol w:w="677"/>
        <w:gridCol w:w="677"/>
        <w:gridCol w:w="677"/>
        <w:gridCol w:w="677"/>
        <w:gridCol w:w="677"/>
        <w:gridCol w:w="677"/>
        <w:gridCol w:w="833"/>
        <w:gridCol w:w="851"/>
        <w:gridCol w:w="1520"/>
      </w:tblGrid>
      <w:tr w:rsidR="00791E74" w:rsidRPr="00A50E6A" w:rsidTr="00C22F06">
        <w:trPr>
          <w:cantSplit/>
          <w:jc w:val="center"/>
        </w:trPr>
        <w:tc>
          <w:tcPr>
            <w:tcW w:w="957" w:type="dxa"/>
            <w:vMerge w:val="restart"/>
            <w:tcBorders>
              <w:left w:val="nil"/>
            </w:tcBorders>
          </w:tcPr>
          <w:p w:rsidR="00791E74" w:rsidRPr="00A50E6A" w:rsidRDefault="00791E74" w:rsidP="00D05F5B">
            <w:pPr>
              <w:pStyle w:val="aff0"/>
              <w:rPr>
                <w:rFonts w:ascii="Calibri" w:hAnsi="Calibri" w:cs="Arial"/>
                <w:color w:val="auto"/>
                <w:sz w:val="14"/>
                <w:lang w:val="kk-KZ"/>
              </w:rPr>
            </w:pPr>
          </w:p>
        </w:tc>
        <w:tc>
          <w:tcPr>
            <w:tcW w:w="8891" w:type="dxa"/>
            <w:gridSpan w:val="10"/>
            <w:tcBorders>
              <w:bottom w:val="nil"/>
              <w:right w:val="nil"/>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Децильдік топтары бойынша халық табысының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Д</w:t>
            </w:r>
            <w:r w:rsidRPr="00A50E6A">
              <w:rPr>
                <w:rFonts w:ascii="Calibri" w:hAnsi="Calibri" w:cs="Arial"/>
                <w:color w:val="auto"/>
                <w:sz w:val="14"/>
              </w:rPr>
              <w:t>оля дохода населения по децильным группам</w:t>
            </w:r>
          </w:p>
        </w:tc>
      </w:tr>
      <w:tr w:rsidR="00791E74" w:rsidRPr="00A50E6A" w:rsidTr="00C22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57"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p>
        </w:tc>
        <w:tc>
          <w:tcPr>
            <w:tcW w:w="1625" w:type="dxa"/>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10 (ең төмен табыстарымен)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 наименьшими доходами)</w:t>
            </w:r>
          </w:p>
        </w:tc>
        <w:tc>
          <w:tcPr>
            <w:tcW w:w="677"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2</w:t>
            </w:r>
          </w:p>
        </w:tc>
        <w:tc>
          <w:tcPr>
            <w:tcW w:w="677"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3</w:t>
            </w:r>
          </w:p>
        </w:tc>
        <w:tc>
          <w:tcPr>
            <w:tcW w:w="677"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4</w:t>
            </w:r>
          </w:p>
        </w:tc>
        <w:tc>
          <w:tcPr>
            <w:tcW w:w="677"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5</w:t>
            </w:r>
          </w:p>
        </w:tc>
        <w:tc>
          <w:tcPr>
            <w:tcW w:w="677"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6</w:t>
            </w:r>
          </w:p>
        </w:tc>
        <w:tc>
          <w:tcPr>
            <w:tcW w:w="677"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7</w:t>
            </w:r>
          </w:p>
        </w:tc>
        <w:tc>
          <w:tcPr>
            <w:tcW w:w="833"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8</w:t>
            </w:r>
          </w:p>
        </w:tc>
        <w:tc>
          <w:tcPr>
            <w:tcW w:w="85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9</w:t>
            </w:r>
          </w:p>
        </w:tc>
        <w:tc>
          <w:tcPr>
            <w:tcW w:w="1520"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10 (ең жоғары табыстармен)</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 наивысшими доходами)</w:t>
            </w:r>
          </w:p>
        </w:tc>
      </w:tr>
      <w:tr w:rsidR="00791E74" w:rsidRPr="00A50E6A" w:rsidTr="00C22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57"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10</w:t>
            </w:r>
          </w:p>
        </w:tc>
        <w:tc>
          <w:tcPr>
            <w:tcW w:w="162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4,06</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5,37</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6,22</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7,02</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7,95</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9,00</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10,35</w:t>
            </w:r>
          </w:p>
        </w:tc>
        <w:tc>
          <w:tcPr>
            <w:tcW w:w="833"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12,09</w:t>
            </w:r>
          </w:p>
        </w:tc>
        <w:tc>
          <w:tcPr>
            <w:tcW w:w="851"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14,74</w:t>
            </w:r>
          </w:p>
        </w:tc>
        <w:tc>
          <w:tcPr>
            <w:tcW w:w="1520"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23,20</w:t>
            </w:r>
          </w:p>
        </w:tc>
      </w:tr>
      <w:tr w:rsidR="00791E74" w:rsidRPr="00A50E6A" w:rsidTr="00C22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57"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201</w:t>
            </w:r>
            <w:r w:rsidRPr="00A50E6A">
              <w:rPr>
                <w:rFonts w:ascii="Calibri" w:hAnsi="Calibri" w:cs="Arial"/>
                <w:color w:val="auto"/>
                <w:lang w:val="kk-KZ"/>
              </w:rPr>
              <w:t>1</w:t>
            </w:r>
          </w:p>
        </w:tc>
        <w:tc>
          <w:tcPr>
            <w:tcW w:w="162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val="en-US"/>
              </w:rPr>
              <w:t>3</w:t>
            </w:r>
            <w:r w:rsidRPr="00A50E6A">
              <w:rPr>
                <w:rFonts w:ascii="Calibri" w:hAnsi="Calibri" w:cs="Arial"/>
                <w:snapToGrid w:val="0"/>
                <w:color w:val="auto"/>
              </w:rPr>
              <w:t>,90</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5,12</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6,00</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6,89</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7,87</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8,99</w:t>
            </w:r>
          </w:p>
        </w:tc>
        <w:tc>
          <w:tcPr>
            <w:tcW w:w="67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10,35</w:t>
            </w:r>
          </w:p>
        </w:tc>
        <w:tc>
          <w:tcPr>
            <w:tcW w:w="83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12,18</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14,96</w:t>
            </w:r>
          </w:p>
        </w:tc>
        <w:tc>
          <w:tcPr>
            <w:tcW w:w="1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23,74</w:t>
            </w:r>
          </w:p>
        </w:tc>
      </w:tr>
      <w:tr w:rsidR="00791E74" w:rsidRPr="00A50E6A" w:rsidTr="00C22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57"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201</w:t>
            </w:r>
            <w:r w:rsidRPr="00A50E6A">
              <w:rPr>
                <w:rFonts w:ascii="Calibri" w:hAnsi="Calibri" w:cs="Arial"/>
                <w:color w:val="auto"/>
                <w:lang w:val="kk-KZ"/>
              </w:rPr>
              <w:t>2</w:t>
            </w:r>
          </w:p>
        </w:tc>
        <w:tc>
          <w:tcPr>
            <w:tcW w:w="162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4,00</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5,18</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6,06</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6,99</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7,95</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9,05</w:t>
            </w:r>
          </w:p>
        </w:tc>
        <w:tc>
          <w:tcPr>
            <w:tcW w:w="67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10,39</w:t>
            </w:r>
          </w:p>
        </w:tc>
        <w:tc>
          <w:tcPr>
            <w:tcW w:w="83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12,16</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14,90</w:t>
            </w:r>
          </w:p>
        </w:tc>
        <w:tc>
          <w:tcPr>
            <w:tcW w:w="1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23,32</w:t>
            </w:r>
          </w:p>
        </w:tc>
      </w:tr>
      <w:tr w:rsidR="00791E74" w:rsidRPr="00A50E6A" w:rsidTr="00C22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57"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201</w:t>
            </w:r>
            <w:r w:rsidRPr="00A50E6A">
              <w:rPr>
                <w:rFonts w:ascii="Calibri" w:hAnsi="Calibri" w:cs="Arial"/>
                <w:color w:val="auto"/>
                <w:lang w:val="kk-KZ"/>
              </w:rPr>
              <w:t>3</w:t>
            </w:r>
          </w:p>
        </w:tc>
        <w:tc>
          <w:tcPr>
            <w:tcW w:w="162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lang w:val="en-US"/>
              </w:rPr>
              <w:t>4</w:t>
            </w:r>
            <w:r w:rsidRPr="00A50E6A">
              <w:rPr>
                <w:rFonts w:ascii="Calibri" w:hAnsi="Calibri" w:cs="Arial"/>
                <w:snapToGrid w:val="0"/>
                <w:color w:val="auto"/>
              </w:rPr>
              <w:t>,09</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5,32</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6,19</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7,09</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8,05</w:t>
            </w:r>
          </w:p>
        </w:tc>
        <w:tc>
          <w:tcPr>
            <w:tcW w:w="67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9,11</w:t>
            </w:r>
          </w:p>
        </w:tc>
        <w:tc>
          <w:tcPr>
            <w:tcW w:w="67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10,43</w:t>
            </w:r>
          </w:p>
        </w:tc>
        <w:tc>
          <w:tcPr>
            <w:tcW w:w="833"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14,67</w:t>
            </w:r>
          </w:p>
        </w:tc>
        <w:tc>
          <w:tcPr>
            <w:tcW w:w="15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22,95</w:t>
            </w:r>
          </w:p>
        </w:tc>
      </w:tr>
      <w:tr w:rsidR="00791E74" w:rsidRPr="00A50E6A" w:rsidTr="00C22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57" w:type="dxa"/>
            <w:tcBorders>
              <w:top w:val="nil"/>
              <w:left w:val="nil"/>
              <w:bottom w:val="single" w:sz="4" w:space="0" w:color="auto"/>
              <w:right w:val="nil"/>
            </w:tcBorders>
          </w:tcPr>
          <w:p w:rsidR="00791E74" w:rsidRPr="00A50E6A" w:rsidRDefault="00791E74" w:rsidP="00D05F5B">
            <w:pPr>
              <w:pStyle w:val="aff1"/>
              <w:rPr>
                <w:rFonts w:ascii="Calibri" w:hAnsi="Calibri" w:cs="Arial"/>
                <w:color w:val="auto"/>
                <w:lang w:val="en-US"/>
              </w:rPr>
            </w:pPr>
            <w:r w:rsidRPr="00A50E6A">
              <w:rPr>
                <w:rFonts w:ascii="Calibri" w:hAnsi="Calibri" w:cs="Arial"/>
                <w:color w:val="auto"/>
                <w:lang w:val="en-US"/>
              </w:rPr>
              <w:t>2014</w:t>
            </w:r>
          </w:p>
        </w:tc>
        <w:tc>
          <w:tcPr>
            <w:tcW w:w="1625"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4,09</w:t>
            </w:r>
          </w:p>
        </w:tc>
        <w:tc>
          <w:tcPr>
            <w:tcW w:w="67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5,33</w:t>
            </w:r>
          </w:p>
        </w:tc>
        <w:tc>
          <w:tcPr>
            <w:tcW w:w="67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6,18</w:t>
            </w:r>
          </w:p>
        </w:tc>
        <w:tc>
          <w:tcPr>
            <w:tcW w:w="67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7,05</w:t>
            </w:r>
          </w:p>
        </w:tc>
        <w:tc>
          <w:tcPr>
            <w:tcW w:w="67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8,01</w:t>
            </w:r>
          </w:p>
        </w:tc>
        <w:tc>
          <w:tcPr>
            <w:tcW w:w="67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9,08</w:t>
            </w:r>
          </w:p>
        </w:tc>
        <w:tc>
          <w:tcPr>
            <w:tcW w:w="67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10,36</w:t>
            </w:r>
          </w:p>
        </w:tc>
        <w:tc>
          <w:tcPr>
            <w:tcW w:w="833"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12,05</w:t>
            </w:r>
          </w:p>
        </w:tc>
        <w:tc>
          <w:tcPr>
            <w:tcW w:w="85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14,68</w:t>
            </w:r>
          </w:p>
        </w:tc>
        <w:tc>
          <w:tcPr>
            <w:tcW w:w="152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23,17</w:t>
            </w:r>
          </w:p>
        </w:tc>
      </w:tr>
    </w:tbl>
    <w:p w:rsidR="00C22F06" w:rsidRPr="00A50E6A" w:rsidRDefault="00C22F06" w:rsidP="00D05F5B">
      <w:pPr>
        <w:pStyle w:val="aff3"/>
        <w:spacing w:before="0"/>
        <w:ind w:firstLine="142"/>
        <w:jc w:val="center"/>
        <w:rPr>
          <w:rFonts w:ascii="Calibri" w:hAnsi="Calibri" w:cs="Arial"/>
          <w:b/>
          <w:i w:val="0"/>
          <w:color w:val="auto"/>
          <w:sz w:val="20"/>
          <w:lang w:val="kk-KZ"/>
        </w:rPr>
      </w:pPr>
    </w:p>
    <w:p w:rsidR="00791E74" w:rsidRPr="00A50E6A" w:rsidRDefault="00791E74" w:rsidP="00D05F5B">
      <w:pPr>
        <w:pStyle w:val="aff3"/>
        <w:spacing w:before="0"/>
        <w:ind w:firstLine="142"/>
        <w:jc w:val="center"/>
        <w:rPr>
          <w:rFonts w:ascii="Calibri" w:hAnsi="Calibri" w:cs="Arial"/>
          <w:b/>
          <w:i w:val="0"/>
          <w:color w:val="auto"/>
          <w:sz w:val="20"/>
          <w:lang w:val="kk-KZ"/>
        </w:rPr>
      </w:pPr>
      <w:r w:rsidRPr="00A50E6A">
        <w:rPr>
          <w:rFonts w:ascii="Calibri" w:hAnsi="Calibri" w:cs="Arial"/>
          <w:b/>
          <w:i w:val="0"/>
          <w:color w:val="auto"/>
          <w:sz w:val="20"/>
          <w:lang w:val="kk-KZ"/>
        </w:rPr>
        <w:t>4.14 Өңірлер бойынша халықтың 10 пайыздық (децильдік) топтары бойынша халық табыстарының үлесі*</w:t>
      </w: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rPr>
        <w:t>Доля доходов</w:t>
      </w:r>
      <w:r w:rsidRPr="00A50E6A">
        <w:rPr>
          <w:rFonts w:ascii="Calibri" w:hAnsi="Calibri" w:cs="Arial"/>
          <w:color w:val="auto"/>
          <w:vertAlign w:val="superscript"/>
        </w:rPr>
        <w:t xml:space="preserve"> </w:t>
      </w:r>
      <w:r w:rsidRPr="00A50E6A">
        <w:rPr>
          <w:rFonts w:ascii="Calibri" w:hAnsi="Calibri" w:cs="Arial"/>
          <w:color w:val="auto"/>
        </w:rPr>
        <w:t xml:space="preserve">населения по 10-процентным </w:t>
      </w:r>
      <w:r w:rsidRPr="00A50E6A">
        <w:rPr>
          <w:rFonts w:ascii="Calibri" w:hAnsi="Calibri" w:cs="Arial"/>
          <w:snapToGrid w:val="0"/>
          <w:color w:val="auto"/>
        </w:rPr>
        <w:t xml:space="preserve">(децильным) </w:t>
      </w:r>
      <w:r w:rsidRPr="00A50E6A">
        <w:rPr>
          <w:rFonts w:ascii="Calibri" w:hAnsi="Calibri" w:cs="Arial"/>
          <w:color w:val="auto"/>
        </w:rPr>
        <w:t>группам населения по регионам*</w:t>
      </w:r>
    </w:p>
    <w:p w:rsidR="00791E74" w:rsidRPr="00A50E6A" w:rsidRDefault="00791E74" w:rsidP="00D05F5B">
      <w:pPr>
        <w:spacing w:after="0" w:line="240" w:lineRule="auto"/>
        <w:rPr>
          <w:rFonts w:ascii="Calibri" w:hAnsi="Calibri" w:cs="Arial"/>
          <w:lang w:val="kk-KZ"/>
        </w:rPr>
      </w:pPr>
    </w:p>
    <w:p w:rsidR="00791E74" w:rsidRPr="00A50E6A" w:rsidRDefault="00791E74" w:rsidP="00D05F5B">
      <w:pPr>
        <w:pStyle w:val="aff4"/>
        <w:spacing w:before="0" w:after="0"/>
        <w:ind w:right="140" w:firstLine="142"/>
        <w:jc w:val="left"/>
        <w:rPr>
          <w:rFonts w:ascii="Calibri" w:hAnsi="Calibri" w:cs="Arial"/>
          <w:color w:val="auto"/>
          <w:sz w:val="15"/>
          <w:szCs w:val="15"/>
          <w:lang w:val="kk-KZ"/>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3B2831"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680"/>
        <w:gridCol w:w="680"/>
        <w:gridCol w:w="681"/>
        <w:gridCol w:w="680"/>
        <w:gridCol w:w="681"/>
        <w:gridCol w:w="680"/>
        <w:gridCol w:w="680"/>
        <w:gridCol w:w="721"/>
        <w:gridCol w:w="686"/>
        <w:gridCol w:w="826"/>
        <w:gridCol w:w="768"/>
      </w:tblGrid>
      <w:tr w:rsidR="00791E74" w:rsidRPr="00A50E6A" w:rsidTr="00C22F06">
        <w:trPr>
          <w:cantSplit/>
        </w:trPr>
        <w:tc>
          <w:tcPr>
            <w:tcW w:w="2376" w:type="dxa"/>
            <w:vMerge w:val="restart"/>
            <w:tcBorders>
              <w:left w:val="nil"/>
            </w:tcBorders>
          </w:tcPr>
          <w:p w:rsidR="00791E74" w:rsidRPr="00A50E6A" w:rsidRDefault="00791E74" w:rsidP="00D05F5B">
            <w:pPr>
              <w:pStyle w:val="aff1"/>
              <w:rPr>
                <w:rFonts w:ascii="Calibri" w:hAnsi="Calibri" w:cs="Arial"/>
                <w:color w:val="auto"/>
              </w:rPr>
            </w:pPr>
          </w:p>
        </w:tc>
        <w:tc>
          <w:tcPr>
            <w:tcW w:w="6995" w:type="dxa"/>
            <w:gridSpan w:val="10"/>
            <w:vAlign w:val="bottom"/>
          </w:tcPr>
          <w:p w:rsidR="00791E74" w:rsidRPr="00A50E6A" w:rsidRDefault="00791E74" w:rsidP="00D05F5B">
            <w:pPr>
              <w:spacing w:after="0" w:line="240" w:lineRule="auto"/>
              <w:jc w:val="center"/>
              <w:rPr>
                <w:rFonts w:ascii="Calibri" w:hAnsi="Calibri" w:cs="Arial"/>
                <w:sz w:val="14"/>
                <w:lang w:val="kk-KZ"/>
              </w:rPr>
            </w:pPr>
            <w:r w:rsidRPr="00A50E6A">
              <w:rPr>
                <w:rFonts w:ascii="Calibri" w:hAnsi="Calibri" w:cs="Arial"/>
                <w:sz w:val="14"/>
                <w:lang w:val="kk-KZ"/>
              </w:rPr>
              <w:t>2010 жылдағы децильдік топтар/Д</w:t>
            </w:r>
            <w:r w:rsidRPr="00A50E6A">
              <w:rPr>
                <w:rFonts w:ascii="Calibri" w:hAnsi="Calibri" w:cs="Arial"/>
                <w:sz w:val="14"/>
              </w:rPr>
              <w:t>ецильные группы в 20</w:t>
            </w:r>
            <w:r w:rsidRPr="00A50E6A">
              <w:rPr>
                <w:rFonts w:ascii="Calibri" w:hAnsi="Calibri" w:cs="Arial"/>
                <w:sz w:val="14"/>
                <w:lang w:val="kk-KZ"/>
              </w:rPr>
              <w:t xml:space="preserve">10 </w:t>
            </w:r>
            <w:r w:rsidRPr="00A50E6A">
              <w:rPr>
                <w:rFonts w:ascii="Calibri" w:hAnsi="Calibri" w:cs="Arial"/>
                <w:sz w:val="14"/>
              </w:rPr>
              <w:t>году</w:t>
            </w:r>
          </w:p>
        </w:tc>
        <w:tc>
          <w:tcPr>
            <w:tcW w:w="768" w:type="dxa"/>
            <w:vMerge w:val="restart"/>
            <w:tcBorders>
              <w:right w:val="nil"/>
            </w:tcBorders>
            <w:vAlign w:val="center"/>
          </w:tcPr>
          <w:p w:rsidR="00791E74" w:rsidRPr="00A50E6A" w:rsidRDefault="00791E74" w:rsidP="00D05F5B">
            <w:pPr>
              <w:spacing w:after="0" w:line="240" w:lineRule="auto"/>
              <w:ind w:left="-49" w:right="-108"/>
              <w:jc w:val="center"/>
              <w:rPr>
                <w:rFonts w:ascii="Calibri" w:hAnsi="Calibri" w:cs="Arial"/>
                <w:sz w:val="14"/>
                <w:lang w:val="kk-KZ"/>
              </w:rPr>
            </w:pPr>
            <w:r w:rsidRPr="00A50E6A">
              <w:rPr>
                <w:rFonts w:ascii="Calibri" w:hAnsi="Calibri" w:cs="Arial"/>
                <w:sz w:val="14"/>
                <w:lang w:val="kk-KZ"/>
              </w:rPr>
              <w:t>барлығы</w:t>
            </w:r>
          </w:p>
          <w:p w:rsidR="00791E74" w:rsidRPr="00A50E6A" w:rsidRDefault="00791E74" w:rsidP="00D05F5B">
            <w:pPr>
              <w:spacing w:after="0" w:line="240" w:lineRule="auto"/>
              <w:ind w:left="-49" w:right="-108"/>
              <w:jc w:val="center"/>
              <w:rPr>
                <w:rFonts w:ascii="Calibri" w:hAnsi="Calibri" w:cs="Arial"/>
                <w:snapToGrid w:val="0"/>
                <w:sz w:val="16"/>
              </w:rPr>
            </w:pPr>
            <w:r w:rsidRPr="00A50E6A">
              <w:rPr>
                <w:rFonts w:ascii="Calibri" w:hAnsi="Calibri" w:cs="Arial"/>
                <w:sz w:val="14"/>
                <w:lang w:val="kk-KZ"/>
              </w:rPr>
              <w:t>в</w:t>
            </w:r>
            <w:r w:rsidRPr="00A50E6A">
              <w:rPr>
                <w:rFonts w:ascii="Calibri" w:hAnsi="Calibri" w:cs="Arial"/>
                <w:sz w:val="14"/>
              </w:rPr>
              <w:t>сего</w:t>
            </w:r>
          </w:p>
        </w:tc>
      </w:tr>
      <w:tr w:rsidR="00791E74" w:rsidRPr="00A50E6A" w:rsidTr="00C22F06">
        <w:trPr>
          <w:cantSplit/>
        </w:trPr>
        <w:tc>
          <w:tcPr>
            <w:tcW w:w="2376" w:type="dxa"/>
            <w:vMerge/>
            <w:tcBorders>
              <w:left w:val="nil"/>
            </w:tcBorders>
          </w:tcPr>
          <w:p w:rsidR="00791E74" w:rsidRPr="00A50E6A" w:rsidRDefault="00791E74" w:rsidP="00D05F5B">
            <w:pPr>
              <w:pStyle w:val="aff1"/>
              <w:rPr>
                <w:rFonts w:ascii="Calibri" w:hAnsi="Calibri" w:cs="Arial"/>
                <w:color w:val="auto"/>
              </w:rPr>
            </w:pP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6</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7</w:t>
            </w:r>
          </w:p>
        </w:tc>
        <w:tc>
          <w:tcPr>
            <w:tcW w:w="72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8</w:t>
            </w:r>
          </w:p>
        </w:tc>
        <w:tc>
          <w:tcPr>
            <w:tcW w:w="686"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9</w:t>
            </w:r>
          </w:p>
        </w:tc>
        <w:tc>
          <w:tcPr>
            <w:tcW w:w="826"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10</w:t>
            </w:r>
          </w:p>
        </w:tc>
        <w:tc>
          <w:tcPr>
            <w:tcW w:w="768" w:type="dxa"/>
            <w:vMerge/>
            <w:tcBorders>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r>
      <w:tr w:rsidR="00791E74" w:rsidRPr="00A50E6A" w:rsidTr="00C22F06">
        <w:trPr>
          <w:cantSplit/>
        </w:trPr>
        <w:tc>
          <w:tcPr>
            <w:tcW w:w="2376" w:type="dxa"/>
            <w:tcBorders>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4,06</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5,37</w:t>
            </w:r>
          </w:p>
        </w:tc>
        <w:tc>
          <w:tcPr>
            <w:tcW w:w="68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6,22</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7,02</w:t>
            </w:r>
          </w:p>
        </w:tc>
        <w:tc>
          <w:tcPr>
            <w:tcW w:w="68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7,95</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9,00</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10,35</w:t>
            </w:r>
          </w:p>
        </w:tc>
        <w:tc>
          <w:tcPr>
            <w:tcW w:w="72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12,09</w:t>
            </w:r>
          </w:p>
        </w:tc>
        <w:tc>
          <w:tcPr>
            <w:tcW w:w="686"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14,74</w:t>
            </w:r>
          </w:p>
        </w:tc>
        <w:tc>
          <w:tcPr>
            <w:tcW w:w="826"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23,20</w:t>
            </w:r>
          </w:p>
        </w:tc>
        <w:tc>
          <w:tcPr>
            <w:tcW w:w="768"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10,44</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12,09</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14,39</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22,43</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6,29</w:t>
            </w:r>
          </w:p>
        </w:tc>
        <w:tc>
          <w:tcPr>
            <w:tcW w:w="680" w:type="dxa"/>
            <w:tcBorders>
              <w:top w:val="nil"/>
              <w:left w:val="nil"/>
              <w:bottom w:val="nil"/>
              <w:right w:val="nil"/>
            </w:tcBorders>
            <w:vAlign w:val="bottom"/>
          </w:tcPr>
          <w:p w:rsidR="00791E74" w:rsidRPr="00A50E6A" w:rsidRDefault="00791E74" w:rsidP="00D05F5B">
            <w:pPr>
              <w:pStyle w:val="aff4"/>
              <w:spacing w:before="0" w:after="0"/>
              <w:rPr>
                <w:rFonts w:ascii="Calibri" w:hAnsi="Calibri" w:cs="Arial"/>
                <w:snapToGrid w:val="0"/>
                <w:color w:val="auto"/>
              </w:rPr>
            </w:pPr>
            <w:r w:rsidRPr="00A50E6A">
              <w:rPr>
                <w:rFonts w:ascii="Calibri" w:hAnsi="Calibri" w:cs="Arial"/>
                <w:snapToGrid w:val="0"/>
                <w:color w:val="auto"/>
              </w:rPr>
              <w:t>7,13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12,17</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14,61</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22,52</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10,32</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11,96</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14,51</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22,24</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11,63</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13,51</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20,00</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10,11</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12,01</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14,30</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22,04</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8,35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10,18</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11,56</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13,72</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20,69</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12,11</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14,69</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22,16</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12,03</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14,70</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21,57</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10,22</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11,62</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13,93</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20,62</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10,27</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11,32</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12,87</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18,42</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11,41</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13,48</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19,70</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12,05</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14,30</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21,15</w:t>
            </w:r>
          </w:p>
        </w:tc>
        <w:tc>
          <w:tcPr>
            <w:tcW w:w="768"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11,97</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14,45</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22,34</w:t>
            </w:r>
          </w:p>
        </w:tc>
        <w:tc>
          <w:tcPr>
            <w:tcW w:w="76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12,33</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14,57</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22,63</w:t>
            </w:r>
          </w:p>
        </w:tc>
        <w:tc>
          <w:tcPr>
            <w:tcW w:w="76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10,27</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12,20</w:t>
            </w:r>
          </w:p>
        </w:tc>
        <w:tc>
          <w:tcPr>
            <w:tcW w:w="6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14,61</w:t>
            </w:r>
          </w:p>
        </w:tc>
        <w:tc>
          <w:tcPr>
            <w:tcW w:w="82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24,18</w:t>
            </w:r>
          </w:p>
        </w:tc>
        <w:tc>
          <w:tcPr>
            <w:tcW w:w="76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4,51</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5,78</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6,72</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7,66</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8,51</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9,37</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10,55</w:t>
            </w:r>
          </w:p>
        </w:tc>
        <w:tc>
          <w:tcPr>
            <w:tcW w:w="72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12,08</w:t>
            </w:r>
          </w:p>
        </w:tc>
        <w:tc>
          <w:tcPr>
            <w:tcW w:w="68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14,23</w:t>
            </w:r>
          </w:p>
        </w:tc>
        <w:tc>
          <w:tcPr>
            <w:tcW w:w="82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20,59</w:t>
            </w:r>
          </w:p>
        </w:tc>
        <w:tc>
          <w:tcPr>
            <w:tcW w:w="76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bl>
    <w:p w:rsidR="00791E74" w:rsidRPr="00A50E6A" w:rsidRDefault="00791E74" w:rsidP="00D05F5B">
      <w:pPr>
        <w:pStyle w:val="afe"/>
        <w:spacing w:before="0"/>
        <w:ind w:hanging="142"/>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b w:val="0"/>
          <w:i/>
          <w:color w:val="auto"/>
          <w:sz w:val="15"/>
          <w:szCs w:val="15"/>
          <w:lang w:val="kk-KZ"/>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680"/>
        <w:gridCol w:w="680"/>
        <w:gridCol w:w="681"/>
        <w:gridCol w:w="680"/>
        <w:gridCol w:w="681"/>
        <w:gridCol w:w="680"/>
        <w:gridCol w:w="680"/>
        <w:gridCol w:w="721"/>
        <w:gridCol w:w="700"/>
        <w:gridCol w:w="798"/>
        <w:gridCol w:w="782"/>
      </w:tblGrid>
      <w:tr w:rsidR="00791E74" w:rsidRPr="00A50E6A" w:rsidTr="00C22F06">
        <w:trPr>
          <w:cantSplit/>
          <w:tblHeader/>
        </w:trPr>
        <w:tc>
          <w:tcPr>
            <w:tcW w:w="2376" w:type="dxa"/>
            <w:vMerge w:val="restart"/>
            <w:tcBorders>
              <w:left w:val="nil"/>
            </w:tcBorders>
          </w:tcPr>
          <w:p w:rsidR="00791E74" w:rsidRPr="00A50E6A" w:rsidRDefault="00791E74" w:rsidP="00D05F5B">
            <w:pPr>
              <w:pStyle w:val="aff1"/>
              <w:rPr>
                <w:rFonts w:ascii="Calibri" w:hAnsi="Calibri" w:cs="Arial"/>
                <w:color w:val="auto"/>
              </w:rPr>
            </w:pPr>
          </w:p>
        </w:tc>
        <w:tc>
          <w:tcPr>
            <w:tcW w:w="6981" w:type="dxa"/>
            <w:gridSpan w:val="10"/>
            <w:vAlign w:val="bottom"/>
          </w:tcPr>
          <w:p w:rsidR="00791E74" w:rsidRPr="00A50E6A" w:rsidRDefault="00791E74" w:rsidP="00D05F5B">
            <w:pPr>
              <w:spacing w:after="0" w:line="240" w:lineRule="auto"/>
              <w:jc w:val="center"/>
              <w:rPr>
                <w:rFonts w:ascii="Calibri" w:hAnsi="Calibri" w:cs="Arial"/>
                <w:sz w:val="14"/>
                <w:lang w:val="kk-KZ"/>
              </w:rPr>
            </w:pPr>
            <w:r w:rsidRPr="00A50E6A">
              <w:rPr>
                <w:rFonts w:ascii="Calibri" w:hAnsi="Calibri" w:cs="Arial"/>
                <w:sz w:val="14"/>
                <w:lang w:val="kk-KZ"/>
              </w:rPr>
              <w:t>2011 жылдағы децильдік топтар/Д</w:t>
            </w:r>
            <w:r w:rsidRPr="00A50E6A">
              <w:rPr>
                <w:rFonts w:ascii="Calibri" w:hAnsi="Calibri" w:cs="Arial"/>
                <w:sz w:val="14"/>
              </w:rPr>
              <w:t>ецильные группы в 201</w:t>
            </w:r>
            <w:r w:rsidRPr="00A50E6A">
              <w:rPr>
                <w:rFonts w:ascii="Calibri" w:hAnsi="Calibri" w:cs="Arial"/>
                <w:sz w:val="14"/>
                <w:lang w:val="kk-KZ"/>
              </w:rPr>
              <w:t>1</w:t>
            </w:r>
            <w:r w:rsidRPr="00A50E6A">
              <w:rPr>
                <w:rFonts w:ascii="Calibri" w:hAnsi="Calibri" w:cs="Arial"/>
                <w:sz w:val="14"/>
              </w:rPr>
              <w:t xml:space="preserve"> году</w:t>
            </w:r>
          </w:p>
        </w:tc>
        <w:tc>
          <w:tcPr>
            <w:tcW w:w="782" w:type="dxa"/>
            <w:vMerge w:val="restart"/>
            <w:tcBorders>
              <w:right w:val="nil"/>
            </w:tcBorders>
            <w:vAlign w:val="center"/>
          </w:tcPr>
          <w:p w:rsidR="00791E74" w:rsidRPr="00A50E6A" w:rsidRDefault="00791E74" w:rsidP="00D05F5B">
            <w:pPr>
              <w:spacing w:after="0" w:line="240" w:lineRule="auto"/>
              <w:ind w:left="-177" w:right="-108"/>
              <w:jc w:val="center"/>
              <w:rPr>
                <w:rFonts w:ascii="Calibri" w:hAnsi="Calibri" w:cs="Arial"/>
                <w:sz w:val="14"/>
                <w:lang w:val="kk-KZ"/>
              </w:rPr>
            </w:pPr>
            <w:r w:rsidRPr="00A50E6A">
              <w:rPr>
                <w:rFonts w:ascii="Calibri" w:hAnsi="Calibri" w:cs="Arial"/>
                <w:sz w:val="14"/>
                <w:lang w:val="kk-KZ"/>
              </w:rPr>
              <w:t>барлығы</w:t>
            </w:r>
          </w:p>
          <w:p w:rsidR="00791E74" w:rsidRPr="00A50E6A" w:rsidRDefault="00791E74" w:rsidP="00D05F5B">
            <w:pPr>
              <w:spacing w:after="0" w:line="240" w:lineRule="auto"/>
              <w:ind w:left="-177" w:right="-108"/>
              <w:jc w:val="center"/>
              <w:rPr>
                <w:rFonts w:ascii="Calibri" w:hAnsi="Calibri" w:cs="Arial"/>
                <w:snapToGrid w:val="0"/>
                <w:sz w:val="16"/>
              </w:rPr>
            </w:pPr>
            <w:r w:rsidRPr="00A50E6A">
              <w:rPr>
                <w:rFonts w:ascii="Calibri" w:hAnsi="Calibri" w:cs="Arial"/>
                <w:sz w:val="14"/>
                <w:lang w:val="kk-KZ"/>
              </w:rPr>
              <w:t>в</w:t>
            </w:r>
            <w:r w:rsidRPr="00A50E6A">
              <w:rPr>
                <w:rFonts w:ascii="Calibri" w:hAnsi="Calibri" w:cs="Arial"/>
                <w:sz w:val="14"/>
              </w:rPr>
              <w:t>сего</w:t>
            </w:r>
          </w:p>
        </w:tc>
      </w:tr>
      <w:tr w:rsidR="00791E74" w:rsidRPr="00A50E6A" w:rsidTr="00C22F06">
        <w:trPr>
          <w:cantSplit/>
          <w:tblHeader/>
        </w:trPr>
        <w:tc>
          <w:tcPr>
            <w:tcW w:w="2376" w:type="dxa"/>
            <w:vMerge/>
            <w:tcBorders>
              <w:left w:val="nil"/>
            </w:tcBorders>
          </w:tcPr>
          <w:p w:rsidR="00791E74" w:rsidRPr="00A50E6A" w:rsidRDefault="00791E74" w:rsidP="00D05F5B">
            <w:pPr>
              <w:pStyle w:val="aff1"/>
              <w:rPr>
                <w:rFonts w:ascii="Calibri" w:hAnsi="Calibri" w:cs="Arial"/>
                <w:color w:val="auto"/>
              </w:rPr>
            </w:pP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680" w:type="dxa"/>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2</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6</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7</w:t>
            </w:r>
          </w:p>
        </w:tc>
        <w:tc>
          <w:tcPr>
            <w:tcW w:w="72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8</w:t>
            </w:r>
          </w:p>
        </w:tc>
        <w:tc>
          <w:tcPr>
            <w:tcW w:w="70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9</w:t>
            </w:r>
          </w:p>
        </w:tc>
        <w:tc>
          <w:tcPr>
            <w:tcW w:w="798"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10</w:t>
            </w:r>
          </w:p>
        </w:tc>
        <w:tc>
          <w:tcPr>
            <w:tcW w:w="782" w:type="dxa"/>
            <w:vMerge/>
            <w:tcBorders>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r>
      <w:tr w:rsidR="00791E74" w:rsidRPr="00A50E6A" w:rsidTr="00C22F06">
        <w:trPr>
          <w:cantSplit/>
        </w:trPr>
        <w:tc>
          <w:tcPr>
            <w:tcW w:w="2376" w:type="dxa"/>
            <w:tcBorders>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3,90</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5,12</w:t>
            </w:r>
          </w:p>
        </w:tc>
        <w:tc>
          <w:tcPr>
            <w:tcW w:w="68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6,00</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6,89</w:t>
            </w:r>
          </w:p>
        </w:tc>
        <w:tc>
          <w:tcPr>
            <w:tcW w:w="68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7,87</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8,99</w:t>
            </w:r>
          </w:p>
        </w:tc>
        <w:tc>
          <w:tcPr>
            <w:tcW w:w="68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10,35</w:t>
            </w:r>
          </w:p>
        </w:tc>
        <w:tc>
          <w:tcPr>
            <w:tcW w:w="72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12,18</w:t>
            </w:r>
          </w:p>
        </w:tc>
        <w:tc>
          <w:tcPr>
            <w:tcW w:w="70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14,96</w:t>
            </w:r>
          </w:p>
        </w:tc>
        <w:tc>
          <w:tcPr>
            <w:tcW w:w="79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23,74</w:t>
            </w:r>
          </w:p>
        </w:tc>
        <w:tc>
          <w:tcPr>
            <w:tcW w:w="782"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12,17</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14,62</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23,34</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6,34</w:t>
            </w:r>
          </w:p>
        </w:tc>
        <w:tc>
          <w:tcPr>
            <w:tcW w:w="680" w:type="dxa"/>
            <w:tcBorders>
              <w:top w:val="nil"/>
              <w:left w:val="nil"/>
              <w:bottom w:val="nil"/>
              <w:right w:val="nil"/>
            </w:tcBorders>
            <w:vAlign w:val="bottom"/>
          </w:tcPr>
          <w:p w:rsidR="00791E74" w:rsidRPr="00A50E6A" w:rsidRDefault="00791E74" w:rsidP="00D05F5B">
            <w:pPr>
              <w:pStyle w:val="aff4"/>
              <w:spacing w:before="0" w:after="0"/>
              <w:rPr>
                <w:rFonts w:ascii="Calibri" w:hAnsi="Calibri" w:cs="Arial"/>
                <w:snapToGrid w:val="0"/>
                <w:color w:val="auto"/>
              </w:rPr>
            </w:pPr>
            <w:r w:rsidRPr="00A50E6A">
              <w:rPr>
                <w:rFonts w:ascii="Calibri" w:hAnsi="Calibri" w:cs="Arial"/>
                <w:snapToGrid w:val="0"/>
                <w:color w:val="auto"/>
              </w:rPr>
              <w:t>7,19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12,06</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14,79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22,93</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10,72</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12,16</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14,40</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20,37</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9,60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10,73</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13,65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20,34</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12,11</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14,41</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21,65</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9,99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14,35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22,09</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10,42</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12,15</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14,78</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23,56</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12,11</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14,48</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21,50</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10,48</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12,03</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14,50</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21,31</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11,38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12,90</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18,37</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13,70</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19,65</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8,35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14,59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21,88</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10,51</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15,07</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23,56</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14,61</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23,67</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10,28</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12,09</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14,82</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22,70</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4,08</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5,59</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6,60</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7,45</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8,37</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9,36</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10,52</w:t>
            </w:r>
          </w:p>
        </w:tc>
        <w:tc>
          <w:tcPr>
            <w:tcW w:w="72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11,96</w:t>
            </w:r>
          </w:p>
        </w:tc>
        <w:tc>
          <w:tcPr>
            <w:tcW w:w="70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14,07</w:t>
            </w:r>
          </w:p>
        </w:tc>
        <w:tc>
          <w:tcPr>
            <w:tcW w:w="79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22,00</w:t>
            </w:r>
          </w:p>
        </w:tc>
        <w:tc>
          <w:tcPr>
            <w:tcW w:w="78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bl>
    <w:p w:rsidR="00791E74" w:rsidRPr="00A50E6A" w:rsidRDefault="00791E74" w:rsidP="00D05F5B">
      <w:pPr>
        <w:pStyle w:val="afe"/>
        <w:spacing w:before="0"/>
        <w:ind w:hanging="142"/>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680"/>
        <w:gridCol w:w="680"/>
        <w:gridCol w:w="681"/>
        <w:gridCol w:w="680"/>
        <w:gridCol w:w="681"/>
        <w:gridCol w:w="680"/>
        <w:gridCol w:w="680"/>
        <w:gridCol w:w="721"/>
        <w:gridCol w:w="700"/>
        <w:gridCol w:w="798"/>
        <w:gridCol w:w="782"/>
      </w:tblGrid>
      <w:tr w:rsidR="00791E74" w:rsidRPr="00A50E6A" w:rsidTr="00C22F06">
        <w:trPr>
          <w:cantSplit/>
          <w:tblHeader/>
        </w:trPr>
        <w:tc>
          <w:tcPr>
            <w:tcW w:w="2376" w:type="dxa"/>
            <w:vMerge w:val="restart"/>
            <w:tcBorders>
              <w:left w:val="nil"/>
            </w:tcBorders>
          </w:tcPr>
          <w:p w:rsidR="00791E74" w:rsidRPr="00A50E6A" w:rsidRDefault="00791E74" w:rsidP="00D05F5B">
            <w:pPr>
              <w:pStyle w:val="aff1"/>
              <w:rPr>
                <w:rFonts w:ascii="Calibri" w:hAnsi="Calibri" w:cs="Arial"/>
                <w:color w:val="auto"/>
              </w:rPr>
            </w:pPr>
          </w:p>
        </w:tc>
        <w:tc>
          <w:tcPr>
            <w:tcW w:w="6981" w:type="dxa"/>
            <w:gridSpan w:val="10"/>
            <w:vAlign w:val="bottom"/>
          </w:tcPr>
          <w:p w:rsidR="00791E74" w:rsidRPr="00A50E6A" w:rsidRDefault="00791E74" w:rsidP="00D05F5B">
            <w:pPr>
              <w:spacing w:after="0" w:line="240" w:lineRule="auto"/>
              <w:jc w:val="center"/>
              <w:rPr>
                <w:rFonts w:ascii="Calibri" w:hAnsi="Calibri" w:cs="Arial"/>
                <w:sz w:val="14"/>
                <w:lang w:val="kk-KZ"/>
              </w:rPr>
            </w:pPr>
            <w:r w:rsidRPr="00A50E6A">
              <w:rPr>
                <w:rFonts w:ascii="Calibri" w:hAnsi="Calibri" w:cs="Arial"/>
                <w:sz w:val="14"/>
                <w:lang w:val="kk-KZ"/>
              </w:rPr>
              <w:t>2012 жылдағы децильдік топтар/Д</w:t>
            </w:r>
            <w:r w:rsidRPr="00A50E6A">
              <w:rPr>
                <w:rFonts w:ascii="Calibri" w:hAnsi="Calibri" w:cs="Arial"/>
                <w:sz w:val="14"/>
              </w:rPr>
              <w:t>ецильные группы в 201</w:t>
            </w:r>
            <w:r w:rsidRPr="00A50E6A">
              <w:rPr>
                <w:rFonts w:ascii="Calibri" w:hAnsi="Calibri" w:cs="Arial"/>
                <w:sz w:val="14"/>
                <w:lang w:val="kk-KZ"/>
              </w:rPr>
              <w:t>2</w:t>
            </w:r>
            <w:r w:rsidRPr="00A50E6A">
              <w:rPr>
                <w:rFonts w:ascii="Calibri" w:hAnsi="Calibri" w:cs="Arial"/>
                <w:sz w:val="14"/>
              </w:rPr>
              <w:t xml:space="preserve"> году</w:t>
            </w:r>
          </w:p>
        </w:tc>
        <w:tc>
          <w:tcPr>
            <w:tcW w:w="782" w:type="dxa"/>
            <w:vMerge w:val="restart"/>
            <w:tcBorders>
              <w:right w:val="nil"/>
            </w:tcBorders>
            <w:vAlign w:val="center"/>
          </w:tcPr>
          <w:p w:rsidR="00791E74" w:rsidRPr="00A50E6A" w:rsidRDefault="00791E74" w:rsidP="00D05F5B">
            <w:pPr>
              <w:spacing w:after="0" w:line="240" w:lineRule="auto"/>
              <w:ind w:left="-177" w:right="-108"/>
              <w:jc w:val="center"/>
              <w:rPr>
                <w:rFonts w:ascii="Calibri" w:hAnsi="Calibri" w:cs="Arial"/>
                <w:sz w:val="14"/>
                <w:lang w:val="kk-KZ"/>
              </w:rPr>
            </w:pPr>
            <w:r w:rsidRPr="00A50E6A">
              <w:rPr>
                <w:rFonts w:ascii="Calibri" w:hAnsi="Calibri" w:cs="Arial"/>
                <w:sz w:val="14"/>
                <w:lang w:val="kk-KZ"/>
              </w:rPr>
              <w:t>барлығы</w:t>
            </w:r>
          </w:p>
          <w:p w:rsidR="00791E74" w:rsidRPr="00A50E6A" w:rsidRDefault="00791E74" w:rsidP="00D05F5B">
            <w:pPr>
              <w:spacing w:after="0" w:line="240" w:lineRule="auto"/>
              <w:ind w:left="-177" w:right="-108"/>
              <w:jc w:val="center"/>
              <w:rPr>
                <w:rFonts w:ascii="Calibri" w:hAnsi="Calibri" w:cs="Arial"/>
                <w:snapToGrid w:val="0"/>
                <w:sz w:val="16"/>
              </w:rPr>
            </w:pPr>
            <w:r w:rsidRPr="00A50E6A">
              <w:rPr>
                <w:rFonts w:ascii="Calibri" w:hAnsi="Calibri" w:cs="Arial"/>
                <w:sz w:val="14"/>
                <w:lang w:val="kk-KZ"/>
              </w:rPr>
              <w:t>в</w:t>
            </w:r>
            <w:r w:rsidRPr="00A50E6A">
              <w:rPr>
                <w:rFonts w:ascii="Calibri" w:hAnsi="Calibri" w:cs="Arial"/>
                <w:sz w:val="14"/>
              </w:rPr>
              <w:t>сего</w:t>
            </w:r>
          </w:p>
        </w:tc>
      </w:tr>
      <w:tr w:rsidR="00791E74" w:rsidRPr="00A50E6A" w:rsidTr="00C22F06">
        <w:trPr>
          <w:cantSplit/>
          <w:tblHeader/>
        </w:trPr>
        <w:tc>
          <w:tcPr>
            <w:tcW w:w="2376" w:type="dxa"/>
            <w:vMerge/>
            <w:tcBorders>
              <w:left w:val="nil"/>
            </w:tcBorders>
          </w:tcPr>
          <w:p w:rsidR="00791E74" w:rsidRPr="00A50E6A" w:rsidRDefault="00791E74" w:rsidP="00D05F5B">
            <w:pPr>
              <w:pStyle w:val="aff1"/>
              <w:rPr>
                <w:rFonts w:ascii="Calibri" w:hAnsi="Calibri" w:cs="Arial"/>
                <w:color w:val="auto"/>
              </w:rPr>
            </w:pP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6</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7</w:t>
            </w:r>
          </w:p>
        </w:tc>
        <w:tc>
          <w:tcPr>
            <w:tcW w:w="72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8</w:t>
            </w:r>
          </w:p>
        </w:tc>
        <w:tc>
          <w:tcPr>
            <w:tcW w:w="70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9</w:t>
            </w:r>
          </w:p>
        </w:tc>
        <w:tc>
          <w:tcPr>
            <w:tcW w:w="798"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10</w:t>
            </w:r>
          </w:p>
        </w:tc>
        <w:tc>
          <w:tcPr>
            <w:tcW w:w="782" w:type="dxa"/>
            <w:vMerge/>
            <w:tcBorders>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r>
      <w:tr w:rsidR="00791E74" w:rsidRPr="00A50E6A" w:rsidTr="00C22F06">
        <w:trPr>
          <w:cantSplit/>
        </w:trPr>
        <w:tc>
          <w:tcPr>
            <w:tcW w:w="2376" w:type="dxa"/>
            <w:tcBorders>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4,00</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5,18</w:t>
            </w:r>
          </w:p>
        </w:tc>
        <w:tc>
          <w:tcPr>
            <w:tcW w:w="68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6,06</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6,99</w:t>
            </w:r>
          </w:p>
        </w:tc>
        <w:tc>
          <w:tcPr>
            <w:tcW w:w="68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7,95</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9,05</w:t>
            </w:r>
          </w:p>
        </w:tc>
        <w:tc>
          <w:tcPr>
            <w:tcW w:w="68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10,39</w:t>
            </w:r>
          </w:p>
        </w:tc>
        <w:tc>
          <w:tcPr>
            <w:tcW w:w="72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12,16</w:t>
            </w:r>
          </w:p>
        </w:tc>
        <w:tc>
          <w:tcPr>
            <w:tcW w:w="70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14,90</w:t>
            </w:r>
          </w:p>
        </w:tc>
        <w:tc>
          <w:tcPr>
            <w:tcW w:w="79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23,32</w:t>
            </w:r>
          </w:p>
        </w:tc>
        <w:tc>
          <w:tcPr>
            <w:tcW w:w="782"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12,22</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14,70</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22,59</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6,27</w:t>
            </w:r>
          </w:p>
        </w:tc>
        <w:tc>
          <w:tcPr>
            <w:tcW w:w="680" w:type="dxa"/>
            <w:tcBorders>
              <w:top w:val="nil"/>
              <w:left w:val="nil"/>
              <w:bottom w:val="nil"/>
              <w:right w:val="nil"/>
            </w:tcBorders>
            <w:vAlign w:val="bottom"/>
          </w:tcPr>
          <w:p w:rsidR="00791E74" w:rsidRPr="00A50E6A" w:rsidRDefault="00791E74" w:rsidP="00D05F5B">
            <w:pPr>
              <w:pStyle w:val="aff4"/>
              <w:spacing w:before="0" w:after="0"/>
              <w:rPr>
                <w:rFonts w:ascii="Calibri" w:hAnsi="Calibri" w:cs="Arial"/>
                <w:snapToGrid w:val="0"/>
                <w:color w:val="auto"/>
              </w:rPr>
            </w:pPr>
            <w:r w:rsidRPr="00A50E6A">
              <w:rPr>
                <w:rFonts w:ascii="Calibri" w:hAnsi="Calibri" w:cs="Arial"/>
                <w:snapToGrid w:val="0"/>
                <w:color w:val="auto"/>
              </w:rPr>
              <w:t>7,27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12,37</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15,04</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21,95</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10,68</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12,17</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20,97</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11,71</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13,47</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19,48</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10,11</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12,02</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15,28</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23,11</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13,98</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21,29</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12,17</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14,98</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24,67</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10,52</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12,13</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14,54</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21,67</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10,47</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11,82</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14,16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20,84</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11,59</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13,06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17,34</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10,38</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11,75</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13,79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18,79</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lastRenderedPageBreak/>
              <w:t>Павлодар</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12,20</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14,75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20,93</w:t>
            </w:r>
          </w:p>
        </w:tc>
        <w:tc>
          <w:tcPr>
            <w:tcW w:w="78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12,48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15,05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23,45</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14,53</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23,44</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Астана қ.</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8,30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10,54</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14,19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20,55</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 қ.</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4,38</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5,68</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6,71</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7,62</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8,55</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9,48</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10,66</w:t>
            </w:r>
          </w:p>
        </w:tc>
        <w:tc>
          <w:tcPr>
            <w:tcW w:w="72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12,02</w:t>
            </w:r>
          </w:p>
        </w:tc>
        <w:tc>
          <w:tcPr>
            <w:tcW w:w="70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14,01</w:t>
            </w:r>
          </w:p>
        </w:tc>
        <w:tc>
          <w:tcPr>
            <w:tcW w:w="79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20,89</w:t>
            </w:r>
          </w:p>
        </w:tc>
        <w:tc>
          <w:tcPr>
            <w:tcW w:w="78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bl>
    <w:p w:rsidR="00791E74" w:rsidRPr="00A50E6A" w:rsidRDefault="00791E74" w:rsidP="00D05F5B">
      <w:pPr>
        <w:pStyle w:val="afe"/>
        <w:spacing w:before="0"/>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3B2831"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680"/>
        <w:gridCol w:w="680"/>
        <w:gridCol w:w="681"/>
        <w:gridCol w:w="680"/>
        <w:gridCol w:w="681"/>
        <w:gridCol w:w="680"/>
        <w:gridCol w:w="680"/>
        <w:gridCol w:w="721"/>
        <w:gridCol w:w="700"/>
        <w:gridCol w:w="798"/>
        <w:gridCol w:w="782"/>
      </w:tblGrid>
      <w:tr w:rsidR="00791E74" w:rsidRPr="00A50E6A" w:rsidTr="00C22F06">
        <w:trPr>
          <w:cantSplit/>
        </w:trPr>
        <w:tc>
          <w:tcPr>
            <w:tcW w:w="2376" w:type="dxa"/>
            <w:vMerge w:val="restart"/>
            <w:tcBorders>
              <w:left w:val="nil"/>
            </w:tcBorders>
          </w:tcPr>
          <w:p w:rsidR="00791E74" w:rsidRPr="00A50E6A" w:rsidRDefault="00791E74" w:rsidP="00D05F5B">
            <w:pPr>
              <w:pStyle w:val="aff1"/>
              <w:rPr>
                <w:rFonts w:ascii="Calibri" w:hAnsi="Calibri" w:cs="Arial"/>
                <w:color w:val="auto"/>
              </w:rPr>
            </w:pPr>
          </w:p>
        </w:tc>
        <w:tc>
          <w:tcPr>
            <w:tcW w:w="6981" w:type="dxa"/>
            <w:gridSpan w:val="10"/>
            <w:vAlign w:val="bottom"/>
          </w:tcPr>
          <w:p w:rsidR="00791E74" w:rsidRPr="00A50E6A" w:rsidRDefault="00791E74" w:rsidP="00D05F5B">
            <w:pPr>
              <w:spacing w:after="0" w:line="240" w:lineRule="auto"/>
              <w:jc w:val="center"/>
              <w:rPr>
                <w:rFonts w:ascii="Calibri" w:hAnsi="Calibri" w:cs="Arial"/>
                <w:sz w:val="14"/>
                <w:lang w:val="kk-KZ"/>
              </w:rPr>
            </w:pPr>
            <w:r w:rsidRPr="00A50E6A">
              <w:rPr>
                <w:rFonts w:ascii="Calibri" w:hAnsi="Calibri" w:cs="Arial"/>
                <w:sz w:val="14"/>
                <w:lang w:val="kk-KZ"/>
              </w:rPr>
              <w:t>2013 жылдағы децильдік топтар/Д</w:t>
            </w:r>
            <w:r w:rsidRPr="00A50E6A">
              <w:rPr>
                <w:rFonts w:ascii="Calibri" w:hAnsi="Calibri" w:cs="Arial"/>
                <w:sz w:val="14"/>
              </w:rPr>
              <w:t>ецильные группы в 201</w:t>
            </w:r>
            <w:r w:rsidRPr="00A50E6A">
              <w:rPr>
                <w:rFonts w:ascii="Calibri" w:hAnsi="Calibri" w:cs="Arial"/>
                <w:sz w:val="14"/>
                <w:lang w:val="kk-KZ"/>
              </w:rPr>
              <w:t>3</w:t>
            </w:r>
            <w:r w:rsidRPr="00A50E6A">
              <w:rPr>
                <w:rFonts w:ascii="Calibri" w:hAnsi="Calibri" w:cs="Arial"/>
                <w:sz w:val="14"/>
              </w:rPr>
              <w:t xml:space="preserve"> году</w:t>
            </w:r>
          </w:p>
        </w:tc>
        <w:tc>
          <w:tcPr>
            <w:tcW w:w="782" w:type="dxa"/>
            <w:vMerge w:val="restart"/>
            <w:tcBorders>
              <w:right w:val="nil"/>
            </w:tcBorders>
            <w:vAlign w:val="center"/>
          </w:tcPr>
          <w:p w:rsidR="00791E74" w:rsidRPr="00A50E6A" w:rsidRDefault="00791E74" w:rsidP="00D05F5B">
            <w:pPr>
              <w:spacing w:after="0" w:line="240" w:lineRule="auto"/>
              <w:ind w:left="-177" w:right="-123"/>
              <w:jc w:val="center"/>
              <w:rPr>
                <w:rFonts w:ascii="Calibri" w:hAnsi="Calibri" w:cs="Arial"/>
                <w:sz w:val="14"/>
                <w:lang w:val="kk-KZ"/>
              </w:rPr>
            </w:pPr>
            <w:r w:rsidRPr="00A50E6A">
              <w:rPr>
                <w:rFonts w:ascii="Calibri" w:hAnsi="Calibri" w:cs="Arial"/>
                <w:sz w:val="14"/>
                <w:lang w:val="kk-KZ"/>
              </w:rPr>
              <w:t>барлығы</w:t>
            </w:r>
          </w:p>
          <w:p w:rsidR="00791E74" w:rsidRPr="00A50E6A" w:rsidRDefault="00791E74" w:rsidP="00D05F5B">
            <w:pPr>
              <w:spacing w:after="0" w:line="240" w:lineRule="auto"/>
              <w:ind w:left="-176" w:right="-123"/>
              <w:jc w:val="center"/>
              <w:rPr>
                <w:rFonts w:ascii="Calibri" w:hAnsi="Calibri" w:cs="Arial"/>
                <w:snapToGrid w:val="0"/>
                <w:sz w:val="16"/>
              </w:rPr>
            </w:pPr>
            <w:r w:rsidRPr="00A50E6A">
              <w:rPr>
                <w:rFonts w:ascii="Calibri" w:hAnsi="Calibri" w:cs="Arial"/>
                <w:sz w:val="14"/>
                <w:lang w:val="kk-KZ"/>
              </w:rPr>
              <w:t>в</w:t>
            </w:r>
            <w:r w:rsidRPr="00A50E6A">
              <w:rPr>
                <w:rFonts w:ascii="Calibri" w:hAnsi="Calibri" w:cs="Arial"/>
                <w:sz w:val="14"/>
              </w:rPr>
              <w:t>сего</w:t>
            </w:r>
          </w:p>
        </w:tc>
      </w:tr>
      <w:tr w:rsidR="00791E74" w:rsidRPr="00A50E6A" w:rsidTr="00C22F06">
        <w:trPr>
          <w:cantSplit/>
        </w:trPr>
        <w:tc>
          <w:tcPr>
            <w:tcW w:w="2376" w:type="dxa"/>
            <w:vMerge/>
            <w:tcBorders>
              <w:left w:val="nil"/>
            </w:tcBorders>
          </w:tcPr>
          <w:p w:rsidR="00791E74" w:rsidRPr="00A50E6A" w:rsidRDefault="00791E74" w:rsidP="00D05F5B">
            <w:pPr>
              <w:pStyle w:val="aff1"/>
              <w:rPr>
                <w:rFonts w:ascii="Calibri" w:hAnsi="Calibri" w:cs="Arial"/>
                <w:color w:val="auto"/>
              </w:rPr>
            </w:pP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6</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7</w:t>
            </w:r>
          </w:p>
        </w:tc>
        <w:tc>
          <w:tcPr>
            <w:tcW w:w="72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8</w:t>
            </w:r>
          </w:p>
        </w:tc>
        <w:tc>
          <w:tcPr>
            <w:tcW w:w="70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9</w:t>
            </w:r>
          </w:p>
        </w:tc>
        <w:tc>
          <w:tcPr>
            <w:tcW w:w="798"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10</w:t>
            </w:r>
          </w:p>
        </w:tc>
        <w:tc>
          <w:tcPr>
            <w:tcW w:w="782" w:type="dxa"/>
            <w:vMerge/>
            <w:tcBorders>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r>
      <w:tr w:rsidR="00791E74" w:rsidRPr="00A50E6A" w:rsidTr="00C22F06">
        <w:trPr>
          <w:cantSplit/>
        </w:trPr>
        <w:tc>
          <w:tcPr>
            <w:tcW w:w="2376" w:type="dxa"/>
            <w:tcBorders>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4,09</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5,32</w:t>
            </w:r>
          </w:p>
        </w:tc>
        <w:tc>
          <w:tcPr>
            <w:tcW w:w="68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6,19</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7,09</w:t>
            </w:r>
          </w:p>
        </w:tc>
        <w:tc>
          <w:tcPr>
            <w:tcW w:w="681"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8,05</w:t>
            </w:r>
          </w:p>
        </w:tc>
        <w:tc>
          <w:tcPr>
            <w:tcW w:w="680"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9,11</w:t>
            </w:r>
          </w:p>
        </w:tc>
        <w:tc>
          <w:tcPr>
            <w:tcW w:w="68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kk-KZ"/>
              </w:rPr>
            </w:pPr>
            <w:r w:rsidRPr="00A50E6A">
              <w:rPr>
                <w:rFonts w:ascii="Calibri" w:hAnsi="Calibri" w:cs="Arial"/>
                <w:snapToGrid w:val="0"/>
                <w:sz w:val="16"/>
              </w:rPr>
              <w:t>10,43</w:t>
            </w:r>
          </w:p>
        </w:tc>
        <w:tc>
          <w:tcPr>
            <w:tcW w:w="72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12,10</w:t>
            </w:r>
          </w:p>
        </w:tc>
        <w:tc>
          <w:tcPr>
            <w:tcW w:w="70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14,67</w:t>
            </w:r>
          </w:p>
        </w:tc>
        <w:tc>
          <w:tcPr>
            <w:tcW w:w="79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22,95</w:t>
            </w:r>
          </w:p>
        </w:tc>
        <w:tc>
          <w:tcPr>
            <w:tcW w:w="782"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14,59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22,19</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6,49</w:t>
            </w:r>
          </w:p>
        </w:tc>
        <w:tc>
          <w:tcPr>
            <w:tcW w:w="680" w:type="dxa"/>
            <w:tcBorders>
              <w:top w:val="nil"/>
              <w:left w:val="nil"/>
              <w:bottom w:val="nil"/>
              <w:right w:val="nil"/>
            </w:tcBorders>
            <w:vAlign w:val="bottom"/>
          </w:tcPr>
          <w:p w:rsidR="00791E74" w:rsidRPr="00A50E6A" w:rsidRDefault="00791E74" w:rsidP="00D05F5B">
            <w:pPr>
              <w:pStyle w:val="aff4"/>
              <w:spacing w:before="0" w:after="0"/>
              <w:rPr>
                <w:rFonts w:ascii="Calibri" w:hAnsi="Calibri" w:cs="Arial"/>
                <w:snapToGrid w:val="0"/>
                <w:color w:val="auto"/>
              </w:rPr>
            </w:pPr>
            <w:r w:rsidRPr="00A50E6A">
              <w:rPr>
                <w:rFonts w:ascii="Calibri" w:hAnsi="Calibri" w:cs="Arial"/>
                <w:snapToGrid w:val="0"/>
                <w:color w:val="auto"/>
              </w:rPr>
              <w:t>7,59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10,80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12,26</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14,60</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20,89</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10,53</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11,92</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20,98</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9,63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10,70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13,76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18,30</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10,01</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14,91</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23,75</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11,45</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14,03</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20,17</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12,01</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14,90</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23,39</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10,34</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11,93</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22,62</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7,87</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11,67</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13,69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20,26</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9,66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10,47</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11,54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13,16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18,55</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13,74</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18,43</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5,96</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8,76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10,65</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13,96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19,50</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10,36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12,10</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14,79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23,31</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11,84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14,56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23,75</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Астана қ.</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10,50</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11,95</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20,22</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 қ.</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4,20</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5,59</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6,66</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7,67</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8,50</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9,52</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10,63</w:t>
            </w:r>
          </w:p>
        </w:tc>
        <w:tc>
          <w:tcPr>
            <w:tcW w:w="72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11,98</w:t>
            </w:r>
          </w:p>
        </w:tc>
        <w:tc>
          <w:tcPr>
            <w:tcW w:w="70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14,28</w:t>
            </w:r>
          </w:p>
        </w:tc>
        <w:tc>
          <w:tcPr>
            <w:tcW w:w="79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20,97</w:t>
            </w:r>
          </w:p>
        </w:tc>
        <w:tc>
          <w:tcPr>
            <w:tcW w:w="78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bl>
    <w:p w:rsidR="00791E74" w:rsidRPr="00A50E6A" w:rsidRDefault="00791E74" w:rsidP="00D05F5B">
      <w:pPr>
        <w:pStyle w:val="afe"/>
        <w:spacing w:before="0"/>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Pr="00A50E6A">
        <w:rPr>
          <w:rFonts w:ascii="Calibri" w:hAnsi="Calibri" w:cs="Arial"/>
          <w:i/>
          <w:color w:val="auto"/>
          <w:sz w:val="15"/>
          <w:szCs w:val="15"/>
          <w:lang w:val="kk-KZ"/>
        </w:rPr>
        <w:tab/>
        <w:t xml:space="preserve">        </w:t>
      </w:r>
      <w:r w:rsidR="003B2831"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680"/>
        <w:gridCol w:w="680"/>
        <w:gridCol w:w="681"/>
        <w:gridCol w:w="680"/>
        <w:gridCol w:w="681"/>
        <w:gridCol w:w="680"/>
        <w:gridCol w:w="680"/>
        <w:gridCol w:w="721"/>
        <w:gridCol w:w="700"/>
        <w:gridCol w:w="798"/>
        <w:gridCol w:w="782"/>
      </w:tblGrid>
      <w:tr w:rsidR="00791E74" w:rsidRPr="00A50E6A" w:rsidTr="00C22F06">
        <w:trPr>
          <w:cantSplit/>
        </w:trPr>
        <w:tc>
          <w:tcPr>
            <w:tcW w:w="2376" w:type="dxa"/>
            <w:vMerge w:val="restart"/>
            <w:tcBorders>
              <w:left w:val="nil"/>
            </w:tcBorders>
          </w:tcPr>
          <w:p w:rsidR="00791E74" w:rsidRPr="00A50E6A" w:rsidRDefault="00791E74" w:rsidP="00D05F5B">
            <w:pPr>
              <w:pStyle w:val="aff1"/>
              <w:rPr>
                <w:rFonts w:ascii="Calibri" w:hAnsi="Calibri" w:cs="Arial"/>
                <w:color w:val="auto"/>
              </w:rPr>
            </w:pPr>
          </w:p>
        </w:tc>
        <w:tc>
          <w:tcPr>
            <w:tcW w:w="6981" w:type="dxa"/>
            <w:gridSpan w:val="10"/>
            <w:vAlign w:val="bottom"/>
          </w:tcPr>
          <w:p w:rsidR="00791E74" w:rsidRPr="00A50E6A" w:rsidRDefault="00791E74" w:rsidP="00D05F5B">
            <w:pPr>
              <w:spacing w:after="0" w:line="240" w:lineRule="auto"/>
              <w:jc w:val="center"/>
              <w:rPr>
                <w:rFonts w:ascii="Calibri" w:hAnsi="Calibri" w:cs="Arial"/>
                <w:sz w:val="14"/>
                <w:lang w:val="kk-KZ"/>
              </w:rPr>
            </w:pPr>
            <w:r w:rsidRPr="00A50E6A">
              <w:rPr>
                <w:rFonts w:ascii="Calibri" w:hAnsi="Calibri" w:cs="Arial"/>
                <w:sz w:val="14"/>
                <w:lang w:val="kk-KZ"/>
              </w:rPr>
              <w:t>201</w:t>
            </w:r>
            <w:r w:rsidRPr="00A50E6A">
              <w:rPr>
                <w:rFonts w:ascii="Calibri" w:hAnsi="Calibri" w:cs="Arial"/>
                <w:sz w:val="14"/>
              </w:rPr>
              <w:t>4</w:t>
            </w:r>
            <w:r w:rsidRPr="00A50E6A">
              <w:rPr>
                <w:rFonts w:ascii="Calibri" w:hAnsi="Calibri" w:cs="Arial"/>
                <w:sz w:val="14"/>
                <w:lang w:val="kk-KZ"/>
              </w:rPr>
              <w:t xml:space="preserve"> жылдағы децильдік топтар/Д</w:t>
            </w:r>
            <w:r w:rsidRPr="00A50E6A">
              <w:rPr>
                <w:rFonts w:ascii="Calibri" w:hAnsi="Calibri" w:cs="Arial"/>
                <w:sz w:val="14"/>
              </w:rPr>
              <w:t>ецильные группы в 2014 году</w:t>
            </w:r>
          </w:p>
        </w:tc>
        <w:tc>
          <w:tcPr>
            <w:tcW w:w="782" w:type="dxa"/>
            <w:vMerge w:val="restart"/>
            <w:tcBorders>
              <w:right w:val="nil"/>
            </w:tcBorders>
            <w:vAlign w:val="center"/>
          </w:tcPr>
          <w:p w:rsidR="00791E74" w:rsidRPr="00A50E6A" w:rsidRDefault="00791E74" w:rsidP="00D05F5B">
            <w:pPr>
              <w:spacing w:after="0" w:line="240" w:lineRule="auto"/>
              <w:ind w:left="-177" w:right="-123"/>
              <w:jc w:val="center"/>
              <w:rPr>
                <w:rFonts w:ascii="Calibri" w:hAnsi="Calibri" w:cs="Arial"/>
                <w:sz w:val="14"/>
                <w:lang w:val="kk-KZ"/>
              </w:rPr>
            </w:pPr>
            <w:r w:rsidRPr="00A50E6A">
              <w:rPr>
                <w:rFonts w:ascii="Calibri" w:hAnsi="Calibri" w:cs="Arial"/>
                <w:sz w:val="14"/>
                <w:lang w:val="kk-KZ"/>
              </w:rPr>
              <w:t>барлығы</w:t>
            </w:r>
          </w:p>
          <w:p w:rsidR="00791E74" w:rsidRPr="00A50E6A" w:rsidRDefault="00791E74" w:rsidP="00D05F5B">
            <w:pPr>
              <w:spacing w:after="0" w:line="240" w:lineRule="auto"/>
              <w:ind w:left="-176" w:right="-123"/>
              <w:jc w:val="center"/>
              <w:rPr>
                <w:rFonts w:ascii="Calibri" w:hAnsi="Calibri" w:cs="Arial"/>
                <w:snapToGrid w:val="0"/>
                <w:sz w:val="16"/>
              </w:rPr>
            </w:pPr>
            <w:r w:rsidRPr="00A50E6A">
              <w:rPr>
                <w:rFonts w:ascii="Calibri" w:hAnsi="Calibri" w:cs="Arial"/>
                <w:sz w:val="14"/>
                <w:lang w:val="kk-KZ"/>
              </w:rPr>
              <w:t>в</w:t>
            </w:r>
            <w:r w:rsidRPr="00A50E6A">
              <w:rPr>
                <w:rFonts w:ascii="Calibri" w:hAnsi="Calibri" w:cs="Arial"/>
                <w:sz w:val="14"/>
              </w:rPr>
              <w:t>сего</w:t>
            </w:r>
          </w:p>
        </w:tc>
      </w:tr>
      <w:tr w:rsidR="00791E74" w:rsidRPr="00A50E6A" w:rsidTr="00C22F06">
        <w:trPr>
          <w:cantSplit/>
        </w:trPr>
        <w:tc>
          <w:tcPr>
            <w:tcW w:w="2376" w:type="dxa"/>
            <w:vMerge/>
            <w:tcBorders>
              <w:left w:val="nil"/>
            </w:tcBorders>
          </w:tcPr>
          <w:p w:rsidR="00791E74" w:rsidRPr="00A50E6A" w:rsidRDefault="00791E74" w:rsidP="00D05F5B">
            <w:pPr>
              <w:pStyle w:val="aff1"/>
              <w:rPr>
                <w:rFonts w:ascii="Calibri" w:hAnsi="Calibri" w:cs="Arial"/>
                <w:color w:val="auto"/>
              </w:rPr>
            </w:pP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68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6</w:t>
            </w:r>
          </w:p>
        </w:tc>
        <w:tc>
          <w:tcPr>
            <w:tcW w:w="68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7</w:t>
            </w:r>
          </w:p>
        </w:tc>
        <w:tc>
          <w:tcPr>
            <w:tcW w:w="721"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8</w:t>
            </w:r>
          </w:p>
        </w:tc>
        <w:tc>
          <w:tcPr>
            <w:tcW w:w="700"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9</w:t>
            </w:r>
          </w:p>
        </w:tc>
        <w:tc>
          <w:tcPr>
            <w:tcW w:w="798" w:type="dxa"/>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10</w:t>
            </w:r>
          </w:p>
        </w:tc>
        <w:tc>
          <w:tcPr>
            <w:tcW w:w="782" w:type="dxa"/>
            <w:vMerge/>
            <w:tcBorders>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r>
      <w:tr w:rsidR="00791E74" w:rsidRPr="00A50E6A" w:rsidTr="00C22F06">
        <w:trPr>
          <w:cantSplit/>
        </w:trPr>
        <w:tc>
          <w:tcPr>
            <w:tcW w:w="2376" w:type="dxa"/>
            <w:tcBorders>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68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4,09</w:t>
            </w:r>
          </w:p>
        </w:tc>
        <w:tc>
          <w:tcPr>
            <w:tcW w:w="68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5,33</w:t>
            </w:r>
          </w:p>
        </w:tc>
        <w:tc>
          <w:tcPr>
            <w:tcW w:w="68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6,18</w:t>
            </w:r>
          </w:p>
        </w:tc>
        <w:tc>
          <w:tcPr>
            <w:tcW w:w="68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7,05</w:t>
            </w:r>
          </w:p>
        </w:tc>
        <w:tc>
          <w:tcPr>
            <w:tcW w:w="68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8,01</w:t>
            </w:r>
          </w:p>
        </w:tc>
        <w:tc>
          <w:tcPr>
            <w:tcW w:w="68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9,08</w:t>
            </w:r>
          </w:p>
        </w:tc>
        <w:tc>
          <w:tcPr>
            <w:tcW w:w="68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10,36</w:t>
            </w:r>
          </w:p>
        </w:tc>
        <w:tc>
          <w:tcPr>
            <w:tcW w:w="72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12,05</w:t>
            </w:r>
          </w:p>
        </w:tc>
        <w:tc>
          <w:tcPr>
            <w:tcW w:w="70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14,68</w:t>
            </w:r>
          </w:p>
        </w:tc>
        <w:tc>
          <w:tcPr>
            <w:tcW w:w="79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23,17</w:t>
            </w:r>
          </w:p>
        </w:tc>
        <w:tc>
          <w:tcPr>
            <w:tcW w:w="782"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4,14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5,38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6,22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7,09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8,04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9,12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10,34</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11,98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14,6</w:t>
            </w:r>
            <w:r w:rsidRPr="00A50E6A">
              <w:rPr>
                <w:rFonts w:ascii="Calibri" w:hAnsi="Calibri" w:cs="Arial"/>
                <w:sz w:val="16"/>
                <w:lang w:val="en-US"/>
              </w:rPr>
              <w:t>0</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23,09</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4,14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5,51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6,52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7,49</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8,33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9,32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10,51</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11,88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14,33</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21,97</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4,31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5,82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6,73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7,65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8,49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9,43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10,49</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11,97</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14,22</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20,89</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5,12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6,34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7,05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7,88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8,68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9,54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10,63</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11,96</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13,75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19,05</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4,24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5,35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6,36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7,25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8,21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9,23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10,42</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12,16</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14,83</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21,95</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5,34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6,53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7,05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7,58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8,17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8,98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10,02</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11,58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13,96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20,79</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3,81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5,14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6,14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7,08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8,07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9,07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10,31</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12,05</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14,59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23,74</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4,17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5,55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6,34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7,25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8,18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9,16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10,43</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12,01</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14,35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22,56</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4,89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6,25</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7,12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7,83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8,6</w:t>
            </w:r>
            <w:r w:rsidRPr="00A50E6A">
              <w:rPr>
                <w:rFonts w:ascii="Calibri" w:hAnsi="Calibri" w:cs="Arial"/>
                <w:sz w:val="16"/>
                <w:lang w:val="en-US"/>
              </w:rPr>
              <w:t>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9,36</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10,37</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11,78</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13,85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19,95</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5,25</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6,6</w:t>
            </w:r>
            <w:r w:rsidRPr="00A50E6A">
              <w:rPr>
                <w:rFonts w:ascii="Calibri" w:hAnsi="Calibri" w:cs="Arial"/>
                <w:sz w:val="16"/>
                <w:lang w:val="en-US"/>
              </w:rPr>
              <w:t>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7,37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8,02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8,83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9,53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10,38</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11,47</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13,21</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19,34</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5,4</w:t>
            </w:r>
            <w:r w:rsidRPr="00A50E6A">
              <w:rPr>
                <w:rFonts w:ascii="Calibri" w:hAnsi="Calibri" w:cs="Arial"/>
                <w:sz w:val="16"/>
                <w:lang w:val="en-US"/>
              </w:rPr>
              <w:t>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6,58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7,43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8,11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8,79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9,59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10,56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11,74</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13,52</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18,28</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4,63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6,03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7,03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7,93</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8,79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9,64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10,66</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12,02</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13,79</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19,48</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3,89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5,18</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6,19</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7,22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8,11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9,02</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10,23</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11,92</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14,96</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23,28</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4,08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5,24</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6,14</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7,00</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7,97</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9,1</w:t>
            </w:r>
            <w:r w:rsidRPr="00A50E6A">
              <w:rPr>
                <w:rFonts w:ascii="Calibri" w:hAnsi="Calibri" w:cs="Arial"/>
                <w:sz w:val="16"/>
                <w:lang w:val="en-US"/>
              </w:rPr>
              <w:t>0</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10,52</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12,21</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15,01</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22,73</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Астана қ.</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5,01</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6,01</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6,93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7,62</w:t>
            </w:r>
          </w:p>
        </w:tc>
        <w:tc>
          <w:tcPr>
            <w:tcW w:w="68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8,43</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9,38</w:t>
            </w:r>
          </w:p>
        </w:tc>
        <w:tc>
          <w:tcPr>
            <w:tcW w:w="6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10,47</w:t>
            </w:r>
          </w:p>
        </w:tc>
        <w:tc>
          <w:tcPr>
            <w:tcW w:w="72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11,91</w:t>
            </w:r>
          </w:p>
        </w:tc>
        <w:tc>
          <w:tcPr>
            <w:tcW w:w="70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13,95</w:t>
            </w:r>
          </w:p>
        </w:tc>
        <w:tc>
          <w:tcPr>
            <w:tcW w:w="79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20,29</w:t>
            </w:r>
          </w:p>
        </w:tc>
        <w:tc>
          <w:tcPr>
            <w:tcW w:w="78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r w:rsidR="00791E74" w:rsidRPr="00A50E6A" w:rsidTr="00C22F06">
        <w:trPr>
          <w:cantSplit/>
        </w:trPr>
        <w:tc>
          <w:tcPr>
            <w:tcW w:w="2376" w:type="dxa"/>
            <w:tcBorders>
              <w:top w:val="nil"/>
              <w:left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 қ.</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4,16</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5,7</w:t>
            </w:r>
            <w:r w:rsidRPr="00A50E6A">
              <w:rPr>
                <w:rFonts w:ascii="Calibri" w:hAnsi="Calibri" w:cs="Arial"/>
                <w:sz w:val="16"/>
                <w:lang w:val="en-US"/>
              </w:rPr>
              <w:t>0</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6,72</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7,56</w:t>
            </w:r>
          </w:p>
        </w:tc>
        <w:tc>
          <w:tcPr>
            <w:tcW w:w="68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8,52</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9,44</w:t>
            </w:r>
          </w:p>
        </w:tc>
        <w:tc>
          <w:tcPr>
            <w:tcW w:w="6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10,58</w:t>
            </w:r>
          </w:p>
        </w:tc>
        <w:tc>
          <w:tcPr>
            <w:tcW w:w="72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11,99</w:t>
            </w:r>
          </w:p>
        </w:tc>
        <w:tc>
          <w:tcPr>
            <w:tcW w:w="70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14,04</w:t>
            </w:r>
          </w:p>
        </w:tc>
        <w:tc>
          <w:tcPr>
            <w:tcW w:w="79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21,29</w:t>
            </w:r>
          </w:p>
        </w:tc>
        <w:tc>
          <w:tcPr>
            <w:tcW w:w="78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r>
    </w:tbl>
    <w:p w:rsidR="00C22F06" w:rsidRPr="00A50E6A" w:rsidRDefault="00C22F06" w:rsidP="00D05F5B">
      <w:pPr>
        <w:pStyle w:val="afe"/>
        <w:spacing w:before="0"/>
        <w:rPr>
          <w:rFonts w:ascii="Calibri" w:hAnsi="Calibri" w:cs="Arial"/>
          <w:color w:val="auto"/>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t>4.15 Джини коэффициенті (халықтың 10%-дық және 20%-дық топтары бойынша*</w:t>
      </w:r>
    </w:p>
    <w:p w:rsidR="00791E74" w:rsidRPr="00A50E6A" w:rsidRDefault="00791E74" w:rsidP="003B2831">
      <w:pPr>
        <w:pStyle w:val="afe"/>
        <w:spacing w:before="0" w:after="120"/>
        <w:rPr>
          <w:rFonts w:ascii="Calibri" w:hAnsi="Calibri" w:cs="Arial"/>
          <w:color w:val="auto"/>
        </w:rPr>
      </w:pPr>
      <w:r w:rsidRPr="00A50E6A">
        <w:rPr>
          <w:rFonts w:ascii="Calibri" w:hAnsi="Calibri" w:cs="Arial"/>
          <w:color w:val="auto"/>
        </w:rPr>
        <w:t>Коэффициент Джини (по 10% группам населения, по 20% группам населения)*</w:t>
      </w:r>
    </w:p>
    <w:tbl>
      <w:tblPr>
        <w:tblW w:w="0" w:type="auto"/>
        <w:tblInd w:w="-106" w:type="dxa"/>
        <w:tblLayout w:type="fixed"/>
        <w:tblLook w:val="0000"/>
      </w:tblPr>
      <w:tblGrid>
        <w:gridCol w:w="2410"/>
        <w:gridCol w:w="2184"/>
        <w:gridCol w:w="2211"/>
        <w:gridCol w:w="3346"/>
      </w:tblGrid>
      <w:tr w:rsidR="00791E74" w:rsidRPr="00A50E6A" w:rsidTr="00C22F06">
        <w:trPr>
          <w:trHeight w:val="300"/>
          <w:tblHeader/>
        </w:trPr>
        <w:tc>
          <w:tcPr>
            <w:tcW w:w="2410" w:type="dxa"/>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p>
        </w:tc>
        <w:tc>
          <w:tcPr>
            <w:tcW w:w="2184"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ind w:left="-108" w:right="-21"/>
              <w:rPr>
                <w:rFonts w:ascii="Calibri" w:hAnsi="Calibri" w:cs="Arial"/>
                <w:color w:val="auto"/>
                <w:sz w:val="14"/>
                <w:lang w:val="kk-KZ"/>
              </w:rPr>
            </w:pPr>
            <w:r w:rsidRPr="00A50E6A">
              <w:rPr>
                <w:rFonts w:ascii="Calibri" w:hAnsi="Calibri" w:cs="Arial"/>
                <w:color w:val="auto"/>
                <w:sz w:val="14"/>
                <w:lang w:val="kk-KZ"/>
              </w:rPr>
              <w:t>Халықтың 10 пайыздық (децильдік) топтары бойынша Джини коэффициенті, индексі</w:t>
            </w:r>
          </w:p>
          <w:p w:rsidR="00791E74" w:rsidRPr="00A50E6A" w:rsidRDefault="00791E74" w:rsidP="00D05F5B">
            <w:pPr>
              <w:pStyle w:val="aff0"/>
              <w:ind w:left="-108" w:right="-21"/>
              <w:rPr>
                <w:rFonts w:ascii="Calibri" w:hAnsi="Calibri" w:cs="Arial"/>
                <w:color w:val="auto"/>
                <w:sz w:val="14"/>
              </w:rPr>
            </w:pPr>
            <w:r w:rsidRPr="00A50E6A">
              <w:rPr>
                <w:rFonts w:ascii="Calibri" w:hAnsi="Calibri" w:cs="Arial"/>
                <w:color w:val="auto"/>
                <w:sz w:val="14"/>
                <w:lang w:val="kk-KZ"/>
              </w:rPr>
              <w:t>К</w:t>
            </w:r>
            <w:r w:rsidRPr="00A50E6A">
              <w:rPr>
                <w:rFonts w:ascii="Calibri" w:hAnsi="Calibri" w:cs="Arial"/>
                <w:color w:val="auto"/>
                <w:sz w:val="14"/>
              </w:rPr>
              <w:t>оэффициент Джини</w:t>
            </w:r>
          </w:p>
          <w:p w:rsidR="00791E74" w:rsidRPr="00A50E6A" w:rsidRDefault="00791E74" w:rsidP="00D05F5B">
            <w:pPr>
              <w:pStyle w:val="aff1"/>
              <w:ind w:left="-108" w:right="-21"/>
              <w:jc w:val="center"/>
              <w:rPr>
                <w:rFonts w:ascii="Calibri" w:hAnsi="Calibri" w:cs="Arial"/>
                <w:color w:val="auto"/>
                <w:lang w:val="kk-KZ"/>
              </w:rPr>
            </w:pPr>
            <w:r w:rsidRPr="00A50E6A">
              <w:rPr>
                <w:rFonts w:ascii="Calibri" w:hAnsi="Calibri" w:cs="Arial"/>
                <w:color w:val="auto"/>
                <w:sz w:val="14"/>
              </w:rPr>
              <w:t>по 10 процентным (децильным) группам, индекс</w:t>
            </w:r>
          </w:p>
        </w:tc>
        <w:tc>
          <w:tcPr>
            <w:tcW w:w="2211"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ind w:left="-53" w:right="-91"/>
              <w:rPr>
                <w:rFonts w:ascii="Calibri" w:hAnsi="Calibri" w:cs="Arial"/>
                <w:color w:val="auto"/>
                <w:sz w:val="14"/>
                <w:lang w:val="kk-KZ"/>
              </w:rPr>
            </w:pPr>
            <w:r w:rsidRPr="00A50E6A">
              <w:rPr>
                <w:rFonts w:ascii="Calibri" w:hAnsi="Calibri" w:cs="Arial"/>
                <w:color w:val="auto"/>
                <w:sz w:val="14"/>
                <w:lang w:val="kk-KZ"/>
              </w:rPr>
              <w:t>Халықтың 20 пайыздық (квинтильдік) топтары бойынша Джини коэффициенті, индексі</w:t>
            </w:r>
          </w:p>
          <w:p w:rsidR="00791E74" w:rsidRPr="00A50E6A" w:rsidRDefault="00791E74" w:rsidP="00D05F5B">
            <w:pPr>
              <w:pStyle w:val="aff1"/>
              <w:ind w:left="-53" w:right="-91"/>
              <w:jc w:val="center"/>
              <w:rPr>
                <w:rFonts w:ascii="Calibri" w:hAnsi="Calibri" w:cs="Arial"/>
                <w:color w:val="auto"/>
                <w:lang w:val="kk-KZ"/>
              </w:rPr>
            </w:pPr>
            <w:r w:rsidRPr="00A50E6A">
              <w:rPr>
                <w:rFonts w:ascii="Calibri" w:hAnsi="Calibri" w:cs="Arial"/>
                <w:color w:val="auto"/>
                <w:sz w:val="14"/>
                <w:lang w:val="kk-KZ"/>
              </w:rPr>
              <w:t>К</w:t>
            </w:r>
            <w:r w:rsidRPr="00A50E6A">
              <w:rPr>
                <w:rFonts w:ascii="Calibri" w:hAnsi="Calibri" w:cs="Arial"/>
                <w:color w:val="auto"/>
                <w:sz w:val="14"/>
              </w:rPr>
              <w:t>оэффициент Джини по 20 процентным (квинтильным) группам, индекс</w:t>
            </w:r>
          </w:p>
        </w:tc>
        <w:tc>
          <w:tcPr>
            <w:tcW w:w="3346"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ind w:right="-16" w:hanging="125"/>
              <w:rPr>
                <w:rFonts w:ascii="Calibri" w:hAnsi="Calibri" w:cs="Arial"/>
                <w:color w:val="auto"/>
                <w:sz w:val="14"/>
                <w:lang w:val="kk-KZ"/>
              </w:rPr>
            </w:pPr>
            <w:r w:rsidRPr="00A50E6A">
              <w:rPr>
                <w:rFonts w:ascii="Calibri" w:hAnsi="Calibri" w:cs="Arial"/>
                <w:color w:val="auto"/>
                <w:sz w:val="14"/>
                <w:lang w:val="kk-KZ"/>
              </w:rPr>
              <w:t>Қорлар коэффициенті</w:t>
            </w:r>
          </w:p>
          <w:p w:rsidR="00791E74" w:rsidRPr="00A50E6A" w:rsidRDefault="00791E74" w:rsidP="00D05F5B">
            <w:pPr>
              <w:pStyle w:val="aff0"/>
              <w:ind w:right="-16" w:hanging="125"/>
              <w:rPr>
                <w:rFonts w:ascii="Calibri" w:hAnsi="Calibri" w:cs="Arial"/>
                <w:color w:val="auto"/>
                <w:sz w:val="14"/>
                <w:lang w:val="kk-KZ"/>
              </w:rPr>
            </w:pPr>
            <w:r w:rsidRPr="00A50E6A">
              <w:rPr>
                <w:rFonts w:ascii="Calibri" w:hAnsi="Calibri" w:cs="Arial"/>
                <w:color w:val="auto"/>
                <w:sz w:val="14"/>
                <w:lang w:val="kk-KZ"/>
              </w:rPr>
              <w:t>(халықтың неғұрлым ауқатты 10%-ның және неғұрлым ауқатсыз 10%-ның ара- қатынасы), рет</w:t>
            </w:r>
          </w:p>
          <w:p w:rsidR="00791E74" w:rsidRPr="00A50E6A" w:rsidRDefault="00791E74" w:rsidP="00D05F5B">
            <w:pPr>
              <w:pStyle w:val="aff0"/>
              <w:ind w:right="-16" w:hanging="125"/>
              <w:rPr>
                <w:rFonts w:ascii="Calibri" w:hAnsi="Calibri" w:cs="Arial"/>
                <w:color w:val="auto"/>
                <w:sz w:val="14"/>
              </w:rPr>
            </w:pPr>
            <w:r w:rsidRPr="00A50E6A">
              <w:rPr>
                <w:rFonts w:ascii="Calibri" w:hAnsi="Calibri" w:cs="Arial"/>
                <w:color w:val="auto"/>
                <w:sz w:val="14"/>
                <w:lang w:val="kk-KZ"/>
              </w:rPr>
              <w:t>К</w:t>
            </w:r>
            <w:r w:rsidRPr="00A50E6A">
              <w:rPr>
                <w:rFonts w:ascii="Calibri" w:hAnsi="Calibri" w:cs="Arial"/>
                <w:color w:val="auto"/>
                <w:sz w:val="14"/>
              </w:rPr>
              <w:t>оэффициент фондов</w:t>
            </w:r>
          </w:p>
          <w:p w:rsidR="00791E74" w:rsidRPr="00A50E6A" w:rsidRDefault="00791E74" w:rsidP="00D05F5B">
            <w:pPr>
              <w:pStyle w:val="aff1"/>
              <w:ind w:right="-16" w:hanging="125"/>
              <w:jc w:val="center"/>
              <w:rPr>
                <w:rFonts w:ascii="Calibri" w:hAnsi="Calibri" w:cs="Arial"/>
                <w:color w:val="auto"/>
                <w:sz w:val="14"/>
              </w:rPr>
            </w:pPr>
            <w:r w:rsidRPr="00A50E6A">
              <w:rPr>
                <w:rFonts w:ascii="Calibri" w:hAnsi="Calibri" w:cs="Arial"/>
                <w:color w:val="auto"/>
                <w:sz w:val="14"/>
              </w:rPr>
              <w:t xml:space="preserve">(соотношение 10 процентов наиболее и 10 </w:t>
            </w:r>
          </w:p>
          <w:p w:rsidR="00791E74" w:rsidRPr="00A50E6A" w:rsidRDefault="00791E74" w:rsidP="00D05F5B">
            <w:pPr>
              <w:pStyle w:val="aff1"/>
              <w:ind w:right="-16" w:hanging="125"/>
              <w:jc w:val="center"/>
              <w:rPr>
                <w:rFonts w:ascii="Calibri" w:hAnsi="Calibri" w:cs="Arial"/>
                <w:color w:val="auto"/>
                <w:lang w:val="kk-KZ"/>
              </w:rPr>
            </w:pPr>
            <w:r w:rsidRPr="00A50E6A">
              <w:rPr>
                <w:rFonts w:ascii="Calibri" w:hAnsi="Calibri" w:cs="Arial"/>
                <w:color w:val="auto"/>
                <w:sz w:val="14"/>
              </w:rPr>
              <w:t>процентов наименее обеспеченного населения), раз</w:t>
            </w:r>
          </w:p>
        </w:tc>
      </w:tr>
      <w:tr w:rsidR="00791E74" w:rsidRPr="00A50E6A" w:rsidTr="00C22F06">
        <w:trPr>
          <w:cantSplit/>
        </w:trPr>
        <w:tc>
          <w:tcPr>
            <w:tcW w:w="10151" w:type="dxa"/>
            <w:gridSpan w:val="4"/>
            <w:tcBorders>
              <w:top w:val="single" w:sz="4" w:space="0" w:color="auto"/>
              <w:left w:val="nil"/>
              <w:right w:val="nil"/>
            </w:tcBorders>
            <w:vAlign w:val="center"/>
          </w:tcPr>
          <w:p w:rsidR="00791E74" w:rsidRPr="00A50E6A" w:rsidRDefault="00791E74" w:rsidP="003B2831">
            <w:pPr>
              <w:pStyle w:val="aff2"/>
              <w:spacing w:before="60" w:after="60"/>
              <w:jc w:val="center"/>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10</w:t>
            </w:r>
          </w:p>
        </w:tc>
      </w:tr>
      <w:tr w:rsidR="00791E74" w:rsidRPr="00A50E6A" w:rsidTr="00C22F06">
        <w:trPr>
          <w:cantSplit/>
        </w:trPr>
        <w:tc>
          <w:tcPr>
            <w:tcW w:w="2410" w:type="dxa"/>
            <w:tcBorders>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184" w:type="dxa"/>
            <w:tcBorders>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0,278</w:t>
            </w:r>
          </w:p>
        </w:tc>
        <w:tc>
          <w:tcPr>
            <w:tcW w:w="2211" w:type="dxa"/>
            <w:tcBorders>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0,265</w:t>
            </w:r>
          </w:p>
        </w:tc>
        <w:tc>
          <w:tcPr>
            <w:tcW w:w="3346" w:type="dxa"/>
            <w:tcBorders>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5,72</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0,266</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0,253</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5,55</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0,271</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0,258</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5,51</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0,263</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0,250</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5,27</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0,215</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0,204</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4,19</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0,251</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0,239</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4,63</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0,221</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0,210</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3,90</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0,269</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0,256</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5,62</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0,257</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0,246</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4,94</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0,226</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0,216</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4,20</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0,180</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0,171</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3,28</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0,210</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0,200</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4,22</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0,250</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0,239</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4,96</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0,267</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0,254</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5,65</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0,275</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0,262</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5,75</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21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0,291</w:t>
            </w:r>
          </w:p>
        </w:tc>
        <w:tc>
          <w:tcPr>
            <w:tcW w:w="2211"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0,277</w:t>
            </w:r>
          </w:p>
        </w:tc>
        <w:tc>
          <w:tcPr>
            <w:tcW w:w="334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6,35</w:t>
            </w:r>
          </w:p>
        </w:tc>
      </w:tr>
      <w:tr w:rsidR="00791E74" w:rsidRPr="00A50E6A" w:rsidTr="00146679">
        <w:trPr>
          <w:cantSplit/>
        </w:trPr>
        <w:tc>
          <w:tcPr>
            <w:tcW w:w="2410"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2184" w:type="dxa"/>
            <w:tcBorders>
              <w:top w:val="nil"/>
              <w:left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0,240</w:t>
            </w:r>
          </w:p>
        </w:tc>
        <w:tc>
          <w:tcPr>
            <w:tcW w:w="2211" w:type="dxa"/>
            <w:tcBorders>
              <w:top w:val="nil"/>
              <w:left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0,229</w:t>
            </w:r>
          </w:p>
        </w:tc>
        <w:tc>
          <w:tcPr>
            <w:tcW w:w="3346" w:type="dxa"/>
            <w:tcBorders>
              <w:top w:val="nil"/>
              <w:left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4,57</w:t>
            </w:r>
          </w:p>
        </w:tc>
      </w:tr>
      <w:tr w:rsidR="00791E74" w:rsidRPr="00A50E6A" w:rsidTr="00146679">
        <w:trPr>
          <w:cantSplit/>
        </w:trPr>
        <w:tc>
          <w:tcPr>
            <w:tcW w:w="10151" w:type="dxa"/>
            <w:gridSpan w:val="4"/>
            <w:tcBorders>
              <w:left w:val="nil"/>
              <w:right w:val="nil"/>
            </w:tcBorders>
            <w:vAlign w:val="center"/>
          </w:tcPr>
          <w:p w:rsidR="00791E74" w:rsidRPr="00A50E6A" w:rsidRDefault="00791E74" w:rsidP="00D05F5B">
            <w:pPr>
              <w:pStyle w:val="aff2"/>
              <w:jc w:val="center"/>
              <w:rPr>
                <w:rFonts w:ascii="Calibri" w:hAnsi="Calibri" w:cs="Arial"/>
                <w:color w:val="auto"/>
                <w:sz w:val="14"/>
                <w:lang w:val="kk-KZ"/>
              </w:rPr>
            </w:pPr>
            <w:r w:rsidRPr="00A50E6A">
              <w:rPr>
                <w:rFonts w:ascii="Calibri" w:hAnsi="Calibri" w:cs="Arial"/>
                <w:color w:val="auto"/>
              </w:rPr>
              <w:lastRenderedPageBreak/>
              <w:t>201</w:t>
            </w:r>
            <w:r w:rsidRPr="00A50E6A">
              <w:rPr>
                <w:rFonts w:ascii="Calibri" w:hAnsi="Calibri" w:cs="Arial"/>
                <w:color w:val="auto"/>
                <w:lang w:val="kk-KZ"/>
              </w:rPr>
              <w:t>1</w:t>
            </w:r>
          </w:p>
        </w:tc>
      </w:tr>
      <w:tr w:rsidR="0030104D" w:rsidRPr="00A50E6A" w:rsidTr="00146679">
        <w:trPr>
          <w:cantSplit/>
        </w:trPr>
        <w:tc>
          <w:tcPr>
            <w:tcW w:w="2410" w:type="dxa"/>
            <w:tcBorders>
              <w:left w:val="nil"/>
              <w:bottom w:val="nil"/>
              <w:right w:val="nil"/>
            </w:tcBorders>
            <w:vAlign w:val="bottom"/>
          </w:tcPr>
          <w:p w:rsidR="0030104D" w:rsidRPr="00A50E6A" w:rsidRDefault="0030104D"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184" w:type="dxa"/>
            <w:tcBorders>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0,290</w:t>
            </w:r>
          </w:p>
        </w:tc>
        <w:tc>
          <w:tcPr>
            <w:tcW w:w="2211" w:type="dxa"/>
            <w:tcBorders>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0,276</w:t>
            </w:r>
          </w:p>
        </w:tc>
        <w:tc>
          <w:tcPr>
            <w:tcW w:w="3346" w:type="dxa"/>
            <w:tcBorders>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6,07</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Ақмола</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0,284</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0,269</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6,18</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Ақтөбе</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0,278</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0,265</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5,76</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Алматы</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0,246</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0,234</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4,54</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Атырау</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0,234</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0,222</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4,19</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Батыс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0,255</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0,243</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4,57</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Жамбыл</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0,248</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0,236</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4,53</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Қарағанды</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0,291</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0,277</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6,39</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Қостанай</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0,258</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0,246</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4,90</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Қызылорда</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0,255</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0,243</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5,09</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Маңғыстау</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0,180</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0,171</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3,04</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Оңтүстік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0,213</w:t>
            </w:r>
          </w:p>
        </w:tc>
        <w:tc>
          <w:tcPr>
            <w:tcW w:w="2211" w:type="dxa"/>
            <w:tcBorders>
              <w:top w:val="nil"/>
              <w:left w:val="nil"/>
              <w:bottom w:val="nil"/>
              <w:right w:val="nil"/>
            </w:tcBorders>
            <w:vAlign w:val="bottom"/>
          </w:tcPr>
          <w:p w:rsidR="0030104D" w:rsidRPr="00A50E6A" w:rsidRDefault="0030104D" w:rsidP="00D05F5B">
            <w:pPr>
              <w:pStyle w:val="-"/>
              <w:spacing w:before="0" w:after="0"/>
              <w:rPr>
                <w:rFonts w:ascii="Calibri" w:hAnsi="Calibri" w:cs="Arial"/>
                <w:snapToGrid w:val="0"/>
                <w:lang w:val="ru-RU"/>
              </w:rPr>
            </w:pPr>
            <w:r w:rsidRPr="00A50E6A">
              <w:rPr>
                <w:rFonts w:ascii="Calibri" w:hAnsi="Calibri" w:cs="Arial"/>
                <w:snapToGrid w:val="0"/>
                <w:lang w:val="ru-RU"/>
              </w:rPr>
              <w:t>0,203</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3,98</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Павлодар</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0,266</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0,253</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5,34</w:t>
            </w:r>
          </w:p>
        </w:tc>
      </w:tr>
      <w:tr w:rsidR="0030104D" w:rsidRPr="00A50E6A" w:rsidTr="00146679">
        <w:trPr>
          <w:cantSplit/>
        </w:trPr>
        <w:tc>
          <w:tcPr>
            <w:tcW w:w="2410" w:type="dxa"/>
            <w:tcBorders>
              <w:top w:val="nil"/>
              <w:left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Солтүстік Қазақстан</w:t>
            </w:r>
          </w:p>
        </w:tc>
        <w:tc>
          <w:tcPr>
            <w:tcW w:w="2184"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0,296</w:t>
            </w:r>
          </w:p>
        </w:tc>
        <w:tc>
          <w:tcPr>
            <w:tcW w:w="2211"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0,282</w:t>
            </w:r>
          </w:p>
        </w:tc>
        <w:tc>
          <w:tcPr>
            <w:tcW w:w="3346" w:type="dxa"/>
            <w:tcBorders>
              <w:top w:val="nil"/>
              <w:left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6,69</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Шығыс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0,285</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0,271</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5,97</w:t>
            </w:r>
          </w:p>
        </w:tc>
      </w:tr>
      <w:tr w:rsidR="0030104D" w:rsidRPr="00A50E6A" w:rsidTr="00146679">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lang w:val="kk-KZ"/>
              </w:rPr>
            </w:pPr>
            <w:r w:rsidRPr="00A50E6A">
              <w:rPr>
                <w:rFonts w:ascii="Calibri" w:hAnsi="Calibri" w:cs="Arial"/>
                <w:color w:val="auto"/>
              </w:rPr>
              <w:t>Астана қ.</w:t>
            </w:r>
          </w:p>
        </w:tc>
        <w:tc>
          <w:tcPr>
            <w:tcW w:w="2184"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0,272</w:t>
            </w:r>
          </w:p>
        </w:tc>
        <w:tc>
          <w:tcPr>
            <w:tcW w:w="2211"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0,260</w:t>
            </w:r>
          </w:p>
        </w:tc>
        <w:tc>
          <w:tcPr>
            <w:tcW w:w="3346" w:type="dxa"/>
            <w:tcBorders>
              <w:top w:val="nil"/>
              <w:left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5,12</w:t>
            </w:r>
          </w:p>
        </w:tc>
      </w:tr>
      <w:tr w:rsidR="0030104D" w:rsidRPr="00A50E6A" w:rsidTr="00146679">
        <w:trPr>
          <w:cantSplit/>
        </w:trPr>
        <w:tc>
          <w:tcPr>
            <w:tcW w:w="2410" w:type="dxa"/>
            <w:tcBorders>
              <w:top w:val="nil"/>
              <w:left w:val="nil"/>
              <w:right w:val="nil"/>
            </w:tcBorders>
          </w:tcPr>
          <w:p w:rsidR="0030104D" w:rsidRPr="00A50E6A" w:rsidRDefault="0030104D" w:rsidP="00D05F5B">
            <w:pPr>
              <w:pStyle w:val="aff1"/>
              <w:rPr>
                <w:rFonts w:ascii="Calibri" w:hAnsi="Calibri" w:cs="Arial"/>
                <w:color w:val="auto"/>
                <w:lang w:val="kk-KZ"/>
              </w:rPr>
            </w:pPr>
            <w:r w:rsidRPr="00A50E6A">
              <w:rPr>
                <w:rFonts w:ascii="Calibri" w:hAnsi="Calibri" w:cs="Arial"/>
                <w:color w:val="auto"/>
              </w:rPr>
              <w:t>Алматы қ.</w:t>
            </w:r>
          </w:p>
        </w:tc>
        <w:tc>
          <w:tcPr>
            <w:tcW w:w="2184"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0,259</w:t>
            </w:r>
          </w:p>
        </w:tc>
        <w:tc>
          <w:tcPr>
            <w:tcW w:w="2211"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0,246</w:t>
            </w:r>
          </w:p>
        </w:tc>
        <w:tc>
          <w:tcPr>
            <w:tcW w:w="3346" w:type="dxa"/>
            <w:tcBorders>
              <w:top w:val="nil"/>
              <w:left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5,39</w:t>
            </w:r>
          </w:p>
        </w:tc>
      </w:tr>
      <w:tr w:rsidR="00791E74" w:rsidRPr="00A50E6A" w:rsidTr="00146679">
        <w:trPr>
          <w:cantSplit/>
        </w:trPr>
        <w:tc>
          <w:tcPr>
            <w:tcW w:w="10151" w:type="dxa"/>
            <w:gridSpan w:val="4"/>
            <w:tcBorders>
              <w:left w:val="nil"/>
              <w:right w:val="nil"/>
            </w:tcBorders>
            <w:vAlign w:val="center"/>
          </w:tcPr>
          <w:p w:rsidR="00791E74" w:rsidRPr="00A50E6A" w:rsidRDefault="00791E74" w:rsidP="00D05F5B">
            <w:pPr>
              <w:pStyle w:val="aff2"/>
              <w:jc w:val="center"/>
              <w:rPr>
                <w:rFonts w:ascii="Calibri" w:hAnsi="Calibri" w:cs="Arial"/>
                <w:color w:val="auto"/>
                <w:sz w:val="14"/>
              </w:rPr>
            </w:pPr>
            <w:r w:rsidRPr="00A50E6A">
              <w:rPr>
                <w:rFonts w:ascii="Calibri" w:hAnsi="Calibri" w:cs="Arial"/>
                <w:color w:val="auto"/>
              </w:rPr>
              <w:t>2012</w:t>
            </w:r>
          </w:p>
        </w:tc>
      </w:tr>
      <w:tr w:rsidR="0030104D" w:rsidRPr="00A50E6A" w:rsidTr="00146679">
        <w:trPr>
          <w:cantSplit/>
        </w:trPr>
        <w:tc>
          <w:tcPr>
            <w:tcW w:w="2410" w:type="dxa"/>
            <w:tcBorders>
              <w:left w:val="nil"/>
              <w:bottom w:val="nil"/>
              <w:right w:val="nil"/>
            </w:tcBorders>
            <w:vAlign w:val="bottom"/>
          </w:tcPr>
          <w:p w:rsidR="0030104D" w:rsidRPr="00A50E6A" w:rsidRDefault="0030104D"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184" w:type="dxa"/>
            <w:tcBorders>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0,284</w:t>
            </w:r>
          </w:p>
        </w:tc>
        <w:tc>
          <w:tcPr>
            <w:tcW w:w="2211" w:type="dxa"/>
            <w:tcBorders>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0,271</w:t>
            </w:r>
          </w:p>
        </w:tc>
        <w:tc>
          <w:tcPr>
            <w:tcW w:w="3346" w:type="dxa"/>
            <w:tcBorders>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5,84</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Ақмола</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0,276</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0,263</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6,97</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Ақтөбе</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0,275</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0,262</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5,59</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Алматы</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0,254</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0,242</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5,48</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Атырау</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0,213</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0,203</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3,90</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Батыс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0,279</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0,266</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5,34</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Жамбыл</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0,236</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0,224</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4,44</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Қарағанды</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0,307</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0,292</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8,23</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Қостанай</w:t>
            </w:r>
          </w:p>
        </w:tc>
        <w:tc>
          <w:tcPr>
            <w:tcW w:w="2184" w:type="dxa"/>
            <w:tcBorders>
              <w:top w:val="nil"/>
              <w:left w:val="nil"/>
              <w:bottom w:val="nil"/>
              <w:right w:val="nil"/>
            </w:tcBorders>
            <w:vAlign w:val="bottom"/>
          </w:tcPr>
          <w:p w:rsidR="0030104D" w:rsidRPr="00A50E6A" w:rsidRDefault="0030104D" w:rsidP="00D05F5B">
            <w:pPr>
              <w:pStyle w:val="aff2"/>
              <w:rPr>
                <w:rFonts w:ascii="Calibri" w:hAnsi="Calibri" w:cs="Arial"/>
                <w:snapToGrid w:val="0"/>
                <w:color w:val="auto"/>
              </w:rPr>
            </w:pPr>
            <w:r w:rsidRPr="00A50E6A">
              <w:rPr>
                <w:rFonts w:ascii="Calibri" w:hAnsi="Calibri" w:cs="Arial"/>
                <w:snapToGrid w:val="0"/>
                <w:color w:val="auto"/>
              </w:rPr>
              <w:t>0,260</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0,248</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5,43</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Қызылорда</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0,240</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0,228</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4,57</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Маңғыстау</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0,174</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0,166</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2,95</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Оңтүстік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0,203</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0,194</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3,65</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Павлодар</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0,257</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0,245</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5,02</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Солтүстік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0,296</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0,282</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6,93</w:t>
            </w:r>
          </w:p>
        </w:tc>
      </w:tr>
      <w:tr w:rsidR="0030104D" w:rsidRPr="00A50E6A" w:rsidTr="00146679">
        <w:trPr>
          <w:cantSplit/>
        </w:trPr>
        <w:tc>
          <w:tcPr>
            <w:tcW w:w="2410" w:type="dxa"/>
            <w:tcBorders>
              <w:top w:val="nil"/>
              <w:left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Шығыс Қазақстан</w:t>
            </w:r>
          </w:p>
        </w:tc>
        <w:tc>
          <w:tcPr>
            <w:tcW w:w="2184"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0,283</w:t>
            </w:r>
          </w:p>
        </w:tc>
        <w:tc>
          <w:tcPr>
            <w:tcW w:w="2211"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0,269</w:t>
            </w:r>
          </w:p>
        </w:tc>
        <w:tc>
          <w:tcPr>
            <w:tcW w:w="3346" w:type="dxa"/>
            <w:tcBorders>
              <w:top w:val="nil"/>
              <w:left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6,27</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lang w:val="kk-KZ"/>
              </w:rPr>
            </w:pPr>
            <w:r w:rsidRPr="00A50E6A">
              <w:rPr>
                <w:rFonts w:ascii="Calibri" w:hAnsi="Calibri" w:cs="Arial"/>
                <w:color w:val="auto"/>
              </w:rPr>
              <w:t>Астана қ.</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0,238</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0,227</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4,53</w:t>
            </w:r>
          </w:p>
        </w:tc>
      </w:tr>
      <w:tr w:rsidR="0030104D" w:rsidRPr="00A50E6A" w:rsidTr="00146679">
        <w:trPr>
          <w:cantSplit/>
        </w:trPr>
        <w:tc>
          <w:tcPr>
            <w:tcW w:w="2410" w:type="dxa"/>
            <w:tcBorders>
              <w:top w:val="nil"/>
              <w:left w:val="nil"/>
              <w:right w:val="nil"/>
            </w:tcBorders>
          </w:tcPr>
          <w:p w:rsidR="0030104D" w:rsidRPr="00A50E6A" w:rsidRDefault="0030104D" w:rsidP="00D05F5B">
            <w:pPr>
              <w:pStyle w:val="aff1"/>
              <w:rPr>
                <w:rFonts w:ascii="Calibri" w:hAnsi="Calibri" w:cs="Arial"/>
                <w:color w:val="auto"/>
                <w:lang w:val="kk-KZ"/>
              </w:rPr>
            </w:pPr>
            <w:r w:rsidRPr="00A50E6A">
              <w:rPr>
                <w:rFonts w:ascii="Calibri" w:hAnsi="Calibri" w:cs="Arial"/>
                <w:color w:val="auto"/>
              </w:rPr>
              <w:t>Алматы қ.</w:t>
            </w:r>
          </w:p>
        </w:tc>
        <w:tc>
          <w:tcPr>
            <w:tcW w:w="2184"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0,246</w:t>
            </w:r>
          </w:p>
        </w:tc>
        <w:tc>
          <w:tcPr>
            <w:tcW w:w="2211"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0,234</w:t>
            </w:r>
          </w:p>
        </w:tc>
        <w:tc>
          <w:tcPr>
            <w:tcW w:w="3346" w:type="dxa"/>
            <w:tcBorders>
              <w:top w:val="nil"/>
              <w:left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 xml:space="preserve">    4,89</w:t>
            </w:r>
          </w:p>
        </w:tc>
      </w:tr>
      <w:tr w:rsidR="00791E74" w:rsidRPr="00A50E6A" w:rsidTr="00146679">
        <w:trPr>
          <w:cantSplit/>
        </w:trPr>
        <w:tc>
          <w:tcPr>
            <w:tcW w:w="10151" w:type="dxa"/>
            <w:gridSpan w:val="4"/>
            <w:tcBorders>
              <w:left w:val="nil"/>
              <w:right w:val="nil"/>
            </w:tcBorders>
            <w:vAlign w:val="center"/>
          </w:tcPr>
          <w:p w:rsidR="00791E74" w:rsidRPr="00A50E6A" w:rsidRDefault="00791E74" w:rsidP="00D05F5B">
            <w:pPr>
              <w:pStyle w:val="aff2"/>
              <w:jc w:val="center"/>
              <w:rPr>
                <w:rFonts w:ascii="Calibri" w:hAnsi="Calibri" w:cs="Arial"/>
                <w:color w:val="auto"/>
                <w:lang w:val="kk-KZ"/>
              </w:rPr>
            </w:pPr>
            <w:r w:rsidRPr="00A50E6A">
              <w:rPr>
                <w:rFonts w:ascii="Calibri" w:hAnsi="Calibri" w:cs="Arial"/>
                <w:color w:val="auto"/>
              </w:rPr>
              <w:t>201</w:t>
            </w:r>
            <w:r w:rsidRPr="00A50E6A">
              <w:rPr>
                <w:rFonts w:ascii="Calibri" w:hAnsi="Calibri" w:cs="Arial"/>
                <w:color w:val="auto"/>
                <w:lang w:val="kk-KZ"/>
              </w:rPr>
              <w:t>3</w:t>
            </w:r>
          </w:p>
        </w:tc>
      </w:tr>
      <w:tr w:rsidR="0030104D" w:rsidRPr="00A50E6A" w:rsidTr="00146679">
        <w:trPr>
          <w:cantSplit/>
        </w:trPr>
        <w:tc>
          <w:tcPr>
            <w:tcW w:w="2410" w:type="dxa"/>
            <w:tcBorders>
              <w:left w:val="nil"/>
              <w:bottom w:val="nil"/>
              <w:right w:val="nil"/>
            </w:tcBorders>
            <w:vAlign w:val="bottom"/>
          </w:tcPr>
          <w:p w:rsidR="0030104D" w:rsidRPr="00A50E6A" w:rsidRDefault="0030104D"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184" w:type="dxa"/>
            <w:tcBorders>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0,276</w:t>
            </w:r>
          </w:p>
        </w:tc>
        <w:tc>
          <w:tcPr>
            <w:tcW w:w="2211" w:type="dxa"/>
            <w:tcBorders>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0,263</w:t>
            </w:r>
          </w:p>
        </w:tc>
        <w:tc>
          <w:tcPr>
            <w:tcW w:w="3346" w:type="dxa"/>
            <w:tcBorders>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5,62</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Ақмола</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0,267</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0,254</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5,25</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Ақтөбе</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0,259</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0,247</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5,30</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Алматы</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0,245</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0,234</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4,84</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Атырау</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0,206</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0,197</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3,51</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Батыс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0,284</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0,270</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5,43</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Жамбыл</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0,217</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0,207</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3,79</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Қарағанды</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0,289</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0,275</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6,42</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Қостанай</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0,268</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0,254</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5,37</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Қызылорда</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0,225</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0,214</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4,26</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Маңғыстау</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0,194</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0,184</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3,47</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Оңтүстік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0,202</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0,192</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3,45</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Павлодар</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0,227</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0,216</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4,29</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Солтүстік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0,285</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0,271</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6,10</w:t>
            </w:r>
          </w:p>
        </w:tc>
      </w:tr>
      <w:tr w:rsidR="0030104D" w:rsidRPr="00A50E6A" w:rsidTr="00C22F06">
        <w:trPr>
          <w:cantSplit/>
        </w:trPr>
        <w:tc>
          <w:tcPr>
            <w:tcW w:w="2410" w:type="dxa"/>
            <w:tcBorders>
              <w:top w:val="nil"/>
              <w:left w:val="nil"/>
              <w:bottom w:val="nil"/>
              <w:right w:val="nil"/>
            </w:tcBorders>
          </w:tcPr>
          <w:p w:rsidR="0030104D" w:rsidRPr="00A50E6A" w:rsidRDefault="0030104D" w:rsidP="00D05F5B">
            <w:pPr>
              <w:pStyle w:val="aff1"/>
              <w:rPr>
                <w:rFonts w:ascii="Calibri" w:hAnsi="Calibri" w:cs="Arial"/>
                <w:color w:val="auto"/>
              </w:rPr>
            </w:pPr>
            <w:r w:rsidRPr="00A50E6A">
              <w:rPr>
                <w:rFonts w:ascii="Calibri" w:hAnsi="Calibri" w:cs="Arial"/>
                <w:color w:val="auto"/>
              </w:rPr>
              <w:t>Шығыс Қазақстан</w:t>
            </w:r>
          </w:p>
        </w:tc>
        <w:tc>
          <w:tcPr>
            <w:tcW w:w="2184"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0,281</w:t>
            </w:r>
          </w:p>
        </w:tc>
        <w:tc>
          <w:tcPr>
            <w:tcW w:w="2211" w:type="dxa"/>
            <w:tcBorders>
              <w:top w:val="nil"/>
              <w:left w:val="nil"/>
              <w:bottom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0,267</w:t>
            </w:r>
          </w:p>
        </w:tc>
        <w:tc>
          <w:tcPr>
            <w:tcW w:w="3346" w:type="dxa"/>
            <w:tcBorders>
              <w:top w:val="nil"/>
              <w:left w:val="nil"/>
              <w:bottom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5,65</w:t>
            </w:r>
          </w:p>
        </w:tc>
      </w:tr>
      <w:tr w:rsidR="0030104D" w:rsidRPr="00A50E6A" w:rsidTr="00146679">
        <w:trPr>
          <w:cantSplit/>
        </w:trPr>
        <w:tc>
          <w:tcPr>
            <w:tcW w:w="2410" w:type="dxa"/>
            <w:tcBorders>
              <w:top w:val="nil"/>
              <w:left w:val="nil"/>
              <w:right w:val="nil"/>
            </w:tcBorders>
          </w:tcPr>
          <w:p w:rsidR="0030104D" w:rsidRPr="00A50E6A" w:rsidRDefault="0030104D" w:rsidP="00D05F5B">
            <w:pPr>
              <w:pStyle w:val="aff1"/>
              <w:rPr>
                <w:rFonts w:ascii="Calibri" w:hAnsi="Calibri" w:cs="Arial"/>
                <w:color w:val="auto"/>
                <w:lang w:val="kk-KZ"/>
              </w:rPr>
            </w:pPr>
            <w:r w:rsidRPr="00A50E6A">
              <w:rPr>
                <w:rFonts w:ascii="Calibri" w:hAnsi="Calibri" w:cs="Arial"/>
                <w:color w:val="auto"/>
              </w:rPr>
              <w:t>Астана қ.</w:t>
            </w:r>
          </w:p>
        </w:tc>
        <w:tc>
          <w:tcPr>
            <w:tcW w:w="2184"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0,231</w:t>
            </w:r>
          </w:p>
        </w:tc>
        <w:tc>
          <w:tcPr>
            <w:tcW w:w="2211"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0,220</w:t>
            </w:r>
          </w:p>
        </w:tc>
        <w:tc>
          <w:tcPr>
            <w:tcW w:w="3346" w:type="dxa"/>
            <w:tcBorders>
              <w:top w:val="nil"/>
              <w:left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4,05</w:t>
            </w:r>
          </w:p>
        </w:tc>
      </w:tr>
      <w:tr w:rsidR="0030104D" w:rsidRPr="00A50E6A" w:rsidTr="00146679">
        <w:trPr>
          <w:cantSplit/>
        </w:trPr>
        <w:tc>
          <w:tcPr>
            <w:tcW w:w="2410" w:type="dxa"/>
            <w:tcBorders>
              <w:top w:val="nil"/>
              <w:left w:val="nil"/>
              <w:right w:val="nil"/>
            </w:tcBorders>
          </w:tcPr>
          <w:p w:rsidR="0030104D" w:rsidRPr="00A50E6A" w:rsidRDefault="0030104D" w:rsidP="00D05F5B">
            <w:pPr>
              <w:pStyle w:val="aff1"/>
              <w:rPr>
                <w:rFonts w:ascii="Calibri" w:hAnsi="Calibri" w:cs="Arial"/>
                <w:color w:val="auto"/>
                <w:lang w:val="kk-KZ"/>
              </w:rPr>
            </w:pPr>
            <w:r w:rsidRPr="00A50E6A">
              <w:rPr>
                <w:rFonts w:ascii="Calibri" w:hAnsi="Calibri" w:cs="Arial"/>
                <w:color w:val="auto"/>
              </w:rPr>
              <w:t>Алматы қ.</w:t>
            </w:r>
          </w:p>
        </w:tc>
        <w:tc>
          <w:tcPr>
            <w:tcW w:w="2184"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0,250</w:t>
            </w:r>
          </w:p>
        </w:tc>
        <w:tc>
          <w:tcPr>
            <w:tcW w:w="2211" w:type="dxa"/>
            <w:tcBorders>
              <w:top w:val="nil"/>
              <w:left w:val="nil"/>
              <w:right w:val="nil"/>
            </w:tcBorders>
            <w:vAlign w:val="bottom"/>
          </w:tcPr>
          <w:p w:rsidR="0030104D" w:rsidRPr="00A50E6A" w:rsidRDefault="0030104D" w:rsidP="00D05F5B">
            <w:pPr>
              <w:spacing w:after="0" w:line="240" w:lineRule="auto"/>
              <w:jc w:val="right"/>
              <w:rPr>
                <w:rFonts w:ascii="Calibri" w:hAnsi="Calibri" w:cs="Arial"/>
                <w:snapToGrid w:val="0"/>
                <w:sz w:val="16"/>
              </w:rPr>
            </w:pPr>
            <w:r w:rsidRPr="00A50E6A">
              <w:rPr>
                <w:rFonts w:ascii="Calibri" w:hAnsi="Calibri" w:cs="Arial"/>
                <w:snapToGrid w:val="0"/>
                <w:sz w:val="16"/>
              </w:rPr>
              <w:t>0,238</w:t>
            </w:r>
          </w:p>
        </w:tc>
        <w:tc>
          <w:tcPr>
            <w:tcW w:w="3346" w:type="dxa"/>
            <w:tcBorders>
              <w:top w:val="nil"/>
              <w:left w:val="nil"/>
              <w:right w:val="nil"/>
            </w:tcBorders>
            <w:vAlign w:val="bottom"/>
          </w:tcPr>
          <w:p w:rsidR="0030104D" w:rsidRPr="00A50E6A" w:rsidRDefault="0030104D" w:rsidP="0030104D">
            <w:pPr>
              <w:spacing w:after="0" w:line="240" w:lineRule="auto"/>
              <w:jc w:val="right"/>
              <w:rPr>
                <w:rFonts w:ascii="Calibri" w:hAnsi="Calibri" w:cs="Arial"/>
                <w:snapToGrid w:val="0"/>
                <w:sz w:val="16"/>
              </w:rPr>
            </w:pPr>
            <w:r w:rsidRPr="00A50E6A">
              <w:rPr>
                <w:rFonts w:ascii="Calibri" w:hAnsi="Calibri" w:cs="Arial"/>
                <w:snapToGrid w:val="0"/>
                <w:sz w:val="16"/>
              </w:rPr>
              <w:t>5,00</w:t>
            </w:r>
          </w:p>
        </w:tc>
      </w:tr>
      <w:tr w:rsidR="00791E74" w:rsidRPr="00A50E6A" w:rsidTr="00146679">
        <w:trPr>
          <w:cantSplit/>
        </w:trPr>
        <w:tc>
          <w:tcPr>
            <w:tcW w:w="10151" w:type="dxa"/>
            <w:gridSpan w:val="4"/>
            <w:tcBorders>
              <w:left w:val="nil"/>
              <w:right w:val="nil"/>
            </w:tcBorders>
            <w:vAlign w:val="center"/>
          </w:tcPr>
          <w:p w:rsidR="00791E74" w:rsidRPr="00A50E6A" w:rsidRDefault="00791E74" w:rsidP="00D05F5B">
            <w:pPr>
              <w:pStyle w:val="aff2"/>
              <w:jc w:val="center"/>
              <w:rPr>
                <w:rFonts w:ascii="Calibri" w:hAnsi="Calibri" w:cs="Arial"/>
                <w:color w:val="auto"/>
                <w:lang w:val="en-US"/>
              </w:rPr>
            </w:pPr>
            <w:r w:rsidRPr="00A50E6A">
              <w:rPr>
                <w:rFonts w:ascii="Calibri" w:hAnsi="Calibri" w:cs="Arial"/>
                <w:color w:val="auto"/>
              </w:rPr>
              <w:t>201</w:t>
            </w:r>
            <w:r w:rsidRPr="00A50E6A">
              <w:rPr>
                <w:rFonts w:ascii="Calibri" w:hAnsi="Calibri" w:cs="Arial"/>
                <w:color w:val="auto"/>
                <w:lang w:val="en-US"/>
              </w:rPr>
              <w:t>4</w:t>
            </w:r>
          </w:p>
        </w:tc>
      </w:tr>
      <w:tr w:rsidR="00791E74" w:rsidRPr="00A50E6A" w:rsidTr="00146679">
        <w:trPr>
          <w:cantSplit/>
        </w:trPr>
        <w:tc>
          <w:tcPr>
            <w:tcW w:w="2410" w:type="dxa"/>
            <w:tcBorders>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218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0,278</w:t>
            </w:r>
          </w:p>
        </w:tc>
        <w:tc>
          <w:tcPr>
            <w:tcW w:w="221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0,264</w:t>
            </w:r>
          </w:p>
        </w:tc>
        <w:tc>
          <w:tcPr>
            <w:tcW w:w="3346"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lang w:val="kk-KZ"/>
              </w:rPr>
            </w:pPr>
            <w:r w:rsidRPr="00A50E6A">
              <w:rPr>
                <w:rFonts w:ascii="Calibri" w:hAnsi="Calibri" w:cs="Arial"/>
                <w:snapToGrid w:val="0"/>
                <w:color w:val="auto"/>
                <w:lang w:val="en-US"/>
              </w:rPr>
              <w:t>5,66</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0,277</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0,263</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5,57</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0,261</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0,248</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5,31</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0,247</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0,235</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4,84</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0,213</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0,204</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3,72</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0,267</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0,255</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5,17</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0,225</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0,214</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3,89</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0,287</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0,273</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6,23</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0,269</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0,255</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5,40</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0,223</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0,212</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4,07</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0,203</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0,193</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3,68</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0,197</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0,188</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3,39</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0,224</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0,214</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4,21</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0,287</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0,272</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5,98</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0,280</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0,267</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5,56</w:t>
            </w:r>
          </w:p>
        </w:tc>
      </w:tr>
      <w:tr w:rsidR="00791E74" w:rsidRPr="00A50E6A" w:rsidTr="00C22F06">
        <w:trPr>
          <w:cantSplit/>
        </w:trPr>
        <w:tc>
          <w:tcPr>
            <w:tcW w:w="2410"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lastRenderedPageBreak/>
              <w:t>Астана қ.</w:t>
            </w:r>
          </w:p>
        </w:tc>
        <w:tc>
          <w:tcPr>
            <w:tcW w:w="21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0,232</w:t>
            </w:r>
          </w:p>
        </w:tc>
        <w:tc>
          <w:tcPr>
            <w:tcW w:w="22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0,221</w:t>
            </w:r>
          </w:p>
        </w:tc>
        <w:tc>
          <w:tcPr>
            <w:tcW w:w="334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4,05</w:t>
            </w:r>
          </w:p>
        </w:tc>
      </w:tr>
      <w:tr w:rsidR="00791E74" w:rsidRPr="00A50E6A" w:rsidTr="00C22F06">
        <w:trPr>
          <w:cantSplit/>
        </w:trPr>
        <w:tc>
          <w:tcPr>
            <w:tcW w:w="2410" w:type="dxa"/>
            <w:tcBorders>
              <w:top w:val="nil"/>
              <w:left w:val="nil"/>
              <w:bottom w:val="single" w:sz="4" w:space="0" w:color="auto"/>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218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0,250</w:t>
            </w:r>
          </w:p>
        </w:tc>
        <w:tc>
          <w:tcPr>
            <w:tcW w:w="221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0,238</w:t>
            </w:r>
          </w:p>
        </w:tc>
        <w:tc>
          <w:tcPr>
            <w:tcW w:w="334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5,12</w:t>
            </w:r>
          </w:p>
        </w:tc>
      </w:tr>
    </w:tbl>
    <w:p w:rsidR="00791E74" w:rsidRPr="00A50E6A" w:rsidRDefault="00791E74" w:rsidP="00D05F5B">
      <w:pPr>
        <w:pStyle w:val="afe"/>
        <w:spacing w:before="0"/>
        <w:rPr>
          <w:rFonts w:ascii="Calibri" w:hAnsi="Calibri" w:cs="Arial"/>
          <w:snapToGrid w:val="0"/>
          <w:color w:val="auto"/>
          <w:sz w:val="18"/>
          <w:lang w:val="kk-KZ"/>
        </w:rPr>
      </w:pPr>
    </w:p>
    <w:p w:rsidR="00791E74" w:rsidRPr="00A50E6A" w:rsidRDefault="00791E74" w:rsidP="00D05F5B">
      <w:pPr>
        <w:pStyle w:val="afe"/>
        <w:spacing w:before="0"/>
        <w:rPr>
          <w:rFonts w:ascii="Calibri" w:hAnsi="Calibri" w:cs="Arial"/>
          <w:snapToGrid w:val="0"/>
          <w:color w:val="auto"/>
          <w:sz w:val="18"/>
          <w:lang w:val="kk-KZ"/>
        </w:rPr>
        <w:sectPr w:rsidR="00791E74" w:rsidRPr="00A50E6A">
          <w:footnotePr>
            <w:pos w:val="beneathText"/>
          </w:footnotePr>
          <w:pgSz w:w="11906" w:h="16838" w:code="9"/>
          <w:pgMar w:top="851" w:right="851" w:bottom="851" w:left="1134" w:header="720" w:footer="720" w:gutter="0"/>
          <w:cols w:space="708"/>
          <w:docGrid w:linePitch="360"/>
        </w:sectPr>
      </w:pPr>
    </w:p>
    <w:p w:rsidR="00791E74" w:rsidRPr="00A50E6A" w:rsidRDefault="00791E74" w:rsidP="00D05F5B">
      <w:pPr>
        <w:pStyle w:val="afe"/>
        <w:spacing w:before="0"/>
        <w:rPr>
          <w:rFonts w:ascii="Calibri" w:hAnsi="Calibri" w:cs="Arial"/>
          <w:snapToGrid w:val="0"/>
          <w:color w:val="auto"/>
          <w:lang w:val="kk-KZ"/>
        </w:rPr>
      </w:pPr>
      <w:r w:rsidRPr="00A50E6A">
        <w:rPr>
          <w:rFonts w:ascii="Calibri" w:hAnsi="Calibri" w:cs="Arial"/>
          <w:snapToGrid w:val="0"/>
          <w:color w:val="auto"/>
          <w:lang w:val="kk-KZ"/>
        </w:rPr>
        <w:lastRenderedPageBreak/>
        <w:t>4.16 Децильдік топтар бойынша халықтың ақшалай табыстары*</w:t>
      </w:r>
    </w:p>
    <w:p w:rsidR="00791E74" w:rsidRPr="00A50E6A" w:rsidRDefault="00791E74" w:rsidP="00D05F5B">
      <w:pPr>
        <w:spacing w:after="0" w:line="240" w:lineRule="auto"/>
        <w:jc w:val="center"/>
        <w:rPr>
          <w:rFonts w:ascii="Calibri" w:hAnsi="Calibri" w:cs="Arial"/>
          <w:b/>
          <w:sz w:val="20"/>
          <w:szCs w:val="20"/>
          <w:lang w:val="kk-KZ"/>
        </w:rPr>
      </w:pPr>
      <w:r w:rsidRPr="00A50E6A">
        <w:rPr>
          <w:rFonts w:ascii="Calibri" w:hAnsi="Calibri" w:cs="Arial"/>
          <w:b/>
          <w:snapToGrid w:val="0"/>
          <w:sz w:val="20"/>
          <w:szCs w:val="20"/>
        </w:rPr>
        <w:t>Денежные доходы населения по децильным группам*</w:t>
      </w:r>
    </w:p>
    <w:p w:rsidR="00791E74" w:rsidRPr="00A50E6A" w:rsidRDefault="00791E74" w:rsidP="00D05F5B">
      <w:pPr>
        <w:pStyle w:val="aff4"/>
        <w:spacing w:before="0" w:after="0"/>
        <w:ind w:left="170" w:firstLine="142"/>
        <w:jc w:val="left"/>
        <w:rPr>
          <w:rFonts w:ascii="Calibri" w:hAnsi="Calibri" w:cs="Arial"/>
          <w:color w:val="auto"/>
          <w:sz w:val="15"/>
          <w:szCs w:val="15"/>
        </w:rPr>
      </w:pPr>
      <w:r w:rsidRPr="00A50E6A">
        <w:rPr>
          <w:rFonts w:ascii="Calibri" w:hAnsi="Calibri" w:cs="Arial"/>
          <w:color w:val="auto"/>
          <w:sz w:val="15"/>
          <w:szCs w:val="15"/>
          <w:lang w:val="kk-KZ"/>
        </w:rPr>
        <w:t>жылына, теңгемен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rPr>
        <w:t xml:space="preserve">за год, в тенге </w:t>
      </w:r>
    </w:p>
    <w:tbl>
      <w:tblPr>
        <w:tblW w:w="0" w:type="auto"/>
        <w:jc w:val="center"/>
        <w:tblLayout w:type="fixed"/>
        <w:tblCellMar>
          <w:left w:w="30" w:type="dxa"/>
          <w:right w:w="30" w:type="dxa"/>
        </w:tblCellMar>
        <w:tblLook w:val="0000"/>
      </w:tblPr>
      <w:tblGrid>
        <w:gridCol w:w="2878"/>
        <w:gridCol w:w="1257"/>
        <w:gridCol w:w="1134"/>
        <w:gridCol w:w="1248"/>
        <w:gridCol w:w="1050"/>
        <w:gridCol w:w="1218"/>
        <w:gridCol w:w="1106"/>
        <w:gridCol w:w="1218"/>
        <w:gridCol w:w="1301"/>
        <w:gridCol w:w="2490"/>
      </w:tblGrid>
      <w:tr w:rsidR="00791E74" w:rsidRPr="00A50E6A" w:rsidTr="00C22F06">
        <w:trPr>
          <w:cantSplit/>
          <w:trHeight w:val="271"/>
          <w:tblHeader/>
          <w:jc w:val="center"/>
        </w:trPr>
        <w:tc>
          <w:tcPr>
            <w:tcW w:w="2878" w:type="dxa"/>
            <w:vMerge w:val="restart"/>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391" w:type="dxa"/>
            <w:gridSpan w:val="2"/>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Барлық үй шаруашылықтары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се домохозяйства</w:t>
            </w:r>
          </w:p>
        </w:tc>
        <w:tc>
          <w:tcPr>
            <w:tcW w:w="4622" w:type="dxa"/>
            <w:gridSpan w:val="4"/>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ішінде/В</w:t>
            </w:r>
            <w:r w:rsidRPr="00A50E6A">
              <w:rPr>
                <w:rFonts w:ascii="Calibri" w:hAnsi="Calibri" w:cs="Arial"/>
                <w:snapToGrid w:val="0"/>
                <w:color w:val="auto"/>
                <w:sz w:val="14"/>
              </w:rPr>
              <w:t xml:space="preserve"> том числе</w:t>
            </w:r>
          </w:p>
        </w:tc>
        <w:tc>
          <w:tcPr>
            <w:tcW w:w="2519" w:type="dxa"/>
            <w:gridSpan w:val="2"/>
            <w:vMerge w:val="restart"/>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16 жасқа дейінгі балалары бар үй шаруашылықтары</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омохозяйства, имеющие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детей в возрасте до 16 лет</w:t>
            </w:r>
          </w:p>
        </w:tc>
        <w:tc>
          <w:tcPr>
            <w:tcW w:w="2490" w:type="dxa"/>
            <w:vMerge w:val="restart"/>
            <w:tcBorders>
              <w:top w:val="single" w:sz="4" w:space="0" w:color="auto"/>
              <w:left w:val="single" w:sz="4" w:space="0" w:color="auto"/>
              <w:bottom w:val="nil"/>
              <w:right w:val="nil"/>
            </w:tcBorders>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 xml:space="preserve"> </w:t>
            </w:r>
          </w:p>
        </w:tc>
      </w:tr>
      <w:tr w:rsidR="00791E74" w:rsidRPr="00A50E6A" w:rsidTr="00C22F06">
        <w:trPr>
          <w:cantSplit/>
          <w:trHeight w:val="104"/>
          <w:tblHeader/>
          <w:jc w:val="center"/>
        </w:trPr>
        <w:tc>
          <w:tcPr>
            <w:tcW w:w="2878"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391" w:type="dxa"/>
            <w:gridSpan w:val="2"/>
            <w:vMerge/>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298" w:type="dxa"/>
            <w:gridSpan w:val="2"/>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городские</w:t>
            </w:r>
          </w:p>
        </w:tc>
        <w:tc>
          <w:tcPr>
            <w:tcW w:w="2324" w:type="dxa"/>
            <w:gridSpan w:val="2"/>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сельские</w:t>
            </w:r>
          </w:p>
        </w:tc>
        <w:tc>
          <w:tcPr>
            <w:tcW w:w="2519" w:type="dxa"/>
            <w:gridSpan w:val="2"/>
            <w:vMerge/>
            <w:tcBorders>
              <w:top w:val="single" w:sz="4" w:space="0" w:color="auto"/>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rPr>
            </w:pPr>
          </w:p>
        </w:tc>
        <w:tc>
          <w:tcPr>
            <w:tcW w:w="2490" w:type="dxa"/>
            <w:vMerge/>
            <w:tcBorders>
              <w:top w:val="nil"/>
              <w:left w:val="single" w:sz="4" w:space="0" w:color="auto"/>
              <w:bottom w:val="nil"/>
              <w:right w:val="nil"/>
            </w:tcBorders>
          </w:tcPr>
          <w:p w:rsidR="00791E74" w:rsidRPr="00A50E6A" w:rsidRDefault="00791E74" w:rsidP="00D05F5B">
            <w:pPr>
              <w:pStyle w:val="aff0"/>
              <w:rPr>
                <w:rFonts w:ascii="Calibri" w:hAnsi="Calibri" w:cs="Arial"/>
                <w:snapToGrid w:val="0"/>
                <w:color w:val="auto"/>
                <w:sz w:val="14"/>
              </w:rPr>
            </w:pPr>
          </w:p>
        </w:tc>
      </w:tr>
      <w:tr w:rsidR="00791E74" w:rsidRPr="00A50E6A" w:rsidTr="00C22F06">
        <w:trPr>
          <w:cantSplit/>
          <w:trHeight w:val="718"/>
          <w:tblHeader/>
          <w:jc w:val="center"/>
        </w:trPr>
        <w:tc>
          <w:tcPr>
            <w:tcW w:w="2878"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257"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аз қамтылған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наименее обеспеченного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наиболее обеспеченного населения</w:t>
            </w:r>
          </w:p>
        </w:tc>
        <w:tc>
          <w:tcPr>
            <w:tcW w:w="1248"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аз қамтылған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наименее обеспеченного населения</w:t>
            </w:r>
          </w:p>
        </w:tc>
        <w:tc>
          <w:tcPr>
            <w:tcW w:w="1050"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наиболее обеспеченного населения</w:t>
            </w:r>
          </w:p>
        </w:tc>
        <w:tc>
          <w:tcPr>
            <w:tcW w:w="1218"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аз қамтылған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наименее обеспеченного населения</w:t>
            </w:r>
          </w:p>
        </w:tc>
        <w:tc>
          <w:tcPr>
            <w:tcW w:w="110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наиболее обеспеченного населения</w:t>
            </w:r>
          </w:p>
        </w:tc>
        <w:tc>
          <w:tcPr>
            <w:tcW w:w="1218"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аз қамтылған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наименее обеспеченного населения</w:t>
            </w:r>
          </w:p>
        </w:tc>
        <w:tc>
          <w:tcPr>
            <w:tcW w:w="1301"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наиболее обеспеченного населения</w:t>
            </w:r>
          </w:p>
        </w:tc>
        <w:tc>
          <w:tcPr>
            <w:tcW w:w="2490" w:type="dxa"/>
            <w:vMerge/>
            <w:tcBorders>
              <w:top w:val="nil"/>
              <w:left w:val="single" w:sz="4" w:space="0" w:color="auto"/>
              <w:bottom w:val="single" w:sz="4" w:space="0" w:color="auto"/>
              <w:right w:val="nil"/>
            </w:tcBorders>
          </w:tcPr>
          <w:p w:rsidR="00791E74" w:rsidRPr="00A50E6A" w:rsidRDefault="00791E74" w:rsidP="00D05F5B">
            <w:pPr>
              <w:pStyle w:val="aff0"/>
              <w:rPr>
                <w:rFonts w:ascii="Calibri" w:hAnsi="Calibri" w:cs="Arial"/>
                <w:color w:val="auto"/>
                <w:sz w:val="14"/>
                <w:lang w:val="kk-KZ"/>
              </w:rPr>
            </w:pPr>
          </w:p>
        </w:tc>
      </w:tr>
      <w:tr w:rsidR="00791E74" w:rsidRPr="00A50E6A" w:rsidTr="00C22F06">
        <w:trPr>
          <w:jc w:val="center"/>
        </w:trPr>
        <w:tc>
          <w:tcPr>
            <w:tcW w:w="14900" w:type="dxa"/>
            <w:gridSpan w:val="10"/>
            <w:tcBorders>
              <w:top w:val="single" w:sz="4" w:space="0" w:color="auto"/>
              <w:left w:val="nil"/>
              <w:right w:val="nil"/>
            </w:tcBorders>
            <w:vAlign w:val="bottom"/>
          </w:tcPr>
          <w:p w:rsidR="00791E74" w:rsidRPr="00A50E6A" w:rsidRDefault="00791E74" w:rsidP="003B2831">
            <w:pPr>
              <w:spacing w:before="60" w:after="60" w:line="240" w:lineRule="auto"/>
              <w:jc w:val="center"/>
              <w:rPr>
                <w:rFonts w:ascii="Calibri" w:hAnsi="Calibri" w:cs="Arial"/>
                <w:snapToGrid w:val="0"/>
                <w:sz w:val="16"/>
                <w:lang w:val="kk-KZ"/>
              </w:rPr>
            </w:pPr>
            <w:r w:rsidRPr="00A50E6A">
              <w:rPr>
                <w:rFonts w:ascii="Calibri" w:hAnsi="Calibri" w:cs="Arial"/>
                <w:snapToGrid w:val="0"/>
                <w:sz w:val="16"/>
              </w:rPr>
              <w:t>20</w:t>
            </w:r>
            <w:r w:rsidRPr="00A50E6A">
              <w:rPr>
                <w:rFonts w:ascii="Calibri" w:hAnsi="Calibri" w:cs="Arial"/>
                <w:snapToGrid w:val="0"/>
                <w:sz w:val="16"/>
                <w:lang w:val="kk-KZ"/>
              </w:rPr>
              <w:t>10</w:t>
            </w:r>
          </w:p>
        </w:tc>
      </w:tr>
      <w:tr w:rsidR="00791E74" w:rsidRPr="00A50E6A" w:rsidTr="00C22F06">
        <w:trPr>
          <w:jc w:val="center"/>
        </w:trPr>
        <w:tc>
          <w:tcPr>
            <w:tcW w:w="2878"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Халықтың ақшалай табыстары</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(үй шаруашылығының 1 мүшесіне)</w:t>
            </w:r>
          </w:p>
        </w:tc>
        <w:tc>
          <w:tcPr>
            <w:tcW w:w="12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132 476</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598 981</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171 430</w:t>
            </w:r>
          </w:p>
        </w:tc>
        <w:tc>
          <w:tcPr>
            <w:tcW w:w="105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689 527</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117 902</w:t>
            </w:r>
          </w:p>
        </w:tc>
        <w:tc>
          <w:tcPr>
            <w:tcW w:w="110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417 429</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120 835</w:t>
            </w:r>
          </w:p>
        </w:tc>
        <w:tc>
          <w:tcPr>
            <w:tcW w:w="130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474 621</w:t>
            </w:r>
          </w:p>
        </w:tc>
        <w:tc>
          <w:tcPr>
            <w:tcW w:w="2490"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 xml:space="preserve">Денежные доходы населения </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(на 1 члена домохозяйства)</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170"/>
              <w:rPr>
                <w:rFonts w:ascii="Calibri" w:hAnsi="Calibri" w:cs="Arial"/>
                <w:snapToGrid w:val="0"/>
                <w:sz w:val="16"/>
              </w:rPr>
            </w:pPr>
            <w:r w:rsidRPr="00A50E6A">
              <w:rPr>
                <w:rFonts w:ascii="Calibri" w:hAnsi="Calibri" w:cs="Arial"/>
                <w:snapToGrid w:val="0"/>
                <w:sz w:val="16"/>
              </w:rPr>
              <w:t>оның ішінде:</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490" w:type="dxa"/>
            <w:tcBorders>
              <w:top w:val="nil"/>
              <w:left w:val="nil"/>
              <w:bottom w:val="nil"/>
              <w:right w:val="nil"/>
            </w:tcBorders>
            <w:vAlign w:val="bottom"/>
          </w:tcPr>
          <w:p w:rsidR="00791E74" w:rsidRPr="00A50E6A" w:rsidRDefault="00791E74" w:rsidP="00D05F5B">
            <w:pPr>
              <w:pStyle w:val="aff2"/>
              <w:ind w:left="170"/>
              <w:jc w:val="left"/>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еңбек қызметінен түскен табыстар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101 709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487 490</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136 769</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570 565</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89 535</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328 263</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92 405</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427 468</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доходы от трудовой деятельности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одан ауыл шаруашылығы өнімдерін</w:t>
            </w:r>
            <w:r w:rsidRPr="00A50E6A">
              <w:rPr>
                <w:rFonts w:ascii="Calibri" w:hAnsi="Calibri" w:cs="Arial"/>
                <w:snapToGrid w:val="0"/>
                <w:sz w:val="16"/>
                <w:lang w:val="kk-KZ"/>
              </w:rPr>
              <w:t xml:space="preserve"> </w:t>
            </w:r>
            <w:r w:rsidRPr="00A50E6A">
              <w:rPr>
                <w:rFonts w:ascii="Calibri" w:hAnsi="Calibri" w:cs="Arial"/>
                <w:snapToGrid w:val="0"/>
                <w:sz w:val="16"/>
              </w:rPr>
              <w:t>сатудан түскен табыстар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4 665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10 472</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644</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6 331</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38 894</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4 616</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7 313</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из них доходы от продажи</w:t>
            </w:r>
            <w:r w:rsidRPr="00A50E6A">
              <w:rPr>
                <w:rFonts w:ascii="Calibri" w:hAnsi="Calibri" w:cs="Arial"/>
                <w:snapToGrid w:val="0"/>
                <w:sz w:val="16"/>
                <w:lang w:val="kk-KZ"/>
              </w:rPr>
              <w:t xml:space="preserve"> </w:t>
            </w:r>
            <w:r w:rsidRPr="00A50E6A">
              <w:rPr>
                <w:rFonts w:ascii="Calibri" w:hAnsi="Calibri" w:cs="Arial"/>
                <w:snapToGrid w:val="0"/>
                <w:sz w:val="16"/>
              </w:rPr>
              <w:t>сельхозпродукции</w:t>
            </w:r>
          </w:p>
        </w:tc>
      </w:tr>
      <w:tr w:rsidR="00791E74" w:rsidRPr="00A50E6A" w:rsidTr="00C22F06">
        <w:trPr>
          <w:jc w:val="center"/>
        </w:trPr>
        <w:tc>
          <w:tcPr>
            <w:tcW w:w="2878"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әлеуметтік трансферттер</w:t>
            </w:r>
          </w:p>
        </w:tc>
        <w:tc>
          <w:tcPr>
            <w:tcW w:w="12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26 542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74 917</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28 485</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75 636</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25 397</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64 471</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24 672</w:t>
            </w:r>
          </w:p>
        </w:tc>
        <w:tc>
          <w:tcPr>
            <w:tcW w:w="13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19 970</w:t>
            </w:r>
          </w:p>
        </w:tc>
        <w:tc>
          <w:tcPr>
            <w:tcW w:w="2490"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социальные трансферты</w:t>
            </w:r>
          </w:p>
        </w:tc>
      </w:tr>
      <w:tr w:rsidR="00791E74" w:rsidRPr="00A50E6A" w:rsidTr="00C22F06">
        <w:trPr>
          <w:jc w:val="center"/>
        </w:trPr>
        <w:tc>
          <w:tcPr>
            <w:tcW w:w="2878"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өзге де ақшалай түсімдер</w:t>
            </w:r>
          </w:p>
        </w:tc>
        <w:tc>
          <w:tcPr>
            <w:tcW w:w="12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4 225</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36 574</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6 17</w:t>
            </w:r>
            <w:r w:rsidRPr="00A50E6A">
              <w:rPr>
                <w:rFonts w:ascii="Calibri" w:hAnsi="Calibri" w:cs="Arial"/>
                <w:snapToGrid w:val="0"/>
                <w:sz w:val="16"/>
                <w:lang w:val="en-US"/>
              </w:rPr>
              <w:t>6</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43 326</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2 97</w:t>
            </w:r>
            <w:r w:rsidRPr="00A50E6A">
              <w:rPr>
                <w:rFonts w:ascii="Calibri" w:hAnsi="Calibri" w:cs="Arial"/>
                <w:snapToGrid w:val="0"/>
                <w:sz w:val="16"/>
                <w:lang w:val="en-US"/>
              </w:rPr>
              <w:t>0</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24 695</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3 758</w:t>
            </w:r>
          </w:p>
        </w:tc>
        <w:tc>
          <w:tcPr>
            <w:tcW w:w="13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27 18</w:t>
            </w:r>
            <w:r w:rsidRPr="00A50E6A">
              <w:rPr>
                <w:rFonts w:ascii="Calibri" w:hAnsi="Calibri" w:cs="Arial"/>
                <w:snapToGrid w:val="0"/>
                <w:sz w:val="16"/>
                <w:lang w:val="en-US"/>
              </w:rPr>
              <w:t>3</w:t>
            </w:r>
          </w:p>
        </w:tc>
        <w:tc>
          <w:tcPr>
            <w:tcW w:w="2490"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прочие денежные поступления</w:t>
            </w:r>
          </w:p>
        </w:tc>
      </w:tr>
      <w:tr w:rsidR="00791E74" w:rsidRPr="00A50E6A" w:rsidTr="00C22F06">
        <w:trPr>
          <w:jc w:val="center"/>
        </w:trPr>
        <w:tc>
          <w:tcPr>
            <w:tcW w:w="14900" w:type="dxa"/>
            <w:gridSpan w:val="10"/>
            <w:tcBorders>
              <w:left w:val="nil"/>
              <w:right w:val="nil"/>
            </w:tcBorders>
            <w:vAlign w:val="bottom"/>
          </w:tcPr>
          <w:p w:rsidR="00791E74" w:rsidRPr="00A50E6A" w:rsidRDefault="00791E74" w:rsidP="003B2831">
            <w:pPr>
              <w:spacing w:before="60" w:after="60" w:line="240" w:lineRule="auto"/>
              <w:jc w:val="center"/>
              <w:rPr>
                <w:rFonts w:ascii="Calibri" w:hAnsi="Calibri" w:cs="Arial"/>
                <w:snapToGrid w:val="0"/>
                <w:sz w:val="16"/>
              </w:rPr>
            </w:pPr>
            <w:r w:rsidRPr="00A50E6A">
              <w:rPr>
                <w:rFonts w:ascii="Calibri" w:hAnsi="Calibri" w:cs="Arial"/>
                <w:snapToGrid w:val="0"/>
                <w:sz w:val="16"/>
              </w:rPr>
              <w:t>20</w:t>
            </w:r>
            <w:r w:rsidRPr="00A50E6A">
              <w:rPr>
                <w:rFonts w:ascii="Calibri" w:hAnsi="Calibri" w:cs="Arial"/>
                <w:snapToGrid w:val="0"/>
                <w:sz w:val="16"/>
                <w:lang w:val="kk-KZ"/>
              </w:rPr>
              <w:t>11</w:t>
            </w:r>
          </w:p>
        </w:tc>
      </w:tr>
      <w:tr w:rsidR="00791E74" w:rsidRPr="00A50E6A" w:rsidTr="00C22F06">
        <w:trPr>
          <w:jc w:val="center"/>
        </w:trPr>
        <w:tc>
          <w:tcPr>
            <w:tcW w:w="2878"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Халықтың ақшалай табыстары</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(үй шаруашылығының 1 мүшесіне)</w:t>
            </w:r>
          </w:p>
        </w:tc>
        <w:tc>
          <w:tcPr>
            <w:tcW w:w="12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165 019</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673 788</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206 359</w:t>
            </w:r>
          </w:p>
        </w:tc>
        <w:tc>
          <w:tcPr>
            <w:tcW w:w="105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763 407</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142 305</w:t>
            </w:r>
          </w:p>
        </w:tc>
        <w:tc>
          <w:tcPr>
            <w:tcW w:w="110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479 505</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151 133</w:t>
            </w:r>
          </w:p>
        </w:tc>
        <w:tc>
          <w:tcPr>
            <w:tcW w:w="130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520 597</w:t>
            </w:r>
          </w:p>
        </w:tc>
        <w:tc>
          <w:tcPr>
            <w:tcW w:w="2490"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 xml:space="preserve">Денежные доходы населения </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(на 1 члена домохозяйства)</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170"/>
              <w:rPr>
                <w:rFonts w:ascii="Calibri" w:hAnsi="Calibri" w:cs="Arial"/>
                <w:snapToGrid w:val="0"/>
                <w:sz w:val="16"/>
              </w:rPr>
            </w:pPr>
            <w:r w:rsidRPr="00A50E6A">
              <w:rPr>
                <w:rFonts w:ascii="Calibri" w:hAnsi="Calibri" w:cs="Arial"/>
                <w:snapToGrid w:val="0"/>
                <w:sz w:val="16"/>
              </w:rPr>
              <w:t>оның ішінде:</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490" w:type="dxa"/>
            <w:tcBorders>
              <w:top w:val="nil"/>
              <w:left w:val="nil"/>
              <w:bottom w:val="nil"/>
              <w:right w:val="nil"/>
            </w:tcBorders>
            <w:vAlign w:val="bottom"/>
          </w:tcPr>
          <w:p w:rsidR="00791E74" w:rsidRPr="00A50E6A" w:rsidRDefault="00791E74" w:rsidP="00D05F5B">
            <w:pPr>
              <w:pStyle w:val="aff2"/>
              <w:ind w:left="170"/>
              <w:jc w:val="left"/>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78"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еңбек қызметінен түскен табыстар</w:t>
            </w:r>
          </w:p>
        </w:tc>
        <w:tc>
          <w:tcPr>
            <w:tcW w:w="12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123 185</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537 603</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164 040</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611 367</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101 420</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376 012</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110 363</w:t>
            </w:r>
          </w:p>
        </w:tc>
        <w:tc>
          <w:tcPr>
            <w:tcW w:w="13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458 905</w:t>
            </w:r>
          </w:p>
        </w:tc>
        <w:tc>
          <w:tcPr>
            <w:tcW w:w="2490"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доходы от трудовой деятельности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одан ауыл шаруашылығы өнімдерін</w:t>
            </w:r>
            <w:r w:rsidRPr="00A50E6A">
              <w:rPr>
                <w:rFonts w:ascii="Calibri" w:hAnsi="Calibri" w:cs="Arial"/>
                <w:snapToGrid w:val="0"/>
                <w:sz w:val="16"/>
                <w:lang w:val="kk-KZ"/>
              </w:rPr>
              <w:t xml:space="preserve"> </w:t>
            </w:r>
            <w:r w:rsidRPr="00A50E6A">
              <w:rPr>
                <w:rFonts w:ascii="Calibri" w:hAnsi="Calibri" w:cs="Arial"/>
                <w:snapToGrid w:val="0"/>
                <w:sz w:val="16"/>
              </w:rPr>
              <w:t>сатудан түскен табыстар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7 412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12 988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212</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1 066</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10 415</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39 740</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7 792</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10 661</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из них доходы от продажи</w:t>
            </w:r>
            <w:r w:rsidRPr="00A50E6A">
              <w:rPr>
                <w:rFonts w:ascii="Calibri" w:hAnsi="Calibri" w:cs="Arial"/>
                <w:snapToGrid w:val="0"/>
                <w:sz w:val="16"/>
                <w:lang w:val="kk-KZ"/>
              </w:rPr>
              <w:t xml:space="preserve"> </w:t>
            </w:r>
            <w:r w:rsidRPr="00A50E6A">
              <w:rPr>
                <w:rFonts w:ascii="Calibri" w:hAnsi="Calibri" w:cs="Arial"/>
                <w:snapToGrid w:val="0"/>
                <w:sz w:val="16"/>
              </w:rPr>
              <w:t>сельхозпродукции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әлеуметтік трансферттер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34 289</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91 022</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33 116</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93 935</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34 517</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76 916</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33 595</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28 235</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социальные трансферты</w:t>
            </w:r>
          </w:p>
        </w:tc>
      </w:tr>
      <w:tr w:rsidR="00791E74" w:rsidRPr="00A50E6A" w:rsidTr="00C22F06">
        <w:trPr>
          <w:jc w:val="center"/>
        </w:trPr>
        <w:tc>
          <w:tcPr>
            <w:tcW w:w="2878"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өзге де ақшалай түсімдер</w:t>
            </w:r>
          </w:p>
        </w:tc>
        <w:tc>
          <w:tcPr>
            <w:tcW w:w="12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7 545</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45 163</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9 20</w:t>
            </w:r>
            <w:r w:rsidRPr="00A50E6A">
              <w:rPr>
                <w:rFonts w:ascii="Calibri" w:hAnsi="Calibri" w:cs="Arial"/>
                <w:snapToGrid w:val="0"/>
                <w:sz w:val="16"/>
                <w:lang w:val="en-US"/>
              </w:rPr>
              <w:t>3</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58 105</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6 36</w:t>
            </w:r>
            <w:r w:rsidRPr="00A50E6A">
              <w:rPr>
                <w:rFonts w:ascii="Calibri" w:hAnsi="Calibri" w:cs="Arial"/>
                <w:snapToGrid w:val="0"/>
                <w:sz w:val="16"/>
                <w:lang w:val="en-US"/>
              </w:rPr>
              <w:t>8</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26 577</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7 175</w:t>
            </w:r>
          </w:p>
        </w:tc>
        <w:tc>
          <w:tcPr>
            <w:tcW w:w="13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33 457</w:t>
            </w:r>
          </w:p>
        </w:tc>
        <w:tc>
          <w:tcPr>
            <w:tcW w:w="2490"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прочие денежные поступления</w:t>
            </w:r>
          </w:p>
        </w:tc>
      </w:tr>
      <w:tr w:rsidR="00791E74" w:rsidRPr="00A50E6A" w:rsidTr="00C22F06">
        <w:trPr>
          <w:jc w:val="center"/>
        </w:trPr>
        <w:tc>
          <w:tcPr>
            <w:tcW w:w="14900" w:type="dxa"/>
            <w:gridSpan w:val="10"/>
            <w:tcBorders>
              <w:left w:val="nil"/>
              <w:right w:val="nil"/>
            </w:tcBorders>
            <w:vAlign w:val="bottom"/>
          </w:tcPr>
          <w:p w:rsidR="00791E74" w:rsidRPr="00A50E6A" w:rsidRDefault="00791E74" w:rsidP="00AB6008">
            <w:pPr>
              <w:spacing w:before="60" w:after="0" w:line="240" w:lineRule="auto"/>
              <w:jc w:val="center"/>
              <w:rPr>
                <w:rFonts w:ascii="Calibri" w:hAnsi="Calibri" w:cs="Arial"/>
                <w:snapToGrid w:val="0"/>
                <w:sz w:val="16"/>
              </w:rPr>
            </w:pPr>
            <w:r w:rsidRPr="00A50E6A">
              <w:rPr>
                <w:rFonts w:ascii="Calibri" w:hAnsi="Calibri" w:cs="Arial"/>
                <w:snapToGrid w:val="0"/>
                <w:sz w:val="16"/>
              </w:rPr>
              <w:t>20</w:t>
            </w:r>
            <w:r w:rsidRPr="00A50E6A">
              <w:rPr>
                <w:rFonts w:ascii="Calibri" w:hAnsi="Calibri" w:cs="Arial"/>
                <w:snapToGrid w:val="0"/>
                <w:sz w:val="16"/>
                <w:lang w:val="kk-KZ"/>
              </w:rPr>
              <w:t>12</w:t>
            </w:r>
          </w:p>
        </w:tc>
      </w:tr>
      <w:tr w:rsidR="00791E74" w:rsidRPr="00A50E6A" w:rsidTr="00C22F06">
        <w:trPr>
          <w:jc w:val="center"/>
        </w:trPr>
        <w:tc>
          <w:tcPr>
            <w:tcW w:w="2878"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Халықтың ақшалай табыстары</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(үй шаруашылығының 1 мүшесіне)</w:t>
            </w:r>
          </w:p>
        </w:tc>
        <w:tc>
          <w:tcPr>
            <w:tcW w:w="12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184 099</w:t>
            </w:r>
          </w:p>
        </w:tc>
        <w:tc>
          <w:tcPr>
            <w:tcW w:w="1134"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740 968</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225 925</w:t>
            </w:r>
          </w:p>
        </w:tc>
        <w:tc>
          <w:tcPr>
            <w:tcW w:w="105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825 845</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160 764</w:t>
            </w:r>
          </w:p>
        </w:tc>
        <w:tc>
          <w:tcPr>
            <w:tcW w:w="110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554 562</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170 841</w:t>
            </w:r>
          </w:p>
        </w:tc>
        <w:tc>
          <w:tcPr>
            <w:tcW w:w="130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574 325</w:t>
            </w:r>
          </w:p>
        </w:tc>
        <w:tc>
          <w:tcPr>
            <w:tcW w:w="2490"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 xml:space="preserve">Денежные доходы населения </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(на 1 члена домохозяйства)</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170"/>
              <w:rPr>
                <w:rFonts w:ascii="Calibri" w:hAnsi="Calibri" w:cs="Arial"/>
                <w:snapToGrid w:val="0"/>
                <w:sz w:val="16"/>
              </w:rPr>
            </w:pPr>
            <w:r w:rsidRPr="00A50E6A">
              <w:rPr>
                <w:rFonts w:ascii="Calibri" w:hAnsi="Calibri" w:cs="Arial"/>
                <w:snapToGrid w:val="0"/>
                <w:sz w:val="16"/>
              </w:rPr>
              <w:t>оның ішінде:</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490" w:type="dxa"/>
            <w:tcBorders>
              <w:top w:val="nil"/>
              <w:left w:val="nil"/>
              <w:bottom w:val="nil"/>
              <w:right w:val="nil"/>
            </w:tcBorders>
            <w:vAlign w:val="bottom"/>
          </w:tcPr>
          <w:p w:rsidR="00791E74" w:rsidRPr="00A50E6A" w:rsidRDefault="00791E74" w:rsidP="00D05F5B">
            <w:pPr>
              <w:pStyle w:val="aff2"/>
              <w:ind w:left="170"/>
              <w:jc w:val="left"/>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78"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еңбек қызметінен түскен табыстар</w:t>
            </w:r>
          </w:p>
        </w:tc>
        <w:tc>
          <w:tcPr>
            <w:tcW w:w="12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141 740</w:t>
            </w:r>
          </w:p>
        </w:tc>
        <w:tc>
          <w:tcPr>
            <w:tcW w:w="1134"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592 702</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182 976</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662 094</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117 392</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436 841</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129 875</w:t>
            </w:r>
          </w:p>
        </w:tc>
        <w:tc>
          <w:tcPr>
            <w:tcW w:w="13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508 190</w:t>
            </w:r>
          </w:p>
        </w:tc>
        <w:tc>
          <w:tcPr>
            <w:tcW w:w="2490"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доходы от трудовой деятельности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одан ауыл шаруашылығы өнімдерін</w:t>
            </w:r>
            <w:r w:rsidRPr="00A50E6A">
              <w:rPr>
                <w:rFonts w:ascii="Calibri" w:hAnsi="Calibri" w:cs="Arial"/>
                <w:snapToGrid w:val="0"/>
                <w:sz w:val="16"/>
                <w:lang w:val="kk-KZ"/>
              </w:rPr>
              <w:t xml:space="preserve"> </w:t>
            </w:r>
            <w:r w:rsidRPr="00A50E6A">
              <w:rPr>
                <w:rFonts w:ascii="Calibri" w:hAnsi="Calibri" w:cs="Arial"/>
                <w:snapToGrid w:val="0"/>
                <w:sz w:val="16"/>
              </w:rPr>
              <w:t>сатудан түскен табыстар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6 320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12 389</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292</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696</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8 431</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41 366</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6 047</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9 879</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из них доходы от продажи</w:t>
            </w:r>
            <w:r w:rsidRPr="00A50E6A">
              <w:rPr>
                <w:rFonts w:ascii="Calibri" w:hAnsi="Calibri" w:cs="Arial"/>
                <w:snapToGrid w:val="0"/>
                <w:sz w:val="16"/>
                <w:lang w:val="kk-KZ"/>
              </w:rPr>
              <w:t xml:space="preserve"> </w:t>
            </w:r>
            <w:r w:rsidRPr="00A50E6A">
              <w:rPr>
                <w:rFonts w:ascii="Calibri" w:hAnsi="Calibri" w:cs="Arial"/>
                <w:snapToGrid w:val="0"/>
                <w:sz w:val="16"/>
              </w:rPr>
              <w:t>сельхозпродукции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әлеуметтік трансферттер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35 020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104 912</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34 704</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113 678</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37 005</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86 056</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33 741</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33 554</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социальные трансферты</w:t>
            </w:r>
          </w:p>
        </w:tc>
      </w:tr>
      <w:tr w:rsidR="00791E74" w:rsidRPr="00A50E6A" w:rsidTr="00C22F06">
        <w:trPr>
          <w:jc w:val="center"/>
        </w:trPr>
        <w:tc>
          <w:tcPr>
            <w:tcW w:w="2878"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өзге де ақшалай түсімдер</w:t>
            </w:r>
          </w:p>
        </w:tc>
        <w:tc>
          <w:tcPr>
            <w:tcW w:w="12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7 339</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43 354</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8 24</w:t>
            </w:r>
            <w:r w:rsidRPr="00A50E6A">
              <w:rPr>
                <w:rFonts w:ascii="Calibri" w:hAnsi="Calibri" w:cs="Arial"/>
                <w:snapToGrid w:val="0"/>
                <w:sz w:val="16"/>
                <w:lang w:val="en-US"/>
              </w:rPr>
              <w:t>5</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50 073</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6 36</w:t>
            </w:r>
            <w:r w:rsidRPr="00A50E6A">
              <w:rPr>
                <w:rFonts w:ascii="Calibri" w:hAnsi="Calibri" w:cs="Arial"/>
                <w:snapToGrid w:val="0"/>
                <w:sz w:val="16"/>
                <w:lang w:val="en-US"/>
              </w:rPr>
              <w:t>7</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31 665</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7 225</w:t>
            </w:r>
          </w:p>
        </w:tc>
        <w:tc>
          <w:tcPr>
            <w:tcW w:w="13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32 581</w:t>
            </w:r>
          </w:p>
        </w:tc>
        <w:tc>
          <w:tcPr>
            <w:tcW w:w="2490"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прочие денежные поступления</w:t>
            </w:r>
          </w:p>
        </w:tc>
      </w:tr>
      <w:tr w:rsidR="00791E74" w:rsidRPr="00A50E6A" w:rsidTr="00C22F06">
        <w:trPr>
          <w:jc w:val="center"/>
        </w:trPr>
        <w:tc>
          <w:tcPr>
            <w:tcW w:w="14900" w:type="dxa"/>
            <w:gridSpan w:val="10"/>
            <w:tcBorders>
              <w:left w:val="nil"/>
              <w:right w:val="nil"/>
            </w:tcBorders>
            <w:vAlign w:val="bottom"/>
          </w:tcPr>
          <w:p w:rsidR="00791E74" w:rsidRPr="00A50E6A" w:rsidRDefault="00791E74" w:rsidP="00AB6008">
            <w:pPr>
              <w:spacing w:before="60" w:after="0" w:line="240" w:lineRule="auto"/>
              <w:jc w:val="center"/>
              <w:rPr>
                <w:rFonts w:ascii="Calibri" w:hAnsi="Calibri" w:cs="Arial"/>
                <w:snapToGrid w:val="0"/>
                <w:sz w:val="16"/>
              </w:rPr>
            </w:pPr>
            <w:r w:rsidRPr="00A50E6A">
              <w:rPr>
                <w:rFonts w:ascii="Calibri" w:hAnsi="Calibri" w:cs="Arial"/>
                <w:snapToGrid w:val="0"/>
                <w:sz w:val="16"/>
              </w:rPr>
              <w:t>20</w:t>
            </w:r>
            <w:r w:rsidRPr="00A50E6A">
              <w:rPr>
                <w:rFonts w:ascii="Calibri" w:hAnsi="Calibri" w:cs="Arial"/>
                <w:snapToGrid w:val="0"/>
                <w:sz w:val="16"/>
                <w:lang w:val="kk-KZ"/>
              </w:rPr>
              <w:t>13</w:t>
            </w:r>
          </w:p>
        </w:tc>
      </w:tr>
      <w:tr w:rsidR="00791E74" w:rsidRPr="00A50E6A" w:rsidTr="00C22F06">
        <w:trPr>
          <w:jc w:val="center"/>
        </w:trPr>
        <w:tc>
          <w:tcPr>
            <w:tcW w:w="2878"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Халықтың ақшалай табыстары</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(үй шаруашылығының 1 мүшесіне)</w:t>
            </w:r>
          </w:p>
        </w:tc>
        <w:tc>
          <w:tcPr>
            <w:tcW w:w="12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203</w:t>
            </w:r>
            <w:r w:rsidRPr="00A50E6A">
              <w:rPr>
                <w:rFonts w:ascii="Calibri" w:hAnsi="Calibri" w:cs="Arial"/>
                <w:snapToGrid w:val="0"/>
                <w:sz w:val="16"/>
                <w:lang w:val="kk-KZ"/>
              </w:rPr>
              <w:t xml:space="preserve"> </w:t>
            </w:r>
            <w:r w:rsidRPr="00A50E6A">
              <w:rPr>
                <w:rFonts w:ascii="Calibri" w:hAnsi="Calibri" w:cs="Arial"/>
                <w:snapToGrid w:val="0"/>
                <w:sz w:val="16"/>
              </w:rPr>
              <w:t>082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829</w:t>
            </w:r>
            <w:r w:rsidRPr="00A50E6A">
              <w:rPr>
                <w:rFonts w:ascii="Calibri" w:hAnsi="Calibri" w:cs="Arial"/>
                <w:snapToGrid w:val="0"/>
                <w:sz w:val="16"/>
                <w:lang w:val="kk-KZ"/>
              </w:rPr>
              <w:t xml:space="preserve"> </w:t>
            </w:r>
            <w:r w:rsidRPr="00A50E6A">
              <w:rPr>
                <w:rFonts w:ascii="Calibri" w:hAnsi="Calibri" w:cs="Arial"/>
                <w:snapToGrid w:val="0"/>
                <w:sz w:val="16"/>
              </w:rPr>
              <w:t>216</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252</w:t>
            </w:r>
            <w:r w:rsidRPr="00A50E6A">
              <w:rPr>
                <w:rFonts w:ascii="Calibri" w:hAnsi="Calibri" w:cs="Arial"/>
                <w:snapToGrid w:val="0"/>
                <w:sz w:val="16"/>
                <w:lang w:val="kk-KZ"/>
              </w:rPr>
              <w:t xml:space="preserve"> </w:t>
            </w:r>
            <w:r w:rsidRPr="00A50E6A">
              <w:rPr>
                <w:rFonts w:ascii="Calibri" w:hAnsi="Calibri" w:cs="Arial"/>
                <w:snapToGrid w:val="0"/>
                <w:sz w:val="16"/>
              </w:rPr>
              <w:t>252</w:t>
            </w:r>
          </w:p>
        </w:tc>
        <w:tc>
          <w:tcPr>
            <w:tcW w:w="105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924</w:t>
            </w:r>
            <w:r w:rsidRPr="00A50E6A">
              <w:rPr>
                <w:rFonts w:ascii="Calibri" w:hAnsi="Calibri" w:cs="Arial"/>
                <w:snapToGrid w:val="0"/>
                <w:sz w:val="16"/>
                <w:lang w:val="kk-KZ"/>
              </w:rPr>
              <w:t xml:space="preserve"> </w:t>
            </w:r>
            <w:r w:rsidRPr="00A50E6A">
              <w:rPr>
                <w:rFonts w:ascii="Calibri" w:hAnsi="Calibri" w:cs="Arial"/>
                <w:snapToGrid w:val="0"/>
                <w:sz w:val="16"/>
              </w:rPr>
              <w:t>767</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176</w:t>
            </w:r>
            <w:r w:rsidRPr="00A50E6A">
              <w:rPr>
                <w:rFonts w:ascii="Calibri" w:hAnsi="Calibri" w:cs="Arial"/>
                <w:snapToGrid w:val="0"/>
                <w:sz w:val="16"/>
                <w:lang w:val="kk-KZ"/>
              </w:rPr>
              <w:t xml:space="preserve"> </w:t>
            </w:r>
            <w:r w:rsidRPr="00A50E6A">
              <w:rPr>
                <w:rFonts w:ascii="Calibri" w:hAnsi="Calibri" w:cs="Arial"/>
                <w:snapToGrid w:val="0"/>
                <w:sz w:val="16"/>
              </w:rPr>
              <w:t>059</w:t>
            </w:r>
          </w:p>
        </w:tc>
        <w:tc>
          <w:tcPr>
            <w:tcW w:w="110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601</w:t>
            </w:r>
            <w:r w:rsidRPr="00A50E6A">
              <w:rPr>
                <w:rFonts w:ascii="Calibri" w:hAnsi="Calibri" w:cs="Arial"/>
                <w:snapToGrid w:val="0"/>
                <w:sz w:val="16"/>
                <w:lang w:val="kk-KZ"/>
              </w:rPr>
              <w:t xml:space="preserve"> </w:t>
            </w:r>
            <w:r w:rsidRPr="00A50E6A">
              <w:rPr>
                <w:rFonts w:ascii="Calibri" w:hAnsi="Calibri" w:cs="Arial"/>
                <w:snapToGrid w:val="0"/>
                <w:sz w:val="16"/>
              </w:rPr>
              <w:t>810</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187</w:t>
            </w:r>
            <w:r w:rsidRPr="00A50E6A">
              <w:rPr>
                <w:rFonts w:ascii="Calibri" w:hAnsi="Calibri" w:cs="Arial"/>
                <w:snapToGrid w:val="0"/>
                <w:sz w:val="16"/>
                <w:lang w:val="kk-KZ"/>
              </w:rPr>
              <w:t xml:space="preserve"> </w:t>
            </w:r>
            <w:r w:rsidRPr="00A50E6A">
              <w:rPr>
                <w:rFonts w:ascii="Calibri" w:hAnsi="Calibri" w:cs="Arial"/>
                <w:snapToGrid w:val="0"/>
                <w:sz w:val="16"/>
              </w:rPr>
              <w:t>838</w:t>
            </w:r>
          </w:p>
        </w:tc>
        <w:tc>
          <w:tcPr>
            <w:tcW w:w="130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646</w:t>
            </w:r>
            <w:r w:rsidRPr="00A50E6A">
              <w:rPr>
                <w:rFonts w:ascii="Calibri" w:hAnsi="Calibri" w:cs="Arial"/>
                <w:snapToGrid w:val="0"/>
                <w:sz w:val="16"/>
                <w:lang w:val="kk-KZ"/>
              </w:rPr>
              <w:t xml:space="preserve"> </w:t>
            </w:r>
            <w:r w:rsidRPr="00A50E6A">
              <w:rPr>
                <w:rFonts w:ascii="Calibri" w:hAnsi="Calibri" w:cs="Arial"/>
                <w:snapToGrid w:val="0"/>
                <w:sz w:val="16"/>
              </w:rPr>
              <w:t>572</w:t>
            </w:r>
          </w:p>
        </w:tc>
        <w:tc>
          <w:tcPr>
            <w:tcW w:w="2490"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 xml:space="preserve">Денежные доходы населения </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(на 1 члена домохозяйства)</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170"/>
              <w:rPr>
                <w:rFonts w:ascii="Calibri" w:hAnsi="Calibri" w:cs="Arial"/>
                <w:snapToGrid w:val="0"/>
                <w:sz w:val="16"/>
              </w:rPr>
            </w:pPr>
            <w:r w:rsidRPr="00A50E6A">
              <w:rPr>
                <w:rFonts w:ascii="Calibri" w:hAnsi="Calibri" w:cs="Arial"/>
                <w:snapToGrid w:val="0"/>
                <w:sz w:val="16"/>
              </w:rPr>
              <w:t>оның ішінде:</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490" w:type="dxa"/>
            <w:tcBorders>
              <w:top w:val="nil"/>
              <w:left w:val="nil"/>
              <w:bottom w:val="nil"/>
              <w:right w:val="nil"/>
            </w:tcBorders>
            <w:vAlign w:val="bottom"/>
          </w:tcPr>
          <w:p w:rsidR="00791E74" w:rsidRPr="00A50E6A" w:rsidRDefault="00791E74" w:rsidP="00D05F5B">
            <w:pPr>
              <w:pStyle w:val="aff2"/>
              <w:ind w:left="170"/>
              <w:jc w:val="left"/>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78"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еңбек қызметінен түскен табыстар</w:t>
            </w:r>
          </w:p>
        </w:tc>
        <w:tc>
          <w:tcPr>
            <w:tcW w:w="12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156</w:t>
            </w:r>
            <w:r w:rsidRPr="00A50E6A">
              <w:rPr>
                <w:rFonts w:ascii="Calibri" w:hAnsi="Calibri" w:cs="Arial"/>
                <w:snapToGrid w:val="0"/>
                <w:sz w:val="16"/>
                <w:lang w:val="kk-KZ"/>
              </w:rPr>
              <w:t xml:space="preserve"> </w:t>
            </w:r>
            <w:r w:rsidRPr="00A50E6A">
              <w:rPr>
                <w:rFonts w:ascii="Calibri" w:hAnsi="Calibri" w:cs="Arial"/>
                <w:snapToGrid w:val="0"/>
                <w:sz w:val="16"/>
              </w:rPr>
              <w:t>335</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667</w:t>
            </w:r>
            <w:r w:rsidRPr="00A50E6A">
              <w:rPr>
                <w:rFonts w:ascii="Calibri" w:hAnsi="Calibri" w:cs="Arial"/>
                <w:snapToGrid w:val="0"/>
                <w:sz w:val="16"/>
                <w:lang w:val="kk-KZ"/>
              </w:rPr>
              <w:t xml:space="preserve"> </w:t>
            </w:r>
            <w:r w:rsidRPr="00A50E6A">
              <w:rPr>
                <w:rFonts w:ascii="Calibri" w:hAnsi="Calibri" w:cs="Arial"/>
                <w:snapToGrid w:val="0"/>
                <w:sz w:val="16"/>
              </w:rPr>
              <w:t>189</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204</w:t>
            </w:r>
            <w:r w:rsidRPr="00A50E6A">
              <w:rPr>
                <w:rFonts w:ascii="Calibri" w:hAnsi="Calibri" w:cs="Arial"/>
                <w:snapToGrid w:val="0"/>
                <w:sz w:val="16"/>
                <w:lang w:val="kk-KZ"/>
              </w:rPr>
              <w:t xml:space="preserve"> </w:t>
            </w:r>
            <w:r w:rsidRPr="00A50E6A">
              <w:rPr>
                <w:rFonts w:ascii="Calibri" w:hAnsi="Calibri" w:cs="Arial"/>
                <w:snapToGrid w:val="0"/>
                <w:sz w:val="16"/>
              </w:rPr>
              <w:t>629</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744</w:t>
            </w:r>
            <w:r w:rsidRPr="00A50E6A">
              <w:rPr>
                <w:rFonts w:ascii="Calibri" w:hAnsi="Calibri" w:cs="Arial"/>
                <w:snapToGrid w:val="0"/>
                <w:sz w:val="16"/>
                <w:lang w:val="kk-KZ"/>
              </w:rPr>
              <w:t xml:space="preserve"> </w:t>
            </w:r>
            <w:r w:rsidRPr="00A50E6A">
              <w:rPr>
                <w:rFonts w:ascii="Calibri" w:hAnsi="Calibri" w:cs="Arial"/>
                <w:snapToGrid w:val="0"/>
                <w:sz w:val="16"/>
              </w:rPr>
              <w:t>355</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131</w:t>
            </w:r>
            <w:r w:rsidRPr="00A50E6A">
              <w:rPr>
                <w:rFonts w:ascii="Calibri" w:hAnsi="Calibri" w:cs="Arial"/>
                <w:snapToGrid w:val="0"/>
                <w:sz w:val="16"/>
                <w:lang w:val="kk-KZ"/>
              </w:rPr>
              <w:t xml:space="preserve"> </w:t>
            </w:r>
            <w:r w:rsidRPr="00A50E6A">
              <w:rPr>
                <w:rFonts w:ascii="Calibri" w:hAnsi="Calibri" w:cs="Arial"/>
                <w:snapToGrid w:val="0"/>
                <w:sz w:val="16"/>
              </w:rPr>
              <w:t>430</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466</w:t>
            </w:r>
            <w:r w:rsidRPr="00A50E6A">
              <w:rPr>
                <w:rFonts w:ascii="Calibri" w:hAnsi="Calibri" w:cs="Arial"/>
                <w:snapToGrid w:val="0"/>
                <w:sz w:val="16"/>
                <w:lang w:val="kk-KZ"/>
              </w:rPr>
              <w:t xml:space="preserve"> </w:t>
            </w:r>
            <w:r w:rsidRPr="00A50E6A">
              <w:rPr>
                <w:rFonts w:ascii="Calibri" w:hAnsi="Calibri" w:cs="Arial"/>
                <w:snapToGrid w:val="0"/>
                <w:sz w:val="16"/>
              </w:rPr>
              <w:t>917</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143</w:t>
            </w:r>
            <w:r w:rsidRPr="00A50E6A">
              <w:rPr>
                <w:rFonts w:ascii="Calibri" w:hAnsi="Calibri" w:cs="Arial"/>
                <w:snapToGrid w:val="0"/>
                <w:sz w:val="16"/>
                <w:lang w:val="kk-KZ"/>
              </w:rPr>
              <w:t xml:space="preserve"> </w:t>
            </w:r>
            <w:r w:rsidRPr="00A50E6A">
              <w:rPr>
                <w:rFonts w:ascii="Calibri" w:hAnsi="Calibri" w:cs="Arial"/>
                <w:snapToGrid w:val="0"/>
                <w:sz w:val="16"/>
              </w:rPr>
              <w:t>860</w:t>
            </w:r>
          </w:p>
        </w:tc>
        <w:tc>
          <w:tcPr>
            <w:tcW w:w="13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574</w:t>
            </w:r>
            <w:r w:rsidRPr="00A50E6A">
              <w:rPr>
                <w:rFonts w:ascii="Calibri" w:hAnsi="Calibri" w:cs="Arial"/>
                <w:snapToGrid w:val="0"/>
                <w:sz w:val="16"/>
                <w:lang w:val="kk-KZ"/>
              </w:rPr>
              <w:t xml:space="preserve"> </w:t>
            </w:r>
            <w:r w:rsidRPr="00A50E6A">
              <w:rPr>
                <w:rFonts w:ascii="Calibri" w:hAnsi="Calibri" w:cs="Arial"/>
                <w:snapToGrid w:val="0"/>
                <w:sz w:val="16"/>
              </w:rPr>
              <w:t>388</w:t>
            </w:r>
          </w:p>
        </w:tc>
        <w:tc>
          <w:tcPr>
            <w:tcW w:w="2490"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доходы от трудовой деятельности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lastRenderedPageBreak/>
              <w:t>одан ауыл шаруашылығы өнімдерін</w:t>
            </w:r>
            <w:r w:rsidRPr="00A50E6A">
              <w:rPr>
                <w:rFonts w:ascii="Calibri" w:hAnsi="Calibri" w:cs="Arial"/>
                <w:snapToGrid w:val="0"/>
                <w:sz w:val="16"/>
                <w:lang w:val="kk-KZ"/>
              </w:rPr>
              <w:t xml:space="preserve"> </w:t>
            </w:r>
            <w:r w:rsidRPr="00A50E6A">
              <w:rPr>
                <w:rFonts w:ascii="Calibri" w:hAnsi="Calibri" w:cs="Arial"/>
                <w:snapToGrid w:val="0"/>
                <w:sz w:val="16"/>
              </w:rPr>
              <w:t>сатудан түскен табыстар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w:t>
            </w:r>
            <w:r w:rsidRPr="00A50E6A">
              <w:rPr>
                <w:rFonts w:ascii="Calibri" w:hAnsi="Calibri" w:cs="Arial"/>
                <w:snapToGrid w:val="0"/>
                <w:sz w:val="16"/>
                <w:lang w:val="kk-KZ"/>
              </w:rPr>
              <w:t xml:space="preserve"> </w:t>
            </w:r>
            <w:r w:rsidRPr="00A50E6A">
              <w:rPr>
                <w:rFonts w:ascii="Calibri" w:hAnsi="Calibri" w:cs="Arial"/>
                <w:snapToGrid w:val="0"/>
                <w:sz w:val="16"/>
              </w:rPr>
              <w:t>778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w:t>
            </w:r>
            <w:r w:rsidRPr="00A50E6A">
              <w:rPr>
                <w:rFonts w:ascii="Calibri" w:hAnsi="Calibri" w:cs="Arial"/>
                <w:snapToGrid w:val="0"/>
                <w:sz w:val="16"/>
                <w:lang w:val="kk-KZ"/>
              </w:rPr>
              <w:t xml:space="preserve"> </w:t>
            </w:r>
            <w:r w:rsidRPr="00A50E6A">
              <w:rPr>
                <w:rFonts w:ascii="Calibri" w:hAnsi="Calibri" w:cs="Arial"/>
                <w:snapToGrid w:val="0"/>
                <w:sz w:val="16"/>
              </w:rPr>
              <w:t>396</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305</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w:t>
            </w:r>
            <w:r w:rsidRPr="00A50E6A">
              <w:rPr>
                <w:rFonts w:ascii="Calibri" w:hAnsi="Calibri" w:cs="Arial"/>
                <w:snapToGrid w:val="0"/>
                <w:sz w:val="16"/>
                <w:lang w:val="kk-KZ"/>
              </w:rPr>
              <w:t xml:space="preserve"> </w:t>
            </w:r>
            <w:r w:rsidRPr="00A50E6A">
              <w:rPr>
                <w:rFonts w:ascii="Calibri" w:hAnsi="Calibri" w:cs="Arial"/>
                <w:snapToGrid w:val="0"/>
                <w:sz w:val="16"/>
              </w:rPr>
              <w:t>010</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w:t>
            </w:r>
            <w:r w:rsidRPr="00A50E6A">
              <w:rPr>
                <w:rFonts w:ascii="Calibri" w:hAnsi="Calibri" w:cs="Arial"/>
                <w:snapToGrid w:val="0"/>
                <w:sz w:val="16"/>
                <w:lang w:val="kk-KZ"/>
              </w:rPr>
              <w:t xml:space="preserve"> </w:t>
            </w:r>
            <w:r w:rsidRPr="00A50E6A">
              <w:rPr>
                <w:rFonts w:ascii="Calibri" w:hAnsi="Calibri" w:cs="Arial"/>
                <w:snapToGrid w:val="0"/>
                <w:sz w:val="16"/>
              </w:rPr>
              <w:t>914</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w:t>
            </w:r>
            <w:r w:rsidRPr="00A50E6A">
              <w:rPr>
                <w:rFonts w:ascii="Calibri" w:hAnsi="Calibri" w:cs="Arial"/>
                <w:snapToGrid w:val="0"/>
                <w:sz w:val="16"/>
                <w:lang w:val="kk-KZ"/>
              </w:rPr>
              <w:t xml:space="preserve"> </w:t>
            </w:r>
            <w:r w:rsidRPr="00A50E6A">
              <w:rPr>
                <w:rFonts w:ascii="Calibri" w:hAnsi="Calibri" w:cs="Arial"/>
                <w:snapToGrid w:val="0"/>
                <w:sz w:val="16"/>
              </w:rPr>
              <w:t>708</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w:t>
            </w:r>
            <w:r w:rsidRPr="00A50E6A">
              <w:rPr>
                <w:rFonts w:ascii="Calibri" w:hAnsi="Calibri" w:cs="Arial"/>
                <w:snapToGrid w:val="0"/>
                <w:sz w:val="16"/>
                <w:lang w:val="kk-KZ"/>
              </w:rPr>
              <w:t xml:space="preserve"> </w:t>
            </w:r>
            <w:r w:rsidRPr="00A50E6A">
              <w:rPr>
                <w:rFonts w:ascii="Calibri" w:hAnsi="Calibri" w:cs="Arial"/>
                <w:snapToGrid w:val="0"/>
                <w:sz w:val="16"/>
              </w:rPr>
              <w:t>613</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w:t>
            </w:r>
            <w:r w:rsidRPr="00A50E6A">
              <w:rPr>
                <w:rFonts w:ascii="Calibri" w:hAnsi="Calibri" w:cs="Arial"/>
                <w:snapToGrid w:val="0"/>
                <w:sz w:val="16"/>
                <w:lang w:val="kk-KZ"/>
              </w:rPr>
              <w:t xml:space="preserve"> </w:t>
            </w:r>
            <w:r w:rsidRPr="00A50E6A">
              <w:rPr>
                <w:rFonts w:ascii="Calibri" w:hAnsi="Calibri" w:cs="Arial"/>
                <w:snapToGrid w:val="0"/>
                <w:sz w:val="16"/>
              </w:rPr>
              <w:t>971</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из них доходы от продажи</w:t>
            </w:r>
            <w:r w:rsidRPr="00A50E6A">
              <w:rPr>
                <w:rFonts w:ascii="Calibri" w:hAnsi="Calibri" w:cs="Arial"/>
                <w:snapToGrid w:val="0"/>
                <w:sz w:val="16"/>
                <w:lang w:val="kk-KZ"/>
              </w:rPr>
              <w:t xml:space="preserve"> </w:t>
            </w:r>
            <w:r w:rsidRPr="00A50E6A">
              <w:rPr>
                <w:rFonts w:ascii="Calibri" w:hAnsi="Calibri" w:cs="Arial"/>
                <w:snapToGrid w:val="0"/>
                <w:sz w:val="16"/>
              </w:rPr>
              <w:t>сельхозпродукции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әлеуметтік трансферттер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w:t>
            </w:r>
            <w:r w:rsidRPr="00A50E6A">
              <w:rPr>
                <w:rFonts w:ascii="Calibri" w:hAnsi="Calibri" w:cs="Arial"/>
                <w:snapToGrid w:val="0"/>
                <w:sz w:val="16"/>
                <w:lang w:val="kk-KZ"/>
              </w:rPr>
              <w:t xml:space="preserve"> </w:t>
            </w:r>
            <w:r w:rsidRPr="00A50E6A">
              <w:rPr>
                <w:rFonts w:ascii="Calibri" w:hAnsi="Calibri" w:cs="Arial"/>
                <w:snapToGrid w:val="0"/>
                <w:sz w:val="16"/>
              </w:rPr>
              <w:t>727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w:t>
            </w:r>
            <w:r w:rsidRPr="00A50E6A">
              <w:rPr>
                <w:rFonts w:ascii="Calibri" w:hAnsi="Calibri" w:cs="Arial"/>
                <w:snapToGrid w:val="0"/>
                <w:sz w:val="16"/>
                <w:lang w:val="kk-KZ"/>
              </w:rPr>
              <w:t xml:space="preserve"> </w:t>
            </w:r>
            <w:r w:rsidRPr="00A50E6A">
              <w:rPr>
                <w:rFonts w:ascii="Calibri" w:hAnsi="Calibri" w:cs="Arial"/>
                <w:snapToGrid w:val="0"/>
                <w:sz w:val="16"/>
              </w:rPr>
              <w:t>252</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w:t>
            </w:r>
            <w:r w:rsidRPr="00A50E6A">
              <w:rPr>
                <w:rFonts w:ascii="Calibri" w:hAnsi="Calibri" w:cs="Arial"/>
                <w:snapToGrid w:val="0"/>
                <w:sz w:val="16"/>
                <w:lang w:val="kk-KZ"/>
              </w:rPr>
              <w:t xml:space="preserve"> </w:t>
            </w:r>
            <w:r w:rsidRPr="00A50E6A">
              <w:rPr>
                <w:rFonts w:ascii="Calibri" w:hAnsi="Calibri" w:cs="Arial"/>
                <w:snapToGrid w:val="0"/>
                <w:sz w:val="16"/>
              </w:rPr>
              <w:t>390</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126</w:t>
            </w:r>
            <w:r w:rsidRPr="00A50E6A">
              <w:rPr>
                <w:rFonts w:ascii="Calibri" w:hAnsi="Calibri" w:cs="Arial"/>
                <w:snapToGrid w:val="0"/>
                <w:sz w:val="16"/>
                <w:lang w:val="kk-KZ"/>
              </w:rPr>
              <w:t xml:space="preserve"> </w:t>
            </w:r>
            <w:r w:rsidRPr="00A50E6A">
              <w:rPr>
                <w:rFonts w:ascii="Calibri" w:hAnsi="Calibri" w:cs="Arial"/>
                <w:snapToGrid w:val="0"/>
                <w:sz w:val="16"/>
              </w:rPr>
              <w:t>985</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r w:rsidRPr="00A50E6A">
              <w:rPr>
                <w:rFonts w:ascii="Calibri" w:hAnsi="Calibri" w:cs="Arial"/>
                <w:snapToGrid w:val="0"/>
                <w:sz w:val="16"/>
                <w:lang w:val="kk-KZ"/>
              </w:rPr>
              <w:t xml:space="preserve"> </w:t>
            </w:r>
            <w:r w:rsidRPr="00A50E6A">
              <w:rPr>
                <w:rFonts w:ascii="Calibri" w:hAnsi="Calibri" w:cs="Arial"/>
                <w:snapToGrid w:val="0"/>
                <w:sz w:val="16"/>
              </w:rPr>
              <w:t>287</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102</w:t>
            </w:r>
            <w:r w:rsidRPr="00A50E6A">
              <w:rPr>
                <w:rFonts w:ascii="Calibri" w:hAnsi="Calibri" w:cs="Arial"/>
                <w:snapToGrid w:val="0"/>
                <w:sz w:val="16"/>
                <w:lang w:val="kk-KZ"/>
              </w:rPr>
              <w:t xml:space="preserve"> </w:t>
            </w:r>
            <w:r w:rsidRPr="00A50E6A">
              <w:rPr>
                <w:rFonts w:ascii="Calibri" w:hAnsi="Calibri" w:cs="Arial"/>
                <w:snapToGrid w:val="0"/>
                <w:sz w:val="16"/>
              </w:rPr>
              <w:t>065</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w:t>
            </w:r>
            <w:r w:rsidRPr="00A50E6A">
              <w:rPr>
                <w:rFonts w:ascii="Calibri" w:hAnsi="Calibri" w:cs="Arial"/>
                <w:snapToGrid w:val="0"/>
                <w:sz w:val="16"/>
                <w:lang w:val="kk-KZ"/>
              </w:rPr>
              <w:t xml:space="preserve"> </w:t>
            </w:r>
            <w:r w:rsidRPr="00A50E6A">
              <w:rPr>
                <w:rFonts w:ascii="Calibri" w:hAnsi="Calibri" w:cs="Arial"/>
                <w:snapToGrid w:val="0"/>
                <w:sz w:val="16"/>
              </w:rPr>
              <w:t>417</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r w:rsidRPr="00A50E6A">
              <w:rPr>
                <w:rFonts w:ascii="Calibri" w:hAnsi="Calibri" w:cs="Arial"/>
                <w:snapToGrid w:val="0"/>
                <w:sz w:val="16"/>
                <w:lang w:val="kk-KZ"/>
              </w:rPr>
              <w:t xml:space="preserve"> </w:t>
            </w:r>
            <w:r w:rsidRPr="00A50E6A">
              <w:rPr>
                <w:rFonts w:ascii="Calibri" w:hAnsi="Calibri" w:cs="Arial"/>
                <w:snapToGrid w:val="0"/>
                <w:sz w:val="16"/>
              </w:rPr>
              <w:t>115</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социальные трансферты</w:t>
            </w:r>
          </w:p>
        </w:tc>
      </w:tr>
      <w:tr w:rsidR="00791E74" w:rsidRPr="00A50E6A" w:rsidTr="00C22F06">
        <w:trPr>
          <w:jc w:val="center"/>
        </w:trPr>
        <w:tc>
          <w:tcPr>
            <w:tcW w:w="2878"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өзге де ақшалай түсімдер</w:t>
            </w:r>
          </w:p>
        </w:tc>
        <w:tc>
          <w:tcPr>
            <w:tcW w:w="12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w:t>
            </w:r>
            <w:r w:rsidRPr="00A50E6A">
              <w:rPr>
                <w:rFonts w:ascii="Calibri" w:hAnsi="Calibri" w:cs="Arial"/>
                <w:snapToGrid w:val="0"/>
                <w:sz w:val="16"/>
                <w:lang w:val="kk-KZ"/>
              </w:rPr>
              <w:t xml:space="preserve"> </w:t>
            </w:r>
            <w:r w:rsidRPr="00A50E6A">
              <w:rPr>
                <w:rFonts w:ascii="Calibri" w:hAnsi="Calibri" w:cs="Arial"/>
                <w:snapToGrid w:val="0"/>
                <w:sz w:val="16"/>
              </w:rPr>
              <w:t>020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r w:rsidRPr="00A50E6A">
              <w:rPr>
                <w:rFonts w:ascii="Calibri" w:hAnsi="Calibri" w:cs="Arial"/>
                <w:snapToGrid w:val="0"/>
                <w:sz w:val="16"/>
                <w:lang w:val="kk-KZ"/>
              </w:rPr>
              <w:t xml:space="preserve"> </w:t>
            </w:r>
            <w:r w:rsidRPr="00A50E6A">
              <w:rPr>
                <w:rFonts w:ascii="Calibri" w:hAnsi="Calibri" w:cs="Arial"/>
                <w:snapToGrid w:val="0"/>
                <w:sz w:val="16"/>
              </w:rPr>
              <w:t>775</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w:t>
            </w:r>
            <w:r w:rsidRPr="00A50E6A">
              <w:rPr>
                <w:rFonts w:ascii="Calibri" w:hAnsi="Calibri" w:cs="Arial"/>
                <w:snapToGrid w:val="0"/>
                <w:sz w:val="16"/>
                <w:lang w:val="kk-KZ"/>
              </w:rPr>
              <w:t xml:space="preserve"> </w:t>
            </w:r>
            <w:r w:rsidRPr="00A50E6A">
              <w:rPr>
                <w:rFonts w:ascii="Calibri" w:hAnsi="Calibri" w:cs="Arial"/>
                <w:snapToGrid w:val="0"/>
                <w:sz w:val="16"/>
              </w:rPr>
              <w:t>233</w:t>
            </w:r>
          </w:p>
        </w:tc>
        <w:tc>
          <w:tcPr>
            <w:tcW w:w="105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w:t>
            </w:r>
            <w:r w:rsidRPr="00A50E6A">
              <w:rPr>
                <w:rFonts w:ascii="Calibri" w:hAnsi="Calibri" w:cs="Arial"/>
                <w:snapToGrid w:val="0"/>
                <w:sz w:val="16"/>
                <w:lang w:val="kk-KZ"/>
              </w:rPr>
              <w:t xml:space="preserve"> </w:t>
            </w:r>
            <w:r w:rsidRPr="00A50E6A">
              <w:rPr>
                <w:rFonts w:ascii="Calibri" w:hAnsi="Calibri" w:cs="Arial"/>
                <w:snapToGrid w:val="0"/>
                <w:sz w:val="16"/>
              </w:rPr>
              <w:t>427</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w:t>
            </w:r>
            <w:r w:rsidRPr="00A50E6A">
              <w:rPr>
                <w:rFonts w:ascii="Calibri" w:hAnsi="Calibri" w:cs="Arial"/>
                <w:snapToGrid w:val="0"/>
                <w:sz w:val="16"/>
                <w:lang w:val="kk-KZ"/>
              </w:rPr>
              <w:t xml:space="preserve"> </w:t>
            </w:r>
            <w:r w:rsidRPr="00A50E6A">
              <w:rPr>
                <w:rFonts w:ascii="Calibri" w:hAnsi="Calibri" w:cs="Arial"/>
                <w:snapToGrid w:val="0"/>
                <w:sz w:val="16"/>
              </w:rPr>
              <w:t>342</w:t>
            </w:r>
          </w:p>
        </w:tc>
        <w:tc>
          <w:tcPr>
            <w:tcW w:w="110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r w:rsidRPr="00A50E6A">
              <w:rPr>
                <w:rFonts w:ascii="Calibri" w:hAnsi="Calibri" w:cs="Arial"/>
                <w:snapToGrid w:val="0"/>
                <w:sz w:val="16"/>
                <w:lang w:val="kk-KZ"/>
              </w:rPr>
              <w:t xml:space="preserve"> </w:t>
            </w:r>
            <w:r w:rsidRPr="00A50E6A">
              <w:rPr>
                <w:rFonts w:ascii="Calibri" w:hAnsi="Calibri" w:cs="Arial"/>
                <w:snapToGrid w:val="0"/>
                <w:sz w:val="16"/>
              </w:rPr>
              <w:t>828</w:t>
            </w:r>
          </w:p>
        </w:tc>
        <w:tc>
          <w:tcPr>
            <w:tcW w:w="121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w:t>
            </w:r>
            <w:r w:rsidRPr="00A50E6A">
              <w:rPr>
                <w:rFonts w:ascii="Calibri" w:hAnsi="Calibri" w:cs="Arial"/>
                <w:snapToGrid w:val="0"/>
                <w:sz w:val="16"/>
                <w:lang w:val="kk-KZ"/>
              </w:rPr>
              <w:t xml:space="preserve"> </w:t>
            </w:r>
            <w:r w:rsidRPr="00A50E6A">
              <w:rPr>
                <w:rFonts w:ascii="Calibri" w:hAnsi="Calibri" w:cs="Arial"/>
                <w:snapToGrid w:val="0"/>
                <w:sz w:val="16"/>
              </w:rPr>
              <w:t>561</w:t>
            </w:r>
          </w:p>
        </w:tc>
        <w:tc>
          <w:tcPr>
            <w:tcW w:w="130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w:t>
            </w:r>
            <w:r w:rsidRPr="00A50E6A">
              <w:rPr>
                <w:rFonts w:ascii="Calibri" w:hAnsi="Calibri" w:cs="Arial"/>
                <w:snapToGrid w:val="0"/>
                <w:sz w:val="16"/>
                <w:lang w:val="kk-KZ"/>
              </w:rPr>
              <w:t xml:space="preserve"> </w:t>
            </w:r>
            <w:r w:rsidRPr="00A50E6A">
              <w:rPr>
                <w:rFonts w:ascii="Calibri" w:hAnsi="Calibri" w:cs="Arial"/>
                <w:snapToGrid w:val="0"/>
                <w:sz w:val="16"/>
              </w:rPr>
              <w:t>069</w:t>
            </w:r>
          </w:p>
        </w:tc>
        <w:tc>
          <w:tcPr>
            <w:tcW w:w="2490"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прочие денежные поступления</w:t>
            </w:r>
          </w:p>
        </w:tc>
      </w:tr>
      <w:tr w:rsidR="00791E74" w:rsidRPr="00A50E6A" w:rsidTr="00C22F06">
        <w:trPr>
          <w:jc w:val="center"/>
        </w:trPr>
        <w:tc>
          <w:tcPr>
            <w:tcW w:w="14900" w:type="dxa"/>
            <w:gridSpan w:val="10"/>
            <w:tcBorders>
              <w:left w:val="nil"/>
              <w:right w:val="nil"/>
            </w:tcBorders>
            <w:vAlign w:val="bottom"/>
          </w:tcPr>
          <w:p w:rsidR="00791E74" w:rsidRPr="00A50E6A" w:rsidRDefault="00791E74" w:rsidP="003B2831">
            <w:pPr>
              <w:spacing w:before="60" w:after="60" w:line="240" w:lineRule="auto"/>
              <w:jc w:val="center"/>
              <w:rPr>
                <w:rFonts w:ascii="Calibri" w:hAnsi="Calibri" w:cs="Arial"/>
                <w:snapToGrid w:val="0"/>
                <w:sz w:val="16"/>
                <w:lang w:val="en-US"/>
              </w:rPr>
            </w:pPr>
            <w:r w:rsidRPr="00A50E6A">
              <w:rPr>
                <w:rFonts w:ascii="Calibri" w:hAnsi="Calibri" w:cs="Arial"/>
                <w:snapToGrid w:val="0"/>
                <w:sz w:val="16"/>
              </w:rPr>
              <w:t>20</w:t>
            </w:r>
            <w:r w:rsidRPr="00A50E6A">
              <w:rPr>
                <w:rFonts w:ascii="Calibri" w:hAnsi="Calibri" w:cs="Arial"/>
                <w:snapToGrid w:val="0"/>
                <w:sz w:val="16"/>
                <w:lang w:val="kk-KZ"/>
              </w:rPr>
              <w:t>1</w:t>
            </w:r>
            <w:r w:rsidRPr="00A50E6A">
              <w:rPr>
                <w:rFonts w:ascii="Calibri" w:hAnsi="Calibri" w:cs="Arial"/>
                <w:snapToGrid w:val="0"/>
                <w:sz w:val="16"/>
                <w:lang w:val="en-US"/>
              </w:rPr>
              <w:t>4</w:t>
            </w:r>
          </w:p>
        </w:tc>
      </w:tr>
      <w:tr w:rsidR="00791E74" w:rsidRPr="00A50E6A" w:rsidTr="00C22F06">
        <w:trPr>
          <w:jc w:val="center"/>
        </w:trPr>
        <w:tc>
          <w:tcPr>
            <w:tcW w:w="2878"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Халықтың ақшалай табыстары</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(үй шаруашылығының 1 мүшесіне)</w:t>
            </w:r>
          </w:p>
        </w:tc>
        <w:tc>
          <w:tcPr>
            <w:tcW w:w="12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228 310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893 083</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283 401</w:t>
            </w:r>
          </w:p>
        </w:tc>
        <w:tc>
          <w:tcPr>
            <w:tcW w:w="105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1 004 719</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198 356</w:t>
            </w:r>
          </w:p>
        </w:tc>
        <w:tc>
          <w:tcPr>
            <w:tcW w:w="110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654 325</w:t>
            </w:r>
          </w:p>
        </w:tc>
        <w:tc>
          <w:tcPr>
            <w:tcW w:w="121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209 845</w:t>
            </w:r>
          </w:p>
        </w:tc>
        <w:tc>
          <w:tcPr>
            <w:tcW w:w="130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679 265</w:t>
            </w:r>
          </w:p>
        </w:tc>
        <w:tc>
          <w:tcPr>
            <w:tcW w:w="2490"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 xml:space="preserve">Денежные доходы населения </w:t>
            </w:r>
          </w:p>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(на 1 члена домохозяйства)</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170"/>
              <w:rPr>
                <w:rFonts w:ascii="Calibri" w:hAnsi="Calibri" w:cs="Arial"/>
                <w:snapToGrid w:val="0"/>
                <w:sz w:val="16"/>
              </w:rPr>
            </w:pPr>
            <w:r w:rsidRPr="00A50E6A">
              <w:rPr>
                <w:rFonts w:ascii="Calibri" w:hAnsi="Calibri" w:cs="Arial"/>
                <w:snapToGrid w:val="0"/>
                <w:sz w:val="16"/>
              </w:rPr>
              <w:t>оның ішінде:</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490" w:type="dxa"/>
            <w:tcBorders>
              <w:top w:val="nil"/>
              <w:left w:val="nil"/>
              <w:bottom w:val="nil"/>
              <w:right w:val="nil"/>
            </w:tcBorders>
            <w:vAlign w:val="bottom"/>
          </w:tcPr>
          <w:p w:rsidR="00791E74" w:rsidRPr="00A50E6A" w:rsidRDefault="00791E74" w:rsidP="00D05F5B">
            <w:pPr>
              <w:pStyle w:val="aff2"/>
              <w:ind w:left="170"/>
              <w:jc w:val="left"/>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еңбек қызметінен түскен табыстар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179 059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697 104</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233 407</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779 963</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151 385</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490 245</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163 842</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599 836</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доходы от трудовой деятельности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одан ауыл шаруашылығы өнімдерін</w:t>
            </w:r>
            <w:r w:rsidRPr="00A50E6A">
              <w:rPr>
                <w:rFonts w:ascii="Calibri" w:hAnsi="Calibri" w:cs="Arial"/>
                <w:snapToGrid w:val="0"/>
                <w:sz w:val="16"/>
                <w:lang w:val="kk-KZ"/>
              </w:rPr>
              <w:t xml:space="preserve"> </w:t>
            </w:r>
            <w:r w:rsidRPr="00A50E6A">
              <w:rPr>
                <w:rFonts w:ascii="Calibri" w:hAnsi="Calibri" w:cs="Arial"/>
                <w:snapToGrid w:val="0"/>
                <w:sz w:val="16"/>
              </w:rPr>
              <w:t>сатудан түскен табыстар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7 205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15 171</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96</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1 187</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9 124</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50 185</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7 158</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12 539</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из них доходы от продажи</w:t>
            </w:r>
            <w:r w:rsidRPr="00A50E6A">
              <w:rPr>
                <w:rFonts w:ascii="Calibri" w:hAnsi="Calibri" w:cs="Arial"/>
                <w:snapToGrid w:val="0"/>
                <w:sz w:val="16"/>
                <w:lang w:val="kk-KZ"/>
              </w:rPr>
              <w:t xml:space="preserve"> </w:t>
            </w:r>
            <w:r w:rsidRPr="00A50E6A">
              <w:rPr>
                <w:rFonts w:ascii="Calibri" w:hAnsi="Calibri" w:cs="Arial"/>
                <w:snapToGrid w:val="0"/>
                <w:sz w:val="16"/>
              </w:rPr>
              <w:t>сельхозпродукции</w:t>
            </w:r>
          </w:p>
        </w:tc>
      </w:tr>
      <w:tr w:rsidR="00791E74" w:rsidRPr="00A50E6A" w:rsidTr="00C22F06">
        <w:trPr>
          <w:jc w:val="center"/>
        </w:trPr>
        <w:tc>
          <w:tcPr>
            <w:tcW w:w="2878"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әлеуметтік трансферттер</w:t>
            </w:r>
          </w:p>
        </w:tc>
        <w:tc>
          <w:tcPr>
            <w:tcW w:w="12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40 813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142 463</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41 496</w:t>
            </w:r>
          </w:p>
        </w:tc>
        <w:tc>
          <w:tcPr>
            <w:tcW w:w="105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159 822</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38 250</w:t>
            </w:r>
          </w:p>
        </w:tc>
        <w:tc>
          <w:tcPr>
            <w:tcW w:w="110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125 667</w:t>
            </w:r>
          </w:p>
        </w:tc>
        <w:tc>
          <w:tcPr>
            <w:tcW w:w="121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37 629</w:t>
            </w:r>
          </w:p>
        </w:tc>
        <w:tc>
          <w:tcPr>
            <w:tcW w:w="130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40 585</w:t>
            </w:r>
          </w:p>
        </w:tc>
        <w:tc>
          <w:tcPr>
            <w:tcW w:w="2490"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социальные трансферты</w:t>
            </w:r>
          </w:p>
        </w:tc>
      </w:tr>
      <w:tr w:rsidR="00791E74" w:rsidRPr="00A50E6A" w:rsidTr="00C22F06">
        <w:trPr>
          <w:jc w:val="center"/>
        </w:trPr>
        <w:tc>
          <w:tcPr>
            <w:tcW w:w="2878" w:type="dxa"/>
            <w:tcBorders>
              <w:top w:val="nil"/>
              <w:left w:val="nil"/>
              <w:bottom w:val="single" w:sz="4" w:space="0" w:color="auto"/>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өзге де ақшалай түсімдер</w:t>
            </w:r>
          </w:p>
        </w:tc>
        <w:tc>
          <w:tcPr>
            <w:tcW w:w="125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8 438</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53 516</w:t>
            </w:r>
          </w:p>
        </w:tc>
        <w:tc>
          <w:tcPr>
            <w:tcW w:w="124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8 498</w:t>
            </w:r>
          </w:p>
        </w:tc>
        <w:tc>
          <w:tcPr>
            <w:tcW w:w="1050"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64 934</w:t>
            </w:r>
          </w:p>
        </w:tc>
        <w:tc>
          <w:tcPr>
            <w:tcW w:w="121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8 721</w:t>
            </w:r>
          </w:p>
        </w:tc>
        <w:tc>
          <w:tcPr>
            <w:tcW w:w="110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38 413</w:t>
            </w:r>
          </w:p>
        </w:tc>
        <w:tc>
          <w:tcPr>
            <w:tcW w:w="1218"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8 374</w:t>
            </w:r>
          </w:p>
        </w:tc>
        <w:tc>
          <w:tcPr>
            <w:tcW w:w="130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38 844</w:t>
            </w:r>
          </w:p>
        </w:tc>
        <w:tc>
          <w:tcPr>
            <w:tcW w:w="2490" w:type="dxa"/>
            <w:tcBorders>
              <w:top w:val="nil"/>
              <w:left w:val="nil"/>
              <w:bottom w:val="single" w:sz="4" w:space="0" w:color="auto"/>
              <w:right w:val="nil"/>
            </w:tcBorders>
            <w:vAlign w:val="bottom"/>
          </w:tcPr>
          <w:p w:rsidR="00791E74" w:rsidRPr="00A50E6A" w:rsidRDefault="00791E74" w:rsidP="00D05F5B">
            <w:pPr>
              <w:spacing w:after="0" w:line="240" w:lineRule="auto"/>
              <w:ind w:left="227"/>
              <w:rPr>
                <w:rFonts w:ascii="Calibri" w:hAnsi="Calibri" w:cs="Arial"/>
                <w:snapToGrid w:val="0"/>
                <w:sz w:val="16"/>
                <w:lang w:val="en-US"/>
              </w:rPr>
            </w:pPr>
            <w:r w:rsidRPr="00A50E6A">
              <w:rPr>
                <w:rFonts w:ascii="Calibri" w:hAnsi="Calibri" w:cs="Arial"/>
                <w:snapToGrid w:val="0"/>
                <w:sz w:val="16"/>
              </w:rPr>
              <w:t>прочие денежные поступления</w:t>
            </w:r>
          </w:p>
        </w:tc>
      </w:tr>
    </w:tbl>
    <w:p w:rsidR="00791E74" w:rsidRPr="00A50E6A" w:rsidRDefault="00791E74" w:rsidP="00D05F5B">
      <w:pPr>
        <w:pStyle w:val="aff3"/>
        <w:spacing w:before="0"/>
        <w:rPr>
          <w:rFonts w:ascii="Calibri" w:hAnsi="Calibri" w:cs="Arial"/>
          <w:b/>
          <w:i w:val="0"/>
          <w:snapToGrid w:val="0"/>
          <w:color w:val="auto"/>
          <w:sz w:val="18"/>
          <w:lang w:val="kk-KZ"/>
        </w:rPr>
      </w:pPr>
    </w:p>
    <w:p w:rsidR="00791E74" w:rsidRPr="00A50E6A" w:rsidRDefault="00791E74" w:rsidP="00D05F5B">
      <w:pPr>
        <w:pStyle w:val="aff3"/>
        <w:spacing w:before="0"/>
        <w:jc w:val="center"/>
        <w:rPr>
          <w:rFonts w:ascii="Calibri" w:hAnsi="Calibri" w:cs="Arial"/>
          <w:b/>
          <w:i w:val="0"/>
          <w:iCs w:val="0"/>
          <w:snapToGrid w:val="0"/>
          <w:color w:val="auto"/>
          <w:sz w:val="20"/>
          <w:szCs w:val="20"/>
          <w:lang w:val="kk-KZ"/>
        </w:rPr>
      </w:pPr>
      <w:r w:rsidRPr="00A50E6A">
        <w:rPr>
          <w:rFonts w:ascii="Calibri" w:hAnsi="Calibri" w:cs="Arial"/>
          <w:b/>
          <w:i w:val="0"/>
          <w:iCs w:val="0"/>
          <w:snapToGrid w:val="0"/>
          <w:color w:val="auto"/>
          <w:sz w:val="20"/>
          <w:szCs w:val="20"/>
          <w:lang w:val="kk-KZ"/>
        </w:rPr>
        <w:t>4.17 Үй шаруашылықтарының 100 мүшесіне шаққандағы халықтың децильдік топтары бойынша үй шаруашылықтарының ақшалай шығыстары</w:t>
      </w:r>
    </w:p>
    <w:p w:rsidR="00791E74" w:rsidRPr="00A50E6A" w:rsidRDefault="00791E74" w:rsidP="003B2831">
      <w:pPr>
        <w:spacing w:after="120" w:line="240" w:lineRule="auto"/>
        <w:jc w:val="center"/>
        <w:rPr>
          <w:rFonts w:ascii="Calibri" w:hAnsi="Calibri" w:cs="Arial"/>
          <w:b/>
          <w:snapToGrid w:val="0"/>
          <w:sz w:val="20"/>
          <w:szCs w:val="20"/>
        </w:rPr>
      </w:pPr>
      <w:r w:rsidRPr="00A50E6A">
        <w:rPr>
          <w:rFonts w:ascii="Calibri" w:hAnsi="Calibri" w:cs="Arial"/>
          <w:b/>
          <w:snapToGrid w:val="0"/>
          <w:sz w:val="20"/>
          <w:szCs w:val="20"/>
        </w:rPr>
        <w:t>Денежные расходы домохозяйств по децильным группам населения, на 100 членов домашних хозяйств</w:t>
      </w:r>
    </w:p>
    <w:p w:rsidR="00791E74" w:rsidRPr="00A50E6A" w:rsidRDefault="00791E74" w:rsidP="00D05F5B">
      <w:pPr>
        <w:pStyle w:val="aff3"/>
        <w:spacing w:before="0"/>
        <w:ind w:left="170"/>
        <w:jc w:val="both"/>
        <w:rPr>
          <w:rFonts w:ascii="Calibri" w:hAnsi="Calibri" w:cs="Arial"/>
          <w:color w:val="auto"/>
          <w:sz w:val="15"/>
          <w:szCs w:val="15"/>
        </w:rPr>
      </w:pPr>
      <w:r w:rsidRPr="00A50E6A">
        <w:rPr>
          <w:rFonts w:ascii="Calibri" w:hAnsi="Calibri" w:cs="Arial"/>
          <w:i w:val="0"/>
          <w:color w:val="auto"/>
          <w:sz w:val="15"/>
          <w:szCs w:val="15"/>
          <w:lang w:val="kk-KZ"/>
        </w:rPr>
        <w:t>теңгемен, жылына</w:t>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r>
      <w:r w:rsidRPr="00A50E6A">
        <w:rPr>
          <w:rFonts w:ascii="Calibri" w:hAnsi="Calibri" w:cs="Arial"/>
          <w:i w:val="0"/>
          <w:color w:val="auto"/>
          <w:sz w:val="15"/>
          <w:szCs w:val="15"/>
          <w:lang w:val="kk-KZ"/>
        </w:rPr>
        <w:tab/>
        <w:t xml:space="preserve">    </w:t>
      </w:r>
      <w:r w:rsidR="00B156B5" w:rsidRPr="00A50E6A">
        <w:rPr>
          <w:rFonts w:ascii="Calibri" w:hAnsi="Calibri" w:cs="Arial"/>
          <w:i w:val="0"/>
          <w:color w:val="auto"/>
          <w:sz w:val="15"/>
          <w:szCs w:val="15"/>
          <w:lang w:val="kk-KZ"/>
        </w:rPr>
        <w:t xml:space="preserve">       </w:t>
      </w:r>
      <w:r w:rsidRPr="00A50E6A">
        <w:rPr>
          <w:rFonts w:ascii="Calibri" w:hAnsi="Calibri" w:cs="Arial"/>
          <w:i w:val="0"/>
          <w:color w:val="auto"/>
          <w:sz w:val="15"/>
          <w:szCs w:val="15"/>
          <w:lang w:val="kk-KZ"/>
        </w:rPr>
        <w:t xml:space="preserve"> в тенге, за год </w:t>
      </w:r>
    </w:p>
    <w:tbl>
      <w:tblPr>
        <w:tblW w:w="0" w:type="auto"/>
        <w:jc w:val="center"/>
        <w:tblLayout w:type="fixed"/>
        <w:tblCellMar>
          <w:left w:w="30" w:type="dxa"/>
          <w:right w:w="30" w:type="dxa"/>
        </w:tblCellMar>
        <w:tblLook w:val="0000"/>
      </w:tblPr>
      <w:tblGrid>
        <w:gridCol w:w="3080"/>
        <w:gridCol w:w="1074"/>
        <w:gridCol w:w="1248"/>
        <w:gridCol w:w="1020"/>
        <w:gridCol w:w="1134"/>
        <w:gridCol w:w="1134"/>
        <w:gridCol w:w="1134"/>
        <w:gridCol w:w="1134"/>
        <w:gridCol w:w="1134"/>
        <w:gridCol w:w="2847"/>
      </w:tblGrid>
      <w:tr w:rsidR="00791E74" w:rsidRPr="00A50E6A" w:rsidTr="00C22F06">
        <w:trPr>
          <w:cantSplit/>
          <w:trHeight w:val="271"/>
          <w:tblHeader/>
          <w:jc w:val="center"/>
        </w:trPr>
        <w:tc>
          <w:tcPr>
            <w:tcW w:w="3080" w:type="dxa"/>
            <w:vMerge w:val="restart"/>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322" w:type="dxa"/>
            <w:gridSpan w:val="2"/>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Үй шаруашылықтарының барлығы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се домохозяйства</w:t>
            </w:r>
          </w:p>
        </w:tc>
        <w:tc>
          <w:tcPr>
            <w:tcW w:w="4422" w:type="dxa"/>
            <w:gridSpan w:val="4"/>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ішінде/В</w:t>
            </w:r>
            <w:r w:rsidRPr="00A50E6A">
              <w:rPr>
                <w:rFonts w:ascii="Calibri" w:hAnsi="Calibri" w:cs="Arial"/>
                <w:snapToGrid w:val="0"/>
                <w:color w:val="auto"/>
                <w:sz w:val="14"/>
              </w:rPr>
              <w:t xml:space="preserve"> том числе</w:t>
            </w:r>
          </w:p>
        </w:tc>
        <w:tc>
          <w:tcPr>
            <w:tcW w:w="2268" w:type="dxa"/>
            <w:gridSpan w:val="2"/>
            <w:vMerge w:val="restart"/>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16 жасқа дейінгі балалары бар үй шаруашылықтары</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омохозяйства, имеющие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детей в возрасте до 16 лет</w:t>
            </w:r>
          </w:p>
        </w:tc>
        <w:tc>
          <w:tcPr>
            <w:tcW w:w="2847" w:type="dxa"/>
            <w:vMerge w:val="restart"/>
            <w:tcBorders>
              <w:top w:val="single" w:sz="4" w:space="0" w:color="auto"/>
              <w:left w:val="single" w:sz="4" w:space="0" w:color="auto"/>
              <w:bottom w:val="nil"/>
              <w:right w:val="nil"/>
            </w:tcBorders>
          </w:tcPr>
          <w:p w:rsidR="00791E74" w:rsidRPr="00A50E6A" w:rsidRDefault="00791E74" w:rsidP="00D05F5B">
            <w:pPr>
              <w:pStyle w:val="aff0"/>
              <w:rPr>
                <w:rFonts w:ascii="Calibri" w:hAnsi="Calibri" w:cs="Arial"/>
                <w:snapToGrid w:val="0"/>
                <w:color w:val="auto"/>
                <w:sz w:val="14"/>
                <w:lang w:val="kk-KZ"/>
              </w:rPr>
            </w:pPr>
          </w:p>
        </w:tc>
      </w:tr>
      <w:tr w:rsidR="00791E74" w:rsidRPr="00A50E6A" w:rsidTr="00C22F06">
        <w:trPr>
          <w:cantSplit/>
          <w:trHeight w:val="70"/>
          <w:tblHeader/>
          <w:jc w:val="center"/>
        </w:trPr>
        <w:tc>
          <w:tcPr>
            <w:tcW w:w="3080"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322" w:type="dxa"/>
            <w:gridSpan w:val="2"/>
            <w:vMerge/>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154" w:type="dxa"/>
            <w:gridSpan w:val="2"/>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городские</w:t>
            </w:r>
          </w:p>
        </w:tc>
        <w:tc>
          <w:tcPr>
            <w:tcW w:w="2268" w:type="dxa"/>
            <w:gridSpan w:val="2"/>
            <w:tcBorders>
              <w:top w:val="single" w:sz="4" w:space="0" w:color="auto"/>
              <w:left w:val="single" w:sz="4" w:space="0" w:color="auto"/>
              <w:bottom w:val="nil"/>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сельские</w:t>
            </w:r>
          </w:p>
        </w:tc>
        <w:tc>
          <w:tcPr>
            <w:tcW w:w="2268" w:type="dxa"/>
            <w:gridSpan w:val="2"/>
            <w:vMerge/>
            <w:tcBorders>
              <w:top w:val="single" w:sz="4" w:space="0" w:color="auto"/>
              <w:left w:val="single" w:sz="4" w:space="0" w:color="auto"/>
              <w:bottom w:val="nil"/>
              <w:right w:val="nil"/>
            </w:tcBorders>
            <w:vAlign w:val="center"/>
          </w:tcPr>
          <w:p w:rsidR="00791E74" w:rsidRPr="00A50E6A" w:rsidRDefault="00791E74" w:rsidP="00D05F5B">
            <w:pPr>
              <w:pStyle w:val="aff0"/>
              <w:rPr>
                <w:rFonts w:ascii="Calibri" w:hAnsi="Calibri" w:cs="Arial"/>
                <w:snapToGrid w:val="0"/>
                <w:color w:val="auto"/>
                <w:sz w:val="14"/>
              </w:rPr>
            </w:pPr>
          </w:p>
        </w:tc>
        <w:tc>
          <w:tcPr>
            <w:tcW w:w="2847" w:type="dxa"/>
            <w:vMerge/>
            <w:tcBorders>
              <w:top w:val="nil"/>
              <w:left w:val="single" w:sz="4" w:space="0" w:color="auto"/>
              <w:bottom w:val="nil"/>
              <w:right w:val="nil"/>
            </w:tcBorders>
          </w:tcPr>
          <w:p w:rsidR="00791E74" w:rsidRPr="00A50E6A" w:rsidRDefault="00791E74" w:rsidP="00D05F5B">
            <w:pPr>
              <w:pStyle w:val="aff0"/>
              <w:rPr>
                <w:rFonts w:ascii="Calibri" w:hAnsi="Calibri" w:cs="Arial"/>
                <w:snapToGrid w:val="0"/>
                <w:color w:val="auto"/>
                <w:sz w:val="14"/>
              </w:rPr>
            </w:pPr>
          </w:p>
        </w:tc>
      </w:tr>
      <w:tr w:rsidR="00791E74" w:rsidRPr="00A50E6A" w:rsidTr="00C22F06">
        <w:trPr>
          <w:cantSplit/>
          <w:trHeight w:val="593"/>
          <w:tblHeader/>
          <w:jc w:val="center"/>
        </w:trPr>
        <w:tc>
          <w:tcPr>
            <w:tcW w:w="3080"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07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ауқатсыз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наименее обеспеченного населения</w:t>
            </w:r>
          </w:p>
        </w:tc>
        <w:tc>
          <w:tcPr>
            <w:tcW w:w="1248"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наиболее обеспеченного населения</w:t>
            </w:r>
          </w:p>
        </w:tc>
        <w:tc>
          <w:tcPr>
            <w:tcW w:w="1020"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ауқатсыз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наименее обеспеченного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наиболее обеспеченного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ауқатсыз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наименее обеспеченного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наиболее обеспеченного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ауқатсыз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наименее обеспеченного населения</w:t>
            </w:r>
          </w:p>
        </w:tc>
        <w:tc>
          <w:tcPr>
            <w:tcW w:w="1134"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10%-ы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10% наиболее обеспеченного населения</w:t>
            </w:r>
          </w:p>
        </w:tc>
        <w:tc>
          <w:tcPr>
            <w:tcW w:w="2847" w:type="dxa"/>
            <w:vMerge/>
            <w:tcBorders>
              <w:top w:val="nil"/>
              <w:left w:val="single" w:sz="4" w:space="0" w:color="auto"/>
              <w:bottom w:val="single" w:sz="4" w:space="0" w:color="auto"/>
              <w:right w:val="nil"/>
            </w:tcBorders>
          </w:tcPr>
          <w:p w:rsidR="00791E74" w:rsidRPr="00A50E6A" w:rsidRDefault="00791E74" w:rsidP="00D05F5B">
            <w:pPr>
              <w:pStyle w:val="aff0"/>
              <w:rPr>
                <w:rFonts w:ascii="Calibri" w:hAnsi="Calibri" w:cs="Arial"/>
                <w:color w:val="auto"/>
                <w:sz w:val="14"/>
                <w:lang w:val="kk-KZ"/>
              </w:rPr>
            </w:pPr>
          </w:p>
        </w:tc>
      </w:tr>
      <w:tr w:rsidR="00791E74" w:rsidRPr="00A50E6A" w:rsidTr="00C22F06">
        <w:trPr>
          <w:jc w:val="center"/>
        </w:trPr>
        <w:tc>
          <w:tcPr>
            <w:tcW w:w="14939" w:type="dxa"/>
            <w:gridSpan w:val="10"/>
            <w:tcBorders>
              <w:top w:val="single" w:sz="4" w:space="0" w:color="auto"/>
              <w:left w:val="nil"/>
              <w:right w:val="nil"/>
            </w:tcBorders>
          </w:tcPr>
          <w:p w:rsidR="00791E74" w:rsidRPr="00A50E6A" w:rsidRDefault="00791E74" w:rsidP="003B2831">
            <w:pPr>
              <w:tabs>
                <w:tab w:val="left" w:pos="7146"/>
                <w:tab w:val="center" w:pos="7439"/>
              </w:tabs>
              <w:spacing w:before="60" w:after="60" w:line="240" w:lineRule="auto"/>
              <w:rPr>
                <w:rFonts w:ascii="Calibri" w:hAnsi="Calibri" w:cs="Arial"/>
                <w:snapToGrid w:val="0"/>
                <w:sz w:val="16"/>
                <w:lang w:val="kk-KZ"/>
              </w:rPr>
            </w:pPr>
            <w:r w:rsidRPr="00A50E6A">
              <w:rPr>
                <w:rFonts w:ascii="Calibri" w:hAnsi="Calibri" w:cs="Arial"/>
                <w:snapToGrid w:val="0"/>
                <w:sz w:val="14"/>
              </w:rPr>
              <w:tab/>
            </w:r>
            <w:r w:rsidRPr="00A50E6A">
              <w:rPr>
                <w:rFonts w:ascii="Calibri" w:hAnsi="Calibri" w:cs="Arial"/>
                <w:b/>
                <w:snapToGrid w:val="0"/>
                <w:sz w:val="16"/>
              </w:rPr>
              <w:tab/>
            </w:r>
            <w:r w:rsidRPr="00A50E6A">
              <w:rPr>
                <w:rFonts w:ascii="Calibri" w:hAnsi="Calibri" w:cs="Arial"/>
                <w:snapToGrid w:val="0"/>
                <w:sz w:val="16"/>
              </w:rPr>
              <w:t>20</w:t>
            </w:r>
            <w:r w:rsidRPr="00A50E6A">
              <w:rPr>
                <w:rFonts w:ascii="Calibri" w:hAnsi="Calibri" w:cs="Arial"/>
                <w:snapToGrid w:val="0"/>
                <w:sz w:val="16"/>
                <w:lang w:val="kk-KZ"/>
              </w:rPr>
              <w:t>10</w:t>
            </w:r>
          </w:p>
        </w:tc>
      </w:tr>
      <w:tr w:rsidR="00791E74" w:rsidRPr="00A50E6A" w:rsidTr="00C22F06">
        <w:trPr>
          <w:jc w:val="center"/>
        </w:trPr>
        <w:tc>
          <w:tcPr>
            <w:tcW w:w="3080" w:type="dxa"/>
            <w:tcBorders>
              <w:left w:val="nil"/>
              <w:bottom w:val="nil"/>
              <w:right w:val="nil"/>
            </w:tcBorders>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Ақшалай шығыстары</w:t>
            </w:r>
          </w:p>
        </w:tc>
        <w:tc>
          <w:tcPr>
            <w:tcW w:w="107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10 228 974</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64 149 322</w:t>
            </w:r>
          </w:p>
        </w:tc>
        <w:tc>
          <w:tcPr>
            <w:tcW w:w="102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12 892 814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72 281 962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8 855 910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47 840 088</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9 353 134</w:t>
            </w:r>
          </w:p>
        </w:tc>
        <w:tc>
          <w:tcPr>
            <w:tcW w:w="1134" w:type="dxa"/>
            <w:tcBorders>
              <w:left w:val="nil"/>
              <w:bottom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51 223 208</w:t>
            </w:r>
          </w:p>
        </w:tc>
        <w:tc>
          <w:tcPr>
            <w:tcW w:w="2847" w:type="dxa"/>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Денежные расходы</w:t>
            </w:r>
          </w:p>
        </w:tc>
      </w:tr>
      <w:tr w:rsidR="00791E74" w:rsidRPr="00A50E6A" w:rsidTr="00C22F06">
        <w:trPr>
          <w:jc w:val="center"/>
        </w:trPr>
        <w:tc>
          <w:tcPr>
            <w:tcW w:w="3080" w:type="dxa"/>
            <w:tcBorders>
              <w:top w:val="nil"/>
              <w:left w:val="nil"/>
              <w:bottom w:val="nil"/>
              <w:right w:val="nil"/>
            </w:tcBorders>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одан</w:t>
            </w:r>
            <w:r w:rsidRPr="00A50E6A">
              <w:rPr>
                <w:rFonts w:ascii="Calibri" w:hAnsi="Calibri" w:cs="Arial"/>
                <w:snapToGrid w:val="0"/>
                <w:color w:val="auto"/>
              </w:rPr>
              <w:t>:</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847" w:type="dxa"/>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из них:</w:t>
            </w:r>
          </w:p>
        </w:tc>
      </w:tr>
      <w:tr w:rsidR="00791E74" w:rsidRPr="00A50E6A" w:rsidTr="00C22F06">
        <w:trPr>
          <w:jc w:val="center"/>
        </w:trPr>
        <w:tc>
          <w:tcPr>
            <w:tcW w:w="3080"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Тұтыну шығыстары</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9 914 247</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58 502 884</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12 440 028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65 068 808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8 612 434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43 843 761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9 068 247</w:t>
            </w:r>
          </w:p>
        </w:tc>
        <w:tc>
          <w:tcPr>
            <w:tcW w:w="1134" w:type="dxa"/>
            <w:tcBorders>
              <w:top w:val="nil"/>
              <w:left w:val="nil"/>
              <w:bottom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46 870 714</w:t>
            </w:r>
          </w:p>
        </w:tc>
        <w:tc>
          <w:tcPr>
            <w:tcW w:w="2847" w:type="dxa"/>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Потребительские расходы</w:t>
            </w:r>
          </w:p>
        </w:tc>
      </w:tr>
      <w:tr w:rsidR="00791E74" w:rsidRPr="00A50E6A" w:rsidTr="00C22F06">
        <w:trPr>
          <w:jc w:val="center"/>
        </w:trPr>
        <w:tc>
          <w:tcPr>
            <w:tcW w:w="3080" w:type="dxa"/>
            <w:tcBorders>
              <w:top w:val="nil"/>
              <w:left w:val="nil"/>
              <w:bottom w:val="nil"/>
              <w:right w:val="nil"/>
            </w:tcBorders>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тамақ өнімдерін сатып алу,   қоғамдық тамақтануды қоса алғанда</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4 777 037</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22 299 926</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5 815 864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23 089 617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4 097 067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16 770 567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4 443 752</w:t>
            </w:r>
          </w:p>
        </w:tc>
        <w:tc>
          <w:tcPr>
            <w:tcW w:w="1134" w:type="dxa"/>
            <w:tcBorders>
              <w:top w:val="nil"/>
              <w:left w:val="nil"/>
              <w:bottom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17 342 859</w:t>
            </w:r>
          </w:p>
        </w:tc>
        <w:tc>
          <w:tcPr>
            <w:tcW w:w="2847" w:type="dxa"/>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продуктов питания,</w:t>
            </w:r>
          </w:p>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включая</w:t>
            </w:r>
            <w:r w:rsidRPr="00A50E6A">
              <w:rPr>
                <w:rFonts w:ascii="Calibri" w:hAnsi="Calibri" w:cs="Arial"/>
                <w:snapToGrid w:val="0"/>
                <w:sz w:val="16"/>
                <w:lang w:val="kk-KZ"/>
              </w:rPr>
              <w:t xml:space="preserve"> </w:t>
            </w:r>
            <w:r w:rsidRPr="00A50E6A">
              <w:rPr>
                <w:rFonts w:ascii="Calibri" w:hAnsi="Calibri" w:cs="Arial"/>
                <w:snapToGrid w:val="0"/>
                <w:sz w:val="16"/>
              </w:rPr>
              <w:t>общественное питание</w:t>
            </w:r>
          </w:p>
        </w:tc>
      </w:tr>
      <w:tr w:rsidR="00791E74" w:rsidRPr="00A50E6A" w:rsidTr="00C22F06">
        <w:trPr>
          <w:jc w:val="center"/>
        </w:trPr>
        <w:tc>
          <w:tcPr>
            <w:tcW w:w="3080" w:type="dxa"/>
            <w:tcBorders>
              <w:top w:val="nil"/>
              <w:left w:val="nil"/>
              <w:bottom w:val="nil"/>
              <w:right w:val="nil"/>
            </w:tcBorders>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жеке тұтыну үшін азық-түлік емес  тауарларды сатып алу</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2 659 636</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18 757 882</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3 216 167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21 462 448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2 392 663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15 347 806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2 396 853</w:t>
            </w:r>
          </w:p>
        </w:tc>
        <w:tc>
          <w:tcPr>
            <w:tcW w:w="1134" w:type="dxa"/>
            <w:tcBorders>
              <w:top w:val="nil"/>
              <w:left w:val="nil"/>
              <w:bottom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15 805 266</w:t>
            </w:r>
          </w:p>
        </w:tc>
        <w:tc>
          <w:tcPr>
            <w:tcW w:w="2847" w:type="dxa"/>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Покупка</w:t>
            </w:r>
            <w:r w:rsidRPr="00A50E6A">
              <w:rPr>
                <w:rFonts w:ascii="Calibri" w:hAnsi="Calibri" w:cs="Arial"/>
                <w:snapToGrid w:val="0"/>
                <w:sz w:val="16"/>
                <w:lang w:val="kk-KZ"/>
              </w:rPr>
              <w:t xml:space="preserve"> </w:t>
            </w:r>
            <w:r w:rsidRPr="00A50E6A">
              <w:rPr>
                <w:rFonts w:ascii="Calibri" w:hAnsi="Calibri" w:cs="Arial"/>
                <w:snapToGrid w:val="0"/>
                <w:sz w:val="16"/>
              </w:rPr>
              <w:t xml:space="preserve">непродовольственных </w:t>
            </w:r>
          </w:p>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товаров для личного потребления</w:t>
            </w:r>
          </w:p>
        </w:tc>
      </w:tr>
      <w:tr w:rsidR="00791E74" w:rsidRPr="00A50E6A" w:rsidTr="00C22F06">
        <w:trPr>
          <w:jc w:val="center"/>
        </w:trPr>
        <w:tc>
          <w:tcPr>
            <w:tcW w:w="3080" w:type="dxa"/>
            <w:tcBorders>
              <w:top w:val="nil"/>
              <w:left w:val="nil"/>
              <w:bottom w:val="nil"/>
              <w:right w:val="nil"/>
            </w:tcBorders>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одан маталар, киім, аяқ киім</w:t>
            </w:r>
            <w:r w:rsidRPr="00A50E6A">
              <w:rPr>
                <w:rFonts w:ascii="Calibri" w:hAnsi="Calibri" w:cs="Arial"/>
                <w:snapToGrid w:val="0"/>
                <w:color w:val="auto"/>
              </w:rPr>
              <w:t xml:space="preserve"> </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996 018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5 473 785</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1 255 230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6 344 013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888 266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4 072 448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900 540</w:t>
            </w:r>
          </w:p>
        </w:tc>
        <w:tc>
          <w:tcPr>
            <w:tcW w:w="1134" w:type="dxa"/>
            <w:tcBorders>
              <w:top w:val="nil"/>
              <w:left w:val="nil"/>
              <w:bottom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4 557 759</w:t>
            </w:r>
          </w:p>
        </w:tc>
        <w:tc>
          <w:tcPr>
            <w:tcW w:w="2847" w:type="dxa"/>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из них ткани, одежда, обувь</w:t>
            </w:r>
          </w:p>
        </w:tc>
      </w:tr>
      <w:tr w:rsidR="00791E74" w:rsidRPr="00A50E6A" w:rsidTr="00C22F06">
        <w:trPr>
          <w:jc w:val="center"/>
        </w:trPr>
        <w:tc>
          <w:tcPr>
            <w:tcW w:w="3080" w:type="dxa"/>
            <w:tcBorders>
              <w:top w:val="nil"/>
              <w:left w:val="nil"/>
              <w:right w:val="nil"/>
            </w:tcBorders>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қызметтерді төлеу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2 215 366</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16 049 702</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3 137 019</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19 036 127</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1 872 884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10 439 120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1 978 408</w:t>
            </w:r>
          </w:p>
        </w:tc>
        <w:tc>
          <w:tcPr>
            <w:tcW w:w="1134" w:type="dxa"/>
            <w:tcBorders>
              <w:top w:val="nil"/>
              <w:lef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12 690 884</w:t>
            </w:r>
          </w:p>
        </w:tc>
        <w:tc>
          <w:tcPr>
            <w:tcW w:w="2847" w:type="dxa"/>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оплата услуг</w:t>
            </w:r>
          </w:p>
        </w:tc>
      </w:tr>
      <w:tr w:rsidR="00791E74" w:rsidRPr="00A50E6A" w:rsidTr="00C22F06">
        <w:trPr>
          <w:jc w:val="center"/>
        </w:trPr>
        <w:tc>
          <w:tcPr>
            <w:tcW w:w="3080" w:type="dxa"/>
            <w:tcBorders>
              <w:top w:val="nil"/>
              <w:left w:val="nil"/>
              <w:right w:val="nil"/>
            </w:tcBorders>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 xml:space="preserve"> алкогольді ішімдіктерді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79 449</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645 712</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75 980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698 778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72 982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598 138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68 511</w:t>
            </w:r>
          </w:p>
        </w:tc>
        <w:tc>
          <w:tcPr>
            <w:tcW w:w="1134" w:type="dxa"/>
            <w:tcBorders>
              <w:top w:val="nil"/>
              <w:lef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462 413</w:t>
            </w:r>
          </w:p>
        </w:tc>
        <w:tc>
          <w:tcPr>
            <w:tcW w:w="2847" w:type="dxa"/>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покупка алкогольных</w:t>
            </w:r>
            <w:r w:rsidRPr="00A50E6A">
              <w:rPr>
                <w:rFonts w:ascii="Calibri" w:hAnsi="Calibri" w:cs="Arial"/>
                <w:snapToGrid w:val="0"/>
                <w:sz w:val="16"/>
                <w:lang w:val="kk-KZ"/>
              </w:rPr>
              <w:t xml:space="preserve"> </w:t>
            </w:r>
            <w:r w:rsidRPr="00A50E6A">
              <w:rPr>
                <w:rFonts w:ascii="Calibri" w:hAnsi="Calibri" w:cs="Arial"/>
                <w:snapToGrid w:val="0"/>
                <w:sz w:val="16"/>
              </w:rPr>
              <w:t>напитков</w:t>
            </w:r>
          </w:p>
        </w:tc>
      </w:tr>
      <w:tr w:rsidR="00791E74" w:rsidRPr="00A50E6A" w:rsidTr="00C22F06">
        <w:trPr>
          <w:jc w:val="center"/>
        </w:trPr>
        <w:tc>
          <w:tcPr>
            <w:tcW w:w="3080" w:type="dxa"/>
            <w:tcBorders>
              <w:top w:val="nil"/>
              <w:left w:val="nil"/>
              <w:right w:val="nil"/>
            </w:tcBorders>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lastRenderedPageBreak/>
              <w:t xml:space="preserve"> темекі бұйымдарын,  махорканы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179 084</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601 759</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185 969</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589 917</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175 850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631 762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177 907</w:t>
            </w:r>
          </w:p>
        </w:tc>
        <w:tc>
          <w:tcPr>
            <w:tcW w:w="1134" w:type="dxa"/>
            <w:tcBorders>
              <w:top w:val="nil"/>
              <w:lef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497 056</w:t>
            </w:r>
          </w:p>
        </w:tc>
        <w:tc>
          <w:tcPr>
            <w:tcW w:w="2847" w:type="dxa"/>
          </w:tcPr>
          <w:p w:rsidR="00791E74" w:rsidRPr="00A50E6A" w:rsidRDefault="00791E74" w:rsidP="00D05F5B">
            <w:pPr>
              <w:pStyle w:val="aff1"/>
              <w:ind w:left="227"/>
              <w:rPr>
                <w:rFonts w:ascii="Calibri" w:hAnsi="Calibri" w:cs="Arial"/>
                <w:snapToGrid w:val="0"/>
                <w:color w:val="auto"/>
                <w:lang w:val="en-US"/>
              </w:rPr>
            </w:pPr>
            <w:r w:rsidRPr="00A50E6A">
              <w:rPr>
                <w:rFonts w:ascii="Calibri" w:hAnsi="Calibri" w:cs="Arial"/>
                <w:snapToGrid w:val="0"/>
                <w:color w:val="auto"/>
                <w:lang w:val="kk-KZ"/>
              </w:rPr>
              <w:t xml:space="preserve"> </w:t>
            </w:r>
            <w:r w:rsidRPr="00A50E6A">
              <w:rPr>
                <w:rFonts w:ascii="Calibri" w:hAnsi="Calibri" w:cs="Arial"/>
                <w:snapToGrid w:val="0"/>
                <w:color w:val="auto"/>
              </w:rPr>
              <w:t>покупка табачных изделий,</w:t>
            </w:r>
            <w:r w:rsidRPr="00A50E6A">
              <w:rPr>
                <w:rFonts w:ascii="Calibri" w:hAnsi="Calibri" w:cs="Arial"/>
                <w:snapToGrid w:val="0"/>
                <w:color w:val="auto"/>
                <w:lang w:val="kk-KZ"/>
              </w:rPr>
              <w:t xml:space="preserve"> </w:t>
            </w:r>
          </w:p>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махорки</w:t>
            </w:r>
          </w:p>
        </w:tc>
      </w:tr>
      <w:tr w:rsidR="00791E74" w:rsidRPr="00A50E6A" w:rsidTr="00C22F06">
        <w:trPr>
          <w:jc w:val="center"/>
        </w:trPr>
        <w:tc>
          <w:tcPr>
            <w:tcW w:w="14939" w:type="dxa"/>
            <w:gridSpan w:val="10"/>
            <w:tcBorders>
              <w:left w:val="nil"/>
              <w:right w:val="nil"/>
            </w:tcBorders>
          </w:tcPr>
          <w:p w:rsidR="00791E74" w:rsidRPr="00A50E6A" w:rsidRDefault="00791E74" w:rsidP="003B2831">
            <w:pPr>
              <w:spacing w:before="60" w:after="60" w:line="240" w:lineRule="auto"/>
              <w:jc w:val="center"/>
              <w:rPr>
                <w:rFonts w:ascii="Calibri" w:hAnsi="Calibri" w:cs="Arial"/>
                <w:snapToGrid w:val="0"/>
                <w:sz w:val="16"/>
                <w:szCs w:val="16"/>
                <w:lang w:val="kk-KZ"/>
              </w:rPr>
            </w:pPr>
            <w:r w:rsidRPr="00A50E6A">
              <w:rPr>
                <w:rFonts w:ascii="Calibri" w:hAnsi="Calibri" w:cs="Arial"/>
                <w:snapToGrid w:val="0"/>
                <w:sz w:val="16"/>
                <w:szCs w:val="16"/>
              </w:rPr>
              <w:t>201</w:t>
            </w:r>
            <w:r w:rsidRPr="00A50E6A">
              <w:rPr>
                <w:rFonts w:ascii="Calibri" w:hAnsi="Calibri" w:cs="Arial"/>
                <w:snapToGrid w:val="0"/>
                <w:sz w:val="16"/>
                <w:szCs w:val="16"/>
                <w:lang w:val="kk-KZ"/>
              </w:rPr>
              <w:t>1</w:t>
            </w:r>
          </w:p>
        </w:tc>
      </w:tr>
      <w:tr w:rsidR="00791E74" w:rsidRPr="00A50E6A" w:rsidTr="00C22F06">
        <w:trPr>
          <w:jc w:val="center"/>
        </w:trPr>
        <w:tc>
          <w:tcPr>
            <w:tcW w:w="3080" w:type="dxa"/>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Ақшалай шығыстары</w:t>
            </w:r>
          </w:p>
        </w:tc>
        <w:tc>
          <w:tcPr>
            <w:tcW w:w="107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12 809 688</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83 578 944</w:t>
            </w:r>
          </w:p>
        </w:tc>
        <w:tc>
          <w:tcPr>
            <w:tcW w:w="102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16 029 180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94 869 120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10 998 984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64 051 104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11 827 800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67 427 400</w:t>
            </w:r>
          </w:p>
        </w:tc>
        <w:tc>
          <w:tcPr>
            <w:tcW w:w="2847"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Денежные расходы</w:t>
            </w:r>
          </w:p>
        </w:tc>
      </w:tr>
      <w:tr w:rsidR="00791E74" w:rsidRPr="00A50E6A" w:rsidTr="00C22F06">
        <w:trPr>
          <w:jc w:val="center"/>
        </w:trPr>
        <w:tc>
          <w:tcPr>
            <w:tcW w:w="3080" w:type="dxa"/>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одан</w:t>
            </w:r>
            <w:r w:rsidRPr="00A50E6A">
              <w:rPr>
                <w:rFonts w:ascii="Calibri" w:hAnsi="Calibri" w:cs="Arial"/>
                <w:snapToGrid w:val="0"/>
                <w:color w:val="auto"/>
              </w:rPr>
              <w:t>:</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847" w:type="dxa"/>
            <w:tcBorders>
              <w:top w:val="nil"/>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из них:</w:t>
            </w:r>
          </w:p>
        </w:tc>
      </w:tr>
      <w:tr w:rsidR="00791E74" w:rsidRPr="00A50E6A" w:rsidTr="00C22F06">
        <w:trPr>
          <w:jc w:val="center"/>
        </w:trPr>
        <w:tc>
          <w:tcPr>
            <w:tcW w:w="3080" w:type="dxa"/>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Тұтыну шығыстары</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12 383 088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75 742 572</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15 428 232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85 584 924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10 630 608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58 301 688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11 411 532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61 157 532</w:t>
            </w:r>
          </w:p>
        </w:tc>
        <w:tc>
          <w:tcPr>
            <w:tcW w:w="2847" w:type="dxa"/>
            <w:tcBorders>
              <w:top w:val="nil"/>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Потребительские расходы</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тамақ өнімдерін сатып алу,   қоғамдық тамақтануды қоса алғанда</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6 512 196</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32 011 596</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7 884 756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35 477 940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5 772 456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25 400 136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6 175 344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25 116 564</w:t>
            </w:r>
          </w:p>
        </w:tc>
        <w:tc>
          <w:tcPr>
            <w:tcW w:w="2847"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продуктов питания,</w:t>
            </w:r>
          </w:p>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включая</w:t>
            </w:r>
            <w:r w:rsidRPr="00A50E6A">
              <w:rPr>
                <w:rFonts w:ascii="Calibri" w:hAnsi="Calibri" w:cs="Arial"/>
                <w:snapToGrid w:val="0"/>
                <w:sz w:val="16"/>
                <w:lang w:val="kk-KZ"/>
              </w:rPr>
              <w:t xml:space="preserve"> </w:t>
            </w:r>
            <w:r w:rsidRPr="00A50E6A">
              <w:rPr>
                <w:rFonts w:ascii="Calibri" w:hAnsi="Calibri" w:cs="Arial"/>
                <w:snapToGrid w:val="0"/>
                <w:sz w:val="16"/>
              </w:rPr>
              <w:t>общественное питание</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жеке тұтыну үшін азық-түлік емес  тауарларды сатып алу</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3 211 692</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23 553 660</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3 602 844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26 496 396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2 764 716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19 154 568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2 868 492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20 021 028</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Покупка</w:t>
            </w:r>
            <w:r w:rsidRPr="00A50E6A">
              <w:rPr>
                <w:rFonts w:ascii="Calibri" w:hAnsi="Calibri" w:cs="Arial"/>
                <w:snapToGrid w:val="0"/>
                <w:sz w:val="16"/>
                <w:lang w:val="kk-KZ"/>
              </w:rPr>
              <w:t xml:space="preserve"> </w:t>
            </w:r>
            <w:r w:rsidRPr="00A50E6A">
              <w:rPr>
                <w:rFonts w:ascii="Calibri" w:hAnsi="Calibri" w:cs="Arial"/>
                <w:snapToGrid w:val="0"/>
                <w:sz w:val="16"/>
              </w:rPr>
              <w:t>непродовольственных</w:t>
            </w:r>
            <w:r w:rsidRPr="00A50E6A">
              <w:rPr>
                <w:rFonts w:ascii="Calibri" w:hAnsi="Calibri" w:cs="Arial"/>
                <w:snapToGrid w:val="0"/>
                <w:sz w:val="16"/>
              </w:rPr>
              <w:br/>
              <w:t>товаров для личного потребления</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одан маталар, киім, аяқ киім</w:t>
            </w:r>
            <w:r w:rsidRPr="00A50E6A">
              <w:rPr>
                <w:rFonts w:ascii="Calibri" w:hAnsi="Calibri" w:cs="Arial"/>
                <w:snapToGrid w:val="0"/>
                <w:color w:val="auto"/>
              </w:rPr>
              <w:t xml:space="preserve"> </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1 300 764</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7 651 596</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1 544 436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8 750 616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1 125 324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5 607 996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1 173 180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6 283 284</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 xml:space="preserve">  из них ткани, одежда, обувь</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қызметтерді төлеу</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2 399 268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18 789 480</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3 731 412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22 096 680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1 835 724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12 449 532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2 127 372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14 951 052</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оплата услуг</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 xml:space="preserve"> алкогольді ішімдіктерді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89 928</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819 420</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65 964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888 612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91 872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767 220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84 768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638 400</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покупка алкогольных</w:t>
            </w:r>
            <w:r w:rsidRPr="00A50E6A">
              <w:rPr>
                <w:rFonts w:ascii="Calibri" w:hAnsi="Calibri" w:cs="Arial"/>
                <w:snapToGrid w:val="0"/>
                <w:sz w:val="16"/>
                <w:lang w:val="kk-KZ"/>
              </w:rPr>
              <w:t xml:space="preserve"> </w:t>
            </w:r>
            <w:r w:rsidRPr="00A50E6A">
              <w:rPr>
                <w:rFonts w:ascii="Calibri" w:hAnsi="Calibri" w:cs="Arial"/>
                <w:snapToGrid w:val="0"/>
                <w:sz w:val="16"/>
              </w:rPr>
              <w:t>напитков</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 xml:space="preserve"> темекі бұйымдарын,  махорканы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167 088</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406 080</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134 988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403 692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164 340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482 568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153 588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359 232</w:t>
            </w:r>
          </w:p>
        </w:tc>
        <w:tc>
          <w:tcPr>
            <w:tcW w:w="2847"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табачных изделий,</w:t>
            </w:r>
            <w:r w:rsidRPr="00A50E6A">
              <w:rPr>
                <w:rFonts w:ascii="Calibri" w:hAnsi="Calibri" w:cs="Arial"/>
                <w:snapToGrid w:val="0"/>
                <w:color w:val="auto"/>
                <w:lang w:val="kk-KZ"/>
              </w:rPr>
              <w:t xml:space="preserve">  </w:t>
            </w:r>
          </w:p>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lang w:val="kk-KZ"/>
              </w:rPr>
              <w:t xml:space="preserve"> </w:t>
            </w:r>
            <w:r w:rsidRPr="00A50E6A">
              <w:rPr>
                <w:rFonts w:ascii="Calibri" w:hAnsi="Calibri" w:cs="Arial"/>
                <w:snapToGrid w:val="0"/>
                <w:color w:val="auto"/>
              </w:rPr>
              <w:t>махорки</w:t>
            </w:r>
          </w:p>
        </w:tc>
      </w:tr>
      <w:tr w:rsidR="00791E74" w:rsidRPr="00A50E6A" w:rsidTr="00C22F06">
        <w:trPr>
          <w:jc w:val="center"/>
        </w:trPr>
        <w:tc>
          <w:tcPr>
            <w:tcW w:w="14939" w:type="dxa"/>
            <w:gridSpan w:val="10"/>
          </w:tcPr>
          <w:p w:rsidR="00791E74" w:rsidRPr="00A50E6A" w:rsidRDefault="00791E74" w:rsidP="003B2831">
            <w:pPr>
              <w:spacing w:before="60" w:after="60" w:line="240" w:lineRule="auto"/>
              <w:jc w:val="center"/>
              <w:rPr>
                <w:rFonts w:ascii="Calibri" w:hAnsi="Calibri" w:cs="Arial"/>
                <w:snapToGrid w:val="0"/>
                <w:sz w:val="16"/>
              </w:rPr>
            </w:pPr>
            <w:r w:rsidRPr="00A50E6A">
              <w:rPr>
                <w:rFonts w:ascii="Calibri" w:hAnsi="Calibri" w:cs="Arial"/>
                <w:snapToGrid w:val="0"/>
                <w:sz w:val="16"/>
              </w:rPr>
              <w:t>201</w:t>
            </w:r>
            <w:r w:rsidRPr="00A50E6A">
              <w:rPr>
                <w:rFonts w:ascii="Calibri" w:hAnsi="Calibri" w:cs="Arial"/>
                <w:snapToGrid w:val="0"/>
                <w:sz w:val="16"/>
                <w:lang w:val="kk-KZ"/>
              </w:rPr>
              <w:t>2</w:t>
            </w:r>
          </w:p>
        </w:tc>
      </w:tr>
      <w:tr w:rsidR="00791E74" w:rsidRPr="00A50E6A" w:rsidTr="00C22F06">
        <w:trPr>
          <w:jc w:val="center"/>
        </w:trPr>
        <w:tc>
          <w:tcPr>
            <w:tcW w:w="3080" w:type="dxa"/>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Ақшалай шығыстары</w:t>
            </w:r>
          </w:p>
        </w:tc>
        <w:tc>
          <w:tcPr>
            <w:tcW w:w="107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14 466 780</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89 397 672</w:t>
            </w:r>
          </w:p>
        </w:tc>
        <w:tc>
          <w:tcPr>
            <w:tcW w:w="102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17 180 772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100 013 076</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12 804 444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70 651 140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13 459 452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71 036 688</w:t>
            </w:r>
          </w:p>
        </w:tc>
        <w:tc>
          <w:tcPr>
            <w:tcW w:w="2847"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Денежные расходы</w:t>
            </w:r>
          </w:p>
        </w:tc>
      </w:tr>
      <w:tr w:rsidR="00791E74" w:rsidRPr="00A50E6A" w:rsidTr="00C22F06">
        <w:trPr>
          <w:jc w:val="center"/>
        </w:trPr>
        <w:tc>
          <w:tcPr>
            <w:tcW w:w="3080" w:type="dxa"/>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одан</w:t>
            </w:r>
            <w:r w:rsidRPr="00A50E6A">
              <w:rPr>
                <w:rFonts w:ascii="Calibri" w:hAnsi="Calibri" w:cs="Arial"/>
                <w:snapToGrid w:val="0"/>
                <w:color w:val="auto"/>
              </w:rPr>
              <w:t>:</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847" w:type="dxa"/>
            <w:tcBorders>
              <w:top w:val="nil"/>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из них:</w:t>
            </w:r>
          </w:p>
        </w:tc>
      </w:tr>
      <w:tr w:rsidR="00791E74" w:rsidRPr="00A50E6A" w:rsidTr="00C22F06">
        <w:trPr>
          <w:jc w:val="center"/>
        </w:trPr>
        <w:tc>
          <w:tcPr>
            <w:tcW w:w="3080" w:type="dxa"/>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Тұтыну шығыстары</w:t>
            </w:r>
          </w:p>
        </w:tc>
        <w:tc>
          <w:tcPr>
            <w:tcW w:w="107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14 009 208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80 122 020</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16 537 152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89 255 268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12 413 736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63 387 156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13 039 956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63 725 856</w:t>
            </w:r>
          </w:p>
        </w:tc>
        <w:tc>
          <w:tcPr>
            <w:tcW w:w="2847" w:type="dxa"/>
            <w:tcBorders>
              <w:top w:val="nil"/>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Потребительские расходы</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тамақ өнімдерін сатып алу,   қоғамдық тамақтануды қоса алғанда</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7 089 324</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32 172 360</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8 188 176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35 370 828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6 508 704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25 515 168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6 662 820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24 643 704</w:t>
            </w:r>
          </w:p>
        </w:tc>
        <w:tc>
          <w:tcPr>
            <w:tcW w:w="2847"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продуктов питания,</w:t>
            </w:r>
          </w:p>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включая</w:t>
            </w:r>
            <w:r w:rsidRPr="00A50E6A">
              <w:rPr>
                <w:rFonts w:ascii="Calibri" w:hAnsi="Calibri" w:cs="Arial"/>
                <w:snapToGrid w:val="0"/>
                <w:sz w:val="16"/>
                <w:lang w:val="kk-KZ"/>
              </w:rPr>
              <w:t xml:space="preserve"> </w:t>
            </w:r>
            <w:r w:rsidRPr="00A50E6A">
              <w:rPr>
                <w:rFonts w:ascii="Calibri" w:hAnsi="Calibri" w:cs="Arial"/>
                <w:snapToGrid w:val="0"/>
                <w:sz w:val="16"/>
              </w:rPr>
              <w:t>общественное питание</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жеке тұтыну үшін азық-түлік емес  тауарларды сатып алу</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4 181 952</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26 397 300</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4 259 736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28 169 652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3 857 820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24 572 868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3 876 720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22 186 464</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Покупка</w:t>
            </w:r>
            <w:r w:rsidRPr="00A50E6A">
              <w:rPr>
                <w:rFonts w:ascii="Calibri" w:hAnsi="Calibri" w:cs="Arial"/>
                <w:snapToGrid w:val="0"/>
                <w:sz w:val="16"/>
                <w:lang w:val="kk-KZ"/>
              </w:rPr>
              <w:t xml:space="preserve"> </w:t>
            </w:r>
            <w:r w:rsidRPr="00A50E6A">
              <w:rPr>
                <w:rFonts w:ascii="Calibri" w:hAnsi="Calibri" w:cs="Arial"/>
                <w:snapToGrid w:val="0"/>
                <w:sz w:val="16"/>
              </w:rPr>
              <w:t>непродовольственных</w:t>
            </w:r>
            <w:r w:rsidRPr="00A50E6A">
              <w:rPr>
                <w:rFonts w:ascii="Calibri" w:hAnsi="Calibri" w:cs="Arial"/>
                <w:snapToGrid w:val="0"/>
                <w:sz w:val="16"/>
              </w:rPr>
              <w:br/>
              <w:t>товаров для личного потребления</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одан маталар, киім, аяқ киім</w:t>
            </w:r>
            <w:r w:rsidRPr="00A50E6A">
              <w:rPr>
                <w:rFonts w:ascii="Calibri" w:hAnsi="Calibri" w:cs="Arial"/>
                <w:snapToGrid w:val="0"/>
                <w:color w:val="auto"/>
              </w:rPr>
              <w:t xml:space="preserve"> </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1 489 800</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8 213 232</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1 780 764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9 216 900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1 276 932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6 385 620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1 371 792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6 732 024</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 xml:space="preserve">  из них ткани, одежда, обувь</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қызметтерді төлеу</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2 499 276</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20 037 696</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3 882 156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24 066 504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1 810 332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11 862 504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2 275 320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15 769 644</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оплата услуг</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 xml:space="preserve"> алкогольді ішімдіктерді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73 968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810 756</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55 752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855 216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85 176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784 536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74 520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608 664</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покупка алкогольных</w:t>
            </w:r>
            <w:r w:rsidRPr="00A50E6A">
              <w:rPr>
                <w:rFonts w:ascii="Calibri" w:hAnsi="Calibri" w:cs="Arial"/>
                <w:snapToGrid w:val="0"/>
                <w:sz w:val="16"/>
                <w:lang w:val="kk-KZ"/>
              </w:rPr>
              <w:t xml:space="preserve"> </w:t>
            </w:r>
            <w:r w:rsidRPr="00A50E6A">
              <w:rPr>
                <w:rFonts w:ascii="Calibri" w:hAnsi="Calibri" w:cs="Arial"/>
                <w:snapToGrid w:val="0"/>
                <w:sz w:val="16"/>
              </w:rPr>
              <w:t>напитков</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 xml:space="preserve"> темекі бұйымдарын,  махорканы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156 984</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474 168</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140 460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467 052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144 096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572 268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143 616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399 384</w:t>
            </w:r>
          </w:p>
        </w:tc>
        <w:tc>
          <w:tcPr>
            <w:tcW w:w="2847"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табачных изделий,</w:t>
            </w:r>
            <w:r w:rsidRPr="00A50E6A">
              <w:rPr>
                <w:rFonts w:ascii="Calibri" w:hAnsi="Calibri" w:cs="Arial"/>
                <w:snapToGrid w:val="0"/>
                <w:color w:val="auto"/>
                <w:lang w:val="kk-KZ"/>
              </w:rPr>
              <w:t xml:space="preserve">  </w:t>
            </w:r>
          </w:p>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lang w:val="kk-KZ"/>
              </w:rPr>
              <w:t xml:space="preserve"> </w:t>
            </w:r>
            <w:r w:rsidRPr="00A50E6A">
              <w:rPr>
                <w:rFonts w:ascii="Calibri" w:hAnsi="Calibri" w:cs="Arial"/>
                <w:snapToGrid w:val="0"/>
                <w:color w:val="auto"/>
              </w:rPr>
              <w:t>махорки</w:t>
            </w:r>
          </w:p>
        </w:tc>
      </w:tr>
      <w:tr w:rsidR="00791E74" w:rsidRPr="00A50E6A" w:rsidTr="00C22F06">
        <w:trPr>
          <w:jc w:val="center"/>
        </w:trPr>
        <w:tc>
          <w:tcPr>
            <w:tcW w:w="14939" w:type="dxa"/>
            <w:gridSpan w:val="10"/>
            <w:tcBorders>
              <w:left w:val="nil"/>
              <w:right w:val="nil"/>
            </w:tcBorders>
          </w:tcPr>
          <w:p w:rsidR="00791E74" w:rsidRPr="00A50E6A" w:rsidRDefault="00791E74" w:rsidP="003B2831">
            <w:pPr>
              <w:spacing w:before="60" w:after="60" w:line="240" w:lineRule="auto"/>
              <w:jc w:val="center"/>
              <w:rPr>
                <w:rFonts w:ascii="Calibri" w:hAnsi="Calibri" w:cs="Arial"/>
                <w:snapToGrid w:val="0"/>
                <w:sz w:val="16"/>
              </w:rPr>
            </w:pPr>
            <w:r w:rsidRPr="00A50E6A">
              <w:rPr>
                <w:rFonts w:ascii="Calibri" w:hAnsi="Calibri" w:cs="Arial"/>
                <w:snapToGrid w:val="0"/>
                <w:sz w:val="16"/>
              </w:rPr>
              <w:t>201</w:t>
            </w:r>
            <w:r w:rsidRPr="00A50E6A">
              <w:rPr>
                <w:rFonts w:ascii="Calibri" w:hAnsi="Calibri" w:cs="Arial"/>
                <w:snapToGrid w:val="0"/>
                <w:sz w:val="16"/>
                <w:lang w:val="kk-KZ"/>
              </w:rPr>
              <w:t>3</w:t>
            </w:r>
          </w:p>
        </w:tc>
      </w:tr>
      <w:tr w:rsidR="00791E74" w:rsidRPr="00A50E6A" w:rsidTr="00C22F06">
        <w:trPr>
          <w:jc w:val="center"/>
        </w:trPr>
        <w:tc>
          <w:tcPr>
            <w:tcW w:w="3080" w:type="dxa"/>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Ақшалай шығыстары</w:t>
            </w:r>
          </w:p>
        </w:tc>
        <w:tc>
          <w:tcPr>
            <w:tcW w:w="107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16 437 852</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97 360 992</w:t>
            </w:r>
          </w:p>
        </w:tc>
        <w:tc>
          <w:tcPr>
            <w:tcW w:w="102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19 780 140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108 734 592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14 569 584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76 305 492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15 269 916</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76 455 180</w:t>
            </w:r>
          </w:p>
        </w:tc>
        <w:tc>
          <w:tcPr>
            <w:tcW w:w="2847"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Денежные расходы</w:t>
            </w:r>
          </w:p>
        </w:tc>
      </w:tr>
      <w:tr w:rsidR="00791E74" w:rsidRPr="00A50E6A" w:rsidTr="00C22F06">
        <w:trPr>
          <w:jc w:val="center"/>
        </w:trPr>
        <w:tc>
          <w:tcPr>
            <w:tcW w:w="3080" w:type="dxa"/>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одан</w:t>
            </w:r>
            <w:r w:rsidRPr="00A50E6A">
              <w:rPr>
                <w:rFonts w:ascii="Calibri" w:hAnsi="Calibri" w:cs="Arial"/>
                <w:snapToGrid w:val="0"/>
                <w:color w:val="auto"/>
              </w:rPr>
              <w:t>:</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847" w:type="dxa"/>
            <w:tcBorders>
              <w:top w:val="nil"/>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из них:</w:t>
            </w:r>
          </w:p>
        </w:tc>
      </w:tr>
      <w:tr w:rsidR="00791E74" w:rsidRPr="00A50E6A" w:rsidTr="00C22F06">
        <w:trPr>
          <w:jc w:val="center"/>
        </w:trPr>
        <w:tc>
          <w:tcPr>
            <w:tcW w:w="3080" w:type="dxa"/>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Тұтыну шығыстары</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15 841 428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87 286 344</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18 967 824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97 523 868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14 110 056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68 212 656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14 767 716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68 298 096</w:t>
            </w:r>
          </w:p>
        </w:tc>
        <w:tc>
          <w:tcPr>
            <w:tcW w:w="2847" w:type="dxa"/>
            <w:tcBorders>
              <w:top w:val="nil"/>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Потребительские расходы</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тамақ өнімдерін сатып алу,   қоғамдық тамақтануды қоса алғанда</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7 992 252</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34 778 976</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9 404 376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37 760 928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7 454 232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28 183 980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7 622 424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25 790 916</w:t>
            </w:r>
          </w:p>
        </w:tc>
        <w:tc>
          <w:tcPr>
            <w:tcW w:w="284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продуктов питания,</w:t>
            </w:r>
          </w:p>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включая</w:t>
            </w:r>
            <w:r w:rsidRPr="00A50E6A">
              <w:rPr>
                <w:rFonts w:ascii="Calibri" w:hAnsi="Calibri" w:cs="Arial"/>
                <w:snapToGrid w:val="0"/>
                <w:sz w:val="16"/>
                <w:lang w:val="kk-KZ"/>
              </w:rPr>
              <w:t xml:space="preserve"> </w:t>
            </w:r>
            <w:r w:rsidRPr="00A50E6A">
              <w:rPr>
                <w:rFonts w:ascii="Calibri" w:hAnsi="Calibri" w:cs="Arial"/>
                <w:snapToGrid w:val="0"/>
                <w:sz w:val="16"/>
              </w:rPr>
              <w:t>общественное питание</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жеке тұтыну үшін азық-түлік емес  тауарларды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4 814 328</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28 719 348</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4 759 596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31 399 788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4 474 824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25 757 664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4 409 820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23 508 024</w:t>
            </w:r>
          </w:p>
        </w:tc>
        <w:tc>
          <w:tcPr>
            <w:tcW w:w="2847"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Покупка</w:t>
            </w:r>
            <w:r w:rsidRPr="00A50E6A">
              <w:rPr>
                <w:rFonts w:ascii="Calibri" w:hAnsi="Calibri" w:cs="Arial"/>
                <w:snapToGrid w:val="0"/>
                <w:sz w:val="16"/>
                <w:lang w:val="kk-KZ"/>
              </w:rPr>
              <w:t xml:space="preserve"> </w:t>
            </w:r>
            <w:r w:rsidRPr="00A50E6A">
              <w:rPr>
                <w:rFonts w:ascii="Calibri" w:hAnsi="Calibri" w:cs="Arial"/>
                <w:snapToGrid w:val="0"/>
                <w:sz w:val="16"/>
              </w:rPr>
              <w:t>непродовольственных</w:t>
            </w:r>
            <w:r w:rsidRPr="00A50E6A">
              <w:rPr>
                <w:rFonts w:ascii="Calibri" w:hAnsi="Calibri" w:cs="Arial"/>
                <w:snapToGrid w:val="0"/>
                <w:sz w:val="16"/>
              </w:rPr>
              <w:br/>
              <w:t>товаров для личного потребления</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одан маталар, киім, аяқ киім</w:t>
            </w:r>
            <w:r w:rsidRPr="00A50E6A">
              <w:rPr>
                <w:rFonts w:ascii="Calibri" w:hAnsi="Calibri" w:cs="Arial"/>
                <w:snapToGrid w:val="0"/>
                <w:color w:val="auto"/>
              </w:rPr>
              <w:t xml:space="preserve"> </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1 860 336</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8 968 296</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2 067 996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10 090 140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1 622 364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6 888 192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1 692 948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7 556 220</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 xml:space="preserve">  из них ткани, одежда, обувь</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қызметтерді төлеу</w:t>
            </w:r>
          </w:p>
        </w:tc>
        <w:tc>
          <w:tcPr>
            <w:tcW w:w="107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eastAsia="ru-RU"/>
              </w:rPr>
            </w:pPr>
            <w:r w:rsidRPr="00A50E6A">
              <w:rPr>
                <w:rFonts w:ascii="Calibri" w:hAnsi="Calibri" w:cs="Arial"/>
                <w:snapToGrid w:val="0"/>
                <w:color w:val="auto"/>
                <w:lang w:eastAsia="ru-RU"/>
              </w:rPr>
              <w:t>2 772 360</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22 103 772</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4 580 220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26 568 204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1 914 708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12 664 896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2 478 576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17 849 160</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оплата услуг</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lastRenderedPageBreak/>
              <w:t xml:space="preserve"> алкогольді ішімдіктерді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70 956</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914 748</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66 072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971 712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70 116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848 568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67 680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601 008</w:t>
            </w:r>
          </w:p>
        </w:tc>
        <w:tc>
          <w:tcPr>
            <w:tcW w:w="2847"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покупка алкогольных</w:t>
            </w:r>
            <w:r w:rsidRPr="00A50E6A">
              <w:rPr>
                <w:rFonts w:ascii="Calibri" w:hAnsi="Calibri" w:cs="Arial"/>
                <w:snapToGrid w:val="0"/>
                <w:sz w:val="16"/>
                <w:lang w:val="kk-KZ"/>
              </w:rPr>
              <w:t xml:space="preserve"> </w:t>
            </w:r>
            <w:r w:rsidRPr="00A50E6A">
              <w:rPr>
                <w:rFonts w:ascii="Calibri" w:hAnsi="Calibri" w:cs="Arial"/>
                <w:snapToGrid w:val="0"/>
                <w:sz w:val="16"/>
              </w:rPr>
              <w:t>напитков</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 xml:space="preserve"> темекі бұйымдарын,  махорканы сатып алу</w:t>
            </w:r>
          </w:p>
        </w:tc>
        <w:tc>
          <w:tcPr>
            <w:tcW w:w="1074" w:type="dxa"/>
            <w:tcBorders>
              <w:top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187 932</w:t>
            </w:r>
          </w:p>
        </w:tc>
        <w:tc>
          <w:tcPr>
            <w:tcW w:w="1248" w:type="dxa"/>
            <w:tcBorders>
              <w:top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556 308</w:t>
            </w:r>
          </w:p>
        </w:tc>
        <w:tc>
          <w:tcPr>
            <w:tcW w:w="1020" w:type="dxa"/>
            <w:tcBorders>
              <w:top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147 180</w:t>
            </w:r>
          </w:p>
        </w:tc>
        <w:tc>
          <w:tcPr>
            <w:tcW w:w="1134" w:type="dxa"/>
            <w:tcBorders>
              <w:top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546 336</w:t>
            </w:r>
          </w:p>
        </w:tc>
        <w:tc>
          <w:tcPr>
            <w:tcW w:w="1134" w:type="dxa"/>
            <w:tcBorders>
              <w:top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195 696</w:t>
            </w:r>
          </w:p>
        </w:tc>
        <w:tc>
          <w:tcPr>
            <w:tcW w:w="1134" w:type="dxa"/>
            <w:tcBorders>
              <w:top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669 840</w:t>
            </w:r>
          </w:p>
        </w:tc>
        <w:tc>
          <w:tcPr>
            <w:tcW w:w="1134" w:type="dxa"/>
            <w:tcBorders>
              <w:top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186 108</w:t>
            </w:r>
          </w:p>
        </w:tc>
        <w:tc>
          <w:tcPr>
            <w:tcW w:w="1134" w:type="dxa"/>
            <w:tcBorders>
              <w:top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446 892</w:t>
            </w:r>
          </w:p>
        </w:tc>
        <w:tc>
          <w:tcPr>
            <w:tcW w:w="2847" w:type="dxa"/>
            <w:tcBorders>
              <w:top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табачных изделий,</w:t>
            </w:r>
            <w:r w:rsidRPr="00A50E6A">
              <w:rPr>
                <w:rFonts w:ascii="Calibri" w:hAnsi="Calibri" w:cs="Arial"/>
                <w:snapToGrid w:val="0"/>
                <w:color w:val="auto"/>
                <w:lang w:val="kk-KZ"/>
              </w:rPr>
              <w:t xml:space="preserve">  </w:t>
            </w:r>
          </w:p>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lang w:val="kk-KZ"/>
              </w:rPr>
              <w:t xml:space="preserve"> </w:t>
            </w:r>
            <w:r w:rsidRPr="00A50E6A">
              <w:rPr>
                <w:rFonts w:ascii="Calibri" w:hAnsi="Calibri" w:cs="Arial"/>
                <w:snapToGrid w:val="0"/>
                <w:color w:val="auto"/>
              </w:rPr>
              <w:t>махорки</w:t>
            </w:r>
          </w:p>
        </w:tc>
      </w:tr>
      <w:tr w:rsidR="00791E74" w:rsidRPr="00A50E6A" w:rsidTr="00C22F06">
        <w:trPr>
          <w:jc w:val="center"/>
        </w:trPr>
        <w:tc>
          <w:tcPr>
            <w:tcW w:w="14939" w:type="dxa"/>
            <w:gridSpan w:val="10"/>
            <w:tcBorders>
              <w:left w:val="nil"/>
              <w:right w:val="nil"/>
            </w:tcBorders>
          </w:tcPr>
          <w:p w:rsidR="00791E74" w:rsidRPr="00A50E6A" w:rsidRDefault="00791E74" w:rsidP="003B2831">
            <w:pPr>
              <w:spacing w:before="60" w:after="60" w:line="240" w:lineRule="auto"/>
              <w:jc w:val="center"/>
              <w:rPr>
                <w:rFonts w:ascii="Calibri" w:hAnsi="Calibri" w:cs="Arial"/>
                <w:snapToGrid w:val="0"/>
                <w:sz w:val="16"/>
                <w:lang w:val="en-US"/>
              </w:rPr>
            </w:pPr>
            <w:r w:rsidRPr="00A50E6A">
              <w:rPr>
                <w:rFonts w:ascii="Calibri" w:hAnsi="Calibri" w:cs="Arial"/>
                <w:snapToGrid w:val="0"/>
                <w:sz w:val="16"/>
              </w:rPr>
              <w:t>201</w:t>
            </w:r>
            <w:r w:rsidRPr="00A50E6A">
              <w:rPr>
                <w:rFonts w:ascii="Calibri" w:hAnsi="Calibri" w:cs="Arial"/>
                <w:snapToGrid w:val="0"/>
                <w:sz w:val="16"/>
                <w:lang w:val="en-US"/>
              </w:rPr>
              <w:t>4</w:t>
            </w:r>
          </w:p>
        </w:tc>
      </w:tr>
      <w:tr w:rsidR="00791E74" w:rsidRPr="00A50E6A" w:rsidTr="00C22F06">
        <w:trPr>
          <w:jc w:val="center"/>
        </w:trPr>
        <w:tc>
          <w:tcPr>
            <w:tcW w:w="3080" w:type="dxa"/>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Ақшалай шығыстары</w:t>
            </w:r>
          </w:p>
        </w:tc>
        <w:tc>
          <w:tcPr>
            <w:tcW w:w="107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17 631 336</w:t>
            </w:r>
          </w:p>
        </w:tc>
        <w:tc>
          <w:tcPr>
            <w:tcW w:w="124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104 460 624</w:t>
            </w:r>
          </w:p>
        </w:tc>
        <w:tc>
          <w:tcPr>
            <w:tcW w:w="102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21 154 980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117 530 640</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15 639 984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81 244 716</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16 408 344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80 716 236</w:t>
            </w:r>
          </w:p>
        </w:tc>
        <w:tc>
          <w:tcPr>
            <w:tcW w:w="2847" w:type="dxa"/>
            <w:tcBorders>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Денежные расходы</w:t>
            </w:r>
          </w:p>
        </w:tc>
      </w:tr>
      <w:tr w:rsidR="00791E74" w:rsidRPr="00A50E6A" w:rsidTr="00C22F06">
        <w:trPr>
          <w:jc w:val="center"/>
        </w:trPr>
        <w:tc>
          <w:tcPr>
            <w:tcW w:w="3080" w:type="dxa"/>
            <w:vAlign w:val="bottom"/>
          </w:tcPr>
          <w:p w:rsidR="00791E74" w:rsidRPr="00A50E6A" w:rsidRDefault="00791E74" w:rsidP="00D05F5B">
            <w:pPr>
              <w:pStyle w:val="aff1"/>
              <w:ind w:left="14"/>
              <w:rPr>
                <w:rFonts w:ascii="Calibri" w:hAnsi="Calibri" w:cs="Arial"/>
                <w:snapToGrid w:val="0"/>
                <w:color w:val="auto"/>
                <w:lang w:val="kk-KZ"/>
              </w:rPr>
            </w:pPr>
            <w:r w:rsidRPr="00A50E6A">
              <w:rPr>
                <w:rFonts w:ascii="Calibri" w:hAnsi="Calibri" w:cs="Arial"/>
                <w:snapToGrid w:val="0"/>
                <w:color w:val="auto"/>
                <w:lang w:val="kk-KZ"/>
              </w:rPr>
              <w:t>одан</w:t>
            </w:r>
            <w:r w:rsidRPr="00A50E6A">
              <w:rPr>
                <w:rFonts w:ascii="Calibri" w:hAnsi="Calibri" w:cs="Arial"/>
                <w:snapToGrid w:val="0"/>
                <w:color w:val="auto"/>
              </w:rPr>
              <w:t>:</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847" w:type="dxa"/>
            <w:tcBorders>
              <w:top w:val="nil"/>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из них:</w:t>
            </w:r>
          </w:p>
        </w:tc>
      </w:tr>
      <w:tr w:rsidR="00791E74" w:rsidRPr="00A50E6A" w:rsidTr="00C22F06">
        <w:trPr>
          <w:jc w:val="center"/>
        </w:trPr>
        <w:tc>
          <w:tcPr>
            <w:tcW w:w="3080" w:type="dxa"/>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Тұтыну шығыстары</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16 970 460</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93 237 312</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20 281 692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104 747 088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15 090 216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71 904 972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15 826 488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71 499 132</w:t>
            </w:r>
          </w:p>
        </w:tc>
        <w:tc>
          <w:tcPr>
            <w:tcW w:w="2847" w:type="dxa"/>
            <w:tcBorders>
              <w:top w:val="nil"/>
              <w:left w:val="nil"/>
              <w:bottom w:val="nil"/>
              <w:right w:val="nil"/>
            </w:tcBorders>
            <w:vAlign w:val="bottom"/>
          </w:tcPr>
          <w:p w:rsidR="00791E74" w:rsidRPr="00A50E6A" w:rsidRDefault="00791E74" w:rsidP="00D05F5B">
            <w:pPr>
              <w:spacing w:after="0" w:line="240" w:lineRule="auto"/>
              <w:ind w:left="113"/>
              <w:rPr>
                <w:rFonts w:ascii="Calibri" w:hAnsi="Calibri" w:cs="Arial"/>
                <w:snapToGrid w:val="0"/>
                <w:sz w:val="16"/>
              </w:rPr>
            </w:pPr>
            <w:r w:rsidRPr="00A50E6A">
              <w:rPr>
                <w:rFonts w:ascii="Calibri" w:hAnsi="Calibri" w:cs="Arial"/>
                <w:snapToGrid w:val="0"/>
                <w:sz w:val="16"/>
              </w:rPr>
              <w:t>Потребительские расходы</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тамақ өнімдерін сатып алу,   қоғамдық тамақтануды қоса алғанда</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8 946 408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36 300 168</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10 130 520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39 649 560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8 214 804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29 298 468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8 465 532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26 089 788</w:t>
            </w:r>
          </w:p>
        </w:tc>
        <w:tc>
          <w:tcPr>
            <w:tcW w:w="284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продуктов питания,</w:t>
            </w:r>
          </w:p>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включая</w:t>
            </w:r>
            <w:r w:rsidRPr="00A50E6A">
              <w:rPr>
                <w:rFonts w:ascii="Calibri" w:hAnsi="Calibri" w:cs="Arial"/>
                <w:snapToGrid w:val="0"/>
                <w:sz w:val="16"/>
                <w:lang w:val="kk-KZ"/>
              </w:rPr>
              <w:t xml:space="preserve"> </w:t>
            </w:r>
            <w:r w:rsidRPr="00A50E6A">
              <w:rPr>
                <w:rFonts w:ascii="Calibri" w:hAnsi="Calibri" w:cs="Arial"/>
                <w:snapToGrid w:val="0"/>
                <w:sz w:val="16"/>
              </w:rPr>
              <w:t>общественное питание</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жеке тұтыну үшін азық-түлік емес  тауарларды сатып алу</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4 724 220</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30 710 412</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5 136 312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33 457 188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4 395 756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27 207 840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4 369 572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25 210 704</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Покупка</w:t>
            </w:r>
            <w:r w:rsidRPr="00A50E6A">
              <w:rPr>
                <w:rFonts w:ascii="Calibri" w:hAnsi="Calibri" w:cs="Arial"/>
                <w:snapToGrid w:val="0"/>
                <w:sz w:val="16"/>
                <w:lang w:val="kk-KZ"/>
              </w:rPr>
              <w:t xml:space="preserve"> </w:t>
            </w:r>
            <w:r w:rsidRPr="00A50E6A">
              <w:rPr>
                <w:rFonts w:ascii="Calibri" w:hAnsi="Calibri" w:cs="Arial"/>
                <w:snapToGrid w:val="0"/>
                <w:sz w:val="16"/>
              </w:rPr>
              <w:t>непродовольственных</w:t>
            </w:r>
            <w:r w:rsidRPr="00A50E6A">
              <w:rPr>
                <w:rFonts w:ascii="Calibri" w:hAnsi="Calibri" w:cs="Arial"/>
                <w:snapToGrid w:val="0"/>
                <w:sz w:val="16"/>
              </w:rPr>
              <w:br/>
              <w:t>товаров для личного потребления</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одан маталар, киім, аяқ киім</w:t>
            </w:r>
            <w:r w:rsidRPr="00A50E6A">
              <w:rPr>
                <w:rFonts w:ascii="Calibri" w:hAnsi="Calibri" w:cs="Arial"/>
                <w:snapToGrid w:val="0"/>
                <w:color w:val="auto"/>
              </w:rPr>
              <w:t xml:space="preserve"> </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1 823 664</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9 208 200</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2 169 816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10 232 148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1 670 556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7 231 536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1 671 900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7 853 364</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 xml:space="preserve">  из них ткани, одежда, обувь</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rPr>
              <w:t xml:space="preserve"> </w:t>
            </w:r>
            <w:r w:rsidRPr="00A50E6A">
              <w:rPr>
                <w:rFonts w:ascii="Calibri" w:hAnsi="Calibri" w:cs="Arial"/>
                <w:snapToGrid w:val="0"/>
                <w:color w:val="auto"/>
                <w:lang w:val="kk-KZ"/>
              </w:rPr>
              <w:t>қызметтерді төлеу</w:t>
            </w:r>
          </w:p>
        </w:tc>
        <w:tc>
          <w:tcPr>
            <w:tcW w:w="107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2 973 288</w:t>
            </w:r>
          </w:p>
        </w:tc>
        <w:tc>
          <w:tcPr>
            <w:tcW w:w="124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24 381 156</w:t>
            </w:r>
          </w:p>
        </w:tc>
        <w:tc>
          <w:tcPr>
            <w:tcW w:w="102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4 768 500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29 623 860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2 139 072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13 642 764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2 686 056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18 954 420</w:t>
            </w:r>
          </w:p>
        </w:tc>
        <w:tc>
          <w:tcPr>
            <w:tcW w:w="2847" w:type="dxa"/>
            <w:tcBorders>
              <w:top w:val="nil"/>
              <w:left w:val="nil"/>
              <w:bottom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lang w:val="kk-KZ"/>
              </w:rPr>
              <w:t xml:space="preserve"> </w:t>
            </w:r>
            <w:r w:rsidRPr="00A50E6A">
              <w:rPr>
                <w:rFonts w:ascii="Calibri" w:hAnsi="Calibri" w:cs="Arial"/>
                <w:snapToGrid w:val="0"/>
                <w:sz w:val="16"/>
              </w:rPr>
              <w:t>оплата услуг</w:t>
            </w:r>
          </w:p>
        </w:tc>
      </w:tr>
      <w:tr w:rsidR="00791E74" w:rsidRPr="00A50E6A" w:rsidTr="00C22F06">
        <w:trPr>
          <w:jc w:val="center"/>
        </w:trPr>
        <w:tc>
          <w:tcPr>
            <w:tcW w:w="3080" w:type="dxa"/>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 xml:space="preserve"> алкогольді ішімдіктерді сатып алу</w:t>
            </w:r>
          </w:p>
        </w:tc>
        <w:tc>
          <w:tcPr>
            <w:tcW w:w="107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75 456</w:t>
            </w:r>
          </w:p>
        </w:tc>
        <w:tc>
          <w:tcPr>
            <w:tcW w:w="124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938 484</w:t>
            </w:r>
          </w:p>
        </w:tc>
        <w:tc>
          <w:tcPr>
            <w:tcW w:w="102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65 952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1 047 876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75 432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829 380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66 816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598 296</w:t>
            </w:r>
          </w:p>
        </w:tc>
        <w:tc>
          <w:tcPr>
            <w:tcW w:w="2847" w:type="dxa"/>
            <w:tcBorders>
              <w:top w:val="nil"/>
              <w:left w:val="nil"/>
              <w:right w:val="nil"/>
            </w:tcBorders>
            <w:vAlign w:val="bottom"/>
          </w:tcPr>
          <w:p w:rsidR="00791E74" w:rsidRPr="00A50E6A" w:rsidRDefault="00791E74" w:rsidP="00D05F5B">
            <w:pPr>
              <w:spacing w:after="0" w:line="240" w:lineRule="auto"/>
              <w:ind w:left="227"/>
              <w:rPr>
                <w:rFonts w:ascii="Calibri" w:hAnsi="Calibri" w:cs="Arial"/>
                <w:snapToGrid w:val="0"/>
                <w:sz w:val="16"/>
              </w:rPr>
            </w:pPr>
            <w:r w:rsidRPr="00A50E6A">
              <w:rPr>
                <w:rFonts w:ascii="Calibri" w:hAnsi="Calibri" w:cs="Arial"/>
                <w:snapToGrid w:val="0"/>
                <w:sz w:val="16"/>
              </w:rPr>
              <w:t>покупка алкогольных</w:t>
            </w:r>
            <w:r w:rsidRPr="00A50E6A">
              <w:rPr>
                <w:rFonts w:ascii="Calibri" w:hAnsi="Calibri" w:cs="Arial"/>
                <w:snapToGrid w:val="0"/>
                <w:sz w:val="16"/>
                <w:lang w:val="kk-KZ"/>
              </w:rPr>
              <w:t xml:space="preserve"> </w:t>
            </w:r>
            <w:r w:rsidRPr="00A50E6A">
              <w:rPr>
                <w:rFonts w:ascii="Calibri" w:hAnsi="Calibri" w:cs="Arial"/>
                <w:snapToGrid w:val="0"/>
                <w:sz w:val="16"/>
              </w:rPr>
              <w:t>напитков</w:t>
            </w:r>
          </w:p>
        </w:tc>
      </w:tr>
      <w:tr w:rsidR="00791E74" w:rsidRPr="00A50E6A" w:rsidTr="00C22F06">
        <w:trPr>
          <w:jc w:val="center"/>
        </w:trPr>
        <w:tc>
          <w:tcPr>
            <w:tcW w:w="3080" w:type="dxa"/>
            <w:tcBorders>
              <w:bottom w:val="single" w:sz="4" w:space="0" w:color="auto"/>
            </w:tcBorders>
            <w:vAlign w:val="bottom"/>
          </w:tcPr>
          <w:p w:rsidR="00791E74" w:rsidRPr="00A50E6A" w:rsidRDefault="00791E74" w:rsidP="00D05F5B">
            <w:pPr>
              <w:pStyle w:val="aff1"/>
              <w:ind w:left="170"/>
              <w:rPr>
                <w:rFonts w:ascii="Calibri" w:hAnsi="Calibri" w:cs="Arial"/>
                <w:snapToGrid w:val="0"/>
                <w:color w:val="auto"/>
                <w:lang w:val="kk-KZ"/>
              </w:rPr>
            </w:pPr>
            <w:r w:rsidRPr="00A50E6A">
              <w:rPr>
                <w:rFonts w:ascii="Calibri" w:hAnsi="Calibri" w:cs="Arial"/>
                <w:snapToGrid w:val="0"/>
                <w:color w:val="auto"/>
                <w:lang w:val="kk-KZ"/>
              </w:rPr>
              <w:t xml:space="preserve"> темекі бұйымдарын,  махорканы сатып алу</w:t>
            </w:r>
          </w:p>
        </w:tc>
        <w:tc>
          <w:tcPr>
            <w:tcW w:w="1074" w:type="dxa"/>
            <w:tcBorders>
              <w:top w:val="nil"/>
              <w:bottom w:val="single" w:sz="4" w:space="0" w:color="auto"/>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246 180</w:t>
            </w:r>
          </w:p>
        </w:tc>
        <w:tc>
          <w:tcPr>
            <w:tcW w:w="1248" w:type="dxa"/>
            <w:tcBorders>
              <w:top w:val="nil"/>
              <w:bottom w:val="single" w:sz="4" w:space="0" w:color="auto"/>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655 956</w:t>
            </w:r>
          </w:p>
        </w:tc>
        <w:tc>
          <w:tcPr>
            <w:tcW w:w="1020" w:type="dxa"/>
            <w:tcBorders>
              <w:top w:val="nil"/>
              <w:bottom w:val="single" w:sz="4" w:space="0" w:color="auto"/>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165 804</w:t>
            </w:r>
          </w:p>
        </w:tc>
        <w:tc>
          <w:tcPr>
            <w:tcW w:w="1134" w:type="dxa"/>
            <w:tcBorders>
              <w:top w:val="nil"/>
              <w:bottom w:val="single" w:sz="4" w:space="0" w:color="auto"/>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616 356</w:t>
            </w:r>
          </w:p>
        </w:tc>
        <w:tc>
          <w:tcPr>
            <w:tcW w:w="1134" w:type="dxa"/>
            <w:tcBorders>
              <w:top w:val="nil"/>
              <w:bottom w:val="single" w:sz="4" w:space="0" w:color="auto"/>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264 276</w:t>
            </w:r>
          </w:p>
        </w:tc>
        <w:tc>
          <w:tcPr>
            <w:tcW w:w="1134" w:type="dxa"/>
            <w:tcBorders>
              <w:top w:val="nil"/>
              <w:bottom w:val="single" w:sz="4" w:space="0" w:color="auto"/>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874 128</w:t>
            </w:r>
          </w:p>
        </w:tc>
        <w:tc>
          <w:tcPr>
            <w:tcW w:w="1134" w:type="dxa"/>
            <w:tcBorders>
              <w:top w:val="nil"/>
              <w:bottom w:val="single" w:sz="4" w:space="0" w:color="auto"/>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235 500</w:t>
            </w:r>
          </w:p>
        </w:tc>
        <w:tc>
          <w:tcPr>
            <w:tcW w:w="1134" w:type="dxa"/>
            <w:tcBorders>
              <w:top w:val="nil"/>
              <w:bottom w:val="single" w:sz="4" w:space="0" w:color="auto"/>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 xml:space="preserve">   540 900</w:t>
            </w:r>
          </w:p>
        </w:tc>
        <w:tc>
          <w:tcPr>
            <w:tcW w:w="2847" w:type="dxa"/>
            <w:tcBorders>
              <w:top w:val="nil"/>
              <w:bottom w:val="single" w:sz="4" w:space="0" w:color="auto"/>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покупка табачных изделий,</w:t>
            </w:r>
            <w:r w:rsidRPr="00A50E6A">
              <w:rPr>
                <w:rFonts w:ascii="Calibri" w:hAnsi="Calibri" w:cs="Arial"/>
                <w:snapToGrid w:val="0"/>
                <w:color w:val="auto"/>
                <w:lang w:val="kk-KZ"/>
              </w:rPr>
              <w:t xml:space="preserve">  </w:t>
            </w:r>
          </w:p>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lang w:val="kk-KZ"/>
              </w:rPr>
              <w:t xml:space="preserve"> </w:t>
            </w:r>
            <w:r w:rsidRPr="00A50E6A">
              <w:rPr>
                <w:rFonts w:ascii="Calibri" w:hAnsi="Calibri" w:cs="Arial"/>
                <w:snapToGrid w:val="0"/>
                <w:color w:val="auto"/>
              </w:rPr>
              <w:t>махорки</w:t>
            </w:r>
          </w:p>
        </w:tc>
      </w:tr>
    </w:tbl>
    <w:p w:rsidR="00791E74" w:rsidRPr="00A50E6A" w:rsidRDefault="00791E74" w:rsidP="00D05F5B">
      <w:pPr>
        <w:pStyle w:val="afe"/>
        <w:spacing w:before="0"/>
        <w:rPr>
          <w:rFonts w:ascii="Calibri" w:hAnsi="Calibri" w:cs="Arial"/>
          <w:snapToGrid w:val="0"/>
          <w:color w:val="auto"/>
          <w:sz w:val="18"/>
          <w:lang w:val="kk-KZ"/>
        </w:rPr>
        <w:sectPr w:rsidR="00791E74" w:rsidRPr="00A50E6A">
          <w:footnotePr>
            <w:pos w:val="beneathText"/>
          </w:footnotePr>
          <w:pgSz w:w="16838" w:h="11906" w:orient="landscape" w:code="9"/>
          <w:pgMar w:top="851" w:right="851" w:bottom="1134" w:left="851" w:header="720" w:footer="720" w:gutter="0"/>
          <w:cols w:space="708"/>
          <w:docGrid w:linePitch="360"/>
        </w:sectPr>
      </w:pPr>
    </w:p>
    <w:p w:rsidR="00791E74" w:rsidRPr="00A50E6A" w:rsidRDefault="00791E74" w:rsidP="00D05F5B">
      <w:pPr>
        <w:pStyle w:val="afe"/>
        <w:spacing w:before="0"/>
        <w:rPr>
          <w:rFonts w:ascii="Calibri" w:hAnsi="Calibri" w:cs="Arial"/>
          <w:color w:val="auto"/>
          <w:lang w:val="kk-KZ"/>
        </w:rPr>
      </w:pPr>
      <w:bookmarkStart w:id="3" w:name="_Toc108866552"/>
      <w:r w:rsidRPr="00A50E6A">
        <w:rPr>
          <w:rFonts w:ascii="Calibri" w:hAnsi="Calibri" w:cs="Arial"/>
          <w:color w:val="auto"/>
          <w:lang w:val="kk-KZ"/>
        </w:rPr>
        <w:lastRenderedPageBreak/>
        <w:t xml:space="preserve">4.18 </w:t>
      </w:r>
      <w:r w:rsidRPr="00A50E6A">
        <w:rPr>
          <w:rFonts w:ascii="Calibri" w:hAnsi="Calibri" w:cs="Arial"/>
          <w:snapToGrid w:val="0"/>
          <w:color w:val="auto"/>
          <w:lang w:val="kk-KZ"/>
        </w:rPr>
        <w:t>Халықтың 20 пайыздық (квинтильдік) топтары бойынша халық табыстарының үлесі</w:t>
      </w:r>
      <w:r w:rsidRPr="00A50E6A">
        <w:rPr>
          <w:rFonts w:ascii="Calibri" w:hAnsi="Calibri" w:cs="Arial"/>
          <w:color w:val="auto"/>
          <w:lang w:val="kk-KZ"/>
        </w:rPr>
        <w:t>*</w:t>
      </w:r>
    </w:p>
    <w:p w:rsidR="00791E74" w:rsidRPr="00A50E6A" w:rsidRDefault="00791E74" w:rsidP="00D05F5B">
      <w:pPr>
        <w:pStyle w:val="afe"/>
        <w:spacing w:before="0"/>
        <w:rPr>
          <w:rFonts w:ascii="Calibri" w:hAnsi="Calibri" w:cs="Arial"/>
          <w:color w:val="auto"/>
        </w:rPr>
      </w:pPr>
      <w:r w:rsidRPr="00A50E6A">
        <w:rPr>
          <w:rFonts w:ascii="Calibri" w:hAnsi="Calibri" w:cs="Arial"/>
          <w:color w:val="auto"/>
        </w:rPr>
        <w:t xml:space="preserve">Доля доходов населения по 20 процентным </w:t>
      </w:r>
      <w:r w:rsidRPr="00A50E6A">
        <w:rPr>
          <w:rFonts w:ascii="Calibri" w:hAnsi="Calibri" w:cs="Arial"/>
          <w:snapToGrid w:val="0"/>
          <w:color w:val="auto"/>
        </w:rPr>
        <w:t xml:space="preserve">(квинтильным) </w:t>
      </w:r>
      <w:r w:rsidRPr="00A50E6A">
        <w:rPr>
          <w:rFonts w:ascii="Calibri" w:hAnsi="Calibri" w:cs="Arial"/>
          <w:color w:val="auto"/>
        </w:rPr>
        <w:t>группам населения*</w:t>
      </w:r>
    </w:p>
    <w:bookmarkEnd w:id="3"/>
    <w:p w:rsidR="00791E74" w:rsidRPr="00A50E6A" w:rsidRDefault="00791E74" w:rsidP="00D05F5B">
      <w:pPr>
        <w:pStyle w:val="aff4"/>
        <w:spacing w:before="0" w:after="0"/>
        <w:ind w:right="-2" w:hanging="142"/>
        <w:jc w:val="left"/>
        <w:rPr>
          <w:rFonts w:ascii="Calibri" w:hAnsi="Calibri" w:cs="Arial"/>
          <w:color w:val="auto"/>
          <w:sz w:val="15"/>
          <w:szCs w:val="15"/>
          <w:lang w:val="kk-KZ"/>
        </w:rPr>
      </w:pP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3B2831"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2623"/>
        <w:gridCol w:w="1134"/>
        <w:gridCol w:w="1276"/>
        <w:gridCol w:w="1417"/>
        <w:gridCol w:w="2480"/>
      </w:tblGrid>
      <w:tr w:rsidR="00791E74" w:rsidRPr="00A50E6A" w:rsidTr="00C22F06">
        <w:trPr>
          <w:cantSplit/>
        </w:trPr>
        <w:tc>
          <w:tcPr>
            <w:tcW w:w="1135" w:type="dxa"/>
            <w:vMerge w:val="restart"/>
            <w:tcBorders>
              <w:left w:val="nil"/>
            </w:tcBorders>
          </w:tcPr>
          <w:p w:rsidR="00791E74" w:rsidRPr="00A50E6A" w:rsidRDefault="00791E74" w:rsidP="00D05F5B">
            <w:pPr>
              <w:pStyle w:val="aff0"/>
              <w:rPr>
                <w:rFonts w:ascii="Calibri" w:hAnsi="Calibri" w:cs="Arial"/>
                <w:color w:val="auto"/>
                <w:sz w:val="14"/>
                <w:lang w:val="kk-KZ"/>
              </w:rPr>
            </w:pPr>
          </w:p>
        </w:tc>
        <w:tc>
          <w:tcPr>
            <w:tcW w:w="8930" w:type="dxa"/>
            <w:gridSpan w:val="5"/>
            <w:tcBorders>
              <w:right w:val="nil"/>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Квинтильдік топтары бойынша халық табыстарының үлесі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rPr>
              <w:t>Доля доход</w:t>
            </w:r>
            <w:r w:rsidRPr="00A50E6A">
              <w:rPr>
                <w:rFonts w:ascii="Calibri" w:hAnsi="Calibri" w:cs="Arial"/>
                <w:color w:val="auto"/>
                <w:sz w:val="14"/>
                <w:lang w:val="kk-KZ"/>
              </w:rPr>
              <w:t>ов</w:t>
            </w:r>
            <w:r w:rsidRPr="00A50E6A">
              <w:rPr>
                <w:rFonts w:ascii="Calibri" w:hAnsi="Calibri" w:cs="Arial"/>
                <w:color w:val="auto"/>
                <w:sz w:val="14"/>
              </w:rPr>
              <w:t xml:space="preserve"> населения по квинтильным группам</w:t>
            </w:r>
          </w:p>
        </w:tc>
      </w:tr>
      <w:tr w:rsidR="00791E74" w:rsidRPr="00A50E6A" w:rsidTr="00C22F06">
        <w:trPr>
          <w:cantSplit/>
        </w:trPr>
        <w:tc>
          <w:tcPr>
            <w:tcW w:w="1135" w:type="dxa"/>
            <w:vMerge/>
            <w:tcBorders>
              <w:left w:val="nil"/>
            </w:tcBorders>
          </w:tcPr>
          <w:p w:rsidR="00791E74" w:rsidRPr="00A50E6A" w:rsidRDefault="00791E74" w:rsidP="00D05F5B">
            <w:pPr>
              <w:pStyle w:val="aff0"/>
              <w:rPr>
                <w:rFonts w:ascii="Calibri" w:hAnsi="Calibri" w:cs="Arial"/>
                <w:color w:val="auto"/>
                <w:sz w:val="14"/>
                <w:lang w:val="kk-KZ"/>
              </w:rPr>
            </w:pPr>
          </w:p>
        </w:tc>
        <w:tc>
          <w:tcPr>
            <w:tcW w:w="2623" w:type="dxa"/>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бірінші (ең төмен табыстарымен) топ</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первая (с наименьшими доходами) группа</w:t>
            </w:r>
          </w:p>
        </w:tc>
        <w:tc>
          <w:tcPr>
            <w:tcW w:w="1134" w:type="dxa"/>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екінші топ</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rPr>
              <w:t>вторая группа</w:t>
            </w:r>
          </w:p>
        </w:tc>
        <w:tc>
          <w:tcPr>
            <w:tcW w:w="1276" w:type="dxa"/>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үшінші топ</w:t>
            </w:r>
          </w:p>
          <w:p w:rsidR="00791E74" w:rsidRPr="00A50E6A" w:rsidRDefault="00791E74" w:rsidP="00D05F5B">
            <w:pPr>
              <w:pStyle w:val="aff1"/>
              <w:ind w:left="57"/>
              <w:jc w:val="center"/>
              <w:rPr>
                <w:rFonts w:ascii="Calibri" w:hAnsi="Calibri" w:cs="Arial"/>
                <w:color w:val="auto"/>
                <w:lang w:val="kk-KZ"/>
              </w:rPr>
            </w:pPr>
            <w:r w:rsidRPr="00A50E6A">
              <w:rPr>
                <w:rFonts w:ascii="Calibri" w:hAnsi="Calibri" w:cs="Arial"/>
                <w:color w:val="auto"/>
                <w:sz w:val="14"/>
              </w:rPr>
              <w:t>третья группа</w:t>
            </w:r>
          </w:p>
        </w:tc>
        <w:tc>
          <w:tcPr>
            <w:tcW w:w="1417" w:type="dxa"/>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төртінші топ</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rPr>
              <w:t>четвертая группа</w:t>
            </w:r>
          </w:p>
        </w:tc>
        <w:tc>
          <w:tcPr>
            <w:tcW w:w="2480" w:type="dxa"/>
            <w:tcBorders>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бесінші</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ең жоғары табыстарымен</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топ</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пятая (с наивысшими доходами) группа</w:t>
            </w:r>
          </w:p>
        </w:tc>
      </w:tr>
      <w:tr w:rsidR="00791E74" w:rsidRPr="00A50E6A" w:rsidTr="00C22F06">
        <w:tc>
          <w:tcPr>
            <w:tcW w:w="1135" w:type="dxa"/>
            <w:tcBorders>
              <w:top w:val="nil"/>
              <w:left w:val="nil"/>
              <w:bottom w:val="nil"/>
              <w:right w:val="nil"/>
            </w:tcBorders>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20</w:t>
            </w:r>
            <w:r w:rsidRPr="00A50E6A">
              <w:rPr>
                <w:rFonts w:ascii="Calibri" w:hAnsi="Calibri" w:cs="Arial"/>
                <w:color w:val="auto"/>
                <w:lang w:val="en-US"/>
              </w:rPr>
              <w:t>10</w:t>
            </w:r>
          </w:p>
        </w:tc>
        <w:tc>
          <w:tcPr>
            <w:tcW w:w="2623"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9,43</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13,24</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16,95</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22,44</w:t>
            </w:r>
          </w:p>
        </w:tc>
        <w:tc>
          <w:tcPr>
            <w:tcW w:w="2480"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37,94</w:t>
            </w:r>
          </w:p>
        </w:tc>
      </w:tr>
      <w:tr w:rsidR="00791E74" w:rsidRPr="00A50E6A" w:rsidTr="00C22F06">
        <w:tc>
          <w:tcPr>
            <w:tcW w:w="1135" w:type="dxa"/>
            <w:tcBorders>
              <w:top w:val="nil"/>
              <w:left w:val="nil"/>
              <w:bottom w:val="nil"/>
              <w:right w:val="nil"/>
            </w:tcBorders>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20</w:t>
            </w:r>
            <w:r w:rsidRPr="00A50E6A">
              <w:rPr>
                <w:rFonts w:ascii="Calibri" w:hAnsi="Calibri" w:cs="Arial"/>
                <w:color w:val="auto"/>
                <w:lang w:val="kk-KZ"/>
              </w:rPr>
              <w:t>1</w:t>
            </w:r>
            <w:r w:rsidRPr="00A50E6A">
              <w:rPr>
                <w:rFonts w:ascii="Calibri" w:hAnsi="Calibri" w:cs="Arial"/>
                <w:color w:val="auto"/>
                <w:lang w:val="en-US"/>
              </w:rPr>
              <w:t>1</w:t>
            </w:r>
          </w:p>
        </w:tc>
        <w:tc>
          <w:tcPr>
            <w:tcW w:w="2623"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9,02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12,89</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16,86</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22,53</w:t>
            </w:r>
          </w:p>
        </w:tc>
        <w:tc>
          <w:tcPr>
            <w:tcW w:w="24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38,70</w:t>
            </w:r>
          </w:p>
        </w:tc>
      </w:tr>
      <w:tr w:rsidR="00791E74" w:rsidRPr="00A50E6A" w:rsidTr="00C22F06">
        <w:tc>
          <w:tcPr>
            <w:tcW w:w="1135" w:type="dxa"/>
            <w:tcBorders>
              <w:top w:val="nil"/>
              <w:left w:val="nil"/>
              <w:bottom w:val="nil"/>
              <w:right w:val="nil"/>
            </w:tcBorders>
          </w:tcPr>
          <w:p w:rsidR="00791E74" w:rsidRPr="00A50E6A" w:rsidRDefault="00791E74" w:rsidP="00D05F5B">
            <w:pPr>
              <w:pStyle w:val="aff1"/>
              <w:rPr>
                <w:rFonts w:ascii="Calibri" w:hAnsi="Calibri" w:cs="Arial"/>
                <w:color w:val="auto"/>
                <w:lang w:val="en-US"/>
              </w:rPr>
            </w:pPr>
            <w:r w:rsidRPr="00A50E6A">
              <w:rPr>
                <w:rFonts w:ascii="Calibri" w:hAnsi="Calibri" w:cs="Arial"/>
                <w:color w:val="auto"/>
              </w:rPr>
              <w:t>201</w:t>
            </w:r>
            <w:r w:rsidRPr="00A50E6A">
              <w:rPr>
                <w:rFonts w:ascii="Calibri" w:hAnsi="Calibri" w:cs="Arial"/>
                <w:color w:val="auto"/>
                <w:lang w:val="en-US"/>
              </w:rPr>
              <w:t>2</w:t>
            </w:r>
          </w:p>
        </w:tc>
        <w:tc>
          <w:tcPr>
            <w:tcW w:w="2623"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9,18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13,05</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17,00</w:t>
            </w:r>
          </w:p>
        </w:tc>
        <w:tc>
          <w:tcPr>
            <w:tcW w:w="1417" w:type="dxa"/>
            <w:tcBorders>
              <w:top w:val="nil"/>
              <w:left w:val="nil"/>
              <w:bottom w:val="nil"/>
              <w:right w:val="nil"/>
            </w:tcBorders>
            <w:vAlign w:val="bottom"/>
          </w:tcPr>
          <w:p w:rsidR="00791E74" w:rsidRPr="00A50E6A" w:rsidRDefault="00791E74" w:rsidP="00D05F5B">
            <w:pPr>
              <w:pStyle w:val="Stolbetc"/>
              <w:rPr>
                <w:rFonts w:ascii="Calibri" w:hAnsi="Calibri" w:cs="Arial"/>
              </w:rPr>
            </w:pPr>
            <w:r w:rsidRPr="00A50E6A">
              <w:rPr>
                <w:rFonts w:ascii="Calibri" w:hAnsi="Calibri" w:cs="Arial"/>
              </w:rPr>
              <w:t>22,55</w:t>
            </w:r>
          </w:p>
        </w:tc>
        <w:tc>
          <w:tcPr>
            <w:tcW w:w="24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38,22</w:t>
            </w:r>
          </w:p>
        </w:tc>
      </w:tr>
      <w:tr w:rsidR="00791E74" w:rsidRPr="00A50E6A" w:rsidTr="00C22F06">
        <w:tc>
          <w:tcPr>
            <w:tcW w:w="1135" w:type="dxa"/>
            <w:tcBorders>
              <w:top w:val="nil"/>
              <w:left w:val="nil"/>
              <w:bottom w:val="nil"/>
              <w:right w:val="nil"/>
            </w:tcBorders>
          </w:tcPr>
          <w:p w:rsidR="00791E74" w:rsidRPr="00A50E6A" w:rsidRDefault="00791E74" w:rsidP="00D05F5B">
            <w:pPr>
              <w:pStyle w:val="aff1"/>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3</w:t>
            </w:r>
          </w:p>
        </w:tc>
        <w:tc>
          <w:tcPr>
            <w:tcW w:w="2623"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9,41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13,28</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17,16</w:t>
            </w:r>
          </w:p>
        </w:tc>
        <w:tc>
          <w:tcPr>
            <w:tcW w:w="1417" w:type="dxa"/>
            <w:tcBorders>
              <w:top w:val="nil"/>
              <w:left w:val="nil"/>
              <w:bottom w:val="nil"/>
              <w:right w:val="nil"/>
            </w:tcBorders>
            <w:vAlign w:val="bottom"/>
          </w:tcPr>
          <w:p w:rsidR="00791E74" w:rsidRPr="00A50E6A" w:rsidRDefault="00791E74" w:rsidP="00D05F5B">
            <w:pPr>
              <w:pStyle w:val="Stolbetc"/>
              <w:rPr>
                <w:rFonts w:ascii="Calibri" w:hAnsi="Calibri" w:cs="Arial"/>
                <w:lang w:val="ru-RU"/>
              </w:rPr>
            </w:pPr>
            <w:r w:rsidRPr="00A50E6A">
              <w:rPr>
                <w:rFonts w:ascii="Calibri" w:hAnsi="Calibri" w:cs="Arial"/>
                <w:lang w:val="ru-RU"/>
              </w:rPr>
              <w:t>22,53</w:t>
            </w:r>
          </w:p>
        </w:tc>
        <w:tc>
          <w:tcPr>
            <w:tcW w:w="248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37,62</w:t>
            </w:r>
          </w:p>
        </w:tc>
      </w:tr>
      <w:tr w:rsidR="00791E74" w:rsidRPr="00A50E6A" w:rsidTr="00C22F06">
        <w:tc>
          <w:tcPr>
            <w:tcW w:w="1135" w:type="dxa"/>
            <w:tcBorders>
              <w:top w:val="nil"/>
              <w:left w:val="nil"/>
              <w:right w:val="nil"/>
            </w:tcBorders>
          </w:tcPr>
          <w:p w:rsidR="00791E74" w:rsidRPr="00A50E6A" w:rsidRDefault="00791E74" w:rsidP="00D05F5B">
            <w:pPr>
              <w:pStyle w:val="aff1"/>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4</w:t>
            </w:r>
          </w:p>
        </w:tc>
        <w:tc>
          <w:tcPr>
            <w:tcW w:w="2623" w:type="dxa"/>
            <w:tcBorders>
              <w:top w:val="nil"/>
              <w:left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9,42</w:t>
            </w:r>
          </w:p>
        </w:tc>
        <w:tc>
          <w:tcPr>
            <w:tcW w:w="1134" w:type="dxa"/>
            <w:tcBorders>
              <w:top w:val="nil"/>
              <w:left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13,23</w:t>
            </w:r>
          </w:p>
        </w:tc>
        <w:tc>
          <w:tcPr>
            <w:tcW w:w="1276" w:type="dxa"/>
            <w:tcBorders>
              <w:top w:val="nil"/>
              <w:left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17,09</w:t>
            </w:r>
          </w:p>
        </w:tc>
        <w:tc>
          <w:tcPr>
            <w:tcW w:w="1417" w:type="dxa"/>
            <w:tcBorders>
              <w:top w:val="nil"/>
              <w:left w:val="nil"/>
              <w:right w:val="nil"/>
            </w:tcBorders>
            <w:vAlign w:val="bottom"/>
          </w:tcPr>
          <w:p w:rsidR="00791E74" w:rsidRPr="00A50E6A" w:rsidRDefault="00791E74" w:rsidP="00D05F5B">
            <w:pPr>
              <w:pStyle w:val="Stolbetc"/>
              <w:rPr>
                <w:rFonts w:ascii="Calibri" w:hAnsi="Calibri" w:cs="Arial"/>
                <w:lang w:val="ru-RU"/>
              </w:rPr>
            </w:pPr>
            <w:r w:rsidRPr="00A50E6A">
              <w:rPr>
                <w:rFonts w:ascii="Calibri" w:hAnsi="Calibri" w:cs="Arial"/>
                <w:lang w:val="ru-RU"/>
              </w:rPr>
              <w:t>22,41</w:t>
            </w:r>
          </w:p>
        </w:tc>
        <w:tc>
          <w:tcPr>
            <w:tcW w:w="248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37,85</w:t>
            </w:r>
          </w:p>
        </w:tc>
      </w:tr>
    </w:tbl>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t>4.19 Өңірлер бойынша х</w:t>
      </w:r>
      <w:r w:rsidRPr="00A50E6A">
        <w:rPr>
          <w:rFonts w:ascii="Calibri" w:hAnsi="Calibri" w:cs="Arial"/>
          <w:snapToGrid w:val="0"/>
          <w:color w:val="auto"/>
          <w:lang w:val="kk-KZ"/>
        </w:rPr>
        <w:t>алықтың 20 пайыздық (квинтильдік) топтары бойынша халық табыстарының үлесі</w:t>
      </w:r>
      <w:r w:rsidRPr="00A50E6A">
        <w:rPr>
          <w:rFonts w:ascii="Calibri" w:hAnsi="Calibri" w:cs="Arial"/>
          <w:color w:val="auto"/>
          <w:lang w:val="kk-KZ"/>
        </w:rPr>
        <w:t>*</w:t>
      </w:r>
    </w:p>
    <w:p w:rsidR="00791E74" w:rsidRPr="00A50E6A" w:rsidRDefault="00791E74" w:rsidP="00D05F5B">
      <w:pPr>
        <w:spacing w:after="0" w:line="240" w:lineRule="auto"/>
        <w:jc w:val="center"/>
        <w:rPr>
          <w:rFonts w:ascii="Calibri" w:hAnsi="Calibri" w:cs="Arial"/>
          <w:b/>
          <w:sz w:val="20"/>
          <w:szCs w:val="20"/>
          <w:lang w:val="kk-KZ"/>
        </w:rPr>
      </w:pPr>
      <w:r w:rsidRPr="00A50E6A">
        <w:rPr>
          <w:rFonts w:ascii="Calibri" w:hAnsi="Calibri" w:cs="Arial"/>
          <w:b/>
          <w:sz w:val="20"/>
          <w:szCs w:val="20"/>
        </w:rPr>
        <w:t>Доля доходов</w:t>
      </w:r>
      <w:r w:rsidRPr="00A50E6A">
        <w:rPr>
          <w:rFonts w:ascii="Calibri" w:hAnsi="Calibri" w:cs="Arial"/>
          <w:b/>
          <w:sz w:val="20"/>
          <w:szCs w:val="20"/>
          <w:vertAlign w:val="superscript"/>
        </w:rPr>
        <w:t xml:space="preserve"> </w:t>
      </w:r>
      <w:r w:rsidRPr="00A50E6A">
        <w:rPr>
          <w:rFonts w:ascii="Calibri" w:hAnsi="Calibri" w:cs="Arial"/>
          <w:b/>
          <w:sz w:val="20"/>
          <w:szCs w:val="20"/>
        </w:rPr>
        <w:t xml:space="preserve">населения по 20 процентным </w:t>
      </w:r>
      <w:r w:rsidRPr="00A50E6A">
        <w:rPr>
          <w:rFonts w:ascii="Calibri" w:hAnsi="Calibri" w:cs="Arial"/>
          <w:b/>
          <w:snapToGrid w:val="0"/>
          <w:sz w:val="20"/>
          <w:szCs w:val="20"/>
        </w:rPr>
        <w:t xml:space="preserve">(квинтильным) </w:t>
      </w:r>
      <w:r w:rsidRPr="00A50E6A">
        <w:rPr>
          <w:rFonts w:ascii="Calibri" w:hAnsi="Calibri" w:cs="Arial"/>
          <w:b/>
          <w:sz w:val="20"/>
          <w:szCs w:val="20"/>
        </w:rPr>
        <w:t>группам населения</w:t>
      </w:r>
      <w:r w:rsidRPr="00A50E6A">
        <w:rPr>
          <w:rFonts w:ascii="Calibri" w:hAnsi="Calibri" w:cs="Arial"/>
          <w:b/>
          <w:sz w:val="20"/>
          <w:szCs w:val="20"/>
          <w:lang w:val="kk-KZ"/>
        </w:rPr>
        <w:t xml:space="preserve"> по регионам</w:t>
      </w:r>
      <w:r w:rsidRPr="00A50E6A">
        <w:rPr>
          <w:rFonts w:ascii="Calibri" w:hAnsi="Calibri" w:cs="Arial"/>
          <w:b/>
          <w:sz w:val="20"/>
          <w:szCs w:val="20"/>
        </w:rPr>
        <w:t>*</w:t>
      </w:r>
    </w:p>
    <w:p w:rsidR="00791E74" w:rsidRPr="00A50E6A" w:rsidRDefault="00791E74" w:rsidP="00D05F5B">
      <w:pPr>
        <w:pStyle w:val="aff4"/>
        <w:spacing w:before="0" w:after="0"/>
        <w:ind w:hanging="142"/>
        <w:jc w:val="left"/>
        <w:rPr>
          <w:rFonts w:ascii="Calibri" w:hAnsi="Calibri" w:cs="Arial"/>
          <w:color w:val="auto"/>
          <w:sz w:val="15"/>
          <w:szCs w:val="15"/>
        </w:rPr>
      </w:pPr>
      <w:bookmarkStart w:id="4" w:name="_Toc108866556"/>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B156B5"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00B156B5"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Pr="00A50E6A">
        <w:rPr>
          <w:rFonts w:ascii="Calibri" w:hAnsi="Calibri" w:cs="Arial"/>
          <w:color w:val="auto"/>
          <w:sz w:val="15"/>
          <w:szCs w:val="15"/>
        </w:rPr>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417"/>
        <w:gridCol w:w="1276"/>
        <w:gridCol w:w="1275"/>
        <w:gridCol w:w="1134"/>
        <w:gridCol w:w="1134"/>
        <w:gridCol w:w="1134"/>
      </w:tblGrid>
      <w:tr w:rsidR="00791E74" w:rsidRPr="00A50E6A" w:rsidTr="00C22F06">
        <w:trPr>
          <w:cantSplit/>
          <w:tblHeader/>
        </w:trPr>
        <w:tc>
          <w:tcPr>
            <w:tcW w:w="2694" w:type="dxa"/>
            <w:vMerge w:val="restart"/>
            <w:tcBorders>
              <w:left w:val="nil"/>
            </w:tcBorders>
            <w:vAlign w:val="center"/>
          </w:tcPr>
          <w:p w:rsidR="00791E74" w:rsidRPr="00A50E6A" w:rsidRDefault="00791E74" w:rsidP="00D05F5B">
            <w:pPr>
              <w:pStyle w:val="aff0"/>
              <w:rPr>
                <w:rFonts w:ascii="Calibri" w:hAnsi="Calibri" w:cs="Arial"/>
                <w:color w:val="auto"/>
                <w:sz w:val="14"/>
              </w:rPr>
            </w:pPr>
          </w:p>
        </w:tc>
        <w:tc>
          <w:tcPr>
            <w:tcW w:w="1417" w:type="dxa"/>
            <w:vMerge w:val="restart"/>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Барлығы/В</w:t>
            </w:r>
            <w:r w:rsidRPr="00A50E6A">
              <w:rPr>
                <w:rFonts w:ascii="Calibri" w:hAnsi="Calibri" w:cs="Arial"/>
                <w:color w:val="auto"/>
                <w:sz w:val="14"/>
              </w:rPr>
              <w:t>сего</w:t>
            </w:r>
          </w:p>
        </w:tc>
        <w:tc>
          <w:tcPr>
            <w:tcW w:w="5953" w:type="dxa"/>
            <w:gridSpan w:val="5"/>
            <w:tcBorders>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2010 жылдағы квинтильдік топтар/к</w:t>
            </w:r>
            <w:r w:rsidRPr="00A50E6A">
              <w:rPr>
                <w:rFonts w:ascii="Calibri" w:hAnsi="Calibri" w:cs="Arial"/>
                <w:color w:val="auto"/>
                <w:sz w:val="14"/>
              </w:rPr>
              <w:t>винтильные группы в 20</w:t>
            </w:r>
            <w:r w:rsidRPr="00A50E6A">
              <w:rPr>
                <w:rFonts w:ascii="Calibri" w:hAnsi="Calibri" w:cs="Arial"/>
                <w:color w:val="auto"/>
                <w:sz w:val="14"/>
                <w:lang w:val="kk-KZ"/>
              </w:rPr>
              <w:t xml:space="preserve">10 </w:t>
            </w:r>
            <w:r w:rsidRPr="00A50E6A">
              <w:rPr>
                <w:rFonts w:ascii="Calibri" w:hAnsi="Calibri" w:cs="Arial"/>
                <w:color w:val="auto"/>
                <w:sz w:val="14"/>
              </w:rPr>
              <w:t>году</w:t>
            </w:r>
          </w:p>
        </w:tc>
      </w:tr>
      <w:tr w:rsidR="00791E74" w:rsidRPr="00A50E6A" w:rsidTr="00C22F06">
        <w:trPr>
          <w:cantSplit/>
          <w:tblHeader/>
        </w:trPr>
        <w:tc>
          <w:tcPr>
            <w:tcW w:w="2694" w:type="dxa"/>
            <w:vMerge/>
            <w:tcBorders>
              <w:left w:val="nil"/>
            </w:tcBorders>
            <w:vAlign w:val="center"/>
          </w:tcPr>
          <w:p w:rsidR="00791E74" w:rsidRPr="00A50E6A" w:rsidRDefault="00791E74" w:rsidP="00D05F5B">
            <w:pPr>
              <w:pStyle w:val="aff0"/>
              <w:rPr>
                <w:rFonts w:ascii="Calibri" w:hAnsi="Calibri" w:cs="Arial"/>
                <w:b/>
                <w:snapToGrid w:val="0"/>
                <w:color w:val="auto"/>
                <w:sz w:val="14"/>
              </w:rPr>
            </w:pPr>
          </w:p>
        </w:tc>
        <w:tc>
          <w:tcPr>
            <w:tcW w:w="1417" w:type="dxa"/>
            <w:vMerge/>
            <w:vAlign w:val="center"/>
          </w:tcPr>
          <w:p w:rsidR="00791E74" w:rsidRPr="00A50E6A" w:rsidRDefault="00791E74" w:rsidP="00D05F5B">
            <w:pPr>
              <w:pStyle w:val="aff0"/>
              <w:rPr>
                <w:rFonts w:ascii="Calibri" w:hAnsi="Calibri" w:cs="Arial"/>
                <w:color w:val="auto"/>
                <w:sz w:val="14"/>
              </w:rPr>
            </w:pPr>
          </w:p>
        </w:tc>
        <w:tc>
          <w:tcPr>
            <w:tcW w:w="1276"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1275"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1134" w:type="dxa"/>
            <w:tcBorders>
              <w:right w:val="nil"/>
            </w:tcBorders>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r>
      <w:tr w:rsidR="00791E74" w:rsidRPr="00A50E6A" w:rsidTr="00C22F06">
        <w:trPr>
          <w:cantSplit/>
        </w:trPr>
        <w:tc>
          <w:tcPr>
            <w:tcW w:w="2694"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417"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9,43</w:t>
            </w:r>
          </w:p>
        </w:tc>
        <w:tc>
          <w:tcPr>
            <w:tcW w:w="1275" w:type="dxa"/>
            <w:tcBorders>
              <w:left w:val="nil"/>
              <w:bottom w:val="nil"/>
              <w:right w:val="nil"/>
            </w:tcBorders>
            <w:vAlign w:val="bottom"/>
          </w:tcPr>
          <w:p w:rsidR="00791E74" w:rsidRPr="00A50E6A" w:rsidRDefault="00791E74" w:rsidP="00D05F5B">
            <w:pPr>
              <w:pStyle w:val="aff2"/>
              <w:rPr>
                <w:rFonts w:ascii="Calibri" w:hAnsi="Calibri" w:cs="Arial"/>
                <w:color w:val="auto"/>
                <w:lang w:val="kk-KZ"/>
              </w:rPr>
            </w:pPr>
            <w:r w:rsidRPr="00A50E6A">
              <w:rPr>
                <w:rFonts w:ascii="Calibri" w:hAnsi="Calibri" w:cs="Arial"/>
                <w:color w:val="auto"/>
              </w:rPr>
              <w:t>13,2</w:t>
            </w:r>
            <w:r w:rsidRPr="00A50E6A">
              <w:rPr>
                <w:rFonts w:ascii="Calibri" w:hAnsi="Calibri" w:cs="Arial"/>
                <w:color w:val="auto"/>
                <w:lang w:val="kk-KZ"/>
              </w:rPr>
              <w:t>4</w:t>
            </w:r>
          </w:p>
        </w:tc>
        <w:tc>
          <w:tcPr>
            <w:tcW w:w="1134" w:type="dxa"/>
            <w:tcBorders>
              <w:left w:val="nil"/>
              <w:bottom w:val="nil"/>
              <w:right w:val="nil"/>
            </w:tcBorders>
            <w:vAlign w:val="bottom"/>
          </w:tcPr>
          <w:p w:rsidR="00791E74" w:rsidRPr="00A50E6A" w:rsidRDefault="00791E74" w:rsidP="00D05F5B">
            <w:pPr>
              <w:pStyle w:val="aff2"/>
              <w:rPr>
                <w:rFonts w:ascii="Calibri" w:hAnsi="Calibri" w:cs="Arial"/>
                <w:color w:val="auto"/>
                <w:lang w:val="kk-KZ"/>
              </w:rPr>
            </w:pPr>
            <w:r w:rsidRPr="00A50E6A">
              <w:rPr>
                <w:rFonts w:ascii="Calibri" w:hAnsi="Calibri" w:cs="Arial"/>
                <w:color w:val="auto"/>
              </w:rPr>
              <w:t>1</w:t>
            </w:r>
            <w:r w:rsidRPr="00A50E6A">
              <w:rPr>
                <w:rFonts w:ascii="Calibri" w:hAnsi="Calibri" w:cs="Arial"/>
                <w:color w:val="auto"/>
                <w:lang w:val="kk-KZ"/>
              </w:rPr>
              <w:t>6</w:t>
            </w:r>
            <w:r w:rsidRPr="00A50E6A">
              <w:rPr>
                <w:rFonts w:ascii="Calibri" w:hAnsi="Calibri" w:cs="Arial"/>
                <w:color w:val="auto"/>
              </w:rPr>
              <w:t>,</w:t>
            </w:r>
            <w:r w:rsidRPr="00A50E6A">
              <w:rPr>
                <w:rFonts w:ascii="Calibri" w:hAnsi="Calibri" w:cs="Arial"/>
                <w:color w:val="auto"/>
                <w:lang w:val="kk-KZ"/>
              </w:rPr>
              <w:t>95</w:t>
            </w:r>
          </w:p>
        </w:tc>
        <w:tc>
          <w:tcPr>
            <w:tcW w:w="1134" w:type="dxa"/>
            <w:tcBorders>
              <w:left w:val="nil"/>
              <w:bottom w:val="nil"/>
              <w:right w:val="nil"/>
            </w:tcBorders>
            <w:vAlign w:val="bottom"/>
          </w:tcPr>
          <w:p w:rsidR="00791E74" w:rsidRPr="00A50E6A" w:rsidRDefault="00791E74" w:rsidP="00D05F5B">
            <w:pPr>
              <w:pStyle w:val="aff2"/>
              <w:rPr>
                <w:rFonts w:ascii="Calibri" w:hAnsi="Calibri" w:cs="Arial"/>
                <w:color w:val="auto"/>
                <w:lang w:val="kk-KZ"/>
              </w:rPr>
            </w:pPr>
            <w:r w:rsidRPr="00A50E6A">
              <w:rPr>
                <w:rFonts w:ascii="Calibri" w:hAnsi="Calibri" w:cs="Arial"/>
                <w:color w:val="auto"/>
              </w:rPr>
              <w:t>22,4</w:t>
            </w:r>
            <w:r w:rsidRPr="00A50E6A">
              <w:rPr>
                <w:rFonts w:ascii="Calibri" w:hAnsi="Calibri" w:cs="Arial"/>
                <w:color w:val="auto"/>
                <w:lang w:val="kk-KZ"/>
              </w:rPr>
              <w:t>4</w:t>
            </w:r>
          </w:p>
        </w:tc>
        <w:tc>
          <w:tcPr>
            <w:tcW w:w="1134" w:type="dxa"/>
            <w:tcBorders>
              <w:left w:val="nil"/>
              <w:bottom w:val="nil"/>
              <w:right w:val="nil"/>
            </w:tcBorders>
            <w:vAlign w:val="bottom"/>
          </w:tcPr>
          <w:p w:rsidR="00791E74" w:rsidRPr="00A50E6A" w:rsidRDefault="00791E74" w:rsidP="00D05F5B">
            <w:pPr>
              <w:pStyle w:val="aff2"/>
              <w:rPr>
                <w:rFonts w:ascii="Calibri" w:hAnsi="Calibri" w:cs="Arial"/>
                <w:color w:val="auto"/>
                <w:lang w:val="kk-KZ"/>
              </w:rPr>
            </w:pPr>
            <w:r w:rsidRPr="00A50E6A">
              <w:rPr>
                <w:rFonts w:ascii="Calibri" w:hAnsi="Calibri" w:cs="Arial"/>
                <w:color w:val="auto"/>
              </w:rPr>
              <w:t>37,</w:t>
            </w:r>
            <w:r w:rsidRPr="00A50E6A">
              <w:rPr>
                <w:rFonts w:ascii="Calibri" w:hAnsi="Calibri" w:cs="Arial"/>
                <w:color w:val="auto"/>
                <w:lang w:val="kk-KZ"/>
              </w:rPr>
              <w:t>94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9,59</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13,67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17,39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22,53</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36,82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9,49</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13,42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17,22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22,73</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37,14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9,76</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13,78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17,42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22,29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36,75</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11,29</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15,30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17,99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21,92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33,50</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10,58</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13,88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17,07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22,12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36,35</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11,69</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14,71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17,45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21,74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34,41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9,40</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13,55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17,49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22,71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36,85</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9,97</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13,70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17,53</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22,52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36,28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11,10</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14,81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17,71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21,84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34,54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12,78</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15,94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18,39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21,60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31,29</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11,25</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15,66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18,22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21,70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33,17</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9,85</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14,12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17,95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22,64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35,44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9,38</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13,81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17,58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22,42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36,81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9,23</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13,37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17,30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22,89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37,21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9,00</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12,92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16,81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22,47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38,80</w:t>
            </w:r>
          </w:p>
        </w:tc>
      </w:tr>
      <w:tr w:rsidR="00791E74" w:rsidRPr="00A50E6A" w:rsidTr="00C22F06">
        <w:trPr>
          <w:cantSplit/>
        </w:trPr>
        <w:tc>
          <w:tcPr>
            <w:tcW w:w="2694"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1417"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10,29</w:t>
            </w:r>
          </w:p>
        </w:tc>
        <w:tc>
          <w:tcPr>
            <w:tcW w:w="1275"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14,38</w:t>
            </w:r>
          </w:p>
        </w:tc>
        <w:tc>
          <w:tcPr>
            <w:tcW w:w="1134"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17,89</w:t>
            </w:r>
          </w:p>
        </w:tc>
        <w:tc>
          <w:tcPr>
            <w:tcW w:w="1134"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22,63</w:t>
            </w:r>
          </w:p>
        </w:tc>
        <w:tc>
          <w:tcPr>
            <w:tcW w:w="1134" w:type="dxa"/>
            <w:tcBorders>
              <w:top w:val="nil"/>
              <w:left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34,81</w:t>
            </w:r>
          </w:p>
        </w:tc>
      </w:tr>
    </w:tbl>
    <w:p w:rsidR="00791E74" w:rsidRPr="00A50E6A" w:rsidRDefault="00791E74" w:rsidP="00D05F5B">
      <w:pPr>
        <w:pStyle w:val="afe"/>
        <w:spacing w:before="0"/>
        <w:ind w:hanging="142"/>
        <w:jc w:val="both"/>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B156B5"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417"/>
        <w:gridCol w:w="1276"/>
        <w:gridCol w:w="1275"/>
        <w:gridCol w:w="1134"/>
        <w:gridCol w:w="1134"/>
        <w:gridCol w:w="1134"/>
      </w:tblGrid>
      <w:tr w:rsidR="00791E74" w:rsidRPr="00A50E6A" w:rsidTr="00C22F06">
        <w:trPr>
          <w:cantSplit/>
          <w:tblHeader/>
        </w:trPr>
        <w:tc>
          <w:tcPr>
            <w:tcW w:w="2694" w:type="dxa"/>
            <w:vMerge w:val="restart"/>
            <w:tcBorders>
              <w:left w:val="nil"/>
            </w:tcBorders>
            <w:vAlign w:val="center"/>
          </w:tcPr>
          <w:p w:rsidR="00791E74" w:rsidRPr="00A50E6A" w:rsidRDefault="00791E74" w:rsidP="00D05F5B">
            <w:pPr>
              <w:pStyle w:val="aff0"/>
              <w:rPr>
                <w:rFonts w:ascii="Calibri" w:hAnsi="Calibri" w:cs="Arial"/>
                <w:color w:val="auto"/>
                <w:sz w:val="14"/>
              </w:rPr>
            </w:pPr>
          </w:p>
        </w:tc>
        <w:tc>
          <w:tcPr>
            <w:tcW w:w="1417" w:type="dxa"/>
            <w:vMerge w:val="restart"/>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Барлығы/В</w:t>
            </w:r>
            <w:r w:rsidRPr="00A50E6A">
              <w:rPr>
                <w:rFonts w:ascii="Calibri" w:hAnsi="Calibri" w:cs="Arial"/>
                <w:color w:val="auto"/>
                <w:sz w:val="14"/>
              </w:rPr>
              <w:t>сего</w:t>
            </w:r>
          </w:p>
        </w:tc>
        <w:tc>
          <w:tcPr>
            <w:tcW w:w="5953" w:type="dxa"/>
            <w:gridSpan w:val="5"/>
            <w:tcBorders>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2011 жылдағы квинтильдік топтар/к</w:t>
            </w:r>
            <w:r w:rsidRPr="00A50E6A">
              <w:rPr>
                <w:rFonts w:ascii="Calibri" w:hAnsi="Calibri" w:cs="Arial"/>
                <w:color w:val="auto"/>
                <w:sz w:val="14"/>
              </w:rPr>
              <w:t>винтильные группы в 20</w:t>
            </w:r>
            <w:r w:rsidRPr="00A50E6A">
              <w:rPr>
                <w:rFonts w:ascii="Calibri" w:hAnsi="Calibri" w:cs="Arial"/>
                <w:color w:val="auto"/>
                <w:sz w:val="14"/>
                <w:lang w:val="kk-KZ"/>
              </w:rPr>
              <w:t xml:space="preserve">11 </w:t>
            </w:r>
            <w:r w:rsidRPr="00A50E6A">
              <w:rPr>
                <w:rFonts w:ascii="Calibri" w:hAnsi="Calibri" w:cs="Arial"/>
                <w:color w:val="auto"/>
                <w:sz w:val="14"/>
              </w:rPr>
              <w:t>году</w:t>
            </w:r>
          </w:p>
        </w:tc>
      </w:tr>
      <w:tr w:rsidR="00791E74" w:rsidRPr="00A50E6A" w:rsidTr="00C22F06">
        <w:trPr>
          <w:cantSplit/>
          <w:tblHeader/>
        </w:trPr>
        <w:tc>
          <w:tcPr>
            <w:tcW w:w="2694" w:type="dxa"/>
            <w:vMerge/>
            <w:tcBorders>
              <w:left w:val="nil"/>
            </w:tcBorders>
            <w:vAlign w:val="center"/>
          </w:tcPr>
          <w:p w:rsidR="00791E74" w:rsidRPr="00A50E6A" w:rsidRDefault="00791E74" w:rsidP="00D05F5B">
            <w:pPr>
              <w:pStyle w:val="aff0"/>
              <w:rPr>
                <w:rFonts w:ascii="Calibri" w:hAnsi="Calibri" w:cs="Arial"/>
                <w:b/>
                <w:snapToGrid w:val="0"/>
                <w:color w:val="auto"/>
                <w:sz w:val="14"/>
              </w:rPr>
            </w:pPr>
          </w:p>
        </w:tc>
        <w:tc>
          <w:tcPr>
            <w:tcW w:w="1417" w:type="dxa"/>
            <w:vMerge/>
            <w:vAlign w:val="center"/>
          </w:tcPr>
          <w:p w:rsidR="00791E74" w:rsidRPr="00A50E6A" w:rsidRDefault="00791E74" w:rsidP="00D05F5B">
            <w:pPr>
              <w:pStyle w:val="aff0"/>
              <w:rPr>
                <w:rFonts w:ascii="Calibri" w:hAnsi="Calibri" w:cs="Arial"/>
                <w:color w:val="auto"/>
                <w:sz w:val="14"/>
              </w:rPr>
            </w:pPr>
          </w:p>
        </w:tc>
        <w:tc>
          <w:tcPr>
            <w:tcW w:w="1276"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1275"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1134" w:type="dxa"/>
            <w:tcBorders>
              <w:right w:val="nil"/>
            </w:tcBorders>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r>
      <w:tr w:rsidR="00791E74" w:rsidRPr="00A50E6A" w:rsidTr="00C22F06">
        <w:trPr>
          <w:cantSplit/>
        </w:trPr>
        <w:tc>
          <w:tcPr>
            <w:tcW w:w="2694"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417"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r w:rsidRPr="00A50E6A">
              <w:rPr>
                <w:rFonts w:ascii="Calibri" w:hAnsi="Calibri" w:cs="Arial"/>
                <w:sz w:val="16"/>
              </w:rPr>
              <w:t>9,02</w:t>
            </w:r>
          </w:p>
        </w:tc>
        <w:tc>
          <w:tcPr>
            <w:tcW w:w="1275"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rPr>
              <w:t>12</w:t>
            </w:r>
            <w:r w:rsidRPr="00A50E6A">
              <w:rPr>
                <w:rFonts w:ascii="Calibri" w:hAnsi="Calibri" w:cs="Arial"/>
                <w:sz w:val="16"/>
                <w:lang w:val="en-US"/>
              </w:rPr>
              <w:t>,89</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16,86</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22,53</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38,70</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9,14</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13,28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22,48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38,09</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9,25</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13,51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22,31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37,86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9,96</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14,38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22,84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34,90</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10,79</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14,23</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18,10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22,66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rPr>
              <w:t>34,22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10,53</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13,67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17,11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22,52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36,17</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10,97</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14,01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16,90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21,66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36,46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8,71</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13,09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17,16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22,53</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38,51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10,03</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13,75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17,51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22,58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36,13</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9,77</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14,14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17,66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22,47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35,96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13,14</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15,74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18,05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21,60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31,47</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11,45</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15,35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21,94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33,35</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9,38</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13,74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17,70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36,50</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8,47</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12,98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38,71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9,18</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13,19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22,17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38,38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9,88</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22,37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37,51</w:t>
            </w:r>
          </w:p>
        </w:tc>
      </w:tr>
      <w:tr w:rsidR="00791E74" w:rsidRPr="00A50E6A" w:rsidTr="00C22F06">
        <w:trPr>
          <w:cantSplit/>
        </w:trPr>
        <w:tc>
          <w:tcPr>
            <w:tcW w:w="2694"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1417"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9,67</w:t>
            </w:r>
          </w:p>
        </w:tc>
        <w:tc>
          <w:tcPr>
            <w:tcW w:w="127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14,04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17,73</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22,44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36,12</w:t>
            </w:r>
          </w:p>
        </w:tc>
      </w:tr>
    </w:tbl>
    <w:p w:rsidR="00791E74" w:rsidRPr="00A50E6A" w:rsidRDefault="00791E74" w:rsidP="00D05F5B">
      <w:pPr>
        <w:pStyle w:val="afe"/>
        <w:spacing w:before="0"/>
        <w:jc w:val="both"/>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B156B5"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417"/>
        <w:gridCol w:w="1276"/>
        <w:gridCol w:w="1275"/>
        <w:gridCol w:w="1134"/>
        <w:gridCol w:w="1134"/>
        <w:gridCol w:w="1134"/>
      </w:tblGrid>
      <w:tr w:rsidR="00791E74" w:rsidRPr="00A50E6A" w:rsidTr="00C22F06">
        <w:trPr>
          <w:cantSplit/>
          <w:tblHeader/>
        </w:trPr>
        <w:tc>
          <w:tcPr>
            <w:tcW w:w="2694" w:type="dxa"/>
            <w:vMerge w:val="restart"/>
            <w:tcBorders>
              <w:left w:val="nil"/>
            </w:tcBorders>
            <w:vAlign w:val="center"/>
          </w:tcPr>
          <w:p w:rsidR="00791E74" w:rsidRPr="00A50E6A" w:rsidRDefault="00791E74" w:rsidP="00D05F5B">
            <w:pPr>
              <w:pStyle w:val="aff0"/>
              <w:rPr>
                <w:rFonts w:ascii="Calibri" w:hAnsi="Calibri" w:cs="Arial"/>
                <w:color w:val="auto"/>
                <w:sz w:val="14"/>
              </w:rPr>
            </w:pPr>
          </w:p>
        </w:tc>
        <w:tc>
          <w:tcPr>
            <w:tcW w:w="1417" w:type="dxa"/>
            <w:vMerge w:val="restart"/>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Барлығы/В</w:t>
            </w:r>
            <w:r w:rsidRPr="00A50E6A">
              <w:rPr>
                <w:rFonts w:ascii="Calibri" w:hAnsi="Calibri" w:cs="Arial"/>
                <w:color w:val="auto"/>
                <w:sz w:val="14"/>
              </w:rPr>
              <w:t>сего</w:t>
            </w:r>
          </w:p>
        </w:tc>
        <w:tc>
          <w:tcPr>
            <w:tcW w:w="5953" w:type="dxa"/>
            <w:gridSpan w:val="5"/>
            <w:tcBorders>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2012 жылдағы квинтильдік топтар/к</w:t>
            </w:r>
            <w:r w:rsidRPr="00A50E6A">
              <w:rPr>
                <w:rFonts w:ascii="Calibri" w:hAnsi="Calibri" w:cs="Arial"/>
                <w:color w:val="auto"/>
                <w:sz w:val="14"/>
              </w:rPr>
              <w:t>винтильные группы в 20</w:t>
            </w:r>
            <w:r w:rsidRPr="00A50E6A">
              <w:rPr>
                <w:rFonts w:ascii="Calibri" w:hAnsi="Calibri" w:cs="Arial"/>
                <w:color w:val="auto"/>
                <w:sz w:val="14"/>
                <w:lang w:val="kk-KZ"/>
              </w:rPr>
              <w:t xml:space="preserve">12 </w:t>
            </w:r>
            <w:r w:rsidRPr="00A50E6A">
              <w:rPr>
                <w:rFonts w:ascii="Calibri" w:hAnsi="Calibri" w:cs="Arial"/>
                <w:color w:val="auto"/>
                <w:sz w:val="14"/>
              </w:rPr>
              <w:t>году</w:t>
            </w:r>
          </w:p>
        </w:tc>
      </w:tr>
      <w:tr w:rsidR="00791E74" w:rsidRPr="00A50E6A" w:rsidTr="00C22F06">
        <w:trPr>
          <w:cantSplit/>
          <w:tblHeader/>
        </w:trPr>
        <w:tc>
          <w:tcPr>
            <w:tcW w:w="2694" w:type="dxa"/>
            <w:vMerge/>
            <w:tcBorders>
              <w:left w:val="nil"/>
            </w:tcBorders>
            <w:vAlign w:val="center"/>
          </w:tcPr>
          <w:p w:rsidR="00791E74" w:rsidRPr="00A50E6A" w:rsidRDefault="00791E74" w:rsidP="00D05F5B">
            <w:pPr>
              <w:pStyle w:val="aff0"/>
              <w:rPr>
                <w:rFonts w:ascii="Calibri" w:hAnsi="Calibri" w:cs="Arial"/>
                <w:b/>
                <w:snapToGrid w:val="0"/>
                <w:color w:val="auto"/>
                <w:sz w:val="14"/>
              </w:rPr>
            </w:pPr>
          </w:p>
        </w:tc>
        <w:tc>
          <w:tcPr>
            <w:tcW w:w="1417" w:type="dxa"/>
            <w:vMerge/>
            <w:vAlign w:val="center"/>
          </w:tcPr>
          <w:p w:rsidR="00791E74" w:rsidRPr="00A50E6A" w:rsidRDefault="00791E74" w:rsidP="00D05F5B">
            <w:pPr>
              <w:pStyle w:val="aff0"/>
              <w:rPr>
                <w:rFonts w:ascii="Calibri" w:hAnsi="Calibri" w:cs="Arial"/>
                <w:color w:val="auto"/>
                <w:sz w:val="14"/>
              </w:rPr>
            </w:pPr>
          </w:p>
        </w:tc>
        <w:tc>
          <w:tcPr>
            <w:tcW w:w="1276"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1275"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1134" w:type="dxa"/>
            <w:tcBorders>
              <w:right w:val="nil"/>
            </w:tcBorders>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r>
      <w:tr w:rsidR="00791E74" w:rsidRPr="00A50E6A" w:rsidTr="00C22F06">
        <w:trPr>
          <w:cantSplit/>
        </w:trPr>
        <w:tc>
          <w:tcPr>
            <w:tcW w:w="2694"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417"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9,18</w:t>
            </w:r>
          </w:p>
        </w:tc>
        <w:tc>
          <w:tcPr>
            <w:tcW w:w="1275" w:type="dxa"/>
            <w:tcBorders>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13</w:t>
            </w:r>
            <w:r w:rsidRPr="00A50E6A">
              <w:rPr>
                <w:rFonts w:ascii="Calibri" w:hAnsi="Calibri" w:cs="Arial"/>
                <w:color w:val="auto"/>
                <w:lang w:val="en-US"/>
              </w:rPr>
              <w:t>,05</w:t>
            </w:r>
          </w:p>
        </w:tc>
        <w:tc>
          <w:tcPr>
            <w:tcW w:w="1134" w:type="dxa"/>
            <w:tcBorders>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17,00</w:t>
            </w:r>
          </w:p>
        </w:tc>
        <w:tc>
          <w:tcPr>
            <w:tcW w:w="1134" w:type="dxa"/>
            <w:tcBorders>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22,55</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z w:val="16"/>
                <w:lang w:val="en-US"/>
              </w:rPr>
            </w:pPr>
            <w:r w:rsidRPr="00A50E6A">
              <w:rPr>
                <w:rFonts w:ascii="Calibri" w:hAnsi="Calibri" w:cs="Arial"/>
                <w:sz w:val="16"/>
                <w:lang w:val="en-US"/>
              </w:rPr>
              <w:t>38,22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9,31</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13,45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17,15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22,61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37,48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9,18</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13,49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17,39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22,84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37,10</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9,69</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14,14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17,85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22,80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35,52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11,48</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15,05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18,27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22,16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33,04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10,05</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12,95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16,38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22,04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38,58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11,18</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14,46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17,20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21,78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35,38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8,27</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12,79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16,78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22,40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39,76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9,86</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13,75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17,49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22,62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36,28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10,58</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14,42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17,71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22,29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35,00</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12,82</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15,86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18,72</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22,14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30,46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11,94</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15,34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22,09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32,71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13,89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17,81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22,78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35,82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8,51</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12,82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23,01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38,62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9,13</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13,37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22,30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38,03</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10,86</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14,11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34,80</w:t>
            </w:r>
          </w:p>
        </w:tc>
      </w:tr>
      <w:tr w:rsidR="00791E74" w:rsidRPr="00A50E6A" w:rsidTr="00C22F06">
        <w:trPr>
          <w:cantSplit/>
        </w:trPr>
        <w:tc>
          <w:tcPr>
            <w:tcW w:w="2694"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lastRenderedPageBreak/>
              <w:t>Алматы қ.</w:t>
            </w:r>
          </w:p>
        </w:tc>
        <w:tc>
          <w:tcPr>
            <w:tcW w:w="1417"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10,04</w:t>
            </w:r>
          </w:p>
        </w:tc>
        <w:tc>
          <w:tcPr>
            <w:tcW w:w="127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14,32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18,00</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22,63</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35,01</w:t>
            </w:r>
          </w:p>
        </w:tc>
      </w:tr>
    </w:tbl>
    <w:p w:rsidR="00791E74" w:rsidRPr="00A50E6A" w:rsidRDefault="00791E74" w:rsidP="00D05F5B">
      <w:pPr>
        <w:pStyle w:val="afe"/>
        <w:spacing w:before="0"/>
        <w:ind w:hanging="142"/>
        <w:jc w:val="both"/>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B156B5"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417"/>
        <w:gridCol w:w="1276"/>
        <w:gridCol w:w="1275"/>
        <w:gridCol w:w="1134"/>
        <w:gridCol w:w="1134"/>
        <w:gridCol w:w="1134"/>
      </w:tblGrid>
      <w:tr w:rsidR="00791E74" w:rsidRPr="00A50E6A" w:rsidTr="00C22F06">
        <w:trPr>
          <w:cantSplit/>
          <w:tblHeader/>
        </w:trPr>
        <w:tc>
          <w:tcPr>
            <w:tcW w:w="2694" w:type="dxa"/>
            <w:vMerge w:val="restart"/>
            <w:tcBorders>
              <w:left w:val="nil"/>
            </w:tcBorders>
            <w:vAlign w:val="center"/>
          </w:tcPr>
          <w:p w:rsidR="00791E74" w:rsidRPr="00A50E6A" w:rsidRDefault="00791E74" w:rsidP="00D05F5B">
            <w:pPr>
              <w:pStyle w:val="aff0"/>
              <w:rPr>
                <w:rFonts w:ascii="Calibri" w:hAnsi="Calibri" w:cs="Arial"/>
                <w:color w:val="auto"/>
                <w:sz w:val="14"/>
              </w:rPr>
            </w:pPr>
          </w:p>
        </w:tc>
        <w:tc>
          <w:tcPr>
            <w:tcW w:w="1417" w:type="dxa"/>
            <w:vMerge w:val="restart"/>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Барлығы/В</w:t>
            </w:r>
            <w:r w:rsidRPr="00A50E6A">
              <w:rPr>
                <w:rFonts w:ascii="Calibri" w:hAnsi="Calibri" w:cs="Arial"/>
                <w:color w:val="auto"/>
                <w:sz w:val="14"/>
              </w:rPr>
              <w:t>сего</w:t>
            </w:r>
          </w:p>
        </w:tc>
        <w:tc>
          <w:tcPr>
            <w:tcW w:w="5953" w:type="dxa"/>
            <w:gridSpan w:val="5"/>
            <w:tcBorders>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2013 жылдағы квинтильдік топтар/к</w:t>
            </w:r>
            <w:r w:rsidRPr="00A50E6A">
              <w:rPr>
                <w:rFonts w:ascii="Calibri" w:hAnsi="Calibri" w:cs="Arial"/>
                <w:color w:val="auto"/>
                <w:sz w:val="14"/>
              </w:rPr>
              <w:t>винтильные группы в 20</w:t>
            </w:r>
            <w:r w:rsidRPr="00A50E6A">
              <w:rPr>
                <w:rFonts w:ascii="Calibri" w:hAnsi="Calibri" w:cs="Arial"/>
                <w:color w:val="auto"/>
                <w:sz w:val="14"/>
                <w:lang w:val="kk-KZ"/>
              </w:rPr>
              <w:t xml:space="preserve">13 </w:t>
            </w:r>
            <w:r w:rsidRPr="00A50E6A">
              <w:rPr>
                <w:rFonts w:ascii="Calibri" w:hAnsi="Calibri" w:cs="Arial"/>
                <w:color w:val="auto"/>
                <w:sz w:val="14"/>
              </w:rPr>
              <w:t>году</w:t>
            </w:r>
          </w:p>
        </w:tc>
      </w:tr>
      <w:tr w:rsidR="00791E74" w:rsidRPr="00A50E6A" w:rsidTr="00C22F06">
        <w:trPr>
          <w:cantSplit/>
          <w:tblHeader/>
        </w:trPr>
        <w:tc>
          <w:tcPr>
            <w:tcW w:w="2694" w:type="dxa"/>
            <w:vMerge/>
            <w:tcBorders>
              <w:left w:val="nil"/>
            </w:tcBorders>
            <w:vAlign w:val="center"/>
          </w:tcPr>
          <w:p w:rsidR="00791E74" w:rsidRPr="00A50E6A" w:rsidRDefault="00791E74" w:rsidP="00D05F5B">
            <w:pPr>
              <w:pStyle w:val="aff0"/>
              <w:rPr>
                <w:rFonts w:ascii="Calibri" w:hAnsi="Calibri" w:cs="Arial"/>
                <w:b/>
                <w:snapToGrid w:val="0"/>
                <w:color w:val="auto"/>
                <w:sz w:val="14"/>
              </w:rPr>
            </w:pPr>
          </w:p>
        </w:tc>
        <w:tc>
          <w:tcPr>
            <w:tcW w:w="1417" w:type="dxa"/>
            <w:vMerge/>
            <w:vAlign w:val="center"/>
          </w:tcPr>
          <w:p w:rsidR="00791E74" w:rsidRPr="00A50E6A" w:rsidRDefault="00791E74" w:rsidP="00D05F5B">
            <w:pPr>
              <w:pStyle w:val="aff0"/>
              <w:rPr>
                <w:rFonts w:ascii="Calibri" w:hAnsi="Calibri" w:cs="Arial"/>
                <w:color w:val="auto"/>
                <w:sz w:val="14"/>
              </w:rPr>
            </w:pPr>
          </w:p>
        </w:tc>
        <w:tc>
          <w:tcPr>
            <w:tcW w:w="1276"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1275"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1134" w:type="dxa"/>
            <w:tcBorders>
              <w:right w:val="nil"/>
            </w:tcBorders>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r>
      <w:tr w:rsidR="00791E74" w:rsidRPr="00A50E6A" w:rsidTr="00C22F06">
        <w:trPr>
          <w:cantSplit/>
        </w:trPr>
        <w:tc>
          <w:tcPr>
            <w:tcW w:w="2694"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417"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left w:val="nil"/>
              <w:bottom w:val="nil"/>
              <w:right w:val="nil"/>
            </w:tcBorders>
            <w:vAlign w:val="bottom"/>
          </w:tcPr>
          <w:p w:rsidR="00791E74" w:rsidRPr="00A50E6A" w:rsidRDefault="00791E74" w:rsidP="00D05F5B">
            <w:pPr>
              <w:pStyle w:val="aff2"/>
              <w:rPr>
                <w:rFonts w:ascii="Calibri" w:hAnsi="Calibri" w:cs="Arial"/>
                <w:color w:val="auto"/>
              </w:rPr>
            </w:pPr>
            <w:r w:rsidRPr="00A50E6A">
              <w:rPr>
                <w:rFonts w:ascii="Calibri" w:hAnsi="Calibri" w:cs="Arial"/>
                <w:color w:val="auto"/>
              </w:rPr>
              <w:t>9,41</w:t>
            </w:r>
          </w:p>
        </w:tc>
        <w:tc>
          <w:tcPr>
            <w:tcW w:w="1275" w:type="dxa"/>
            <w:tcBorders>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rPr>
              <w:t>1</w:t>
            </w:r>
            <w:r w:rsidRPr="00A50E6A">
              <w:rPr>
                <w:rFonts w:ascii="Calibri" w:hAnsi="Calibri" w:cs="Arial"/>
                <w:color w:val="auto"/>
                <w:lang w:val="en-US"/>
              </w:rPr>
              <w:t>3,28</w:t>
            </w:r>
          </w:p>
        </w:tc>
        <w:tc>
          <w:tcPr>
            <w:tcW w:w="1134" w:type="dxa"/>
            <w:tcBorders>
              <w:left w:val="nil"/>
              <w:bottom w:val="nil"/>
              <w:right w:val="nil"/>
            </w:tcBorders>
            <w:vAlign w:val="bottom"/>
          </w:tcPr>
          <w:p w:rsidR="00791E74" w:rsidRPr="00A50E6A" w:rsidRDefault="00791E74" w:rsidP="00D05F5B">
            <w:pPr>
              <w:pStyle w:val="aff2"/>
              <w:rPr>
                <w:rFonts w:ascii="Calibri" w:hAnsi="Calibri" w:cs="Arial"/>
                <w:color w:val="auto"/>
                <w:lang w:val="en-US"/>
              </w:rPr>
            </w:pPr>
            <w:r w:rsidRPr="00A50E6A">
              <w:rPr>
                <w:rFonts w:ascii="Calibri" w:hAnsi="Calibri" w:cs="Arial"/>
                <w:color w:val="auto"/>
                <w:lang w:val="en-US"/>
              </w:rPr>
              <w:t>17,16</w:t>
            </w:r>
          </w:p>
        </w:tc>
        <w:tc>
          <w:tcPr>
            <w:tcW w:w="1134" w:type="dxa"/>
            <w:tcBorders>
              <w:left w:val="nil"/>
              <w:bottom w:val="nil"/>
              <w:right w:val="nil"/>
            </w:tcBorders>
            <w:vAlign w:val="bottom"/>
          </w:tcPr>
          <w:p w:rsidR="00791E74" w:rsidRPr="00A50E6A" w:rsidRDefault="00791E74" w:rsidP="00D05F5B">
            <w:pPr>
              <w:pStyle w:val="Stolbetc"/>
              <w:rPr>
                <w:rFonts w:ascii="Calibri" w:hAnsi="Calibri" w:cs="Arial"/>
                <w:lang w:val="ru-RU"/>
              </w:rPr>
            </w:pPr>
            <w:r w:rsidRPr="00A50E6A">
              <w:rPr>
                <w:rFonts w:ascii="Calibri" w:hAnsi="Calibri" w:cs="Arial"/>
                <w:lang w:val="ru-RU"/>
              </w:rPr>
              <w:t>22,53</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37,62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9,73</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13,57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17,25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r w:rsidRPr="00A50E6A">
              <w:rPr>
                <w:rFonts w:ascii="Calibri" w:hAnsi="Calibri" w:cs="Arial"/>
                <w:snapToGrid w:val="0"/>
                <w:color w:val="auto"/>
                <w:lang w:val="en-US"/>
              </w:rPr>
              <w:t>22,57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36,88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9,25</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14,04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18,07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22,97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35,67</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10,15</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14,35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17,98</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22,42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35,10</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11,59</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15,15</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18,27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22,67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32,32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9,62</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13,00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16,61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21,91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38,86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11,97</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14,80</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17,34</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21,45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34,44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8,73</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13,21</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17,19</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22,42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38,45</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9,78</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13,66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17,13</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37,23</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10,99</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14,96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17,97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22,02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34,06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12,00</w:t>
            </w: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15,67</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18,56</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22,06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31,71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11,96</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15,28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22,41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32,39</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10,51</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14,84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18,50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33,46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9,04</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lang w:val="en-US"/>
              </w:rPr>
              <w:t>13,23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22,42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38,21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9,51</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13,22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16,91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22,02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38,34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11,01</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17,70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22,38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34,49</w:t>
            </w:r>
          </w:p>
        </w:tc>
      </w:tr>
      <w:tr w:rsidR="00791E74" w:rsidRPr="00A50E6A" w:rsidTr="00C22F06">
        <w:trPr>
          <w:cantSplit/>
        </w:trPr>
        <w:tc>
          <w:tcPr>
            <w:tcW w:w="2694"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1417"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9,77</w:t>
            </w:r>
          </w:p>
        </w:tc>
        <w:tc>
          <w:tcPr>
            <w:tcW w:w="127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14,31</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17,99</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22,58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35,35</w:t>
            </w:r>
          </w:p>
        </w:tc>
      </w:tr>
    </w:tbl>
    <w:p w:rsidR="00791E74" w:rsidRPr="00A50E6A" w:rsidRDefault="00791E74" w:rsidP="00D05F5B">
      <w:pPr>
        <w:pStyle w:val="afe"/>
        <w:spacing w:before="0"/>
        <w:ind w:hanging="142"/>
        <w:jc w:val="both"/>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B156B5"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417"/>
        <w:gridCol w:w="1276"/>
        <w:gridCol w:w="1275"/>
        <w:gridCol w:w="1134"/>
        <w:gridCol w:w="1134"/>
        <w:gridCol w:w="1134"/>
      </w:tblGrid>
      <w:tr w:rsidR="00791E74" w:rsidRPr="00A50E6A" w:rsidTr="00C22F06">
        <w:trPr>
          <w:cantSplit/>
          <w:tblHeader/>
        </w:trPr>
        <w:tc>
          <w:tcPr>
            <w:tcW w:w="2694" w:type="dxa"/>
            <w:vMerge w:val="restart"/>
            <w:tcBorders>
              <w:left w:val="nil"/>
            </w:tcBorders>
            <w:vAlign w:val="center"/>
          </w:tcPr>
          <w:p w:rsidR="00791E74" w:rsidRPr="00A50E6A" w:rsidRDefault="00791E74" w:rsidP="00D05F5B">
            <w:pPr>
              <w:pStyle w:val="aff0"/>
              <w:rPr>
                <w:rFonts w:ascii="Calibri" w:hAnsi="Calibri" w:cs="Arial"/>
                <w:color w:val="auto"/>
                <w:sz w:val="14"/>
              </w:rPr>
            </w:pPr>
          </w:p>
        </w:tc>
        <w:tc>
          <w:tcPr>
            <w:tcW w:w="1417" w:type="dxa"/>
            <w:vMerge w:val="restart"/>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Барлығы/В</w:t>
            </w:r>
            <w:r w:rsidRPr="00A50E6A">
              <w:rPr>
                <w:rFonts w:ascii="Calibri" w:hAnsi="Calibri" w:cs="Arial"/>
                <w:color w:val="auto"/>
                <w:sz w:val="14"/>
              </w:rPr>
              <w:t>сего</w:t>
            </w:r>
          </w:p>
        </w:tc>
        <w:tc>
          <w:tcPr>
            <w:tcW w:w="5953" w:type="dxa"/>
            <w:gridSpan w:val="5"/>
            <w:tcBorders>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201</w:t>
            </w:r>
            <w:r w:rsidRPr="00A50E6A">
              <w:rPr>
                <w:rFonts w:ascii="Calibri" w:hAnsi="Calibri" w:cs="Arial"/>
                <w:color w:val="auto"/>
                <w:sz w:val="14"/>
              </w:rPr>
              <w:t>4</w:t>
            </w:r>
            <w:r w:rsidRPr="00A50E6A">
              <w:rPr>
                <w:rFonts w:ascii="Calibri" w:hAnsi="Calibri" w:cs="Arial"/>
                <w:color w:val="auto"/>
                <w:sz w:val="14"/>
                <w:lang w:val="kk-KZ"/>
              </w:rPr>
              <w:t xml:space="preserve"> жылдағы квинтильдік топтар/к</w:t>
            </w:r>
            <w:r w:rsidRPr="00A50E6A">
              <w:rPr>
                <w:rFonts w:ascii="Calibri" w:hAnsi="Calibri" w:cs="Arial"/>
                <w:color w:val="auto"/>
                <w:sz w:val="14"/>
              </w:rPr>
              <w:t>винтильные группы в 20</w:t>
            </w:r>
            <w:r w:rsidRPr="00A50E6A">
              <w:rPr>
                <w:rFonts w:ascii="Calibri" w:hAnsi="Calibri" w:cs="Arial"/>
                <w:color w:val="auto"/>
                <w:sz w:val="14"/>
                <w:lang w:val="kk-KZ"/>
              </w:rPr>
              <w:t>1</w:t>
            </w:r>
            <w:r w:rsidRPr="00A50E6A">
              <w:rPr>
                <w:rFonts w:ascii="Calibri" w:hAnsi="Calibri" w:cs="Arial"/>
                <w:color w:val="auto"/>
                <w:sz w:val="14"/>
              </w:rPr>
              <w:t>4</w:t>
            </w:r>
            <w:r w:rsidRPr="00A50E6A">
              <w:rPr>
                <w:rFonts w:ascii="Calibri" w:hAnsi="Calibri" w:cs="Arial"/>
                <w:color w:val="auto"/>
                <w:sz w:val="14"/>
                <w:lang w:val="kk-KZ"/>
              </w:rPr>
              <w:t xml:space="preserve"> </w:t>
            </w:r>
            <w:r w:rsidRPr="00A50E6A">
              <w:rPr>
                <w:rFonts w:ascii="Calibri" w:hAnsi="Calibri" w:cs="Arial"/>
                <w:color w:val="auto"/>
                <w:sz w:val="14"/>
              </w:rPr>
              <w:t>году</w:t>
            </w:r>
          </w:p>
        </w:tc>
      </w:tr>
      <w:tr w:rsidR="00791E74" w:rsidRPr="00A50E6A" w:rsidTr="00C22F06">
        <w:trPr>
          <w:cantSplit/>
          <w:tblHeader/>
        </w:trPr>
        <w:tc>
          <w:tcPr>
            <w:tcW w:w="2694" w:type="dxa"/>
            <w:vMerge/>
            <w:tcBorders>
              <w:left w:val="nil"/>
            </w:tcBorders>
            <w:vAlign w:val="center"/>
          </w:tcPr>
          <w:p w:rsidR="00791E74" w:rsidRPr="00A50E6A" w:rsidRDefault="00791E74" w:rsidP="00D05F5B">
            <w:pPr>
              <w:pStyle w:val="aff0"/>
              <w:rPr>
                <w:rFonts w:ascii="Calibri" w:hAnsi="Calibri" w:cs="Arial"/>
                <w:b/>
                <w:snapToGrid w:val="0"/>
                <w:color w:val="auto"/>
                <w:sz w:val="14"/>
              </w:rPr>
            </w:pPr>
          </w:p>
        </w:tc>
        <w:tc>
          <w:tcPr>
            <w:tcW w:w="1417" w:type="dxa"/>
            <w:vMerge/>
            <w:vAlign w:val="center"/>
          </w:tcPr>
          <w:p w:rsidR="00791E74" w:rsidRPr="00A50E6A" w:rsidRDefault="00791E74" w:rsidP="00D05F5B">
            <w:pPr>
              <w:pStyle w:val="aff0"/>
              <w:rPr>
                <w:rFonts w:ascii="Calibri" w:hAnsi="Calibri" w:cs="Arial"/>
                <w:color w:val="auto"/>
                <w:sz w:val="14"/>
              </w:rPr>
            </w:pPr>
          </w:p>
        </w:tc>
        <w:tc>
          <w:tcPr>
            <w:tcW w:w="1276"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1</w:t>
            </w:r>
          </w:p>
        </w:tc>
        <w:tc>
          <w:tcPr>
            <w:tcW w:w="1275"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2</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3</w:t>
            </w:r>
          </w:p>
        </w:tc>
        <w:tc>
          <w:tcPr>
            <w:tcW w:w="1134" w:type="dxa"/>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4</w:t>
            </w:r>
          </w:p>
        </w:tc>
        <w:tc>
          <w:tcPr>
            <w:tcW w:w="1134" w:type="dxa"/>
            <w:tcBorders>
              <w:right w:val="nil"/>
            </w:tcBorders>
            <w:vAlign w:val="center"/>
          </w:tcPr>
          <w:p w:rsidR="00791E74" w:rsidRPr="00A50E6A" w:rsidRDefault="00791E74" w:rsidP="00D05F5B">
            <w:pPr>
              <w:pStyle w:val="aff0"/>
              <w:rPr>
                <w:rFonts w:ascii="Calibri" w:hAnsi="Calibri" w:cs="Arial"/>
                <w:color w:val="auto"/>
                <w:sz w:val="14"/>
              </w:rPr>
            </w:pPr>
            <w:r w:rsidRPr="00A50E6A">
              <w:rPr>
                <w:rFonts w:ascii="Calibri" w:hAnsi="Calibri" w:cs="Arial"/>
                <w:color w:val="auto"/>
                <w:sz w:val="14"/>
              </w:rPr>
              <w:t>5</w:t>
            </w:r>
          </w:p>
        </w:tc>
      </w:tr>
      <w:tr w:rsidR="00791E74" w:rsidRPr="00A50E6A" w:rsidTr="00C22F06">
        <w:trPr>
          <w:cantSplit/>
        </w:trPr>
        <w:tc>
          <w:tcPr>
            <w:tcW w:w="2694"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417" w:type="dxa"/>
            <w:tcBorders>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9,42</w:t>
            </w:r>
          </w:p>
        </w:tc>
        <w:tc>
          <w:tcPr>
            <w:tcW w:w="1275"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13,23</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17,09</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22,41</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37,85</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9,52</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13,29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22,27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37,80</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9,64</w:t>
            </w:r>
          </w:p>
        </w:tc>
        <w:tc>
          <w:tcPr>
            <w:tcW w:w="1275" w:type="dxa"/>
            <w:tcBorders>
              <w:top w:val="nil"/>
              <w:left w:val="nil"/>
              <w:bottom w:val="nil"/>
              <w:right w:val="nil"/>
            </w:tcBorders>
            <w:vAlign w:val="bottom"/>
          </w:tcPr>
          <w:p w:rsidR="00791E74" w:rsidRPr="00A50E6A" w:rsidRDefault="00791E74" w:rsidP="00D05F5B">
            <w:pPr>
              <w:pStyle w:val="d1f2eeebe1e5f6"/>
              <w:suppressAutoHyphens/>
              <w:autoSpaceDE w:val="0"/>
              <w:rPr>
                <w:rFonts w:ascii="Calibri" w:hAnsi="Calibri" w:cs="Arial"/>
                <w:color w:val="auto"/>
                <w:lang w:val="en-US"/>
              </w:rPr>
            </w:pPr>
            <w:r w:rsidRPr="00A50E6A">
              <w:rPr>
                <w:rFonts w:ascii="Calibri" w:hAnsi="Calibri" w:cs="Arial"/>
                <w:color w:val="auto"/>
              </w:rPr>
              <w:t>14,0</w:t>
            </w:r>
            <w:r w:rsidRPr="00A50E6A">
              <w:rPr>
                <w:rFonts w:ascii="Calibri" w:hAnsi="Calibri" w:cs="Arial"/>
                <w:color w:val="auto"/>
                <w:lang w:val="en-US"/>
              </w:rPr>
              <w:t>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17,63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22,32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36,41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10,10</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14,37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17,88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22,41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35,24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11,47</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18,19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22,58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32,83</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9,59</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13,60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17,37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22,51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36,93</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11,87</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14,58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21,52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34,92</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8,94</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13,24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17,13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22,25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38,44</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9,73</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13,59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17,34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22,38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36,96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11,12</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22,06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33,98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11,86</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15,38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18,36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21,79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32,61</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11,93</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15,54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18,33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22,24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31,96</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10,65</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14,98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18,42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33,27</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9,04</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13,31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17,02</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22,04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38,59</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Шығыс Қазақстан</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9,33</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13,09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17,03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37,88</w:t>
            </w:r>
          </w:p>
        </w:tc>
      </w:tr>
      <w:tr w:rsidR="00791E74" w:rsidRPr="00A50E6A" w:rsidTr="00C22F06">
        <w:trPr>
          <w:cantSplit/>
        </w:trPr>
        <w:tc>
          <w:tcPr>
            <w:tcW w:w="2694"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1417"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10,96</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14,47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17,70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22,26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34,61</w:t>
            </w:r>
          </w:p>
        </w:tc>
      </w:tr>
      <w:tr w:rsidR="00791E74" w:rsidRPr="00A50E6A" w:rsidTr="00C22F06">
        <w:trPr>
          <w:cantSplit/>
        </w:trPr>
        <w:tc>
          <w:tcPr>
            <w:tcW w:w="2694"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1417" w:type="dxa"/>
            <w:tcBorders>
              <w:top w:val="nil"/>
              <w:left w:val="nil"/>
              <w:right w:val="nil"/>
            </w:tcBorders>
            <w:vAlign w:val="bottom"/>
          </w:tcPr>
          <w:p w:rsidR="00791E74" w:rsidRPr="00A50E6A" w:rsidRDefault="00791E74" w:rsidP="00D05F5B">
            <w:pPr>
              <w:pStyle w:val="aff2"/>
              <w:rPr>
                <w:rFonts w:ascii="Calibri" w:hAnsi="Calibri" w:cs="Arial"/>
                <w:snapToGrid w:val="0"/>
                <w:color w:val="auto"/>
              </w:rPr>
            </w:pPr>
            <w:r w:rsidRPr="00A50E6A">
              <w:rPr>
                <w:rFonts w:ascii="Calibri" w:hAnsi="Calibri" w:cs="Arial"/>
                <w:snapToGrid w:val="0"/>
                <w:color w:val="auto"/>
              </w:rPr>
              <w:t>100,0</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9,86</w:t>
            </w:r>
          </w:p>
        </w:tc>
        <w:tc>
          <w:tcPr>
            <w:tcW w:w="127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14,28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17,93</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22,53</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35,40</w:t>
            </w:r>
          </w:p>
        </w:tc>
      </w:tr>
    </w:tbl>
    <w:p w:rsidR="00791E74" w:rsidRPr="00A50E6A" w:rsidRDefault="00791E74" w:rsidP="00D05F5B">
      <w:pPr>
        <w:pStyle w:val="afe"/>
        <w:spacing w:before="0"/>
        <w:rPr>
          <w:rFonts w:ascii="Calibri" w:hAnsi="Calibri" w:cs="Arial"/>
          <w:snapToGrid w:val="0"/>
          <w:color w:val="auto"/>
          <w:sz w:val="18"/>
        </w:rPr>
      </w:pPr>
    </w:p>
    <w:p w:rsidR="00791E74" w:rsidRPr="00A50E6A" w:rsidRDefault="00791E74" w:rsidP="00D05F5B">
      <w:pPr>
        <w:pStyle w:val="afe"/>
        <w:spacing w:before="0"/>
        <w:rPr>
          <w:rFonts w:ascii="Calibri" w:hAnsi="Calibri" w:cs="Arial"/>
          <w:snapToGrid w:val="0"/>
          <w:color w:val="auto"/>
          <w:sz w:val="18"/>
          <w:lang w:val="kk-KZ"/>
        </w:rPr>
      </w:pPr>
    </w:p>
    <w:p w:rsidR="00791E74" w:rsidRPr="00A50E6A" w:rsidRDefault="00791E74" w:rsidP="00D05F5B">
      <w:pPr>
        <w:pStyle w:val="afe"/>
        <w:spacing w:before="0"/>
        <w:rPr>
          <w:rFonts w:ascii="Calibri" w:hAnsi="Calibri" w:cs="Arial"/>
          <w:snapToGrid w:val="0"/>
          <w:color w:val="auto"/>
          <w:sz w:val="18"/>
          <w:lang w:val="kk-KZ"/>
        </w:rPr>
      </w:pPr>
    </w:p>
    <w:p w:rsidR="00791E74" w:rsidRPr="00A50E6A" w:rsidRDefault="00791E74" w:rsidP="00D05F5B">
      <w:pPr>
        <w:pStyle w:val="afe"/>
        <w:spacing w:before="0"/>
        <w:rPr>
          <w:rFonts w:ascii="Calibri" w:hAnsi="Calibri" w:cs="Arial"/>
          <w:snapToGrid w:val="0"/>
          <w:color w:val="auto"/>
          <w:sz w:val="18"/>
          <w:lang w:val="kk-KZ"/>
        </w:rPr>
      </w:pPr>
    </w:p>
    <w:p w:rsidR="00791E74" w:rsidRPr="00A50E6A" w:rsidRDefault="00791E74" w:rsidP="00D05F5B">
      <w:pPr>
        <w:pStyle w:val="afe"/>
        <w:spacing w:before="0"/>
        <w:rPr>
          <w:rFonts w:ascii="Calibri" w:hAnsi="Calibri" w:cs="Arial"/>
          <w:snapToGrid w:val="0"/>
          <w:color w:val="auto"/>
          <w:sz w:val="18"/>
          <w:lang w:val="kk-KZ"/>
        </w:rPr>
      </w:pPr>
    </w:p>
    <w:p w:rsidR="00791E74" w:rsidRPr="00A50E6A" w:rsidRDefault="00791E74" w:rsidP="00D05F5B">
      <w:pPr>
        <w:pStyle w:val="afe"/>
        <w:spacing w:before="0"/>
        <w:rPr>
          <w:rFonts w:ascii="Calibri" w:hAnsi="Calibri" w:cs="Arial"/>
          <w:snapToGrid w:val="0"/>
          <w:color w:val="auto"/>
          <w:sz w:val="18"/>
          <w:lang w:val="kk-KZ"/>
        </w:rPr>
      </w:pPr>
    </w:p>
    <w:p w:rsidR="00791E74" w:rsidRPr="00A50E6A" w:rsidRDefault="00791E74" w:rsidP="00D05F5B">
      <w:pPr>
        <w:pStyle w:val="afe"/>
        <w:spacing w:before="0"/>
        <w:rPr>
          <w:rFonts w:ascii="Calibri" w:hAnsi="Calibri" w:cs="Arial"/>
          <w:snapToGrid w:val="0"/>
          <w:color w:val="auto"/>
          <w:sz w:val="18"/>
          <w:lang w:val="kk-KZ"/>
        </w:rPr>
      </w:pPr>
    </w:p>
    <w:p w:rsidR="00791E74" w:rsidRPr="00A50E6A" w:rsidRDefault="00791E74" w:rsidP="00D05F5B">
      <w:pPr>
        <w:pStyle w:val="afe"/>
        <w:spacing w:before="0"/>
        <w:rPr>
          <w:rFonts w:ascii="Calibri" w:hAnsi="Calibri" w:cs="Arial"/>
          <w:snapToGrid w:val="0"/>
          <w:color w:val="auto"/>
          <w:sz w:val="18"/>
          <w:lang w:val="kk-KZ"/>
        </w:rPr>
      </w:pPr>
    </w:p>
    <w:p w:rsidR="00791E74" w:rsidRPr="00A50E6A" w:rsidRDefault="00791E74" w:rsidP="00D05F5B">
      <w:pPr>
        <w:pStyle w:val="afe"/>
        <w:spacing w:before="0"/>
        <w:rPr>
          <w:rFonts w:ascii="Calibri" w:hAnsi="Calibri" w:cs="Arial"/>
          <w:snapToGrid w:val="0"/>
          <w:color w:val="auto"/>
          <w:sz w:val="18"/>
          <w:lang w:val="kk-KZ"/>
        </w:rPr>
        <w:sectPr w:rsidR="00791E74" w:rsidRPr="00A50E6A">
          <w:footnotePr>
            <w:pos w:val="beneathText"/>
          </w:footnotePr>
          <w:pgSz w:w="11906" w:h="16838" w:code="9"/>
          <w:pgMar w:top="851" w:right="851" w:bottom="851" w:left="1134" w:header="720" w:footer="720" w:gutter="0"/>
          <w:cols w:space="708"/>
          <w:docGrid w:linePitch="360"/>
        </w:sectPr>
      </w:pPr>
    </w:p>
    <w:bookmarkEnd w:id="4"/>
    <w:p w:rsidR="00791E74" w:rsidRPr="00A50E6A" w:rsidRDefault="00791E74" w:rsidP="00D05F5B">
      <w:pPr>
        <w:pStyle w:val="afe"/>
        <w:spacing w:before="0"/>
        <w:rPr>
          <w:rFonts w:ascii="Calibri" w:hAnsi="Calibri" w:cs="Arial"/>
          <w:snapToGrid w:val="0"/>
          <w:color w:val="auto"/>
          <w:lang w:val="kk-KZ"/>
        </w:rPr>
      </w:pPr>
      <w:r w:rsidRPr="00A50E6A">
        <w:rPr>
          <w:rFonts w:ascii="Calibri" w:hAnsi="Calibri" w:cs="Arial"/>
          <w:snapToGrid w:val="0"/>
          <w:color w:val="auto"/>
          <w:lang w:val="kk-KZ"/>
        </w:rPr>
        <w:lastRenderedPageBreak/>
        <w:t>4.20 Халықтың 20 пайыздық (квинтильдік) топтары бойынша үй шаруашылығының 1 мүшесіне шаққандағы ақшалай табыстары*</w:t>
      </w:r>
    </w:p>
    <w:p w:rsidR="00791E74" w:rsidRPr="00A50E6A" w:rsidRDefault="00791E74" w:rsidP="00D05F5B">
      <w:pPr>
        <w:spacing w:after="0" w:line="240" w:lineRule="auto"/>
        <w:jc w:val="center"/>
        <w:rPr>
          <w:rFonts w:ascii="Calibri" w:hAnsi="Calibri" w:cs="Arial"/>
          <w:b/>
          <w:snapToGrid w:val="0"/>
          <w:sz w:val="20"/>
          <w:szCs w:val="20"/>
          <w:lang w:val="kk-KZ"/>
        </w:rPr>
      </w:pPr>
      <w:r w:rsidRPr="00A50E6A">
        <w:rPr>
          <w:rFonts w:ascii="Calibri" w:hAnsi="Calibri" w:cs="Arial"/>
          <w:b/>
          <w:snapToGrid w:val="0"/>
          <w:sz w:val="20"/>
          <w:szCs w:val="20"/>
        </w:rPr>
        <w:t>Денежные доходы населения по 20-процентным (квинтильным) группам, на 1 члена домохозяйства*</w:t>
      </w:r>
    </w:p>
    <w:p w:rsidR="00791E74" w:rsidRPr="00A50E6A" w:rsidRDefault="00791E74" w:rsidP="00D05F5B">
      <w:pPr>
        <w:pStyle w:val="aff4"/>
        <w:spacing w:before="0" w:after="0"/>
        <w:ind w:left="227"/>
        <w:jc w:val="left"/>
        <w:rPr>
          <w:rFonts w:ascii="Calibri" w:hAnsi="Calibri" w:cs="Arial"/>
          <w:snapToGrid w:val="0"/>
          <w:color w:val="auto"/>
          <w:sz w:val="15"/>
          <w:szCs w:val="15"/>
          <w:lang w:val="kk-KZ"/>
        </w:rPr>
      </w:pPr>
      <w:r w:rsidRPr="00A50E6A">
        <w:rPr>
          <w:rFonts w:ascii="Calibri" w:hAnsi="Calibri" w:cs="Arial"/>
          <w:snapToGrid w:val="0"/>
          <w:color w:val="auto"/>
          <w:sz w:val="15"/>
          <w:szCs w:val="15"/>
          <w:lang w:val="kk-KZ"/>
        </w:rPr>
        <w:t>жылына, теңгемен</w:t>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r>
      <w:r w:rsidR="006F016B" w:rsidRPr="00A50E6A">
        <w:rPr>
          <w:rFonts w:ascii="Calibri" w:hAnsi="Calibri" w:cs="Arial"/>
          <w:snapToGrid w:val="0"/>
          <w:color w:val="auto"/>
          <w:sz w:val="15"/>
          <w:szCs w:val="15"/>
          <w:lang w:val="kk-KZ"/>
        </w:rPr>
        <w:tab/>
        <w:t xml:space="preserve">                </w:t>
      </w:r>
      <w:r w:rsidRPr="00A50E6A">
        <w:rPr>
          <w:rFonts w:ascii="Calibri" w:hAnsi="Calibri" w:cs="Arial"/>
          <w:snapToGrid w:val="0"/>
          <w:color w:val="auto"/>
          <w:sz w:val="15"/>
          <w:szCs w:val="15"/>
          <w:lang w:val="kk-KZ"/>
        </w:rPr>
        <w:t xml:space="preserve">   </w:t>
      </w:r>
      <w:r w:rsidRPr="00A50E6A">
        <w:rPr>
          <w:rFonts w:ascii="Calibri" w:hAnsi="Calibri" w:cs="Arial"/>
          <w:snapToGrid w:val="0"/>
          <w:color w:val="auto"/>
          <w:sz w:val="15"/>
          <w:szCs w:val="15"/>
        </w:rPr>
        <w:t>за год, в тенге</w:t>
      </w:r>
    </w:p>
    <w:tbl>
      <w:tblPr>
        <w:tblW w:w="0" w:type="auto"/>
        <w:jc w:val="center"/>
        <w:tblLayout w:type="fixed"/>
        <w:tblCellMar>
          <w:left w:w="30" w:type="dxa"/>
          <w:right w:w="30" w:type="dxa"/>
        </w:tblCellMar>
        <w:tblLook w:val="0000"/>
      </w:tblPr>
      <w:tblGrid>
        <w:gridCol w:w="2851"/>
        <w:gridCol w:w="1276"/>
        <w:gridCol w:w="1134"/>
        <w:gridCol w:w="1157"/>
        <w:gridCol w:w="1111"/>
        <w:gridCol w:w="1134"/>
        <w:gridCol w:w="1134"/>
        <w:gridCol w:w="1276"/>
        <w:gridCol w:w="1134"/>
        <w:gridCol w:w="2677"/>
      </w:tblGrid>
      <w:tr w:rsidR="00791E74" w:rsidRPr="00A50E6A" w:rsidTr="00C22F06">
        <w:trPr>
          <w:cantSplit/>
          <w:trHeight w:val="106"/>
          <w:tblHeader/>
          <w:jc w:val="center"/>
        </w:trPr>
        <w:tc>
          <w:tcPr>
            <w:tcW w:w="2851" w:type="dxa"/>
            <w:vMerge w:val="restart"/>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барлық үй шаруашылықтары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в</w:t>
            </w:r>
            <w:r w:rsidRPr="00A50E6A">
              <w:rPr>
                <w:rFonts w:ascii="Calibri" w:hAnsi="Calibri" w:cs="Arial"/>
                <w:snapToGrid w:val="0"/>
                <w:color w:val="auto"/>
                <w:sz w:val="14"/>
              </w:rPr>
              <w:t>се домохозяйства</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Оның ішінде/В</w:t>
            </w:r>
            <w:r w:rsidRPr="00A50E6A">
              <w:rPr>
                <w:rFonts w:ascii="Calibri" w:hAnsi="Calibri" w:cs="Arial"/>
                <w:snapToGrid w:val="0"/>
                <w:color w:val="auto"/>
                <w:sz w:val="14"/>
              </w:rPr>
              <w:t xml:space="preserve"> том числе</w:t>
            </w:r>
          </w:p>
        </w:tc>
        <w:tc>
          <w:tcPr>
            <w:tcW w:w="2410" w:type="dxa"/>
            <w:gridSpan w:val="2"/>
            <w:vMerge w:val="restart"/>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16 жасқа дейінгі балалары бар үй шаруашылықтары</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омохозяйства, имеющие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детей в возрасте до 16 лет</w:t>
            </w:r>
          </w:p>
        </w:tc>
        <w:tc>
          <w:tcPr>
            <w:tcW w:w="2677" w:type="dxa"/>
            <w:vMerge w:val="restart"/>
            <w:tcBorders>
              <w:top w:val="single" w:sz="4" w:space="0" w:color="auto"/>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 xml:space="preserve"> </w:t>
            </w:r>
          </w:p>
        </w:tc>
      </w:tr>
      <w:tr w:rsidR="00791E74" w:rsidRPr="00A50E6A" w:rsidTr="00C22F06">
        <w:trPr>
          <w:cantSplit/>
          <w:trHeight w:val="109"/>
          <w:tblHeader/>
          <w:jc w:val="center"/>
        </w:trPr>
        <w:tc>
          <w:tcPr>
            <w:tcW w:w="2851"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қалалық</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городские</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ауылдық</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сельские</w:t>
            </w:r>
          </w:p>
        </w:tc>
        <w:tc>
          <w:tcPr>
            <w:tcW w:w="2410" w:type="dxa"/>
            <w:gridSpan w:val="2"/>
            <w:vMerge/>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rPr>
            </w:pPr>
          </w:p>
        </w:tc>
        <w:tc>
          <w:tcPr>
            <w:tcW w:w="2677" w:type="dxa"/>
            <w:vMerge/>
            <w:tcBorders>
              <w:top w:val="nil"/>
              <w:left w:val="single" w:sz="4" w:space="0" w:color="auto"/>
              <w:bottom w:val="single" w:sz="4" w:space="0" w:color="auto"/>
              <w:right w:val="nil"/>
            </w:tcBorders>
          </w:tcPr>
          <w:p w:rsidR="00791E74" w:rsidRPr="00A50E6A" w:rsidRDefault="00791E74" w:rsidP="00D05F5B">
            <w:pPr>
              <w:pStyle w:val="aff0"/>
              <w:rPr>
                <w:rFonts w:ascii="Calibri" w:hAnsi="Calibri" w:cs="Arial"/>
                <w:snapToGrid w:val="0"/>
                <w:color w:val="auto"/>
                <w:sz w:val="14"/>
              </w:rPr>
            </w:pPr>
          </w:p>
        </w:tc>
      </w:tr>
      <w:tr w:rsidR="00791E74" w:rsidRPr="00A50E6A" w:rsidTr="00C22F06">
        <w:trPr>
          <w:cantSplit/>
          <w:trHeight w:val="593"/>
          <w:tblHeader/>
          <w:jc w:val="center"/>
        </w:trPr>
        <w:tc>
          <w:tcPr>
            <w:tcW w:w="2851" w:type="dxa"/>
            <w:vMerge/>
            <w:tcBorders>
              <w:top w:val="single" w:sz="4" w:space="0" w:color="auto"/>
              <w:left w:val="nil"/>
              <w:bottom w:val="single" w:sz="4" w:space="0" w:color="auto"/>
              <w:right w:val="single" w:sz="4" w:space="0" w:color="auto"/>
            </w:tcBorders>
            <w:vAlign w:val="center"/>
          </w:tcPr>
          <w:p w:rsidR="00791E74" w:rsidRPr="00A50E6A" w:rsidRDefault="00791E74" w:rsidP="00D05F5B">
            <w:pPr>
              <w:pStyle w:val="aff0"/>
              <w:rPr>
                <w:rFonts w:ascii="Calibri" w:hAnsi="Calibri" w:cs="Arial"/>
                <w:snapToGrid w:val="0"/>
                <w:color w:val="aut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аз қамтылған 20%-ы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20% наименее обеспеченного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20%-ы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20% наиболее обеспеченного населения</w:t>
            </w:r>
          </w:p>
        </w:tc>
        <w:tc>
          <w:tcPr>
            <w:tcW w:w="1157"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аз қамтылған 20%-ы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20% наименее обеспеченного населения</w:t>
            </w:r>
          </w:p>
        </w:tc>
        <w:tc>
          <w:tcPr>
            <w:tcW w:w="1111"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20%-ы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20% наиболее обеспеченного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аз қамтылған 20%-ы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20% наименее обеспеченного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20%-ы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20% наиболее обеспеченного населения</w:t>
            </w:r>
          </w:p>
        </w:tc>
        <w:tc>
          <w:tcPr>
            <w:tcW w:w="1276" w:type="dxa"/>
            <w:tcBorders>
              <w:top w:val="single" w:sz="4" w:space="0" w:color="auto"/>
              <w:left w:val="single" w:sz="4" w:space="0" w:color="auto"/>
              <w:bottom w:val="single" w:sz="4" w:space="0" w:color="auto"/>
              <w:right w:val="single" w:sz="4" w:space="0" w:color="auto"/>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аз қамтылған 20%-ы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20% наименее обеспеченного населения</w:t>
            </w:r>
          </w:p>
        </w:tc>
        <w:tc>
          <w:tcPr>
            <w:tcW w:w="1134" w:type="dxa"/>
            <w:tcBorders>
              <w:top w:val="single" w:sz="4" w:space="0" w:color="auto"/>
              <w:left w:val="single" w:sz="4" w:space="0" w:color="auto"/>
              <w:bottom w:val="single" w:sz="4" w:space="0" w:color="auto"/>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халықтың неғұрлым ауқатты 20%-ы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20% наиболее обеспеченного населения</w:t>
            </w:r>
          </w:p>
        </w:tc>
        <w:tc>
          <w:tcPr>
            <w:tcW w:w="2677" w:type="dxa"/>
            <w:vMerge/>
            <w:tcBorders>
              <w:top w:val="nil"/>
              <w:left w:val="single" w:sz="4" w:space="0" w:color="auto"/>
              <w:bottom w:val="single" w:sz="4" w:space="0" w:color="auto"/>
              <w:right w:val="nil"/>
            </w:tcBorders>
          </w:tcPr>
          <w:p w:rsidR="00791E74" w:rsidRPr="00A50E6A" w:rsidRDefault="00791E74" w:rsidP="00D05F5B">
            <w:pPr>
              <w:pStyle w:val="aff0"/>
              <w:rPr>
                <w:rFonts w:ascii="Calibri" w:hAnsi="Calibri" w:cs="Arial"/>
                <w:color w:val="auto"/>
                <w:sz w:val="14"/>
                <w:lang w:val="kk-KZ"/>
              </w:rPr>
            </w:pPr>
          </w:p>
        </w:tc>
      </w:tr>
      <w:tr w:rsidR="00791E74" w:rsidRPr="00A50E6A" w:rsidTr="00C22F06">
        <w:trPr>
          <w:jc w:val="center"/>
        </w:trPr>
        <w:tc>
          <w:tcPr>
            <w:tcW w:w="14884" w:type="dxa"/>
            <w:gridSpan w:val="10"/>
            <w:tcBorders>
              <w:top w:val="single" w:sz="4" w:space="0" w:color="auto"/>
              <w:left w:val="nil"/>
              <w:right w:val="nil"/>
            </w:tcBorders>
            <w:vAlign w:val="center"/>
          </w:tcPr>
          <w:p w:rsidR="00791E74" w:rsidRPr="00A50E6A" w:rsidRDefault="00791E74" w:rsidP="008B686F">
            <w:pPr>
              <w:spacing w:before="60" w:after="0" w:line="240" w:lineRule="auto"/>
              <w:jc w:val="center"/>
              <w:rPr>
                <w:rFonts w:ascii="Calibri" w:hAnsi="Calibri" w:cs="Arial"/>
                <w:snapToGrid w:val="0"/>
                <w:sz w:val="16"/>
                <w:lang w:val="kk-KZ"/>
              </w:rPr>
            </w:pPr>
            <w:r w:rsidRPr="00A50E6A">
              <w:rPr>
                <w:rFonts w:ascii="Calibri" w:hAnsi="Calibri" w:cs="Arial"/>
                <w:snapToGrid w:val="0"/>
                <w:sz w:val="16"/>
                <w:lang w:val="kk-KZ"/>
              </w:rPr>
              <w:t>2010</w:t>
            </w:r>
          </w:p>
        </w:tc>
      </w:tr>
      <w:tr w:rsidR="00791E74" w:rsidRPr="00A50E6A" w:rsidTr="00C22F06">
        <w:trPr>
          <w:jc w:val="center"/>
        </w:trPr>
        <w:tc>
          <w:tcPr>
            <w:tcW w:w="2851"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 xml:space="preserve">Халықтың ақшалай табыстары </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w:t>
            </w:r>
            <w:r w:rsidRPr="00A50E6A">
              <w:rPr>
                <w:rFonts w:ascii="Calibri" w:hAnsi="Calibri" w:cs="Arial"/>
                <w:snapToGrid w:val="0"/>
                <w:color w:val="auto"/>
                <w:lang w:val="kk-KZ"/>
              </w:rPr>
              <w:t>үй шаруашылығының 1 мүшесіне</w:t>
            </w:r>
            <w:r w:rsidRPr="00A50E6A">
              <w:rPr>
                <w:rFonts w:ascii="Calibri" w:hAnsi="Calibri" w:cs="Arial"/>
                <w:snapToGrid w:val="0"/>
                <w:color w:val="auto"/>
              </w:rPr>
              <w:t>)</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151 143</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514 736</w:t>
            </w:r>
          </w:p>
        </w:tc>
        <w:tc>
          <w:tcPr>
            <w:tcW w:w="11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197 512</w:t>
            </w:r>
          </w:p>
        </w:tc>
        <w:tc>
          <w:tcPr>
            <w:tcW w:w="111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598 152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131 001</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359 135</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136 772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404 889</w:t>
            </w:r>
          </w:p>
        </w:tc>
        <w:tc>
          <w:tcPr>
            <w:tcW w:w="2677"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Денежные доходы населения</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(на 1 члена домохозяйства)</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оның ішінде</w:t>
            </w:r>
            <w:r w:rsidRPr="00A50E6A">
              <w:rPr>
                <w:rFonts w:ascii="Calibri" w:hAnsi="Calibri" w:cs="Arial"/>
                <w:snapToGrid w:val="0"/>
                <w:color w:val="auto"/>
              </w:rPr>
              <w:t>:</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pStyle w:val="aff4"/>
              <w:spacing w:before="0" w:after="0"/>
              <w:rPr>
                <w:rFonts w:ascii="Calibri" w:hAnsi="Calibri" w:cs="Arial"/>
                <w:snapToGrid w:val="0"/>
                <w:color w:val="auto"/>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51"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еңбек қызметінен түскен табыстар</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119 227</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417 562</w:t>
            </w:r>
          </w:p>
        </w:tc>
        <w:tc>
          <w:tcPr>
            <w:tcW w:w="11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160 330</w:t>
            </w:r>
          </w:p>
        </w:tc>
        <w:tc>
          <w:tcPr>
            <w:tcW w:w="111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488 881</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100 771</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281 718</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106 466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362 119</w:t>
            </w:r>
          </w:p>
        </w:tc>
        <w:tc>
          <w:tcPr>
            <w:tcW w:w="2677"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доходы от трудовой деятельности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одан ауыл шаруашылығы өнімдерін сатудан түскен табыстар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5 168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9 746</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223</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7 076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30 646</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4 990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6 797</w:t>
            </w: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из них доходы от продажи</w:t>
            </w:r>
          </w:p>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сельхозпродукции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әлеуметтік трансферттер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27 437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70 604</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30 989</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76 469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26 543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58 762</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25 911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21 709</w:t>
            </w:r>
          </w:p>
        </w:tc>
        <w:tc>
          <w:tcPr>
            <w:tcW w:w="2677"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социальные трансферты</w:t>
            </w:r>
          </w:p>
        </w:tc>
      </w:tr>
      <w:tr w:rsidR="00791E74" w:rsidRPr="00A50E6A" w:rsidTr="00C22F06">
        <w:trPr>
          <w:jc w:val="center"/>
        </w:trPr>
        <w:tc>
          <w:tcPr>
            <w:tcW w:w="2851" w:type="dxa"/>
            <w:tcBorders>
              <w:top w:val="nil"/>
              <w:left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kk-KZ"/>
              </w:rPr>
              <w:t>өзге де ақшалай түсімдер</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4 4</w:t>
            </w:r>
            <w:r w:rsidRPr="00A50E6A">
              <w:rPr>
                <w:rFonts w:ascii="Calibri" w:hAnsi="Calibri" w:cs="Arial"/>
                <w:snapToGrid w:val="0"/>
                <w:sz w:val="16"/>
                <w:lang w:val="en-US"/>
              </w:rPr>
              <w:t>79</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26 570</w:t>
            </w:r>
          </w:p>
        </w:tc>
        <w:tc>
          <w:tcPr>
            <w:tcW w:w="11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6 19</w:t>
            </w:r>
            <w:r w:rsidRPr="00A50E6A">
              <w:rPr>
                <w:rFonts w:ascii="Calibri" w:hAnsi="Calibri" w:cs="Arial"/>
                <w:snapToGrid w:val="0"/>
                <w:sz w:val="16"/>
                <w:lang w:val="en-US"/>
              </w:rPr>
              <w:t>3</w:t>
            </w:r>
          </w:p>
        </w:tc>
        <w:tc>
          <w:tcPr>
            <w:tcW w:w="111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32 80</w:t>
            </w:r>
            <w:r w:rsidRPr="00A50E6A">
              <w:rPr>
                <w:rFonts w:ascii="Calibri" w:hAnsi="Calibri" w:cs="Arial"/>
                <w:snapToGrid w:val="0"/>
                <w:sz w:val="16"/>
                <w:lang w:val="en-US"/>
              </w:rPr>
              <w:t>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3 687</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18 65</w:t>
            </w:r>
            <w:r w:rsidRPr="00A50E6A">
              <w:rPr>
                <w:rFonts w:ascii="Calibri" w:hAnsi="Calibri" w:cs="Arial"/>
                <w:snapToGrid w:val="0"/>
                <w:sz w:val="16"/>
                <w:lang w:val="en-US"/>
              </w:rPr>
              <w:t>5</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4 395</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21 061</w:t>
            </w:r>
          </w:p>
        </w:tc>
        <w:tc>
          <w:tcPr>
            <w:tcW w:w="2677" w:type="dxa"/>
            <w:tcBorders>
              <w:top w:val="nil"/>
              <w:left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прочие денежные поступления</w:t>
            </w:r>
          </w:p>
        </w:tc>
      </w:tr>
      <w:tr w:rsidR="00791E74" w:rsidRPr="00A50E6A" w:rsidTr="00C22F06">
        <w:trPr>
          <w:jc w:val="center"/>
        </w:trPr>
        <w:tc>
          <w:tcPr>
            <w:tcW w:w="14884" w:type="dxa"/>
            <w:gridSpan w:val="10"/>
            <w:tcBorders>
              <w:left w:val="nil"/>
              <w:right w:val="nil"/>
            </w:tcBorders>
          </w:tcPr>
          <w:p w:rsidR="00791E74" w:rsidRPr="00A50E6A" w:rsidRDefault="00791E74" w:rsidP="008B686F">
            <w:pPr>
              <w:spacing w:before="60" w:after="0" w:line="240" w:lineRule="auto"/>
              <w:jc w:val="center"/>
              <w:rPr>
                <w:rFonts w:ascii="Calibri" w:hAnsi="Calibri" w:cs="Arial"/>
                <w:snapToGrid w:val="0"/>
                <w:sz w:val="16"/>
                <w:lang w:val="kk-KZ"/>
              </w:rPr>
            </w:pPr>
            <w:r w:rsidRPr="00A50E6A">
              <w:rPr>
                <w:rFonts w:ascii="Calibri" w:hAnsi="Calibri" w:cs="Arial"/>
                <w:snapToGrid w:val="0"/>
                <w:sz w:val="16"/>
                <w:lang w:val="kk-KZ"/>
              </w:rPr>
              <w:t>2011</w:t>
            </w:r>
          </w:p>
        </w:tc>
      </w:tr>
      <w:tr w:rsidR="00791E74" w:rsidRPr="00A50E6A" w:rsidTr="00C22F06">
        <w:trPr>
          <w:jc w:val="center"/>
        </w:trPr>
        <w:tc>
          <w:tcPr>
            <w:tcW w:w="2851"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 xml:space="preserve">Халықтың ақшалай табыстары </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w:t>
            </w:r>
            <w:r w:rsidRPr="00A50E6A">
              <w:rPr>
                <w:rFonts w:ascii="Calibri" w:hAnsi="Calibri" w:cs="Arial"/>
                <w:snapToGrid w:val="0"/>
                <w:color w:val="auto"/>
                <w:lang w:val="kk-KZ"/>
              </w:rPr>
              <w:t>үй шаруашылығының 1 мүшесіне</w:t>
            </w:r>
            <w:r w:rsidRPr="00A50E6A">
              <w:rPr>
                <w:rFonts w:ascii="Calibri" w:hAnsi="Calibri" w:cs="Arial"/>
                <w:snapToGrid w:val="0"/>
                <w:color w:val="auto"/>
              </w:rPr>
              <w:t>)</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184 043</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585 254</w:t>
            </w:r>
          </w:p>
        </w:tc>
        <w:tc>
          <w:tcPr>
            <w:tcW w:w="11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229 933</w:t>
            </w:r>
          </w:p>
        </w:tc>
        <w:tc>
          <w:tcPr>
            <w:tcW w:w="111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670 685</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160 681</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420 873</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168 482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452 035</w:t>
            </w:r>
          </w:p>
        </w:tc>
        <w:tc>
          <w:tcPr>
            <w:tcW w:w="2677"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Денежные доходы населения</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(на 1 члена домохозяйства)</w:t>
            </w:r>
          </w:p>
        </w:tc>
      </w:tr>
      <w:tr w:rsidR="00791E74" w:rsidRPr="00A50E6A" w:rsidTr="00C22F06">
        <w:trPr>
          <w:jc w:val="center"/>
        </w:trPr>
        <w:tc>
          <w:tcPr>
            <w:tcW w:w="2851"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оның ішінде</w:t>
            </w:r>
            <w:r w:rsidRPr="00A50E6A">
              <w:rPr>
                <w:rFonts w:ascii="Calibri" w:hAnsi="Calibri" w:cs="Arial"/>
                <w:snapToGrid w:val="0"/>
                <w:color w:val="auto"/>
              </w:rPr>
              <w:t>:</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1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right w:val="nil"/>
            </w:tcBorders>
            <w:vAlign w:val="bottom"/>
          </w:tcPr>
          <w:p w:rsidR="00791E74" w:rsidRPr="00A50E6A" w:rsidRDefault="00791E74" w:rsidP="00D05F5B">
            <w:pPr>
              <w:pStyle w:val="aff4"/>
              <w:spacing w:before="0" w:after="0"/>
              <w:rPr>
                <w:rFonts w:ascii="Calibri" w:hAnsi="Calibri" w:cs="Arial"/>
                <w:snapToGrid w:val="0"/>
                <w:color w:val="auto"/>
              </w:rPr>
            </w:pP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677"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еңбек қызметінен түскен табыстар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141 606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470 568</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186 220</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541 064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118 714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331 569</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127 607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398 129</w:t>
            </w: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доходы от трудовой деятельности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одан ауыл шаруашылығы өнімдерін сатудан түскен табыстар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7 408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11 033</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331</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10 559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33 056</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7 243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9 674</w:t>
            </w: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из них доходы от продажи</w:t>
            </w:r>
          </w:p>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сельхозпродукции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әлеуметтік трансферттер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34 774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81 631</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34 347</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87 654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35 493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69 575</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33 157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28 319</w:t>
            </w:r>
          </w:p>
        </w:tc>
        <w:tc>
          <w:tcPr>
            <w:tcW w:w="2677"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социальные трансферты</w:t>
            </w:r>
          </w:p>
        </w:tc>
      </w:tr>
      <w:tr w:rsidR="00791E74" w:rsidRPr="00A50E6A" w:rsidTr="00C22F06">
        <w:trPr>
          <w:jc w:val="center"/>
        </w:trPr>
        <w:tc>
          <w:tcPr>
            <w:tcW w:w="2851" w:type="dxa"/>
            <w:tcBorders>
              <w:top w:val="nil"/>
              <w:left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kk-KZ"/>
              </w:rPr>
              <w:t>өзге де ақшалай түсімдер</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7 663</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33 055</w:t>
            </w:r>
          </w:p>
        </w:tc>
        <w:tc>
          <w:tcPr>
            <w:tcW w:w="11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9 366</w:t>
            </w:r>
          </w:p>
        </w:tc>
        <w:tc>
          <w:tcPr>
            <w:tcW w:w="111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41 967</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6 474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19 729</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7 71</w:t>
            </w:r>
            <w:r w:rsidRPr="00A50E6A">
              <w:rPr>
                <w:rFonts w:ascii="Calibri" w:hAnsi="Calibri" w:cs="Arial"/>
                <w:snapToGrid w:val="0"/>
                <w:sz w:val="16"/>
                <w:lang w:val="en-US"/>
              </w:rPr>
              <w:t>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25 587</w:t>
            </w:r>
          </w:p>
        </w:tc>
        <w:tc>
          <w:tcPr>
            <w:tcW w:w="2677" w:type="dxa"/>
            <w:tcBorders>
              <w:top w:val="nil"/>
              <w:left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прочие денежные поступления</w:t>
            </w:r>
          </w:p>
        </w:tc>
      </w:tr>
      <w:tr w:rsidR="00791E74" w:rsidRPr="00A50E6A" w:rsidTr="00C22F06">
        <w:trPr>
          <w:jc w:val="center"/>
        </w:trPr>
        <w:tc>
          <w:tcPr>
            <w:tcW w:w="14884" w:type="dxa"/>
            <w:gridSpan w:val="10"/>
            <w:tcBorders>
              <w:left w:val="nil"/>
              <w:right w:val="nil"/>
            </w:tcBorders>
          </w:tcPr>
          <w:p w:rsidR="00791E74" w:rsidRPr="00A50E6A" w:rsidRDefault="00791E74" w:rsidP="008B686F">
            <w:pPr>
              <w:spacing w:before="60" w:after="0" w:line="240" w:lineRule="auto"/>
              <w:jc w:val="center"/>
              <w:rPr>
                <w:rFonts w:ascii="Calibri" w:hAnsi="Calibri" w:cs="Arial"/>
                <w:snapToGrid w:val="0"/>
                <w:sz w:val="16"/>
                <w:lang w:val="kk-KZ"/>
              </w:rPr>
            </w:pPr>
            <w:r w:rsidRPr="00A50E6A">
              <w:rPr>
                <w:rFonts w:ascii="Calibri" w:hAnsi="Calibri" w:cs="Arial"/>
                <w:snapToGrid w:val="0"/>
                <w:sz w:val="16"/>
                <w:lang w:val="kk-KZ"/>
              </w:rPr>
              <w:t>2012</w:t>
            </w:r>
          </w:p>
        </w:tc>
      </w:tr>
      <w:tr w:rsidR="00791E74" w:rsidRPr="00A50E6A" w:rsidTr="00C22F06">
        <w:trPr>
          <w:jc w:val="center"/>
        </w:trPr>
        <w:tc>
          <w:tcPr>
            <w:tcW w:w="2851"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 xml:space="preserve">Халықтың ақшалай табыстары </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w:t>
            </w:r>
            <w:r w:rsidRPr="00A50E6A">
              <w:rPr>
                <w:rFonts w:ascii="Calibri" w:hAnsi="Calibri" w:cs="Arial"/>
                <w:snapToGrid w:val="0"/>
                <w:color w:val="auto"/>
                <w:lang w:val="kk-KZ"/>
              </w:rPr>
              <w:t>үй шаруашылығының 1 мүшесіне</w:t>
            </w:r>
            <w:r w:rsidRPr="00A50E6A">
              <w:rPr>
                <w:rFonts w:ascii="Calibri" w:hAnsi="Calibri" w:cs="Arial"/>
                <w:snapToGrid w:val="0"/>
                <w:color w:val="auto"/>
              </w:rPr>
              <w:t>)</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204 305</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647 969</w:t>
            </w:r>
          </w:p>
        </w:tc>
        <w:tc>
          <w:tcPr>
            <w:tcW w:w="11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252 655</w:t>
            </w:r>
          </w:p>
        </w:tc>
        <w:tc>
          <w:tcPr>
            <w:tcW w:w="111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732 342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178 767</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478 198</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187 752</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501 735</w:t>
            </w:r>
          </w:p>
        </w:tc>
        <w:tc>
          <w:tcPr>
            <w:tcW w:w="2677"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Денежные доходы населения</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(на 1 члена домохозяйства)</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оның ішінде</w:t>
            </w:r>
            <w:r w:rsidRPr="00A50E6A">
              <w:rPr>
                <w:rFonts w:ascii="Calibri" w:hAnsi="Calibri" w:cs="Arial"/>
                <w:snapToGrid w:val="0"/>
                <w:color w:val="auto"/>
              </w:rPr>
              <w:t>:</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pStyle w:val="aff4"/>
              <w:spacing w:before="0" w:after="0"/>
              <w:rPr>
                <w:rFonts w:ascii="Calibri" w:hAnsi="Calibri" w:cs="Arial"/>
                <w:snapToGrid w:val="0"/>
                <w:color w:val="auto"/>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51"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еңбек қызметінен түскен табыстар</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162 292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520 974</w:t>
            </w:r>
          </w:p>
        </w:tc>
        <w:tc>
          <w:tcPr>
            <w:tcW w:w="11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209 213</w:t>
            </w:r>
          </w:p>
        </w:tc>
        <w:tc>
          <w:tcPr>
            <w:tcW w:w="111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592 402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136 526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375 785</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147 876</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442 852</w:t>
            </w:r>
          </w:p>
        </w:tc>
        <w:tc>
          <w:tcPr>
            <w:tcW w:w="2677"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доходы от трудовой деятельности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одан ауыл шаруашылығы өнімдерін сатудан түскен табыстар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7 193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11 426</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222</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10 449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35 934</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7 143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10 702</w:t>
            </w: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из них доходы от продажи</w:t>
            </w:r>
          </w:p>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сельхозпродукции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әлеуметтік трансферттер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35 104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94 599</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35 387</w:t>
            </w:r>
          </w:p>
        </w:tc>
        <w:tc>
          <w:tcPr>
            <w:tcW w:w="1111" w:type="dxa"/>
            <w:tcBorders>
              <w:top w:val="nil"/>
              <w:left w:val="nil"/>
              <w:bottom w:val="nil"/>
              <w:right w:val="nil"/>
            </w:tcBorders>
            <w:vAlign w:val="bottom"/>
          </w:tcPr>
          <w:p w:rsidR="00791E74" w:rsidRPr="00A50E6A" w:rsidRDefault="00791E74" w:rsidP="00D05F5B">
            <w:pPr>
              <w:pStyle w:val="-"/>
              <w:spacing w:before="0" w:after="0"/>
              <w:rPr>
                <w:rFonts w:ascii="Calibri" w:hAnsi="Calibri" w:cs="Arial"/>
                <w:snapToGrid w:val="0"/>
                <w:lang w:val="ru-RU"/>
              </w:rPr>
            </w:pPr>
            <w:r w:rsidRPr="00A50E6A">
              <w:rPr>
                <w:rFonts w:ascii="Calibri" w:hAnsi="Calibri" w:cs="Arial"/>
                <w:snapToGrid w:val="0"/>
                <w:lang w:val="ru-RU"/>
              </w:rPr>
              <w:t>102 135</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35 939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79 568</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32 659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33 291</w:t>
            </w:r>
          </w:p>
        </w:tc>
        <w:tc>
          <w:tcPr>
            <w:tcW w:w="2677"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социальные трансферты</w:t>
            </w:r>
          </w:p>
        </w:tc>
      </w:tr>
      <w:tr w:rsidR="00791E74" w:rsidRPr="00A50E6A" w:rsidTr="00C22F06">
        <w:trPr>
          <w:jc w:val="center"/>
        </w:trPr>
        <w:tc>
          <w:tcPr>
            <w:tcW w:w="2851" w:type="dxa"/>
            <w:tcBorders>
              <w:top w:val="nil"/>
              <w:left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kk-KZ"/>
              </w:rPr>
              <w:t>өзге де ақшалай түсімдер</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6 90</w:t>
            </w:r>
            <w:r w:rsidRPr="00A50E6A">
              <w:rPr>
                <w:rFonts w:ascii="Calibri" w:hAnsi="Calibri" w:cs="Arial"/>
                <w:snapToGrid w:val="0"/>
                <w:sz w:val="16"/>
                <w:lang w:val="en-US"/>
              </w:rPr>
              <w:t>9</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32 396</w:t>
            </w:r>
          </w:p>
        </w:tc>
        <w:tc>
          <w:tcPr>
            <w:tcW w:w="11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8 05</w:t>
            </w:r>
            <w:r w:rsidRPr="00A50E6A">
              <w:rPr>
                <w:rFonts w:ascii="Calibri" w:hAnsi="Calibri" w:cs="Arial"/>
                <w:snapToGrid w:val="0"/>
                <w:sz w:val="16"/>
                <w:lang w:val="en-US"/>
              </w:rPr>
              <w:t>5</w:t>
            </w:r>
          </w:p>
        </w:tc>
        <w:tc>
          <w:tcPr>
            <w:tcW w:w="111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37 80</w:t>
            </w:r>
            <w:r w:rsidRPr="00A50E6A">
              <w:rPr>
                <w:rFonts w:ascii="Calibri" w:hAnsi="Calibri" w:cs="Arial"/>
                <w:snapToGrid w:val="0"/>
                <w:sz w:val="16"/>
                <w:lang w:val="en-US"/>
              </w:rPr>
              <w:t>5</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6 302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22 84</w:t>
            </w:r>
            <w:r w:rsidRPr="00A50E6A">
              <w:rPr>
                <w:rFonts w:ascii="Calibri" w:hAnsi="Calibri" w:cs="Arial"/>
                <w:snapToGrid w:val="0"/>
                <w:sz w:val="16"/>
                <w:lang w:val="en-US"/>
              </w:rPr>
              <w:t>5</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7 21</w:t>
            </w:r>
            <w:r w:rsidRPr="00A50E6A">
              <w:rPr>
                <w:rFonts w:ascii="Calibri" w:hAnsi="Calibri" w:cs="Arial"/>
                <w:snapToGrid w:val="0"/>
                <w:sz w:val="16"/>
                <w:lang w:val="en-US"/>
              </w:rPr>
              <w:t>7</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25 592</w:t>
            </w:r>
          </w:p>
        </w:tc>
        <w:tc>
          <w:tcPr>
            <w:tcW w:w="2677" w:type="dxa"/>
            <w:tcBorders>
              <w:top w:val="nil"/>
              <w:left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прочие денежные поступления</w:t>
            </w:r>
          </w:p>
        </w:tc>
      </w:tr>
      <w:tr w:rsidR="00791E74" w:rsidRPr="00A50E6A" w:rsidTr="00C22F06">
        <w:trPr>
          <w:jc w:val="center"/>
        </w:trPr>
        <w:tc>
          <w:tcPr>
            <w:tcW w:w="14884" w:type="dxa"/>
            <w:gridSpan w:val="10"/>
            <w:tcBorders>
              <w:left w:val="nil"/>
              <w:right w:val="nil"/>
            </w:tcBorders>
            <w:vAlign w:val="center"/>
          </w:tcPr>
          <w:p w:rsidR="00791E74" w:rsidRPr="00A50E6A" w:rsidRDefault="00791E74" w:rsidP="008B686F">
            <w:pPr>
              <w:spacing w:before="60" w:after="0" w:line="240" w:lineRule="auto"/>
              <w:jc w:val="center"/>
              <w:rPr>
                <w:rFonts w:ascii="Calibri" w:hAnsi="Calibri" w:cs="Arial"/>
                <w:snapToGrid w:val="0"/>
                <w:sz w:val="16"/>
                <w:lang w:val="kk-KZ"/>
              </w:rPr>
            </w:pPr>
            <w:bookmarkStart w:id="5" w:name="_Toc108866561"/>
            <w:r w:rsidRPr="00A50E6A">
              <w:rPr>
                <w:rFonts w:ascii="Calibri" w:hAnsi="Calibri" w:cs="Arial"/>
                <w:snapToGrid w:val="0"/>
                <w:sz w:val="16"/>
                <w:lang w:val="kk-KZ"/>
              </w:rPr>
              <w:t>2013</w:t>
            </w:r>
          </w:p>
        </w:tc>
      </w:tr>
      <w:tr w:rsidR="00791E74" w:rsidRPr="00A50E6A" w:rsidTr="00C22F06">
        <w:trPr>
          <w:jc w:val="center"/>
        </w:trPr>
        <w:tc>
          <w:tcPr>
            <w:tcW w:w="2851"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 xml:space="preserve">Халықтың ақшалай табыстары </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w:t>
            </w:r>
            <w:r w:rsidRPr="00A50E6A">
              <w:rPr>
                <w:rFonts w:ascii="Calibri" w:hAnsi="Calibri" w:cs="Arial"/>
                <w:snapToGrid w:val="0"/>
                <w:color w:val="auto"/>
                <w:lang w:val="kk-KZ"/>
              </w:rPr>
              <w:t>үй шаруашылығының 1 мүшесіне</w:t>
            </w:r>
            <w:r w:rsidRPr="00A50E6A">
              <w:rPr>
                <w:rFonts w:ascii="Calibri" w:hAnsi="Calibri" w:cs="Arial"/>
                <w:snapToGrid w:val="0"/>
                <w:color w:val="auto"/>
              </w:rPr>
              <w:t>)</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228 844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718 518</w:t>
            </w:r>
          </w:p>
        </w:tc>
        <w:tc>
          <w:tcPr>
            <w:tcW w:w="11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283 851</w:t>
            </w:r>
          </w:p>
        </w:tc>
        <w:tc>
          <w:tcPr>
            <w:tcW w:w="111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814 793</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197 323</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525 618</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208 264</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561 491</w:t>
            </w:r>
          </w:p>
        </w:tc>
        <w:tc>
          <w:tcPr>
            <w:tcW w:w="2677"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Денежные доходы населения</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(на 1 члена домохозяйства)</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оның ішінде</w:t>
            </w:r>
            <w:r w:rsidRPr="00A50E6A">
              <w:rPr>
                <w:rFonts w:ascii="Calibri" w:hAnsi="Calibri" w:cs="Arial"/>
                <w:snapToGrid w:val="0"/>
                <w:color w:val="auto"/>
              </w:rPr>
              <w:t>:</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pStyle w:val="aff4"/>
              <w:spacing w:before="0" w:after="0"/>
              <w:rPr>
                <w:rFonts w:ascii="Calibri" w:hAnsi="Calibri" w:cs="Arial"/>
                <w:snapToGrid w:val="0"/>
                <w:color w:val="auto"/>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51"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еңбек қызметінен түскен табыстар</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181 042</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577 498</w:t>
            </w:r>
          </w:p>
        </w:tc>
        <w:tc>
          <w:tcPr>
            <w:tcW w:w="11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235 817</w:t>
            </w:r>
          </w:p>
        </w:tc>
        <w:tc>
          <w:tcPr>
            <w:tcW w:w="111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661 598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150 005</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412 827</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163 973</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500 133</w:t>
            </w:r>
          </w:p>
        </w:tc>
        <w:tc>
          <w:tcPr>
            <w:tcW w:w="2677" w:type="dxa"/>
            <w:tcBorders>
              <w:top w:val="nil"/>
              <w:left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доходы от трудовой деятельности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одан ауыл шаруашылығы өнімдерін сатудан түскен табыстар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7 811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12 442</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264</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11 741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35 669</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7 594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9 829</w:t>
            </w: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из них доходы от продажи</w:t>
            </w:r>
          </w:p>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сельхозпродукции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әлеуметтік трансферттер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39 328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106 717</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38 999</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112 436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38 690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89 967</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34 980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33 219</w:t>
            </w:r>
          </w:p>
        </w:tc>
        <w:tc>
          <w:tcPr>
            <w:tcW w:w="2677"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социальные трансферты</w:t>
            </w:r>
          </w:p>
        </w:tc>
      </w:tr>
      <w:tr w:rsidR="00791E74" w:rsidRPr="00A50E6A" w:rsidTr="00C22F06">
        <w:trPr>
          <w:jc w:val="center"/>
        </w:trPr>
        <w:tc>
          <w:tcPr>
            <w:tcW w:w="2851" w:type="dxa"/>
            <w:tcBorders>
              <w:top w:val="nil"/>
              <w:left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kk-KZ"/>
              </w:rPr>
              <w:t>өзге де ақшалай түсімдер</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8 474</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34 303</w:t>
            </w:r>
          </w:p>
        </w:tc>
        <w:tc>
          <w:tcPr>
            <w:tcW w:w="115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9 035</w:t>
            </w:r>
          </w:p>
        </w:tc>
        <w:tc>
          <w:tcPr>
            <w:tcW w:w="111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40 759</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8 628</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22 824</w:t>
            </w:r>
          </w:p>
        </w:tc>
        <w:tc>
          <w:tcPr>
            <w:tcW w:w="127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9 311</w:t>
            </w:r>
          </w:p>
        </w:tc>
        <w:tc>
          <w:tcPr>
            <w:tcW w:w="113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28 139</w:t>
            </w:r>
          </w:p>
        </w:tc>
        <w:tc>
          <w:tcPr>
            <w:tcW w:w="2677" w:type="dxa"/>
            <w:tcBorders>
              <w:top w:val="nil"/>
              <w:left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прочие денежные поступления</w:t>
            </w:r>
          </w:p>
        </w:tc>
      </w:tr>
      <w:bookmarkEnd w:id="5"/>
      <w:tr w:rsidR="00791E74" w:rsidRPr="00A50E6A" w:rsidTr="00C22F06">
        <w:trPr>
          <w:jc w:val="center"/>
        </w:trPr>
        <w:tc>
          <w:tcPr>
            <w:tcW w:w="14884" w:type="dxa"/>
            <w:gridSpan w:val="10"/>
            <w:tcBorders>
              <w:left w:val="nil"/>
              <w:right w:val="nil"/>
            </w:tcBorders>
            <w:vAlign w:val="center"/>
          </w:tcPr>
          <w:p w:rsidR="00791E74" w:rsidRPr="00A50E6A" w:rsidRDefault="00791E74" w:rsidP="008B686F">
            <w:pPr>
              <w:spacing w:before="60" w:after="0" w:line="240" w:lineRule="auto"/>
              <w:jc w:val="center"/>
              <w:rPr>
                <w:rFonts w:ascii="Calibri" w:hAnsi="Calibri" w:cs="Arial"/>
                <w:snapToGrid w:val="0"/>
                <w:sz w:val="16"/>
                <w:lang w:val="en-US"/>
              </w:rPr>
            </w:pPr>
            <w:r w:rsidRPr="00A50E6A">
              <w:rPr>
                <w:rFonts w:ascii="Calibri" w:hAnsi="Calibri" w:cs="Arial"/>
                <w:snapToGrid w:val="0"/>
                <w:sz w:val="16"/>
                <w:lang w:val="kk-KZ"/>
              </w:rPr>
              <w:lastRenderedPageBreak/>
              <w:t>201</w:t>
            </w:r>
            <w:r w:rsidRPr="00A50E6A">
              <w:rPr>
                <w:rFonts w:ascii="Calibri" w:hAnsi="Calibri" w:cs="Arial"/>
                <w:snapToGrid w:val="0"/>
                <w:sz w:val="16"/>
                <w:lang w:val="en-US"/>
              </w:rPr>
              <w:t>4</w:t>
            </w:r>
          </w:p>
        </w:tc>
      </w:tr>
      <w:tr w:rsidR="00791E74" w:rsidRPr="00A50E6A" w:rsidTr="00C22F06">
        <w:trPr>
          <w:jc w:val="center"/>
        </w:trPr>
        <w:tc>
          <w:tcPr>
            <w:tcW w:w="2851"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 xml:space="preserve">Халықтың ақшалай табыстары </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w:t>
            </w:r>
            <w:r w:rsidRPr="00A50E6A">
              <w:rPr>
                <w:rFonts w:ascii="Calibri" w:hAnsi="Calibri" w:cs="Arial"/>
                <w:snapToGrid w:val="0"/>
                <w:color w:val="auto"/>
                <w:lang w:val="kk-KZ"/>
              </w:rPr>
              <w:t>үй шаруашылығының 1 мүшесіне</w:t>
            </w:r>
            <w:r w:rsidRPr="00A50E6A">
              <w:rPr>
                <w:rFonts w:ascii="Calibri" w:hAnsi="Calibri" w:cs="Arial"/>
                <w:snapToGrid w:val="0"/>
                <w:color w:val="auto"/>
              </w:rPr>
              <w:t>)</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252</w:t>
            </w:r>
            <w:r w:rsidRPr="00A50E6A">
              <w:rPr>
                <w:rFonts w:ascii="Calibri" w:hAnsi="Calibri" w:cs="Arial"/>
                <w:sz w:val="16"/>
                <w:lang w:val="en-US"/>
              </w:rPr>
              <w:t xml:space="preserve"> </w:t>
            </w:r>
            <w:r w:rsidRPr="00A50E6A">
              <w:rPr>
                <w:rFonts w:ascii="Calibri" w:hAnsi="Calibri" w:cs="Arial"/>
                <w:sz w:val="16"/>
              </w:rPr>
              <w:t>776</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777</w:t>
            </w:r>
            <w:r w:rsidRPr="00A50E6A">
              <w:rPr>
                <w:rFonts w:ascii="Calibri" w:hAnsi="Calibri" w:cs="Arial"/>
                <w:sz w:val="16"/>
                <w:lang w:val="en-US"/>
              </w:rPr>
              <w:t xml:space="preserve"> </w:t>
            </w:r>
            <w:r w:rsidRPr="00A50E6A">
              <w:rPr>
                <w:rFonts w:ascii="Calibri" w:hAnsi="Calibri" w:cs="Arial"/>
                <w:sz w:val="16"/>
              </w:rPr>
              <w:t>856</w:t>
            </w:r>
          </w:p>
        </w:tc>
        <w:tc>
          <w:tcPr>
            <w:tcW w:w="115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311</w:t>
            </w:r>
            <w:r w:rsidRPr="00A50E6A">
              <w:rPr>
                <w:rFonts w:ascii="Calibri" w:hAnsi="Calibri" w:cs="Arial"/>
                <w:sz w:val="16"/>
                <w:lang w:val="en-US"/>
              </w:rPr>
              <w:t xml:space="preserve"> </w:t>
            </w:r>
            <w:r w:rsidRPr="00A50E6A">
              <w:rPr>
                <w:rFonts w:ascii="Calibri" w:hAnsi="Calibri" w:cs="Arial"/>
                <w:sz w:val="16"/>
              </w:rPr>
              <w:t>924</w:t>
            </w:r>
          </w:p>
        </w:tc>
        <w:tc>
          <w:tcPr>
            <w:tcW w:w="111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883</w:t>
            </w:r>
            <w:r w:rsidRPr="00A50E6A">
              <w:rPr>
                <w:rFonts w:ascii="Calibri" w:hAnsi="Calibri" w:cs="Arial"/>
                <w:sz w:val="16"/>
                <w:lang w:val="en-US"/>
              </w:rPr>
              <w:t xml:space="preserve"> </w:t>
            </w:r>
            <w:r w:rsidRPr="00A50E6A">
              <w:rPr>
                <w:rFonts w:ascii="Calibri" w:hAnsi="Calibri" w:cs="Arial"/>
                <w:sz w:val="16"/>
              </w:rPr>
              <w:t>155</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216</w:t>
            </w:r>
            <w:r w:rsidRPr="00A50E6A">
              <w:rPr>
                <w:rFonts w:ascii="Calibri" w:hAnsi="Calibri" w:cs="Arial"/>
                <w:sz w:val="16"/>
                <w:lang w:val="en-US"/>
              </w:rPr>
              <w:t xml:space="preserve"> </w:t>
            </w:r>
            <w:r w:rsidRPr="00A50E6A">
              <w:rPr>
                <w:rFonts w:ascii="Calibri" w:hAnsi="Calibri" w:cs="Arial"/>
                <w:sz w:val="16"/>
              </w:rPr>
              <w:t>969</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570</w:t>
            </w:r>
            <w:r w:rsidRPr="00A50E6A">
              <w:rPr>
                <w:rFonts w:ascii="Calibri" w:hAnsi="Calibri" w:cs="Arial"/>
                <w:sz w:val="16"/>
                <w:lang w:val="en-US"/>
              </w:rPr>
              <w:t xml:space="preserve"> </w:t>
            </w:r>
            <w:r w:rsidRPr="00A50E6A">
              <w:rPr>
                <w:rFonts w:ascii="Calibri" w:hAnsi="Calibri" w:cs="Arial"/>
                <w:sz w:val="16"/>
              </w:rPr>
              <w:t>969</w:t>
            </w:r>
          </w:p>
        </w:tc>
        <w:tc>
          <w:tcPr>
            <w:tcW w:w="127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228</w:t>
            </w:r>
            <w:r w:rsidRPr="00A50E6A">
              <w:rPr>
                <w:rFonts w:ascii="Calibri" w:hAnsi="Calibri" w:cs="Arial"/>
                <w:sz w:val="16"/>
                <w:lang w:val="en-US"/>
              </w:rPr>
              <w:t xml:space="preserve"> </w:t>
            </w:r>
            <w:r w:rsidRPr="00A50E6A">
              <w:rPr>
                <w:rFonts w:ascii="Calibri" w:hAnsi="Calibri" w:cs="Arial"/>
                <w:sz w:val="16"/>
              </w:rPr>
              <w:t>823</w:t>
            </w:r>
          </w:p>
        </w:tc>
        <w:tc>
          <w:tcPr>
            <w:tcW w:w="1134"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597</w:t>
            </w:r>
            <w:r w:rsidRPr="00A50E6A">
              <w:rPr>
                <w:rFonts w:ascii="Calibri" w:hAnsi="Calibri" w:cs="Arial"/>
                <w:sz w:val="16"/>
                <w:lang w:val="en-US"/>
              </w:rPr>
              <w:t xml:space="preserve"> </w:t>
            </w:r>
            <w:r w:rsidRPr="00A50E6A">
              <w:rPr>
                <w:rFonts w:ascii="Calibri" w:hAnsi="Calibri" w:cs="Arial"/>
                <w:sz w:val="16"/>
              </w:rPr>
              <w:t>535</w:t>
            </w:r>
          </w:p>
        </w:tc>
        <w:tc>
          <w:tcPr>
            <w:tcW w:w="2677" w:type="dxa"/>
            <w:tcBorders>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rPr>
              <w:t>Денежные доходы населения</w:t>
            </w:r>
          </w:p>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(на 1 члена домохозяйства)</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оның ішінде</w:t>
            </w:r>
            <w:r w:rsidRPr="00A50E6A">
              <w:rPr>
                <w:rFonts w:ascii="Calibri" w:hAnsi="Calibri" w:cs="Arial"/>
                <w:snapToGrid w:val="0"/>
                <w:color w:val="auto"/>
              </w:rPr>
              <w:t>:</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в том числе:</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еңбек қызметінен түскен табыстар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201</w:t>
            </w:r>
            <w:r w:rsidRPr="00A50E6A">
              <w:rPr>
                <w:rFonts w:ascii="Calibri" w:hAnsi="Calibri" w:cs="Arial"/>
                <w:sz w:val="16"/>
                <w:lang w:val="en-US"/>
              </w:rPr>
              <w:t xml:space="preserve"> </w:t>
            </w:r>
            <w:r w:rsidRPr="00A50E6A">
              <w:rPr>
                <w:rFonts w:ascii="Calibri" w:hAnsi="Calibri" w:cs="Arial"/>
                <w:sz w:val="16"/>
              </w:rPr>
              <w:t>970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611</w:t>
            </w:r>
            <w:r w:rsidRPr="00A50E6A">
              <w:rPr>
                <w:rFonts w:ascii="Calibri" w:hAnsi="Calibri" w:cs="Arial"/>
                <w:sz w:val="16"/>
                <w:lang w:val="en-US"/>
              </w:rPr>
              <w:t xml:space="preserve"> </w:t>
            </w:r>
            <w:r w:rsidRPr="00A50E6A">
              <w:rPr>
                <w:rFonts w:ascii="Calibri" w:hAnsi="Calibri" w:cs="Arial"/>
                <w:sz w:val="16"/>
              </w:rPr>
              <w:t>652</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260</w:t>
            </w:r>
            <w:r w:rsidRPr="00A50E6A">
              <w:rPr>
                <w:rFonts w:ascii="Calibri" w:hAnsi="Calibri" w:cs="Arial"/>
                <w:sz w:val="16"/>
                <w:lang w:val="en-US"/>
              </w:rPr>
              <w:t xml:space="preserve"> </w:t>
            </w:r>
            <w:r w:rsidRPr="00A50E6A">
              <w:rPr>
                <w:rFonts w:ascii="Calibri" w:hAnsi="Calibri" w:cs="Arial"/>
                <w:sz w:val="16"/>
              </w:rPr>
              <w:t>794</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700</w:t>
            </w:r>
            <w:r w:rsidRPr="00A50E6A">
              <w:rPr>
                <w:rFonts w:ascii="Calibri" w:hAnsi="Calibri" w:cs="Arial"/>
                <w:sz w:val="16"/>
                <w:lang w:val="en-US"/>
              </w:rPr>
              <w:t xml:space="preserve"> </w:t>
            </w:r>
            <w:r w:rsidRPr="00A50E6A">
              <w:rPr>
                <w:rFonts w:ascii="Calibri" w:hAnsi="Calibri" w:cs="Arial"/>
                <w:sz w:val="16"/>
              </w:rPr>
              <w:t>571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168</w:t>
            </w:r>
            <w:r w:rsidRPr="00A50E6A">
              <w:rPr>
                <w:rFonts w:ascii="Calibri" w:hAnsi="Calibri" w:cs="Arial"/>
                <w:sz w:val="16"/>
                <w:lang w:val="en-US"/>
              </w:rPr>
              <w:t xml:space="preserve"> </w:t>
            </w:r>
            <w:r w:rsidRPr="00A50E6A">
              <w:rPr>
                <w:rFonts w:ascii="Calibri" w:hAnsi="Calibri" w:cs="Arial"/>
                <w:sz w:val="16"/>
              </w:rPr>
              <w:t>010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433</w:t>
            </w:r>
            <w:r w:rsidRPr="00A50E6A">
              <w:rPr>
                <w:rFonts w:ascii="Calibri" w:hAnsi="Calibri" w:cs="Arial"/>
                <w:sz w:val="16"/>
                <w:lang w:val="en-US"/>
              </w:rPr>
              <w:t xml:space="preserve"> </w:t>
            </w:r>
            <w:r w:rsidRPr="00A50E6A">
              <w:rPr>
                <w:rFonts w:ascii="Calibri" w:hAnsi="Calibri" w:cs="Arial"/>
                <w:sz w:val="16"/>
              </w:rPr>
              <w:t>272</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182</w:t>
            </w:r>
            <w:r w:rsidRPr="00A50E6A">
              <w:rPr>
                <w:rFonts w:ascii="Calibri" w:hAnsi="Calibri" w:cs="Arial"/>
                <w:sz w:val="16"/>
                <w:lang w:val="en-US"/>
              </w:rPr>
              <w:t xml:space="preserve"> </w:t>
            </w:r>
            <w:r w:rsidRPr="00A50E6A">
              <w:rPr>
                <w:rFonts w:ascii="Calibri" w:hAnsi="Calibri" w:cs="Arial"/>
                <w:sz w:val="16"/>
              </w:rPr>
              <w:t>620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526</w:t>
            </w:r>
            <w:r w:rsidRPr="00A50E6A">
              <w:rPr>
                <w:rFonts w:ascii="Calibri" w:hAnsi="Calibri" w:cs="Arial"/>
                <w:sz w:val="16"/>
                <w:lang w:val="en-US"/>
              </w:rPr>
              <w:t xml:space="preserve"> </w:t>
            </w:r>
            <w:r w:rsidRPr="00A50E6A">
              <w:rPr>
                <w:rFonts w:ascii="Calibri" w:hAnsi="Calibri" w:cs="Arial"/>
                <w:sz w:val="16"/>
              </w:rPr>
              <w:t>815</w:t>
            </w: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доходы от трудовой деятельности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lang w:val="kk-KZ"/>
              </w:rPr>
              <w:t>одан ауыл шаруашылығы өнімдерін сатудан түскен табыстар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w:t>
            </w:r>
            <w:r w:rsidRPr="00A50E6A">
              <w:rPr>
                <w:rFonts w:ascii="Calibri" w:hAnsi="Calibri" w:cs="Arial"/>
                <w:sz w:val="16"/>
                <w:lang w:val="en-US"/>
              </w:rPr>
              <w:t xml:space="preserve"> </w:t>
            </w:r>
            <w:r w:rsidRPr="00A50E6A">
              <w:rPr>
                <w:rFonts w:ascii="Calibri" w:hAnsi="Calibri" w:cs="Arial"/>
                <w:sz w:val="16"/>
              </w:rPr>
              <w:t>401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w:t>
            </w:r>
            <w:r w:rsidRPr="00A50E6A">
              <w:rPr>
                <w:rFonts w:ascii="Calibri" w:hAnsi="Calibri" w:cs="Arial"/>
                <w:sz w:val="16"/>
                <w:lang w:val="en-US"/>
              </w:rPr>
              <w:t xml:space="preserve"> </w:t>
            </w:r>
            <w:r w:rsidRPr="00A50E6A">
              <w:rPr>
                <w:rFonts w:ascii="Calibri" w:hAnsi="Calibri" w:cs="Arial"/>
                <w:sz w:val="16"/>
              </w:rPr>
              <w:t>440</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89</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810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w:t>
            </w:r>
            <w:r w:rsidRPr="00A50E6A">
              <w:rPr>
                <w:rFonts w:ascii="Calibri" w:hAnsi="Calibri" w:cs="Arial"/>
                <w:sz w:val="16"/>
                <w:lang w:val="en-US"/>
              </w:rPr>
              <w:t xml:space="preserve"> </w:t>
            </w:r>
            <w:r w:rsidRPr="00A50E6A">
              <w:rPr>
                <w:rFonts w:ascii="Calibri" w:hAnsi="Calibri" w:cs="Arial"/>
                <w:sz w:val="16"/>
              </w:rPr>
              <w:t>537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41</w:t>
            </w:r>
            <w:r w:rsidRPr="00A50E6A">
              <w:rPr>
                <w:rFonts w:ascii="Calibri" w:hAnsi="Calibri" w:cs="Arial"/>
                <w:sz w:val="16"/>
                <w:lang w:val="en-US"/>
              </w:rPr>
              <w:t xml:space="preserve"> </w:t>
            </w:r>
            <w:r w:rsidRPr="00A50E6A">
              <w:rPr>
                <w:rFonts w:ascii="Calibri" w:hAnsi="Calibri" w:cs="Arial"/>
                <w:sz w:val="16"/>
              </w:rPr>
              <w:t>243</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7</w:t>
            </w:r>
            <w:r w:rsidRPr="00A50E6A">
              <w:rPr>
                <w:rFonts w:ascii="Calibri" w:hAnsi="Calibri" w:cs="Arial"/>
                <w:sz w:val="16"/>
                <w:lang w:val="en-US"/>
              </w:rPr>
              <w:t xml:space="preserve"> </w:t>
            </w:r>
            <w:r w:rsidRPr="00A50E6A">
              <w:rPr>
                <w:rFonts w:ascii="Calibri" w:hAnsi="Calibri" w:cs="Arial"/>
                <w:sz w:val="16"/>
              </w:rPr>
              <w:t>227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11</w:t>
            </w:r>
            <w:r w:rsidRPr="00A50E6A">
              <w:rPr>
                <w:rFonts w:ascii="Calibri" w:hAnsi="Calibri" w:cs="Arial"/>
                <w:sz w:val="16"/>
                <w:lang w:val="en-US"/>
              </w:rPr>
              <w:t xml:space="preserve"> </w:t>
            </w:r>
            <w:r w:rsidRPr="00A50E6A">
              <w:rPr>
                <w:rFonts w:ascii="Calibri" w:hAnsi="Calibri" w:cs="Arial"/>
                <w:sz w:val="16"/>
              </w:rPr>
              <w:t>693</w:t>
            </w:r>
          </w:p>
        </w:tc>
        <w:tc>
          <w:tcPr>
            <w:tcW w:w="2677" w:type="dxa"/>
            <w:tcBorders>
              <w:top w:val="nil"/>
              <w:left w:val="nil"/>
              <w:bottom w:val="nil"/>
              <w:right w:val="nil"/>
            </w:tcBorders>
            <w:vAlign w:val="bottom"/>
          </w:tcPr>
          <w:p w:rsidR="00791E74" w:rsidRPr="00A50E6A" w:rsidRDefault="00791E74" w:rsidP="00D05F5B">
            <w:pPr>
              <w:pStyle w:val="aff1"/>
              <w:ind w:left="227"/>
              <w:rPr>
                <w:rFonts w:ascii="Calibri" w:hAnsi="Calibri" w:cs="Arial"/>
                <w:snapToGrid w:val="0"/>
                <w:color w:val="auto"/>
                <w:lang w:val="kk-KZ"/>
              </w:rPr>
            </w:pPr>
            <w:r w:rsidRPr="00A50E6A">
              <w:rPr>
                <w:rFonts w:ascii="Calibri" w:hAnsi="Calibri" w:cs="Arial"/>
                <w:snapToGrid w:val="0"/>
                <w:color w:val="auto"/>
              </w:rPr>
              <w:t>из них доходы от продажи</w:t>
            </w:r>
          </w:p>
          <w:p w:rsidR="00791E74" w:rsidRPr="00A50E6A" w:rsidRDefault="00791E74" w:rsidP="00D05F5B">
            <w:pPr>
              <w:pStyle w:val="aff1"/>
              <w:ind w:left="227"/>
              <w:rPr>
                <w:rFonts w:ascii="Calibri" w:hAnsi="Calibri" w:cs="Arial"/>
                <w:snapToGrid w:val="0"/>
                <w:color w:val="auto"/>
              </w:rPr>
            </w:pPr>
            <w:r w:rsidRPr="00A50E6A">
              <w:rPr>
                <w:rFonts w:ascii="Calibri" w:hAnsi="Calibri" w:cs="Arial"/>
                <w:snapToGrid w:val="0"/>
                <w:color w:val="auto"/>
              </w:rPr>
              <w:t>сельхозпродукции</w:t>
            </w:r>
          </w:p>
        </w:tc>
      </w:tr>
      <w:tr w:rsidR="00791E74" w:rsidRPr="00A50E6A" w:rsidTr="00C22F06">
        <w:trPr>
          <w:jc w:val="center"/>
        </w:trPr>
        <w:tc>
          <w:tcPr>
            <w:tcW w:w="2851"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lang w:val="kk-KZ"/>
              </w:rPr>
            </w:pPr>
            <w:r w:rsidRPr="00A50E6A">
              <w:rPr>
                <w:rFonts w:ascii="Calibri" w:hAnsi="Calibri" w:cs="Arial"/>
                <w:snapToGrid w:val="0"/>
                <w:color w:val="auto"/>
                <w:lang w:val="kk-KZ"/>
              </w:rPr>
              <w:t>әлеуметтік трансферттер</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42</w:t>
            </w:r>
            <w:r w:rsidRPr="00A50E6A">
              <w:rPr>
                <w:rFonts w:ascii="Calibri" w:hAnsi="Calibri" w:cs="Arial"/>
                <w:sz w:val="16"/>
                <w:lang w:val="en-US"/>
              </w:rPr>
              <w:t xml:space="preserve"> </w:t>
            </w:r>
            <w:r w:rsidRPr="00A50E6A">
              <w:rPr>
                <w:rFonts w:ascii="Calibri" w:hAnsi="Calibri" w:cs="Arial"/>
                <w:sz w:val="16"/>
              </w:rPr>
              <w:t>626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127</w:t>
            </w:r>
            <w:r w:rsidRPr="00A50E6A">
              <w:rPr>
                <w:rFonts w:ascii="Calibri" w:hAnsi="Calibri" w:cs="Arial"/>
                <w:sz w:val="16"/>
                <w:lang w:val="en-US"/>
              </w:rPr>
              <w:t xml:space="preserve"> </w:t>
            </w:r>
            <w:r w:rsidRPr="00A50E6A">
              <w:rPr>
                <w:rFonts w:ascii="Calibri" w:hAnsi="Calibri" w:cs="Arial"/>
                <w:sz w:val="16"/>
              </w:rPr>
              <w:t>107</w:t>
            </w:r>
          </w:p>
        </w:tc>
        <w:tc>
          <w:tcPr>
            <w:tcW w:w="115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41</w:t>
            </w:r>
            <w:r w:rsidRPr="00A50E6A">
              <w:rPr>
                <w:rFonts w:ascii="Calibri" w:hAnsi="Calibri" w:cs="Arial"/>
                <w:sz w:val="16"/>
                <w:lang w:val="en-US"/>
              </w:rPr>
              <w:t xml:space="preserve"> </w:t>
            </w:r>
            <w:r w:rsidRPr="00A50E6A">
              <w:rPr>
                <w:rFonts w:ascii="Calibri" w:hAnsi="Calibri" w:cs="Arial"/>
                <w:sz w:val="16"/>
              </w:rPr>
              <w:t>597</w:t>
            </w:r>
          </w:p>
        </w:tc>
        <w:tc>
          <w:tcPr>
            <w:tcW w:w="111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136</w:t>
            </w:r>
            <w:r w:rsidRPr="00A50E6A">
              <w:rPr>
                <w:rFonts w:ascii="Calibri" w:hAnsi="Calibri" w:cs="Arial"/>
                <w:sz w:val="16"/>
                <w:lang w:val="en-US"/>
              </w:rPr>
              <w:t xml:space="preserve"> </w:t>
            </w:r>
            <w:r w:rsidRPr="00A50E6A">
              <w:rPr>
                <w:rFonts w:ascii="Calibri" w:hAnsi="Calibri" w:cs="Arial"/>
                <w:sz w:val="16"/>
              </w:rPr>
              <w:t>299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40</w:t>
            </w:r>
            <w:r w:rsidRPr="00A50E6A">
              <w:rPr>
                <w:rFonts w:ascii="Calibri" w:hAnsi="Calibri" w:cs="Arial"/>
                <w:sz w:val="16"/>
                <w:lang w:val="en-US"/>
              </w:rPr>
              <w:t xml:space="preserve"> </w:t>
            </w:r>
            <w:r w:rsidRPr="00A50E6A">
              <w:rPr>
                <w:rFonts w:ascii="Calibri" w:hAnsi="Calibri" w:cs="Arial"/>
                <w:sz w:val="16"/>
              </w:rPr>
              <w:t>688</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10</w:t>
            </w:r>
            <w:r w:rsidRPr="00A50E6A">
              <w:rPr>
                <w:rFonts w:ascii="Calibri" w:hAnsi="Calibri" w:cs="Arial"/>
                <w:sz w:val="16"/>
                <w:lang w:val="en-US"/>
              </w:rPr>
              <w:t xml:space="preserve"> </w:t>
            </w:r>
            <w:r w:rsidRPr="00A50E6A">
              <w:rPr>
                <w:rFonts w:ascii="Calibri" w:hAnsi="Calibri" w:cs="Arial"/>
                <w:sz w:val="16"/>
              </w:rPr>
              <w:t>8978</w:t>
            </w:r>
          </w:p>
        </w:tc>
        <w:tc>
          <w:tcPr>
            <w:tcW w:w="127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38</w:t>
            </w:r>
            <w:r w:rsidRPr="00A50E6A">
              <w:rPr>
                <w:rFonts w:ascii="Calibri" w:hAnsi="Calibri" w:cs="Arial"/>
                <w:sz w:val="16"/>
                <w:lang w:val="en-US"/>
              </w:rPr>
              <w:t xml:space="preserve"> </w:t>
            </w:r>
            <w:r w:rsidRPr="00A50E6A">
              <w:rPr>
                <w:rFonts w:ascii="Calibri" w:hAnsi="Calibri" w:cs="Arial"/>
                <w:sz w:val="16"/>
              </w:rPr>
              <w:t>010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39</w:t>
            </w:r>
            <w:r w:rsidRPr="00A50E6A">
              <w:rPr>
                <w:rFonts w:ascii="Calibri" w:hAnsi="Calibri" w:cs="Arial"/>
                <w:sz w:val="16"/>
                <w:lang w:val="en-US"/>
              </w:rPr>
              <w:t xml:space="preserve"> </w:t>
            </w:r>
            <w:r w:rsidRPr="00A50E6A">
              <w:rPr>
                <w:rFonts w:ascii="Calibri" w:hAnsi="Calibri" w:cs="Arial"/>
                <w:sz w:val="16"/>
              </w:rPr>
              <w:t>910</w:t>
            </w:r>
          </w:p>
        </w:tc>
        <w:tc>
          <w:tcPr>
            <w:tcW w:w="2677" w:type="dxa"/>
            <w:tcBorders>
              <w:top w:val="nil"/>
              <w:left w:val="nil"/>
              <w:bottom w:val="nil"/>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социальные трансферты</w:t>
            </w:r>
          </w:p>
        </w:tc>
      </w:tr>
      <w:tr w:rsidR="00791E74" w:rsidRPr="00A50E6A" w:rsidTr="00C22F06">
        <w:trPr>
          <w:jc w:val="center"/>
        </w:trPr>
        <w:tc>
          <w:tcPr>
            <w:tcW w:w="2851" w:type="dxa"/>
            <w:tcBorders>
              <w:top w:val="nil"/>
              <w:left w:val="nil"/>
              <w:bottom w:val="single" w:sz="4" w:space="0" w:color="auto"/>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lang w:val="kk-KZ"/>
              </w:rPr>
              <w:t>өзге де ақшалай түсімдер</w:t>
            </w:r>
          </w:p>
        </w:tc>
        <w:tc>
          <w:tcPr>
            <w:tcW w:w="127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w:t>
            </w:r>
            <w:r w:rsidRPr="00A50E6A">
              <w:rPr>
                <w:rFonts w:ascii="Calibri" w:hAnsi="Calibri" w:cs="Arial"/>
                <w:sz w:val="16"/>
                <w:lang w:val="en-US"/>
              </w:rPr>
              <w:t xml:space="preserve"> </w:t>
            </w:r>
            <w:r w:rsidRPr="00A50E6A">
              <w:rPr>
                <w:rFonts w:ascii="Calibri" w:hAnsi="Calibri" w:cs="Arial"/>
                <w:sz w:val="16"/>
              </w:rPr>
              <w:t>180</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39</w:t>
            </w:r>
            <w:r w:rsidRPr="00A50E6A">
              <w:rPr>
                <w:rFonts w:ascii="Calibri" w:hAnsi="Calibri" w:cs="Arial"/>
                <w:sz w:val="16"/>
                <w:lang w:val="en-US"/>
              </w:rPr>
              <w:t xml:space="preserve"> </w:t>
            </w:r>
            <w:r w:rsidRPr="00A50E6A">
              <w:rPr>
                <w:rFonts w:ascii="Calibri" w:hAnsi="Calibri" w:cs="Arial"/>
                <w:sz w:val="16"/>
              </w:rPr>
              <w:t>097</w:t>
            </w:r>
          </w:p>
        </w:tc>
        <w:tc>
          <w:tcPr>
            <w:tcW w:w="1157"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9</w:t>
            </w:r>
            <w:r w:rsidRPr="00A50E6A">
              <w:rPr>
                <w:rFonts w:ascii="Calibri" w:hAnsi="Calibri" w:cs="Arial"/>
                <w:sz w:val="16"/>
                <w:lang w:val="en-US"/>
              </w:rPr>
              <w:t xml:space="preserve"> </w:t>
            </w:r>
            <w:r w:rsidRPr="00A50E6A">
              <w:rPr>
                <w:rFonts w:ascii="Calibri" w:hAnsi="Calibri" w:cs="Arial"/>
                <w:sz w:val="16"/>
              </w:rPr>
              <w:t>533</w:t>
            </w:r>
          </w:p>
        </w:tc>
        <w:tc>
          <w:tcPr>
            <w:tcW w:w="1111"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46</w:t>
            </w:r>
            <w:r w:rsidRPr="00A50E6A">
              <w:rPr>
                <w:rFonts w:ascii="Calibri" w:hAnsi="Calibri" w:cs="Arial"/>
                <w:sz w:val="16"/>
                <w:lang w:val="en-US"/>
              </w:rPr>
              <w:t xml:space="preserve"> </w:t>
            </w:r>
            <w:r w:rsidRPr="00A50E6A">
              <w:rPr>
                <w:rFonts w:ascii="Calibri" w:hAnsi="Calibri" w:cs="Arial"/>
                <w:sz w:val="16"/>
              </w:rPr>
              <w:t>285</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w:t>
            </w:r>
            <w:r w:rsidRPr="00A50E6A">
              <w:rPr>
                <w:rFonts w:ascii="Calibri" w:hAnsi="Calibri" w:cs="Arial"/>
                <w:sz w:val="16"/>
                <w:lang w:val="en-US"/>
              </w:rPr>
              <w:t xml:space="preserve"> </w:t>
            </w:r>
            <w:r w:rsidRPr="00A50E6A">
              <w:rPr>
                <w:rFonts w:ascii="Calibri" w:hAnsi="Calibri" w:cs="Arial"/>
                <w:sz w:val="16"/>
              </w:rPr>
              <w:t>271</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28</w:t>
            </w:r>
            <w:r w:rsidRPr="00A50E6A">
              <w:rPr>
                <w:rFonts w:ascii="Calibri" w:hAnsi="Calibri" w:cs="Arial"/>
                <w:sz w:val="16"/>
                <w:lang w:val="en-US"/>
              </w:rPr>
              <w:t xml:space="preserve"> </w:t>
            </w:r>
            <w:r w:rsidRPr="00A50E6A">
              <w:rPr>
                <w:rFonts w:ascii="Calibri" w:hAnsi="Calibri" w:cs="Arial"/>
                <w:sz w:val="16"/>
              </w:rPr>
              <w:t>718</w:t>
            </w:r>
          </w:p>
        </w:tc>
        <w:tc>
          <w:tcPr>
            <w:tcW w:w="1276"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8</w:t>
            </w:r>
            <w:r w:rsidRPr="00A50E6A">
              <w:rPr>
                <w:rFonts w:ascii="Calibri" w:hAnsi="Calibri" w:cs="Arial"/>
                <w:sz w:val="16"/>
                <w:lang w:val="en-US"/>
              </w:rPr>
              <w:t xml:space="preserve"> </w:t>
            </w:r>
            <w:r w:rsidRPr="00A50E6A">
              <w:rPr>
                <w:rFonts w:ascii="Calibri" w:hAnsi="Calibri" w:cs="Arial"/>
                <w:sz w:val="16"/>
              </w:rPr>
              <w:t>193</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30</w:t>
            </w:r>
            <w:r w:rsidRPr="00A50E6A">
              <w:rPr>
                <w:rFonts w:ascii="Calibri" w:hAnsi="Calibri" w:cs="Arial"/>
                <w:sz w:val="16"/>
                <w:lang w:val="en-US"/>
              </w:rPr>
              <w:t xml:space="preserve"> </w:t>
            </w:r>
            <w:r w:rsidRPr="00A50E6A">
              <w:rPr>
                <w:rFonts w:ascii="Calibri" w:hAnsi="Calibri" w:cs="Arial"/>
                <w:sz w:val="16"/>
              </w:rPr>
              <w:t>811</w:t>
            </w:r>
          </w:p>
        </w:tc>
        <w:tc>
          <w:tcPr>
            <w:tcW w:w="2677" w:type="dxa"/>
            <w:tcBorders>
              <w:top w:val="nil"/>
              <w:left w:val="nil"/>
              <w:bottom w:val="single" w:sz="4" w:space="0" w:color="auto"/>
              <w:right w:val="nil"/>
            </w:tcBorders>
            <w:vAlign w:val="bottom"/>
          </w:tcPr>
          <w:p w:rsidR="00791E74" w:rsidRPr="00A50E6A" w:rsidRDefault="00791E74" w:rsidP="00D05F5B">
            <w:pPr>
              <w:pStyle w:val="aff1"/>
              <w:rPr>
                <w:rFonts w:ascii="Calibri" w:hAnsi="Calibri" w:cs="Arial"/>
                <w:snapToGrid w:val="0"/>
                <w:color w:val="auto"/>
              </w:rPr>
            </w:pPr>
            <w:r w:rsidRPr="00A50E6A">
              <w:rPr>
                <w:rFonts w:ascii="Calibri" w:hAnsi="Calibri" w:cs="Arial"/>
                <w:snapToGrid w:val="0"/>
                <w:color w:val="auto"/>
              </w:rPr>
              <w:t>прочие денежные поступления</w:t>
            </w:r>
          </w:p>
        </w:tc>
      </w:tr>
    </w:tbl>
    <w:p w:rsidR="00791E74" w:rsidRPr="00A50E6A" w:rsidRDefault="00791E74" w:rsidP="00D05F5B">
      <w:pPr>
        <w:pStyle w:val="aff3"/>
        <w:spacing w:before="0"/>
        <w:ind w:firstLine="142"/>
        <w:jc w:val="center"/>
        <w:rPr>
          <w:rFonts w:ascii="Calibri" w:hAnsi="Calibri" w:cs="Arial"/>
          <w:b/>
          <w:i w:val="0"/>
          <w:color w:val="auto"/>
          <w:sz w:val="18"/>
          <w:lang w:val="kk-KZ"/>
        </w:rPr>
      </w:pPr>
    </w:p>
    <w:p w:rsidR="00791E74" w:rsidRPr="00A50E6A" w:rsidRDefault="003B4812" w:rsidP="00D05F5B">
      <w:pPr>
        <w:pStyle w:val="aff3"/>
        <w:spacing w:before="0"/>
        <w:ind w:firstLine="142"/>
        <w:jc w:val="center"/>
        <w:rPr>
          <w:rFonts w:ascii="Calibri" w:hAnsi="Calibri" w:cs="Arial"/>
          <w:b/>
          <w:i w:val="0"/>
          <w:color w:val="auto"/>
          <w:sz w:val="20"/>
          <w:lang w:val="kk-KZ"/>
        </w:rPr>
      </w:pPr>
      <w:r>
        <w:rPr>
          <w:rFonts w:ascii="Calibri" w:hAnsi="Calibri" w:cs="Arial"/>
          <w:b/>
          <w:i w:val="0"/>
          <w:noProof/>
          <w:color w:val="auto"/>
          <w:sz w:val="20"/>
          <w:lang w:eastAsia="ru-RU"/>
        </w:rPr>
        <w:drawing>
          <wp:anchor distT="0" distB="0" distL="114300" distR="114300" simplePos="0" relativeHeight="251668480" behindDoc="1" locked="0" layoutInCell="1" allowOverlap="1">
            <wp:simplePos x="0" y="0"/>
            <wp:positionH relativeFrom="column">
              <wp:posOffset>1078865</wp:posOffset>
            </wp:positionH>
            <wp:positionV relativeFrom="paragraph">
              <wp:posOffset>144780</wp:posOffset>
            </wp:positionV>
            <wp:extent cx="7556500" cy="4905375"/>
            <wp:effectExtent l="19050" t="0" r="635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srcRect/>
                    <a:stretch>
                      <a:fillRect/>
                    </a:stretch>
                  </pic:blipFill>
                  <pic:spPr bwMode="auto">
                    <a:xfrm>
                      <a:off x="0" y="0"/>
                      <a:ext cx="7556500" cy="4905375"/>
                    </a:xfrm>
                    <a:prstGeom prst="rect">
                      <a:avLst/>
                    </a:prstGeom>
                    <a:noFill/>
                    <a:ln w="9525">
                      <a:noFill/>
                      <a:miter lim="800000"/>
                      <a:headEnd/>
                      <a:tailEnd/>
                    </a:ln>
                  </pic:spPr>
                </pic:pic>
              </a:graphicData>
            </a:graphic>
          </wp:anchor>
        </w:drawing>
      </w:r>
      <w:r w:rsidR="00791E74" w:rsidRPr="00A50E6A">
        <w:rPr>
          <w:rFonts w:ascii="Calibri" w:hAnsi="Calibri" w:cs="Arial"/>
          <w:b/>
          <w:i w:val="0"/>
          <w:color w:val="auto"/>
          <w:sz w:val="20"/>
          <w:lang w:val="kk-KZ"/>
        </w:rPr>
        <w:t>Халықтың квинтильдік топтары бойынша тұтынуға пайдаланатын табыстарын бөлу</w:t>
      </w:r>
    </w:p>
    <w:p w:rsidR="00791E74" w:rsidRPr="00A50E6A" w:rsidRDefault="00791E74" w:rsidP="00D05F5B">
      <w:pPr>
        <w:pStyle w:val="afe"/>
        <w:spacing w:before="0"/>
        <w:rPr>
          <w:rFonts w:ascii="Calibri" w:hAnsi="Calibri" w:cs="Arial"/>
          <w:color w:val="auto"/>
        </w:rPr>
      </w:pPr>
      <w:r w:rsidRPr="00A50E6A">
        <w:rPr>
          <w:rFonts w:ascii="Calibri" w:hAnsi="Calibri" w:cs="Arial"/>
          <w:color w:val="auto"/>
          <w:lang w:val="kk-KZ"/>
        </w:rPr>
        <w:t xml:space="preserve">                        </w:t>
      </w:r>
      <w:r w:rsidRPr="00A50E6A">
        <w:rPr>
          <w:rFonts w:ascii="Calibri" w:hAnsi="Calibri" w:cs="Arial"/>
          <w:color w:val="auto"/>
        </w:rPr>
        <w:t>Распределение доходов, используемых на потребление, по квинтильным группам населения</w:t>
      </w:r>
    </w:p>
    <w:p w:rsidR="00791E74" w:rsidRPr="00A50E6A" w:rsidRDefault="00791E74" w:rsidP="00D05F5B">
      <w:pPr>
        <w:pStyle w:val="aff4"/>
        <w:spacing w:before="0" w:after="0"/>
        <w:jc w:val="center"/>
        <w:rPr>
          <w:rFonts w:ascii="Calibri" w:hAnsi="Calibri" w:cs="Arial"/>
          <w:color w:val="auto"/>
          <w:sz w:val="18"/>
          <w:lang w:val="kk-KZ"/>
        </w:rPr>
      </w:pPr>
      <w:r w:rsidRPr="00A50E6A">
        <w:rPr>
          <w:rFonts w:ascii="Calibri" w:hAnsi="Calibri" w:cs="Arial"/>
          <w:color w:val="auto"/>
          <w:sz w:val="18"/>
          <w:lang w:val="kk-KZ"/>
        </w:rPr>
        <w:t>пайызбен</w:t>
      </w:r>
      <w:r w:rsidRPr="00A50E6A">
        <w:rPr>
          <w:rFonts w:ascii="Calibri" w:hAnsi="Calibri" w:cs="Arial"/>
          <w:b/>
          <w:color w:val="auto"/>
          <w:sz w:val="18"/>
          <w:lang w:val="kk-KZ"/>
        </w:rPr>
        <w:tab/>
      </w:r>
      <w:r w:rsidRPr="00A50E6A">
        <w:rPr>
          <w:rFonts w:ascii="Calibri" w:hAnsi="Calibri" w:cs="Arial"/>
          <w:b/>
          <w:color w:val="auto"/>
          <w:sz w:val="18"/>
          <w:lang w:val="kk-KZ"/>
        </w:rPr>
        <w:tab/>
      </w:r>
      <w:r w:rsidRPr="00A50E6A">
        <w:rPr>
          <w:rFonts w:ascii="Calibri" w:hAnsi="Calibri" w:cs="Arial"/>
          <w:b/>
          <w:color w:val="auto"/>
          <w:sz w:val="18"/>
          <w:lang w:val="kk-KZ"/>
        </w:rPr>
        <w:tab/>
      </w:r>
      <w:r w:rsidRPr="00A50E6A">
        <w:rPr>
          <w:rFonts w:ascii="Calibri" w:hAnsi="Calibri" w:cs="Arial"/>
          <w:b/>
          <w:color w:val="auto"/>
          <w:sz w:val="18"/>
          <w:lang w:val="kk-KZ"/>
        </w:rPr>
        <w:tab/>
      </w:r>
      <w:r w:rsidRPr="00A50E6A">
        <w:rPr>
          <w:rFonts w:ascii="Calibri" w:hAnsi="Calibri" w:cs="Arial"/>
          <w:b/>
          <w:color w:val="auto"/>
          <w:sz w:val="18"/>
          <w:lang w:val="kk-KZ"/>
        </w:rPr>
        <w:tab/>
      </w:r>
      <w:r w:rsidRPr="00A50E6A">
        <w:rPr>
          <w:rFonts w:ascii="Calibri" w:hAnsi="Calibri" w:cs="Arial"/>
          <w:b/>
          <w:color w:val="auto"/>
          <w:sz w:val="18"/>
          <w:lang w:val="kk-KZ"/>
        </w:rPr>
        <w:tab/>
      </w:r>
      <w:r w:rsidRPr="00A50E6A">
        <w:rPr>
          <w:rFonts w:ascii="Calibri" w:hAnsi="Calibri" w:cs="Arial"/>
          <w:b/>
          <w:color w:val="auto"/>
          <w:sz w:val="18"/>
          <w:lang w:val="kk-KZ"/>
        </w:rPr>
        <w:tab/>
        <w:t xml:space="preserve">                                     </w:t>
      </w:r>
      <w:r w:rsidRPr="00A50E6A">
        <w:rPr>
          <w:rFonts w:ascii="Calibri" w:hAnsi="Calibri" w:cs="Arial"/>
          <w:b/>
          <w:color w:val="auto"/>
          <w:sz w:val="18"/>
          <w:lang w:val="kk-KZ"/>
        </w:rPr>
        <w:tab/>
      </w:r>
      <w:r w:rsidRPr="00A50E6A">
        <w:rPr>
          <w:rFonts w:ascii="Calibri" w:hAnsi="Calibri" w:cs="Arial"/>
          <w:b/>
          <w:color w:val="auto"/>
          <w:sz w:val="18"/>
          <w:lang w:val="kk-KZ"/>
        </w:rPr>
        <w:tab/>
        <w:t xml:space="preserve">  </w:t>
      </w:r>
      <w:r w:rsidRPr="00A50E6A">
        <w:rPr>
          <w:rFonts w:ascii="Calibri" w:hAnsi="Calibri" w:cs="Arial"/>
          <w:b/>
          <w:color w:val="auto"/>
          <w:sz w:val="18"/>
          <w:lang w:val="kk-KZ"/>
        </w:rPr>
        <w:tab/>
      </w:r>
      <w:r w:rsidRPr="00A50E6A">
        <w:rPr>
          <w:rFonts w:ascii="Calibri" w:hAnsi="Calibri" w:cs="Arial"/>
          <w:b/>
          <w:color w:val="auto"/>
          <w:sz w:val="18"/>
          <w:lang w:val="kk-KZ"/>
        </w:rPr>
        <w:tab/>
      </w:r>
      <w:r w:rsidRPr="00A50E6A">
        <w:rPr>
          <w:rFonts w:ascii="Calibri" w:hAnsi="Calibri" w:cs="Arial"/>
          <w:b/>
          <w:color w:val="auto"/>
          <w:sz w:val="18"/>
          <w:lang w:val="kk-KZ"/>
        </w:rPr>
        <w:tab/>
      </w:r>
      <w:r w:rsidRPr="00A50E6A">
        <w:rPr>
          <w:rFonts w:ascii="Calibri" w:hAnsi="Calibri" w:cs="Arial"/>
          <w:color w:val="auto"/>
          <w:sz w:val="18"/>
          <w:lang w:val="kk-KZ"/>
        </w:rPr>
        <w:t>в процентах</w:t>
      </w: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sz w:val="18"/>
          <w:lang w:val="kk-KZ"/>
        </w:rPr>
      </w:pPr>
    </w:p>
    <w:p w:rsidR="00D93403" w:rsidRPr="00A50E6A" w:rsidRDefault="00D93403" w:rsidP="00D05F5B">
      <w:pPr>
        <w:pStyle w:val="afe"/>
        <w:spacing w:before="0"/>
        <w:rPr>
          <w:rFonts w:ascii="Calibri" w:hAnsi="Calibri" w:cs="Arial"/>
          <w:color w:val="auto"/>
          <w:sz w:val="18"/>
          <w:lang w:val="kk-KZ"/>
        </w:rPr>
      </w:pPr>
    </w:p>
    <w:p w:rsidR="00D93403" w:rsidRPr="00A50E6A" w:rsidRDefault="00D93403" w:rsidP="00D05F5B">
      <w:pPr>
        <w:pStyle w:val="afe"/>
        <w:spacing w:before="0"/>
        <w:rPr>
          <w:rFonts w:ascii="Calibri" w:hAnsi="Calibri" w:cs="Arial"/>
          <w:color w:val="auto"/>
          <w:sz w:val="18"/>
          <w:lang w:val="kk-KZ"/>
        </w:rPr>
      </w:pPr>
    </w:p>
    <w:p w:rsidR="00D93403" w:rsidRPr="00A50E6A" w:rsidRDefault="00D93403" w:rsidP="00D05F5B">
      <w:pPr>
        <w:pStyle w:val="afe"/>
        <w:spacing w:before="0"/>
        <w:rPr>
          <w:rFonts w:ascii="Calibri" w:hAnsi="Calibri" w:cs="Arial"/>
          <w:color w:val="auto"/>
          <w:sz w:val="18"/>
          <w:lang w:val="kk-KZ"/>
        </w:rPr>
      </w:pPr>
    </w:p>
    <w:p w:rsidR="00791E74" w:rsidRPr="00A50E6A" w:rsidRDefault="00791E74" w:rsidP="00D05F5B">
      <w:pPr>
        <w:pStyle w:val="afe"/>
        <w:spacing w:before="0"/>
        <w:rPr>
          <w:rFonts w:ascii="Calibri" w:hAnsi="Calibri" w:cs="Arial"/>
          <w:color w:val="auto"/>
          <w:lang w:val="kk-KZ"/>
        </w:rPr>
      </w:pPr>
      <w:r w:rsidRPr="00A50E6A">
        <w:rPr>
          <w:rFonts w:ascii="Calibri" w:hAnsi="Calibri" w:cs="Arial"/>
          <w:color w:val="auto"/>
          <w:lang w:val="kk-KZ"/>
        </w:rPr>
        <w:lastRenderedPageBreak/>
        <w:t>4.21 2014 жылдағы халықтың топтары бойынша үй шаруашылықтарының сипаттамасы*</w:t>
      </w:r>
    </w:p>
    <w:p w:rsidR="00791E74" w:rsidRPr="00A50E6A" w:rsidRDefault="00791E74" w:rsidP="003B2831">
      <w:pPr>
        <w:spacing w:after="120" w:line="240" w:lineRule="auto"/>
        <w:jc w:val="center"/>
        <w:rPr>
          <w:rFonts w:ascii="Calibri" w:hAnsi="Calibri" w:cs="Arial"/>
          <w:b/>
          <w:sz w:val="20"/>
          <w:szCs w:val="20"/>
          <w:lang w:val="kk-KZ"/>
        </w:rPr>
      </w:pPr>
      <w:r w:rsidRPr="00A50E6A">
        <w:rPr>
          <w:rFonts w:ascii="Calibri" w:hAnsi="Calibri" w:cs="Arial"/>
          <w:b/>
          <w:sz w:val="20"/>
          <w:szCs w:val="20"/>
        </w:rPr>
        <w:t>Характеристика домохозяйств по группам населения в 2014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35"/>
        <w:gridCol w:w="1134"/>
        <w:gridCol w:w="1190"/>
        <w:gridCol w:w="1275"/>
        <w:gridCol w:w="1135"/>
        <w:gridCol w:w="851"/>
        <w:gridCol w:w="992"/>
        <w:gridCol w:w="992"/>
        <w:gridCol w:w="1134"/>
        <w:gridCol w:w="2575"/>
      </w:tblGrid>
      <w:tr w:rsidR="00791E74" w:rsidRPr="00A50E6A" w:rsidTr="00C22F06">
        <w:trPr>
          <w:cantSplit/>
          <w:trHeight w:val="250"/>
          <w:tblHeader/>
          <w:jc w:val="center"/>
        </w:trPr>
        <w:tc>
          <w:tcPr>
            <w:tcW w:w="2835" w:type="dxa"/>
            <w:vMerge w:val="restart"/>
            <w:tcBorders>
              <w:left w:val="nil"/>
            </w:tcBorders>
            <w:vAlign w:val="bottom"/>
          </w:tcPr>
          <w:p w:rsidR="00791E74" w:rsidRPr="00A50E6A" w:rsidRDefault="00791E74" w:rsidP="00D05F5B">
            <w:pPr>
              <w:pStyle w:val="aff0"/>
              <w:jc w:val="left"/>
              <w:rPr>
                <w:rFonts w:ascii="Calibri" w:hAnsi="Calibri" w:cs="Arial"/>
                <w:snapToGrid w:val="0"/>
                <w:color w:val="auto"/>
                <w:sz w:val="14"/>
                <w:lang w:val="kk-KZ"/>
              </w:rPr>
            </w:pPr>
          </w:p>
        </w:tc>
        <w:tc>
          <w:tcPr>
            <w:tcW w:w="1134" w:type="dxa"/>
            <w:vMerge w:val="restart"/>
            <w:tcBorders>
              <w:lef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 xml:space="preserve">Үй </w:t>
            </w:r>
          </w:p>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шаруашылық-тарының Барлығы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в</w:t>
            </w:r>
            <w:r w:rsidRPr="00A50E6A">
              <w:rPr>
                <w:rFonts w:ascii="Calibri" w:hAnsi="Calibri" w:cs="Arial"/>
                <w:color w:val="auto"/>
                <w:sz w:val="14"/>
              </w:rPr>
              <w:t>сего домохозяйств</w:t>
            </w:r>
          </w:p>
        </w:tc>
        <w:tc>
          <w:tcPr>
            <w:tcW w:w="2465" w:type="dxa"/>
            <w:gridSpan w:val="2"/>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Тұтынуға пайдаланылған табыстары бар халық</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lang w:val="kk-KZ"/>
              </w:rPr>
              <w:t>Н</w:t>
            </w:r>
            <w:r w:rsidRPr="00A50E6A">
              <w:rPr>
                <w:rFonts w:ascii="Calibri" w:hAnsi="Calibri" w:cs="Arial"/>
                <w:snapToGrid w:val="0"/>
                <w:color w:val="auto"/>
                <w:sz w:val="14"/>
              </w:rPr>
              <w:t>аселение, имеющее доходы, использованные на потребление</w:t>
            </w:r>
          </w:p>
        </w:tc>
        <w:tc>
          <w:tcPr>
            <w:tcW w:w="5104" w:type="dxa"/>
            <w:gridSpan w:val="5"/>
            <w:tcBorders>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Квинтильдік топтар бойынша халық</w:t>
            </w:r>
            <w:r w:rsidRPr="00A50E6A">
              <w:rPr>
                <w:rFonts w:ascii="Calibri" w:hAnsi="Calibri" w:cs="Arial"/>
                <w:snapToGrid w:val="0"/>
                <w:color w:val="auto"/>
                <w:sz w:val="14"/>
              </w:rPr>
              <w:t>:/</w:t>
            </w:r>
            <w:r w:rsidRPr="00A50E6A">
              <w:rPr>
                <w:rFonts w:ascii="Calibri" w:hAnsi="Calibri" w:cs="Arial"/>
                <w:snapToGrid w:val="0"/>
                <w:color w:val="auto"/>
                <w:sz w:val="14"/>
                <w:lang w:val="kk-KZ"/>
              </w:rPr>
              <w:t>Н</w:t>
            </w:r>
            <w:r w:rsidRPr="00A50E6A">
              <w:rPr>
                <w:rFonts w:ascii="Calibri" w:hAnsi="Calibri" w:cs="Arial"/>
                <w:snapToGrid w:val="0"/>
                <w:color w:val="auto"/>
                <w:sz w:val="14"/>
              </w:rPr>
              <w:t>аселение по квинтильным группам</w:t>
            </w:r>
          </w:p>
        </w:tc>
        <w:tc>
          <w:tcPr>
            <w:tcW w:w="2575" w:type="dxa"/>
            <w:vMerge w:val="restart"/>
            <w:tcBorders>
              <w:right w:val="nil"/>
            </w:tcBorders>
          </w:tcPr>
          <w:p w:rsidR="00791E74" w:rsidRPr="00A50E6A" w:rsidRDefault="00791E74" w:rsidP="00D05F5B">
            <w:pPr>
              <w:pStyle w:val="aff0"/>
              <w:rPr>
                <w:rFonts w:ascii="Calibri" w:hAnsi="Calibri" w:cs="Arial"/>
                <w:snapToGrid w:val="0"/>
                <w:color w:val="auto"/>
                <w:sz w:val="14"/>
                <w:lang w:val="kk-KZ"/>
              </w:rPr>
            </w:pPr>
          </w:p>
        </w:tc>
      </w:tr>
      <w:tr w:rsidR="00791E74" w:rsidRPr="00A50E6A" w:rsidTr="00C22F06">
        <w:trPr>
          <w:cantSplit/>
          <w:trHeight w:val="250"/>
          <w:tblHeader/>
          <w:jc w:val="center"/>
        </w:trPr>
        <w:tc>
          <w:tcPr>
            <w:tcW w:w="2835" w:type="dxa"/>
            <w:vMerge/>
            <w:tcBorders>
              <w:left w:val="nil"/>
            </w:tcBorders>
            <w:vAlign w:val="bottom"/>
          </w:tcPr>
          <w:p w:rsidR="00791E74" w:rsidRPr="00A50E6A" w:rsidRDefault="00791E74" w:rsidP="00D05F5B">
            <w:pPr>
              <w:pStyle w:val="aff0"/>
              <w:jc w:val="left"/>
              <w:rPr>
                <w:rFonts w:ascii="Calibri" w:hAnsi="Calibri" w:cs="Arial"/>
                <w:snapToGrid w:val="0"/>
                <w:color w:val="auto"/>
                <w:sz w:val="14"/>
              </w:rPr>
            </w:pPr>
          </w:p>
        </w:tc>
        <w:tc>
          <w:tcPr>
            <w:tcW w:w="1134" w:type="dxa"/>
            <w:vMerge/>
            <w:tcBorders>
              <w:left w:val="nil"/>
            </w:tcBorders>
            <w:vAlign w:val="center"/>
          </w:tcPr>
          <w:p w:rsidR="00791E74" w:rsidRPr="00A50E6A" w:rsidRDefault="00791E74" w:rsidP="00D05F5B">
            <w:pPr>
              <w:pStyle w:val="aff0"/>
              <w:rPr>
                <w:rFonts w:ascii="Calibri" w:hAnsi="Calibri" w:cs="Arial"/>
                <w:snapToGrid w:val="0"/>
                <w:color w:val="auto"/>
                <w:sz w:val="14"/>
              </w:rPr>
            </w:pPr>
          </w:p>
        </w:tc>
        <w:tc>
          <w:tcPr>
            <w:tcW w:w="1190" w:type="dxa"/>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күнкөрістің ең төменгі деңгейінің шамасынан төмен</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кедейлер</w:t>
            </w:r>
            <w:r w:rsidRPr="00A50E6A">
              <w:rPr>
                <w:rFonts w:ascii="Calibri" w:hAnsi="Calibri" w:cs="Arial"/>
                <w:snapToGrid w:val="0"/>
                <w:color w:val="auto"/>
                <w:sz w:val="14"/>
              </w:rPr>
              <w:t>)</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ниже величины прожиточного минимума (бедные)</w:t>
            </w:r>
          </w:p>
        </w:tc>
        <w:tc>
          <w:tcPr>
            <w:tcW w:w="1275" w:type="dxa"/>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күнкөрістің ең төменгі деңгейінің шамасынан  жоғары (кедей еместер)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выше величины прожиточного минимума (небедные)</w:t>
            </w:r>
          </w:p>
        </w:tc>
        <w:tc>
          <w:tcPr>
            <w:tcW w:w="1135" w:type="dxa"/>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1 топ</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ең төмен табыстарымен</w:t>
            </w:r>
            <w:r w:rsidRPr="00A50E6A">
              <w:rPr>
                <w:rFonts w:ascii="Calibri" w:hAnsi="Calibri" w:cs="Arial"/>
                <w:snapToGrid w:val="0"/>
                <w:color w:val="auto"/>
                <w:sz w:val="14"/>
              </w:rPr>
              <w:t xml:space="preserve">) </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 xml:space="preserve">1 группа </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(с наимень-</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шими доходами)</w:t>
            </w:r>
          </w:p>
        </w:tc>
        <w:tc>
          <w:tcPr>
            <w:tcW w:w="851" w:type="dxa"/>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2 топ</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2 группа</w:t>
            </w:r>
          </w:p>
        </w:tc>
        <w:tc>
          <w:tcPr>
            <w:tcW w:w="992" w:type="dxa"/>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3 топ</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3 группа</w:t>
            </w:r>
          </w:p>
        </w:tc>
        <w:tc>
          <w:tcPr>
            <w:tcW w:w="992" w:type="dxa"/>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4</w:t>
            </w:r>
            <w:r w:rsidRPr="00A50E6A">
              <w:rPr>
                <w:rFonts w:ascii="Calibri" w:hAnsi="Calibri" w:cs="Arial"/>
                <w:color w:val="auto"/>
                <w:sz w:val="14"/>
              </w:rPr>
              <w:t xml:space="preserve"> </w:t>
            </w:r>
            <w:r w:rsidRPr="00A50E6A">
              <w:rPr>
                <w:rFonts w:ascii="Calibri" w:hAnsi="Calibri" w:cs="Arial"/>
                <w:color w:val="auto"/>
                <w:sz w:val="14"/>
                <w:lang w:val="kk-KZ"/>
              </w:rPr>
              <w:t>топ</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4 группа</w:t>
            </w:r>
          </w:p>
        </w:tc>
        <w:tc>
          <w:tcPr>
            <w:tcW w:w="1134" w:type="dxa"/>
            <w:tcBorders>
              <w:bottom w:val="single" w:sz="4" w:space="0" w:color="auto"/>
              <w:righ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5 топ</w:t>
            </w:r>
            <w:r w:rsidRPr="00A50E6A">
              <w:rPr>
                <w:rFonts w:ascii="Calibri" w:hAnsi="Calibri" w:cs="Arial"/>
                <w:snapToGrid w:val="0"/>
                <w:color w:val="auto"/>
                <w:sz w:val="14"/>
              </w:rPr>
              <w:t xml:space="preserve"> (</w:t>
            </w:r>
            <w:r w:rsidRPr="00A50E6A">
              <w:rPr>
                <w:rFonts w:ascii="Calibri" w:hAnsi="Calibri" w:cs="Arial"/>
                <w:snapToGrid w:val="0"/>
                <w:color w:val="auto"/>
                <w:sz w:val="14"/>
                <w:lang w:val="kk-KZ"/>
              </w:rPr>
              <w:t>ең жоғары табыстарымен</w:t>
            </w:r>
            <w:r w:rsidRPr="00A50E6A">
              <w:rPr>
                <w:rFonts w:ascii="Calibri" w:hAnsi="Calibri" w:cs="Arial"/>
                <w:snapToGrid w:val="0"/>
                <w:color w:val="auto"/>
                <w:sz w:val="14"/>
              </w:rPr>
              <w:t xml:space="preserve">) </w:t>
            </w:r>
          </w:p>
          <w:p w:rsidR="00791E74" w:rsidRPr="00A50E6A" w:rsidRDefault="00791E74" w:rsidP="00D05F5B">
            <w:pPr>
              <w:pStyle w:val="aff1"/>
              <w:jc w:val="center"/>
              <w:rPr>
                <w:rFonts w:ascii="Calibri" w:hAnsi="Calibri" w:cs="Arial"/>
                <w:snapToGrid w:val="0"/>
                <w:color w:val="auto"/>
                <w:sz w:val="14"/>
              </w:rPr>
            </w:pPr>
            <w:r w:rsidRPr="00A50E6A">
              <w:rPr>
                <w:rFonts w:ascii="Calibri" w:hAnsi="Calibri" w:cs="Arial"/>
                <w:snapToGrid w:val="0"/>
                <w:color w:val="auto"/>
                <w:sz w:val="14"/>
              </w:rPr>
              <w:t xml:space="preserve">5 группа               </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 xml:space="preserve"> (с наибольшими доходами)</w:t>
            </w:r>
          </w:p>
        </w:tc>
        <w:tc>
          <w:tcPr>
            <w:tcW w:w="2575" w:type="dxa"/>
            <w:vMerge/>
            <w:tcBorders>
              <w:bottom w:val="single" w:sz="4" w:space="0" w:color="auto"/>
              <w:right w:val="nil"/>
            </w:tcBorders>
          </w:tcPr>
          <w:p w:rsidR="00791E74" w:rsidRPr="00A50E6A" w:rsidRDefault="00791E74" w:rsidP="00D05F5B">
            <w:pPr>
              <w:pStyle w:val="aff0"/>
              <w:rPr>
                <w:rFonts w:ascii="Calibri" w:hAnsi="Calibri" w:cs="Arial"/>
                <w:snapToGrid w:val="0"/>
                <w:color w:val="auto"/>
                <w:sz w:val="14"/>
                <w:lang w:val="kk-KZ"/>
              </w:rPr>
            </w:pP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lang w:val="kk-KZ"/>
              </w:rPr>
            </w:pPr>
            <w:r w:rsidRPr="00A50E6A">
              <w:rPr>
                <w:rFonts w:ascii="Calibri" w:hAnsi="Calibri" w:cs="Arial"/>
                <w:color w:val="auto"/>
                <w:lang w:val="kk-KZ"/>
              </w:rPr>
              <w:t>Халықтың үлесі, пайызбен</w:t>
            </w:r>
          </w:p>
        </w:tc>
        <w:tc>
          <w:tcPr>
            <w:tcW w:w="1134"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p>
        </w:tc>
        <w:tc>
          <w:tcPr>
            <w:tcW w:w="1190"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p>
        </w:tc>
        <w:tc>
          <w:tcPr>
            <w:tcW w:w="127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lang w:val="en-US"/>
              </w:rPr>
            </w:pPr>
          </w:p>
        </w:tc>
        <w:tc>
          <w:tcPr>
            <w:tcW w:w="1135"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p>
        </w:tc>
        <w:tc>
          <w:tcPr>
            <w:tcW w:w="851"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p>
        </w:tc>
        <w:tc>
          <w:tcPr>
            <w:tcW w:w="99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p>
        </w:tc>
        <w:tc>
          <w:tcPr>
            <w:tcW w:w="992" w:type="dxa"/>
            <w:tcBorders>
              <w:top w:val="nil"/>
              <w:left w:val="nil"/>
              <w:bottom w:val="nil"/>
              <w:right w:val="nil"/>
            </w:tcBorders>
            <w:vAlign w:val="bottom"/>
          </w:tcPr>
          <w:p w:rsidR="00791E74" w:rsidRPr="00A50E6A" w:rsidRDefault="00791E74" w:rsidP="00D05F5B">
            <w:pPr>
              <w:pStyle w:val="aff2"/>
              <w:rPr>
                <w:rFonts w:ascii="Calibri" w:hAnsi="Calibri" w:cs="Arial"/>
                <w:snapToGrid w:val="0"/>
                <w:color w:val="auto"/>
              </w:rPr>
            </w:pPr>
          </w:p>
        </w:tc>
        <w:tc>
          <w:tcPr>
            <w:tcW w:w="1134" w:type="dxa"/>
            <w:tcBorders>
              <w:top w:val="single" w:sz="4" w:space="0" w:color="auto"/>
              <w:left w:val="nil"/>
              <w:bottom w:val="nil"/>
              <w:right w:val="nil"/>
            </w:tcBorders>
            <w:vAlign w:val="bottom"/>
          </w:tcPr>
          <w:p w:rsidR="00791E74" w:rsidRPr="00A50E6A" w:rsidRDefault="00791E74" w:rsidP="00D05F5B">
            <w:pPr>
              <w:pStyle w:val="aff2"/>
              <w:rPr>
                <w:rFonts w:ascii="Calibri" w:hAnsi="Calibri" w:cs="Arial"/>
                <w:snapToGrid w:val="0"/>
                <w:color w:val="auto"/>
              </w:rPr>
            </w:pPr>
          </w:p>
        </w:tc>
        <w:tc>
          <w:tcPr>
            <w:tcW w:w="2575" w:type="dxa"/>
            <w:tcBorders>
              <w:top w:val="single" w:sz="4" w:space="0" w:color="auto"/>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Доля населения, в процентах</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lang w:val="kk-KZ"/>
              </w:rPr>
            </w:pPr>
            <w:r w:rsidRPr="00A50E6A">
              <w:rPr>
                <w:rFonts w:ascii="Calibri" w:hAnsi="Calibri" w:cs="Arial"/>
                <w:color w:val="auto"/>
                <w:lang w:val="kk-KZ"/>
              </w:rPr>
              <w:t>Халықты бөлу</w:t>
            </w:r>
            <w:r w:rsidRPr="00A50E6A">
              <w:rPr>
                <w:rFonts w:ascii="Calibri" w:hAnsi="Calibri" w:cs="Arial"/>
                <w:color w:val="auto"/>
              </w:rPr>
              <w:t xml:space="preserve">, </w:t>
            </w:r>
            <w:r w:rsidRPr="00A50E6A">
              <w:rPr>
                <w:rFonts w:ascii="Calibri" w:hAnsi="Calibri" w:cs="Arial"/>
                <w:color w:val="auto"/>
                <w:lang w:val="kk-KZ"/>
              </w:rPr>
              <w:t>пайызбен</w:t>
            </w:r>
          </w:p>
        </w:tc>
        <w:tc>
          <w:tcPr>
            <w:tcW w:w="1134" w:type="dxa"/>
            <w:tcBorders>
              <w:top w:val="nil"/>
              <w:left w:val="nil"/>
              <w:bottom w:val="nil"/>
              <w:right w:val="nil"/>
            </w:tcBorders>
            <w:vAlign w:val="bottom"/>
          </w:tcPr>
          <w:p w:rsidR="00791E74" w:rsidRPr="00A50E6A" w:rsidRDefault="00791E74" w:rsidP="00D05F5B">
            <w:pPr>
              <w:pStyle w:val="aff2"/>
              <w:ind w:left="-150"/>
              <w:rPr>
                <w:rFonts w:ascii="Calibri" w:hAnsi="Calibri" w:cs="Arial"/>
                <w:snapToGrid w:val="0"/>
                <w:color w:val="auto"/>
              </w:rPr>
            </w:pPr>
          </w:p>
        </w:tc>
        <w:tc>
          <w:tcPr>
            <w:tcW w:w="1190" w:type="dxa"/>
            <w:tcBorders>
              <w:top w:val="nil"/>
              <w:left w:val="nil"/>
              <w:bottom w:val="nil"/>
              <w:right w:val="nil"/>
            </w:tcBorders>
            <w:vAlign w:val="bottom"/>
          </w:tcPr>
          <w:p w:rsidR="00791E74" w:rsidRPr="00A50E6A" w:rsidRDefault="00791E74" w:rsidP="00D05F5B">
            <w:pPr>
              <w:pStyle w:val="aff2"/>
              <w:ind w:left="-94"/>
              <w:rPr>
                <w:rFonts w:ascii="Calibri" w:hAnsi="Calibri" w:cs="Arial"/>
                <w:snapToGrid w:val="0"/>
                <w:color w:val="auto"/>
              </w:rPr>
            </w:pPr>
          </w:p>
        </w:tc>
        <w:tc>
          <w:tcPr>
            <w:tcW w:w="1275" w:type="dxa"/>
            <w:tcBorders>
              <w:top w:val="nil"/>
              <w:left w:val="nil"/>
              <w:bottom w:val="nil"/>
              <w:right w:val="nil"/>
            </w:tcBorders>
            <w:vAlign w:val="bottom"/>
          </w:tcPr>
          <w:p w:rsidR="00791E74" w:rsidRPr="00A50E6A" w:rsidRDefault="00791E74" w:rsidP="00D05F5B">
            <w:pPr>
              <w:pStyle w:val="aff2"/>
              <w:ind w:left="-132"/>
              <w:rPr>
                <w:rFonts w:ascii="Calibri" w:hAnsi="Calibri" w:cs="Arial"/>
                <w:snapToGrid w:val="0"/>
                <w:color w:val="auto"/>
              </w:rPr>
            </w:pPr>
          </w:p>
        </w:tc>
        <w:tc>
          <w:tcPr>
            <w:tcW w:w="1135" w:type="dxa"/>
            <w:tcBorders>
              <w:top w:val="nil"/>
              <w:left w:val="nil"/>
              <w:bottom w:val="nil"/>
              <w:right w:val="nil"/>
            </w:tcBorders>
            <w:vAlign w:val="bottom"/>
          </w:tcPr>
          <w:p w:rsidR="00791E74" w:rsidRPr="00A50E6A" w:rsidRDefault="00791E74" w:rsidP="00D05F5B">
            <w:pPr>
              <w:pStyle w:val="aff2"/>
              <w:ind w:left="-132"/>
              <w:rPr>
                <w:rFonts w:ascii="Calibri" w:hAnsi="Calibri" w:cs="Arial"/>
                <w:snapToGrid w:val="0"/>
                <w:color w:val="auto"/>
              </w:rPr>
            </w:pPr>
          </w:p>
        </w:tc>
        <w:tc>
          <w:tcPr>
            <w:tcW w:w="851" w:type="dxa"/>
            <w:tcBorders>
              <w:top w:val="nil"/>
              <w:left w:val="nil"/>
              <w:bottom w:val="nil"/>
              <w:right w:val="nil"/>
            </w:tcBorders>
            <w:vAlign w:val="bottom"/>
          </w:tcPr>
          <w:p w:rsidR="00791E74" w:rsidRPr="00A50E6A" w:rsidRDefault="00791E74" w:rsidP="00D05F5B">
            <w:pPr>
              <w:pStyle w:val="aff2"/>
              <w:ind w:left="-133"/>
              <w:rPr>
                <w:rFonts w:ascii="Calibri" w:hAnsi="Calibri" w:cs="Arial"/>
                <w:snapToGrid w:val="0"/>
                <w:color w:val="auto"/>
              </w:rPr>
            </w:pPr>
          </w:p>
        </w:tc>
        <w:tc>
          <w:tcPr>
            <w:tcW w:w="992"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rPr>
            </w:pPr>
          </w:p>
        </w:tc>
        <w:tc>
          <w:tcPr>
            <w:tcW w:w="992"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rPr>
            </w:pPr>
          </w:p>
        </w:tc>
        <w:tc>
          <w:tcPr>
            <w:tcW w:w="1134"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rPr>
            </w:pPr>
          </w:p>
        </w:tc>
        <w:tc>
          <w:tcPr>
            <w:tcW w:w="2575" w:type="dxa"/>
            <w:tcBorders>
              <w:top w:val="nil"/>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 xml:space="preserve">Распределение населения, </w:t>
            </w:r>
            <w:r w:rsidRPr="00A50E6A">
              <w:rPr>
                <w:rFonts w:ascii="Calibri" w:hAnsi="Calibri" w:cs="Arial"/>
                <w:color w:val="auto"/>
                <w:lang w:val="kk-KZ"/>
              </w:rPr>
              <w:t xml:space="preserve">          </w:t>
            </w:r>
            <w:r w:rsidRPr="00A50E6A">
              <w:rPr>
                <w:rFonts w:ascii="Calibri" w:hAnsi="Calibri" w:cs="Arial"/>
                <w:color w:val="auto"/>
              </w:rPr>
              <w:t>в процентах</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rPr>
            </w:pPr>
            <w:r w:rsidRPr="00A50E6A">
              <w:rPr>
                <w:rFonts w:ascii="Calibri" w:hAnsi="Calibri" w:cs="Arial"/>
                <w:color w:val="auto"/>
                <w:lang w:val="kk-KZ"/>
              </w:rPr>
              <w:t>соның ішінде жасына байланысты</w:t>
            </w:r>
            <w:r w:rsidRPr="00A50E6A">
              <w:rPr>
                <w:rFonts w:ascii="Calibri" w:hAnsi="Calibri" w:cs="Arial"/>
                <w:color w:val="auto"/>
              </w:rPr>
              <w:t>:</w:t>
            </w:r>
          </w:p>
        </w:tc>
        <w:tc>
          <w:tcPr>
            <w:tcW w:w="1134" w:type="dxa"/>
            <w:tcBorders>
              <w:top w:val="nil"/>
              <w:left w:val="nil"/>
              <w:bottom w:val="nil"/>
              <w:right w:val="nil"/>
            </w:tcBorders>
            <w:vAlign w:val="bottom"/>
          </w:tcPr>
          <w:p w:rsidR="00791E74" w:rsidRPr="00A50E6A" w:rsidRDefault="00791E74" w:rsidP="00D05F5B">
            <w:pPr>
              <w:pStyle w:val="aff2"/>
              <w:ind w:left="-150"/>
              <w:rPr>
                <w:rFonts w:ascii="Calibri" w:hAnsi="Calibri" w:cs="Arial"/>
                <w:snapToGrid w:val="0"/>
                <w:color w:val="auto"/>
              </w:rPr>
            </w:pPr>
          </w:p>
        </w:tc>
        <w:tc>
          <w:tcPr>
            <w:tcW w:w="1190" w:type="dxa"/>
            <w:tcBorders>
              <w:top w:val="nil"/>
              <w:left w:val="nil"/>
              <w:bottom w:val="nil"/>
              <w:right w:val="nil"/>
            </w:tcBorders>
            <w:vAlign w:val="bottom"/>
          </w:tcPr>
          <w:p w:rsidR="00791E74" w:rsidRPr="00A50E6A" w:rsidRDefault="00791E74" w:rsidP="00D05F5B">
            <w:pPr>
              <w:pStyle w:val="aff2"/>
              <w:ind w:left="-94"/>
              <w:rPr>
                <w:rFonts w:ascii="Calibri" w:hAnsi="Calibri" w:cs="Arial"/>
                <w:snapToGrid w:val="0"/>
                <w:color w:val="auto"/>
              </w:rPr>
            </w:pPr>
          </w:p>
        </w:tc>
        <w:tc>
          <w:tcPr>
            <w:tcW w:w="1275" w:type="dxa"/>
            <w:tcBorders>
              <w:top w:val="nil"/>
              <w:left w:val="nil"/>
              <w:bottom w:val="nil"/>
              <w:right w:val="nil"/>
            </w:tcBorders>
            <w:vAlign w:val="bottom"/>
          </w:tcPr>
          <w:p w:rsidR="00791E74" w:rsidRPr="00A50E6A" w:rsidRDefault="00791E74" w:rsidP="00D05F5B">
            <w:pPr>
              <w:pStyle w:val="aff2"/>
              <w:ind w:left="-132"/>
              <w:rPr>
                <w:rFonts w:ascii="Calibri" w:hAnsi="Calibri" w:cs="Arial"/>
                <w:snapToGrid w:val="0"/>
                <w:color w:val="auto"/>
              </w:rPr>
            </w:pPr>
          </w:p>
        </w:tc>
        <w:tc>
          <w:tcPr>
            <w:tcW w:w="1135" w:type="dxa"/>
            <w:tcBorders>
              <w:top w:val="nil"/>
              <w:left w:val="nil"/>
              <w:bottom w:val="nil"/>
              <w:right w:val="nil"/>
            </w:tcBorders>
            <w:vAlign w:val="bottom"/>
          </w:tcPr>
          <w:p w:rsidR="00791E74" w:rsidRPr="00A50E6A" w:rsidRDefault="00791E74" w:rsidP="00D05F5B">
            <w:pPr>
              <w:pStyle w:val="aff2"/>
              <w:ind w:left="-132"/>
              <w:rPr>
                <w:rFonts w:ascii="Calibri" w:hAnsi="Calibri" w:cs="Arial"/>
                <w:snapToGrid w:val="0"/>
                <w:color w:val="auto"/>
              </w:rPr>
            </w:pPr>
          </w:p>
        </w:tc>
        <w:tc>
          <w:tcPr>
            <w:tcW w:w="851" w:type="dxa"/>
            <w:tcBorders>
              <w:top w:val="nil"/>
              <w:left w:val="nil"/>
              <w:bottom w:val="nil"/>
              <w:right w:val="nil"/>
            </w:tcBorders>
            <w:vAlign w:val="bottom"/>
          </w:tcPr>
          <w:p w:rsidR="00791E74" w:rsidRPr="00A50E6A" w:rsidRDefault="00791E74" w:rsidP="00D05F5B">
            <w:pPr>
              <w:pStyle w:val="aff2"/>
              <w:ind w:left="-133"/>
              <w:rPr>
                <w:rFonts w:ascii="Calibri" w:hAnsi="Calibri" w:cs="Arial"/>
                <w:snapToGrid w:val="0"/>
                <w:color w:val="auto"/>
              </w:rPr>
            </w:pPr>
          </w:p>
        </w:tc>
        <w:tc>
          <w:tcPr>
            <w:tcW w:w="992"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rPr>
            </w:pPr>
          </w:p>
        </w:tc>
        <w:tc>
          <w:tcPr>
            <w:tcW w:w="992"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rPr>
            </w:pPr>
          </w:p>
        </w:tc>
        <w:tc>
          <w:tcPr>
            <w:tcW w:w="1134"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rPr>
            </w:pPr>
          </w:p>
        </w:tc>
        <w:tc>
          <w:tcPr>
            <w:tcW w:w="2575" w:type="dxa"/>
            <w:tcBorders>
              <w:top w:val="nil"/>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в том числе по</w:t>
            </w:r>
            <w:r w:rsidRPr="00A50E6A">
              <w:rPr>
                <w:rFonts w:ascii="Calibri" w:hAnsi="Calibri" w:cs="Arial"/>
                <w:color w:val="auto"/>
                <w:lang w:val="kk-KZ"/>
              </w:rPr>
              <w:t xml:space="preserve"> </w:t>
            </w:r>
            <w:r w:rsidRPr="00A50E6A">
              <w:rPr>
                <w:rFonts w:ascii="Calibri" w:hAnsi="Calibri" w:cs="Arial"/>
                <w:color w:val="auto"/>
              </w:rPr>
              <w:t>возрасту:</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rPr>
              <w:t xml:space="preserve">0 – 14 </w:t>
            </w:r>
            <w:r w:rsidRPr="00A50E6A">
              <w:rPr>
                <w:rFonts w:ascii="Calibri" w:hAnsi="Calibri" w:cs="Arial"/>
                <w:color w:val="auto"/>
                <w:lang w:val="kk-KZ"/>
              </w:rPr>
              <w:t>жас</w:t>
            </w:r>
          </w:p>
        </w:tc>
        <w:tc>
          <w:tcPr>
            <w:tcW w:w="1134" w:type="dxa"/>
            <w:tcBorders>
              <w:top w:val="nil"/>
              <w:left w:val="nil"/>
              <w:bottom w:val="nil"/>
              <w:right w:val="nil"/>
            </w:tcBorders>
            <w:vAlign w:val="bottom"/>
          </w:tcPr>
          <w:p w:rsidR="00791E74" w:rsidRPr="00A50E6A" w:rsidRDefault="00791E74" w:rsidP="00D05F5B">
            <w:pPr>
              <w:pStyle w:val="aff2"/>
              <w:ind w:left="-150"/>
              <w:rPr>
                <w:rFonts w:ascii="Calibri" w:hAnsi="Calibri" w:cs="Arial"/>
                <w:snapToGrid w:val="0"/>
                <w:color w:val="auto"/>
              </w:rPr>
            </w:pPr>
            <w:r w:rsidRPr="00A50E6A">
              <w:rPr>
                <w:rFonts w:ascii="Calibri" w:hAnsi="Calibri" w:cs="Arial"/>
                <w:snapToGrid w:val="0"/>
                <w:color w:val="auto"/>
                <w:lang w:eastAsia="ru-RU"/>
              </w:rPr>
              <w:t>24,8</w:t>
            </w:r>
          </w:p>
        </w:tc>
        <w:tc>
          <w:tcPr>
            <w:tcW w:w="1190" w:type="dxa"/>
            <w:tcBorders>
              <w:top w:val="nil"/>
              <w:left w:val="nil"/>
              <w:bottom w:val="nil"/>
              <w:right w:val="nil"/>
            </w:tcBorders>
            <w:vAlign w:val="bottom"/>
          </w:tcPr>
          <w:p w:rsidR="00791E74" w:rsidRPr="00A50E6A" w:rsidRDefault="00791E74" w:rsidP="00D05F5B">
            <w:pPr>
              <w:pStyle w:val="aff2"/>
              <w:ind w:left="-94"/>
              <w:rPr>
                <w:rFonts w:ascii="Calibri" w:hAnsi="Calibri" w:cs="Arial"/>
                <w:snapToGrid w:val="0"/>
                <w:color w:val="auto"/>
              </w:rPr>
            </w:pPr>
            <w:r w:rsidRPr="00A50E6A">
              <w:rPr>
                <w:rFonts w:ascii="Calibri" w:hAnsi="Calibri" w:cs="Arial"/>
                <w:snapToGrid w:val="0"/>
                <w:color w:val="auto"/>
                <w:lang w:eastAsia="ru-RU"/>
              </w:rPr>
              <w:t>42,3</w:t>
            </w:r>
          </w:p>
        </w:tc>
        <w:tc>
          <w:tcPr>
            <w:tcW w:w="1275" w:type="dxa"/>
            <w:tcBorders>
              <w:top w:val="nil"/>
              <w:left w:val="nil"/>
              <w:bottom w:val="nil"/>
              <w:right w:val="nil"/>
            </w:tcBorders>
            <w:vAlign w:val="bottom"/>
          </w:tcPr>
          <w:p w:rsidR="00791E74" w:rsidRPr="00A50E6A" w:rsidRDefault="00791E74" w:rsidP="00D05F5B">
            <w:pPr>
              <w:pStyle w:val="aff2"/>
              <w:ind w:left="-132"/>
              <w:rPr>
                <w:rFonts w:ascii="Calibri" w:hAnsi="Calibri" w:cs="Arial"/>
                <w:snapToGrid w:val="0"/>
                <w:color w:val="auto"/>
              </w:rPr>
            </w:pPr>
            <w:r w:rsidRPr="00A50E6A">
              <w:rPr>
                <w:rFonts w:ascii="Calibri" w:hAnsi="Calibri" w:cs="Arial"/>
                <w:snapToGrid w:val="0"/>
                <w:color w:val="auto"/>
                <w:lang w:eastAsia="ru-RU"/>
              </w:rPr>
              <w:t>24,2</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37,3</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30,0</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24,6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19,9</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12,0</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0 – 14 лет</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rPr>
              <w:t xml:space="preserve">15 – 64 </w:t>
            </w:r>
            <w:r w:rsidRPr="00A50E6A">
              <w:rPr>
                <w:rFonts w:ascii="Calibri" w:hAnsi="Calibri" w:cs="Arial"/>
                <w:color w:val="auto"/>
                <w:lang w:val="kk-KZ"/>
              </w:rPr>
              <w:t>жас</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kk-KZ"/>
              </w:rPr>
            </w:pPr>
            <w:r w:rsidRPr="00A50E6A">
              <w:rPr>
                <w:rFonts w:ascii="Calibri" w:hAnsi="Calibri" w:cs="Arial"/>
                <w:snapToGrid w:val="0"/>
                <w:sz w:val="16"/>
              </w:rPr>
              <w:t>69,1</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lang w:val="en-US"/>
              </w:rPr>
              <w:t>54</w:t>
            </w:r>
            <w:r w:rsidRPr="00A50E6A">
              <w:rPr>
                <w:rFonts w:ascii="Calibri" w:hAnsi="Calibri" w:cs="Arial"/>
                <w:snapToGrid w:val="0"/>
                <w:sz w:val="16"/>
              </w:rPr>
              <w:t>,9</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69,5</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59,1</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65,5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69,8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72,6</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78,3</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15 – 64 лет</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 xml:space="preserve">65 </w:t>
            </w:r>
            <w:r w:rsidRPr="00A50E6A">
              <w:rPr>
                <w:rFonts w:ascii="Calibri" w:hAnsi="Calibri" w:cs="Arial"/>
                <w:color w:val="auto"/>
                <w:lang w:val="kk-KZ"/>
              </w:rPr>
              <w:t>және одан жоғары</w:t>
            </w:r>
            <w:r w:rsidRPr="00A50E6A">
              <w:rPr>
                <w:rFonts w:ascii="Calibri" w:hAnsi="Calibri" w:cs="Arial"/>
                <w:color w:val="auto"/>
              </w:rPr>
              <w:t xml:space="preserve"> </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6,3</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7,5</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9,7</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65 лет и старше</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rPr>
            </w:pPr>
            <w:r w:rsidRPr="00A50E6A">
              <w:rPr>
                <w:rFonts w:ascii="Calibri" w:hAnsi="Calibri" w:cs="Arial"/>
                <w:color w:val="auto"/>
                <w:lang w:val="kk-KZ"/>
              </w:rPr>
              <w:t>Ерлер</w:t>
            </w:r>
            <w:r w:rsidRPr="00A50E6A">
              <w:rPr>
                <w:rFonts w:ascii="Calibri" w:hAnsi="Calibri" w:cs="Arial"/>
                <w:color w:val="auto"/>
              </w:rPr>
              <w:t xml:space="preserve"> </w:t>
            </w:r>
          </w:p>
        </w:tc>
        <w:tc>
          <w:tcPr>
            <w:tcW w:w="1134" w:type="dxa"/>
            <w:tcBorders>
              <w:top w:val="nil"/>
              <w:left w:val="nil"/>
              <w:bottom w:val="nil"/>
              <w:right w:val="nil"/>
            </w:tcBorders>
            <w:vAlign w:val="bottom"/>
          </w:tcPr>
          <w:p w:rsidR="00791E74" w:rsidRPr="00A50E6A" w:rsidRDefault="00791E74" w:rsidP="00D05F5B">
            <w:pPr>
              <w:pStyle w:val="aff2"/>
              <w:ind w:left="-150"/>
              <w:rPr>
                <w:rFonts w:ascii="Calibri" w:hAnsi="Calibri" w:cs="Arial"/>
                <w:snapToGrid w:val="0"/>
                <w:color w:val="auto"/>
                <w:lang w:val="en-US"/>
              </w:rPr>
            </w:pPr>
          </w:p>
        </w:tc>
        <w:tc>
          <w:tcPr>
            <w:tcW w:w="1190" w:type="dxa"/>
            <w:tcBorders>
              <w:top w:val="nil"/>
              <w:left w:val="nil"/>
              <w:bottom w:val="nil"/>
              <w:right w:val="nil"/>
            </w:tcBorders>
            <w:vAlign w:val="bottom"/>
          </w:tcPr>
          <w:p w:rsidR="00791E74" w:rsidRPr="00A50E6A" w:rsidRDefault="00791E74" w:rsidP="00D05F5B">
            <w:pPr>
              <w:pStyle w:val="aff2"/>
              <w:ind w:left="-94"/>
              <w:rPr>
                <w:rFonts w:ascii="Calibri" w:hAnsi="Calibri" w:cs="Arial"/>
                <w:snapToGrid w:val="0"/>
                <w:color w:val="auto"/>
                <w:lang w:val="en-US"/>
              </w:rPr>
            </w:pPr>
          </w:p>
        </w:tc>
        <w:tc>
          <w:tcPr>
            <w:tcW w:w="1275" w:type="dxa"/>
            <w:tcBorders>
              <w:top w:val="nil"/>
              <w:left w:val="nil"/>
              <w:bottom w:val="nil"/>
              <w:right w:val="nil"/>
            </w:tcBorders>
            <w:vAlign w:val="bottom"/>
          </w:tcPr>
          <w:p w:rsidR="00791E74" w:rsidRPr="00A50E6A" w:rsidRDefault="00791E74" w:rsidP="00D05F5B">
            <w:pPr>
              <w:pStyle w:val="aff2"/>
              <w:ind w:left="-132"/>
              <w:rPr>
                <w:rFonts w:ascii="Calibri" w:hAnsi="Calibri" w:cs="Arial"/>
                <w:snapToGrid w:val="0"/>
                <w:color w:val="auto"/>
                <w:lang w:val="en-US"/>
              </w:rPr>
            </w:pPr>
          </w:p>
        </w:tc>
        <w:tc>
          <w:tcPr>
            <w:tcW w:w="1135" w:type="dxa"/>
            <w:tcBorders>
              <w:top w:val="nil"/>
              <w:left w:val="nil"/>
              <w:bottom w:val="nil"/>
              <w:right w:val="nil"/>
            </w:tcBorders>
            <w:vAlign w:val="bottom"/>
          </w:tcPr>
          <w:p w:rsidR="00791E74" w:rsidRPr="00A50E6A" w:rsidRDefault="00791E74" w:rsidP="00D05F5B">
            <w:pPr>
              <w:pStyle w:val="aff2"/>
              <w:ind w:left="-132"/>
              <w:rPr>
                <w:rFonts w:ascii="Calibri" w:hAnsi="Calibri" w:cs="Arial"/>
                <w:snapToGrid w:val="0"/>
                <w:color w:val="auto"/>
                <w:lang w:val="en-US"/>
              </w:rPr>
            </w:pPr>
          </w:p>
        </w:tc>
        <w:tc>
          <w:tcPr>
            <w:tcW w:w="851" w:type="dxa"/>
            <w:tcBorders>
              <w:top w:val="nil"/>
              <w:left w:val="nil"/>
              <w:bottom w:val="nil"/>
              <w:right w:val="nil"/>
            </w:tcBorders>
            <w:vAlign w:val="bottom"/>
          </w:tcPr>
          <w:p w:rsidR="00791E74" w:rsidRPr="00A50E6A" w:rsidRDefault="00791E74" w:rsidP="00D05F5B">
            <w:pPr>
              <w:pStyle w:val="aff2"/>
              <w:ind w:left="-133"/>
              <w:rPr>
                <w:rFonts w:ascii="Calibri" w:hAnsi="Calibri" w:cs="Arial"/>
                <w:snapToGrid w:val="0"/>
                <w:color w:val="auto"/>
                <w:lang w:val="en-US"/>
              </w:rPr>
            </w:pPr>
          </w:p>
        </w:tc>
        <w:tc>
          <w:tcPr>
            <w:tcW w:w="992"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lang w:val="en-US"/>
              </w:rPr>
            </w:pPr>
          </w:p>
        </w:tc>
        <w:tc>
          <w:tcPr>
            <w:tcW w:w="992"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lang w:val="en-US"/>
              </w:rPr>
            </w:pPr>
          </w:p>
        </w:tc>
        <w:tc>
          <w:tcPr>
            <w:tcW w:w="1134" w:type="dxa"/>
            <w:tcBorders>
              <w:top w:val="nil"/>
              <w:left w:val="nil"/>
              <w:bottom w:val="nil"/>
              <w:right w:val="nil"/>
            </w:tcBorders>
            <w:vAlign w:val="bottom"/>
          </w:tcPr>
          <w:p w:rsidR="00791E74" w:rsidRPr="00A50E6A" w:rsidRDefault="00791E74" w:rsidP="00D05F5B">
            <w:pPr>
              <w:pStyle w:val="aff2"/>
              <w:ind w:left="-134"/>
              <w:rPr>
                <w:rFonts w:ascii="Calibri" w:hAnsi="Calibri" w:cs="Arial"/>
                <w:snapToGrid w:val="0"/>
                <w:color w:val="auto"/>
                <w:lang w:val="en-US"/>
              </w:rPr>
            </w:pPr>
          </w:p>
        </w:tc>
        <w:tc>
          <w:tcPr>
            <w:tcW w:w="2575" w:type="dxa"/>
            <w:tcBorders>
              <w:top w:val="nil"/>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Мужчины</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rPr>
              <w:t xml:space="preserve">0 – 14 </w:t>
            </w:r>
            <w:r w:rsidRPr="00A50E6A">
              <w:rPr>
                <w:rFonts w:ascii="Calibri" w:hAnsi="Calibri" w:cs="Arial"/>
                <w:color w:val="auto"/>
                <w:lang w:val="kk-KZ"/>
              </w:rPr>
              <w:t>жас</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27,5</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43,5</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27,0</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38,6</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31,7</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26,9</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23,0</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15,2</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0 – 14 лет</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rPr>
              <w:t xml:space="preserve">15 – 64 </w:t>
            </w:r>
            <w:r w:rsidRPr="00A50E6A">
              <w:rPr>
                <w:rFonts w:ascii="Calibri" w:hAnsi="Calibri" w:cs="Arial"/>
                <w:color w:val="auto"/>
                <w:lang w:val="kk-KZ"/>
              </w:rPr>
              <w:t>жас</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68,0</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54,2</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68,4</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58,8</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64,8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68,9</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71,4</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77,8</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15 – 64 лет</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 xml:space="preserve">65 </w:t>
            </w:r>
            <w:r w:rsidRPr="00A50E6A">
              <w:rPr>
                <w:rFonts w:ascii="Calibri" w:hAnsi="Calibri" w:cs="Arial"/>
                <w:color w:val="auto"/>
                <w:lang w:val="kk-KZ"/>
              </w:rPr>
              <w:t>және одан жоғары</w:t>
            </w:r>
            <w:r w:rsidRPr="00A50E6A">
              <w:rPr>
                <w:rFonts w:ascii="Calibri" w:hAnsi="Calibri" w:cs="Arial"/>
                <w:color w:val="auto"/>
              </w:rPr>
              <w:t xml:space="preserve"> </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2,6</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65 лет и старше</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lang w:val="kk-KZ"/>
              </w:rPr>
            </w:pPr>
            <w:r w:rsidRPr="00A50E6A">
              <w:rPr>
                <w:rFonts w:ascii="Calibri" w:hAnsi="Calibri" w:cs="Arial"/>
                <w:color w:val="auto"/>
                <w:lang w:val="kk-KZ"/>
              </w:rPr>
              <w:t>Әйелдер</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575" w:type="dxa"/>
            <w:tcBorders>
              <w:top w:val="nil"/>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Женщины</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rPr>
              <w:t xml:space="preserve">0 – 14 </w:t>
            </w:r>
            <w:r w:rsidRPr="00A50E6A">
              <w:rPr>
                <w:rFonts w:ascii="Calibri" w:hAnsi="Calibri" w:cs="Arial"/>
                <w:color w:val="auto"/>
                <w:lang w:val="kk-KZ"/>
              </w:rPr>
              <w:t>жас</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22,4</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41,2</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21,9</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36,0</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28,5</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22,6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17,3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9,8</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0 – 14 лет</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rPr>
              <w:t xml:space="preserve">15 – 64 </w:t>
            </w:r>
            <w:r w:rsidRPr="00A50E6A">
              <w:rPr>
                <w:rFonts w:ascii="Calibri" w:hAnsi="Calibri" w:cs="Arial"/>
                <w:color w:val="auto"/>
                <w:lang w:val="kk-KZ"/>
              </w:rPr>
              <w:t>жас</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70,0</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55,6</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70,4</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59,5</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66,1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70,6</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73,7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78,7</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15 – 64 лет</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 xml:space="preserve">65 </w:t>
            </w:r>
            <w:r w:rsidRPr="00A50E6A">
              <w:rPr>
                <w:rFonts w:ascii="Calibri" w:hAnsi="Calibri" w:cs="Arial"/>
                <w:color w:val="auto"/>
                <w:lang w:val="kk-KZ"/>
              </w:rPr>
              <w:t>және одан жоғары</w:t>
            </w:r>
            <w:r w:rsidRPr="00A50E6A">
              <w:rPr>
                <w:rFonts w:ascii="Calibri" w:hAnsi="Calibri" w:cs="Arial"/>
                <w:color w:val="auto"/>
              </w:rPr>
              <w:t xml:space="preserve"> </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7,6</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3,2</w:t>
            </w:r>
          </w:p>
        </w:tc>
        <w:tc>
          <w:tcPr>
            <w:tcW w:w="127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7,7</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11,6</w:t>
            </w:r>
          </w:p>
        </w:tc>
        <w:tc>
          <w:tcPr>
            <w:tcW w:w="2575" w:type="dxa"/>
            <w:tcBorders>
              <w:top w:val="nil"/>
              <w:left w:val="nil"/>
              <w:bottom w:val="nil"/>
              <w:right w:val="nil"/>
            </w:tcBorders>
            <w:vAlign w:val="bottom"/>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65 лет и старше</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lang w:val="kk-KZ"/>
              </w:rPr>
            </w:pPr>
            <w:r w:rsidRPr="00A50E6A">
              <w:rPr>
                <w:rFonts w:ascii="Calibri" w:hAnsi="Calibri" w:cs="Arial"/>
                <w:color w:val="auto"/>
                <w:lang w:val="kk-KZ"/>
              </w:rPr>
              <w:t>Халықтың орташа жасы</w:t>
            </w:r>
            <w:r w:rsidRPr="00A50E6A">
              <w:rPr>
                <w:rFonts w:ascii="Calibri" w:hAnsi="Calibri" w:cs="Arial"/>
                <w:color w:val="auto"/>
              </w:rPr>
              <w:t xml:space="preserve">, </w:t>
            </w:r>
            <w:r w:rsidRPr="00A50E6A">
              <w:rPr>
                <w:rFonts w:ascii="Calibri" w:hAnsi="Calibri" w:cs="Arial"/>
                <w:color w:val="auto"/>
                <w:lang w:val="kk-KZ"/>
              </w:rPr>
              <w:t>жыл</w:t>
            </w:r>
          </w:p>
        </w:tc>
        <w:tc>
          <w:tcPr>
            <w:tcW w:w="1134" w:type="dxa"/>
            <w:tcBorders>
              <w:top w:val="nil"/>
              <w:left w:val="nil"/>
              <w:bottom w:val="nil"/>
              <w:right w:val="nil"/>
            </w:tcBorders>
            <w:vAlign w:val="bottom"/>
          </w:tcPr>
          <w:p w:rsidR="00791E74" w:rsidRPr="00A50E6A" w:rsidRDefault="00791E74" w:rsidP="00D05F5B">
            <w:pPr>
              <w:spacing w:after="0" w:line="240" w:lineRule="auto"/>
              <w:ind w:left="-150"/>
              <w:jc w:val="right"/>
              <w:rPr>
                <w:rFonts w:ascii="Calibri" w:hAnsi="Calibri" w:cs="Arial"/>
                <w:snapToGrid w:val="0"/>
                <w:sz w:val="16"/>
              </w:rPr>
            </w:pPr>
            <w:r w:rsidRPr="00A50E6A">
              <w:rPr>
                <w:rFonts w:ascii="Calibri" w:hAnsi="Calibri" w:cs="Arial"/>
                <w:snapToGrid w:val="0"/>
                <w:sz w:val="16"/>
              </w:rPr>
              <w:t>32,3</w:t>
            </w:r>
          </w:p>
        </w:tc>
        <w:tc>
          <w:tcPr>
            <w:tcW w:w="1190" w:type="dxa"/>
            <w:tcBorders>
              <w:top w:val="nil"/>
              <w:left w:val="nil"/>
              <w:bottom w:val="nil"/>
              <w:right w:val="nil"/>
            </w:tcBorders>
            <w:vAlign w:val="bottom"/>
          </w:tcPr>
          <w:p w:rsidR="00791E74" w:rsidRPr="00A50E6A" w:rsidRDefault="00791E74" w:rsidP="00D05F5B">
            <w:pPr>
              <w:spacing w:after="0" w:line="240" w:lineRule="auto"/>
              <w:ind w:left="-94"/>
              <w:jc w:val="right"/>
              <w:rPr>
                <w:rFonts w:ascii="Calibri" w:hAnsi="Calibri" w:cs="Arial"/>
                <w:snapToGrid w:val="0"/>
                <w:sz w:val="16"/>
              </w:rPr>
            </w:pPr>
            <w:r w:rsidRPr="00A50E6A">
              <w:rPr>
                <w:rFonts w:ascii="Calibri" w:hAnsi="Calibri" w:cs="Arial"/>
                <w:snapToGrid w:val="0"/>
                <w:sz w:val="16"/>
              </w:rPr>
              <w:t>23,8</w:t>
            </w:r>
          </w:p>
        </w:tc>
        <w:tc>
          <w:tcPr>
            <w:tcW w:w="1275" w:type="dxa"/>
            <w:tcBorders>
              <w:top w:val="nil"/>
              <w:left w:val="nil"/>
              <w:bottom w:val="nil"/>
              <w:right w:val="nil"/>
            </w:tcBorders>
            <w:vAlign w:val="bottom"/>
          </w:tcPr>
          <w:p w:rsidR="00791E74" w:rsidRPr="00A50E6A" w:rsidRDefault="00791E74" w:rsidP="00D05F5B">
            <w:pPr>
              <w:spacing w:after="0" w:line="240" w:lineRule="auto"/>
              <w:ind w:left="-132"/>
              <w:jc w:val="right"/>
              <w:rPr>
                <w:rFonts w:ascii="Calibri" w:hAnsi="Calibri" w:cs="Arial"/>
                <w:snapToGrid w:val="0"/>
                <w:sz w:val="16"/>
              </w:rPr>
            </w:pPr>
            <w:r w:rsidRPr="00A50E6A">
              <w:rPr>
                <w:rFonts w:ascii="Calibri" w:hAnsi="Calibri" w:cs="Arial"/>
                <w:snapToGrid w:val="0"/>
                <w:sz w:val="16"/>
              </w:rPr>
              <w:t>32,6</w:t>
            </w:r>
          </w:p>
        </w:tc>
        <w:tc>
          <w:tcPr>
            <w:tcW w:w="1135" w:type="dxa"/>
            <w:tcBorders>
              <w:top w:val="nil"/>
              <w:left w:val="nil"/>
              <w:bottom w:val="nil"/>
              <w:right w:val="nil"/>
            </w:tcBorders>
            <w:vAlign w:val="bottom"/>
          </w:tcPr>
          <w:p w:rsidR="00791E74" w:rsidRPr="00A50E6A" w:rsidRDefault="00791E74" w:rsidP="00D05F5B">
            <w:pPr>
              <w:spacing w:after="0" w:line="240" w:lineRule="auto"/>
              <w:ind w:left="-132"/>
              <w:jc w:val="right"/>
              <w:rPr>
                <w:rFonts w:ascii="Calibri" w:hAnsi="Calibri" w:cs="Arial"/>
                <w:snapToGrid w:val="0"/>
                <w:sz w:val="16"/>
              </w:rPr>
            </w:pPr>
            <w:r w:rsidRPr="00A50E6A">
              <w:rPr>
                <w:rFonts w:ascii="Calibri" w:hAnsi="Calibri" w:cs="Arial"/>
                <w:snapToGrid w:val="0"/>
                <w:sz w:val="16"/>
              </w:rPr>
              <w:t>25,9</w:t>
            </w:r>
          </w:p>
        </w:tc>
        <w:tc>
          <w:tcPr>
            <w:tcW w:w="851" w:type="dxa"/>
            <w:tcBorders>
              <w:top w:val="nil"/>
              <w:left w:val="nil"/>
              <w:bottom w:val="nil"/>
              <w:right w:val="nil"/>
            </w:tcBorders>
            <w:vAlign w:val="bottom"/>
          </w:tcPr>
          <w:p w:rsidR="00791E74" w:rsidRPr="00A50E6A" w:rsidRDefault="00791E74" w:rsidP="00D05F5B">
            <w:pPr>
              <w:spacing w:after="0" w:line="240" w:lineRule="auto"/>
              <w:ind w:left="-133"/>
              <w:jc w:val="right"/>
              <w:rPr>
                <w:rFonts w:ascii="Calibri" w:hAnsi="Calibri" w:cs="Arial"/>
                <w:snapToGrid w:val="0"/>
                <w:sz w:val="16"/>
              </w:rPr>
            </w:pPr>
            <w:r w:rsidRPr="00A50E6A">
              <w:rPr>
                <w:rFonts w:ascii="Calibri" w:hAnsi="Calibri" w:cs="Arial"/>
                <w:snapToGrid w:val="0"/>
                <w:sz w:val="16"/>
              </w:rPr>
              <w:t>29,0</w:t>
            </w:r>
          </w:p>
        </w:tc>
        <w:tc>
          <w:tcPr>
            <w:tcW w:w="992" w:type="dxa"/>
            <w:tcBorders>
              <w:top w:val="nil"/>
              <w:left w:val="nil"/>
              <w:bottom w:val="nil"/>
              <w:right w:val="nil"/>
            </w:tcBorders>
            <w:vAlign w:val="bottom"/>
          </w:tcPr>
          <w:p w:rsidR="00791E74" w:rsidRPr="00A50E6A" w:rsidRDefault="00791E74" w:rsidP="00D05F5B">
            <w:pPr>
              <w:spacing w:after="0" w:line="240" w:lineRule="auto"/>
              <w:ind w:left="-134"/>
              <w:jc w:val="right"/>
              <w:rPr>
                <w:rFonts w:ascii="Calibri" w:hAnsi="Calibri" w:cs="Arial"/>
                <w:snapToGrid w:val="0"/>
                <w:sz w:val="16"/>
              </w:rPr>
            </w:pPr>
            <w:r w:rsidRPr="00A50E6A">
              <w:rPr>
                <w:rFonts w:ascii="Calibri" w:hAnsi="Calibri" w:cs="Arial"/>
                <w:snapToGrid w:val="0"/>
                <w:sz w:val="16"/>
              </w:rPr>
              <w:t>31,6</w:t>
            </w:r>
          </w:p>
        </w:tc>
        <w:tc>
          <w:tcPr>
            <w:tcW w:w="992" w:type="dxa"/>
            <w:tcBorders>
              <w:top w:val="nil"/>
              <w:left w:val="nil"/>
              <w:bottom w:val="nil"/>
              <w:right w:val="nil"/>
            </w:tcBorders>
            <w:vAlign w:val="bottom"/>
          </w:tcPr>
          <w:p w:rsidR="00791E74" w:rsidRPr="00A50E6A" w:rsidRDefault="00791E74" w:rsidP="00D05F5B">
            <w:pPr>
              <w:spacing w:after="0" w:line="240" w:lineRule="auto"/>
              <w:ind w:left="-134"/>
              <w:jc w:val="right"/>
              <w:rPr>
                <w:rFonts w:ascii="Calibri" w:hAnsi="Calibri" w:cs="Arial"/>
                <w:snapToGrid w:val="0"/>
                <w:sz w:val="16"/>
              </w:rPr>
            </w:pPr>
            <w:r w:rsidRPr="00A50E6A">
              <w:rPr>
                <w:rFonts w:ascii="Calibri" w:hAnsi="Calibri" w:cs="Arial"/>
                <w:snapToGrid w:val="0"/>
                <w:sz w:val="16"/>
              </w:rPr>
              <w:t>34,9</w:t>
            </w:r>
          </w:p>
        </w:tc>
        <w:tc>
          <w:tcPr>
            <w:tcW w:w="1134" w:type="dxa"/>
            <w:tcBorders>
              <w:top w:val="nil"/>
              <w:left w:val="nil"/>
              <w:bottom w:val="nil"/>
              <w:right w:val="nil"/>
            </w:tcBorders>
            <w:vAlign w:val="bottom"/>
          </w:tcPr>
          <w:p w:rsidR="00791E74" w:rsidRPr="00A50E6A" w:rsidRDefault="00791E74" w:rsidP="00D05F5B">
            <w:pPr>
              <w:spacing w:after="0" w:line="240" w:lineRule="auto"/>
              <w:ind w:left="-134"/>
              <w:jc w:val="right"/>
              <w:rPr>
                <w:rFonts w:ascii="Calibri" w:hAnsi="Calibri" w:cs="Arial"/>
                <w:snapToGrid w:val="0"/>
                <w:sz w:val="16"/>
              </w:rPr>
            </w:pPr>
            <w:r w:rsidRPr="00A50E6A">
              <w:rPr>
                <w:rFonts w:ascii="Calibri" w:hAnsi="Calibri" w:cs="Arial"/>
                <w:snapToGrid w:val="0"/>
                <w:sz w:val="16"/>
              </w:rPr>
              <w:t>40,3</w:t>
            </w:r>
          </w:p>
        </w:tc>
        <w:tc>
          <w:tcPr>
            <w:tcW w:w="2575" w:type="dxa"/>
            <w:tcBorders>
              <w:top w:val="nil"/>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Средний возраст населения, лет</w:t>
            </w:r>
          </w:p>
        </w:tc>
      </w:tr>
      <w:tr w:rsidR="00791E74" w:rsidRPr="00A50E6A" w:rsidTr="00C22F06">
        <w:tblPrEx>
          <w:tblCellMar>
            <w:left w:w="108" w:type="dxa"/>
            <w:right w:w="108" w:type="dxa"/>
          </w:tblCellMar>
        </w:tblPrEx>
        <w:trPr>
          <w:cantSplit/>
          <w:trHeight w:val="241"/>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lang w:val="kk-KZ"/>
              </w:rPr>
            </w:pPr>
            <w:r w:rsidRPr="00A50E6A">
              <w:rPr>
                <w:rFonts w:ascii="Calibri" w:hAnsi="Calibri" w:cs="Arial"/>
                <w:color w:val="auto"/>
                <w:lang w:val="kk-KZ"/>
              </w:rPr>
              <w:t>Үй шаруашылықтарының саны</w:t>
            </w:r>
          </w:p>
        </w:tc>
        <w:tc>
          <w:tcPr>
            <w:tcW w:w="1134" w:type="dxa"/>
            <w:tcBorders>
              <w:top w:val="nil"/>
              <w:left w:val="nil"/>
              <w:bottom w:val="nil"/>
              <w:right w:val="nil"/>
            </w:tcBorders>
            <w:vAlign w:val="bottom"/>
          </w:tcPr>
          <w:p w:rsidR="00791E74" w:rsidRPr="00A50E6A" w:rsidRDefault="00791E74" w:rsidP="00D05F5B">
            <w:pPr>
              <w:spacing w:after="0" w:line="240" w:lineRule="auto"/>
              <w:ind w:left="-150"/>
              <w:jc w:val="right"/>
              <w:rPr>
                <w:rFonts w:ascii="Calibri" w:hAnsi="Calibri" w:cs="Arial"/>
                <w:snapToGrid w:val="0"/>
                <w:sz w:val="16"/>
                <w:lang w:val="en-US"/>
              </w:rPr>
            </w:pPr>
            <w:r w:rsidRPr="00A50E6A">
              <w:rPr>
                <w:rFonts w:ascii="Calibri" w:hAnsi="Calibri" w:cs="Arial"/>
                <w:snapToGrid w:val="0"/>
                <w:sz w:val="16"/>
              </w:rPr>
              <w:t>5 105 019</w:t>
            </w:r>
          </w:p>
        </w:tc>
        <w:tc>
          <w:tcPr>
            <w:tcW w:w="119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86 425</w:t>
            </w:r>
          </w:p>
        </w:tc>
        <w:tc>
          <w:tcPr>
            <w:tcW w:w="1275" w:type="dxa"/>
            <w:tcBorders>
              <w:top w:val="nil"/>
              <w:left w:val="nil"/>
              <w:bottom w:val="nil"/>
              <w:right w:val="nil"/>
            </w:tcBorders>
            <w:vAlign w:val="bottom"/>
          </w:tcPr>
          <w:p w:rsidR="00791E74" w:rsidRPr="00A50E6A" w:rsidRDefault="00791E74" w:rsidP="00D05F5B">
            <w:pPr>
              <w:pStyle w:val="Stolbetc"/>
              <w:rPr>
                <w:rFonts w:ascii="Calibri" w:hAnsi="Calibri" w:cs="Arial"/>
                <w:snapToGrid w:val="0"/>
                <w:lang w:val="ru-RU" w:eastAsia="ru-RU"/>
              </w:rPr>
            </w:pPr>
            <w:r w:rsidRPr="00A50E6A">
              <w:rPr>
                <w:rFonts w:ascii="Calibri" w:hAnsi="Calibri" w:cs="Arial"/>
                <w:snapToGrid w:val="0"/>
                <w:lang w:val="ru-RU" w:eastAsia="ru-RU"/>
              </w:rPr>
              <w:t>5 018 594</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687 097</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818 744</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956 943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1 136 551</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1 505 684</w:t>
            </w:r>
          </w:p>
        </w:tc>
        <w:tc>
          <w:tcPr>
            <w:tcW w:w="2575" w:type="dxa"/>
            <w:tcBorders>
              <w:top w:val="nil"/>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Количество домохозяйств</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rPr>
            </w:pPr>
            <w:r w:rsidRPr="00A50E6A">
              <w:rPr>
                <w:rFonts w:ascii="Calibri" w:hAnsi="Calibri" w:cs="Arial"/>
                <w:color w:val="auto"/>
                <w:lang w:val="kk-KZ"/>
              </w:rPr>
              <w:t>Ерлер басқаратын үй шаруашылықтары</w:t>
            </w:r>
            <w:r w:rsidRPr="00A50E6A">
              <w:rPr>
                <w:rFonts w:ascii="Calibri" w:hAnsi="Calibri" w:cs="Arial"/>
                <w:color w:val="auto"/>
              </w:rPr>
              <w:t>, пайызбен</w:t>
            </w:r>
          </w:p>
        </w:tc>
        <w:tc>
          <w:tcPr>
            <w:tcW w:w="1134" w:type="dxa"/>
            <w:tcBorders>
              <w:top w:val="nil"/>
              <w:left w:val="nil"/>
              <w:bottom w:val="nil"/>
              <w:right w:val="nil"/>
            </w:tcBorders>
            <w:vAlign w:val="bottom"/>
          </w:tcPr>
          <w:p w:rsidR="00791E74" w:rsidRPr="00A50E6A" w:rsidRDefault="00791E74" w:rsidP="00D05F5B">
            <w:pPr>
              <w:spacing w:after="0" w:line="240" w:lineRule="auto"/>
              <w:ind w:left="-150"/>
              <w:jc w:val="right"/>
              <w:rPr>
                <w:rFonts w:ascii="Calibri" w:hAnsi="Calibri" w:cs="Arial"/>
                <w:sz w:val="16"/>
              </w:rPr>
            </w:pPr>
            <w:r w:rsidRPr="00A50E6A">
              <w:rPr>
                <w:rFonts w:ascii="Calibri" w:hAnsi="Calibri" w:cs="Arial"/>
                <w:snapToGrid w:val="0"/>
                <w:sz w:val="16"/>
              </w:rPr>
              <w:t>50,3</w:t>
            </w:r>
          </w:p>
        </w:tc>
        <w:tc>
          <w:tcPr>
            <w:tcW w:w="1190" w:type="dxa"/>
            <w:tcBorders>
              <w:top w:val="nil"/>
              <w:left w:val="nil"/>
              <w:bottom w:val="nil"/>
              <w:right w:val="nil"/>
            </w:tcBorders>
            <w:vAlign w:val="bottom"/>
          </w:tcPr>
          <w:p w:rsidR="00791E74" w:rsidRPr="00A50E6A" w:rsidRDefault="00791E74" w:rsidP="00D05F5B">
            <w:pPr>
              <w:spacing w:after="0" w:line="240" w:lineRule="auto"/>
              <w:ind w:left="-94"/>
              <w:jc w:val="right"/>
              <w:rPr>
                <w:rFonts w:ascii="Calibri" w:hAnsi="Calibri" w:cs="Arial"/>
                <w:sz w:val="16"/>
              </w:rPr>
            </w:pPr>
            <w:r w:rsidRPr="00A50E6A">
              <w:rPr>
                <w:rFonts w:ascii="Calibri" w:hAnsi="Calibri" w:cs="Arial"/>
                <w:snapToGrid w:val="0"/>
                <w:sz w:val="16"/>
              </w:rPr>
              <w:t>61,6</w:t>
            </w:r>
          </w:p>
        </w:tc>
        <w:tc>
          <w:tcPr>
            <w:tcW w:w="1275" w:type="dxa"/>
            <w:tcBorders>
              <w:top w:val="nil"/>
              <w:left w:val="nil"/>
              <w:bottom w:val="nil"/>
              <w:right w:val="nil"/>
            </w:tcBorders>
            <w:vAlign w:val="bottom"/>
          </w:tcPr>
          <w:p w:rsidR="00791E74" w:rsidRPr="00A50E6A" w:rsidRDefault="00791E74" w:rsidP="00D05F5B">
            <w:pPr>
              <w:spacing w:after="0" w:line="240" w:lineRule="auto"/>
              <w:ind w:left="-132"/>
              <w:jc w:val="right"/>
              <w:rPr>
                <w:rFonts w:ascii="Calibri" w:hAnsi="Calibri" w:cs="Arial"/>
                <w:sz w:val="16"/>
              </w:rPr>
            </w:pPr>
            <w:r w:rsidRPr="00A50E6A">
              <w:rPr>
                <w:rFonts w:ascii="Calibri" w:hAnsi="Calibri" w:cs="Arial"/>
                <w:snapToGrid w:val="0"/>
                <w:sz w:val="16"/>
              </w:rPr>
              <w:t>50,1</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62,6</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58,7</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53,9</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47,3</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40,2</w:t>
            </w:r>
          </w:p>
        </w:tc>
        <w:tc>
          <w:tcPr>
            <w:tcW w:w="2575" w:type="dxa"/>
            <w:tcBorders>
              <w:top w:val="nil"/>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Домохозяйства, возглавляемые мужчинами, в процентах</w:t>
            </w:r>
          </w:p>
        </w:tc>
      </w:tr>
      <w:tr w:rsidR="00791E74" w:rsidRPr="00A50E6A" w:rsidTr="00C22F06">
        <w:tblPrEx>
          <w:tblCellMar>
            <w:left w:w="108" w:type="dxa"/>
            <w:right w:w="108" w:type="dxa"/>
          </w:tblCellMar>
        </w:tblPrEx>
        <w:trPr>
          <w:cantSplit/>
          <w:jc w:val="center"/>
        </w:trPr>
        <w:tc>
          <w:tcPr>
            <w:tcW w:w="2835" w:type="dxa"/>
            <w:tcBorders>
              <w:top w:val="nil"/>
              <w:left w:val="nil"/>
              <w:bottom w:val="nil"/>
              <w:right w:val="nil"/>
            </w:tcBorders>
            <w:vAlign w:val="bottom"/>
          </w:tcPr>
          <w:p w:rsidR="00791E74" w:rsidRPr="00A50E6A" w:rsidRDefault="00791E74" w:rsidP="00D05F5B">
            <w:pPr>
              <w:pStyle w:val="aff1"/>
              <w:ind w:right="-67"/>
              <w:rPr>
                <w:rFonts w:ascii="Calibri" w:hAnsi="Calibri" w:cs="Arial"/>
                <w:color w:val="auto"/>
              </w:rPr>
            </w:pPr>
            <w:r w:rsidRPr="00A50E6A">
              <w:rPr>
                <w:rFonts w:ascii="Calibri" w:hAnsi="Calibri" w:cs="Arial"/>
                <w:color w:val="auto"/>
                <w:lang w:val="kk-KZ"/>
              </w:rPr>
              <w:t>Әйелдер басқаратын үй шаруашылықтары</w:t>
            </w:r>
            <w:r w:rsidRPr="00A50E6A">
              <w:rPr>
                <w:rFonts w:ascii="Calibri" w:hAnsi="Calibri" w:cs="Arial"/>
                <w:color w:val="auto"/>
              </w:rPr>
              <w:t>, пайызбен</w:t>
            </w:r>
          </w:p>
        </w:tc>
        <w:tc>
          <w:tcPr>
            <w:tcW w:w="1134" w:type="dxa"/>
            <w:tcBorders>
              <w:top w:val="nil"/>
              <w:left w:val="nil"/>
              <w:bottom w:val="nil"/>
              <w:right w:val="nil"/>
            </w:tcBorders>
            <w:vAlign w:val="bottom"/>
          </w:tcPr>
          <w:p w:rsidR="00791E74" w:rsidRPr="00A50E6A" w:rsidRDefault="00791E74" w:rsidP="00D05F5B">
            <w:pPr>
              <w:spacing w:after="0" w:line="240" w:lineRule="auto"/>
              <w:ind w:left="-150"/>
              <w:jc w:val="right"/>
              <w:rPr>
                <w:rFonts w:ascii="Calibri" w:hAnsi="Calibri" w:cs="Arial"/>
                <w:sz w:val="16"/>
              </w:rPr>
            </w:pPr>
            <w:r w:rsidRPr="00A50E6A">
              <w:rPr>
                <w:rFonts w:ascii="Calibri" w:hAnsi="Calibri" w:cs="Arial"/>
                <w:snapToGrid w:val="0"/>
                <w:sz w:val="16"/>
              </w:rPr>
              <w:t>49,7</w:t>
            </w:r>
          </w:p>
        </w:tc>
        <w:tc>
          <w:tcPr>
            <w:tcW w:w="1190" w:type="dxa"/>
            <w:tcBorders>
              <w:top w:val="nil"/>
              <w:left w:val="nil"/>
              <w:bottom w:val="nil"/>
              <w:right w:val="nil"/>
            </w:tcBorders>
            <w:vAlign w:val="bottom"/>
          </w:tcPr>
          <w:p w:rsidR="00791E74" w:rsidRPr="00A50E6A" w:rsidRDefault="00791E74" w:rsidP="00D05F5B">
            <w:pPr>
              <w:spacing w:after="0" w:line="240" w:lineRule="auto"/>
              <w:ind w:left="-94"/>
              <w:jc w:val="right"/>
              <w:rPr>
                <w:rFonts w:ascii="Calibri" w:hAnsi="Calibri" w:cs="Arial"/>
                <w:sz w:val="16"/>
              </w:rPr>
            </w:pPr>
            <w:r w:rsidRPr="00A50E6A">
              <w:rPr>
                <w:rFonts w:ascii="Calibri" w:hAnsi="Calibri" w:cs="Arial"/>
                <w:snapToGrid w:val="0"/>
                <w:sz w:val="16"/>
              </w:rPr>
              <w:t>38,4</w:t>
            </w:r>
          </w:p>
        </w:tc>
        <w:tc>
          <w:tcPr>
            <w:tcW w:w="1275" w:type="dxa"/>
            <w:tcBorders>
              <w:top w:val="nil"/>
              <w:left w:val="nil"/>
              <w:bottom w:val="nil"/>
              <w:right w:val="nil"/>
            </w:tcBorders>
            <w:vAlign w:val="bottom"/>
          </w:tcPr>
          <w:p w:rsidR="00791E74" w:rsidRPr="00A50E6A" w:rsidRDefault="00791E74" w:rsidP="00D05F5B">
            <w:pPr>
              <w:spacing w:after="0" w:line="240" w:lineRule="auto"/>
              <w:ind w:left="-94"/>
              <w:jc w:val="right"/>
              <w:rPr>
                <w:rFonts w:ascii="Calibri" w:hAnsi="Calibri" w:cs="Arial"/>
                <w:sz w:val="16"/>
              </w:rPr>
            </w:pPr>
            <w:r w:rsidRPr="00A50E6A">
              <w:rPr>
                <w:rFonts w:ascii="Calibri" w:hAnsi="Calibri" w:cs="Arial"/>
                <w:snapToGrid w:val="0"/>
                <w:sz w:val="16"/>
              </w:rPr>
              <w:t>49,9</w:t>
            </w:r>
          </w:p>
        </w:tc>
        <w:tc>
          <w:tcPr>
            <w:tcW w:w="113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37,4</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41,3</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46,1</w:t>
            </w:r>
          </w:p>
        </w:tc>
        <w:tc>
          <w:tcPr>
            <w:tcW w:w="99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52,7</w:t>
            </w:r>
          </w:p>
        </w:tc>
        <w:tc>
          <w:tcPr>
            <w:tcW w:w="113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59,8</w:t>
            </w:r>
          </w:p>
        </w:tc>
        <w:tc>
          <w:tcPr>
            <w:tcW w:w="2575" w:type="dxa"/>
            <w:tcBorders>
              <w:top w:val="nil"/>
              <w:left w:val="nil"/>
              <w:bottom w:val="nil"/>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Домохозяйства, возглавляемые женщинами, в процентах</w:t>
            </w:r>
          </w:p>
        </w:tc>
      </w:tr>
      <w:tr w:rsidR="00791E74" w:rsidRPr="00A50E6A" w:rsidTr="00C22F06">
        <w:tblPrEx>
          <w:tblCellMar>
            <w:left w:w="108" w:type="dxa"/>
            <w:right w:w="108" w:type="dxa"/>
          </w:tblCellMar>
        </w:tblPrEx>
        <w:trPr>
          <w:cantSplit/>
          <w:jc w:val="center"/>
        </w:trPr>
        <w:tc>
          <w:tcPr>
            <w:tcW w:w="2835" w:type="dxa"/>
            <w:tcBorders>
              <w:top w:val="nil"/>
              <w:left w:val="nil"/>
              <w:right w:val="nil"/>
            </w:tcBorders>
            <w:vAlign w:val="bottom"/>
          </w:tcPr>
          <w:p w:rsidR="00791E74" w:rsidRPr="00A50E6A" w:rsidRDefault="00791E74" w:rsidP="00D05F5B">
            <w:pPr>
              <w:pStyle w:val="aff1"/>
              <w:ind w:right="-67"/>
              <w:rPr>
                <w:rFonts w:ascii="Calibri" w:hAnsi="Calibri" w:cs="Arial"/>
                <w:color w:val="auto"/>
              </w:rPr>
            </w:pPr>
            <w:r w:rsidRPr="00A50E6A">
              <w:rPr>
                <w:rFonts w:ascii="Calibri" w:hAnsi="Calibri" w:cs="Arial"/>
                <w:color w:val="auto"/>
                <w:lang w:val="kk-KZ"/>
              </w:rPr>
              <w:t>Үй шаруашылығының орта мөлшері</w:t>
            </w:r>
          </w:p>
        </w:tc>
        <w:tc>
          <w:tcPr>
            <w:tcW w:w="1134" w:type="dxa"/>
            <w:tcBorders>
              <w:top w:val="nil"/>
              <w:left w:val="nil"/>
              <w:right w:val="nil"/>
            </w:tcBorders>
            <w:vAlign w:val="bottom"/>
          </w:tcPr>
          <w:p w:rsidR="00791E74" w:rsidRPr="00A50E6A" w:rsidRDefault="00791E74" w:rsidP="00D05F5B">
            <w:pPr>
              <w:spacing w:after="0" w:line="240" w:lineRule="auto"/>
              <w:ind w:left="-150"/>
              <w:jc w:val="right"/>
              <w:rPr>
                <w:rFonts w:ascii="Calibri" w:hAnsi="Calibri" w:cs="Arial"/>
                <w:snapToGrid w:val="0"/>
                <w:sz w:val="16"/>
              </w:rPr>
            </w:pPr>
            <w:r w:rsidRPr="00A50E6A">
              <w:rPr>
                <w:rFonts w:ascii="Calibri" w:hAnsi="Calibri" w:cs="Arial"/>
                <w:snapToGrid w:val="0"/>
                <w:sz w:val="16"/>
              </w:rPr>
              <w:t>3,4</w:t>
            </w:r>
          </w:p>
        </w:tc>
        <w:tc>
          <w:tcPr>
            <w:tcW w:w="1190" w:type="dxa"/>
            <w:tcBorders>
              <w:top w:val="nil"/>
              <w:left w:val="nil"/>
              <w:right w:val="nil"/>
            </w:tcBorders>
            <w:vAlign w:val="bottom"/>
          </w:tcPr>
          <w:p w:rsidR="00791E74" w:rsidRPr="00A50E6A" w:rsidRDefault="00791E74" w:rsidP="00D05F5B">
            <w:pPr>
              <w:spacing w:after="0" w:line="240" w:lineRule="auto"/>
              <w:ind w:left="-94"/>
              <w:jc w:val="right"/>
              <w:rPr>
                <w:rFonts w:ascii="Calibri" w:hAnsi="Calibri" w:cs="Arial"/>
                <w:snapToGrid w:val="0"/>
                <w:sz w:val="16"/>
              </w:rPr>
            </w:pPr>
            <w:r w:rsidRPr="00A50E6A">
              <w:rPr>
                <w:rFonts w:ascii="Calibri" w:hAnsi="Calibri" w:cs="Arial"/>
                <w:snapToGrid w:val="0"/>
                <w:sz w:val="16"/>
              </w:rPr>
              <w:t>5,7</w:t>
            </w:r>
          </w:p>
        </w:tc>
        <w:tc>
          <w:tcPr>
            <w:tcW w:w="1275" w:type="dxa"/>
            <w:tcBorders>
              <w:top w:val="nil"/>
              <w:left w:val="nil"/>
              <w:right w:val="nil"/>
            </w:tcBorders>
            <w:vAlign w:val="bottom"/>
          </w:tcPr>
          <w:p w:rsidR="00791E74" w:rsidRPr="00A50E6A" w:rsidRDefault="00791E74" w:rsidP="00D05F5B">
            <w:pPr>
              <w:spacing w:after="0" w:line="240" w:lineRule="auto"/>
              <w:ind w:left="-132"/>
              <w:jc w:val="right"/>
              <w:rPr>
                <w:rFonts w:ascii="Calibri" w:hAnsi="Calibri" w:cs="Arial"/>
                <w:snapToGrid w:val="0"/>
                <w:sz w:val="16"/>
              </w:rPr>
            </w:pPr>
            <w:r w:rsidRPr="00A50E6A">
              <w:rPr>
                <w:rFonts w:ascii="Calibri" w:hAnsi="Calibri" w:cs="Arial"/>
                <w:snapToGrid w:val="0"/>
                <w:sz w:val="16"/>
              </w:rPr>
              <w:t>3,4</w:t>
            </w:r>
          </w:p>
        </w:tc>
        <w:tc>
          <w:tcPr>
            <w:tcW w:w="113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w:t>
            </w:r>
          </w:p>
        </w:tc>
        <w:tc>
          <w:tcPr>
            <w:tcW w:w="85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4,2</w:t>
            </w:r>
          </w:p>
        </w:tc>
        <w:tc>
          <w:tcPr>
            <w:tcW w:w="99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3,6</w:t>
            </w:r>
          </w:p>
        </w:tc>
        <w:tc>
          <w:tcPr>
            <w:tcW w:w="99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3,1</w:t>
            </w:r>
          </w:p>
        </w:tc>
        <w:tc>
          <w:tcPr>
            <w:tcW w:w="1134" w:type="dxa"/>
            <w:tcBorders>
              <w:top w:val="nil"/>
              <w:left w:val="nil"/>
              <w:bottom w:val="single" w:sz="4" w:space="0" w:color="auto"/>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2,3</w:t>
            </w:r>
          </w:p>
        </w:tc>
        <w:tc>
          <w:tcPr>
            <w:tcW w:w="2575" w:type="dxa"/>
            <w:tcBorders>
              <w:top w:val="nil"/>
              <w:left w:val="nil"/>
              <w:bottom w:val="single" w:sz="4" w:space="0" w:color="auto"/>
              <w:right w:val="nil"/>
            </w:tcBorders>
            <w:vAlign w:val="bottom"/>
          </w:tcPr>
          <w:p w:rsidR="00791E74" w:rsidRPr="00A50E6A" w:rsidRDefault="00791E74" w:rsidP="00D05F5B">
            <w:pPr>
              <w:pStyle w:val="aff1"/>
              <w:ind w:left="57"/>
              <w:rPr>
                <w:rFonts w:ascii="Calibri" w:hAnsi="Calibri" w:cs="Arial"/>
                <w:color w:val="auto"/>
              </w:rPr>
            </w:pPr>
            <w:r w:rsidRPr="00A50E6A">
              <w:rPr>
                <w:rFonts w:ascii="Calibri" w:hAnsi="Calibri" w:cs="Arial"/>
                <w:color w:val="auto"/>
              </w:rPr>
              <w:t>Средний размер домохозяйства</w:t>
            </w:r>
          </w:p>
        </w:tc>
      </w:tr>
    </w:tbl>
    <w:p w:rsidR="00791E74" w:rsidRPr="00A50E6A" w:rsidRDefault="00791E74" w:rsidP="00D05F5B">
      <w:pPr>
        <w:spacing w:after="0" w:line="240" w:lineRule="auto"/>
        <w:rPr>
          <w:rFonts w:ascii="Calibri" w:hAnsi="Calibri" w:cs="Arial"/>
          <w:lang w:val="kk-KZ"/>
        </w:rPr>
      </w:pPr>
    </w:p>
    <w:p w:rsidR="00791E74" w:rsidRPr="00A50E6A" w:rsidRDefault="00791E74" w:rsidP="00D05F5B">
      <w:pPr>
        <w:pStyle w:val="afb"/>
        <w:widowControl/>
        <w:spacing w:after="0"/>
        <w:rPr>
          <w:rFonts w:ascii="Calibri" w:hAnsi="Calibri" w:cs="Arial"/>
          <w:lang w:val="kk-KZ"/>
        </w:rPr>
        <w:sectPr w:rsidR="00791E74" w:rsidRPr="00A50E6A">
          <w:footerReference w:type="even" r:id="rId29"/>
          <w:footerReference w:type="default" r:id="rId30"/>
          <w:footerReference w:type="first" r:id="rId31"/>
          <w:footnotePr>
            <w:pos w:val="beneathText"/>
          </w:footnotePr>
          <w:pgSz w:w="16838" w:h="11906" w:orient="landscape"/>
          <w:pgMar w:top="851" w:right="851" w:bottom="1134" w:left="851" w:header="720" w:footer="720" w:gutter="0"/>
          <w:pgNumType w:start="65"/>
          <w:cols w:space="720"/>
          <w:docGrid w:linePitch="360"/>
        </w:sectPr>
      </w:pPr>
    </w:p>
    <w:p w:rsidR="00791E74" w:rsidRPr="00A50E6A" w:rsidRDefault="00791E74" w:rsidP="00D05F5B">
      <w:pPr>
        <w:pStyle w:val="afe"/>
        <w:spacing w:before="0"/>
        <w:rPr>
          <w:rFonts w:ascii="Calibri" w:hAnsi="Calibri" w:cs="Arial"/>
          <w:snapToGrid w:val="0"/>
          <w:color w:val="auto"/>
          <w:lang w:val="kk-KZ"/>
        </w:rPr>
      </w:pPr>
      <w:r w:rsidRPr="00A50E6A">
        <w:rPr>
          <w:rFonts w:ascii="Calibri" w:hAnsi="Calibri" w:cs="Arial"/>
          <w:snapToGrid w:val="0"/>
          <w:color w:val="auto"/>
          <w:lang w:val="kk-KZ"/>
        </w:rPr>
        <w:lastRenderedPageBreak/>
        <w:t>4.22 2014 жылдағы үй шаруашылықтарының тұрғын үй жағдайының сипаттамасы*</w:t>
      </w:r>
    </w:p>
    <w:p w:rsidR="00791E74" w:rsidRPr="00A50E6A" w:rsidRDefault="00791E74" w:rsidP="00D05F5B">
      <w:pPr>
        <w:pStyle w:val="afe"/>
        <w:spacing w:before="0"/>
        <w:rPr>
          <w:rFonts w:ascii="Calibri" w:hAnsi="Calibri" w:cs="Arial"/>
          <w:snapToGrid w:val="0"/>
          <w:color w:val="auto"/>
        </w:rPr>
      </w:pPr>
      <w:r w:rsidRPr="00A50E6A">
        <w:rPr>
          <w:rFonts w:ascii="Calibri" w:hAnsi="Calibri" w:cs="Arial"/>
          <w:snapToGrid w:val="0"/>
          <w:color w:val="auto"/>
        </w:rPr>
        <w:t>Характеристика жилищных условий домохозяйств в 2014 году*</w:t>
      </w:r>
    </w:p>
    <w:p w:rsidR="00791E74" w:rsidRPr="00A50E6A" w:rsidRDefault="00791E74" w:rsidP="00D05F5B">
      <w:pPr>
        <w:pStyle w:val="aff4"/>
        <w:spacing w:before="0" w:after="0"/>
        <w:ind w:left="113"/>
        <w:jc w:val="left"/>
        <w:rPr>
          <w:rFonts w:ascii="Calibri" w:hAnsi="Calibri" w:cs="Arial"/>
          <w:color w:val="auto"/>
          <w:sz w:val="15"/>
          <w:szCs w:val="15"/>
        </w:rPr>
      </w:pPr>
      <w:r w:rsidRPr="00A50E6A">
        <w:rPr>
          <w:rFonts w:ascii="Calibri" w:hAnsi="Calibri" w:cs="Arial"/>
          <w:color w:val="auto"/>
          <w:sz w:val="15"/>
          <w:szCs w:val="15"/>
          <w:lang w:val="kk-KZ"/>
        </w:rPr>
        <w:t>жыл соңына</w:t>
      </w:r>
      <w:r w:rsidRPr="00A50E6A">
        <w:rPr>
          <w:rFonts w:ascii="Calibri" w:hAnsi="Calibri" w:cs="Arial"/>
          <w:color w:val="auto"/>
          <w:sz w:val="15"/>
          <w:szCs w:val="15"/>
        </w:rPr>
        <w:t xml:space="preserve">, </w:t>
      </w: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rPr>
        <w:t>на конец года, 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14"/>
        <w:gridCol w:w="95"/>
        <w:gridCol w:w="519"/>
        <w:gridCol w:w="48"/>
        <w:gridCol w:w="567"/>
        <w:gridCol w:w="614"/>
        <w:gridCol w:w="94"/>
        <w:gridCol w:w="521"/>
        <w:gridCol w:w="46"/>
        <w:gridCol w:w="568"/>
        <w:gridCol w:w="614"/>
        <w:gridCol w:w="95"/>
        <w:gridCol w:w="519"/>
        <w:gridCol w:w="48"/>
        <w:gridCol w:w="567"/>
        <w:gridCol w:w="1985"/>
      </w:tblGrid>
      <w:tr w:rsidR="00791E74" w:rsidRPr="00A50E6A" w:rsidTr="00C22F06">
        <w:trPr>
          <w:cantSplit/>
          <w:trHeight w:val="370"/>
          <w:tblHeader/>
          <w:jc w:val="center"/>
        </w:trPr>
        <w:tc>
          <w:tcPr>
            <w:tcW w:w="2410" w:type="dxa"/>
            <w:vMerge w:val="restart"/>
            <w:tcBorders>
              <w:left w:val="nil"/>
            </w:tcBorders>
          </w:tcPr>
          <w:p w:rsidR="00791E74" w:rsidRPr="00A50E6A" w:rsidRDefault="00791E74" w:rsidP="00D05F5B">
            <w:pPr>
              <w:pStyle w:val="aff0"/>
              <w:rPr>
                <w:rFonts w:ascii="Calibri" w:hAnsi="Calibri" w:cs="Arial"/>
                <w:color w:val="auto"/>
                <w:sz w:val="14"/>
              </w:rPr>
            </w:pPr>
          </w:p>
        </w:tc>
        <w:tc>
          <w:tcPr>
            <w:tcW w:w="1843" w:type="dxa"/>
            <w:gridSpan w:val="5"/>
            <w:tcBorders>
              <w:lef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Үй шаруашылықтарының Барлығы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в</w:t>
            </w:r>
            <w:r w:rsidRPr="00A50E6A">
              <w:rPr>
                <w:rFonts w:ascii="Calibri" w:hAnsi="Calibri" w:cs="Arial"/>
                <w:color w:val="auto"/>
                <w:sz w:val="14"/>
              </w:rPr>
              <w:t>сего домохозяйств</w:t>
            </w:r>
          </w:p>
        </w:tc>
        <w:tc>
          <w:tcPr>
            <w:tcW w:w="1843" w:type="dxa"/>
            <w:gridSpan w:val="5"/>
            <w:tcBorders>
              <w:right w:val="nil"/>
            </w:tcBorders>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Тұтынуға пайдаланылған табыстары күнкөрістің ең төменгі </w:t>
            </w:r>
            <w:r w:rsidRPr="00A50E6A">
              <w:rPr>
                <w:rFonts w:ascii="Calibri" w:hAnsi="Calibri" w:cs="Arial"/>
                <w:snapToGrid w:val="0"/>
                <w:color w:val="auto"/>
                <w:sz w:val="14"/>
                <w:lang w:val="kk-KZ"/>
              </w:rPr>
              <w:t xml:space="preserve">деңгейінің </w:t>
            </w:r>
            <w:r w:rsidRPr="00A50E6A">
              <w:rPr>
                <w:rFonts w:ascii="Calibri" w:hAnsi="Calibri" w:cs="Arial"/>
                <w:color w:val="auto"/>
                <w:sz w:val="14"/>
                <w:lang w:val="kk-KZ"/>
              </w:rPr>
              <w:t>шамасынан төмен үй шаруашылықтары</w:t>
            </w:r>
            <w:r w:rsidRPr="00A50E6A">
              <w:rPr>
                <w:rFonts w:ascii="Calibri" w:hAnsi="Calibri" w:cs="Arial"/>
                <w:snapToGrid w:val="0"/>
                <w:color w:val="auto"/>
                <w:sz w:val="14"/>
                <w:lang w:val="kk-KZ"/>
              </w:rPr>
              <w:t xml:space="preserve"> (кедейлер)</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омохозяйства, </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lang w:val="kk-KZ"/>
              </w:rPr>
              <w:t xml:space="preserve">имеющие </w:t>
            </w: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использованные на потребление, ниже величины прожиточного минимума (бедные)</w:t>
            </w:r>
          </w:p>
        </w:tc>
        <w:tc>
          <w:tcPr>
            <w:tcW w:w="1843" w:type="dxa"/>
            <w:gridSpan w:val="5"/>
            <w:tcBorders>
              <w:right w:val="nil"/>
            </w:tcBorders>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Тұтынуға пайдаланылған табыстары күнкөрістің ең төменгі </w:t>
            </w:r>
            <w:r w:rsidRPr="00A50E6A">
              <w:rPr>
                <w:rFonts w:ascii="Calibri" w:hAnsi="Calibri" w:cs="Arial"/>
                <w:snapToGrid w:val="0"/>
                <w:color w:val="auto"/>
                <w:sz w:val="14"/>
                <w:lang w:val="kk-KZ"/>
              </w:rPr>
              <w:t>деңгейінің</w:t>
            </w:r>
            <w:r w:rsidRPr="00A50E6A">
              <w:rPr>
                <w:rFonts w:ascii="Calibri" w:hAnsi="Calibri" w:cs="Arial"/>
                <w:color w:val="auto"/>
                <w:sz w:val="14"/>
                <w:lang w:val="kk-KZ"/>
              </w:rPr>
              <w:t xml:space="preserve"> шамасынан жоғары  үй шаруашылықтары</w:t>
            </w:r>
            <w:r w:rsidRPr="00A50E6A">
              <w:rPr>
                <w:rFonts w:ascii="Calibri" w:hAnsi="Calibri" w:cs="Arial"/>
                <w:snapToGrid w:val="0"/>
                <w:color w:val="auto"/>
                <w:sz w:val="14"/>
              </w:rPr>
              <w:t xml:space="preserve"> </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w:t>
            </w:r>
            <w:r w:rsidRPr="00A50E6A">
              <w:rPr>
                <w:rFonts w:ascii="Calibri" w:hAnsi="Calibri" w:cs="Arial"/>
                <w:snapToGrid w:val="0"/>
                <w:color w:val="auto"/>
                <w:sz w:val="14"/>
                <w:lang w:val="kk-KZ"/>
              </w:rPr>
              <w:t>кедей еместер</w:t>
            </w:r>
            <w:r w:rsidRPr="00A50E6A">
              <w:rPr>
                <w:rFonts w:ascii="Calibri" w:hAnsi="Calibri" w:cs="Arial"/>
                <w:snapToGrid w:val="0"/>
                <w:color w:val="auto"/>
                <w:sz w:val="14"/>
              </w:rPr>
              <w:t>)</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омохозяйства,</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lang w:val="kk-KZ"/>
              </w:rPr>
              <w:t xml:space="preserve">имеющие </w:t>
            </w:r>
            <w:r w:rsidRPr="00A50E6A">
              <w:rPr>
                <w:rFonts w:ascii="Calibri" w:hAnsi="Calibri" w:cs="Arial"/>
                <w:snapToGrid w:val="0"/>
                <w:color w:val="auto"/>
                <w:sz w:val="14"/>
              </w:rPr>
              <w:t xml:space="preserve"> 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использованные на потребление, выше величины прожиточного минимума (небедные)</w:t>
            </w:r>
          </w:p>
        </w:tc>
        <w:tc>
          <w:tcPr>
            <w:tcW w:w="1985" w:type="dxa"/>
            <w:vMerge w:val="restart"/>
            <w:tcBorders>
              <w:right w:val="nil"/>
            </w:tcBorders>
          </w:tcPr>
          <w:p w:rsidR="00791E74" w:rsidRPr="00A50E6A" w:rsidRDefault="00791E74" w:rsidP="00D05F5B">
            <w:pPr>
              <w:pStyle w:val="aff0"/>
              <w:rPr>
                <w:rFonts w:ascii="Calibri" w:hAnsi="Calibri" w:cs="Arial"/>
                <w:color w:val="auto"/>
                <w:sz w:val="14"/>
                <w:lang w:val="kk-KZ"/>
              </w:rPr>
            </w:pPr>
          </w:p>
        </w:tc>
      </w:tr>
      <w:tr w:rsidR="00791E74" w:rsidRPr="00A50E6A" w:rsidTr="00C22F06">
        <w:trPr>
          <w:cantSplit/>
          <w:tblHeader/>
          <w:jc w:val="center"/>
        </w:trPr>
        <w:tc>
          <w:tcPr>
            <w:tcW w:w="2410" w:type="dxa"/>
            <w:vMerge/>
            <w:tcBorders>
              <w:left w:val="nil"/>
            </w:tcBorders>
          </w:tcPr>
          <w:p w:rsidR="00791E74" w:rsidRPr="00A50E6A" w:rsidRDefault="00791E74" w:rsidP="00D05F5B">
            <w:pPr>
              <w:pStyle w:val="aff0"/>
              <w:rPr>
                <w:rFonts w:ascii="Calibri" w:hAnsi="Calibri" w:cs="Arial"/>
                <w:snapToGrid w:val="0"/>
                <w:color w:val="auto"/>
                <w:sz w:val="14"/>
              </w:rPr>
            </w:pPr>
          </w:p>
        </w:tc>
        <w:tc>
          <w:tcPr>
            <w:tcW w:w="614" w:type="dxa"/>
          </w:tcPr>
          <w:p w:rsidR="00791E74" w:rsidRPr="00A50E6A" w:rsidRDefault="00791E74" w:rsidP="00D05F5B">
            <w:pPr>
              <w:pStyle w:val="aff0"/>
              <w:ind w:left="-108" w:right="-108"/>
              <w:rPr>
                <w:rFonts w:ascii="Calibri" w:hAnsi="Calibri" w:cs="Arial"/>
                <w:snapToGrid w:val="0"/>
                <w:color w:val="auto"/>
                <w:sz w:val="14"/>
                <w:lang w:val="kk-KZ"/>
              </w:rPr>
            </w:pPr>
            <w:r w:rsidRPr="00A50E6A">
              <w:rPr>
                <w:rFonts w:ascii="Calibri" w:hAnsi="Calibri" w:cs="Arial"/>
                <w:snapToGrid w:val="0"/>
                <w:color w:val="auto"/>
                <w:sz w:val="14"/>
                <w:lang w:val="kk-KZ"/>
              </w:rPr>
              <w:t>барлығы</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snapToGrid w:val="0"/>
                <w:color w:val="auto"/>
                <w:sz w:val="14"/>
              </w:rPr>
              <w:t>всего</w:t>
            </w:r>
          </w:p>
        </w:tc>
        <w:tc>
          <w:tcPr>
            <w:tcW w:w="614" w:type="dxa"/>
            <w:gridSpan w:val="2"/>
          </w:tcPr>
          <w:p w:rsidR="00791E74" w:rsidRPr="00A50E6A" w:rsidRDefault="00791E74" w:rsidP="00D05F5B">
            <w:pPr>
              <w:pStyle w:val="aff0"/>
              <w:ind w:left="-108" w:right="-108"/>
              <w:rPr>
                <w:rFonts w:ascii="Calibri" w:hAnsi="Calibri" w:cs="Arial"/>
                <w:snapToGrid w:val="0"/>
                <w:color w:val="auto"/>
                <w:sz w:val="14"/>
                <w:lang w:val="kk-KZ"/>
              </w:rPr>
            </w:pPr>
            <w:r w:rsidRPr="00A50E6A">
              <w:rPr>
                <w:rFonts w:ascii="Calibri" w:hAnsi="Calibri" w:cs="Arial"/>
                <w:snapToGrid w:val="0"/>
                <w:color w:val="auto"/>
                <w:sz w:val="14"/>
                <w:lang w:val="kk-KZ"/>
              </w:rPr>
              <w:t>қала</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snapToGrid w:val="0"/>
                <w:color w:val="auto"/>
                <w:sz w:val="14"/>
              </w:rPr>
              <w:t>город</w:t>
            </w:r>
          </w:p>
        </w:tc>
        <w:tc>
          <w:tcPr>
            <w:tcW w:w="615" w:type="dxa"/>
            <w:gridSpan w:val="2"/>
          </w:tcPr>
          <w:p w:rsidR="00791E74" w:rsidRPr="00A50E6A" w:rsidRDefault="00791E74" w:rsidP="00D05F5B">
            <w:pPr>
              <w:pStyle w:val="aff0"/>
              <w:ind w:left="-108" w:right="-108"/>
              <w:rPr>
                <w:rFonts w:ascii="Calibri" w:hAnsi="Calibri" w:cs="Arial"/>
                <w:snapToGrid w:val="0"/>
                <w:color w:val="auto"/>
                <w:sz w:val="14"/>
                <w:lang w:val="kk-KZ"/>
              </w:rPr>
            </w:pPr>
            <w:r w:rsidRPr="00A50E6A">
              <w:rPr>
                <w:rFonts w:ascii="Calibri" w:hAnsi="Calibri" w:cs="Arial"/>
                <w:snapToGrid w:val="0"/>
                <w:color w:val="auto"/>
                <w:sz w:val="14"/>
                <w:lang w:val="kk-KZ"/>
              </w:rPr>
              <w:t>ауыл</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snapToGrid w:val="0"/>
                <w:color w:val="auto"/>
                <w:sz w:val="14"/>
              </w:rPr>
              <w:t>село</w:t>
            </w:r>
          </w:p>
        </w:tc>
        <w:tc>
          <w:tcPr>
            <w:tcW w:w="614" w:type="dxa"/>
          </w:tcPr>
          <w:p w:rsidR="00791E74" w:rsidRPr="00A50E6A" w:rsidRDefault="00791E74" w:rsidP="00D05F5B">
            <w:pPr>
              <w:pStyle w:val="aff0"/>
              <w:ind w:left="-108" w:right="-108"/>
              <w:rPr>
                <w:rFonts w:ascii="Calibri" w:hAnsi="Calibri" w:cs="Arial"/>
                <w:snapToGrid w:val="0"/>
                <w:color w:val="auto"/>
                <w:sz w:val="14"/>
                <w:lang w:val="kk-KZ"/>
              </w:rPr>
            </w:pPr>
            <w:r w:rsidRPr="00A50E6A">
              <w:rPr>
                <w:rFonts w:ascii="Calibri" w:hAnsi="Calibri" w:cs="Arial"/>
                <w:snapToGrid w:val="0"/>
                <w:color w:val="auto"/>
                <w:sz w:val="14"/>
                <w:lang w:val="kk-KZ"/>
              </w:rPr>
              <w:t>барлығы</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snapToGrid w:val="0"/>
                <w:color w:val="auto"/>
                <w:sz w:val="14"/>
              </w:rPr>
              <w:t>всего</w:t>
            </w:r>
          </w:p>
        </w:tc>
        <w:tc>
          <w:tcPr>
            <w:tcW w:w="615" w:type="dxa"/>
            <w:gridSpan w:val="2"/>
          </w:tcPr>
          <w:p w:rsidR="00791E74" w:rsidRPr="00A50E6A" w:rsidRDefault="00791E74" w:rsidP="00D05F5B">
            <w:pPr>
              <w:pStyle w:val="aff0"/>
              <w:ind w:left="-108"/>
              <w:rPr>
                <w:rFonts w:ascii="Calibri" w:hAnsi="Calibri" w:cs="Arial"/>
                <w:snapToGrid w:val="0"/>
                <w:color w:val="auto"/>
                <w:sz w:val="14"/>
                <w:lang w:val="kk-KZ"/>
              </w:rPr>
            </w:pPr>
            <w:r w:rsidRPr="00A50E6A">
              <w:rPr>
                <w:rFonts w:ascii="Calibri" w:hAnsi="Calibri" w:cs="Arial"/>
                <w:snapToGrid w:val="0"/>
                <w:color w:val="auto"/>
                <w:sz w:val="14"/>
                <w:lang w:val="kk-KZ"/>
              </w:rPr>
              <w:t>қала</w:t>
            </w:r>
          </w:p>
          <w:p w:rsidR="00791E74" w:rsidRPr="00A50E6A" w:rsidRDefault="00791E74" w:rsidP="00D05F5B">
            <w:pPr>
              <w:pStyle w:val="aff1"/>
              <w:ind w:left="-108"/>
              <w:jc w:val="center"/>
              <w:rPr>
                <w:rFonts w:ascii="Calibri" w:hAnsi="Calibri" w:cs="Arial"/>
                <w:color w:val="auto"/>
                <w:lang w:val="kk-KZ"/>
              </w:rPr>
            </w:pPr>
            <w:r w:rsidRPr="00A50E6A">
              <w:rPr>
                <w:rFonts w:ascii="Calibri" w:hAnsi="Calibri" w:cs="Arial"/>
                <w:snapToGrid w:val="0"/>
                <w:color w:val="auto"/>
                <w:sz w:val="14"/>
              </w:rPr>
              <w:t>город</w:t>
            </w:r>
          </w:p>
        </w:tc>
        <w:tc>
          <w:tcPr>
            <w:tcW w:w="614" w:type="dxa"/>
            <w:gridSpan w:val="2"/>
          </w:tcPr>
          <w:p w:rsidR="00791E74" w:rsidRPr="00A50E6A" w:rsidRDefault="00791E74" w:rsidP="00D05F5B">
            <w:pPr>
              <w:pStyle w:val="aff0"/>
              <w:ind w:left="-108"/>
              <w:rPr>
                <w:rFonts w:ascii="Calibri" w:hAnsi="Calibri" w:cs="Arial"/>
                <w:snapToGrid w:val="0"/>
                <w:color w:val="auto"/>
                <w:sz w:val="14"/>
                <w:lang w:val="kk-KZ"/>
              </w:rPr>
            </w:pPr>
            <w:r w:rsidRPr="00A50E6A">
              <w:rPr>
                <w:rFonts w:ascii="Calibri" w:hAnsi="Calibri" w:cs="Arial"/>
                <w:snapToGrid w:val="0"/>
                <w:color w:val="auto"/>
                <w:sz w:val="14"/>
                <w:lang w:val="kk-KZ"/>
              </w:rPr>
              <w:t>ауыл</w:t>
            </w:r>
          </w:p>
          <w:p w:rsidR="00791E74" w:rsidRPr="00A50E6A" w:rsidRDefault="00791E74" w:rsidP="00D05F5B">
            <w:pPr>
              <w:pStyle w:val="aff1"/>
              <w:ind w:left="-108"/>
              <w:jc w:val="center"/>
              <w:rPr>
                <w:rFonts w:ascii="Calibri" w:hAnsi="Calibri" w:cs="Arial"/>
                <w:color w:val="auto"/>
                <w:lang w:val="kk-KZ"/>
              </w:rPr>
            </w:pPr>
            <w:r w:rsidRPr="00A50E6A">
              <w:rPr>
                <w:rFonts w:ascii="Calibri" w:hAnsi="Calibri" w:cs="Arial"/>
                <w:snapToGrid w:val="0"/>
                <w:color w:val="auto"/>
                <w:sz w:val="14"/>
              </w:rPr>
              <w:t>село</w:t>
            </w:r>
          </w:p>
        </w:tc>
        <w:tc>
          <w:tcPr>
            <w:tcW w:w="614" w:type="dxa"/>
          </w:tcPr>
          <w:p w:rsidR="00791E74" w:rsidRPr="00A50E6A" w:rsidRDefault="00791E74" w:rsidP="00D05F5B">
            <w:pPr>
              <w:pStyle w:val="aff0"/>
              <w:ind w:left="-108" w:right="-108"/>
              <w:rPr>
                <w:rFonts w:ascii="Calibri" w:hAnsi="Calibri" w:cs="Arial"/>
                <w:snapToGrid w:val="0"/>
                <w:color w:val="auto"/>
                <w:sz w:val="14"/>
                <w:lang w:val="kk-KZ"/>
              </w:rPr>
            </w:pPr>
            <w:r w:rsidRPr="00A50E6A">
              <w:rPr>
                <w:rFonts w:ascii="Calibri" w:hAnsi="Calibri" w:cs="Arial"/>
                <w:snapToGrid w:val="0"/>
                <w:color w:val="auto"/>
                <w:sz w:val="14"/>
                <w:lang w:val="kk-KZ"/>
              </w:rPr>
              <w:t>барлығы</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snapToGrid w:val="0"/>
                <w:color w:val="auto"/>
                <w:sz w:val="14"/>
              </w:rPr>
              <w:t>всего</w:t>
            </w:r>
          </w:p>
        </w:tc>
        <w:tc>
          <w:tcPr>
            <w:tcW w:w="614" w:type="dxa"/>
            <w:gridSpan w:val="2"/>
          </w:tcPr>
          <w:p w:rsidR="00791E74" w:rsidRPr="00A50E6A" w:rsidRDefault="00791E74" w:rsidP="00D05F5B">
            <w:pPr>
              <w:pStyle w:val="aff0"/>
              <w:ind w:left="-108" w:right="-108"/>
              <w:rPr>
                <w:rFonts w:ascii="Calibri" w:hAnsi="Calibri" w:cs="Arial"/>
                <w:snapToGrid w:val="0"/>
                <w:color w:val="auto"/>
                <w:sz w:val="14"/>
                <w:lang w:val="kk-KZ"/>
              </w:rPr>
            </w:pPr>
            <w:r w:rsidRPr="00A50E6A">
              <w:rPr>
                <w:rFonts w:ascii="Calibri" w:hAnsi="Calibri" w:cs="Arial"/>
                <w:snapToGrid w:val="0"/>
                <w:color w:val="auto"/>
                <w:sz w:val="14"/>
                <w:lang w:val="kk-KZ"/>
              </w:rPr>
              <w:t>қала</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snapToGrid w:val="0"/>
                <w:color w:val="auto"/>
                <w:sz w:val="14"/>
              </w:rPr>
              <w:t>город</w:t>
            </w:r>
          </w:p>
        </w:tc>
        <w:tc>
          <w:tcPr>
            <w:tcW w:w="615" w:type="dxa"/>
            <w:gridSpan w:val="2"/>
            <w:tcBorders>
              <w:right w:val="nil"/>
            </w:tcBorders>
          </w:tcPr>
          <w:p w:rsidR="00791E74" w:rsidRPr="00A50E6A" w:rsidRDefault="00791E74" w:rsidP="00D05F5B">
            <w:pPr>
              <w:pStyle w:val="aff0"/>
              <w:ind w:left="-108" w:right="-125"/>
              <w:rPr>
                <w:rFonts w:ascii="Calibri" w:hAnsi="Calibri" w:cs="Arial"/>
                <w:snapToGrid w:val="0"/>
                <w:color w:val="auto"/>
                <w:sz w:val="14"/>
                <w:lang w:val="kk-KZ"/>
              </w:rPr>
            </w:pPr>
            <w:r w:rsidRPr="00A50E6A">
              <w:rPr>
                <w:rFonts w:ascii="Calibri" w:hAnsi="Calibri" w:cs="Arial"/>
                <w:snapToGrid w:val="0"/>
                <w:color w:val="auto"/>
                <w:sz w:val="14"/>
                <w:lang w:val="kk-KZ"/>
              </w:rPr>
              <w:t>ауыл</w:t>
            </w:r>
          </w:p>
          <w:p w:rsidR="00791E74" w:rsidRPr="00A50E6A" w:rsidRDefault="00791E74" w:rsidP="00D05F5B">
            <w:pPr>
              <w:pStyle w:val="aff1"/>
              <w:ind w:left="-108" w:right="-125"/>
              <w:jc w:val="center"/>
              <w:rPr>
                <w:rFonts w:ascii="Calibri" w:hAnsi="Calibri" w:cs="Arial"/>
                <w:color w:val="auto"/>
                <w:lang w:val="kk-KZ"/>
              </w:rPr>
            </w:pPr>
            <w:r w:rsidRPr="00A50E6A">
              <w:rPr>
                <w:rFonts w:ascii="Calibri" w:hAnsi="Calibri" w:cs="Arial"/>
                <w:snapToGrid w:val="0"/>
                <w:color w:val="auto"/>
                <w:sz w:val="14"/>
              </w:rPr>
              <w:t>село</w:t>
            </w:r>
          </w:p>
        </w:tc>
        <w:tc>
          <w:tcPr>
            <w:tcW w:w="1985" w:type="dxa"/>
            <w:vMerge/>
            <w:tcBorders>
              <w:right w:val="nil"/>
            </w:tcBorders>
          </w:tcPr>
          <w:p w:rsidR="00791E74" w:rsidRPr="00A50E6A" w:rsidRDefault="00791E74" w:rsidP="00D05F5B">
            <w:pPr>
              <w:pStyle w:val="aff0"/>
              <w:ind w:left="-108" w:right="-125"/>
              <w:rPr>
                <w:rFonts w:ascii="Calibri" w:hAnsi="Calibri" w:cs="Arial"/>
                <w:snapToGrid w:val="0"/>
                <w:color w:val="auto"/>
                <w:sz w:val="14"/>
                <w:lang w:val="kk-KZ"/>
              </w:rPr>
            </w:pPr>
          </w:p>
        </w:tc>
      </w:tr>
      <w:tr w:rsidR="00791E74" w:rsidRPr="00A50E6A" w:rsidTr="00C22F06">
        <w:trPr>
          <w:cantSplit/>
          <w:jc w:val="center"/>
        </w:trPr>
        <w:tc>
          <w:tcPr>
            <w:tcW w:w="2410" w:type="dxa"/>
            <w:tcBorders>
              <w:top w:val="nil"/>
              <w:left w:val="nil"/>
              <w:bottom w:val="nil"/>
              <w:right w:val="nil"/>
            </w:tcBorders>
            <w:vAlign w:val="bottom"/>
          </w:tcPr>
          <w:p w:rsidR="00791E74" w:rsidRPr="00A50E6A" w:rsidRDefault="00791E74" w:rsidP="00D05F5B">
            <w:pPr>
              <w:pStyle w:val="aff1"/>
              <w:ind w:left="34" w:right="-108"/>
              <w:rPr>
                <w:rFonts w:ascii="Calibri" w:hAnsi="Calibri" w:cs="Arial"/>
                <w:color w:val="auto"/>
                <w:lang w:val="kk-KZ"/>
              </w:rPr>
            </w:pPr>
            <w:r w:rsidRPr="00A50E6A">
              <w:rPr>
                <w:rFonts w:ascii="Calibri" w:hAnsi="Calibri" w:cs="Arial"/>
                <w:color w:val="auto"/>
                <w:lang w:val="kk-KZ"/>
              </w:rPr>
              <w:t>Үй шаруашылықтары,</w:t>
            </w:r>
          </w:p>
          <w:p w:rsidR="00791E74" w:rsidRPr="00A50E6A" w:rsidRDefault="00791E74" w:rsidP="00D05F5B">
            <w:pPr>
              <w:pStyle w:val="aff1"/>
              <w:ind w:left="34" w:right="-108"/>
              <w:rPr>
                <w:rFonts w:ascii="Calibri" w:hAnsi="Calibri" w:cs="Arial"/>
                <w:color w:val="auto"/>
              </w:rPr>
            </w:pPr>
            <w:r w:rsidRPr="00A50E6A">
              <w:rPr>
                <w:rFonts w:ascii="Calibri" w:hAnsi="Calibri" w:cs="Arial"/>
                <w:color w:val="auto"/>
                <w:lang w:val="kk-KZ"/>
              </w:rPr>
              <w:t xml:space="preserve"> тұратын</w:t>
            </w:r>
            <w:r w:rsidRPr="00A50E6A">
              <w:rPr>
                <w:rFonts w:ascii="Calibri" w:hAnsi="Calibri" w:cs="Arial"/>
                <w:color w:val="auto"/>
              </w:rPr>
              <w:t>:</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708"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568" w:type="dxa"/>
            <w:tcBorders>
              <w:top w:val="nil"/>
              <w:left w:val="nil"/>
              <w:bottom w:val="nil"/>
              <w:right w:val="nil"/>
            </w:tcBorders>
            <w:vAlign w:val="bottom"/>
          </w:tcPr>
          <w:p w:rsidR="00791E74" w:rsidRPr="00A50E6A" w:rsidRDefault="00791E74" w:rsidP="00D05F5B">
            <w:pPr>
              <w:pStyle w:val="-"/>
              <w:spacing w:before="0" w:after="0"/>
              <w:rPr>
                <w:rFonts w:ascii="Calibri" w:hAnsi="Calibri" w:cs="Arial"/>
                <w:lang w:val="ru-RU"/>
              </w:rPr>
            </w:pP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z w:val="16"/>
              </w:rPr>
            </w:pPr>
          </w:p>
        </w:tc>
        <w:tc>
          <w:tcPr>
            <w:tcW w:w="1985" w:type="dxa"/>
            <w:tcBorders>
              <w:top w:val="nil"/>
              <w:left w:val="nil"/>
              <w:bottom w:val="nil"/>
              <w:right w:val="nil"/>
            </w:tcBorders>
          </w:tcPr>
          <w:p w:rsidR="00791E74" w:rsidRPr="00A50E6A" w:rsidRDefault="00791E74" w:rsidP="00D05F5B">
            <w:pPr>
              <w:pStyle w:val="aff1"/>
              <w:ind w:left="35" w:right="-109"/>
              <w:rPr>
                <w:rFonts w:ascii="Calibri" w:hAnsi="Calibri" w:cs="Arial"/>
                <w:color w:val="auto"/>
              </w:rPr>
            </w:pPr>
            <w:r w:rsidRPr="00A50E6A">
              <w:rPr>
                <w:rFonts w:ascii="Calibri" w:hAnsi="Calibri" w:cs="Arial"/>
                <w:color w:val="auto"/>
              </w:rPr>
              <w:t>Домохозяйства, проживающие в:</w:t>
            </w:r>
          </w:p>
        </w:tc>
      </w:tr>
      <w:tr w:rsidR="00791E74" w:rsidRPr="00A50E6A" w:rsidTr="00C22F06">
        <w:trPr>
          <w:cantSplit/>
          <w:jc w:val="center"/>
        </w:trPr>
        <w:tc>
          <w:tcPr>
            <w:tcW w:w="2410"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жеке пәтерде</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52,3</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77,5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13,0</w:t>
            </w:r>
          </w:p>
        </w:tc>
        <w:tc>
          <w:tcPr>
            <w:tcW w:w="708"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18,1</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38,8</w:t>
            </w:r>
          </w:p>
        </w:tc>
        <w:tc>
          <w:tcPr>
            <w:tcW w:w="56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11,1</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52,7</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77,6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13,0</w:t>
            </w:r>
          </w:p>
        </w:tc>
        <w:tc>
          <w:tcPr>
            <w:tcW w:w="1985"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отдельной квартире</w:t>
            </w:r>
          </w:p>
        </w:tc>
      </w:tr>
      <w:tr w:rsidR="00791E74" w:rsidRPr="00A50E6A" w:rsidTr="00C22F06">
        <w:trPr>
          <w:cantSplit/>
          <w:jc w:val="center"/>
        </w:trPr>
        <w:tc>
          <w:tcPr>
            <w:tcW w:w="2410"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пәтердің бөлмесінде</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0,5</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0,1</w:t>
            </w:r>
          </w:p>
        </w:tc>
        <w:tc>
          <w:tcPr>
            <w:tcW w:w="708"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5,0</w:t>
            </w:r>
          </w:p>
        </w:tc>
        <w:tc>
          <w:tcPr>
            <w:tcW w:w="56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0,5</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0,8</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0,1</w:t>
            </w:r>
          </w:p>
        </w:tc>
        <w:tc>
          <w:tcPr>
            <w:tcW w:w="1985"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комнате квартиры</w:t>
            </w:r>
          </w:p>
        </w:tc>
      </w:tr>
      <w:tr w:rsidR="00791E74" w:rsidRPr="00A50E6A" w:rsidTr="00C22F06">
        <w:trPr>
          <w:cantSplit/>
          <w:jc w:val="center"/>
        </w:trPr>
        <w:tc>
          <w:tcPr>
            <w:tcW w:w="2410"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жеке үйде</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41,2</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20,1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74,0</w:t>
            </w:r>
          </w:p>
        </w:tc>
        <w:tc>
          <w:tcPr>
            <w:tcW w:w="708"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73,7</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51,5</w:t>
            </w:r>
          </w:p>
        </w:tc>
        <w:tc>
          <w:tcPr>
            <w:tcW w:w="56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81,2</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40,8</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20,0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73,9</w:t>
            </w:r>
          </w:p>
        </w:tc>
        <w:tc>
          <w:tcPr>
            <w:tcW w:w="1985"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отдельном доме</w:t>
            </w:r>
          </w:p>
        </w:tc>
      </w:tr>
      <w:tr w:rsidR="00791E74" w:rsidRPr="00A50E6A" w:rsidTr="00C22F06">
        <w:trPr>
          <w:cantSplit/>
          <w:jc w:val="center"/>
        </w:trPr>
        <w:tc>
          <w:tcPr>
            <w:tcW w:w="2410"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үйдің бөлігінде</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6,0</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12,9</w:t>
            </w:r>
          </w:p>
        </w:tc>
        <w:tc>
          <w:tcPr>
            <w:tcW w:w="708"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6,9</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4,7</w:t>
            </w:r>
          </w:p>
        </w:tc>
        <w:tc>
          <w:tcPr>
            <w:tcW w:w="56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7,7</w:t>
            </w:r>
          </w:p>
        </w:tc>
        <w:tc>
          <w:tcPr>
            <w:tcW w:w="709"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6,0</w:t>
            </w:r>
          </w:p>
        </w:tc>
        <w:tc>
          <w:tcPr>
            <w:tcW w:w="567" w:type="dxa"/>
            <w:gridSpan w:val="2"/>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13,0</w:t>
            </w:r>
          </w:p>
        </w:tc>
        <w:tc>
          <w:tcPr>
            <w:tcW w:w="1985"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части дома</w:t>
            </w:r>
          </w:p>
        </w:tc>
      </w:tr>
      <w:tr w:rsidR="00791E74" w:rsidRPr="00A50E6A" w:rsidTr="00C22F06">
        <w:trPr>
          <w:cantSplit/>
          <w:jc w:val="center"/>
        </w:trPr>
        <w:tc>
          <w:tcPr>
            <w:tcW w:w="2410" w:type="dxa"/>
            <w:tcBorders>
              <w:top w:val="nil"/>
              <w:left w:val="nil"/>
              <w:right w:val="nil"/>
            </w:tcBorders>
          </w:tcPr>
          <w:p w:rsidR="00791E74" w:rsidRPr="00A50E6A" w:rsidRDefault="00791E74" w:rsidP="00D05F5B">
            <w:pPr>
              <w:pStyle w:val="aff1"/>
              <w:ind w:left="34" w:right="-108"/>
              <w:rPr>
                <w:rFonts w:ascii="Calibri" w:hAnsi="Calibri" w:cs="Arial"/>
                <w:color w:val="auto"/>
                <w:lang w:val="kk-KZ"/>
              </w:rPr>
            </w:pPr>
            <w:r w:rsidRPr="00A50E6A">
              <w:rPr>
                <w:rFonts w:ascii="Calibri" w:hAnsi="Calibri" w:cs="Arial"/>
                <w:color w:val="auto"/>
                <w:lang w:val="kk-KZ"/>
              </w:rPr>
              <w:t>Орташа тұрғын алаңы</w:t>
            </w:r>
            <w:r w:rsidRPr="00A50E6A">
              <w:rPr>
                <w:rFonts w:ascii="Calibri" w:hAnsi="Calibri" w:cs="Arial"/>
                <w:color w:val="auto"/>
              </w:rPr>
              <w:t xml:space="preserve">, </w:t>
            </w:r>
            <w:r w:rsidRPr="00A50E6A">
              <w:rPr>
                <w:rFonts w:ascii="Calibri" w:hAnsi="Calibri" w:cs="Arial"/>
                <w:color w:val="auto"/>
                <w:lang w:val="kk-KZ"/>
              </w:rPr>
              <w:t xml:space="preserve">үй шаруашылығының </w:t>
            </w:r>
          </w:p>
          <w:p w:rsidR="00791E74" w:rsidRPr="00A50E6A" w:rsidRDefault="00791E74" w:rsidP="00D05F5B">
            <w:pPr>
              <w:pStyle w:val="aff1"/>
              <w:ind w:left="34" w:right="-108"/>
              <w:rPr>
                <w:rFonts w:ascii="Calibri" w:hAnsi="Calibri" w:cs="Arial"/>
                <w:color w:val="auto"/>
              </w:rPr>
            </w:pPr>
            <w:r w:rsidRPr="00A50E6A">
              <w:rPr>
                <w:rFonts w:ascii="Calibri" w:hAnsi="Calibri" w:cs="Arial"/>
                <w:color w:val="auto"/>
                <w:lang w:val="kk-KZ"/>
              </w:rPr>
              <w:t>1 мүшесіне шаршы метр</w:t>
            </w:r>
          </w:p>
        </w:tc>
        <w:tc>
          <w:tcPr>
            <w:tcW w:w="709" w:type="dxa"/>
            <w:gridSpan w:val="2"/>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13,9</w:t>
            </w:r>
          </w:p>
        </w:tc>
        <w:tc>
          <w:tcPr>
            <w:tcW w:w="567" w:type="dxa"/>
            <w:gridSpan w:val="2"/>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13,3</w:t>
            </w:r>
          </w:p>
        </w:tc>
        <w:tc>
          <w:tcPr>
            <w:tcW w:w="56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14,6</w:t>
            </w:r>
          </w:p>
        </w:tc>
        <w:tc>
          <w:tcPr>
            <w:tcW w:w="708" w:type="dxa"/>
            <w:gridSpan w:val="2"/>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8,9</w:t>
            </w:r>
          </w:p>
        </w:tc>
        <w:tc>
          <w:tcPr>
            <w:tcW w:w="567" w:type="dxa"/>
            <w:gridSpan w:val="2"/>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7,7</w:t>
            </w:r>
          </w:p>
        </w:tc>
        <w:tc>
          <w:tcPr>
            <w:tcW w:w="56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9,2</w:t>
            </w:r>
          </w:p>
        </w:tc>
        <w:tc>
          <w:tcPr>
            <w:tcW w:w="709" w:type="dxa"/>
            <w:gridSpan w:val="2"/>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14,0</w:t>
            </w:r>
          </w:p>
        </w:tc>
        <w:tc>
          <w:tcPr>
            <w:tcW w:w="567" w:type="dxa"/>
            <w:gridSpan w:val="2"/>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13,3</w:t>
            </w:r>
          </w:p>
        </w:tc>
        <w:tc>
          <w:tcPr>
            <w:tcW w:w="56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14,8</w:t>
            </w:r>
          </w:p>
        </w:tc>
        <w:tc>
          <w:tcPr>
            <w:tcW w:w="1985" w:type="dxa"/>
            <w:tcBorders>
              <w:top w:val="nil"/>
              <w:left w:val="nil"/>
              <w:right w:val="nil"/>
            </w:tcBorders>
          </w:tcPr>
          <w:p w:rsidR="00791E74" w:rsidRPr="00A50E6A" w:rsidRDefault="00791E74" w:rsidP="00D05F5B">
            <w:pPr>
              <w:pStyle w:val="aff1"/>
              <w:ind w:left="35" w:right="-109"/>
              <w:rPr>
                <w:rFonts w:ascii="Calibri" w:hAnsi="Calibri" w:cs="Arial"/>
                <w:color w:val="auto"/>
              </w:rPr>
            </w:pPr>
            <w:r w:rsidRPr="00A50E6A">
              <w:rPr>
                <w:rFonts w:ascii="Calibri" w:hAnsi="Calibri" w:cs="Arial"/>
                <w:color w:val="auto"/>
              </w:rPr>
              <w:t>Средняя жилая площадь, кв.</w:t>
            </w:r>
            <w:r w:rsidRPr="00A50E6A">
              <w:rPr>
                <w:rFonts w:ascii="Calibri" w:hAnsi="Calibri" w:cs="Arial"/>
                <w:color w:val="auto"/>
                <w:lang w:val="kk-KZ"/>
              </w:rPr>
              <w:t xml:space="preserve"> </w:t>
            </w:r>
            <w:r w:rsidRPr="00A50E6A">
              <w:rPr>
                <w:rFonts w:ascii="Calibri" w:hAnsi="Calibri" w:cs="Arial"/>
                <w:color w:val="auto"/>
              </w:rPr>
              <w:t>м на</w:t>
            </w:r>
            <w:r w:rsidRPr="00A50E6A">
              <w:rPr>
                <w:rFonts w:ascii="Calibri" w:hAnsi="Calibri" w:cs="Arial"/>
                <w:color w:val="auto"/>
                <w:lang w:val="kk-KZ"/>
              </w:rPr>
              <w:t xml:space="preserve"> </w:t>
            </w:r>
            <w:r w:rsidRPr="00A50E6A">
              <w:rPr>
                <w:rFonts w:ascii="Calibri" w:hAnsi="Calibri" w:cs="Arial"/>
                <w:color w:val="auto"/>
              </w:rPr>
              <w:t>1 члена домохозяйства</w:t>
            </w:r>
          </w:p>
        </w:tc>
      </w:tr>
    </w:tbl>
    <w:p w:rsidR="00D93403" w:rsidRPr="00A50E6A" w:rsidRDefault="00D93403" w:rsidP="00D05F5B">
      <w:pPr>
        <w:pStyle w:val="aff3"/>
        <w:tabs>
          <w:tab w:val="left" w:pos="1600"/>
        </w:tabs>
        <w:spacing w:before="0"/>
        <w:jc w:val="center"/>
        <w:rPr>
          <w:rFonts w:ascii="Calibri" w:hAnsi="Calibri" w:cs="Arial"/>
          <w:b/>
          <w:i w:val="0"/>
          <w:snapToGrid w:val="0"/>
          <w:color w:val="auto"/>
          <w:sz w:val="20"/>
          <w:lang w:val="kk-KZ"/>
        </w:rPr>
      </w:pPr>
    </w:p>
    <w:p w:rsidR="00791E74" w:rsidRPr="00A50E6A" w:rsidRDefault="00791E74" w:rsidP="00D05F5B">
      <w:pPr>
        <w:pStyle w:val="aff3"/>
        <w:tabs>
          <w:tab w:val="left" w:pos="1600"/>
        </w:tabs>
        <w:spacing w:before="0"/>
        <w:jc w:val="center"/>
        <w:rPr>
          <w:rFonts w:ascii="Calibri" w:hAnsi="Calibri" w:cs="Arial"/>
          <w:b/>
          <w:i w:val="0"/>
          <w:snapToGrid w:val="0"/>
          <w:color w:val="auto"/>
          <w:sz w:val="20"/>
          <w:szCs w:val="20"/>
          <w:lang w:val="kk-KZ"/>
        </w:rPr>
      </w:pPr>
      <w:r w:rsidRPr="00A50E6A">
        <w:rPr>
          <w:rFonts w:ascii="Calibri" w:hAnsi="Calibri" w:cs="Arial"/>
          <w:b/>
          <w:i w:val="0"/>
          <w:snapToGrid w:val="0"/>
          <w:color w:val="auto"/>
          <w:sz w:val="20"/>
          <w:szCs w:val="20"/>
          <w:lang w:val="kk-KZ"/>
        </w:rPr>
        <w:t>4.23 2014 жылдағы квинтильдік топтар бойынша үй шаруашылықтарының тұрғын үй жағдайының сипаттамасы*</w:t>
      </w:r>
    </w:p>
    <w:p w:rsidR="00791E74" w:rsidRPr="00A50E6A" w:rsidRDefault="00791E74" w:rsidP="00FA2ABB">
      <w:pPr>
        <w:spacing w:after="120" w:line="240" w:lineRule="auto"/>
        <w:jc w:val="center"/>
        <w:rPr>
          <w:rFonts w:ascii="Calibri" w:hAnsi="Calibri" w:cs="Arial"/>
          <w:b/>
          <w:sz w:val="20"/>
          <w:szCs w:val="20"/>
          <w:lang w:val="kk-KZ"/>
        </w:rPr>
      </w:pPr>
      <w:r w:rsidRPr="00A50E6A">
        <w:rPr>
          <w:rFonts w:ascii="Calibri" w:hAnsi="Calibri" w:cs="Arial"/>
          <w:b/>
          <w:snapToGrid w:val="0"/>
          <w:sz w:val="20"/>
          <w:szCs w:val="20"/>
        </w:rPr>
        <w:t>Характеристика жилищных условий домохозяйств, по квинтильным группам в 2014 году*</w:t>
      </w:r>
    </w:p>
    <w:p w:rsidR="00791E74" w:rsidRPr="00A50E6A" w:rsidRDefault="00791E74" w:rsidP="00D05F5B">
      <w:pPr>
        <w:pStyle w:val="aff4"/>
        <w:spacing w:before="0" w:after="0"/>
        <w:ind w:left="170"/>
        <w:jc w:val="left"/>
        <w:rPr>
          <w:rFonts w:ascii="Calibri" w:hAnsi="Calibri" w:cs="Arial"/>
          <w:color w:val="auto"/>
          <w:sz w:val="15"/>
          <w:szCs w:val="15"/>
        </w:rPr>
      </w:pPr>
      <w:r w:rsidRPr="00A50E6A">
        <w:rPr>
          <w:rFonts w:ascii="Calibri" w:hAnsi="Calibri" w:cs="Arial"/>
          <w:color w:val="auto"/>
          <w:sz w:val="15"/>
          <w:szCs w:val="15"/>
          <w:lang w:val="kk-KZ"/>
        </w:rPr>
        <w:t>жыл соңына</w:t>
      </w:r>
      <w:r w:rsidRPr="00A50E6A">
        <w:rPr>
          <w:rFonts w:ascii="Calibri" w:hAnsi="Calibri" w:cs="Arial"/>
          <w:color w:val="auto"/>
          <w:sz w:val="15"/>
          <w:szCs w:val="15"/>
        </w:rPr>
        <w:t xml:space="preserve">, </w:t>
      </w: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FA2ABB" w:rsidRPr="00A50E6A">
        <w:rPr>
          <w:rFonts w:ascii="Calibri" w:hAnsi="Calibri" w:cs="Arial"/>
          <w:color w:val="auto"/>
          <w:sz w:val="15"/>
          <w:szCs w:val="15"/>
          <w:lang w:val="kk-KZ"/>
        </w:rPr>
        <w:t xml:space="preserve">    </w:t>
      </w:r>
      <w:r w:rsidR="00D043A3" w:rsidRPr="00A50E6A">
        <w:rPr>
          <w:rFonts w:ascii="Calibri" w:hAnsi="Calibri" w:cs="Arial"/>
          <w:color w:val="auto"/>
          <w:sz w:val="15"/>
          <w:szCs w:val="15"/>
          <w:lang w:val="kk-KZ"/>
        </w:rPr>
        <w:t xml:space="preserve">  </w:t>
      </w:r>
      <w:r w:rsidRPr="00A50E6A">
        <w:rPr>
          <w:rFonts w:ascii="Calibri" w:hAnsi="Calibri" w:cs="Arial"/>
          <w:color w:val="auto"/>
          <w:sz w:val="15"/>
          <w:szCs w:val="15"/>
        </w:rPr>
        <w:t>на конец года, 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97"/>
        <w:gridCol w:w="851"/>
        <w:gridCol w:w="709"/>
        <w:gridCol w:w="708"/>
        <w:gridCol w:w="709"/>
        <w:gridCol w:w="709"/>
        <w:gridCol w:w="2871"/>
      </w:tblGrid>
      <w:tr w:rsidR="00791E74" w:rsidRPr="00A50E6A" w:rsidTr="00C22F06">
        <w:trPr>
          <w:cantSplit/>
          <w:trHeight w:val="137"/>
          <w:tblHeader/>
          <w:jc w:val="center"/>
        </w:trPr>
        <w:tc>
          <w:tcPr>
            <w:tcW w:w="3297" w:type="dxa"/>
            <w:vMerge w:val="restart"/>
            <w:tcBorders>
              <w:left w:val="nil"/>
              <w:bottom w:val="nil"/>
            </w:tcBorders>
          </w:tcPr>
          <w:p w:rsidR="00791E74" w:rsidRPr="00A50E6A" w:rsidRDefault="00791E74" w:rsidP="00D05F5B">
            <w:pPr>
              <w:pStyle w:val="aff0"/>
              <w:rPr>
                <w:rFonts w:ascii="Calibri" w:hAnsi="Calibri" w:cs="Arial"/>
                <w:color w:val="auto"/>
                <w:sz w:val="14"/>
              </w:rPr>
            </w:pPr>
          </w:p>
        </w:tc>
        <w:tc>
          <w:tcPr>
            <w:tcW w:w="3686" w:type="dxa"/>
            <w:gridSpan w:val="5"/>
            <w:tcBorders>
              <w:lef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Квинтильдік топтары бойынша үй шаруашылықтарының барлығы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В</w:t>
            </w:r>
            <w:r w:rsidRPr="00A50E6A">
              <w:rPr>
                <w:rFonts w:ascii="Calibri" w:hAnsi="Calibri" w:cs="Arial"/>
                <w:color w:val="auto"/>
                <w:sz w:val="14"/>
              </w:rPr>
              <w:t>сего домохозяйств по квинтильным группам</w:t>
            </w:r>
          </w:p>
        </w:tc>
        <w:tc>
          <w:tcPr>
            <w:tcW w:w="2871" w:type="dxa"/>
            <w:vMerge w:val="restart"/>
            <w:tcBorders>
              <w:right w:val="nil"/>
            </w:tcBorders>
          </w:tcPr>
          <w:p w:rsidR="00791E74" w:rsidRPr="00A50E6A" w:rsidRDefault="00791E74" w:rsidP="00D05F5B">
            <w:pPr>
              <w:pStyle w:val="aff0"/>
              <w:rPr>
                <w:rFonts w:ascii="Calibri" w:hAnsi="Calibri" w:cs="Arial"/>
                <w:color w:val="auto"/>
                <w:sz w:val="14"/>
                <w:lang w:val="kk-KZ"/>
              </w:rPr>
            </w:pPr>
          </w:p>
        </w:tc>
      </w:tr>
      <w:tr w:rsidR="00791E74" w:rsidRPr="00A50E6A" w:rsidTr="00C22F06">
        <w:trPr>
          <w:cantSplit/>
          <w:tblHeader/>
          <w:jc w:val="center"/>
        </w:trPr>
        <w:tc>
          <w:tcPr>
            <w:tcW w:w="3297" w:type="dxa"/>
            <w:vMerge/>
            <w:tcBorders>
              <w:left w:val="nil"/>
              <w:bottom w:val="nil"/>
            </w:tcBorders>
          </w:tcPr>
          <w:p w:rsidR="00791E74" w:rsidRPr="00A50E6A" w:rsidRDefault="00791E74" w:rsidP="00D05F5B">
            <w:pPr>
              <w:pStyle w:val="aff0"/>
              <w:rPr>
                <w:rFonts w:ascii="Calibri" w:hAnsi="Calibri" w:cs="Arial"/>
                <w:snapToGrid w:val="0"/>
                <w:color w:val="auto"/>
                <w:sz w:val="14"/>
              </w:rPr>
            </w:pPr>
          </w:p>
        </w:tc>
        <w:tc>
          <w:tcPr>
            <w:tcW w:w="851" w:type="dxa"/>
            <w:tcBorders>
              <w:bottom w:val="nil"/>
            </w:tcBorders>
            <w:vAlign w:val="center"/>
          </w:tcPr>
          <w:p w:rsidR="00791E74" w:rsidRPr="00A50E6A" w:rsidRDefault="00791E74" w:rsidP="00D05F5B">
            <w:pPr>
              <w:pStyle w:val="aff0"/>
              <w:rPr>
                <w:rFonts w:ascii="Calibri" w:hAnsi="Calibri" w:cs="Arial"/>
                <w:snapToGrid w:val="0"/>
                <w:color w:val="auto"/>
                <w:sz w:val="14"/>
                <w:lang w:val="en-US"/>
              </w:rPr>
            </w:pPr>
            <w:r w:rsidRPr="00A50E6A">
              <w:rPr>
                <w:rFonts w:ascii="Calibri" w:hAnsi="Calibri" w:cs="Arial"/>
                <w:snapToGrid w:val="0"/>
                <w:color w:val="auto"/>
                <w:sz w:val="14"/>
                <w:lang w:val="en-US"/>
              </w:rPr>
              <w:t>1</w:t>
            </w:r>
          </w:p>
        </w:tc>
        <w:tc>
          <w:tcPr>
            <w:tcW w:w="709" w:type="dxa"/>
            <w:tcBorders>
              <w:bottom w:val="nil"/>
            </w:tcBorders>
            <w:vAlign w:val="center"/>
          </w:tcPr>
          <w:p w:rsidR="00791E74" w:rsidRPr="00A50E6A" w:rsidRDefault="00791E74" w:rsidP="00D05F5B">
            <w:pPr>
              <w:pStyle w:val="aff0"/>
              <w:rPr>
                <w:rFonts w:ascii="Calibri" w:hAnsi="Calibri" w:cs="Arial"/>
                <w:snapToGrid w:val="0"/>
                <w:color w:val="auto"/>
                <w:sz w:val="14"/>
                <w:lang w:val="en-US"/>
              </w:rPr>
            </w:pPr>
            <w:r w:rsidRPr="00A50E6A">
              <w:rPr>
                <w:rFonts w:ascii="Calibri" w:hAnsi="Calibri" w:cs="Arial"/>
                <w:snapToGrid w:val="0"/>
                <w:color w:val="auto"/>
                <w:sz w:val="14"/>
                <w:lang w:val="en-US"/>
              </w:rPr>
              <w:t>2</w:t>
            </w:r>
          </w:p>
        </w:tc>
        <w:tc>
          <w:tcPr>
            <w:tcW w:w="708" w:type="dxa"/>
            <w:tcBorders>
              <w:bottom w:val="nil"/>
            </w:tcBorders>
            <w:vAlign w:val="center"/>
          </w:tcPr>
          <w:p w:rsidR="00791E74" w:rsidRPr="00A50E6A" w:rsidRDefault="00791E74" w:rsidP="00D05F5B">
            <w:pPr>
              <w:pStyle w:val="aff0"/>
              <w:rPr>
                <w:rFonts w:ascii="Calibri" w:hAnsi="Calibri" w:cs="Arial"/>
                <w:snapToGrid w:val="0"/>
                <w:color w:val="auto"/>
                <w:sz w:val="14"/>
                <w:lang w:val="en-US"/>
              </w:rPr>
            </w:pPr>
            <w:r w:rsidRPr="00A50E6A">
              <w:rPr>
                <w:rFonts w:ascii="Calibri" w:hAnsi="Calibri" w:cs="Arial"/>
                <w:snapToGrid w:val="0"/>
                <w:color w:val="auto"/>
                <w:sz w:val="14"/>
                <w:lang w:val="en-US"/>
              </w:rPr>
              <w:t>3</w:t>
            </w:r>
          </w:p>
        </w:tc>
        <w:tc>
          <w:tcPr>
            <w:tcW w:w="709" w:type="dxa"/>
            <w:tcBorders>
              <w:bottom w:val="nil"/>
            </w:tcBorders>
            <w:vAlign w:val="center"/>
          </w:tcPr>
          <w:p w:rsidR="00791E74" w:rsidRPr="00A50E6A" w:rsidRDefault="00791E74" w:rsidP="00D05F5B">
            <w:pPr>
              <w:pStyle w:val="aff0"/>
              <w:rPr>
                <w:rFonts w:ascii="Calibri" w:hAnsi="Calibri" w:cs="Arial"/>
                <w:snapToGrid w:val="0"/>
                <w:color w:val="auto"/>
                <w:sz w:val="14"/>
                <w:lang w:val="en-US"/>
              </w:rPr>
            </w:pPr>
            <w:r w:rsidRPr="00A50E6A">
              <w:rPr>
                <w:rFonts w:ascii="Calibri" w:hAnsi="Calibri" w:cs="Arial"/>
                <w:snapToGrid w:val="0"/>
                <w:color w:val="auto"/>
                <w:sz w:val="14"/>
                <w:lang w:val="en-US"/>
              </w:rPr>
              <w:t>4</w:t>
            </w:r>
          </w:p>
        </w:tc>
        <w:tc>
          <w:tcPr>
            <w:tcW w:w="709" w:type="dxa"/>
            <w:tcBorders>
              <w:bottom w:val="nil"/>
            </w:tcBorders>
            <w:vAlign w:val="center"/>
          </w:tcPr>
          <w:p w:rsidR="00791E74" w:rsidRPr="00A50E6A" w:rsidRDefault="00791E74" w:rsidP="00D05F5B">
            <w:pPr>
              <w:pStyle w:val="aff0"/>
              <w:rPr>
                <w:rFonts w:ascii="Calibri" w:hAnsi="Calibri" w:cs="Arial"/>
                <w:snapToGrid w:val="0"/>
                <w:color w:val="auto"/>
                <w:sz w:val="14"/>
                <w:lang w:val="en-US"/>
              </w:rPr>
            </w:pPr>
            <w:r w:rsidRPr="00A50E6A">
              <w:rPr>
                <w:rFonts w:ascii="Calibri" w:hAnsi="Calibri" w:cs="Arial"/>
                <w:snapToGrid w:val="0"/>
                <w:color w:val="auto"/>
                <w:sz w:val="14"/>
                <w:lang w:val="en-US"/>
              </w:rPr>
              <w:t>5</w:t>
            </w:r>
          </w:p>
        </w:tc>
        <w:tc>
          <w:tcPr>
            <w:tcW w:w="2871" w:type="dxa"/>
            <w:vMerge/>
            <w:tcBorders>
              <w:bottom w:val="nil"/>
              <w:right w:val="nil"/>
            </w:tcBorders>
          </w:tcPr>
          <w:p w:rsidR="00791E74" w:rsidRPr="00A50E6A" w:rsidRDefault="00791E74" w:rsidP="00D05F5B">
            <w:pPr>
              <w:pStyle w:val="aff0"/>
              <w:rPr>
                <w:rFonts w:ascii="Calibri" w:hAnsi="Calibri" w:cs="Arial"/>
                <w:snapToGrid w:val="0"/>
                <w:color w:val="auto"/>
                <w:sz w:val="14"/>
              </w:rPr>
            </w:pPr>
          </w:p>
        </w:tc>
      </w:tr>
      <w:tr w:rsidR="00791E74" w:rsidRPr="00A50E6A" w:rsidTr="00C22F06">
        <w:trPr>
          <w:cantSplit/>
          <w:jc w:val="center"/>
        </w:trPr>
        <w:tc>
          <w:tcPr>
            <w:tcW w:w="3297" w:type="dxa"/>
            <w:tcBorders>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lang w:val="kk-KZ"/>
              </w:rPr>
              <w:t>Үй шаруашылықтары, тұратын</w:t>
            </w:r>
            <w:r w:rsidRPr="00A50E6A">
              <w:rPr>
                <w:rFonts w:ascii="Calibri" w:hAnsi="Calibri" w:cs="Arial"/>
                <w:color w:val="auto"/>
              </w:rPr>
              <w:t>:</w:t>
            </w:r>
          </w:p>
        </w:tc>
        <w:tc>
          <w:tcPr>
            <w:tcW w:w="851"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709"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708"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709"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709"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p>
        </w:tc>
        <w:tc>
          <w:tcPr>
            <w:tcW w:w="2871" w:type="dxa"/>
            <w:tcBorders>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Домохозяйства, проживающие в:</w:t>
            </w:r>
          </w:p>
        </w:tc>
      </w:tr>
      <w:tr w:rsidR="00791E74" w:rsidRPr="00A50E6A" w:rsidTr="00C22F06">
        <w:trPr>
          <w:cantSplit/>
          <w:jc w:val="center"/>
        </w:trPr>
        <w:tc>
          <w:tcPr>
            <w:tcW w:w="3297"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жеке пәтерде</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rPr>
              <w:t>27,2</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35,8</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47,6</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60,6</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68,3</w:t>
            </w:r>
          </w:p>
        </w:tc>
        <w:tc>
          <w:tcPr>
            <w:tcW w:w="2871"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отдельной квартире</w:t>
            </w:r>
          </w:p>
        </w:tc>
      </w:tr>
      <w:tr w:rsidR="00791E74" w:rsidRPr="00A50E6A" w:rsidTr="00C22F06">
        <w:trPr>
          <w:cantSplit/>
          <w:jc w:val="center"/>
        </w:trPr>
        <w:tc>
          <w:tcPr>
            <w:tcW w:w="3297"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пәтердің бөлмесінде</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0,5</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0,6</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0,3</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0,6</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0,6</w:t>
            </w:r>
          </w:p>
        </w:tc>
        <w:tc>
          <w:tcPr>
            <w:tcW w:w="2871"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комнате квартиры</w:t>
            </w:r>
          </w:p>
        </w:tc>
      </w:tr>
      <w:tr w:rsidR="00791E74" w:rsidRPr="00A50E6A" w:rsidTr="00C22F06">
        <w:trPr>
          <w:cantSplit/>
          <w:jc w:val="center"/>
        </w:trPr>
        <w:tc>
          <w:tcPr>
            <w:tcW w:w="3297"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жеке үйде</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66,1</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57,0</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45,1</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33,0</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25,9</w:t>
            </w:r>
          </w:p>
        </w:tc>
        <w:tc>
          <w:tcPr>
            <w:tcW w:w="2871"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отдельном доме</w:t>
            </w:r>
          </w:p>
        </w:tc>
      </w:tr>
      <w:tr w:rsidR="00791E74" w:rsidRPr="00A50E6A" w:rsidTr="00C22F06">
        <w:trPr>
          <w:cantSplit/>
          <w:trHeight w:val="121"/>
          <w:jc w:val="center"/>
        </w:trPr>
        <w:tc>
          <w:tcPr>
            <w:tcW w:w="3297"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үйдің бөлігінде</w:t>
            </w:r>
          </w:p>
        </w:tc>
        <w:tc>
          <w:tcPr>
            <w:tcW w:w="851"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6,2</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6,6</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7,0</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5,8</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5,2</w:t>
            </w:r>
          </w:p>
        </w:tc>
        <w:tc>
          <w:tcPr>
            <w:tcW w:w="2871"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части дома</w:t>
            </w:r>
          </w:p>
        </w:tc>
      </w:tr>
      <w:tr w:rsidR="00791E74" w:rsidRPr="00A50E6A" w:rsidTr="00C22F06">
        <w:trPr>
          <w:cantSplit/>
          <w:jc w:val="center"/>
        </w:trPr>
        <w:tc>
          <w:tcPr>
            <w:tcW w:w="3297"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lang w:val="kk-KZ"/>
              </w:rPr>
              <w:t>Орташа тұрғын алаңы</w:t>
            </w:r>
            <w:r w:rsidRPr="00A50E6A">
              <w:rPr>
                <w:rFonts w:ascii="Calibri" w:hAnsi="Calibri" w:cs="Arial"/>
                <w:color w:val="auto"/>
              </w:rPr>
              <w:t xml:space="preserve">, </w:t>
            </w:r>
            <w:r w:rsidRPr="00A50E6A">
              <w:rPr>
                <w:rFonts w:ascii="Calibri" w:hAnsi="Calibri" w:cs="Arial"/>
                <w:color w:val="auto"/>
                <w:lang w:val="kk-KZ"/>
              </w:rPr>
              <w:t xml:space="preserve">үй шаруашылығының </w:t>
            </w:r>
          </w:p>
          <w:p w:rsidR="00791E74" w:rsidRPr="00A50E6A" w:rsidRDefault="00791E74" w:rsidP="00D05F5B">
            <w:pPr>
              <w:pStyle w:val="aff1"/>
              <w:rPr>
                <w:rFonts w:ascii="Calibri" w:hAnsi="Calibri" w:cs="Arial"/>
                <w:color w:val="auto"/>
              </w:rPr>
            </w:pPr>
            <w:r w:rsidRPr="00A50E6A">
              <w:rPr>
                <w:rFonts w:ascii="Calibri" w:hAnsi="Calibri" w:cs="Arial"/>
                <w:color w:val="auto"/>
                <w:lang w:val="kk-KZ"/>
              </w:rPr>
              <w:t>1 мүшесіне шаршы метр</w:t>
            </w:r>
          </w:p>
        </w:tc>
        <w:tc>
          <w:tcPr>
            <w:tcW w:w="851"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10,9</w:t>
            </w:r>
          </w:p>
        </w:tc>
        <w:tc>
          <w:tcPr>
            <w:tcW w:w="709"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12,3</w:t>
            </w:r>
          </w:p>
        </w:tc>
        <w:tc>
          <w:tcPr>
            <w:tcW w:w="70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13,3</w:t>
            </w:r>
          </w:p>
        </w:tc>
        <w:tc>
          <w:tcPr>
            <w:tcW w:w="709"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14,6</w:t>
            </w:r>
          </w:p>
        </w:tc>
        <w:tc>
          <w:tcPr>
            <w:tcW w:w="709"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18,2</w:t>
            </w:r>
          </w:p>
        </w:tc>
        <w:tc>
          <w:tcPr>
            <w:tcW w:w="2871"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Средняя жилая площадь,</w:t>
            </w:r>
          </w:p>
          <w:p w:rsidR="00791E74" w:rsidRPr="00A50E6A" w:rsidRDefault="00791E74" w:rsidP="00D05F5B">
            <w:pPr>
              <w:pStyle w:val="aff1"/>
              <w:rPr>
                <w:rFonts w:ascii="Calibri" w:hAnsi="Calibri" w:cs="Arial"/>
                <w:color w:val="auto"/>
                <w:lang w:val="kk-KZ"/>
              </w:rPr>
            </w:pPr>
            <w:r w:rsidRPr="00A50E6A">
              <w:rPr>
                <w:rFonts w:ascii="Calibri" w:hAnsi="Calibri" w:cs="Arial"/>
                <w:color w:val="auto"/>
              </w:rPr>
              <w:t xml:space="preserve"> кв.</w:t>
            </w:r>
            <w:r w:rsidRPr="00A50E6A">
              <w:rPr>
                <w:rFonts w:ascii="Calibri" w:hAnsi="Calibri" w:cs="Arial"/>
                <w:color w:val="auto"/>
                <w:lang w:val="kk-KZ"/>
              </w:rPr>
              <w:t xml:space="preserve"> </w:t>
            </w:r>
            <w:r w:rsidRPr="00A50E6A">
              <w:rPr>
                <w:rFonts w:ascii="Calibri" w:hAnsi="Calibri" w:cs="Arial"/>
                <w:color w:val="auto"/>
              </w:rPr>
              <w:t xml:space="preserve">м на </w:t>
            </w:r>
          </w:p>
          <w:p w:rsidR="00791E74" w:rsidRPr="00A50E6A" w:rsidRDefault="00791E74" w:rsidP="00D05F5B">
            <w:pPr>
              <w:pStyle w:val="aff1"/>
              <w:rPr>
                <w:rFonts w:ascii="Calibri" w:hAnsi="Calibri" w:cs="Arial"/>
                <w:color w:val="auto"/>
              </w:rPr>
            </w:pPr>
            <w:r w:rsidRPr="00A50E6A">
              <w:rPr>
                <w:rFonts w:ascii="Calibri" w:hAnsi="Calibri" w:cs="Arial"/>
                <w:color w:val="auto"/>
              </w:rPr>
              <w:t>1 члена домохозяйства:</w:t>
            </w:r>
          </w:p>
        </w:tc>
      </w:tr>
    </w:tbl>
    <w:p w:rsidR="00791E74" w:rsidRPr="00A50E6A" w:rsidRDefault="00791E74" w:rsidP="00D05F5B">
      <w:pPr>
        <w:pStyle w:val="aff3"/>
        <w:spacing w:before="0"/>
        <w:rPr>
          <w:rFonts w:ascii="Calibri" w:hAnsi="Calibri" w:cs="Arial"/>
          <w:color w:val="auto"/>
          <w:sz w:val="2"/>
          <w:lang w:val="kk-KZ"/>
        </w:rPr>
      </w:pPr>
    </w:p>
    <w:p w:rsidR="00D93403" w:rsidRPr="00A50E6A" w:rsidRDefault="00D93403" w:rsidP="00D05F5B">
      <w:pPr>
        <w:pStyle w:val="afe"/>
        <w:spacing w:before="0"/>
        <w:rPr>
          <w:rFonts w:ascii="Calibri" w:hAnsi="Calibri" w:cs="Arial"/>
          <w:snapToGrid w:val="0"/>
          <w:color w:val="auto"/>
          <w:lang w:val="kk-KZ"/>
        </w:rPr>
      </w:pPr>
    </w:p>
    <w:p w:rsidR="00791E74" w:rsidRPr="00A50E6A" w:rsidRDefault="00791E74" w:rsidP="00D05F5B">
      <w:pPr>
        <w:pStyle w:val="afe"/>
        <w:spacing w:before="0"/>
        <w:rPr>
          <w:rFonts w:ascii="Calibri" w:hAnsi="Calibri" w:cs="Arial"/>
          <w:snapToGrid w:val="0"/>
          <w:color w:val="auto"/>
          <w:lang w:val="kk-KZ"/>
        </w:rPr>
      </w:pPr>
      <w:r w:rsidRPr="00A50E6A">
        <w:rPr>
          <w:rFonts w:ascii="Calibri" w:hAnsi="Calibri" w:cs="Arial"/>
          <w:snapToGrid w:val="0"/>
          <w:color w:val="auto"/>
          <w:lang w:val="kk-KZ"/>
        </w:rPr>
        <w:t>4.24 2014 жылдағы үй шаруашылықтары тұрып жатқан үйді абаттандыру*</w:t>
      </w:r>
    </w:p>
    <w:p w:rsidR="00791E74" w:rsidRPr="00A50E6A" w:rsidRDefault="00791E74" w:rsidP="00FA2ABB">
      <w:pPr>
        <w:spacing w:after="120" w:line="240" w:lineRule="auto"/>
        <w:jc w:val="center"/>
        <w:rPr>
          <w:rFonts w:ascii="Calibri" w:hAnsi="Calibri" w:cs="Arial"/>
          <w:b/>
          <w:snapToGrid w:val="0"/>
          <w:sz w:val="20"/>
          <w:szCs w:val="20"/>
        </w:rPr>
      </w:pPr>
      <w:r w:rsidRPr="00A50E6A">
        <w:rPr>
          <w:rFonts w:ascii="Calibri" w:hAnsi="Calibri" w:cs="Arial"/>
          <w:b/>
          <w:snapToGrid w:val="0"/>
          <w:sz w:val="20"/>
          <w:szCs w:val="20"/>
        </w:rPr>
        <w:t>Благоустройство занимаемого домохозяйствами жилья в 2014 году*</w:t>
      </w:r>
    </w:p>
    <w:p w:rsidR="00791E74" w:rsidRPr="00A50E6A" w:rsidRDefault="00791E74" w:rsidP="00D05F5B">
      <w:pPr>
        <w:pStyle w:val="aff4"/>
        <w:spacing w:before="0" w:after="0"/>
        <w:ind w:right="-144" w:hanging="142"/>
        <w:jc w:val="left"/>
        <w:rPr>
          <w:rFonts w:ascii="Calibri" w:hAnsi="Calibri" w:cs="Arial"/>
          <w:color w:val="auto"/>
          <w:sz w:val="15"/>
          <w:szCs w:val="15"/>
          <w:lang w:val="kk-KZ"/>
        </w:rPr>
      </w:pPr>
      <w:r w:rsidRPr="00A50E6A">
        <w:rPr>
          <w:rFonts w:ascii="Calibri" w:hAnsi="Calibri" w:cs="Arial"/>
          <w:color w:val="auto"/>
          <w:sz w:val="15"/>
          <w:szCs w:val="15"/>
          <w:lang w:val="kk-KZ"/>
        </w:rPr>
        <w:t>жыл соңына</w:t>
      </w:r>
      <w:r w:rsidRPr="00A50E6A">
        <w:rPr>
          <w:rFonts w:ascii="Calibri" w:hAnsi="Calibri" w:cs="Arial"/>
          <w:color w:val="auto"/>
          <w:sz w:val="15"/>
          <w:szCs w:val="15"/>
        </w:rPr>
        <w:t xml:space="preserve">, </w:t>
      </w:r>
      <w:r w:rsidRPr="00A50E6A">
        <w:rPr>
          <w:rFonts w:ascii="Calibri" w:hAnsi="Calibri" w:cs="Arial"/>
          <w:color w:val="auto"/>
          <w:sz w:val="15"/>
          <w:szCs w:val="15"/>
          <w:lang w:val="kk-KZ"/>
        </w:rPr>
        <w:t>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FA2ABB"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w:t>
      </w:r>
      <w:r w:rsidR="00D043A3" w:rsidRPr="00A50E6A">
        <w:rPr>
          <w:rFonts w:ascii="Calibri" w:hAnsi="Calibri" w:cs="Arial"/>
          <w:color w:val="auto"/>
          <w:sz w:val="15"/>
          <w:szCs w:val="15"/>
          <w:lang w:val="kk-KZ"/>
        </w:rPr>
        <w:t xml:space="preserve">   </w:t>
      </w:r>
      <w:r w:rsidRPr="00A50E6A">
        <w:rPr>
          <w:rFonts w:ascii="Calibri" w:hAnsi="Calibri" w:cs="Arial"/>
          <w:color w:val="auto"/>
          <w:sz w:val="15"/>
          <w:szCs w:val="15"/>
        </w:rPr>
        <w:t>на конец года, 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662"/>
        <w:gridCol w:w="567"/>
        <w:gridCol w:w="567"/>
        <w:gridCol w:w="709"/>
        <w:gridCol w:w="567"/>
        <w:gridCol w:w="567"/>
        <w:gridCol w:w="708"/>
        <w:gridCol w:w="567"/>
        <w:gridCol w:w="709"/>
        <w:gridCol w:w="2536"/>
      </w:tblGrid>
      <w:tr w:rsidR="00791E74" w:rsidRPr="00A50E6A" w:rsidTr="00C22F06">
        <w:trPr>
          <w:cantSplit/>
          <w:trHeight w:val="370"/>
          <w:jc w:val="center"/>
        </w:trPr>
        <w:tc>
          <w:tcPr>
            <w:tcW w:w="2130" w:type="dxa"/>
            <w:vMerge w:val="restart"/>
            <w:tcBorders>
              <w:left w:val="nil"/>
            </w:tcBorders>
          </w:tcPr>
          <w:p w:rsidR="00791E74" w:rsidRPr="00A50E6A" w:rsidRDefault="00791E74" w:rsidP="00D05F5B">
            <w:pPr>
              <w:pStyle w:val="aff0"/>
              <w:rPr>
                <w:rFonts w:ascii="Calibri" w:hAnsi="Calibri" w:cs="Arial"/>
                <w:color w:val="auto"/>
                <w:sz w:val="14"/>
                <w:lang w:val="kk-KZ"/>
              </w:rPr>
            </w:pPr>
          </w:p>
        </w:tc>
        <w:tc>
          <w:tcPr>
            <w:tcW w:w="1796" w:type="dxa"/>
            <w:gridSpan w:val="3"/>
            <w:tcBorders>
              <w:left w:val="nil"/>
            </w:tcBorders>
            <w:vAlign w:val="center"/>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Үй шаруашылықтарының барлығы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В</w:t>
            </w:r>
            <w:r w:rsidRPr="00A50E6A">
              <w:rPr>
                <w:rFonts w:ascii="Calibri" w:hAnsi="Calibri" w:cs="Arial"/>
                <w:color w:val="auto"/>
                <w:sz w:val="14"/>
              </w:rPr>
              <w:t>сего домохозяйств</w:t>
            </w:r>
            <w:r w:rsidRPr="00A50E6A">
              <w:rPr>
                <w:rFonts w:ascii="Calibri" w:hAnsi="Calibri" w:cs="Arial"/>
                <w:color w:val="auto"/>
                <w:sz w:val="14"/>
                <w:lang w:val="kk-KZ"/>
              </w:rPr>
              <w:t xml:space="preserve"> </w:t>
            </w:r>
          </w:p>
        </w:tc>
        <w:tc>
          <w:tcPr>
            <w:tcW w:w="1843" w:type="dxa"/>
            <w:gridSpan w:val="3"/>
            <w:tcBorders>
              <w:right w:val="nil"/>
            </w:tcBorders>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Тұтынуға пайдаланылған табыстары күнкөрістің ең төменгі </w:t>
            </w:r>
            <w:r w:rsidRPr="00A50E6A">
              <w:rPr>
                <w:rFonts w:ascii="Calibri" w:hAnsi="Calibri" w:cs="Arial"/>
                <w:snapToGrid w:val="0"/>
                <w:color w:val="auto"/>
                <w:sz w:val="14"/>
                <w:lang w:val="kk-KZ"/>
              </w:rPr>
              <w:t xml:space="preserve">деңгейінің </w:t>
            </w:r>
            <w:r w:rsidRPr="00A50E6A">
              <w:rPr>
                <w:rFonts w:ascii="Calibri" w:hAnsi="Calibri" w:cs="Arial"/>
                <w:color w:val="auto"/>
                <w:sz w:val="14"/>
                <w:lang w:val="kk-KZ"/>
              </w:rPr>
              <w:t>шамасынан төмен үй шаруашылықтары</w:t>
            </w:r>
            <w:r w:rsidRPr="00A50E6A">
              <w:rPr>
                <w:rFonts w:ascii="Calibri" w:hAnsi="Calibri" w:cs="Arial"/>
                <w:snapToGrid w:val="0"/>
                <w:color w:val="auto"/>
                <w:sz w:val="14"/>
                <w:lang w:val="kk-KZ"/>
              </w:rPr>
              <w:t xml:space="preserve"> (кедейлер)</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 xml:space="preserve">омохозяйства, </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lang w:val="kk-KZ"/>
              </w:rPr>
              <w:t xml:space="preserve">имеющие </w:t>
            </w:r>
            <w:r w:rsidRPr="00A50E6A">
              <w:rPr>
                <w:rFonts w:ascii="Calibri" w:hAnsi="Calibri" w:cs="Arial"/>
                <w:snapToGrid w:val="0"/>
                <w:color w:val="auto"/>
                <w:sz w:val="14"/>
              </w:rPr>
              <w:t>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использованные на потребление, ниже величины прожиточного минимума (бедные)</w:t>
            </w:r>
          </w:p>
        </w:tc>
        <w:tc>
          <w:tcPr>
            <w:tcW w:w="1984" w:type="dxa"/>
            <w:gridSpan w:val="3"/>
            <w:tcBorders>
              <w:right w:val="nil"/>
            </w:tcBorders>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color w:val="auto"/>
                <w:sz w:val="14"/>
                <w:lang w:val="kk-KZ"/>
              </w:rPr>
              <w:t xml:space="preserve">Тұтынуға пайдаланылған табыстары күнкөрістің ең төменгі </w:t>
            </w:r>
            <w:r w:rsidRPr="00A50E6A">
              <w:rPr>
                <w:rFonts w:ascii="Calibri" w:hAnsi="Calibri" w:cs="Arial"/>
                <w:snapToGrid w:val="0"/>
                <w:color w:val="auto"/>
                <w:sz w:val="14"/>
                <w:lang w:val="kk-KZ"/>
              </w:rPr>
              <w:t>деңгейінің</w:t>
            </w:r>
            <w:r w:rsidRPr="00A50E6A">
              <w:rPr>
                <w:rFonts w:ascii="Calibri" w:hAnsi="Calibri" w:cs="Arial"/>
                <w:color w:val="auto"/>
                <w:sz w:val="14"/>
                <w:lang w:val="kk-KZ"/>
              </w:rPr>
              <w:t xml:space="preserve"> шамасынан жоғары  үй шаруашылықтары</w:t>
            </w:r>
            <w:r w:rsidRPr="00A50E6A">
              <w:rPr>
                <w:rFonts w:ascii="Calibri" w:hAnsi="Calibri" w:cs="Arial"/>
                <w:snapToGrid w:val="0"/>
                <w:color w:val="auto"/>
                <w:sz w:val="14"/>
              </w:rPr>
              <w:t xml:space="preserve"> </w:t>
            </w:r>
          </w:p>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w:t>
            </w:r>
            <w:r w:rsidRPr="00A50E6A">
              <w:rPr>
                <w:rFonts w:ascii="Calibri" w:hAnsi="Calibri" w:cs="Arial"/>
                <w:snapToGrid w:val="0"/>
                <w:color w:val="auto"/>
                <w:sz w:val="14"/>
                <w:lang w:val="kk-KZ"/>
              </w:rPr>
              <w:t>кедей еместер</w:t>
            </w:r>
            <w:r w:rsidRPr="00A50E6A">
              <w:rPr>
                <w:rFonts w:ascii="Calibri" w:hAnsi="Calibri" w:cs="Arial"/>
                <w:snapToGrid w:val="0"/>
                <w:color w:val="auto"/>
                <w:sz w:val="14"/>
              </w:rPr>
              <w:t>)</w:t>
            </w:r>
          </w:p>
          <w:p w:rsidR="00791E74" w:rsidRPr="00A50E6A" w:rsidRDefault="00791E74" w:rsidP="00D05F5B">
            <w:pPr>
              <w:pStyle w:val="aff1"/>
              <w:jc w:val="center"/>
              <w:rPr>
                <w:rFonts w:ascii="Calibri" w:hAnsi="Calibri" w:cs="Arial"/>
                <w:snapToGrid w:val="0"/>
                <w:color w:val="auto"/>
                <w:sz w:val="14"/>
                <w:lang w:val="kk-KZ"/>
              </w:rPr>
            </w:pPr>
            <w:r w:rsidRPr="00A50E6A">
              <w:rPr>
                <w:rFonts w:ascii="Calibri" w:hAnsi="Calibri" w:cs="Arial"/>
                <w:snapToGrid w:val="0"/>
                <w:color w:val="auto"/>
                <w:sz w:val="14"/>
                <w:lang w:val="kk-KZ"/>
              </w:rPr>
              <w:t>Д</w:t>
            </w:r>
            <w:r w:rsidRPr="00A50E6A">
              <w:rPr>
                <w:rFonts w:ascii="Calibri" w:hAnsi="Calibri" w:cs="Arial"/>
                <w:snapToGrid w:val="0"/>
                <w:color w:val="auto"/>
                <w:sz w:val="14"/>
              </w:rPr>
              <w:t>омохозяйства,</w:t>
            </w:r>
          </w:p>
          <w:p w:rsidR="00791E74" w:rsidRPr="00A50E6A" w:rsidRDefault="00791E74" w:rsidP="00D05F5B">
            <w:pPr>
              <w:pStyle w:val="aff1"/>
              <w:jc w:val="center"/>
              <w:rPr>
                <w:rFonts w:ascii="Calibri" w:hAnsi="Calibri" w:cs="Arial"/>
                <w:color w:val="auto"/>
              </w:rPr>
            </w:pPr>
            <w:r w:rsidRPr="00A50E6A">
              <w:rPr>
                <w:rFonts w:ascii="Calibri" w:hAnsi="Calibri" w:cs="Arial"/>
                <w:snapToGrid w:val="0"/>
                <w:color w:val="auto"/>
                <w:sz w:val="14"/>
                <w:lang w:val="kk-KZ"/>
              </w:rPr>
              <w:t xml:space="preserve">имеющие </w:t>
            </w:r>
            <w:r w:rsidRPr="00A50E6A">
              <w:rPr>
                <w:rFonts w:ascii="Calibri" w:hAnsi="Calibri" w:cs="Arial"/>
                <w:snapToGrid w:val="0"/>
                <w:color w:val="auto"/>
                <w:sz w:val="14"/>
              </w:rPr>
              <w:t xml:space="preserve"> доход</w:t>
            </w:r>
            <w:r w:rsidRPr="00A50E6A">
              <w:rPr>
                <w:rFonts w:ascii="Calibri" w:hAnsi="Calibri" w:cs="Arial"/>
                <w:snapToGrid w:val="0"/>
                <w:color w:val="auto"/>
                <w:sz w:val="14"/>
                <w:lang w:val="kk-KZ"/>
              </w:rPr>
              <w:t>ы</w:t>
            </w:r>
            <w:r w:rsidRPr="00A50E6A">
              <w:rPr>
                <w:rFonts w:ascii="Calibri" w:hAnsi="Calibri" w:cs="Arial"/>
                <w:snapToGrid w:val="0"/>
                <w:color w:val="auto"/>
                <w:sz w:val="14"/>
              </w:rPr>
              <w:t>, использованные на потребление, выше величины прожиточного минимума (небедные)</w:t>
            </w:r>
          </w:p>
        </w:tc>
        <w:tc>
          <w:tcPr>
            <w:tcW w:w="2536" w:type="dxa"/>
            <w:vMerge w:val="restart"/>
            <w:tcBorders>
              <w:right w:val="nil"/>
            </w:tcBorders>
          </w:tcPr>
          <w:p w:rsidR="00791E74" w:rsidRPr="00A50E6A" w:rsidRDefault="00791E74" w:rsidP="00D05F5B">
            <w:pPr>
              <w:pStyle w:val="aff0"/>
              <w:ind w:left="-15"/>
              <w:rPr>
                <w:rFonts w:ascii="Calibri" w:hAnsi="Calibri" w:cs="Arial"/>
                <w:color w:val="auto"/>
                <w:sz w:val="14"/>
                <w:lang w:val="kk-KZ"/>
              </w:rPr>
            </w:pPr>
          </w:p>
        </w:tc>
      </w:tr>
      <w:tr w:rsidR="00791E74" w:rsidRPr="00A50E6A" w:rsidTr="00C22F06">
        <w:trPr>
          <w:cantSplit/>
          <w:jc w:val="center"/>
        </w:trPr>
        <w:tc>
          <w:tcPr>
            <w:tcW w:w="2130" w:type="dxa"/>
            <w:vMerge/>
            <w:tcBorders>
              <w:left w:val="nil"/>
            </w:tcBorders>
          </w:tcPr>
          <w:p w:rsidR="00791E74" w:rsidRPr="00A50E6A" w:rsidRDefault="00791E74" w:rsidP="00D05F5B">
            <w:pPr>
              <w:pStyle w:val="aff0"/>
              <w:rPr>
                <w:rFonts w:ascii="Calibri" w:hAnsi="Calibri" w:cs="Arial"/>
                <w:snapToGrid w:val="0"/>
                <w:color w:val="auto"/>
                <w:sz w:val="14"/>
              </w:rPr>
            </w:pPr>
          </w:p>
        </w:tc>
        <w:tc>
          <w:tcPr>
            <w:tcW w:w="662" w:type="dxa"/>
          </w:tcPr>
          <w:p w:rsidR="00791E74" w:rsidRPr="00A50E6A" w:rsidRDefault="00791E74" w:rsidP="00D05F5B">
            <w:pPr>
              <w:pStyle w:val="aff0"/>
              <w:ind w:left="-108" w:right="-108"/>
              <w:rPr>
                <w:rFonts w:ascii="Calibri" w:hAnsi="Calibri" w:cs="Arial"/>
                <w:snapToGrid w:val="0"/>
                <w:color w:val="auto"/>
                <w:sz w:val="14"/>
                <w:lang w:val="kk-KZ"/>
              </w:rPr>
            </w:pPr>
            <w:r w:rsidRPr="00A50E6A">
              <w:rPr>
                <w:rFonts w:ascii="Calibri" w:hAnsi="Calibri" w:cs="Arial"/>
                <w:snapToGrid w:val="0"/>
                <w:color w:val="auto"/>
                <w:sz w:val="14"/>
                <w:lang w:val="kk-KZ"/>
              </w:rPr>
              <w:t>барлығы</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snapToGrid w:val="0"/>
                <w:color w:val="auto"/>
                <w:sz w:val="14"/>
              </w:rPr>
              <w:t>всего</w:t>
            </w:r>
          </w:p>
        </w:tc>
        <w:tc>
          <w:tcPr>
            <w:tcW w:w="567" w:type="dxa"/>
          </w:tcPr>
          <w:p w:rsidR="00791E74" w:rsidRPr="00A50E6A" w:rsidRDefault="00791E74" w:rsidP="00D05F5B">
            <w:pPr>
              <w:pStyle w:val="aff0"/>
              <w:ind w:left="-109" w:right="-107"/>
              <w:rPr>
                <w:rFonts w:ascii="Calibri" w:hAnsi="Calibri" w:cs="Arial"/>
                <w:snapToGrid w:val="0"/>
                <w:color w:val="auto"/>
                <w:sz w:val="14"/>
                <w:lang w:val="kk-KZ"/>
              </w:rPr>
            </w:pPr>
            <w:r w:rsidRPr="00A50E6A">
              <w:rPr>
                <w:rFonts w:ascii="Calibri" w:hAnsi="Calibri" w:cs="Arial"/>
                <w:snapToGrid w:val="0"/>
                <w:color w:val="auto"/>
                <w:sz w:val="14"/>
                <w:lang w:val="kk-KZ"/>
              </w:rPr>
              <w:t>қала</w:t>
            </w:r>
          </w:p>
          <w:p w:rsidR="00791E74" w:rsidRPr="00A50E6A" w:rsidRDefault="00791E74" w:rsidP="00D05F5B">
            <w:pPr>
              <w:pStyle w:val="aff1"/>
              <w:ind w:left="-109" w:right="-107"/>
              <w:jc w:val="center"/>
              <w:rPr>
                <w:rFonts w:ascii="Calibri" w:hAnsi="Calibri" w:cs="Arial"/>
                <w:color w:val="auto"/>
                <w:lang w:val="kk-KZ"/>
              </w:rPr>
            </w:pPr>
            <w:r w:rsidRPr="00A50E6A">
              <w:rPr>
                <w:rFonts w:ascii="Calibri" w:hAnsi="Calibri" w:cs="Arial"/>
                <w:snapToGrid w:val="0"/>
                <w:color w:val="auto"/>
                <w:sz w:val="14"/>
              </w:rPr>
              <w:t>город</w:t>
            </w:r>
          </w:p>
        </w:tc>
        <w:tc>
          <w:tcPr>
            <w:tcW w:w="567" w:type="dxa"/>
          </w:tcPr>
          <w:p w:rsidR="00791E74" w:rsidRPr="00A50E6A" w:rsidRDefault="00791E74" w:rsidP="00D05F5B">
            <w:pPr>
              <w:pStyle w:val="aff0"/>
              <w:ind w:left="-108" w:right="-107"/>
              <w:rPr>
                <w:rFonts w:ascii="Calibri" w:hAnsi="Calibri" w:cs="Arial"/>
                <w:snapToGrid w:val="0"/>
                <w:color w:val="auto"/>
                <w:sz w:val="14"/>
                <w:lang w:val="kk-KZ"/>
              </w:rPr>
            </w:pPr>
            <w:r w:rsidRPr="00A50E6A">
              <w:rPr>
                <w:rFonts w:ascii="Calibri" w:hAnsi="Calibri" w:cs="Arial"/>
                <w:snapToGrid w:val="0"/>
                <w:color w:val="auto"/>
                <w:sz w:val="14"/>
                <w:lang w:val="kk-KZ"/>
              </w:rPr>
              <w:t>ауыл</w:t>
            </w:r>
          </w:p>
          <w:p w:rsidR="00791E74" w:rsidRPr="00A50E6A" w:rsidRDefault="00791E74" w:rsidP="00D05F5B">
            <w:pPr>
              <w:pStyle w:val="aff1"/>
              <w:ind w:left="-108" w:right="-107"/>
              <w:jc w:val="center"/>
              <w:rPr>
                <w:rFonts w:ascii="Calibri" w:hAnsi="Calibri" w:cs="Arial"/>
                <w:color w:val="auto"/>
                <w:lang w:val="kk-KZ"/>
              </w:rPr>
            </w:pPr>
            <w:r w:rsidRPr="00A50E6A">
              <w:rPr>
                <w:rFonts w:ascii="Calibri" w:hAnsi="Calibri" w:cs="Arial"/>
                <w:snapToGrid w:val="0"/>
                <w:color w:val="auto"/>
                <w:sz w:val="14"/>
              </w:rPr>
              <w:t>село</w:t>
            </w:r>
          </w:p>
        </w:tc>
        <w:tc>
          <w:tcPr>
            <w:tcW w:w="709" w:type="dxa"/>
          </w:tcPr>
          <w:p w:rsidR="00791E74" w:rsidRPr="00A50E6A" w:rsidRDefault="00791E74" w:rsidP="00D05F5B">
            <w:pPr>
              <w:pStyle w:val="aff0"/>
              <w:ind w:left="-108" w:right="-108"/>
              <w:rPr>
                <w:rFonts w:ascii="Calibri" w:hAnsi="Calibri" w:cs="Arial"/>
                <w:snapToGrid w:val="0"/>
                <w:color w:val="auto"/>
                <w:sz w:val="14"/>
                <w:lang w:val="kk-KZ"/>
              </w:rPr>
            </w:pPr>
            <w:r w:rsidRPr="00A50E6A">
              <w:rPr>
                <w:rFonts w:ascii="Calibri" w:hAnsi="Calibri" w:cs="Arial"/>
                <w:snapToGrid w:val="0"/>
                <w:color w:val="auto"/>
                <w:sz w:val="14"/>
                <w:lang w:val="kk-KZ"/>
              </w:rPr>
              <w:t>барлығы</w:t>
            </w:r>
          </w:p>
          <w:p w:rsidR="00791E74" w:rsidRPr="00A50E6A" w:rsidRDefault="00791E74" w:rsidP="00D05F5B">
            <w:pPr>
              <w:pStyle w:val="aff1"/>
              <w:ind w:left="-108" w:right="-108"/>
              <w:jc w:val="center"/>
              <w:rPr>
                <w:rFonts w:ascii="Calibri" w:hAnsi="Calibri" w:cs="Arial"/>
                <w:color w:val="auto"/>
                <w:lang w:val="kk-KZ"/>
              </w:rPr>
            </w:pPr>
            <w:r w:rsidRPr="00A50E6A">
              <w:rPr>
                <w:rFonts w:ascii="Calibri" w:hAnsi="Calibri" w:cs="Arial"/>
                <w:snapToGrid w:val="0"/>
                <w:color w:val="auto"/>
                <w:sz w:val="14"/>
              </w:rPr>
              <w:t>всего</w:t>
            </w:r>
          </w:p>
        </w:tc>
        <w:tc>
          <w:tcPr>
            <w:tcW w:w="567" w:type="dxa"/>
          </w:tcPr>
          <w:p w:rsidR="00791E74" w:rsidRPr="00A50E6A" w:rsidRDefault="00791E74" w:rsidP="00D05F5B">
            <w:pPr>
              <w:pStyle w:val="aff0"/>
              <w:ind w:left="-46" w:right="-91"/>
              <w:rPr>
                <w:rFonts w:ascii="Calibri" w:hAnsi="Calibri" w:cs="Arial"/>
                <w:snapToGrid w:val="0"/>
                <w:color w:val="auto"/>
                <w:sz w:val="14"/>
                <w:lang w:val="kk-KZ"/>
              </w:rPr>
            </w:pPr>
            <w:r w:rsidRPr="00A50E6A">
              <w:rPr>
                <w:rFonts w:ascii="Calibri" w:hAnsi="Calibri" w:cs="Arial"/>
                <w:snapToGrid w:val="0"/>
                <w:color w:val="auto"/>
                <w:sz w:val="14"/>
                <w:lang w:val="kk-KZ"/>
              </w:rPr>
              <w:t>қала</w:t>
            </w:r>
          </w:p>
          <w:p w:rsidR="00791E74" w:rsidRPr="00A50E6A" w:rsidRDefault="00791E74" w:rsidP="00D05F5B">
            <w:pPr>
              <w:pStyle w:val="aff1"/>
              <w:ind w:left="-46" w:right="-91"/>
              <w:jc w:val="center"/>
              <w:rPr>
                <w:rFonts w:ascii="Calibri" w:hAnsi="Calibri" w:cs="Arial"/>
                <w:color w:val="auto"/>
                <w:lang w:val="kk-KZ"/>
              </w:rPr>
            </w:pPr>
            <w:r w:rsidRPr="00A50E6A">
              <w:rPr>
                <w:rFonts w:ascii="Calibri" w:hAnsi="Calibri" w:cs="Arial"/>
                <w:snapToGrid w:val="0"/>
                <w:color w:val="auto"/>
                <w:sz w:val="14"/>
              </w:rPr>
              <w:t>город</w:t>
            </w:r>
          </w:p>
        </w:tc>
        <w:tc>
          <w:tcPr>
            <w:tcW w:w="567" w:type="dxa"/>
          </w:tcPr>
          <w:p w:rsidR="00791E74" w:rsidRPr="00A50E6A" w:rsidRDefault="00791E74" w:rsidP="00D05F5B">
            <w:pPr>
              <w:pStyle w:val="aff0"/>
              <w:ind w:left="-125" w:right="-59"/>
              <w:rPr>
                <w:rFonts w:ascii="Calibri" w:hAnsi="Calibri" w:cs="Arial"/>
                <w:snapToGrid w:val="0"/>
                <w:color w:val="auto"/>
                <w:sz w:val="14"/>
                <w:lang w:val="kk-KZ"/>
              </w:rPr>
            </w:pPr>
            <w:r w:rsidRPr="00A50E6A">
              <w:rPr>
                <w:rFonts w:ascii="Calibri" w:hAnsi="Calibri" w:cs="Arial"/>
                <w:snapToGrid w:val="0"/>
                <w:color w:val="auto"/>
                <w:sz w:val="14"/>
                <w:lang w:val="kk-KZ"/>
              </w:rPr>
              <w:t>ауыл</w:t>
            </w:r>
          </w:p>
          <w:p w:rsidR="00791E74" w:rsidRPr="00A50E6A" w:rsidRDefault="00791E74" w:rsidP="00D05F5B">
            <w:pPr>
              <w:pStyle w:val="aff1"/>
              <w:ind w:left="-125" w:right="-59"/>
              <w:jc w:val="center"/>
              <w:rPr>
                <w:rFonts w:ascii="Calibri" w:hAnsi="Calibri" w:cs="Arial"/>
                <w:color w:val="auto"/>
                <w:lang w:val="kk-KZ"/>
              </w:rPr>
            </w:pPr>
            <w:r w:rsidRPr="00A50E6A">
              <w:rPr>
                <w:rFonts w:ascii="Calibri" w:hAnsi="Calibri" w:cs="Arial"/>
                <w:snapToGrid w:val="0"/>
                <w:color w:val="auto"/>
                <w:sz w:val="14"/>
              </w:rPr>
              <w:t>село</w:t>
            </w:r>
          </w:p>
        </w:tc>
        <w:tc>
          <w:tcPr>
            <w:tcW w:w="708" w:type="dxa"/>
          </w:tcPr>
          <w:p w:rsidR="00791E74" w:rsidRPr="00A50E6A" w:rsidRDefault="00791E74" w:rsidP="00D05F5B">
            <w:pPr>
              <w:pStyle w:val="aff0"/>
              <w:ind w:left="-157" w:right="-123"/>
              <w:rPr>
                <w:rFonts w:ascii="Calibri" w:hAnsi="Calibri" w:cs="Arial"/>
                <w:snapToGrid w:val="0"/>
                <w:color w:val="auto"/>
                <w:sz w:val="14"/>
                <w:lang w:val="kk-KZ"/>
              </w:rPr>
            </w:pPr>
            <w:r w:rsidRPr="00A50E6A">
              <w:rPr>
                <w:rFonts w:ascii="Calibri" w:hAnsi="Calibri" w:cs="Arial"/>
                <w:snapToGrid w:val="0"/>
                <w:color w:val="auto"/>
                <w:sz w:val="14"/>
                <w:lang w:val="kk-KZ"/>
              </w:rPr>
              <w:t>барлығы</w:t>
            </w:r>
          </w:p>
          <w:p w:rsidR="00791E74" w:rsidRPr="00A50E6A" w:rsidRDefault="00791E74" w:rsidP="00D05F5B">
            <w:pPr>
              <w:pStyle w:val="aff1"/>
              <w:ind w:left="-157" w:right="-123"/>
              <w:jc w:val="center"/>
              <w:rPr>
                <w:rFonts w:ascii="Calibri" w:hAnsi="Calibri" w:cs="Arial"/>
                <w:color w:val="auto"/>
                <w:lang w:val="kk-KZ"/>
              </w:rPr>
            </w:pPr>
            <w:r w:rsidRPr="00A50E6A">
              <w:rPr>
                <w:rFonts w:ascii="Calibri" w:hAnsi="Calibri" w:cs="Arial"/>
                <w:snapToGrid w:val="0"/>
                <w:color w:val="auto"/>
                <w:sz w:val="14"/>
              </w:rPr>
              <w:t>всего</w:t>
            </w:r>
          </w:p>
        </w:tc>
        <w:tc>
          <w:tcPr>
            <w:tcW w:w="567" w:type="dxa"/>
          </w:tcPr>
          <w:p w:rsidR="00791E74" w:rsidRPr="00A50E6A" w:rsidRDefault="00791E74" w:rsidP="00D05F5B">
            <w:pPr>
              <w:pStyle w:val="aff0"/>
              <w:ind w:left="-93" w:right="-45"/>
              <w:rPr>
                <w:rFonts w:ascii="Calibri" w:hAnsi="Calibri" w:cs="Arial"/>
                <w:snapToGrid w:val="0"/>
                <w:color w:val="auto"/>
                <w:sz w:val="14"/>
                <w:lang w:val="kk-KZ"/>
              </w:rPr>
            </w:pPr>
            <w:r w:rsidRPr="00A50E6A">
              <w:rPr>
                <w:rFonts w:ascii="Calibri" w:hAnsi="Calibri" w:cs="Arial"/>
                <w:snapToGrid w:val="0"/>
                <w:color w:val="auto"/>
                <w:sz w:val="14"/>
                <w:lang w:val="kk-KZ"/>
              </w:rPr>
              <w:t>қала</w:t>
            </w:r>
          </w:p>
          <w:p w:rsidR="00791E74" w:rsidRPr="00A50E6A" w:rsidRDefault="00791E74" w:rsidP="00D05F5B">
            <w:pPr>
              <w:pStyle w:val="aff1"/>
              <w:ind w:left="-93" w:right="-45"/>
              <w:jc w:val="center"/>
              <w:rPr>
                <w:rFonts w:ascii="Calibri" w:hAnsi="Calibri" w:cs="Arial"/>
                <w:color w:val="auto"/>
                <w:lang w:val="kk-KZ"/>
              </w:rPr>
            </w:pPr>
            <w:r w:rsidRPr="00A50E6A">
              <w:rPr>
                <w:rFonts w:ascii="Calibri" w:hAnsi="Calibri" w:cs="Arial"/>
                <w:snapToGrid w:val="0"/>
                <w:color w:val="auto"/>
                <w:sz w:val="14"/>
              </w:rPr>
              <w:t>город</w:t>
            </w:r>
          </w:p>
        </w:tc>
        <w:tc>
          <w:tcPr>
            <w:tcW w:w="709" w:type="dxa"/>
            <w:tcBorders>
              <w:right w:val="nil"/>
            </w:tcBorders>
          </w:tcPr>
          <w:p w:rsidR="00791E74" w:rsidRPr="00A50E6A" w:rsidRDefault="00791E74" w:rsidP="00D05F5B">
            <w:pPr>
              <w:pStyle w:val="aff0"/>
              <w:rPr>
                <w:rFonts w:ascii="Calibri" w:hAnsi="Calibri" w:cs="Arial"/>
                <w:snapToGrid w:val="0"/>
                <w:color w:val="auto"/>
                <w:sz w:val="14"/>
                <w:lang w:val="kk-KZ"/>
              </w:rPr>
            </w:pPr>
            <w:r w:rsidRPr="00A50E6A">
              <w:rPr>
                <w:rFonts w:ascii="Calibri" w:hAnsi="Calibri" w:cs="Arial"/>
                <w:snapToGrid w:val="0"/>
                <w:color w:val="auto"/>
                <w:sz w:val="14"/>
                <w:lang w:val="kk-KZ"/>
              </w:rPr>
              <w:t>ауыл</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snapToGrid w:val="0"/>
                <w:color w:val="auto"/>
                <w:sz w:val="14"/>
              </w:rPr>
              <w:t>село</w:t>
            </w:r>
          </w:p>
        </w:tc>
        <w:tc>
          <w:tcPr>
            <w:tcW w:w="2536" w:type="dxa"/>
            <w:vMerge/>
            <w:tcBorders>
              <w:right w:val="nil"/>
            </w:tcBorders>
          </w:tcPr>
          <w:p w:rsidR="00791E74" w:rsidRPr="00A50E6A" w:rsidRDefault="00791E74" w:rsidP="00D05F5B">
            <w:pPr>
              <w:pStyle w:val="aff0"/>
              <w:rPr>
                <w:rFonts w:ascii="Calibri" w:hAnsi="Calibri" w:cs="Arial"/>
                <w:snapToGrid w:val="0"/>
                <w:color w:val="auto"/>
                <w:sz w:val="14"/>
                <w:lang w:val="kk-KZ"/>
              </w:rPr>
            </w:pPr>
          </w:p>
        </w:tc>
      </w:tr>
      <w:tr w:rsidR="00791E74" w:rsidRPr="00A50E6A" w:rsidTr="00C22F06">
        <w:trPr>
          <w:cantSplit/>
          <w:jc w:val="center"/>
        </w:trPr>
        <w:tc>
          <w:tcPr>
            <w:tcW w:w="2130" w:type="dxa"/>
            <w:tcBorders>
              <w:top w:val="nil"/>
              <w:left w:val="nil"/>
              <w:bottom w:val="nil"/>
              <w:right w:val="nil"/>
            </w:tcBorders>
          </w:tcPr>
          <w:p w:rsidR="00791E74" w:rsidRPr="00A50E6A" w:rsidRDefault="00791E74" w:rsidP="00D05F5B">
            <w:pPr>
              <w:pStyle w:val="aff1"/>
              <w:ind w:right="-108"/>
              <w:rPr>
                <w:rFonts w:ascii="Calibri" w:hAnsi="Calibri" w:cs="Arial"/>
                <w:color w:val="auto"/>
              </w:rPr>
            </w:pPr>
            <w:r w:rsidRPr="00A50E6A">
              <w:rPr>
                <w:rFonts w:ascii="Calibri" w:hAnsi="Calibri" w:cs="Arial"/>
                <w:color w:val="auto"/>
                <w:lang w:val="kk-KZ"/>
              </w:rPr>
              <w:t>Мыналармен жабдықталған үйде тұратын үй шаруашылықтары:</w:t>
            </w:r>
          </w:p>
        </w:tc>
        <w:tc>
          <w:tcPr>
            <w:tcW w:w="662" w:type="dxa"/>
            <w:tcBorders>
              <w:top w:val="nil"/>
              <w:left w:val="nil"/>
              <w:bottom w:val="nil"/>
              <w:right w:val="nil"/>
            </w:tcBorders>
            <w:vAlign w:val="bottom"/>
          </w:tcPr>
          <w:p w:rsidR="00791E74" w:rsidRPr="00A50E6A" w:rsidRDefault="00791E74" w:rsidP="00D05F5B">
            <w:pPr>
              <w:pStyle w:val="aff2"/>
              <w:ind w:left="-108" w:right="-108"/>
              <w:rPr>
                <w:rFonts w:ascii="Calibri" w:hAnsi="Calibri" w:cs="Arial"/>
                <w:color w:val="auto"/>
              </w:rPr>
            </w:pPr>
          </w:p>
        </w:tc>
        <w:tc>
          <w:tcPr>
            <w:tcW w:w="567" w:type="dxa"/>
            <w:tcBorders>
              <w:top w:val="nil"/>
              <w:left w:val="nil"/>
              <w:bottom w:val="nil"/>
              <w:right w:val="nil"/>
            </w:tcBorders>
            <w:vAlign w:val="bottom"/>
          </w:tcPr>
          <w:p w:rsidR="00791E74" w:rsidRPr="00A50E6A" w:rsidRDefault="00791E74" w:rsidP="00D05F5B">
            <w:pPr>
              <w:pStyle w:val="aff2"/>
              <w:ind w:left="-109" w:right="-107"/>
              <w:rPr>
                <w:rFonts w:ascii="Calibri" w:hAnsi="Calibri" w:cs="Arial"/>
                <w:color w:val="auto"/>
              </w:rPr>
            </w:pPr>
          </w:p>
        </w:tc>
        <w:tc>
          <w:tcPr>
            <w:tcW w:w="567" w:type="dxa"/>
            <w:tcBorders>
              <w:top w:val="nil"/>
              <w:left w:val="nil"/>
              <w:bottom w:val="nil"/>
              <w:right w:val="nil"/>
            </w:tcBorders>
            <w:vAlign w:val="bottom"/>
          </w:tcPr>
          <w:p w:rsidR="00791E74" w:rsidRPr="00A50E6A" w:rsidRDefault="00791E74" w:rsidP="00D05F5B">
            <w:pPr>
              <w:pStyle w:val="aff2"/>
              <w:ind w:left="-108" w:right="-107"/>
              <w:rPr>
                <w:rFonts w:ascii="Calibri" w:hAnsi="Calibri" w:cs="Arial"/>
                <w:color w:val="auto"/>
              </w:rPr>
            </w:pPr>
          </w:p>
        </w:tc>
        <w:tc>
          <w:tcPr>
            <w:tcW w:w="709" w:type="dxa"/>
            <w:tcBorders>
              <w:top w:val="nil"/>
              <w:left w:val="nil"/>
              <w:bottom w:val="nil"/>
              <w:right w:val="nil"/>
            </w:tcBorders>
            <w:vAlign w:val="bottom"/>
          </w:tcPr>
          <w:p w:rsidR="00791E74" w:rsidRPr="00A50E6A" w:rsidRDefault="00791E74" w:rsidP="00D05F5B">
            <w:pPr>
              <w:pStyle w:val="aff2"/>
              <w:ind w:left="-108" w:right="-108"/>
              <w:rPr>
                <w:rFonts w:ascii="Calibri" w:hAnsi="Calibri" w:cs="Arial"/>
                <w:color w:val="auto"/>
              </w:rPr>
            </w:pPr>
          </w:p>
        </w:tc>
        <w:tc>
          <w:tcPr>
            <w:tcW w:w="567" w:type="dxa"/>
            <w:tcBorders>
              <w:top w:val="nil"/>
              <w:left w:val="nil"/>
              <w:bottom w:val="nil"/>
              <w:right w:val="nil"/>
            </w:tcBorders>
            <w:vAlign w:val="bottom"/>
          </w:tcPr>
          <w:p w:rsidR="00791E74" w:rsidRPr="00A50E6A" w:rsidRDefault="00791E74" w:rsidP="00D05F5B">
            <w:pPr>
              <w:pStyle w:val="aff2"/>
              <w:ind w:left="-46" w:right="-91"/>
              <w:rPr>
                <w:rFonts w:ascii="Calibri" w:hAnsi="Calibri" w:cs="Arial"/>
                <w:color w:val="auto"/>
              </w:rPr>
            </w:pPr>
          </w:p>
        </w:tc>
        <w:tc>
          <w:tcPr>
            <w:tcW w:w="567" w:type="dxa"/>
            <w:tcBorders>
              <w:top w:val="nil"/>
              <w:left w:val="nil"/>
              <w:bottom w:val="nil"/>
              <w:right w:val="nil"/>
            </w:tcBorders>
            <w:vAlign w:val="bottom"/>
          </w:tcPr>
          <w:p w:rsidR="00791E74" w:rsidRPr="00A50E6A" w:rsidRDefault="00791E74" w:rsidP="00D05F5B">
            <w:pPr>
              <w:pStyle w:val="aff2"/>
              <w:ind w:left="-125" w:right="-59"/>
              <w:rPr>
                <w:rFonts w:ascii="Calibri" w:hAnsi="Calibri" w:cs="Arial"/>
                <w:color w:val="auto"/>
              </w:rPr>
            </w:pPr>
          </w:p>
        </w:tc>
        <w:tc>
          <w:tcPr>
            <w:tcW w:w="708" w:type="dxa"/>
            <w:tcBorders>
              <w:top w:val="nil"/>
              <w:left w:val="nil"/>
              <w:bottom w:val="nil"/>
              <w:right w:val="nil"/>
            </w:tcBorders>
            <w:vAlign w:val="bottom"/>
          </w:tcPr>
          <w:p w:rsidR="00791E74" w:rsidRPr="00A50E6A" w:rsidRDefault="00791E74" w:rsidP="00D05F5B">
            <w:pPr>
              <w:pStyle w:val="aff2"/>
              <w:ind w:left="-157" w:right="-123"/>
              <w:rPr>
                <w:rFonts w:ascii="Calibri" w:hAnsi="Calibri" w:cs="Arial"/>
                <w:color w:val="auto"/>
              </w:rPr>
            </w:pPr>
          </w:p>
        </w:tc>
        <w:tc>
          <w:tcPr>
            <w:tcW w:w="567"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p>
        </w:tc>
        <w:tc>
          <w:tcPr>
            <w:tcW w:w="709"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p>
        </w:tc>
        <w:tc>
          <w:tcPr>
            <w:tcW w:w="2536" w:type="dxa"/>
            <w:tcBorders>
              <w:top w:val="nil"/>
              <w:left w:val="nil"/>
              <w:bottom w:val="nil"/>
              <w:right w:val="nil"/>
            </w:tcBorders>
          </w:tcPr>
          <w:p w:rsidR="00791E74" w:rsidRPr="00A50E6A" w:rsidRDefault="00791E74" w:rsidP="00D05F5B">
            <w:pPr>
              <w:pStyle w:val="aff1"/>
              <w:ind w:left="34" w:right="-108"/>
              <w:rPr>
                <w:rFonts w:ascii="Calibri" w:hAnsi="Calibri" w:cs="Arial"/>
                <w:color w:val="auto"/>
              </w:rPr>
            </w:pPr>
            <w:r w:rsidRPr="00A50E6A">
              <w:rPr>
                <w:rFonts w:ascii="Calibri" w:hAnsi="Calibri" w:cs="Arial"/>
                <w:color w:val="auto"/>
              </w:rPr>
              <w:t>Домохозяйства, проживающие            в помещениях, оборудованных:</w:t>
            </w:r>
          </w:p>
        </w:tc>
      </w:tr>
      <w:tr w:rsidR="00791E74" w:rsidRPr="00A50E6A" w:rsidTr="00C22F06">
        <w:trPr>
          <w:cantSplit/>
          <w:jc w:val="center"/>
        </w:trPr>
        <w:tc>
          <w:tcPr>
            <w:tcW w:w="2130" w:type="dxa"/>
            <w:tcBorders>
              <w:top w:val="nil"/>
              <w:left w:val="nil"/>
              <w:bottom w:val="nil"/>
              <w:right w:val="nil"/>
            </w:tcBorders>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lang w:val="kk-KZ"/>
              </w:rPr>
              <w:t>су құбырымен</w:t>
            </w:r>
          </w:p>
        </w:tc>
        <w:tc>
          <w:tcPr>
            <w:tcW w:w="66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lang w:val="kk-KZ"/>
              </w:rPr>
            </w:pPr>
            <w:r w:rsidRPr="00A50E6A">
              <w:rPr>
                <w:rFonts w:ascii="Calibri" w:hAnsi="Calibri" w:cs="Arial"/>
                <w:sz w:val="16"/>
                <w:lang w:val="en-US"/>
              </w:rPr>
              <w:t>68,2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93,7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28,3</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28,7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72,5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13,9</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68,6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93,8</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28,6</w:t>
            </w:r>
          </w:p>
        </w:tc>
        <w:tc>
          <w:tcPr>
            <w:tcW w:w="2536" w:type="dxa"/>
            <w:tcBorders>
              <w:top w:val="nil"/>
              <w:left w:val="nil"/>
              <w:bottom w:val="nil"/>
              <w:right w:val="nil"/>
            </w:tcBorders>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водопроводом</w:t>
            </w:r>
          </w:p>
        </w:tc>
      </w:tr>
      <w:tr w:rsidR="00791E74" w:rsidRPr="00A50E6A" w:rsidTr="00C22F06">
        <w:trPr>
          <w:cantSplit/>
          <w:jc w:val="center"/>
        </w:trPr>
        <w:tc>
          <w:tcPr>
            <w:tcW w:w="2130" w:type="dxa"/>
            <w:tcBorders>
              <w:top w:val="nil"/>
              <w:left w:val="nil"/>
              <w:bottom w:val="nil"/>
              <w:right w:val="nil"/>
            </w:tcBorders>
          </w:tcPr>
          <w:p w:rsidR="00791E74" w:rsidRPr="00A50E6A" w:rsidRDefault="00791E74" w:rsidP="00D05F5B">
            <w:pPr>
              <w:pStyle w:val="aff1"/>
              <w:ind w:left="227"/>
              <w:rPr>
                <w:rFonts w:ascii="Calibri" w:hAnsi="Calibri" w:cs="Arial"/>
                <w:color w:val="auto"/>
              </w:rPr>
            </w:pPr>
            <w:r w:rsidRPr="00A50E6A">
              <w:rPr>
                <w:rFonts w:ascii="Calibri" w:hAnsi="Calibri" w:cs="Arial"/>
                <w:color w:val="auto"/>
                <w:lang w:val="kk-KZ"/>
              </w:rPr>
              <w:t>ыстық сумен жабдықтаумен</w:t>
            </w:r>
          </w:p>
        </w:tc>
        <w:tc>
          <w:tcPr>
            <w:tcW w:w="66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40,6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66,2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0,8</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66,4</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0,8</w:t>
            </w:r>
          </w:p>
        </w:tc>
        <w:tc>
          <w:tcPr>
            <w:tcW w:w="2536" w:type="dxa"/>
            <w:tcBorders>
              <w:top w:val="nil"/>
              <w:left w:val="nil"/>
              <w:bottom w:val="nil"/>
              <w:right w:val="nil"/>
            </w:tcBorders>
            <w:vAlign w:val="bottom"/>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горячим водоснабжением</w:t>
            </w:r>
          </w:p>
        </w:tc>
      </w:tr>
      <w:tr w:rsidR="00791E74" w:rsidRPr="00A50E6A" w:rsidTr="00C22F06">
        <w:trPr>
          <w:cantSplit/>
          <w:jc w:val="center"/>
        </w:trPr>
        <w:tc>
          <w:tcPr>
            <w:tcW w:w="2130" w:type="dxa"/>
            <w:tcBorders>
              <w:top w:val="nil"/>
              <w:left w:val="nil"/>
              <w:bottom w:val="nil"/>
              <w:right w:val="nil"/>
            </w:tcBorders>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lang w:val="kk-KZ"/>
              </w:rPr>
              <w:t>кәрізбен</w:t>
            </w:r>
          </w:p>
        </w:tc>
        <w:tc>
          <w:tcPr>
            <w:tcW w:w="66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62,7</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89,9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20,5</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21,3</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66,9</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5,9</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63,1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90,0</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20,7</w:t>
            </w:r>
          </w:p>
        </w:tc>
        <w:tc>
          <w:tcPr>
            <w:tcW w:w="2536" w:type="dxa"/>
            <w:tcBorders>
              <w:top w:val="nil"/>
              <w:left w:val="nil"/>
              <w:bottom w:val="nil"/>
              <w:right w:val="nil"/>
            </w:tcBorders>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канализацией</w:t>
            </w:r>
          </w:p>
        </w:tc>
      </w:tr>
      <w:tr w:rsidR="00791E74" w:rsidRPr="00A50E6A" w:rsidTr="00C22F06">
        <w:trPr>
          <w:cantSplit/>
          <w:jc w:val="center"/>
        </w:trPr>
        <w:tc>
          <w:tcPr>
            <w:tcW w:w="2130" w:type="dxa"/>
            <w:tcBorders>
              <w:top w:val="nil"/>
              <w:left w:val="nil"/>
              <w:bottom w:val="nil"/>
              <w:right w:val="nil"/>
            </w:tcBorders>
          </w:tcPr>
          <w:p w:rsidR="00791E74" w:rsidRPr="00A50E6A" w:rsidRDefault="00791E74" w:rsidP="00D05F5B">
            <w:pPr>
              <w:pStyle w:val="aff1"/>
              <w:ind w:left="227"/>
              <w:rPr>
                <w:rFonts w:ascii="Calibri" w:hAnsi="Calibri" w:cs="Arial"/>
                <w:color w:val="auto"/>
              </w:rPr>
            </w:pPr>
            <w:r w:rsidRPr="00A50E6A">
              <w:rPr>
                <w:rFonts w:ascii="Calibri" w:hAnsi="Calibri" w:cs="Arial"/>
                <w:color w:val="auto"/>
                <w:lang w:val="kk-KZ"/>
              </w:rPr>
              <w:t>в</w:t>
            </w:r>
            <w:r w:rsidRPr="00A50E6A">
              <w:rPr>
                <w:rFonts w:ascii="Calibri" w:hAnsi="Calibri" w:cs="Arial"/>
                <w:color w:val="auto"/>
              </w:rPr>
              <w:t>анн</w:t>
            </w:r>
            <w:r w:rsidRPr="00A50E6A">
              <w:rPr>
                <w:rFonts w:ascii="Calibri" w:hAnsi="Calibri" w:cs="Arial"/>
                <w:color w:val="auto"/>
                <w:lang w:val="kk-KZ"/>
              </w:rPr>
              <w:t>а немесе душпен</w:t>
            </w:r>
          </w:p>
        </w:tc>
        <w:tc>
          <w:tcPr>
            <w:tcW w:w="66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54,6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82,1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11,7</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12,6</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41,0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3,0</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55,0</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82,3</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11,9</w:t>
            </w:r>
          </w:p>
        </w:tc>
        <w:tc>
          <w:tcPr>
            <w:tcW w:w="2536" w:type="dxa"/>
            <w:tcBorders>
              <w:top w:val="nil"/>
              <w:left w:val="nil"/>
              <w:bottom w:val="nil"/>
              <w:right w:val="nil"/>
            </w:tcBorders>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ванной или душем</w:t>
            </w:r>
          </w:p>
        </w:tc>
      </w:tr>
      <w:tr w:rsidR="00791E74" w:rsidRPr="00A50E6A" w:rsidTr="00C22F06">
        <w:trPr>
          <w:cantSplit/>
          <w:jc w:val="center"/>
        </w:trPr>
        <w:tc>
          <w:tcPr>
            <w:tcW w:w="2130" w:type="dxa"/>
            <w:tcBorders>
              <w:top w:val="nil"/>
              <w:left w:val="nil"/>
              <w:bottom w:val="nil"/>
              <w:right w:val="nil"/>
            </w:tcBorders>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lang w:val="kk-KZ"/>
              </w:rPr>
              <w:t>желілік газбен</w:t>
            </w:r>
          </w:p>
        </w:tc>
        <w:tc>
          <w:tcPr>
            <w:tcW w:w="66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43,4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56,4</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23,0</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25,1</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40,2</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20,0</w:t>
            </w:r>
          </w:p>
        </w:tc>
        <w:tc>
          <w:tcPr>
            <w:tcW w:w="708"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43,5</w:t>
            </w:r>
          </w:p>
        </w:tc>
        <w:tc>
          <w:tcPr>
            <w:tcW w:w="56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56,5</w:t>
            </w:r>
          </w:p>
        </w:tc>
        <w:tc>
          <w:tcPr>
            <w:tcW w:w="709"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23,0</w:t>
            </w:r>
          </w:p>
        </w:tc>
        <w:tc>
          <w:tcPr>
            <w:tcW w:w="2536" w:type="dxa"/>
            <w:tcBorders>
              <w:top w:val="nil"/>
              <w:left w:val="nil"/>
              <w:bottom w:val="nil"/>
              <w:right w:val="nil"/>
            </w:tcBorders>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сетевым газом</w:t>
            </w:r>
          </w:p>
        </w:tc>
      </w:tr>
      <w:tr w:rsidR="00791E74" w:rsidRPr="00A50E6A" w:rsidTr="00C22F06">
        <w:trPr>
          <w:cantSplit/>
          <w:jc w:val="center"/>
        </w:trPr>
        <w:tc>
          <w:tcPr>
            <w:tcW w:w="2130" w:type="dxa"/>
            <w:tcBorders>
              <w:top w:val="nil"/>
              <w:left w:val="nil"/>
              <w:right w:val="nil"/>
            </w:tcBorders>
          </w:tcPr>
          <w:p w:rsidR="00791E74" w:rsidRPr="00A50E6A" w:rsidRDefault="00791E74" w:rsidP="00D05F5B">
            <w:pPr>
              <w:pStyle w:val="aff1"/>
              <w:ind w:left="227"/>
              <w:rPr>
                <w:rFonts w:ascii="Calibri" w:hAnsi="Calibri" w:cs="Arial"/>
                <w:color w:val="auto"/>
                <w:lang w:val="kk-KZ"/>
              </w:rPr>
            </w:pPr>
            <w:r w:rsidRPr="00A50E6A">
              <w:rPr>
                <w:rFonts w:ascii="Calibri" w:hAnsi="Calibri" w:cs="Arial"/>
                <w:color w:val="auto"/>
              </w:rPr>
              <w:t>телефон</w:t>
            </w:r>
            <w:r w:rsidRPr="00A50E6A">
              <w:rPr>
                <w:rFonts w:ascii="Calibri" w:hAnsi="Calibri" w:cs="Arial"/>
                <w:color w:val="auto"/>
                <w:lang w:val="kk-KZ"/>
              </w:rPr>
              <w:t>мен</w:t>
            </w:r>
          </w:p>
        </w:tc>
        <w:tc>
          <w:tcPr>
            <w:tcW w:w="66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79,5</w:t>
            </w:r>
          </w:p>
        </w:tc>
        <w:tc>
          <w:tcPr>
            <w:tcW w:w="56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87,6</w:t>
            </w:r>
          </w:p>
        </w:tc>
        <w:tc>
          <w:tcPr>
            <w:tcW w:w="56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67,0</w:t>
            </w:r>
          </w:p>
        </w:tc>
        <w:tc>
          <w:tcPr>
            <w:tcW w:w="709"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44,3</w:t>
            </w:r>
          </w:p>
        </w:tc>
        <w:tc>
          <w:tcPr>
            <w:tcW w:w="56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51,4</w:t>
            </w:r>
          </w:p>
        </w:tc>
        <w:tc>
          <w:tcPr>
            <w:tcW w:w="56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41,9</w:t>
            </w:r>
          </w:p>
        </w:tc>
        <w:tc>
          <w:tcPr>
            <w:tcW w:w="708"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79,9</w:t>
            </w:r>
          </w:p>
        </w:tc>
        <w:tc>
          <w:tcPr>
            <w:tcW w:w="56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87,8</w:t>
            </w:r>
          </w:p>
        </w:tc>
        <w:tc>
          <w:tcPr>
            <w:tcW w:w="709"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67,4</w:t>
            </w:r>
          </w:p>
        </w:tc>
        <w:tc>
          <w:tcPr>
            <w:tcW w:w="2536" w:type="dxa"/>
            <w:tcBorders>
              <w:top w:val="nil"/>
              <w:left w:val="nil"/>
              <w:right w:val="nil"/>
            </w:tcBorders>
          </w:tcPr>
          <w:p w:rsidR="00791E74" w:rsidRPr="00A50E6A" w:rsidRDefault="00791E74" w:rsidP="00D05F5B">
            <w:pPr>
              <w:pStyle w:val="aff1"/>
              <w:ind w:left="227"/>
              <w:rPr>
                <w:rFonts w:ascii="Calibri" w:hAnsi="Calibri" w:cs="Arial"/>
                <w:color w:val="auto"/>
              </w:rPr>
            </w:pPr>
            <w:r w:rsidRPr="00A50E6A">
              <w:rPr>
                <w:rFonts w:ascii="Calibri" w:hAnsi="Calibri" w:cs="Arial"/>
                <w:color w:val="auto"/>
              </w:rPr>
              <w:t>телефоном</w:t>
            </w:r>
          </w:p>
        </w:tc>
      </w:tr>
    </w:tbl>
    <w:p w:rsidR="00D93403" w:rsidRPr="00A50E6A" w:rsidRDefault="00D93403" w:rsidP="00D05F5B">
      <w:pPr>
        <w:pStyle w:val="aff3"/>
        <w:spacing w:before="0"/>
        <w:jc w:val="center"/>
        <w:rPr>
          <w:rFonts w:ascii="Calibri" w:hAnsi="Calibri" w:cs="Arial"/>
          <w:b/>
          <w:i w:val="0"/>
          <w:snapToGrid w:val="0"/>
          <w:color w:val="auto"/>
          <w:sz w:val="20"/>
          <w:lang w:val="kk-KZ"/>
        </w:rPr>
      </w:pPr>
    </w:p>
    <w:p w:rsidR="00FA2ABB" w:rsidRPr="00A50E6A" w:rsidRDefault="00FA2ABB" w:rsidP="00D05F5B">
      <w:pPr>
        <w:pStyle w:val="aff3"/>
        <w:spacing w:before="0"/>
        <w:jc w:val="center"/>
        <w:rPr>
          <w:rFonts w:ascii="Calibri" w:hAnsi="Calibri" w:cs="Arial"/>
          <w:b/>
          <w:i w:val="0"/>
          <w:snapToGrid w:val="0"/>
          <w:color w:val="auto"/>
          <w:sz w:val="20"/>
          <w:szCs w:val="20"/>
          <w:lang w:val="kk-KZ"/>
        </w:rPr>
      </w:pPr>
    </w:p>
    <w:p w:rsidR="00791E74" w:rsidRPr="00A50E6A" w:rsidRDefault="00791E74" w:rsidP="00D05F5B">
      <w:pPr>
        <w:pStyle w:val="aff3"/>
        <w:spacing w:before="0"/>
        <w:jc w:val="center"/>
        <w:rPr>
          <w:rFonts w:ascii="Calibri" w:hAnsi="Calibri" w:cs="Arial"/>
          <w:b/>
          <w:i w:val="0"/>
          <w:snapToGrid w:val="0"/>
          <w:color w:val="auto"/>
          <w:sz w:val="20"/>
          <w:szCs w:val="20"/>
          <w:lang w:val="kk-KZ"/>
        </w:rPr>
      </w:pPr>
      <w:r w:rsidRPr="00A50E6A">
        <w:rPr>
          <w:rFonts w:ascii="Calibri" w:hAnsi="Calibri" w:cs="Arial"/>
          <w:b/>
          <w:i w:val="0"/>
          <w:snapToGrid w:val="0"/>
          <w:color w:val="auto"/>
          <w:sz w:val="20"/>
          <w:szCs w:val="20"/>
          <w:lang w:val="kk-KZ"/>
        </w:rPr>
        <w:lastRenderedPageBreak/>
        <w:t>4.25 2014 жылдағы квинтильдік топтар бойынша үй шаруашылықтарының тұрып жатқан үйді абаттандыру*</w:t>
      </w:r>
    </w:p>
    <w:p w:rsidR="00791E74" w:rsidRPr="00A50E6A" w:rsidRDefault="00791E74" w:rsidP="00857F80">
      <w:pPr>
        <w:spacing w:after="120" w:line="240" w:lineRule="auto"/>
        <w:jc w:val="center"/>
        <w:rPr>
          <w:rFonts w:ascii="Calibri" w:hAnsi="Calibri" w:cs="Arial"/>
          <w:b/>
          <w:sz w:val="20"/>
          <w:szCs w:val="20"/>
          <w:lang w:val="kk-KZ"/>
        </w:rPr>
      </w:pPr>
      <w:r w:rsidRPr="00A50E6A">
        <w:rPr>
          <w:rFonts w:ascii="Calibri" w:hAnsi="Calibri" w:cs="Arial"/>
          <w:b/>
          <w:snapToGrid w:val="0"/>
          <w:sz w:val="20"/>
          <w:szCs w:val="20"/>
        </w:rPr>
        <w:t>Благоустройство занимаемого домохозяйств</w:t>
      </w:r>
      <w:r w:rsidRPr="00A50E6A">
        <w:rPr>
          <w:rFonts w:ascii="Calibri" w:hAnsi="Calibri" w:cs="Arial"/>
          <w:b/>
          <w:snapToGrid w:val="0"/>
          <w:sz w:val="20"/>
          <w:szCs w:val="20"/>
          <w:lang w:val="kk-KZ"/>
        </w:rPr>
        <w:t>ами</w:t>
      </w:r>
      <w:r w:rsidRPr="00A50E6A">
        <w:rPr>
          <w:rFonts w:ascii="Calibri" w:hAnsi="Calibri" w:cs="Arial"/>
          <w:b/>
          <w:snapToGrid w:val="0"/>
          <w:sz w:val="20"/>
          <w:szCs w:val="20"/>
        </w:rPr>
        <w:t xml:space="preserve"> жилья по квинтильным группам в 2014 году*</w:t>
      </w:r>
    </w:p>
    <w:p w:rsidR="00791E74" w:rsidRPr="00A50E6A" w:rsidRDefault="00791E74" w:rsidP="00D05F5B">
      <w:pPr>
        <w:pStyle w:val="aff4"/>
        <w:spacing w:before="0" w:after="0"/>
        <w:ind w:right="142"/>
        <w:jc w:val="left"/>
        <w:rPr>
          <w:rFonts w:ascii="Calibri" w:hAnsi="Calibri" w:cs="Arial"/>
          <w:color w:val="auto"/>
          <w:sz w:val="15"/>
          <w:szCs w:val="15"/>
          <w:lang w:val="kk-KZ"/>
        </w:rPr>
      </w:pPr>
      <w:r w:rsidRPr="00A50E6A">
        <w:rPr>
          <w:rFonts w:ascii="Calibri" w:hAnsi="Calibri" w:cs="Arial"/>
          <w:color w:val="auto"/>
          <w:sz w:val="15"/>
          <w:szCs w:val="15"/>
          <w:lang w:val="kk-KZ"/>
        </w:rPr>
        <w:t>жыл соңына, 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D93403" w:rsidRPr="00A50E6A">
        <w:rPr>
          <w:rFonts w:ascii="Calibri" w:hAnsi="Calibri" w:cs="Arial"/>
          <w:color w:val="auto"/>
          <w:sz w:val="15"/>
          <w:szCs w:val="15"/>
          <w:lang w:val="kk-KZ"/>
        </w:rPr>
        <w:t xml:space="preserve">   </w:t>
      </w:r>
      <w:r w:rsidR="00E74755" w:rsidRPr="00A50E6A">
        <w:rPr>
          <w:rFonts w:ascii="Calibri" w:hAnsi="Calibri" w:cs="Arial"/>
          <w:color w:val="auto"/>
          <w:sz w:val="15"/>
          <w:szCs w:val="15"/>
          <w:lang w:val="kk-KZ"/>
        </w:rPr>
        <w:t xml:space="preserve"> </w:t>
      </w:r>
      <w:r w:rsidR="00D93403" w:rsidRPr="00A50E6A">
        <w:rPr>
          <w:rFonts w:ascii="Calibri" w:hAnsi="Calibri" w:cs="Arial"/>
          <w:color w:val="auto"/>
          <w:sz w:val="15"/>
          <w:szCs w:val="15"/>
          <w:lang w:val="kk-KZ"/>
        </w:rPr>
        <w:t xml:space="preserve">   </w:t>
      </w:r>
      <w:r w:rsidRPr="00A50E6A">
        <w:rPr>
          <w:rFonts w:ascii="Calibri" w:hAnsi="Calibri" w:cs="Arial"/>
          <w:color w:val="auto"/>
          <w:sz w:val="15"/>
          <w:szCs w:val="15"/>
        </w:rPr>
        <w:t>на конец года, в процентах</w:t>
      </w:r>
      <w:r w:rsidRPr="00A50E6A">
        <w:rPr>
          <w:rFonts w:ascii="Calibri" w:hAnsi="Calibri" w:cs="Arial"/>
          <w:color w:val="auto"/>
          <w:sz w:val="15"/>
          <w:szCs w:val="15"/>
          <w:lang w:val="kk-KZ"/>
        </w:rPr>
        <w:t xml:space="preserve"> </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5"/>
        <w:gridCol w:w="785"/>
        <w:gridCol w:w="785"/>
        <w:gridCol w:w="785"/>
        <w:gridCol w:w="784"/>
        <w:gridCol w:w="786"/>
        <w:gridCol w:w="3063"/>
      </w:tblGrid>
      <w:tr w:rsidR="00791E74" w:rsidRPr="00A50E6A" w:rsidTr="00C22F06">
        <w:trPr>
          <w:cantSplit/>
          <w:trHeight w:val="77"/>
          <w:tblHeader/>
        </w:trPr>
        <w:tc>
          <w:tcPr>
            <w:tcW w:w="3255" w:type="dxa"/>
            <w:vMerge w:val="restart"/>
            <w:tcBorders>
              <w:left w:val="nil"/>
            </w:tcBorders>
          </w:tcPr>
          <w:p w:rsidR="00791E74" w:rsidRPr="00A50E6A" w:rsidRDefault="00791E74" w:rsidP="00D05F5B">
            <w:pPr>
              <w:pStyle w:val="aff0"/>
              <w:rPr>
                <w:rFonts w:ascii="Calibri" w:hAnsi="Calibri" w:cs="Arial"/>
                <w:color w:val="auto"/>
                <w:sz w:val="14"/>
                <w:lang w:val="kk-KZ"/>
              </w:rPr>
            </w:pPr>
          </w:p>
        </w:tc>
        <w:tc>
          <w:tcPr>
            <w:tcW w:w="3925" w:type="dxa"/>
            <w:gridSpan w:val="5"/>
            <w:tcBorders>
              <w:right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Квинтильдік топтар бойынша үй шаруашылықтарының барлығы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В</w:t>
            </w:r>
            <w:r w:rsidRPr="00A50E6A">
              <w:rPr>
                <w:rFonts w:ascii="Calibri" w:hAnsi="Calibri" w:cs="Arial"/>
                <w:color w:val="auto"/>
                <w:sz w:val="14"/>
              </w:rPr>
              <w:t>сего домохозяйств по квинтильным группам</w:t>
            </w:r>
          </w:p>
        </w:tc>
        <w:tc>
          <w:tcPr>
            <w:tcW w:w="3063" w:type="dxa"/>
            <w:vMerge w:val="restart"/>
            <w:tcBorders>
              <w:right w:val="nil"/>
            </w:tcBorders>
          </w:tcPr>
          <w:p w:rsidR="00791E74" w:rsidRPr="00A50E6A" w:rsidRDefault="00791E74" w:rsidP="00D05F5B">
            <w:pPr>
              <w:pStyle w:val="aff0"/>
              <w:rPr>
                <w:rFonts w:ascii="Calibri" w:hAnsi="Calibri" w:cs="Arial"/>
                <w:color w:val="auto"/>
                <w:sz w:val="14"/>
                <w:lang w:val="kk-KZ"/>
              </w:rPr>
            </w:pPr>
          </w:p>
        </w:tc>
      </w:tr>
      <w:tr w:rsidR="00791E74" w:rsidRPr="00A50E6A" w:rsidTr="00C22F06">
        <w:trPr>
          <w:cantSplit/>
          <w:trHeight w:val="158"/>
          <w:tblHeader/>
        </w:trPr>
        <w:tc>
          <w:tcPr>
            <w:tcW w:w="3255" w:type="dxa"/>
            <w:vMerge/>
            <w:tcBorders>
              <w:left w:val="nil"/>
            </w:tcBorders>
          </w:tcPr>
          <w:p w:rsidR="00791E74" w:rsidRPr="00A50E6A" w:rsidRDefault="00791E74" w:rsidP="00D05F5B">
            <w:pPr>
              <w:pStyle w:val="aff0"/>
              <w:rPr>
                <w:rFonts w:ascii="Calibri" w:hAnsi="Calibri" w:cs="Arial"/>
                <w:snapToGrid w:val="0"/>
                <w:color w:val="auto"/>
                <w:sz w:val="14"/>
                <w:lang w:val="kk-KZ"/>
              </w:rPr>
            </w:pPr>
          </w:p>
        </w:tc>
        <w:tc>
          <w:tcPr>
            <w:tcW w:w="785" w:type="dxa"/>
            <w:tcBorders>
              <w:top w:val="nil"/>
            </w:tcBorders>
            <w:vAlign w:val="center"/>
          </w:tcPr>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1</w:t>
            </w:r>
          </w:p>
        </w:tc>
        <w:tc>
          <w:tcPr>
            <w:tcW w:w="785" w:type="dxa"/>
            <w:tcBorders>
              <w:top w:val="nil"/>
            </w:tcBorders>
            <w:vAlign w:val="center"/>
          </w:tcPr>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2</w:t>
            </w:r>
          </w:p>
        </w:tc>
        <w:tc>
          <w:tcPr>
            <w:tcW w:w="785" w:type="dxa"/>
            <w:tcBorders>
              <w:top w:val="nil"/>
            </w:tcBorders>
            <w:vAlign w:val="center"/>
          </w:tcPr>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3</w:t>
            </w:r>
          </w:p>
        </w:tc>
        <w:tc>
          <w:tcPr>
            <w:tcW w:w="784" w:type="dxa"/>
            <w:tcBorders>
              <w:top w:val="nil"/>
            </w:tcBorders>
            <w:vAlign w:val="center"/>
          </w:tcPr>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4</w:t>
            </w:r>
          </w:p>
        </w:tc>
        <w:tc>
          <w:tcPr>
            <w:tcW w:w="786" w:type="dxa"/>
            <w:tcBorders>
              <w:top w:val="nil"/>
            </w:tcBorders>
            <w:vAlign w:val="center"/>
          </w:tcPr>
          <w:p w:rsidR="00791E74" w:rsidRPr="00A50E6A" w:rsidRDefault="00791E74" w:rsidP="00D05F5B">
            <w:pPr>
              <w:pStyle w:val="aff0"/>
              <w:rPr>
                <w:rFonts w:ascii="Calibri" w:hAnsi="Calibri" w:cs="Arial"/>
                <w:snapToGrid w:val="0"/>
                <w:color w:val="auto"/>
                <w:sz w:val="14"/>
              </w:rPr>
            </w:pPr>
            <w:r w:rsidRPr="00A50E6A">
              <w:rPr>
                <w:rFonts w:ascii="Calibri" w:hAnsi="Calibri" w:cs="Arial"/>
                <w:snapToGrid w:val="0"/>
                <w:color w:val="auto"/>
                <w:sz w:val="14"/>
              </w:rPr>
              <w:t>5</w:t>
            </w:r>
          </w:p>
        </w:tc>
        <w:tc>
          <w:tcPr>
            <w:tcW w:w="3063" w:type="dxa"/>
            <w:vMerge/>
            <w:tcBorders>
              <w:right w:val="nil"/>
            </w:tcBorders>
          </w:tcPr>
          <w:p w:rsidR="00791E74" w:rsidRPr="00A50E6A" w:rsidRDefault="00791E74" w:rsidP="00D05F5B">
            <w:pPr>
              <w:pStyle w:val="aff0"/>
              <w:rPr>
                <w:rFonts w:ascii="Calibri" w:hAnsi="Calibri" w:cs="Arial"/>
                <w:snapToGrid w:val="0"/>
                <w:color w:val="auto"/>
                <w:sz w:val="14"/>
              </w:rPr>
            </w:pPr>
          </w:p>
        </w:tc>
      </w:tr>
      <w:tr w:rsidR="00791E74" w:rsidRPr="00A50E6A" w:rsidTr="00C22F06">
        <w:trPr>
          <w:cantSplit/>
          <w:trHeight w:val="392"/>
        </w:trPr>
        <w:tc>
          <w:tcPr>
            <w:tcW w:w="3255"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lang w:val="kk-KZ"/>
              </w:rPr>
              <w:t>Үйде тұратын үй шаруашылықтары мыналармен жабдықталған:</w:t>
            </w:r>
          </w:p>
        </w:tc>
        <w:tc>
          <w:tcPr>
            <w:tcW w:w="785"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p>
        </w:tc>
        <w:tc>
          <w:tcPr>
            <w:tcW w:w="785"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p>
        </w:tc>
        <w:tc>
          <w:tcPr>
            <w:tcW w:w="785"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p>
        </w:tc>
        <w:tc>
          <w:tcPr>
            <w:tcW w:w="784"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p>
        </w:tc>
        <w:tc>
          <w:tcPr>
            <w:tcW w:w="786" w:type="dxa"/>
            <w:tcBorders>
              <w:top w:val="nil"/>
              <w:left w:val="nil"/>
              <w:bottom w:val="nil"/>
              <w:right w:val="nil"/>
            </w:tcBorders>
            <w:vAlign w:val="bottom"/>
          </w:tcPr>
          <w:p w:rsidR="00791E74" w:rsidRPr="00A50E6A" w:rsidRDefault="00791E74" w:rsidP="00D05F5B">
            <w:pPr>
              <w:pStyle w:val="aff2"/>
              <w:rPr>
                <w:rFonts w:ascii="Calibri" w:hAnsi="Calibri" w:cs="Arial"/>
                <w:color w:val="auto"/>
              </w:rPr>
            </w:pPr>
          </w:p>
        </w:tc>
        <w:tc>
          <w:tcPr>
            <w:tcW w:w="3063"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 xml:space="preserve">Домохозяйства, проживающие </w:t>
            </w:r>
          </w:p>
          <w:p w:rsidR="00791E74" w:rsidRPr="00A50E6A" w:rsidRDefault="00791E74" w:rsidP="00D05F5B">
            <w:pPr>
              <w:pStyle w:val="aff1"/>
              <w:rPr>
                <w:rFonts w:ascii="Calibri" w:hAnsi="Calibri" w:cs="Arial"/>
                <w:color w:val="auto"/>
              </w:rPr>
            </w:pPr>
            <w:r w:rsidRPr="00A50E6A">
              <w:rPr>
                <w:rFonts w:ascii="Calibri" w:hAnsi="Calibri" w:cs="Arial"/>
                <w:color w:val="auto"/>
              </w:rPr>
              <w:t>в помещениях, оборудованных:</w:t>
            </w:r>
          </w:p>
        </w:tc>
      </w:tr>
      <w:tr w:rsidR="00791E74" w:rsidRPr="00A50E6A" w:rsidTr="00C22F06">
        <w:trPr>
          <w:cantSplit/>
          <w:trHeight w:val="190"/>
        </w:trPr>
        <w:tc>
          <w:tcPr>
            <w:tcW w:w="3255"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су құбырымен</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40,0</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55,7</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65,7</w:t>
            </w:r>
          </w:p>
        </w:tc>
        <w:tc>
          <w:tcPr>
            <w:tcW w:w="7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76,6</w:t>
            </w:r>
          </w:p>
        </w:tc>
        <w:tc>
          <w:tcPr>
            <w:tcW w:w="7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82,0</w:t>
            </w:r>
          </w:p>
        </w:tc>
        <w:tc>
          <w:tcPr>
            <w:tcW w:w="3063"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водопроводом</w:t>
            </w:r>
          </w:p>
        </w:tc>
      </w:tr>
      <w:tr w:rsidR="00791E74" w:rsidRPr="00A50E6A" w:rsidTr="00C22F06">
        <w:trPr>
          <w:cantSplit/>
          <w:trHeight w:val="202"/>
        </w:trPr>
        <w:tc>
          <w:tcPr>
            <w:tcW w:w="3255"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lang w:val="kk-KZ"/>
              </w:rPr>
              <w:t>ыстық сумен жабдықтаумен</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16,4</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24,7</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34,6</w:t>
            </w:r>
          </w:p>
        </w:tc>
        <w:tc>
          <w:tcPr>
            <w:tcW w:w="7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48,5</w:t>
            </w:r>
          </w:p>
        </w:tc>
        <w:tc>
          <w:tcPr>
            <w:tcW w:w="7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57,2</w:t>
            </w:r>
          </w:p>
        </w:tc>
        <w:tc>
          <w:tcPr>
            <w:tcW w:w="3063"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горячим водоснабжением</w:t>
            </w:r>
          </w:p>
        </w:tc>
      </w:tr>
      <w:tr w:rsidR="00791E74" w:rsidRPr="00A50E6A" w:rsidTr="00C22F06">
        <w:trPr>
          <w:cantSplit/>
          <w:trHeight w:val="202"/>
        </w:trPr>
        <w:tc>
          <w:tcPr>
            <w:tcW w:w="3255"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кәрізбен</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34,6</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47,6</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60,1</w:t>
            </w:r>
          </w:p>
        </w:tc>
        <w:tc>
          <w:tcPr>
            <w:tcW w:w="7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71,4</w:t>
            </w:r>
          </w:p>
        </w:tc>
        <w:tc>
          <w:tcPr>
            <w:tcW w:w="7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77,9</w:t>
            </w:r>
          </w:p>
        </w:tc>
        <w:tc>
          <w:tcPr>
            <w:tcW w:w="3063"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канализацией</w:t>
            </w:r>
          </w:p>
        </w:tc>
      </w:tr>
      <w:tr w:rsidR="00791E74" w:rsidRPr="00A50E6A" w:rsidTr="00C22F06">
        <w:trPr>
          <w:cantSplit/>
          <w:trHeight w:val="202"/>
        </w:trPr>
        <w:tc>
          <w:tcPr>
            <w:tcW w:w="3255"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lang w:val="kk-KZ"/>
              </w:rPr>
              <w:t>в</w:t>
            </w:r>
            <w:r w:rsidRPr="00A50E6A">
              <w:rPr>
                <w:rFonts w:ascii="Calibri" w:hAnsi="Calibri" w:cs="Arial"/>
                <w:color w:val="auto"/>
              </w:rPr>
              <w:t>анн</w:t>
            </w:r>
            <w:r w:rsidRPr="00A50E6A">
              <w:rPr>
                <w:rFonts w:ascii="Calibri" w:hAnsi="Calibri" w:cs="Arial"/>
                <w:color w:val="auto"/>
                <w:lang w:val="kk-KZ"/>
              </w:rPr>
              <w:t>а немесе душпен</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27,2</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37,8</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49,3</w:t>
            </w:r>
          </w:p>
        </w:tc>
        <w:tc>
          <w:tcPr>
            <w:tcW w:w="7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63,8</w:t>
            </w:r>
          </w:p>
        </w:tc>
        <w:tc>
          <w:tcPr>
            <w:tcW w:w="7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71,6</w:t>
            </w:r>
          </w:p>
        </w:tc>
        <w:tc>
          <w:tcPr>
            <w:tcW w:w="3063"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ванной или душем</w:t>
            </w:r>
          </w:p>
        </w:tc>
      </w:tr>
      <w:tr w:rsidR="00791E74" w:rsidRPr="00A50E6A" w:rsidTr="00C22F06">
        <w:trPr>
          <w:cantSplit/>
          <w:trHeight w:val="202"/>
        </w:trPr>
        <w:tc>
          <w:tcPr>
            <w:tcW w:w="3255" w:type="dxa"/>
            <w:tcBorders>
              <w:top w:val="nil"/>
              <w:left w:val="nil"/>
              <w:bottom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lang w:val="kk-KZ"/>
              </w:rPr>
              <w:t>желілік газбен</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32,9</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39,8</w:t>
            </w:r>
          </w:p>
        </w:tc>
        <w:tc>
          <w:tcPr>
            <w:tcW w:w="785"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41,4</w:t>
            </w:r>
          </w:p>
        </w:tc>
        <w:tc>
          <w:tcPr>
            <w:tcW w:w="784"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46,0</w:t>
            </w:r>
          </w:p>
        </w:tc>
        <w:tc>
          <w:tcPr>
            <w:tcW w:w="7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48,9</w:t>
            </w:r>
          </w:p>
        </w:tc>
        <w:tc>
          <w:tcPr>
            <w:tcW w:w="3063" w:type="dxa"/>
            <w:tcBorders>
              <w:top w:val="nil"/>
              <w:left w:val="nil"/>
              <w:bottom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сетевым газом</w:t>
            </w:r>
          </w:p>
        </w:tc>
      </w:tr>
      <w:tr w:rsidR="00791E74" w:rsidRPr="00A50E6A" w:rsidTr="00C22F06">
        <w:trPr>
          <w:cantSplit/>
          <w:trHeight w:val="215"/>
        </w:trPr>
        <w:tc>
          <w:tcPr>
            <w:tcW w:w="3255" w:type="dxa"/>
            <w:tcBorders>
              <w:top w:val="nil"/>
              <w:left w:val="nil"/>
              <w:right w:val="nil"/>
            </w:tcBorders>
          </w:tcPr>
          <w:p w:rsidR="00791E74" w:rsidRPr="00A50E6A" w:rsidRDefault="00791E74" w:rsidP="00D05F5B">
            <w:pPr>
              <w:pStyle w:val="aff1"/>
              <w:ind w:left="170"/>
              <w:rPr>
                <w:rFonts w:ascii="Calibri" w:hAnsi="Calibri" w:cs="Arial"/>
                <w:color w:val="auto"/>
                <w:lang w:val="kk-KZ"/>
              </w:rPr>
            </w:pPr>
            <w:r w:rsidRPr="00A50E6A">
              <w:rPr>
                <w:rFonts w:ascii="Calibri" w:hAnsi="Calibri" w:cs="Arial"/>
                <w:color w:val="auto"/>
              </w:rPr>
              <w:t>телефон</w:t>
            </w:r>
            <w:r w:rsidRPr="00A50E6A">
              <w:rPr>
                <w:rFonts w:ascii="Calibri" w:hAnsi="Calibri" w:cs="Arial"/>
                <w:color w:val="auto"/>
                <w:lang w:val="kk-KZ"/>
              </w:rPr>
              <w:t>мен</w:t>
            </w:r>
          </w:p>
        </w:tc>
        <w:tc>
          <w:tcPr>
            <w:tcW w:w="78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58,2</w:t>
            </w:r>
          </w:p>
        </w:tc>
        <w:tc>
          <w:tcPr>
            <w:tcW w:w="78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71,8</w:t>
            </w:r>
          </w:p>
        </w:tc>
        <w:tc>
          <w:tcPr>
            <w:tcW w:w="785"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78,4</w:t>
            </w:r>
          </w:p>
        </w:tc>
        <w:tc>
          <w:tcPr>
            <w:tcW w:w="784"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85,0</w:t>
            </w:r>
          </w:p>
        </w:tc>
        <w:tc>
          <w:tcPr>
            <w:tcW w:w="78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rPr>
            </w:pPr>
            <w:r w:rsidRPr="00A50E6A">
              <w:rPr>
                <w:rFonts w:ascii="Calibri" w:hAnsi="Calibri" w:cs="Arial"/>
                <w:sz w:val="16"/>
                <w:lang w:val="en-US"/>
              </w:rPr>
              <w:t>89,5</w:t>
            </w:r>
          </w:p>
        </w:tc>
        <w:tc>
          <w:tcPr>
            <w:tcW w:w="3063" w:type="dxa"/>
            <w:tcBorders>
              <w:top w:val="nil"/>
              <w:left w:val="nil"/>
              <w:right w:val="nil"/>
            </w:tcBorders>
          </w:tcPr>
          <w:p w:rsidR="00791E74" w:rsidRPr="00A50E6A" w:rsidRDefault="00791E74" w:rsidP="00D05F5B">
            <w:pPr>
              <w:pStyle w:val="aff1"/>
              <w:ind w:left="170"/>
              <w:rPr>
                <w:rFonts w:ascii="Calibri" w:hAnsi="Calibri" w:cs="Arial"/>
                <w:color w:val="auto"/>
              </w:rPr>
            </w:pPr>
            <w:r w:rsidRPr="00A50E6A">
              <w:rPr>
                <w:rFonts w:ascii="Calibri" w:hAnsi="Calibri" w:cs="Arial"/>
                <w:color w:val="auto"/>
              </w:rPr>
              <w:t>телефоном</w:t>
            </w:r>
          </w:p>
        </w:tc>
      </w:tr>
    </w:tbl>
    <w:p w:rsidR="00CC36C2" w:rsidRPr="00A50E6A" w:rsidRDefault="00CC36C2" w:rsidP="00D05F5B">
      <w:pPr>
        <w:pStyle w:val="aff3"/>
        <w:spacing w:before="0"/>
        <w:ind w:firstLine="425"/>
        <w:jc w:val="center"/>
        <w:rPr>
          <w:rFonts w:ascii="Calibri" w:hAnsi="Calibri" w:cs="Arial"/>
          <w:b/>
          <w:i w:val="0"/>
          <w:snapToGrid w:val="0"/>
          <w:color w:val="auto"/>
          <w:sz w:val="20"/>
          <w:lang w:val="kk-KZ"/>
        </w:rPr>
      </w:pPr>
      <w:bookmarkStart w:id="6" w:name="_Toc108866591"/>
      <w:bookmarkStart w:id="7" w:name="_Toc108866592"/>
    </w:p>
    <w:p w:rsidR="00791E74" w:rsidRPr="00A50E6A" w:rsidRDefault="00791E74" w:rsidP="00D05F5B">
      <w:pPr>
        <w:pStyle w:val="aff3"/>
        <w:spacing w:before="0"/>
        <w:ind w:firstLine="425"/>
        <w:jc w:val="center"/>
        <w:rPr>
          <w:rFonts w:ascii="Calibri" w:hAnsi="Calibri" w:cs="Arial"/>
          <w:b/>
          <w:i w:val="0"/>
          <w:color w:val="auto"/>
          <w:sz w:val="20"/>
          <w:lang w:val="kk-KZ"/>
        </w:rPr>
      </w:pPr>
      <w:r w:rsidRPr="00A50E6A">
        <w:rPr>
          <w:rFonts w:ascii="Calibri" w:hAnsi="Calibri" w:cs="Arial"/>
          <w:b/>
          <w:i w:val="0"/>
          <w:snapToGrid w:val="0"/>
          <w:color w:val="auto"/>
          <w:sz w:val="20"/>
          <w:lang w:val="kk-KZ"/>
        </w:rPr>
        <w:t>4.26 2014 жылдағы халықтың топтары бойынша жынысы мен жасына байланысты тұтынуға пайдаланған табысы бойынша үй шаруашылықтары мүшелерін бөлу</w:t>
      </w:r>
      <w:bookmarkEnd w:id="6"/>
      <w:r w:rsidRPr="00A50E6A">
        <w:rPr>
          <w:rFonts w:ascii="Calibri" w:hAnsi="Calibri" w:cs="Arial"/>
          <w:b/>
          <w:i w:val="0"/>
          <w:color w:val="auto"/>
          <w:sz w:val="20"/>
          <w:lang w:val="kk-KZ"/>
        </w:rPr>
        <w:t>*</w:t>
      </w:r>
    </w:p>
    <w:p w:rsidR="00791E74" w:rsidRPr="00A50E6A" w:rsidRDefault="00791E74" w:rsidP="00D05F5B">
      <w:pPr>
        <w:pStyle w:val="aff"/>
        <w:jc w:val="center"/>
        <w:rPr>
          <w:rFonts w:cs="Arial"/>
          <w:b/>
          <w:snapToGrid w:val="0"/>
          <w:sz w:val="20"/>
        </w:rPr>
      </w:pPr>
      <w:r w:rsidRPr="00A50E6A">
        <w:rPr>
          <w:rFonts w:cs="Arial"/>
          <w:b/>
          <w:snapToGrid w:val="0"/>
          <w:sz w:val="20"/>
        </w:rPr>
        <w:t>Распределение членов домохозяйств по доходу, использованному на потребление,</w:t>
      </w:r>
    </w:p>
    <w:p w:rsidR="00791E74" w:rsidRPr="00A50E6A" w:rsidRDefault="00791E74" w:rsidP="00033A40">
      <w:pPr>
        <w:pStyle w:val="aff"/>
        <w:spacing w:after="120"/>
        <w:jc w:val="center"/>
        <w:rPr>
          <w:rFonts w:cs="Arial"/>
          <w:b/>
          <w:snapToGrid w:val="0"/>
          <w:sz w:val="20"/>
        </w:rPr>
      </w:pPr>
      <w:r w:rsidRPr="00A50E6A">
        <w:rPr>
          <w:rFonts w:cs="Arial"/>
          <w:b/>
          <w:snapToGrid w:val="0"/>
          <w:sz w:val="20"/>
        </w:rPr>
        <w:t xml:space="preserve">в зависимости от пола и возраста по группам населения в </w:t>
      </w:r>
      <w:r w:rsidRPr="00A50E6A">
        <w:rPr>
          <w:rFonts w:cs="Arial"/>
          <w:b/>
          <w:sz w:val="20"/>
        </w:rPr>
        <w:t>2014 году*</w:t>
      </w:r>
    </w:p>
    <w:p w:rsidR="00791E74" w:rsidRPr="00A50E6A" w:rsidRDefault="00791E74" w:rsidP="00D05F5B">
      <w:pPr>
        <w:pStyle w:val="aff4"/>
        <w:spacing w:before="0" w:after="0"/>
        <w:ind w:right="-285" w:hanging="284"/>
        <w:jc w:val="left"/>
        <w:rPr>
          <w:rFonts w:ascii="Calibri" w:hAnsi="Calibri" w:cs="Arial"/>
          <w:color w:val="auto"/>
          <w:sz w:val="15"/>
          <w:szCs w:val="15"/>
          <w:lang w:val="kk-KZ"/>
        </w:rPr>
      </w:pPr>
      <w:r w:rsidRPr="00A50E6A">
        <w:rPr>
          <w:rFonts w:ascii="Calibri" w:hAnsi="Calibri" w:cs="Arial"/>
          <w:snapToGrid w:val="0"/>
          <w:color w:val="auto"/>
          <w:sz w:val="15"/>
          <w:szCs w:val="15"/>
          <w:lang w:val="kk-KZ"/>
        </w:rPr>
        <w:t>пайызбен</w:t>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00CC36C2" w:rsidRPr="00A50E6A">
        <w:rPr>
          <w:rFonts w:ascii="Calibri" w:hAnsi="Calibri" w:cs="Arial"/>
          <w:snapToGrid w:val="0"/>
          <w:color w:val="auto"/>
          <w:sz w:val="15"/>
          <w:szCs w:val="15"/>
          <w:lang w:val="kk-KZ"/>
        </w:rPr>
        <w:t xml:space="preserve">  </w:t>
      </w:r>
      <w:r w:rsidR="003463EC" w:rsidRPr="00A50E6A">
        <w:rPr>
          <w:rFonts w:ascii="Calibri" w:hAnsi="Calibri" w:cs="Arial"/>
          <w:snapToGrid w:val="0"/>
          <w:color w:val="auto"/>
          <w:sz w:val="15"/>
          <w:szCs w:val="15"/>
          <w:lang w:val="kk-KZ"/>
        </w:rPr>
        <w:t xml:space="preserve"> </w:t>
      </w:r>
      <w:r w:rsidRPr="00A50E6A">
        <w:rPr>
          <w:rFonts w:ascii="Calibri" w:hAnsi="Calibri" w:cs="Arial"/>
          <w:color w:val="auto"/>
          <w:sz w:val="15"/>
          <w:szCs w:val="15"/>
          <w:lang w:val="kk-KZ"/>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650"/>
        <w:gridCol w:w="1248"/>
        <w:gridCol w:w="970"/>
        <w:gridCol w:w="972"/>
        <w:gridCol w:w="1108"/>
        <w:gridCol w:w="665"/>
        <w:gridCol w:w="693"/>
        <w:gridCol w:w="693"/>
        <w:gridCol w:w="1073"/>
        <w:gridCol w:w="1454"/>
      </w:tblGrid>
      <w:tr w:rsidR="006A6C43" w:rsidRPr="00A50E6A" w:rsidTr="0066186E">
        <w:trPr>
          <w:cantSplit/>
          <w:trHeight w:val="250"/>
          <w:tblHeader/>
          <w:jc w:val="center"/>
        </w:trPr>
        <w:tc>
          <w:tcPr>
            <w:tcW w:w="1650" w:type="dxa"/>
            <w:vMerge w:val="restart"/>
            <w:tcBorders>
              <w:left w:val="nil"/>
              <w:bottom w:val="nil"/>
            </w:tcBorders>
            <w:vAlign w:val="center"/>
          </w:tcPr>
          <w:p w:rsidR="006A6C43" w:rsidRPr="00A50E6A" w:rsidRDefault="006A6C43" w:rsidP="006A6C43">
            <w:pPr>
              <w:pStyle w:val="aff0"/>
              <w:rPr>
                <w:rFonts w:asciiTheme="minorHAnsi" w:hAnsiTheme="minorHAnsi"/>
                <w:snapToGrid w:val="0"/>
                <w:color w:val="auto"/>
                <w:sz w:val="14"/>
                <w:lang w:val="kk-KZ"/>
              </w:rPr>
            </w:pPr>
          </w:p>
        </w:tc>
        <w:tc>
          <w:tcPr>
            <w:tcW w:w="1248" w:type="dxa"/>
            <w:vMerge w:val="restart"/>
            <w:tcBorders>
              <w:bottom w:val="nil"/>
            </w:tcBorders>
            <w:vAlign w:val="center"/>
          </w:tcPr>
          <w:p w:rsidR="006A6C43" w:rsidRPr="00A50E6A" w:rsidRDefault="006A6C43" w:rsidP="006A6C43">
            <w:pPr>
              <w:pStyle w:val="aff0"/>
              <w:rPr>
                <w:rFonts w:asciiTheme="minorHAnsi" w:hAnsiTheme="minorHAnsi"/>
                <w:snapToGrid w:val="0"/>
                <w:color w:val="auto"/>
                <w:sz w:val="14"/>
                <w:lang w:val="kk-KZ"/>
              </w:rPr>
            </w:pPr>
            <w:r w:rsidRPr="00A50E6A">
              <w:rPr>
                <w:rFonts w:asciiTheme="minorHAnsi" w:hAnsiTheme="minorHAnsi"/>
                <w:snapToGrid w:val="0"/>
                <w:color w:val="auto"/>
                <w:sz w:val="14"/>
                <w:lang w:val="kk-KZ"/>
              </w:rPr>
              <w:t>үй шаруашылық-тарының барлық мүшелері</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lang w:val="kk-KZ"/>
              </w:rPr>
              <w:t>в</w:t>
            </w:r>
            <w:r w:rsidRPr="00A50E6A">
              <w:rPr>
                <w:rFonts w:asciiTheme="minorHAnsi" w:hAnsiTheme="minorHAnsi"/>
                <w:snapToGrid w:val="0"/>
                <w:color w:val="auto"/>
                <w:sz w:val="14"/>
              </w:rPr>
              <w:t>се члены домохозяйств</w:t>
            </w:r>
          </w:p>
        </w:tc>
        <w:tc>
          <w:tcPr>
            <w:tcW w:w="1942" w:type="dxa"/>
            <w:gridSpan w:val="2"/>
            <w:tcBorders>
              <w:bottom w:val="nil"/>
            </w:tcBorders>
            <w:vAlign w:val="center"/>
          </w:tcPr>
          <w:p w:rsidR="006A6C43" w:rsidRPr="00A50E6A" w:rsidRDefault="006A6C43" w:rsidP="006A6C43">
            <w:pPr>
              <w:pStyle w:val="aff0"/>
              <w:rPr>
                <w:rFonts w:asciiTheme="minorHAnsi" w:hAnsiTheme="minorHAnsi"/>
                <w:snapToGrid w:val="0"/>
                <w:color w:val="auto"/>
                <w:sz w:val="14"/>
                <w:lang w:val="kk-KZ"/>
              </w:rPr>
            </w:pPr>
            <w:r w:rsidRPr="00A50E6A">
              <w:rPr>
                <w:rFonts w:asciiTheme="minorHAnsi" w:hAnsiTheme="minorHAnsi"/>
                <w:snapToGrid w:val="0"/>
                <w:color w:val="auto"/>
                <w:sz w:val="14"/>
                <w:lang w:val="kk-KZ"/>
              </w:rPr>
              <w:t>Тұтынуға пайдаланылған табыстары бар халық:</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lang w:val="kk-KZ"/>
              </w:rPr>
              <w:t>Н</w:t>
            </w:r>
            <w:r w:rsidRPr="00A50E6A">
              <w:rPr>
                <w:rFonts w:asciiTheme="minorHAnsi" w:hAnsiTheme="minorHAnsi"/>
                <w:snapToGrid w:val="0"/>
                <w:color w:val="auto"/>
                <w:sz w:val="14"/>
              </w:rPr>
              <w:t>аселение, имеющее доходы, использованные на потребление</w:t>
            </w:r>
          </w:p>
        </w:tc>
        <w:tc>
          <w:tcPr>
            <w:tcW w:w="4232" w:type="dxa"/>
            <w:gridSpan w:val="5"/>
            <w:tcBorders>
              <w:bottom w:val="nil"/>
              <w:right w:val="nil"/>
            </w:tcBorders>
            <w:vAlign w:val="center"/>
          </w:tcPr>
          <w:p w:rsidR="006A6C43" w:rsidRPr="00A50E6A" w:rsidRDefault="006A6C43" w:rsidP="006A6C43">
            <w:pPr>
              <w:pStyle w:val="aff0"/>
              <w:rPr>
                <w:rFonts w:asciiTheme="minorHAnsi" w:hAnsiTheme="minorHAnsi"/>
                <w:snapToGrid w:val="0"/>
                <w:color w:val="auto"/>
                <w:sz w:val="14"/>
                <w:lang w:val="kk-KZ"/>
              </w:rPr>
            </w:pPr>
            <w:r w:rsidRPr="00A50E6A">
              <w:rPr>
                <w:rFonts w:asciiTheme="minorHAnsi" w:hAnsiTheme="minorHAnsi"/>
                <w:snapToGrid w:val="0"/>
                <w:color w:val="auto"/>
                <w:sz w:val="14"/>
                <w:lang w:val="kk-KZ"/>
              </w:rPr>
              <w:t>Квинтильдік топтар бойынша халық</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lang w:val="kk-KZ"/>
              </w:rPr>
              <w:t>Н</w:t>
            </w:r>
            <w:r w:rsidRPr="00A50E6A">
              <w:rPr>
                <w:rFonts w:asciiTheme="minorHAnsi" w:hAnsiTheme="minorHAnsi"/>
                <w:snapToGrid w:val="0"/>
                <w:color w:val="auto"/>
                <w:sz w:val="14"/>
              </w:rPr>
              <w:t>аселение по квинтильным группам</w:t>
            </w:r>
          </w:p>
        </w:tc>
        <w:tc>
          <w:tcPr>
            <w:tcW w:w="1454" w:type="dxa"/>
            <w:vMerge w:val="restart"/>
            <w:tcBorders>
              <w:right w:val="nil"/>
            </w:tcBorders>
          </w:tcPr>
          <w:p w:rsidR="006A6C43" w:rsidRPr="00A50E6A" w:rsidRDefault="006A6C43" w:rsidP="006A6C43">
            <w:pPr>
              <w:pStyle w:val="aff0"/>
              <w:rPr>
                <w:rFonts w:asciiTheme="minorHAnsi" w:hAnsiTheme="minorHAnsi"/>
                <w:snapToGrid w:val="0"/>
                <w:color w:val="auto"/>
                <w:sz w:val="14"/>
                <w:lang w:val="kk-KZ"/>
              </w:rPr>
            </w:pPr>
          </w:p>
        </w:tc>
      </w:tr>
      <w:tr w:rsidR="006A6C43" w:rsidRPr="00A50E6A" w:rsidTr="0066186E">
        <w:trPr>
          <w:cantSplit/>
          <w:trHeight w:val="250"/>
          <w:tblHeader/>
          <w:jc w:val="center"/>
        </w:trPr>
        <w:tc>
          <w:tcPr>
            <w:tcW w:w="1650" w:type="dxa"/>
            <w:vMerge/>
            <w:tcBorders>
              <w:left w:val="nil"/>
            </w:tcBorders>
            <w:vAlign w:val="center"/>
          </w:tcPr>
          <w:p w:rsidR="006A6C43" w:rsidRPr="00A50E6A" w:rsidRDefault="006A6C43" w:rsidP="006A6C43">
            <w:pPr>
              <w:pStyle w:val="aff0"/>
              <w:rPr>
                <w:rFonts w:asciiTheme="minorHAnsi" w:hAnsiTheme="minorHAnsi"/>
                <w:snapToGrid w:val="0"/>
                <w:color w:val="auto"/>
                <w:sz w:val="14"/>
                <w:lang w:val="kk-KZ"/>
              </w:rPr>
            </w:pPr>
          </w:p>
        </w:tc>
        <w:tc>
          <w:tcPr>
            <w:tcW w:w="1248" w:type="dxa"/>
            <w:vMerge/>
            <w:vAlign w:val="center"/>
          </w:tcPr>
          <w:p w:rsidR="006A6C43" w:rsidRPr="00A50E6A" w:rsidRDefault="006A6C43" w:rsidP="006A6C43">
            <w:pPr>
              <w:pStyle w:val="aff0"/>
              <w:rPr>
                <w:rFonts w:asciiTheme="minorHAnsi" w:hAnsiTheme="minorHAnsi"/>
                <w:snapToGrid w:val="0"/>
                <w:color w:val="auto"/>
                <w:sz w:val="14"/>
                <w:lang w:val="kk-KZ"/>
              </w:rPr>
            </w:pPr>
          </w:p>
        </w:tc>
        <w:tc>
          <w:tcPr>
            <w:tcW w:w="970" w:type="dxa"/>
            <w:vAlign w:val="center"/>
          </w:tcPr>
          <w:p w:rsidR="006A6C43" w:rsidRPr="00A50E6A" w:rsidRDefault="006A6C43" w:rsidP="006A6C43">
            <w:pPr>
              <w:pStyle w:val="aff0"/>
              <w:rPr>
                <w:rFonts w:asciiTheme="minorHAnsi" w:hAnsiTheme="minorHAnsi"/>
                <w:snapToGrid w:val="0"/>
                <w:color w:val="auto"/>
                <w:sz w:val="14"/>
                <w:lang w:val="kk-KZ"/>
              </w:rPr>
            </w:pPr>
            <w:r w:rsidRPr="00A50E6A">
              <w:rPr>
                <w:rFonts w:asciiTheme="minorHAnsi" w:hAnsiTheme="minorHAnsi"/>
                <w:snapToGrid w:val="0"/>
                <w:color w:val="auto"/>
                <w:sz w:val="14"/>
                <w:lang w:val="kk-KZ"/>
              </w:rPr>
              <w:t>күнкөрістің ең төменгі деңгейінің шамасынан төмен (кедейлер)</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rPr>
              <w:t>ниже величины прожиточного минимума (бедные)</w:t>
            </w:r>
          </w:p>
        </w:tc>
        <w:tc>
          <w:tcPr>
            <w:tcW w:w="972" w:type="dxa"/>
            <w:vAlign w:val="center"/>
          </w:tcPr>
          <w:p w:rsidR="006A6C43" w:rsidRPr="00A50E6A" w:rsidRDefault="006A6C43" w:rsidP="006A6C43">
            <w:pPr>
              <w:pStyle w:val="aff0"/>
              <w:rPr>
                <w:rFonts w:asciiTheme="minorHAnsi" w:hAnsiTheme="minorHAnsi"/>
                <w:snapToGrid w:val="0"/>
                <w:color w:val="auto"/>
                <w:sz w:val="14"/>
                <w:lang w:val="kk-KZ"/>
              </w:rPr>
            </w:pPr>
            <w:r w:rsidRPr="00A50E6A">
              <w:rPr>
                <w:rFonts w:asciiTheme="minorHAnsi" w:hAnsiTheme="minorHAnsi"/>
                <w:snapToGrid w:val="0"/>
                <w:color w:val="auto"/>
                <w:sz w:val="14"/>
                <w:lang w:val="kk-KZ"/>
              </w:rPr>
              <w:t>күнкөрістің ең төменгі деңгейінің шамасынан жоғары (кедей еместер)</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rPr>
              <w:t>выше величины прожиточного минимума (небедные)</w:t>
            </w:r>
          </w:p>
        </w:tc>
        <w:tc>
          <w:tcPr>
            <w:tcW w:w="1108" w:type="dxa"/>
            <w:vAlign w:val="center"/>
          </w:tcPr>
          <w:p w:rsidR="006A6C43" w:rsidRPr="00A50E6A" w:rsidRDefault="006A6C43" w:rsidP="006A6C43">
            <w:pPr>
              <w:pStyle w:val="aff0"/>
              <w:rPr>
                <w:rFonts w:asciiTheme="minorHAnsi" w:hAnsiTheme="minorHAnsi"/>
                <w:snapToGrid w:val="0"/>
                <w:color w:val="auto"/>
                <w:sz w:val="14"/>
                <w:lang w:val="kk-KZ"/>
              </w:rPr>
            </w:pPr>
            <w:r w:rsidRPr="00A50E6A">
              <w:rPr>
                <w:rFonts w:asciiTheme="minorHAnsi" w:hAnsiTheme="minorHAnsi"/>
                <w:snapToGrid w:val="0"/>
                <w:color w:val="auto"/>
                <w:sz w:val="14"/>
                <w:lang w:val="kk-KZ"/>
              </w:rPr>
              <w:t>1 топ</w:t>
            </w:r>
            <w:r w:rsidRPr="00A50E6A">
              <w:rPr>
                <w:rFonts w:asciiTheme="minorHAnsi" w:hAnsiTheme="minorHAnsi"/>
                <w:snapToGrid w:val="0"/>
                <w:color w:val="auto"/>
                <w:sz w:val="14"/>
              </w:rPr>
              <w:t xml:space="preserve"> (</w:t>
            </w:r>
            <w:r w:rsidRPr="00A50E6A">
              <w:rPr>
                <w:rFonts w:asciiTheme="minorHAnsi" w:hAnsiTheme="minorHAnsi"/>
                <w:snapToGrid w:val="0"/>
                <w:color w:val="auto"/>
                <w:sz w:val="14"/>
                <w:lang w:val="kk-KZ"/>
              </w:rPr>
              <w:t>ең төмен табыстарымен</w:t>
            </w:r>
            <w:r w:rsidRPr="00A50E6A">
              <w:rPr>
                <w:rFonts w:asciiTheme="minorHAnsi" w:hAnsiTheme="minorHAnsi"/>
                <w:snapToGrid w:val="0"/>
                <w:color w:val="auto"/>
                <w:sz w:val="14"/>
              </w:rPr>
              <w:t>)</w:t>
            </w:r>
          </w:p>
          <w:p w:rsidR="006A6C43" w:rsidRPr="00A50E6A" w:rsidRDefault="006A6C43" w:rsidP="006A6C43">
            <w:pPr>
              <w:pStyle w:val="aff0"/>
              <w:rPr>
                <w:rFonts w:asciiTheme="minorHAnsi" w:hAnsiTheme="minorHAnsi"/>
                <w:snapToGrid w:val="0"/>
                <w:color w:val="auto"/>
                <w:sz w:val="14"/>
                <w:lang w:val="kk-KZ"/>
              </w:rPr>
            </w:pPr>
            <w:r w:rsidRPr="00A50E6A">
              <w:rPr>
                <w:rFonts w:asciiTheme="minorHAnsi" w:hAnsiTheme="minorHAnsi"/>
                <w:snapToGrid w:val="0"/>
                <w:color w:val="auto"/>
                <w:sz w:val="14"/>
              </w:rPr>
              <w:t xml:space="preserve">1 группа (с наименьшими доходами) </w:t>
            </w:r>
          </w:p>
        </w:tc>
        <w:tc>
          <w:tcPr>
            <w:tcW w:w="665" w:type="dxa"/>
            <w:vAlign w:val="center"/>
          </w:tcPr>
          <w:p w:rsidR="006A6C43" w:rsidRPr="00A50E6A" w:rsidRDefault="006A6C43" w:rsidP="006A6C43">
            <w:pPr>
              <w:pStyle w:val="aff0"/>
              <w:rPr>
                <w:rFonts w:asciiTheme="minorHAnsi" w:hAnsiTheme="minorHAnsi"/>
                <w:color w:val="auto"/>
                <w:sz w:val="14"/>
                <w:lang w:val="kk-KZ"/>
              </w:rPr>
            </w:pPr>
            <w:r w:rsidRPr="00A50E6A">
              <w:rPr>
                <w:rFonts w:asciiTheme="minorHAnsi" w:hAnsiTheme="minorHAnsi"/>
                <w:color w:val="auto"/>
                <w:sz w:val="14"/>
                <w:lang w:val="kk-KZ"/>
              </w:rPr>
              <w:t>2 топ</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rPr>
              <w:t>2 группа</w:t>
            </w:r>
          </w:p>
        </w:tc>
        <w:tc>
          <w:tcPr>
            <w:tcW w:w="693" w:type="dxa"/>
            <w:vAlign w:val="center"/>
          </w:tcPr>
          <w:p w:rsidR="006A6C43" w:rsidRPr="00A50E6A" w:rsidRDefault="006A6C43" w:rsidP="006A6C43">
            <w:pPr>
              <w:pStyle w:val="aff0"/>
              <w:rPr>
                <w:rFonts w:asciiTheme="minorHAnsi" w:hAnsiTheme="minorHAnsi"/>
                <w:color w:val="auto"/>
                <w:sz w:val="14"/>
                <w:lang w:val="kk-KZ"/>
              </w:rPr>
            </w:pPr>
            <w:r w:rsidRPr="00A50E6A">
              <w:rPr>
                <w:rFonts w:asciiTheme="minorHAnsi" w:hAnsiTheme="minorHAnsi"/>
                <w:color w:val="auto"/>
                <w:sz w:val="14"/>
                <w:lang w:val="kk-KZ"/>
              </w:rPr>
              <w:t>3 топ</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lang w:val="kk-KZ"/>
              </w:rPr>
              <w:t>3</w:t>
            </w:r>
            <w:r w:rsidRPr="00A50E6A">
              <w:rPr>
                <w:rFonts w:asciiTheme="minorHAnsi" w:hAnsiTheme="minorHAnsi"/>
                <w:snapToGrid w:val="0"/>
                <w:color w:val="auto"/>
                <w:sz w:val="14"/>
              </w:rPr>
              <w:t xml:space="preserve"> группа</w:t>
            </w:r>
          </w:p>
        </w:tc>
        <w:tc>
          <w:tcPr>
            <w:tcW w:w="693" w:type="dxa"/>
            <w:vAlign w:val="center"/>
          </w:tcPr>
          <w:p w:rsidR="006A6C43" w:rsidRPr="00A50E6A" w:rsidRDefault="006A6C43" w:rsidP="006A6C43">
            <w:pPr>
              <w:pStyle w:val="aff0"/>
              <w:rPr>
                <w:rFonts w:asciiTheme="minorHAnsi" w:hAnsiTheme="minorHAnsi"/>
                <w:color w:val="auto"/>
                <w:sz w:val="14"/>
                <w:lang w:val="kk-KZ"/>
              </w:rPr>
            </w:pPr>
            <w:r w:rsidRPr="00A50E6A">
              <w:rPr>
                <w:rFonts w:asciiTheme="minorHAnsi" w:hAnsiTheme="minorHAnsi"/>
                <w:color w:val="auto"/>
                <w:sz w:val="14"/>
                <w:lang w:val="kk-KZ"/>
              </w:rPr>
              <w:t>4</w:t>
            </w:r>
            <w:r w:rsidRPr="00A50E6A">
              <w:rPr>
                <w:rFonts w:asciiTheme="minorHAnsi" w:hAnsiTheme="minorHAnsi"/>
                <w:color w:val="auto"/>
                <w:sz w:val="14"/>
              </w:rPr>
              <w:t xml:space="preserve"> </w:t>
            </w:r>
            <w:r w:rsidRPr="00A50E6A">
              <w:rPr>
                <w:rFonts w:asciiTheme="minorHAnsi" w:hAnsiTheme="minorHAnsi"/>
                <w:color w:val="auto"/>
                <w:sz w:val="14"/>
                <w:lang w:val="kk-KZ"/>
              </w:rPr>
              <w:t>топ</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lang w:val="kk-KZ"/>
              </w:rPr>
              <w:t>4</w:t>
            </w:r>
            <w:r w:rsidRPr="00A50E6A">
              <w:rPr>
                <w:rFonts w:asciiTheme="minorHAnsi" w:hAnsiTheme="minorHAnsi"/>
                <w:snapToGrid w:val="0"/>
                <w:color w:val="auto"/>
                <w:sz w:val="14"/>
              </w:rPr>
              <w:t xml:space="preserve"> группа</w:t>
            </w:r>
          </w:p>
        </w:tc>
        <w:tc>
          <w:tcPr>
            <w:tcW w:w="1073" w:type="dxa"/>
            <w:tcBorders>
              <w:right w:val="nil"/>
            </w:tcBorders>
            <w:vAlign w:val="center"/>
          </w:tcPr>
          <w:p w:rsidR="006A6C43" w:rsidRPr="00A50E6A" w:rsidRDefault="006A6C43" w:rsidP="006A6C43">
            <w:pPr>
              <w:pStyle w:val="aff0"/>
              <w:rPr>
                <w:rFonts w:asciiTheme="minorHAnsi" w:hAnsiTheme="minorHAnsi"/>
                <w:snapToGrid w:val="0"/>
                <w:color w:val="auto"/>
                <w:sz w:val="14"/>
                <w:lang w:val="kk-KZ"/>
              </w:rPr>
            </w:pPr>
            <w:r w:rsidRPr="00A50E6A">
              <w:rPr>
                <w:rFonts w:asciiTheme="minorHAnsi" w:hAnsiTheme="minorHAnsi"/>
                <w:snapToGrid w:val="0"/>
                <w:color w:val="auto"/>
                <w:sz w:val="14"/>
                <w:lang w:val="kk-KZ"/>
              </w:rPr>
              <w:t>5 топ</w:t>
            </w:r>
            <w:r w:rsidRPr="00A50E6A">
              <w:rPr>
                <w:rFonts w:asciiTheme="minorHAnsi" w:hAnsiTheme="minorHAnsi"/>
                <w:snapToGrid w:val="0"/>
                <w:color w:val="auto"/>
                <w:sz w:val="14"/>
              </w:rPr>
              <w:t xml:space="preserve"> (</w:t>
            </w:r>
            <w:r w:rsidRPr="00A50E6A">
              <w:rPr>
                <w:rFonts w:asciiTheme="minorHAnsi" w:hAnsiTheme="minorHAnsi"/>
                <w:snapToGrid w:val="0"/>
                <w:color w:val="auto"/>
                <w:sz w:val="14"/>
                <w:lang w:val="kk-KZ"/>
              </w:rPr>
              <w:t>ең жоғары табыстарымен</w:t>
            </w:r>
            <w:r w:rsidRPr="00A50E6A">
              <w:rPr>
                <w:rFonts w:asciiTheme="minorHAnsi" w:hAnsiTheme="minorHAnsi"/>
                <w:snapToGrid w:val="0"/>
                <w:color w:val="auto"/>
                <w:sz w:val="14"/>
              </w:rPr>
              <w:t xml:space="preserve">) </w:t>
            </w:r>
          </w:p>
          <w:p w:rsidR="006A6C43" w:rsidRPr="00A50E6A" w:rsidRDefault="006A6C43" w:rsidP="006A6C43">
            <w:pPr>
              <w:pStyle w:val="aff1"/>
              <w:jc w:val="center"/>
              <w:rPr>
                <w:rFonts w:asciiTheme="minorHAnsi" w:hAnsiTheme="minorHAnsi"/>
                <w:color w:val="auto"/>
                <w:lang w:val="kk-KZ"/>
              </w:rPr>
            </w:pPr>
            <w:r w:rsidRPr="00A50E6A">
              <w:rPr>
                <w:rFonts w:asciiTheme="minorHAnsi" w:hAnsiTheme="minorHAnsi"/>
                <w:snapToGrid w:val="0"/>
                <w:color w:val="auto"/>
                <w:sz w:val="14"/>
              </w:rPr>
              <w:t>5 группа (с наибольшими доходами)</w:t>
            </w:r>
          </w:p>
        </w:tc>
        <w:tc>
          <w:tcPr>
            <w:tcW w:w="1454" w:type="dxa"/>
            <w:vMerge/>
            <w:tcBorders>
              <w:right w:val="nil"/>
            </w:tcBorders>
          </w:tcPr>
          <w:p w:rsidR="006A6C43" w:rsidRPr="00A50E6A" w:rsidRDefault="006A6C43" w:rsidP="006A6C43">
            <w:pPr>
              <w:pStyle w:val="aff0"/>
              <w:rPr>
                <w:rFonts w:asciiTheme="minorHAnsi" w:hAnsiTheme="minorHAnsi"/>
                <w:snapToGrid w:val="0"/>
                <w:color w:val="auto"/>
                <w:sz w:val="14"/>
                <w:lang w:val="kk-KZ"/>
              </w:rPr>
            </w:pPr>
          </w:p>
        </w:tc>
      </w:tr>
      <w:tr w:rsidR="006A6C43" w:rsidRPr="00A50E6A" w:rsidTr="0066186E">
        <w:trPr>
          <w:cantSplit/>
          <w:trHeight w:val="70"/>
          <w:jc w:val="center"/>
        </w:trPr>
        <w:tc>
          <w:tcPr>
            <w:tcW w:w="1650" w:type="dxa"/>
            <w:tcBorders>
              <w:left w:val="nil"/>
              <w:bottom w:val="nil"/>
              <w:right w:val="nil"/>
            </w:tcBorders>
            <w:vAlign w:val="bottom"/>
          </w:tcPr>
          <w:p w:rsidR="006A6C43" w:rsidRPr="00A50E6A" w:rsidRDefault="006A6C43" w:rsidP="006A6C43">
            <w:pPr>
              <w:pStyle w:val="aff1"/>
              <w:ind w:right="-11"/>
              <w:rPr>
                <w:rFonts w:asciiTheme="minorHAnsi" w:hAnsiTheme="minorHAnsi"/>
                <w:snapToGrid w:val="0"/>
                <w:color w:val="auto"/>
                <w:lang w:val="kk-KZ"/>
              </w:rPr>
            </w:pPr>
            <w:r w:rsidRPr="00A50E6A">
              <w:rPr>
                <w:rFonts w:asciiTheme="minorHAnsi" w:hAnsiTheme="minorHAnsi"/>
                <w:snapToGrid w:val="0"/>
                <w:color w:val="auto"/>
                <w:lang w:val="kk-KZ"/>
              </w:rPr>
              <w:t>Барлығы</w:t>
            </w:r>
          </w:p>
        </w:tc>
        <w:tc>
          <w:tcPr>
            <w:tcW w:w="1248" w:type="dxa"/>
            <w:tcBorders>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970" w:type="dxa"/>
            <w:tcBorders>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972" w:type="dxa"/>
            <w:tcBorders>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108" w:type="dxa"/>
            <w:tcBorders>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65" w:type="dxa"/>
            <w:tcBorders>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93" w:type="dxa"/>
            <w:tcBorders>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93" w:type="dxa"/>
            <w:tcBorders>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073" w:type="dxa"/>
            <w:tcBorders>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454" w:type="dxa"/>
            <w:tcBorders>
              <w:left w:val="nil"/>
              <w:bottom w:val="nil"/>
              <w:right w:val="nil"/>
            </w:tcBorders>
            <w:vAlign w:val="bottom"/>
          </w:tcPr>
          <w:p w:rsidR="006A6C43" w:rsidRPr="00A50E6A" w:rsidRDefault="006A6C43" w:rsidP="006A6C43">
            <w:pPr>
              <w:pStyle w:val="aff1"/>
              <w:rPr>
                <w:rFonts w:asciiTheme="minorHAnsi" w:hAnsiTheme="minorHAnsi"/>
                <w:snapToGrid w:val="0"/>
                <w:color w:val="auto"/>
              </w:rPr>
            </w:pPr>
            <w:r w:rsidRPr="00A50E6A">
              <w:rPr>
                <w:rFonts w:asciiTheme="minorHAnsi" w:hAnsiTheme="minorHAnsi"/>
                <w:snapToGrid w:val="0"/>
                <w:color w:val="auto"/>
              </w:rPr>
              <w:t>Всего</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right="-11"/>
              <w:rPr>
                <w:rFonts w:asciiTheme="minorHAnsi" w:hAnsiTheme="minorHAnsi"/>
                <w:snapToGrid w:val="0"/>
                <w:color w:val="auto"/>
                <w:lang w:val="kk-KZ"/>
              </w:rPr>
            </w:pPr>
            <w:r w:rsidRPr="00A50E6A">
              <w:rPr>
                <w:rFonts w:asciiTheme="minorHAnsi" w:hAnsiTheme="minorHAnsi"/>
                <w:snapToGrid w:val="0"/>
                <w:color w:val="auto"/>
                <w:lang w:val="kk-KZ"/>
              </w:rPr>
              <w:t>соның ішінде жасы бойынша:</w:t>
            </w:r>
            <w:r w:rsidRPr="00A50E6A">
              <w:rPr>
                <w:rFonts w:asciiTheme="minorHAnsi" w:hAnsiTheme="minorHAnsi"/>
                <w:snapToGrid w:val="0"/>
                <w:color w:val="auto"/>
              </w:rPr>
              <w:t xml:space="preserve">  </w:t>
            </w:r>
          </w:p>
        </w:tc>
        <w:tc>
          <w:tcPr>
            <w:tcW w:w="1248"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p>
        </w:tc>
        <w:tc>
          <w:tcPr>
            <w:tcW w:w="970"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p>
        </w:tc>
        <w:tc>
          <w:tcPr>
            <w:tcW w:w="972"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p>
        </w:tc>
        <w:tc>
          <w:tcPr>
            <w:tcW w:w="1108"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p>
        </w:tc>
        <w:tc>
          <w:tcPr>
            <w:tcW w:w="665"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p>
        </w:tc>
        <w:tc>
          <w:tcPr>
            <w:tcW w:w="69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p>
        </w:tc>
        <w:tc>
          <w:tcPr>
            <w:tcW w:w="69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p>
        </w:tc>
        <w:tc>
          <w:tcPr>
            <w:tcW w:w="107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p>
        </w:tc>
        <w:tc>
          <w:tcPr>
            <w:tcW w:w="1454"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rPr>
            </w:pPr>
            <w:r w:rsidRPr="00A50E6A">
              <w:rPr>
                <w:rFonts w:asciiTheme="minorHAnsi" w:hAnsiTheme="minorHAnsi"/>
                <w:snapToGrid w:val="0"/>
                <w:color w:val="auto"/>
              </w:rPr>
              <w:t xml:space="preserve">в том числе по возрасту:  </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ight="-11"/>
              <w:rPr>
                <w:rFonts w:asciiTheme="minorHAnsi" w:hAnsiTheme="minorHAnsi"/>
                <w:snapToGrid w:val="0"/>
                <w:color w:val="auto"/>
              </w:rPr>
            </w:pPr>
            <w:r w:rsidRPr="00A50E6A">
              <w:rPr>
                <w:rFonts w:asciiTheme="minorHAnsi" w:hAnsiTheme="minorHAnsi"/>
                <w:snapToGrid w:val="0"/>
                <w:color w:val="auto"/>
              </w:rPr>
              <w:t>0-14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24,6</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42,4</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24,1</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37,2</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30,0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24,6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19,7</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11,9</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0-14</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ight="-11"/>
              <w:rPr>
                <w:rFonts w:asciiTheme="minorHAnsi" w:hAnsiTheme="minorHAnsi"/>
                <w:snapToGrid w:val="0"/>
                <w:color w:val="auto"/>
              </w:rPr>
            </w:pPr>
            <w:r w:rsidRPr="00A50E6A">
              <w:rPr>
                <w:rFonts w:asciiTheme="minorHAnsi" w:hAnsiTheme="minorHAnsi"/>
                <w:snapToGrid w:val="0"/>
                <w:color w:val="auto"/>
              </w:rPr>
              <w:t>15-19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7,3</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8,2</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7,3</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8,5</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8,2</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6,8</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4,9</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15-19</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20-24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7,8</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6,0</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7,9</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6,4</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7,7</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8,4</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8,5</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20-24</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25-29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8,2</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8,3</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8,2</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8,4</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8,6</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8,6</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25-29</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30-34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7,8</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6,1</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30-34</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35-39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6,8</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8,5</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7,7</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7,3</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6,4</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5,2</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35-39</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40-44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6,0</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6,4</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40-44</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45-49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7,3</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3,8</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5,1</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7,1</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8,2</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9,3</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45-49</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50-54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2,6</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3,9</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8,8</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11,6</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50-54</w:t>
            </w:r>
          </w:p>
        </w:tc>
      </w:tr>
      <w:tr w:rsidR="006A6C43" w:rsidRPr="00A50E6A" w:rsidTr="0066186E">
        <w:trPr>
          <w:cantSplit/>
          <w:trHeight w:val="193"/>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55-59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5,9</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3,0</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5,9</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3,4</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4,3</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5,2</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6,5</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9,9</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55-59</w:t>
            </w:r>
          </w:p>
        </w:tc>
      </w:tr>
      <w:tr w:rsidR="006A6C43" w:rsidRPr="00A50E6A" w:rsidTr="0066186E">
        <w:trPr>
          <w:cantSplit/>
          <w:trHeight w:val="72"/>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60-64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4,3</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2,2</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4,4</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2,2</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3,7</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4,9</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7,9</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60-64</w:t>
            </w:r>
          </w:p>
        </w:tc>
      </w:tr>
      <w:tr w:rsidR="006A6C43" w:rsidRPr="00A50E6A" w:rsidTr="0066186E">
        <w:trPr>
          <w:cantSplit/>
          <w:trHeight w:val="7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lang w:val="kk-KZ"/>
              </w:rPr>
            </w:pPr>
            <w:r w:rsidRPr="00A50E6A">
              <w:rPr>
                <w:rFonts w:asciiTheme="minorHAnsi" w:hAnsiTheme="minorHAnsi"/>
                <w:snapToGrid w:val="0"/>
                <w:color w:val="auto"/>
              </w:rPr>
              <w:t xml:space="preserve">65 </w:t>
            </w:r>
            <w:r w:rsidRPr="00A50E6A">
              <w:rPr>
                <w:rFonts w:asciiTheme="minorHAnsi" w:hAnsiTheme="minorHAnsi"/>
                <w:snapToGrid w:val="0"/>
                <w:color w:val="auto"/>
                <w:lang w:val="kk-KZ"/>
              </w:rPr>
              <w:t>және одан</w:t>
            </w:r>
          </w:p>
          <w:p w:rsidR="006A6C43" w:rsidRPr="00A50E6A" w:rsidRDefault="006A6C43" w:rsidP="006A6C43">
            <w:pPr>
              <w:pStyle w:val="aff1"/>
              <w:ind w:left="284"/>
              <w:rPr>
                <w:rFonts w:asciiTheme="minorHAnsi" w:hAnsiTheme="minorHAnsi"/>
                <w:snapToGrid w:val="0"/>
                <w:color w:val="auto"/>
                <w:lang w:val="kk-KZ"/>
              </w:rPr>
            </w:pPr>
            <w:r w:rsidRPr="00A50E6A">
              <w:rPr>
                <w:rFonts w:asciiTheme="minorHAnsi" w:hAnsiTheme="minorHAnsi"/>
                <w:snapToGrid w:val="0"/>
                <w:color w:val="auto"/>
                <w:lang w:val="kk-KZ"/>
              </w:rPr>
              <w:t>жоғары</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6,2</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2,8</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6,3</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3,6</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9,7</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65 и старше</w:t>
            </w:r>
          </w:p>
        </w:tc>
      </w:tr>
      <w:tr w:rsidR="006A6C43" w:rsidRPr="00A50E6A" w:rsidTr="0066186E">
        <w:trPr>
          <w:cantSplit/>
          <w:trHeight w:val="140"/>
          <w:jc w:val="center"/>
        </w:trPr>
        <w:tc>
          <w:tcPr>
            <w:tcW w:w="1650"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lang w:val="kk-KZ"/>
              </w:rPr>
            </w:pPr>
            <w:r w:rsidRPr="00A50E6A">
              <w:rPr>
                <w:rFonts w:asciiTheme="minorHAnsi" w:hAnsiTheme="minorHAnsi"/>
                <w:snapToGrid w:val="0"/>
                <w:color w:val="auto"/>
                <w:lang w:val="kk-KZ"/>
              </w:rPr>
              <w:t>Ерлер, барлығы</w:t>
            </w:r>
          </w:p>
        </w:tc>
        <w:tc>
          <w:tcPr>
            <w:tcW w:w="1248"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970"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972"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108"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65"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9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9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07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454"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rPr>
            </w:pPr>
            <w:r w:rsidRPr="00A50E6A">
              <w:rPr>
                <w:rFonts w:asciiTheme="minorHAnsi" w:hAnsiTheme="minorHAnsi"/>
                <w:snapToGrid w:val="0"/>
                <w:color w:val="auto"/>
              </w:rPr>
              <w:t>Мужчины всего</w:t>
            </w:r>
          </w:p>
        </w:tc>
      </w:tr>
      <w:tr w:rsidR="006A6C43" w:rsidRPr="00A50E6A" w:rsidTr="0066186E">
        <w:trPr>
          <w:cantSplit/>
          <w:trHeight w:val="129"/>
          <w:jc w:val="center"/>
        </w:trPr>
        <w:tc>
          <w:tcPr>
            <w:tcW w:w="1650"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lang w:val="kk-KZ"/>
              </w:rPr>
            </w:pPr>
            <w:r w:rsidRPr="00A50E6A">
              <w:rPr>
                <w:rFonts w:asciiTheme="minorHAnsi" w:hAnsiTheme="minorHAnsi"/>
                <w:snapToGrid w:val="0"/>
                <w:color w:val="auto"/>
                <w:lang w:val="kk-KZ"/>
              </w:rPr>
              <w:t xml:space="preserve">соның ішінде жасы </w:t>
            </w:r>
          </w:p>
          <w:p w:rsidR="006A6C43" w:rsidRPr="00A50E6A" w:rsidRDefault="006A6C43" w:rsidP="006A6C43">
            <w:pPr>
              <w:pStyle w:val="aff1"/>
              <w:rPr>
                <w:rFonts w:asciiTheme="minorHAnsi" w:hAnsiTheme="minorHAnsi"/>
                <w:snapToGrid w:val="0"/>
                <w:color w:val="auto"/>
              </w:rPr>
            </w:pPr>
            <w:r w:rsidRPr="00A50E6A">
              <w:rPr>
                <w:rFonts w:asciiTheme="minorHAnsi" w:hAnsiTheme="minorHAnsi"/>
                <w:snapToGrid w:val="0"/>
                <w:color w:val="auto"/>
                <w:lang w:val="kk-KZ"/>
              </w:rPr>
              <w:t>бойынша</w:t>
            </w:r>
            <w:r w:rsidRPr="00A50E6A">
              <w:rPr>
                <w:rFonts w:asciiTheme="minorHAnsi" w:hAnsiTheme="minorHAnsi"/>
                <w:snapToGrid w:val="0"/>
                <w:color w:val="auto"/>
              </w:rPr>
              <w:t xml:space="preserve">:  </w:t>
            </w:r>
          </w:p>
        </w:tc>
        <w:tc>
          <w:tcPr>
            <w:tcW w:w="1248" w:type="dxa"/>
            <w:tcBorders>
              <w:top w:val="nil"/>
              <w:left w:val="nil"/>
              <w:bottom w:val="nil"/>
              <w:right w:val="nil"/>
            </w:tcBorders>
            <w:vAlign w:val="bottom"/>
          </w:tcPr>
          <w:p w:rsidR="006A6C43" w:rsidRPr="00A50E6A" w:rsidRDefault="006A6C43" w:rsidP="006A6C43">
            <w:pPr>
              <w:pStyle w:val="aff1"/>
              <w:jc w:val="right"/>
              <w:rPr>
                <w:rFonts w:asciiTheme="minorHAnsi" w:hAnsiTheme="minorHAnsi"/>
                <w:snapToGrid w:val="0"/>
                <w:color w:val="auto"/>
              </w:rPr>
            </w:pPr>
          </w:p>
        </w:tc>
        <w:tc>
          <w:tcPr>
            <w:tcW w:w="970" w:type="dxa"/>
            <w:tcBorders>
              <w:top w:val="nil"/>
              <w:left w:val="nil"/>
              <w:bottom w:val="nil"/>
              <w:right w:val="nil"/>
            </w:tcBorders>
            <w:vAlign w:val="bottom"/>
          </w:tcPr>
          <w:p w:rsidR="006A6C43" w:rsidRPr="00A50E6A" w:rsidRDefault="006A6C43" w:rsidP="006A6C43">
            <w:pPr>
              <w:pStyle w:val="aff1"/>
              <w:jc w:val="right"/>
              <w:rPr>
                <w:rFonts w:asciiTheme="minorHAnsi" w:hAnsiTheme="minorHAnsi"/>
                <w:snapToGrid w:val="0"/>
                <w:color w:val="auto"/>
              </w:rPr>
            </w:pPr>
          </w:p>
        </w:tc>
        <w:tc>
          <w:tcPr>
            <w:tcW w:w="972" w:type="dxa"/>
            <w:tcBorders>
              <w:top w:val="nil"/>
              <w:left w:val="nil"/>
              <w:bottom w:val="nil"/>
              <w:right w:val="nil"/>
            </w:tcBorders>
            <w:vAlign w:val="bottom"/>
          </w:tcPr>
          <w:p w:rsidR="006A6C43" w:rsidRPr="00A50E6A" w:rsidRDefault="006A6C43" w:rsidP="006A6C43">
            <w:pPr>
              <w:pStyle w:val="aff1"/>
              <w:jc w:val="right"/>
              <w:rPr>
                <w:rFonts w:asciiTheme="minorHAnsi" w:hAnsiTheme="minorHAnsi"/>
                <w:snapToGrid w:val="0"/>
                <w:color w:val="auto"/>
              </w:rPr>
            </w:pPr>
          </w:p>
        </w:tc>
        <w:tc>
          <w:tcPr>
            <w:tcW w:w="1108" w:type="dxa"/>
            <w:tcBorders>
              <w:top w:val="nil"/>
              <w:left w:val="nil"/>
              <w:bottom w:val="nil"/>
              <w:right w:val="nil"/>
            </w:tcBorders>
            <w:vAlign w:val="bottom"/>
          </w:tcPr>
          <w:p w:rsidR="006A6C43" w:rsidRPr="00A50E6A" w:rsidRDefault="006A6C43" w:rsidP="006A6C43">
            <w:pPr>
              <w:pStyle w:val="aff1"/>
              <w:jc w:val="right"/>
              <w:rPr>
                <w:rFonts w:asciiTheme="minorHAnsi" w:hAnsiTheme="minorHAnsi"/>
                <w:snapToGrid w:val="0"/>
                <w:color w:val="auto"/>
              </w:rPr>
            </w:pPr>
          </w:p>
        </w:tc>
        <w:tc>
          <w:tcPr>
            <w:tcW w:w="665" w:type="dxa"/>
            <w:tcBorders>
              <w:top w:val="nil"/>
              <w:left w:val="nil"/>
              <w:bottom w:val="nil"/>
              <w:right w:val="nil"/>
            </w:tcBorders>
            <w:vAlign w:val="bottom"/>
          </w:tcPr>
          <w:p w:rsidR="006A6C43" w:rsidRPr="00A50E6A" w:rsidRDefault="006A6C43" w:rsidP="006A6C43">
            <w:pPr>
              <w:pStyle w:val="aff1"/>
              <w:jc w:val="right"/>
              <w:rPr>
                <w:rFonts w:asciiTheme="minorHAnsi" w:hAnsiTheme="minorHAnsi"/>
                <w:snapToGrid w:val="0"/>
                <w:color w:val="auto"/>
              </w:rPr>
            </w:pPr>
          </w:p>
        </w:tc>
        <w:tc>
          <w:tcPr>
            <w:tcW w:w="693" w:type="dxa"/>
            <w:tcBorders>
              <w:top w:val="nil"/>
              <w:left w:val="nil"/>
              <w:bottom w:val="nil"/>
              <w:right w:val="nil"/>
            </w:tcBorders>
            <w:vAlign w:val="bottom"/>
          </w:tcPr>
          <w:p w:rsidR="006A6C43" w:rsidRPr="00A50E6A" w:rsidRDefault="006A6C43" w:rsidP="006A6C43">
            <w:pPr>
              <w:pStyle w:val="aff1"/>
              <w:jc w:val="right"/>
              <w:rPr>
                <w:rFonts w:asciiTheme="minorHAnsi" w:hAnsiTheme="minorHAnsi"/>
                <w:snapToGrid w:val="0"/>
                <w:color w:val="auto"/>
              </w:rPr>
            </w:pPr>
          </w:p>
        </w:tc>
        <w:tc>
          <w:tcPr>
            <w:tcW w:w="693" w:type="dxa"/>
            <w:tcBorders>
              <w:top w:val="nil"/>
              <w:left w:val="nil"/>
              <w:bottom w:val="nil"/>
              <w:right w:val="nil"/>
            </w:tcBorders>
            <w:vAlign w:val="bottom"/>
          </w:tcPr>
          <w:p w:rsidR="006A6C43" w:rsidRPr="00A50E6A" w:rsidRDefault="006A6C43" w:rsidP="006A6C43">
            <w:pPr>
              <w:pStyle w:val="aff1"/>
              <w:jc w:val="right"/>
              <w:rPr>
                <w:rFonts w:asciiTheme="minorHAnsi" w:hAnsiTheme="minorHAnsi"/>
                <w:snapToGrid w:val="0"/>
                <w:color w:val="auto"/>
              </w:rPr>
            </w:pPr>
          </w:p>
        </w:tc>
        <w:tc>
          <w:tcPr>
            <w:tcW w:w="1073" w:type="dxa"/>
            <w:tcBorders>
              <w:top w:val="nil"/>
              <w:left w:val="nil"/>
              <w:bottom w:val="nil"/>
              <w:right w:val="nil"/>
            </w:tcBorders>
            <w:vAlign w:val="bottom"/>
          </w:tcPr>
          <w:p w:rsidR="006A6C43" w:rsidRPr="00A50E6A" w:rsidRDefault="006A6C43" w:rsidP="006A6C43">
            <w:pPr>
              <w:pStyle w:val="aff1"/>
              <w:jc w:val="right"/>
              <w:rPr>
                <w:rFonts w:asciiTheme="minorHAnsi" w:hAnsiTheme="minorHAnsi"/>
                <w:snapToGrid w:val="0"/>
                <w:color w:val="auto"/>
              </w:rPr>
            </w:pPr>
          </w:p>
        </w:tc>
        <w:tc>
          <w:tcPr>
            <w:tcW w:w="1454"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rPr>
            </w:pPr>
            <w:r w:rsidRPr="00A50E6A">
              <w:rPr>
                <w:rFonts w:asciiTheme="minorHAnsi" w:hAnsiTheme="minorHAnsi"/>
                <w:snapToGrid w:val="0"/>
                <w:color w:val="auto"/>
              </w:rPr>
              <w:t xml:space="preserve">в том числе по возрасту:  </w:t>
            </w:r>
          </w:p>
        </w:tc>
      </w:tr>
      <w:tr w:rsidR="006A6C43" w:rsidRPr="00A50E6A" w:rsidTr="0066186E">
        <w:trPr>
          <w:cantSplit/>
          <w:trHeight w:val="129"/>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0-14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27,5</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43,6</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27,1</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38,8</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31,5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26,8</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23,0</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15,3</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0-14</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15-19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8,9</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9,0</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8,9</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8,7</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7,7</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6,1</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15-19</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20-24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5,0</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8,2</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6,2</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8,9</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9,8</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20-24</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25-29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8,5</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6,8</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8,5</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7,3</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8,7</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9,1</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9,5</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25-29</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30-34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7,1</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6,9</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7,1</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7,3</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6,9</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30-34</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35-39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6,8</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6,8</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7,1</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6,6</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5,7</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35-39</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40-44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7,7</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7,8</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6,9</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6,3</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5,4</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40-44</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45-49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4,2</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5,3</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6,3</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45-49</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50-54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7,1</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2,4</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3,8</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5,9</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6,9</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8,3</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10,9</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50-54</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55-59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5,3</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2,7</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5,3</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3,1</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5,9</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8,8</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55-59</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60-64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3,6</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2,0</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3,7</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2,0</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3,3</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4,1</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6,5</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60-64</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lang w:val="kk-KZ"/>
              </w:rPr>
            </w:pPr>
            <w:r w:rsidRPr="00A50E6A">
              <w:rPr>
                <w:rFonts w:asciiTheme="minorHAnsi" w:hAnsiTheme="minorHAnsi"/>
                <w:snapToGrid w:val="0"/>
                <w:color w:val="auto"/>
              </w:rPr>
              <w:t xml:space="preserve">65 </w:t>
            </w:r>
            <w:r w:rsidRPr="00A50E6A">
              <w:rPr>
                <w:rFonts w:asciiTheme="minorHAnsi" w:hAnsiTheme="minorHAnsi"/>
                <w:snapToGrid w:val="0"/>
                <w:color w:val="auto"/>
                <w:lang w:val="kk-KZ"/>
              </w:rPr>
              <w:t>және одан</w:t>
            </w:r>
          </w:p>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lang w:val="kk-KZ"/>
              </w:rPr>
              <w:t>жоғары</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4,5</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2,3</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4,6</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2,6</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4,2</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5,7</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65 и старше</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lang w:val="kk-KZ"/>
              </w:rPr>
            </w:pPr>
            <w:r w:rsidRPr="00A50E6A">
              <w:rPr>
                <w:rFonts w:asciiTheme="minorHAnsi" w:hAnsiTheme="minorHAnsi"/>
                <w:snapToGrid w:val="0"/>
                <w:color w:val="auto"/>
                <w:lang w:val="kk-KZ"/>
              </w:rPr>
              <w:t>Әйелдер, барлығы</w:t>
            </w:r>
          </w:p>
        </w:tc>
        <w:tc>
          <w:tcPr>
            <w:tcW w:w="1248"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970"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972"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108"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65"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9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69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073" w:type="dxa"/>
            <w:tcBorders>
              <w:top w:val="nil"/>
              <w:left w:val="nil"/>
              <w:bottom w:val="nil"/>
              <w:right w:val="nil"/>
            </w:tcBorders>
            <w:vAlign w:val="bottom"/>
          </w:tcPr>
          <w:p w:rsidR="006A6C43" w:rsidRPr="00A50E6A" w:rsidRDefault="006A6C43" w:rsidP="006A6C43">
            <w:pPr>
              <w:pStyle w:val="aff2"/>
              <w:rPr>
                <w:rFonts w:asciiTheme="minorHAnsi" w:hAnsiTheme="minorHAnsi"/>
                <w:snapToGrid w:val="0"/>
                <w:color w:val="auto"/>
              </w:rPr>
            </w:pPr>
            <w:r w:rsidRPr="00A50E6A">
              <w:rPr>
                <w:rFonts w:asciiTheme="minorHAnsi" w:hAnsiTheme="minorHAnsi"/>
                <w:snapToGrid w:val="0"/>
                <w:color w:val="auto"/>
              </w:rPr>
              <w:t>100,0</w:t>
            </w:r>
          </w:p>
        </w:tc>
        <w:tc>
          <w:tcPr>
            <w:tcW w:w="1454"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rPr>
            </w:pPr>
            <w:r w:rsidRPr="00A50E6A">
              <w:rPr>
                <w:rFonts w:asciiTheme="minorHAnsi" w:hAnsiTheme="minorHAnsi"/>
                <w:snapToGrid w:val="0"/>
                <w:color w:val="auto"/>
              </w:rPr>
              <w:t>Женщины всего</w:t>
            </w:r>
          </w:p>
        </w:tc>
      </w:tr>
      <w:tr w:rsidR="006A6C43" w:rsidRPr="00A50E6A" w:rsidTr="0066186E">
        <w:trPr>
          <w:cantSplit/>
          <w:trHeight w:val="218"/>
          <w:jc w:val="center"/>
        </w:trPr>
        <w:tc>
          <w:tcPr>
            <w:tcW w:w="1650"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lang w:val="kk-KZ"/>
              </w:rPr>
            </w:pPr>
            <w:r w:rsidRPr="00A50E6A">
              <w:rPr>
                <w:rFonts w:asciiTheme="minorHAnsi" w:hAnsiTheme="minorHAnsi"/>
                <w:snapToGrid w:val="0"/>
                <w:color w:val="auto"/>
                <w:lang w:val="kk-KZ"/>
              </w:rPr>
              <w:t xml:space="preserve">соның ішінде жасы </w:t>
            </w:r>
          </w:p>
          <w:p w:rsidR="006A6C43" w:rsidRPr="00A50E6A" w:rsidRDefault="006A6C43" w:rsidP="006A6C43">
            <w:pPr>
              <w:pStyle w:val="aff1"/>
              <w:rPr>
                <w:rFonts w:asciiTheme="minorHAnsi" w:hAnsiTheme="minorHAnsi"/>
                <w:snapToGrid w:val="0"/>
                <w:color w:val="auto"/>
              </w:rPr>
            </w:pPr>
            <w:r w:rsidRPr="00A50E6A">
              <w:rPr>
                <w:rFonts w:asciiTheme="minorHAnsi" w:hAnsiTheme="minorHAnsi"/>
                <w:snapToGrid w:val="0"/>
                <w:color w:val="auto"/>
                <w:lang w:val="kk-KZ"/>
              </w:rPr>
              <w:t>бойынша</w:t>
            </w:r>
            <w:r w:rsidRPr="00A50E6A">
              <w:rPr>
                <w:rFonts w:asciiTheme="minorHAnsi" w:hAnsiTheme="minorHAnsi"/>
                <w:snapToGrid w:val="0"/>
                <w:color w:val="auto"/>
              </w:rPr>
              <w:t xml:space="preserve">:  </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rStyle w:val="20"/>
                <w:rFonts w:asciiTheme="minorHAnsi" w:eastAsiaTheme="minorEastAsia" w:hAnsiTheme="minorHAnsi"/>
                <w:b w:val="0"/>
                <w:snapToGrid w:val="0"/>
                <w:sz w:val="16"/>
              </w:rPr>
            </w:pP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rStyle w:val="20"/>
                <w:rFonts w:asciiTheme="minorHAnsi" w:eastAsiaTheme="minorEastAsia" w:hAnsiTheme="minorHAnsi"/>
                <w:b w:val="0"/>
                <w:snapToGrid w:val="0"/>
                <w:sz w:val="16"/>
              </w:rPr>
            </w:pP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rStyle w:val="20"/>
                <w:rFonts w:asciiTheme="minorHAnsi" w:eastAsiaTheme="minorEastAsia" w:hAnsiTheme="minorHAnsi"/>
                <w:b w:val="0"/>
                <w:snapToGrid w:val="0"/>
                <w:sz w:val="16"/>
              </w:rPr>
            </w:pP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rStyle w:val="20"/>
                <w:rFonts w:asciiTheme="minorHAnsi" w:eastAsiaTheme="minorEastAsia" w:hAnsiTheme="minorHAnsi"/>
                <w:b w:val="0"/>
                <w:snapToGrid w:val="0"/>
                <w:sz w:val="16"/>
              </w:rPr>
            </w:pP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rStyle w:val="20"/>
                <w:rFonts w:asciiTheme="minorHAnsi" w:eastAsiaTheme="minorEastAsia" w:hAnsiTheme="minorHAnsi"/>
                <w:b w:val="0"/>
                <w:snapToGrid w:val="0"/>
                <w:sz w:val="16"/>
              </w:rPr>
            </w:pP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rStyle w:val="20"/>
                <w:rFonts w:asciiTheme="minorHAnsi" w:eastAsiaTheme="minorEastAsia" w:hAnsiTheme="minorHAnsi"/>
                <w:b w:val="0"/>
                <w:snapToGrid w:val="0"/>
                <w:sz w:val="16"/>
              </w:rPr>
            </w:pP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rStyle w:val="20"/>
                <w:rFonts w:asciiTheme="minorHAnsi" w:eastAsiaTheme="minorEastAsia" w:hAnsiTheme="minorHAnsi"/>
                <w:b w:val="0"/>
                <w:snapToGrid w:val="0"/>
                <w:sz w:val="16"/>
              </w:rPr>
            </w:pP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rStyle w:val="20"/>
                <w:rFonts w:asciiTheme="minorHAnsi" w:eastAsiaTheme="minorEastAsia" w:hAnsiTheme="minorHAnsi"/>
                <w:b w:val="0"/>
                <w:snapToGrid w:val="0"/>
                <w:sz w:val="16"/>
              </w:rPr>
            </w:pPr>
          </w:p>
        </w:tc>
        <w:tc>
          <w:tcPr>
            <w:tcW w:w="1454" w:type="dxa"/>
            <w:tcBorders>
              <w:top w:val="nil"/>
              <w:left w:val="nil"/>
              <w:bottom w:val="nil"/>
              <w:right w:val="nil"/>
            </w:tcBorders>
            <w:vAlign w:val="bottom"/>
          </w:tcPr>
          <w:p w:rsidR="006A6C43" w:rsidRPr="00A50E6A" w:rsidRDefault="006A6C43" w:rsidP="006A6C43">
            <w:pPr>
              <w:pStyle w:val="aff1"/>
              <w:rPr>
                <w:rFonts w:asciiTheme="minorHAnsi" w:hAnsiTheme="minorHAnsi"/>
                <w:snapToGrid w:val="0"/>
                <w:color w:val="auto"/>
              </w:rPr>
            </w:pPr>
            <w:r w:rsidRPr="00A50E6A">
              <w:rPr>
                <w:rFonts w:asciiTheme="minorHAnsi" w:hAnsiTheme="minorHAnsi"/>
                <w:snapToGrid w:val="0"/>
                <w:color w:val="auto"/>
              </w:rPr>
              <w:t xml:space="preserve">в том числе по возрасту:  </w:t>
            </w:r>
          </w:p>
        </w:tc>
      </w:tr>
      <w:tr w:rsidR="006A6C43" w:rsidRPr="00A50E6A" w:rsidTr="0066186E">
        <w:trPr>
          <w:cantSplit/>
          <w:trHeight w:val="21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0-14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22,3</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41,1</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21,8</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36,0</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28,5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22,7</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17,2</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9,8</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0-14</w:t>
            </w:r>
          </w:p>
        </w:tc>
      </w:tr>
      <w:tr w:rsidR="006A6C43" w:rsidRPr="00A50E6A" w:rsidTr="0066186E">
        <w:trPr>
          <w:cantSplit/>
          <w:trHeight w:val="80"/>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15-19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6,6</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6,5</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8,0</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6,1</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4,1</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15-19</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lastRenderedPageBreak/>
              <w:t>20-24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6,5</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8,0</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20-24</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25-29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8,0</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7,8</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8,3</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7,9</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25-29</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30-34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8,6</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8,1</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7,8</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7,4</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5,6</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30-34</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35-39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6,8</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9,5</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6,7</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7,9</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6,2</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4,9</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35-39</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40-44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4,3</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7,3</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6,3</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7,2</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7,8</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7,5</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40-44</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45-49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7,8</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3,4</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7,9</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5,0</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6,9</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8,9</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10,1</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45-49</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50-54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2,8</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7,8</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3,9</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5,4</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7,0</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9,2</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12,0</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50-54</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55-59</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6,4</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3,4</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6,4</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3,6</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4,6</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5,4</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6,9</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10,6</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55-59</w:t>
            </w:r>
          </w:p>
        </w:tc>
      </w:tr>
      <w:tr w:rsidR="006A6C43" w:rsidRPr="00A50E6A" w:rsidTr="0066186E">
        <w:trPr>
          <w:cantSplit/>
          <w:trHeight w:val="88"/>
          <w:jc w:val="center"/>
        </w:trPr>
        <w:tc>
          <w:tcPr>
            <w:tcW w:w="1650"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60-64</w:t>
            </w:r>
          </w:p>
        </w:tc>
        <w:tc>
          <w:tcPr>
            <w:tcW w:w="124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5,0</w:t>
            </w:r>
          </w:p>
        </w:tc>
        <w:tc>
          <w:tcPr>
            <w:tcW w:w="970"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2,4</w:t>
            </w:r>
          </w:p>
        </w:tc>
        <w:tc>
          <w:tcPr>
            <w:tcW w:w="972"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5,0</w:t>
            </w:r>
          </w:p>
        </w:tc>
        <w:tc>
          <w:tcPr>
            <w:tcW w:w="1108"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2,4</w:t>
            </w:r>
          </w:p>
        </w:tc>
        <w:tc>
          <w:tcPr>
            <w:tcW w:w="665"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3,3</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4,2</w:t>
            </w:r>
          </w:p>
        </w:tc>
        <w:tc>
          <w:tcPr>
            <w:tcW w:w="69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5,6</w:t>
            </w:r>
          </w:p>
        </w:tc>
        <w:tc>
          <w:tcPr>
            <w:tcW w:w="1073" w:type="dxa"/>
            <w:tcBorders>
              <w:top w:val="nil"/>
              <w:left w:val="nil"/>
              <w:bottom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8,8</w:t>
            </w:r>
          </w:p>
        </w:tc>
        <w:tc>
          <w:tcPr>
            <w:tcW w:w="1454" w:type="dxa"/>
            <w:tcBorders>
              <w:top w:val="nil"/>
              <w:left w:val="nil"/>
              <w:bottom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60-64</w:t>
            </w:r>
          </w:p>
        </w:tc>
      </w:tr>
      <w:tr w:rsidR="006A6C43" w:rsidRPr="00A50E6A" w:rsidTr="0066186E">
        <w:trPr>
          <w:cantSplit/>
          <w:trHeight w:val="98"/>
          <w:jc w:val="center"/>
        </w:trPr>
        <w:tc>
          <w:tcPr>
            <w:tcW w:w="1650" w:type="dxa"/>
            <w:tcBorders>
              <w:top w:val="nil"/>
              <w:left w:val="nil"/>
              <w:right w:val="nil"/>
            </w:tcBorders>
            <w:vAlign w:val="bottom"/>
          </w:tcPr>
          <w:p w:rsidR="006A6C43" w:rsidRPr="00A50E6A" w:rsidRDefault="006A6C43" w:rsidP="006A6C43">
            <w:pPr>
              <w:pStyle w:val="aff1"/>
              <w:ind w:left="284"/>
              <w:rPr>
                <w:rFonts w:asciiTheme="minorHAnsi" w:hAnsiTheme="minorHAnsi"/>
                <w:snapToGrid w:val="0"/>
                <w:color w:val="auto"/>
                <w:lang w:val="kk-KZ"/>
              </w:rPr>
            </w:pPr>
            <w:r w:rsidRPr="00A50E6A">
              <w:rPr>
                <w:rFonts w:asciiTheme="minorHAnsi" w:hAnsiTheme="minorHAnsi"/>
                <w:snapToGrid w:val="0"/>
                <w:color w:val="auto"/>
              </w:rPr>
              <w:t xml:space="preserve">65 </w:t>
            </w:r>
            <w:r w:rsidRPr="00A50E6A">
              <w:rPr>
                <w:rFonts w:asciiTheme="minorHAnsi" w:hAnsiTheme="minorHAnsi"/>
                <w:snapToGrid w:val="0"/>
                <w:color w:val="auto"/>
                <w:lang w:val="kk-KZ"/>
              </w:rPr>
              <w:t>және одан</w:t>
            </w:r>
          </w:p>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lang w:val="kk-KZ"/>
              </w:rPr>
              <w:t>жоғары</w:t>
            </w:r>
          </w:p>
        </w:tc>
        <w:tc>
          <w:tcPr>
            <w:tcW w:w="1248" w:type="dxa"/>
            <w:tcBorders>
              <w:top w:val="nil"/>
              <w:left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7,6</w:t>
            </w:r>
          </w:p>
        </w:tc>
        <w:tc>
          <w:tcPr>
            <w:tcW w:w="970" w:type="dxa"/>
            <w:tcBorders>
              <w:top w:val="nil"/>
              <w:left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3,2</w:t>
            </w:r>
          </w:p>
        </w:tc>
        <w:tc>
          <w:tcPr>
            <w:tcW w:w="972" w:type="dxa"/>
            <w:tcBorders>
              <w:top w:val="nil"/>
              <w:left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7,7</w:t>
            </w:r>
          </w:p>
        </w:tc>
        <w:tc>
          <w:tcPr>
            <w:tcW w:w="1108" w:type="dxa"/>
            <w:tcBorders>
              <w:top w:val="nil"/>
              <w:left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4,5</w:t>
            </w:r>
          </w:p>
        </w:tc>
        <w:tc>
          <w:tcPr>
            <w:tcW w:w="665" w:type="dxa"/>
            <w:tcBorders>
              <w:top w:val="nil"/>
              <w:left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5,4</w:t>
            </w:r>
          </w:p>
        </w:tc>
        <w:tc>
          <w:tcPr>
            <w:tcW w:w="693" w:type="dxa"/>
            <w:tcBorders>
              <w:top w:val="nil"/>
              <w:left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6,8</w:t>
            </w:r>
          </w:p>
        </w:tc>
        <w:tc>
          <w:tcPr>
            <w:tcW w:w="693" w:type="dxa"/>
            <w:tcBorders>
              <w:top w:val="nil"/>
              <w:left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9,1</w:t>
            </w:r>
          </w:p>
        </w:tc>
        <w:tc>
          <w:tcPr>
            <w:tcW w:w="1073" w:type="dxa"/>
            <w:tcBorders>
              <w:top w:val="nil"/>
              <w:left w:val="nil"/>
              <w:right w:val="nil"/>
            </w:tcBorders>
            <w:vAlign w:val="bottom"/>
          </w:tcPr>
          <w:p w:rsidR="006A6C43" w:rsidRPr="00A50E6A" w:rsidRDefault="006A6C43" w:rsidP="006A6C43">
            <w:pPr>
              <w:spacing w:after="0" w:line="240" w:lineRule="auto"/>
              <w:jc w:val="right"/>
              <w:rPr>
                <w:snapToGrid w:val="0"/>
                <w:sz w:val="16"/>
              </w:rPr>
            </w:pPr>
            <w:r w:rsidRPr="00A50E6A">
              <w:rPr>
                <w:snapToGrid w:val="0"/>
                <w:sz w:val="16"/>
              </w:rPr>
              <w:t>11,6</w:t>
            </w:r>
          </w:p>
        </w:tc>
        <w:tc>
          <w:tcPr>
            <w:tcW w:w="1454" w:type="dxa"/>
            <w:tcBorders>
              <w:top w:val="nil"/>
              <w:left w:val="nil"/>
              <w:right w:val="nil"/>
            </w:tcBorders>
            <w:vAlign w:val="bottom"/>
          </w:tcPr>
          <w:p w:rsidR="006A6C43" w:rsidRPr="00A50E6A" w:rsidRDefault="006A6C43" w:rsidP="006A6C43">
            <w:pPr>
              <w:pStyle w:val="aff1"/>
              <w:ind w:left="284"/>
              <w:rPr>
                <w:rFonts w:asciiTheme="minorHAnsi" w:hAnsiTheme="minorHAnsi"/>
                <w:snapToGrid w:val="0"/>
                <w:color w:val="auto"/>
              </w:rPr>
            </w:pPr>
            <w:r w:rsidRPr="00A50E6A">
              <w:rPr>
                <w:rFonts w:asciiTheme="minorHAnsi" w:hAnsiTheme="minorHAnsi"/>
                <w:snapToGrid w:val="0"/>
                <w:color w:val="auto"/>
              </w:rPr>
              <w:t>65 и старше</w:t>
            </w:r>
          </w:p>
        </w:tc>
      </w:tr>
    </w:tbl>
    <w:p w:rsidR="006A6C43" w:rsidRPr="00A50E6A" w:rsidRDefault="006A6C43" w:rsidP="006A6C43">
      <w:pPr>
        <w:pStyle w:val="a0"/>
        <w:rPr>
          <w:color w:val="auto"/>
          <w:lang w:val="kk-KZ"/>
        </w:rPr>
      </w:pPr>
    </w:p>
    <w:p w:rsidR="00791E74" w:rsidRPr="00A50E6A" w:rsidRDefault="00791E74" w:rsidP="00D05F5B">
      <w:pPr>
        <w:pStyle w:val="aff3"/>
        <w:spacing w:before="0"/>
        <w:ind w:hanging="567"/>
        <w:jc w:val="center"/>
        <w:rPr>
          <w:rFonts w:ascii="Calibri" w:hAnsi="Calibri" w:cs="Arial"/>
          <w:b/>
          <w:i w:val="0"/>
          <w:color w:val="auto"/>
          <w:sz w:val="20"/>
          <w:szCs w:val="20"/>
          <w:lang w:val="kk-KZ"/>
        </w:rPr>
      </w:pPr>
      <w:r w:rsidRPr="00A50E6A">
        <w:rPr>
          <w:rFonts w:ascii="Calibri" w:hAnsi="Calibri" w:cs="Arial"/>
          <w:b/>
          <w:i w:val="0"/>
          <w:color w:val="auto"/>
          <w:sz w:val="20"/>
          <w:szCs w:val="20"/>
          <w:lang w:val="kk-KZ"/>
        </w:rPr>
        <w:t>4.27 2014 жылдағы зерттелетін үй шаруашылықтарындағы ерлер және әйелдер үлесі</w:t>
      </w:r>
      <w:bookmarkEnd w:id="7"/>
      <w:r w:rsidRPr="00A50E6A">
        <w:rPr>
          <w:rFonts w:ascii="Calibri" w:hAnsi="Calibri" w:cs="Arial"/>
          <w:b/>
          <w:i w:val="0"/>
          <w:color w:val="auto"/>
          <w:sz w:val="20"/>
          <w:szCs w:val="20"/>
          <w:lang w:val="kk-KZ"/>
        </w:rPr>
        <w:t>*</w:t>
      </w:r>
    </w:p>
    <w:p w:rsidR="00791E74" w:rsidRPr="00A50E6A" w:rsidRDefault="00791E74" w:rsidP="00033A40">
      <w:pPr>
        <w:spacing w:after="120" w:line="240" w:lineRule="auto"/>
        <w:jc w:val="center"/>
        <w:rPr>
          <w:rFonts w:ascii="Calibri" w:hAnsi="Calibri" w:cs="Arial"/>
          <w:b/>
          <w:sz w:val="20"/>
          <w:szCs w:val="20"/>
          <w:lang w:val="kk-KZ"/>
        </w:rPr>
      </w:pPr>
      <w:r w:rsidRPr="00A50E6A">
        <w:rPr>
          <w:rFonts w:ascii="Calibri" w:hAnsi="Calibri" w:cs="Arial"/>
          <w:b/>
          <w:sz w:val="20"/>
          <w:szCs w:val="20"/>
        </w:rPr>
        <w:t>Доля женщин и мужчин в обследуемых домохозяйствах в 2014 году*</w:t>
      </w:r>
    </w:p>
    <w:p w:rsidR="00791E74" w:rsidRPr="00A50E6A" w:rsidRDefault="00791E74" w:rsidP="00D05F5B">
      <w:pPr>
        <w:pStyle w:val="aff4"/>
        <w:spacing w:before="0" w:after="0"/>
        <w:ind w:right="-2"/>
        <w:jc w:val="left"/>
        <w:rPr>
          <w:rFonts w:ascii="Calibri" w:hAnsi="Calibri" w:cs="Arial"/>
          <w:color w:val="auto"/>
          <w:sz w:val="15"/>
          <w:szCs w:val="15"/>
          <w:lang w:val="kk-KZ"/>
        </w:rPr>
      </w:pPr>
      <w:r w:rsidRPr="00A50E6A">
        <w:rPr>
          <w:rFonts w:ascii="Calibri" w:hAnsi="Calibri" w:cs="Arial"/>
          <w:snapToGrid w:val="0"/>
          <w:color w:val="auto"/>
          <w:sz w:val="15"/>
          <w:szCs w:val="15"/>
          <w:lang w:val="kk-KZ"/>
        </w:rPr>
        <w:t>пайызбен</w:t>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r>
      <w:r w:rsidRPr="00A50E6A">
        <w:rPr>
          <w:rFonts w:ascii="Calibri" w:hAnsi="Calibri" w:cs="Arial"/>
          <w:snapToGrid w:val="0"/>
          <w:color w:val="auto"/>
          <w:sz w:val="15"/>
          <w:szCs w:val="15"/>
          <w:lang w:val="kk-KZ"/>
        </w:rPr>
        <w:tab/>
        <w:t xml:space="preserve">      </w:t>
      </w:r>
      <w:r w:rsidR="00CC36C2" w:rsidRPr="00A50E6A">
        <w:rPr>
          <w:rFonts w:ascii="Calibri" w:hAnsi="Calibri" w:cs="Arial"/>
          <w:snapToGrid w:val="0"/>
          <w:color w:val="auto"/>
          <w:sz w:val="15"/>
          <w:szCs w:val="15"/>
          <w:lang w:val="kk-KZ"/>
        </w:rPr>
        <w:t xml:space="preserve">    </w:t>
      </w:r>
      <w:r w:rsidR="003463EC" w:rsidRPr="00A50E6A">
        <w:rPr>
          <w:rFonts w:ascii="Calibri" w:hAnsi="Calibri" w:cs="Arial"/>
          <w:snapToGrid w:val="0"/>
          <w:color w:val="auto"/>
          <w:sz w:val="15"/>
          <w:szCs w:val="15"/>
          <w:lang w:val="kk-KZ"/>
        </w:rPr>
        <w:t xml:space="preserve"> </w:t>
      </w:r>
      <w:r w:rsidRPr="00A50E6A">
        <w:rPr>
          <w:rFonts w:ascii="Calibri" w:hAnsi="Calibri" w:cs="Arial"/>
          <w:snapToGrid w:val="0"/>
          <w:color w:val="auto"/>
          <w:sz w:val="15"/>
          <w:szCs w:val="15"/>
          <w:lang w:val="kk-KZ"/>
        </w:rPr>
        <w:t xml:space="preserve"> </w:t>
      </w:r>
      <w:r w:rsidRPr="00A50E6A">
        <w:rPr>
          <w:rFonts w:ascii="Calibri" w:hAnsi="Calibri" w:cs="Arial"/>
          <w:color w:val="auto"/>
          <w:sz w:val="15"/>
          <w:szCs w:val="15"/>
          <w:lang w:val="kk-KZ"/>
        </w:rPr>
        <w:t>в процентах</w:t>
      </w:r>
    </w:p>
    <w:tbl>
      <w:tblPr>
        <w:tblW w:w="100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086"/>
        <w:gridCol w:w="1087"/>
        <w:gridCol w:w="1052"/>
        <w:gridCol w:w="1310"/>
        <w:gridCol w:w="1417"/>
        <w:gridCol w:w="1560"/>
      </w:tblGrid>
      <w:tr w:rsidR="00791E74" w:rsidRPr="00A50E6A" w:rsidTr="00C22F06">
        <w:trPr>
          <w:cantSplit/>
        </w:trPr>
        <w:tc>
          <w:tcPr>
            <w:tcW w:w="2518" w:type="dxa"/>
            <w:vMerge w:val="restart"/>
            <w:tcBorders>
              <w:left w:val="nil"/>
            </w:tcBorders>
          </w:tcPr>
          <w:p w:rsidR="00791E74" w:rsidRPr="00A50E6A" w:rsidRDefault="00791E74" w:rsidP="00D05F5B">
            <w:pPr>
              <w:pStyle w:val="aff0"/>
              <w:rPr>
                <w:rFonts w:ascii="Calibri" w:hAnsi="Calibri" w:cs="Arial"/>
                <w:color w:val="auto"/>
                <w:sz w:val="14"/>
                <w:lang w:val="kk-KZ"/>
              </w:rPr>
            </w:pPr>
          </w:p>
        </w:tc>
        <w:tc>
          <w:tcPr>
            <w:tcW w:w="3225" w:type="dxa"/>
            <w:gridSpan w:val="3"/>
            <w:vAlign w:val="center"/>
          </w:tcPr>
          <w:p w:rsidR="00791E74" w:rsidRPr="00A50E6A" w:rsidRDefault="00791E74" w:rsidP="00D05F5B">
            <w:pPr>
              <w:pStyle w:val="aff0"/>
              <w:jc w:val="left"/>
              <w:rPr>
                <w:rFonts w:ascii="Calibri" w:hAnsi="Calibri" w:cs="Arial"/>
                <w:snapToGrid w:val="0"/>
                <w:color w:val="auto"/>
                <w:sz w:val="14"/>
                <w:lang w:val="kk-KZ"/>
              </w:rPr>
            </w:pPr>
            <w:r w:rsidRPr="00A50E6A">
              <w:rPr>
                <w:rFonts w:ascii="Calibri" w:hAnsi="Calibri" w:cs="Arial"/>
                <w:snapToGrid w:val="0"/>
                <w:color w:val="auto"/>
                <w:sz w:val="14"/>
                <w:lang w:val="kk-KZ"/>
              </w:rPr>
              <w:t>Үй шаруашылықтарының барлық мүшелері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Все члены домохозяйств</w:t>
            </w:r>
          </w:p>
        </w:tc>
        <w:tc>
          <w:tcPr>
            <w:tcW w:w="4287" w:type="dxa"/>
            <w:gridSpan w:val="3"/>
            <w:tcBorders>
              <w:right w:val="nil"/>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 xml:space="preserve">Тұтынуға пайдаланылған табыстары күнкөрістің ең төменгі </w:t>
            </w:r>
            <w:r w:rsidRPr="00A50E6A">
              <w:rPr>
                <w:rFonts w:ascii="Calibri" w:hAnsi="Calibri" w:cs="Arial"/>
                <w:snapToGrid w:val="0"/>
                <w:color w:val="auto"/>
                <w:sz w:val="14"/>
                <w:lang w:val="kk-KZ"/>
              </w:rPr>
              <w:t xml:space="preserve">деңгейінің </w:t>
            </w:r>
            <w:r w:rsidRPr="00A50E6A">
              <w:rPr>
                <w:rFonts w:ascii="Calibri" w:hAnsi="Calibri" w:cs="Arial"/>
                <w:color w:val="auto"/>
                <w:sz w:val="14"/>
                <w:lang w:val="kk-KZ"/>
              </w:rPr>
              <w:t>шамасынан төмен үй шаруашылықтарының мүшелері</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lang w:val="kk-KZ"/>
              </w:rPr>
              <w:t>Ч</w:t>
            </w:r>
            <w:r w:rsidRPr="00A50E6A">
              <w:rPr>
                <w:rFonts w:ascii="Calibri" w:hAnsi="Calibri" w:cs="Arial"/>
                <w:color w:val="auto"/>
                <w:sz w:val="14"/>
              </w:rPr>
              <w:t>лены домохозяйств с доходами, использованными на потребление ниже величины прожиточного минимума</w:t>
            </w:r>
          </w:p>
        </w:tc>
      </w:tr>
      <w:tr w:rsidR="00791E74" w:rsidRPr="00A50E6A" w:rsidTr="00C22F06">
        <w:trPr>
          <w:cantSplit/>
        </w:trPr>
        <w:tc>
          <w:tcPr>
            <w:tcW w:w="2518" w:type="dxa"/>
            <w:vMerge/>
            <w:tcBorders>
              <w:left w:val="nil"/>
            </w:tcBorders>
          </w:tcPr>
          <w:p w:rsidR="00791E74" w:rsidRPr="00A50E6A" w:rsidRDefault="00791E74" w:rsidP="00D05F5B">
            <w:pPr>
              <w:pStyle w:val="aff0"/>
              <w:rPr>
                <w:rFonts w:ascii="Calibri" w:hAnsi="Calibri" w:cs="Arial"/>
                <w:b/>
                <w:snapToGrid w:val="0"/>
                <w:color w:val="auto"/>
                <w:sz w:val="14"/>
                <w:lang w:val="kk-KZ"/>
              </w:rPr>
            </w:pPr>
          </w:p>
        </w:tc>
        <w:tc>
          <w:tcPr>
            <w:tcW w:w="1086" w:type="dxa"/>
            <w:tcBorders>
              <w:bottom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барлығы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rPr>
              <w:t>всего</w:t>
            </w:r>
          </w:p>
        </w:tc>
        <w:tc>
          <w:tcPr>
            <w:tcW w:w="1087" w:type="dxa"/>
            <w:tcBorders>
              <w:bottom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ерлер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rPr>
              <w:t>мужчины</w:t>
            </w:r>
          </w:p>
        </w:tc>
        <w:tc>
          <w:tcPr>
            <w:tcW w:w="1052" w:type="dxa"/>
            <w:tcBorders>
              <w:bottom w:val="nil"/>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әйелдер</w:t>
            </w:r>
          </w:p>
          <w:p w:rsidR="00791E74" w:rsidRPr="00A50E6A" w:rsidRDefault="00791E74" w:rsidP="00D05F5B">
            <w:pPr>
              <w:pStyle w:val="aff0"/>
              <w:rPr>
                <w:rFonts w:ascii="Calibri" w:hAnsi="Calibri" w:cs="Arial"/>
                <w:color w:val="auto"/>
                <w:lang w:val="kk-KZ"/>
              </w:rPr>
            </w:pPr>
            <w:r w:rsidRPr="00A50E6A">
              <w:rPr>
                <w:rFonts w:ascii="Calibri" w:hAnsi="Calibri" w:cs="Arial"/>
                <w:color w:val="auto"/>
                <w:sz w:val="14"/>
                <w:lang w:val="kk-KZ"/>
              </w:rPr>
              <w:t>женщины</w:t>
            </w:r>
          </w:p>
        </w:tc>
        <w:tc>
          <w:tcPr>
            <w:tcW w:w="1310" w:type="dxa"/>
            <w:tcBorders>
              <w:bottom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барлығы</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rPr>
              <w:t>всего</w:t>
            </w:r>
          </w:p>
        </w:tc>
        <w:tc>
          <w:tcPr>
            <w:tcW w:w="1417" w:type="dxa"/>
            <w:tcBorders>
              <w:bottom w:val="nil"/>
            </w:tcBorders>
            <w:vAlign w:val="center"/>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ерлер</w:t>
            </w:r>
          </w:p>
          <w:p w:rsidR="00791E74" w:rsidRPr="00A50E6A" w:rsidRDefault="00791E74" w:rsidP="00D05F5B">
            <w:pPr>
              <w:pStyle w:val="aff1"/>
              <w:jc w:val="center"/>
              <w:rPr>
                <w:rFonts w:ascii="Calibri" w:hAnsi="Calibri" w:cs="Arial"/>
                <w:color w:val="auto"/>
                <w:lang w:val="kk-KZ"/>
              </w:rPr>
            </w:pPr>
            <w:r w:rsidRPr="00A50E6A">
              <w:rPr>
                <w:rFonts w:ascii="Calibri" w:hAnsi="Calibri" w:cs="Arial"/>
                <w:color w:val="auto"/>
                <w:sz w:val="14"/>
              </w:rPr>
              <w:t>мужчины</w:t>
            </w:r>
          </w:p>
        </w:tc>
        <w:tc>
          <w:tcPr>
            <w:tcW w:w="1560" w:type="dxa"/>
            <w:tcBorders>
              <w:right w:val="nil"/>
            </w:tcBorders>
          </w:tcPr>
          <w:p w:rsidR="00791E74" w:rsidRPr="00A50E6A" w:rsidRDefault="00791E74" w:rsidP="00D05F5B">
            <w:pPr>
              <w:pStyle w:val="aff0"/>
              <w:rPr>
                <w:rFonts w:ascii="Calibri" w:hAnsi="Calibri" w:cs="Arial"/>
                <w:color w:val="auto"/>
                <w:sz w:val="14"/>
                <w:lang w:val="kk-KZ"/>
              </w:rPr>
            </w:pPr>
            <w:r w:rsidRPr="00A50E6A">
              <w:rPr>
                <w:rFonts w:ascii="Calibri" w:hAnsi="Calibri" w:cs="Arial"/>
                <w:color w:val="auto"/>
                <w:sz w:val="14"/>
                <w:lang w:val="kk-KZ"/>
              </w:rPr>
              <w:t>әйелдер</w:t>
            </w:r>
          </w:p>
          <w:p w:rsidR="00791E74" w:rsidRPr="00A50E6A" w:rsidRDefault="00791E74" w:rsidP="00D05F5B">
            <w:pPr>
              <w:pStyle w:val="aff0"/>
              <w:rPr>
                <w:rFonts w:ascii="Calibri" w:hAnsi="Calibri" w:cs="Arial"/>
                <w:color w:val="auto"/>
                <w:lang w:val="kk-KZ"/>
              </w:rPr>
            </w:pPr>
            <w:r w:rsidRPr="00A50E6A">
              <w:rPr>
                <w:rFonts w:ascii="Calibri" w:hAnsi="Calibri" w:cs="Arial"/>
                <w:color w:val="auto"/>
                <w:sz w:val="14"/>
                <w:lang w:val="kk-KZ"/>
              </w:rPr>
              <w:t>женщины</w:t>
            </w:r>
          </w:p>
        </w:tc>
      </w:tr>
      <w:tr w:rsidR="00791E74" w:rsidRPr="00A50E6A" w:rsidTr="00C22F06">
        <w:tc>
          <w:tcPr>
            <w:tcW w:w="2518" w:type="dxa"/>
            <w:tcBorders>
              <w:top w:val="nil"/>
              <w:left w:val="nil"/>
              <w:bottom w:val="nil"/>
              <w:right w:val="nil"/>
            </w:tcBorders>
            <w:vAlign w:val="bottom"/>
          </w:tcPr>
          <w:p w:rsidR="00791E74" w:rsidRPr="00A50E6A" w:rsidRDefault="00791E74" w:rsidP="00D05F5B">
            <w:pPr>
              <w:pStyle w:val="aff1"/>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086"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46,3</w:t>
            </w:r>
          </w:p>
        </w:tc>
        <w:tc>
          <w:tcPr>
            <w:tcW w:w="1052"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53,7</w:t>
            </w:r>
          </w:p>
        </w:tc>
        <w:tc>
          <w:tcPr>
            <w:tcW w:w="131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48,4</w:t>
            </w:r>
          </w:p>
        </w:tc>
        <w:tc>
          <w:tcPr>
            <w:tcW w:w="1560" w:type="dxa"/>
            <w:tcBorders>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51,6</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Ақмола</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45,4</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54,6</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50,5</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49,5</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Ақтөбе</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46,7</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53,3</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51,0</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49,0</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Алматы</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45,9</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54,1</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44,8</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55,2</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Атырау</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48,3</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51,7</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46,0</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54,0</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Батыс Қазақстан</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46,6</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53,4</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50,8</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49,2</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Жамбыл</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48,6</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51,4</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47,3</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52,7</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Қарағанды</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43,6</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56,4</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46,1</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53,9</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Қостанай</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43,4</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56,6</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46,9</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53,1</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Қызылорда</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50,3</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49,7</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54,1</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45,9</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Маңғыстау</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47,5</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52,5</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49,5</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50,5</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Оңтүстік Қазақстан</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49,7</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50,3</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50,3</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49,7</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Павлодар</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44,5</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55,5</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43,8</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56,2</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rPr>
            </w:pPr>
            <w:r w:rsidRPr="00A50E6A">
              <w:rPr>
                <w:rFonts w:ascii="Calibri" w:hAnsi="Calibri" w:cs="Arial"/>
                <w:color w:val="auto"/>
              </w:rPr>
              <w:t>Солтүстік Қазақстан</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44,7</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55,3</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46,5</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53,5</w:t>
            </w:r>
          </w:p>
        </w:tc>
      </w:tr>
      <w:tr w:rsidR="00791E74" w:rsidRPr="00A50E6A" w:rsidTr="00C22F06">
        <w:tc>
          <w:tcPr>
            <w:tcW w:w="2518" w:type="dxa"/>
            <w:tcBorders>
              <w:top w:val="nil"/>
              <w:left w:val="nil"/>
              <w:bottom w:val="nil"/>
              <w:right w:val="nil"/>
            </w:tcBorders>
          </w:tcPr>
          <w:p w:rsidR="00791E74" w:rsidRPr="00A50E6A" w:rsidRDefault="00791E74" w:rsidP="00D05F5B">
            <w:pPr>
              <w:spacing w:after="0" w:line="240" w:lineRule="auto"/>
              <w:rPr>
                <w:rFonts w:ascii="Calibri" w:hAnsi="Calibri" w:cs="Arial"/>
                <w:sz w:val="16"/>
                <w:lang w:val="kk-KZ"/>
              </w:rPr>
            </w:pPr>
            <w:r w:rsidRPr="00A50E6A">
              <w:rPr>
                <w:rFonts w:ascii="Calibri" w:hAnsi="Calibri" w:cs="Arial"/>
                <w:sz w:val="16"/>
              </w:rPr>
              <w:t>Шығыс Қазақстан</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44,2</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55,8</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45,3</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54,7</w:t>
            </w:r>
          </w:p>
        </w:tc>
      </w:tr>
      <w:tr w:rsidR="00791E74" w:rsidRPr="00A50E6A" w:rsidTr="00C22F06">
        <w:tc>
          <w:tcPr>
            <w:tcW w:w="2518" w:type="dxa"/>
            <w:tcBorders>
              <w:top w:val="nil"/>
              <w:left w:val="nil"/>
              <w:bottom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Астана қ.</w:t>
            </w:r>
          </w:p>
        </w:tc>
        <w:tc>
          <w:tcPr>
            <w:tcW w:w="1086"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45,3</w:t>
            </w:r>
          </w:p>
        </w:tc>
        <w:tc>
          <w:tcPr>
            <w:tcW w:w="1052"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54,7</w:t>
            </w:r>
          </w:p>
        </w:tc>
        <w:tc>
          <w:tcPr>
            <w:tcW w:w="131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41,9</w:t>
            </w:r>
          </w:p>
        </w:tc>
        <w:tc>
          <w:tcPr>
            <w:tcW w:w="1560" w:type="dxa"/>
            <w:tcBorders>
              <w:top w:val="nil"/>
              <w:left w:val="nil"/>
              <w:bottom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58,1</w:t>
            </w:r>
          </w:p>
        </w:tc>
      </w:tr>
      <w:tr w:rsidR="00791E74" w:rsidRPr="00A50E6A" w:rsidTr="00C22F06">
        <w:tc>
          <w:tcPr>
            <w:tcW w:w="2518" w:type="dxa"/>
            <w:tcBorders>
              <w:top w:val="nil"/>
              <w:left w:val="nil"/>
              <w:right w:val="nil"/>
            </w:tcBorders>
          </w:tcPr>
          <w:p w:rsidR="00791E74" w:rsidRPr="00A50E6A" w:rsidRDefault="00791E74" w:rsidP="00D05F5B">
            <w:pPr>
              <w:pStyle w:val="aff1"/>
              <w:rPr>
                <w:rFonts w:ascii="Calibri" w:hAnsi="Calibri" w:cs="Arial"/>
                <w:color w:val="auto"/>
                <w:lang w:val="kk-KZ"/>
              </w:rPr>
            </w:pPr>
            <w:r w:rsidRPr="00A50E6A">
              <w:rPr>
                <w:rFonts w:ascii="Calibri" w:hAnsi="Calibri" w:cs="Arial"/>
                <w:color w:val="auto"/>
              </w:rPr>
              <w:t>Алматы қ.</w:t>
            </w:r>
          </w:p>
        </w:tc>
        <w:tc>
          <w:tcPr>
            <w:tcW w:w="1086"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08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43,8</w:t>
            </w:r>
          </w:p>
        </w:tc>
        <w:tc>
          <w:tcPr>
            <w:tcW w:w="1052"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56,2</w:t>
            </w:r>
          </w:p>
        </w:tc>
        <w:tc>
          <w:tcPr>
            <w:tcW w:w="131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rPr>
            </w:pPr>
            <w:r w:rsidRPr="00A50E6A">
              <w:rPr>
                <w:rFonts w:ascii="Calibri" w:hAnsi="Calibri" w:cs="Arial"/>
                <w:snapToGrid w:val="0"/>
                <w:sz w:val="16"/>
              </w:rPr>
              <w:t>100,0</w:t>
            </w:r>
          </w:p>
        </w:tc>
        <w:tc>
          <w:tcPr>
            <w:tcW w:w="1417"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45,9</w:t>
            </w:r>
          </w:p>
        </w:tc>
        <w:tc>
          <w:tcPr>
            <w:tcW w:w="1560" w:type="dxa"/>
            <w:tcBorders>
              <w:top w:val="nil"/>
              <w:left w:val="nil"/>
              <w:right w:val="nil"/>
            </w:tcBorders>
            <w:vAlign w:val="bottom"/>
          </w:tcPr>
          <w:p w:rsidR="00791E74" w:rsidRPr="00A50E6A" w:rsidRDefault="00791E74" w:rsidP="00D05F5B">
            <w:pPr>
              <w:spacing w:after="0" w:line="240" w:lineRule="auto"/>
              <w:jc w:val="right"/>
              <w:rPr>
                <w:rFonts w:ascii="Calibri" w:hAnsi="Calibri" w:cs="Arial"/>
                <w:snapToGrid w:val="0"/>
                <w:sz w:val="16"/>
                <w:lang w:val="en-US"/>
              </w:rPr>
            </w:pPr>
            <w:r w:rsidRPr="00A50E6A">
              <w:rPr>
                <w:rFonts w:ascii="Calibri" w:hAnsi="Calibri" w:cs="Arial"/>
                <w:snapToGrid w:val="0"/>
                <w:sz w:val="16"/>
              </w:rPr>
              <w:t>54,1</w:t>
            </w:r>
          </w:p>
        </w:tc>
      </w:tr>
    </w:tbl>
    <w:p w:rsidR="00791E74" w:rsidRPr="00A50E6A" w:rsidRDefault="00791E74" w:rsidP="00D05F5B">
      <w:pPr>
        <w:pStyle w:val="13"/>
        <w:spacing w:after="0"/>
        <w:rPr>
          <w:rFonts w:ascii="Calibri" w:hAnsi="Calibri" w:cs="Arial"/>
          <w:color w:val="auto"/>
          <w:sz w:val="18"/>
          <w:lang w:val="kk-KZ"/>
        </w:rPr>
        <w:sectPr w:rsidR="00791E74" w:rsidRPr="00A50E6A" w:rsidSect="00C22F06">
          <w:footnotePr>
            <w:pos w:val="beneathText"/>
          </w:footnotePr>
          <w:pgSz w:w="11906" w:h="16838"/>
          <w:pgMar w:top="851" w:right="707" w:bottom="851" w:left="1134" w:header="720" w:footer="720" w:gutter="0"/>
          <w:cols w:space="720"/>
          <w:docGrid w:linePitch="360"/>
        </w:sectPr>
      </w:pPr>
    </w:p>
    <w:p w:rsidR="00791E74" w:rsidRPr="00A50E6A" w:rsidRDefault="00791E74"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D05F5B" w:rsidRPr="00A50E6A" w:rsidRDefault="00D05F5B" w:rsidP="00D05F5B">
      <w:pPr>
        <w:pStyle w:val="13"/>
        <w:pBdr>
          <w:bottom w:val="single" w:sz="48" w:space="3" w:color="808080"/>
        </w:pBdr>
        <w:suppressAutoHyphens w:val="0"/>
        <w:autoSpaceDN w:val="0"/>
        <w:spacing w:after="0"/>
        <w:ind w:left="364" w:right="0" w:hanging="364"/>
        <w:rPr>
          <w:rFonts w:ascii="Calibri" w:hAnsi="Calibri" w:cs="Arial"/>
          <w:caps w:val="0"/>
          <w:color w:val="auto"/>
          <w:kern w:val="28"/>
          <w:sz w:val="30"/>
          <w:szCs w:val="30"/>
          <w:lang w:val="kk-KZ"/>
        </w:rPr>
      </w:pPr>
      <w:r w:rsidRPr="00A50E6A">
        <w:rPr>
          <w:rFonts w:ascii="Calibri" w:hAnsi="Calibri" w:cs="Arial"/>
          <w:color w:val="auto"/>
          <w:sz w:val="30"/>
          <w:szCs w:val="30"/>
          <w:lang w:val="kk-KZ"/>
        </w:rPr>
        <w:lastRenderedPageBreak/>
        <w:t xml:space="preserve">5. </w:t>
      </w:r>
      <w:r w:rsidRPr="00A50E6A">
        <w:rPr>
          <w:rFonts w:ascii="Calibri" w:hAnsi="Calibri" w:cs="Arial"/>
          <w:caps w:val="0"/>
          <w:color w:val="auto"/>
          <w:kern w:val="28"/>
          <w:sz w:val="30"/>
          <w:szCs w:val="30"/>
          <w:lang w:val="kk-KZ"/>
        </w:rPr>
        <w:t xml:space="preserve">Әлеуметтік қамсыздандыру және халыққа әлеуметтік көмек </w:t>
      </w:r>
      <w:r w:rsidRPr="00A50E6A">
        <w:rPr>
          <w:rFonts w:ascii="Calibri" w:hAnsi="Calibri" w:cs="Arial"/>
          <w:caps w:val="0"/>
          <w:color w:val="auto"/>
          <w:kern w:val="28"/>
          <w:sz w:val="30"/>
          <w:szCs w:val="30"/>
          <w:lang w:val="kk-KZ"/>
        </w:rPr>
        <w:br/>
      </w:r>
      <w:r w:rsidRPr="00A50E6A">
        <w:rPr>
          <w:rFonts w:ascii="Calibri" w:hAnsi="Calibri" w:cs="Arial"/>
          <w:caps w:val="0"/>
          <w:color w:val="auto"/>
          <w:kern w:val="28"/>
          <w:sz w:val="30"/>
          <w:szCs w:val="30"/>
        </w:rPr>
        <w:t>С</w:t>
      </w:r>
      <w:r w:rsidRPr="00A50E6A">
        <w:rPr>
          <w:rFonts w:ascii="Calibri" w:hAnsi="Calibri" w:cs="Arial"/>
          <w:caps w:val="0"/>
          <w:color w:val="auto"/>
          <w:kern w:val="28"/>
          <w:sz w:val="30"/>
          <w:szCs w:val="30"/>
          <w:lang w:val="kk-KZ"/>
        </w:rPr>
        <w:t>оциальное обеспечение и социальная помощь населению</w:t>
      </w:r>
      <w:r w:rsidRPr="00A50E6A">
        <w:rPr>
          <w:rFonts w:ascii="Calibri" w:hAnsi="Calibri" w:cs="Arial"/>
          <w:caps w:val="0"/>
          <w:color w:val="auto"/>
          <w:kern w:val="28"/>
          <w:sz w:val="30"/>
          <w:szCs w:val="30"/>
        </w:rPr>
        <w:t xml:space="preserve"> </w:t>
      </w:r>
    </w:p>
    <w:tbl>
      <w:tblPr>
        <w:tblW w:w="0" w:type="auto"/>
        <w:tblInd w:w="-214" w:type="dxa"/>
        <w:tblLayout w:type="fixed"/>
        <w:tblCellMar>
          <w:left w:w="0" w:type="dxa"/>
          <w:right w:w="0" w:type="dxa"/>
        </w:tblCellMar>
        <w:tblLook w:val="04A0"/>
      </w:tblPr>
      <w:tblGrid>
        <w:gridCol w:w="5067"/>
        <w:gridCol w:w="5212"/>
      </w:tblGrid>
      <w:tr w:rsidR="00D05F5B" w:rsidRPr="00A50E6A" w:rsidTr="00E42EEA">
        <w:tc>
          <w:tcPr>
            <w:tcW w:w="5067" w:type="dxa"/>
            <w:hideMark/>
          </w:tcPr>
          <w:p w:rsidR="00D05F5B" w:rsidRPr="00A50E6A" w:rsidRDefault="00D05F5B" w:rsidP="00D05F5B">
            <w:pPr>
              <w:pStyle w:val="First"/>
              <w:spacing w:before="0"/>
              <w:ind w:right="176" w:firstLine="567"/>
              <w:rPr>
                <w:rFonts w:ascii="Calibri" w:hAnsi="Calibri" w:cs="Arial"/>
                <w:lang w:val="kk-KZ"/>
              </w:rPr>
            </w:pPr>
            <w:r w:rsidRPr="00A50E6A">
              <w:rPr>
                <w:rFonts w:ascii="Calibri" w:hAnsi="Calibri" w:cs="Arial"/>
                <w:b/>
                <w:lang w:val="kk-KZ"/>
              </w:rPr>
              <w:t>Тағайындалған айлық зейнетақының (жәрдемақының) орташа мөлшері</w:t>
            </w:r>
            <w:r w:rsidRPr="00A50E6A">
              <w:rPr>
                <w:rFonts w:ascii="Calibri" w:hAnsi="Calibri" w:cs="Arial"/>
                <w:lang w:val="kk-KZ"/>
              </w:rPr>
              <w:t xml:space="preserve"> – еңбек және әлеуметтік қорғау органдарында есепте тұрған барлық зейнеткерлерге (жәрдемақы алушыларға) тағайындалған айлық зейнетақылардың (жәрдемақылардың) жалпы сомасының олардың санына қатынасы ретінде есептеледі (жыл соңына). </w:t>
            </w:r>
          </w:p>
          <w:p w:rsidR="00D05F5B" w:rsidRPr="00A50E6A" w:rsidRDefault="00D05F5B" w:rsidP="00D05F5B">
            <w:pPr>
              <w:pStyle w:val="First"/>
              <w:spacing w:before="0"/>
              <w:ind w:right="176" w:firstLine="567"/>
              <w:rPr>
                <w:rFonts w:ascii="Calibri" w:hAnsi="Calibri" w:cs="Arial"/>
                <w:lang w:val="kk-KZ"/>
              </w:rPr>
            </w:pPr>
            <w:r w:rsidRPr="00A50E6A">
              <w:rPr>
                <w:rFonts w:ascii="Calibri" w:hAnsi="Calibri" w:cs="Arial"/>
                <w:b/>
                <w:lang w:val="kk-KZ"/>
              </w:rPr>
              <w:t>Зейнетақы алушылар саны</w:t>
            </w:r>
            <w:r w:rsidRPr="00A50E6A">
              <w:rPr>
                <w:rFonts w:ascii="Calibri" w:hAnsi="Calibri" w:cs="Arial"/>
                <w:lang w:val="kk-KZ"/>
              </w:rPr>
              <w:t xml:space="preserve"> – зейнетақымен қамсыздандыру туралы заңнамада көзделген жағдайларда ай сайынғы ақшалай сома тағайындалған адамдардың есепті кезең аяғындағы (басындағы) саны. Зейнеткерлердің жалпы саны әлеуметтік қорғау органдарында есепте тұрған зейнеткерлердің дербес шоттарының саны бойынша есептеледі. </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b/>
                <w:color w:val="auto"/>
                <w:lang w:val="kk-KZ"/>
              </w:rPr>
              <w:t>Мүгедектігі бойынша, асыраушысынан айрылу жағдайы бойынша және жасына байланысты мемлекеттік әлеуметтік жәрдемақы алушылар саны</w:t>
            </w:r>
            <w:r w:rsidRPr="00A50E6A">
              <w:rPr>
                <w:rFonts w:ascii="Calibri" w:hAnsi="Calibri" w:cs="Arial"/>
                <w:color w:val="auto"/>
                <w:lang w:val="kk-KZ"/>
              </w:rPr>
              <w:t xml:space="preserve"> – “Мемлекеттік әлеуметтік жәрдемақы туралы” Қазақстан Республикасының Заңында көзделген жағдайларда ай сайынғы ақшалай сома тағайындалған адамдардың есепті жылдың аяғындағы (басындағы) саны. Мемлекеттік әлеуметтік жәрдемақы алушылардың жалпы саны әлеуметтік қорғау органдарында есепте тұрған алушылардың дербес шоттарының саны бойынша есептеледі. </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color w:val="auto"/>
                <w:lang w:val="kk-KZ"/>
              </w:rPr>
              <w:t xml:space="preserve">Мүгедектердің саны мүгедек деп тану кезеңіне қарамастан еңбек және әлеуметтік қорғау органдарында есепте тұрған мүгедектердің құрамын сипаттайды. </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b/>
                <w:color w:val="auto"/>
                <w:lang w:val="kk-KZ"/>
              </w:rPr>
              <w:t>Балаларға арналған интернаттық мекемелер</w:t>
            </w:r>
            <w:r w:rsidRPr="00A50E6A">
              <w:rPr>
                <w:rFonts w:ascii="Calibri" w:hAnsi="Calibri" w:cs="Arial"/>
                <w:color w:val="auto"/>
                <w:lang w:val="kk-KZ"/>
              </w:rPr>
              <w:t xml:space="preserve"> – негізінен мемлекеттің қаражаты есебінен мектеп жасына дейінгі және мектеп жасындағы балаларды тәрбиелеу және оларға білім беруді жүзеге асыратын мекемелер. Жалпы типтегі балалар үйлері, отбасылық типтегі балалар үйлері, жалпы және санаторлық типтегі жетім балаларға, даму мүмкіндіктері шектеулі балаларға арналған мектеп-интернаттар, мектеп жанындағы интернаттар бар. </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b/>
                <w:color w:val="auto"/>
                <w:lang w:val="kk-KZ"/>
              </w:rPr>
              <w:t>Қарттар және мүгедектерге (үлкендер мен балалар) арналған интернат-үйлері</w:t>
            </w:r>
            <w:r w:rsidRPr="00A50E6A">
              <w:rPr>
                <w:rFonts w:ascii="Calibri" w:hAnsi="Calibri" w:cs="Arial"/>
                <w:color w:val="auto"/>
                <w:lang w:val="kk-KZ"/>
              </w:rPr>
              <w:t xml:space="preserve"> - күтім, тұрмыстық және медициналық қызмет көрсетуді қажет ететін қарттар мен мүгедектерге тұрақты тұруға арналған медициналық-әлеуметтік мекеме.</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b/>
                <w:color w:val="auto"/>
                <w:lang w:val="kk-KZ"/>
              </w:rPr>
              <w:t>Мемлекеттік атаулы әлеуметтік көмек</w:t>
            </w:r>
            <w:r w:rsidRPr="00A50E6A">
              <w:rPr>
                <w:rFonts w:ascii="Calibri" w:hAnsi="Calibri" w:cs="Arial"/>
                <w:color w:val="auto"/>
                <w:lang w:val="kk-KZ"/>
              </w:rPr>
              <w:t xml:space="preserve"> – облыстарда, Астана және Алматы қалаларында белгіленген, орта есеппен жан басына шаққандағы айлық табысы кедейліктің шегінен төмен адамдарға (отбасыларға) ұсынған мемлекеттің ақшалай түрдегі төлемі. </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color w:val="auto"/>
                <w:lang w:val="kk-KZ"/>
              </w:rPr>
              <w:t xml:space="preserve">Қазақстан Республикасының “Мемлекеттік атаулы әлеуметтік көмек туралы” Заңына сәйкес мемлекеттік атаулы әлеуметтік көмекті алуға жан басына шаққандағы табысы кедейліктің шегінен аспайтын, Қазақстан Республикасында тұруға рұқсаты бар және тұрақты тұратын Қазақстан Республикасының азаматтары, оралмандар, босқын статусы бар адамдар, шетелдіктер, азаматтығы жоқ адамдардың құқығы бар. </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color w:val="auto"/>
                <w:lang w:val="kk-KZ"/>
              </w:rPr>
              <w:lastRenderedPageBreak/>
              <w:t>Мемлекеттік атаулы әлеуметтік көмек келесілерге тағайындалмайды:</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color w:val="auto"/>
                <w:lang w:val="kk-KZ"/>
              </w:rPr>
              <w:t>1) жұмысқа тұрғызу бойынша уәкілетті органдарда тіркелмеген және мүгедектер мен бір айдан көп стационарлық емделуде болған адамдардан басқа, күндізгі оқу түрінің оқушылары мен студенттеріне, тыңдаушылары мен курсанттарына, магистратура мен аспирантураны қосқанда, сондай-ақ І және ІІ топтың мүгедектерін, сексеннен асқан адамдарды, жеті жасқа дейінгі балаларды бағып күтетін адамдардан басқасынан жазбаша түрде белсенді түрдегі жұмысқа тұрғызу іс-шараларынан бас тартқан Қазақстан Республикасының еңбекке қабілетті жұмыссыз азаматтарға;</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color w:val="auto"/>
                <w:lang w:val="kk-KZ"/>
              </w:rPr>
              <w:t>2) уәкілетті органдардың ұсынған жұмысынан, соның ішінде әлеуметтік жұмыс орны немесе қоғамдық жұмыстан дәлелді себептерсіз бас тартқан, кәсіптік дайындық, қайта даярлау, осындай жұмыстармен оқулардан өз еркімен бас тартқан жұмыссыздарға.</w:t>
            </w:r>
          </w:p>
          <w:p w:rsidR="00D05F5B" w:rsidRPr="00A50E6A" w:rsidRDefault="00D05F5B" w:rsidP="00D05F5B">
            <w:pPr>
              <w:pStyle w:val="a0"/>
              <w:ind w:right="176" w:firstLine="567"/>
              <w:rPr>
                <w:rFonts w:ascii="Calibri" w:hAnsi="Calibri" w:cs="Arial"/>
                <w:color w:val="auto"/>
                <w:lang w:val="kk-KZ"/>
              </w:rPr>
            </w:pPr>
            <w:r w:rsidRPr="00A50E6A">
              <w:rPr>
                <w:rFonts w:ascii="Calibri" w:hAnsi="Calibri" w:cs="Arial"/>
                <w:color w:val="auto"/>
                <w:lang w:val="kk-KZ"/>
              </w:rPr>
              <w:t xml:space="preserve">Деректер Қазақстан Республикасы Деңсаулық сақтау және әлеуметтік даму министрлігі есептерінің негізінде көрсетілген. </w:t>
            </w:r>
          </w:p>
        </w:tc>
        <w:tc>
          <w:tcPr>
            <w:tcW w:w="5212" w:type="dxa"/>
            <w:hideMark/>
          </w:tcPr>
          <w:p w:rsidR="00D05F5B" w:rsidRPr="00A50E6A" w:rsidRDefault="00D05F5B" w:rsidP="00D05F5B">
            <w:pPr>
              <w:pStyle w:val="a0"/>
              <w:ind w:left="109" w:firstLine="567"/>
              <w:rPr>
                <w:rFonts w:ascii="Calibri" w:hAnsi="Calibri" w:cs="Arial"/>
                <w:color w:val="auto"/>
              </w:rPr>
            </w:pPr>
            <w:r w:rsidRPr="00A50E6A">
              <w:rPr>
                <w:rFonts w:ascii="Calibri" w:hAnsi="Calibri" w:cs="Arial"/>
                <w:b/>
                <w:color w:val="auto"/>
              </w:rPr>
              <w:lastRenderedPageBreak/>
              <w:t>Средний размер назначенной месячной пенсии (пособия)</w:t>
            </w:r>
            <w:r w:rsidRPr="00A50E6A">
              <w:rPr>
                <w:rFonts w:ascii="Calibri" w:hAnsi="Calibri" w:cs="Arial"/>
                <w:color w:val="auto"/>
              </w:rPr>
              <w:t xml:space="preserve"> исчисляется как отношение общей суммы назначенных месячных пенсий (пособий) всем пенсионерам (получателям пособий), состоящим на учете в органах труда и социальной защиты, к их численности (на конец года).</w:t>
            </w:r>
          </w:p>
          <w:p w:rsidR="00D05F5B" w:rsidRPr="00A50E6A" w:rsidRDefault="00D05F5B" w:rsidP="00D05F5B">
            <w:pPr>
              <w:pStyle w:val="a0"/>
              <w:ind w:left="109" w:firstLine="567"/>
              <w:rPr>
                <w:rFonts w:ascii="Calibri" w:hAnsi="Calibri" w:cs="Arial"/>
                <w:color w:val="auto"/>
              </w:rPr>
            </w:pPr>
            <w:r w:rsidRPr="00A50E6A">
              <w:rPr>
                <w:rFonts w:ascii="Calibri" w:hAnsi="Calibri" w:cs="Arial"/>
                <w:b/>
                <w:color w:val="auto"/>
              </w:rPr>
              <w:t>Численность получателей пенсий</w:t>
            </w:r>
            <w:r w:rsidRPr="00A50E6A">
              <w:rPr>
                <w:rFonts w:ascii="Calibri" w:hAnsi="Calibri" w:cs="Arial"/>
                <w:color w:val="auto"/>
              </w:rPr>
              <w:t xml:space="preserve"> – число лиц на конец (начало) отчетного года, которым назначена ежемесячная денежная сумма на условиях, предусмотренных законодательством о пенсионном обеспечении. Общая численность пенсионеров подсчитывается по числу лицевых счетов пенсионеров, состоящих на учете в органах социальной защиты.</w:t>
            </w:r>
          </w:p>
          <w:p w:rsidR="00D05F5B" w:rsidRPr="00A50E6A" w:rsidRDefault="00D05F5B" w:rsidP="00D05F5B">
            <w:pPr>
              <w:pStyle w:val="a0"/>
              <w:ind w:left="109" w:firstLine="567"/>
              <w:rPr>
                <w:rFonts w:ascii="Calibri" w:hAnsi="Calibri" w:cs="Arial"/>
                <w:color w:val="auto"/>
                <w:lang w:val="ru-MO"/>
              </w:rPr>
            </w:pPr>
            <w:r w:rsidRPr="00A50E6A">
              <w:rPr>
                <w:rFonts w:ascii="Calibri" w:hAnsi="Calibri" w:cs="Arial"/>
                <w:b/>
                <w:color w:val="auto"/>
              </w:rPr>
              <w:t>Численность получателей государственных социальных пособий по инвалидности, по случаю потери кормильца и по возрасту</w:t>
            </w:r>
            <w:r w:rsidRPr="00A50E6A">
              <w:rPr>
                <w:rFonts w:ascii="Calibri" w:hAnsi="Calibri" w:cs="Arial"/>
                <w:color w:val="auto"/>
              </w:rPr>
              <w:t xml:space="preserve"> – число лиц на конец (начало) отчетного года, которым назначена ежемесячная денежная сумма на условиях, предусмотренных законом Республики Казахстан “О государственном социальном пособии”. Общая численность получателей государственных социальных пособий подсчитывается по числу лицевых счетов получателей, состоящих на учете в органах социальной защиты.</w:t>
            </w:r>
          </w:p>
          <w:p w:rsidR="00D05F5B" w:rsidRPr="00A50E6A" w:rsidRDefault="00D05F5B" w:rsidP="00D05F5B">
            <w:pPr>
              <w:pStyle w:val="a0"/>
              <w:ind w:left="109" w:firstLine="567"/>
              <w:rPr>
                <w:rFonts w:ascii="Calibri" w:hAnsi="Calibri" w:cs="Arial"/>
                <w:color w:val="auto"/>
              </w:rPr>
            </w:pPr>
            <w:r w:rsidRPr="00A50E6A">
              <w:rPr>
                <w:rFonts w:ascii="Calibri" w:hAnsi="Calibri" w:cs="Arial"/>
                <w:color w:val="auto"/>
                <w:lang w:val="ru-MO"/>
              </w:rPr>
              <w:t>Численность инвалидов характеризует контингент инвалидов, состоящих на учете в органах труда и социальной защиты населения, независимо от времени признания их инвалидами</w:t>
            </w:r>
            <w:r w:rsidRPr="00A50E6A">
              <w:rPr>
                <w:rFonts w:ascii="Calibri" w:hAnsi="Calibri" w:cs="Arial"/>
                <w:color w:val="auto"/>
              </w:rPr>
              <w:t>.</w:t>
            </w:r>
          </w:p>
          <w:p w:rsidR="00D05F5B" w:rsidRPr="00A50E6A" w:rsidRDefault="00D05F5B" w:rsidP="00D05F5B">
            <w:pPr>
              <w:pStyle w:val="a0"/>
              <w:ind w:left="109" w:firstLine="567"/>
              <w:rPr>
                <w:rFonts w:ascii="Calibri" w:hAnsi="Calibri" w:cs="Arial"/>
                <w:color w:val="auto"/>
              </w:rPr>
            </w:pPr>
            <w:r w:rsidRPr="00A50E6A">
              <w:rPr>
                <w:rFonts w:ascii="Calibri" w:hAnsi="Calibri" w:cs="Arial"/>
                <w:b/>
                <w:color w:val="auto"/>
              </w:rPr>
              <w:t>Интернатные учреждения для детей</w:t>
            </w:r>
            <w:r w:rsidRPr="00A50E6A">
              <w:rPr>
                <w:rFonts w:ascii="Calibri" w:hAnsi="Calibri" w:cs="Arial"/>
                <w:color w:val="auto"/>
              </w:rPr>
              <w:t xml:space="preserve"> – учреждения, осуществляющие воспитание и образование детей дошкольного и школьного возраста в основном за счет средств государства. Имеются детские дома общего типа, детские дома семейного типа, школы-интернаты для детей-сирот, для детей с ограниченными возможностями в развитии, общего и санаторного типа, пришкольные интернаты.</w:t>
            </w:r>
          </w:p>
          <w:p w:rsidR="00D05F5B" w:rsidRPr="00A50E6A" w:rsidRDefault="00D05F5B" w:rsidP="00D05F5B">
            <w:pPr>
              <w:pStyle w:val="a0"/>
              <w:tabs>
                <w:tab w:val="left" w:pos="10080"/>
              </w:tabs>
              <w:ind w:left="109" w:firstLine="567"/>
              <w:rPr>
                <w:rFonts w:ascii="Calibri" w:hAnsi="Calibri" w:cs="Arial"/>
                <w:color w:val="auto"/>
              </w:rPr>
            </w:pPr>
            <w:r w:rsidRPr="00A50E6A">
              <w:rPr>
                <w:rFonts w:ascii="Calibri" w:hAnsi="Calibri" w:cs="Arial"/>
                <w:b/>
                <w:color w:val="auto"/>
              </w:rPr>
              <w:t>Дома-интернаты для престарелых и инвалидов (взрослых и детей)</w:t>
            </w:r>
            <w:r w:rsidRPr="00A50E6A">
              <w:rPr>
                <w:rFonts w:ascii="Calibri" w:hAnsi="Calibri" w:cs="Arial"/>
                <w:color w:val="auto"/>
              </w:rPr>
              <w:t xml:space="preserve"> – медико-социальные учреждения, предназначенные для постоянного проживания престарелых и инвалидов, нуждающихся в уходе, бытовом и медицинском обслуживании.</w:t>
            </w:r>
          </w:p>
          <w:p w:rsidR="00D05F5B" w:rsidRPr="00A50E6A" w:rsidRDefault="00D05F5B" w:rsidP="00D05F5B">
            <w:pPr>
              <w:pStyle w:val="a0"/>
              <w:ind w:left="109" w:firstLine="567"/>
              <w:rPr>
                <w:rFonts w:ascii="Calibri" w:hAnsi="Calibri" w:cs="Arial"/>
                <w:color w:val="auto"/>
              </w:rPr>
            </w:pPr>
            <w:r w:rsidRPr="00A50E6A">
              <w:rPr>
                <w:rFonts w:ascii="Calibri" w:hAnsi="Calibri" w:cs="Arial"/>
                <w:b/>
                <w:color w:val="auto"/>
              </w:rPr>
              <w:t>Государственная адресная социальная помощь</w:t>
            </w:r>
            <w:r w:rsidRPr="00A50E6A">
              <w:rPr>
                <w:rFonts w:ascii="Calibri" w:hAnsi="Calibri" w:cs="Arial"/>
                <w:color w:val="auto"/>
              </w:rPr>
              <w:t xml:space="preserve"> –выплата в денежной форме, предоставляемая государством лицам (семьям) с месячным среднедушевым доходом ниже черты бедности, установленной в областях, городах Астане и Алматы.</w:t>
            </w:r>
          </w:p>
          <w:p w:rsidR="00D05F5B" w:rsidRPr="00A50E6A" w:rsidRDefault="00D05F5B" w:rsidP="00D05F5B">
            <w:pPr>
              <w:pStyle w:val="a0"/>
              <w:tabs>
                <w:tab w:val="left" w:pos="10080"/>
              </w:tabs>
              <w:ind w:left="109" w:firstLine="567"/>
              <w:rPr>
                <w:rFonts w:ascii="Calibri" w:hAnsi="Calibri" w:cs="Arial"/>
                <w:color w:val="auto"/>
              </w:rPr>
            </w:pPr>
            <w:r w:rsidRPr="00A50E6A">
              <w:rPr>
                <w:rFonts w:ascii="Calibri" w:hAnsi="Calibri" w:cs="Arial"/>
                <w:color w:val="auto"/>
              </w:rPr>
              <w:t xml:space="preserve">В соответствии с Законом Республики Казахстан </w:t>
            </w:r>
            <w:r w:rsidRPr="00A50E6A">
              <w:rPr>
                <w:rFonts w:ascii="Calibri" w:hAnsi="Calibri" w:cs="Arial"/>
                <w:color w:val="auto"/>
                <w:lang w:val="kk-KZ"/>
              </w:rPr>
              <w:t xml:space="preserve">          </w:t>
            </w:r>
            <w:r w:rsidRPr="00A50E6A">
              <w:rPr>
                <w:rFonts w:ascii="Calibri" w:hAnsi="Calibri" w:cs="Arial"/>
                <w:color w:val="auto"/>
              </w:rPr>
              <w:t>“О государственной адресной социальной помощи” право на государственную адресную социальную помощь имеют граждане Республики Казахстан, оралманы, лица, имеющие статус беженца, иностранцы и лица без гражданства, постоянно проживающие в Республике Казахстан, со среднедушевым доходом, не превышающим черты бедности.</w:t>
            </w:r>
          </w:p>
          <w:p w:rsidR="00D05F5B" w:rsidRPr="00A50E6A" w:rsidRDefault="00D05F5B" w:rsidP="00D05F5B">
            <w:pPr>
              <w:pStyle w:val="a0"/>
              <w:ind w:left="109" w:firstLine="567"/>
              <w:rPr>
                <w:rFonts w:ascii="Calibri" w:hAnsi="Calibri" w:cs="Arial"/>
                <w:color w:val="auto"/>
              </w:rPr>
            </w:pPr>
            <w:r w:rsidRPr="00A50E6A">
              <w:rPr>
                <w:rFonts w:ascii="Calibri" w:hAnsi="Calibri" w:cs="Arial"/>
                <w:color w:val="auto"/>
              </w:rPr>
              <w:t>Государственная адресная социальная помощь не назначается:</w:t>
            </w:r>
          </w:p>
          <w:p w:rsidR="00D05F5B" w:rsidRPr="00A50E6A" w:rsidRDefault="00D05F5B" w:rsidP="00D05F5B">
            <w:pPr>
              <w:pStyle w:val="a0"/>
              <w:ind w:left="109" w:firstLine="567"/>
              <w:rPr>
                <w:rFonts w:ascii="Calibri" w:hAnsi="Calibri" w:cs="Arial"/>
                <w:color w:val="auto"/>
              </w:rPr>
            </w:pPr>
            <w:r w:rsidRPr="00A50E6A">
              <w:rPr>
                <w:rFonts w:ascii="Calibri" w:hAnsi="Calibri" w:cs="Arial"/>
                <w:color w:val="auto"/>
              </w:rPr>
              <w:t>1)</w:t>
            </w:r>
            <w:r w:rsidRPr="00A50E6A">
              <w:rPr>
                <w:rFonts w:ascii="Calibri" w:hAnsi="Calibri" w:cs="Arial"/>
                <w:color w:val="auto"/>
                <w:lang w:val="kk-KZ"/>
              </w:rPr>
              <w:t xml:space="preserve"> </w:t>
            </w:r>
            <w:r w:rsidRPr="00A50E6A">
              <w:rPr>
                <w:rFonts w:ascii="Calibri" w:hAnsi="Calibri" w:cs="Arial"/>
                <w:color w:val="auto"/>
              </w:rPr>
              <w:t>безработным, не зарегистрированным</w:t>
            </w:r>
            <w:r w:rsidRPr="00A50E6A">
              <w:rPr>
                <w:rFonts w:ascii="Calibri" w:hAnsi="Calibri" w:cs="Arial"/>
                <w:color w:val="auto"/>
                <w:lang w:val="kk-KZ"/>
              </w:rPr>
              <w:t xml:space="preserve">                             </w:t>
            </w:r>
            <w:r w:rsidRPr="00A50E6A">
              <w:rPr>
                <w:rFonts w:ascii="Calibri" w:hAnsi="Calibri" w:cs="Arial"/>
                <w:color w:val="auto"/>
              </w:rPr>
              <w:t xml:space="preserve">в уполномоченных органах по вопросам занятости и </w:t>
            </w:r>
            <w:r w:rsidRPr="00A50E6A">
              <w:rPr>
                <w:rFonts w:ascii="Calibri" w:hAnsi="Calibri" w:cs="Arial"/>
                <w:color w:val="auto"/>
              </w:rPr>
              <w:lastRenderedPageBreak/>
              <w:t>трудоспособным гражданам Республики Казахстан, письменно отказавшимся от участия в активных мерах содействия занятости, кроме инвалидов и лиц, в период их нахождения на стационарном лечении более одного месяца, учащихся, студентов, слушателей, курсантов и магистрантов очной формы обучения, а также граждан, занятых уходом за инвалидами I и II группы, лицами старше восьмидесяти лет, детьми в возрасте до семи лет;</w:t>
            </w:r>
          </w:p>
          <w:p w:rsidR="00D05F5B" w:rsidRPr="00A50E6A" w:rsidRDefault="00D05F5B" w:rsidP="00D05F5B">
            <w:pPr>
              <w:pStyle w:val="a0"/>
              <w:ind w:left="109" w:firstLine="567"/>
              <w:rPr>
                <w:rFonts w:ascii="Calibri" w:hAnsi="Calibri" w:cs="Arial"/>
                <w:color w:val="auto"/>
              </w:rPr>
            </w:pPr>
            <w:r w:rsidRPr="00A50E6A">
              <w:rPr>
                <w:rFonts w:ascii="Calibri" w:hAnsi="Calibri" w:cs="Arial"/>
                <w:color w:val="auto"/>
              </w:rPr>
              <w:t>2) безработным, без уважительных причин отказавшимся от предложенного уполномоченными органами трудоустройства, в том числе на социальное рабочее место или общественную работу, от профессиональной подготовки, переподготовки, повышения квалификации, самовольно прекратившим участие в таких работах и обучении.</w:t>
            </w:r>
          </w:p>
          <w:p w:rsidR="00D05F5B" w:rsidRPr="00A50E6A" w:rsidRDefault="00D05F5B" w:rsidP="00D05F5B">
            <w:pPr>
              <w:pStyle w:val="a0"/>
              <w:ind w:left="109" w:firstLine="567"/>
              <w:rPr>
                <w:rFonts w:ascii="Calibri" w:hAnsi="Calibri" w:cs="Arial"/>
                <w:color w:val="auto"/>
              </w:rPr>
            </w:pPr>
            <w:r w:rsidRPr="00A50E6A">
              <w:rPr>
                <w:rFonts w:ascii="Calibri" w:hAnsi="Calibri" w:cs="Arial"/>
                <w:color w:val="auto"/>
              </w:rPr>
              <w:t>Данные представлены на основании отчетов Министерства здравоохранения и социального развития Республики Казахстан.</w:t>
            </w:r>
          </w:p>
        </w:tc>
      </w:tr>
    </w:tbl>
    <w:p w:rsidR="0098156A" w:rsidRPr="00A50E6A" w:rsidRDefault="0098156A" w:rsidP="00D05F5B">
      <w:pPr>
        <w:pStyle w:val="afe"/>
        <w:spacing w:before="0"/>
        <w:rPr>
          <w:rFonts w:ascii="Calibri" w:hAnsi="Calibri" w:cs="Arial"/>
          <w:color w:val="auto"/>
          <w:szCs w:val="22"/>
          <w:lang w:val="kk-KZ"/>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t>5.1 Тағайындалған айлық зейнетақының</w:t>
      </w:r>
      <w:r w:rsidRPr="00A50E6A">
        <w:rPr>
          <w:rFonts w:ascii="Calibri" w:hAnsi="Calibri" w:cs="Arial"/>
          <w:color w:val="auto"/>
          <w:vertAlign w:val="superscript"/>
          <w:lang w:val="kk-KZ"/>
        </w:rPr>
        <w:t xml:space="preserve">* </w:t>
      </w:r>
      <w:r w:rsidRPr="00A50E6A">
        <w:rPr>
          <w:rFonts w:ascii="Calibri" w:hAnsi="Calibri" w:cs="Arial"/>
          <w:color w:val="auto"/>
          <w:lang w:val="kk-KZ"/>
        </w:rPr>
        <w:t>және мемлекеттік әлеуметтік жәрдемақылардың орташа мөлшері</w:t>
      </w:r>
    </w:p>
    <w:p w:rsidR="00D05F5B" w:rsidRPr="00A50E6A" w:rsidRDefault="00D05F5B" w:rsidP="0098156A">
      <w:pPr>
        <w:spacing w:after="120" w:line="240" w:lineRule="auto"/>
        <w:jc w:val="center"/>
        <w:rPr>
          <w:rFonts w:ascii="Calibri" w:hAnsi="Calibri" w:cs="Arial"/>
          <w:sz w:val="20"/>
          <w:szCs w:val="20"/>
          <w:lang w:val="kk-KZ"/>
        </w:rPr>
      </w:pPr>
      <w:r w:rsidRPr="00A50E6A">
        <w:rPr>
          <w:rFonts w:ascii="Calibri" w:hAnsi="Calibri" w:cs="Arial"/>
          <w:b/>
          <w:sz w:val="20"/>
          <w:szCs w:val="20"/>
        </w:rPr>
        <w:t>Средний размер назначенной месячной пенсии</w:t>
      </w:r>
      <w:r w:rsidRPr="00A50E6A">
        <w:rPr>
          <w:rFonts w:ascii="Calibri" w:hAnsi="Calibri" w:cs="Arial"/>
          <w:b/>
          <w:sz w:val="20"/>
          <w:szCs w:val="20"/>
          <w:vertAlign w:val="superscript"/>
        </w:rPr>
        <w:t xml:space="preserve">* </w:t>
      </w:r>
      <w:r w:rsidRPr="00A50E6A">
        <w:rPr>
          <w:rFonts w:ascii="Calibri" w:hAnsi="Calibri" w:cs="Arial"/>
          <w:b/>
          <w:sz w:val="20"/>
          <w:szCs w:val="20"/>
        </w:rPr>
        <w:t>и государственных социальных пособий</w:t>
      </w:r>
    </w:p>
    <w:p w:rsidR="00D05F5B" w:rsidRPr="00A50E6A" w:rsidRDefault="00D05F5B"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жыл соңына</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3B4812">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на конец года</w:t>
      </w:r>
    </w:p>
    <w:tbl>
      <w:tblPr>
        <w:tblW w:w="0" w:type="auto"/>
        <w:jc w:val="center"/>
        <w:tblLayout w:type="fixed"/>
        <w:tblCellMar>
          <w:left w:w="0" w:type="dxa"/>
          <w:right w:w="0" w:type="dxa"/>
        </w:tblCellMar>
        <w:tblLook w:val="04A0"/>
      </w:tblPr>
      <w:tblGrid>
        <w:gridCol w:w="2241"/>
        <w:gridCol w:w="630"/>
        <w:gridCol w:w="630"/>
        <w:gridCol w:w="630"/>
        <w:gridCol w:w="630"/>
        <w:gridCol w:w="630"/>
        <w:gridCol w:w="608"/>
        <w:gridCol w:w="608"/>
        <w:gridCol w:w="608"/>
        <w:gridCol w:w="608"/>
        <w:gridCol w:w="608"/>
        <w:gridCol w:w="2001"/>
      </w:tblGrid>
      <w:tr w:rsidR="00D05F5B" w:rsidRPr="00A50E6A" w:rsidTr="00E42EEA">
        <w:trPr>
          <w:cantSplit/>
          <w:trHeight w:val="172"/>
          <w:jc w:val="center"/>
        </w:trPr>
        <w:tc>
          <w:tcPr>
            <w:tcW w:w="2241" w:type="dxa"/>
            <w:vMerge w:val="restart"/>
            <w:tcBorders>
              <w:top w:val="single" w:sz="4" w:space="0" w:color="000000"/>
              <w:left w:val="nil"/>
              <w:bottom w:val="single" w:sz="4" w:space="0" w:color="000000"/>
              <w:right w:val="nil"/>
            </w:tcBorders>
          </w:tcPr>
          <w:p w:rsidR="00D05F5B" w:rsidRPr="00A50E6A" w:rsidRDefault="00D05F5B" w:rsidP="00D05F5B">
            <w:pPr>
              <w:pStyle w:val="aff0"/>
              <w:snapToGrid w:val="0"/>
              <w:rPr>
                <w:rFonts w:ascii="Calibri" w:hAnsi="Calibri" w:cs="Arial"/>
                <w:color w:val="auto"/>
              </w:rPr>
            </w:pPr>
          </w:p>
        </w:tc>
        <w:tc>
          <w:tcPr>
            <w:tcW w:w="3150"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Зейнетақының орташа мөлшері, жәрдемақы, теңге</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Средний размер пенсии, пособия, тенге</w:t>
            </w:r>
          </w:p>
        </w:tc>
        <w:tc>
          <w:tcPr>
            <w:tcW w:w="3040" w:type="dxa"/>
            <w:gridSpan w:val="5"/>
            <w:tcBorders>
              <w:top w:val="single" w:sz="4" w:space="0" w:color="000000"/>
              <w:left w:val="single" w:sz="4" w:space="0" w:color="000000"/>
              <w:bottom w:val="nil"/>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Өткен жылға пайызбен</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В</w:t>
            </w:r>
            <w:r w:rsidRPr="00A50E6A">
              <w:rPr>
                <w:rFonts w:ascii="Calibri" w:hAnsi="Calibri" w:cs="Arial"/>
                <w:color w:val="auto"/>
                <w:sz w:val="14"/>
              </w:rPr>
              <w:t xml:space="preserve"> процентах к предыдущему году</w:t>
            </w:r>
          </w:p>
        </w:tc>
        <w:tc>
          <w:tcPr>
            <w:tcW w:w="2001" w:type="dxa"/>
            <w:vMerge w:val="restart"/>
            <w:tcBorders>
              <w:top w:val="single" w:sz="4" w:space="0" w:color="000000"/>
              <w:left w:val="single" w:sz="4" w:space="0" w:color="000000"/>
              <w:bottom w:val="single" w:sz="4" w:space="0" w:color="000000"/>
              <w:right w:val="nil"/>
            </w:tcBorders>
          </w:tcPr>
          <w:p w:rsidR="00D05F5B" w:rsidRPr="00A50E6A" w:rsidRDefault="00D05F5B" w:rsidP="00D05F5B">
            <w:pPr>
              <w:pStyle w:val="aff0"/>
              <w:snapToGrid w:val="0"/>
              <w:rPr>
                <w:rFonts w:ascii="Calibri" w:hAnsi="Calibri" w:cs="Arial"/>
                <w:color w:val="auto"/>
                <w:sz w:val="14"/>
                <w:lang w:val="kk-KZ"/>
              </w:rPr>
            </w:pPr>
          </w:p>
        </w:tc>
      </w:tr>
      <w:tr w:rsidR="00D05F5B" w:rsidRPr="00A50E6A" w:rsidTr="00E42EEA">
        <w:trPr>
          <w:cantSplit/>
          <w:jc w:val="center"/>
        </w:trPr>
        <w:tc>
          <w:tcPr>
            <w:tcW w:w="2241"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63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63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63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63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63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en-US"/>
              </w:rPr>
            </w:pPr>
            <w:r w:rsidRPr="00A50E6A">
              <w:rPr>
                <w:rFonts w:ascii="Calibri" w:hAnsi="Calibri" w:cs="Arial"/>
                <w:color w:val="auto"/>
                <w:sz w:val="14"/>
                <w:lang w:val="en-US"/>
              </w:rPr>
              <w:t>2014</w:t>
            </w:r>
          </w:p>
        </w:tc>
        <w:tc>
          <w:tcPr>
            <w:tcW w:w="60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60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60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60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60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en-US"/>
              </w:rPr>
            </w:pPr>
            <w:r w:rsidRPr="00A50E6A">
              <w:rPr>
                <w:rFonts w:ascii="Calibri" w:hAnsi="Calibri" w:cs="Arial"/>
                <w:color w:val="auto"/>
                <w:sz w:val="14"/>
                <w:lang w:val="en-US"/>
              </w:rPr>
              <w:t>2014</w:t>
            </w:r>
          </w:p>
        </w:tc>
        <w:tc>
          <w:tcPr>
            <w:tcW w:w="2001" w:type="dxa"/>
            <w:vMerge/>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4"/>
                <w:lang w:val="kk-KZ"/>
              </w:rPr>
            </w:pPr>
          </w:p>
        </w:tc>
      </w:tr>
      <w:tr w:rsidR="00D05F5B" w:rsidRPr="00A50E6A" w:rsidTr="00E42EEA">
        <w:trPr>
          <w:trHeight w:val="70"/>
          <w:jc w:val="center"/>
        </w:trPr>
        <w:tc>
          <w:tcPr>
            <w:tcW w:w="2241"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b/>
                <w:color w:val="auto"/>
              </w:rPr>
              <w:t>Барлық зейнетақы</w:t>
            </w:r>
            <w:r w:rsidRPr="00A50E6A">
              <w:rPr>
                <w:rFonts w:ascii="Calibri" w:hAnsi="Calibri" w:cs="Arial"/>
                <w:b/>
                <w:color w:val="auto"/>
                <w:lang w:val="kk-KZ"/>
              </w:rPr>
              <w:t xml:space="preserve"> </w:t>
            </w:r>
            <w:r w:rsidRPr="00A50E6A">
              <w:rPr>
                <w:rFonts w:ascii="Calibri" w:hAnsi="Calibri" w:cs="Arial"/>
                <w:b/>
                <w:color w:val="auto"/>
              </w:rPr>
              <w:t>алушылар</w:t>
            </w:r>
          </w:p>
        </w:tc>
        <w:tc>
          <w:tcPr>
            <w:tcW w:w="630" w:type="dxa"/>
            <w:tcBorders>
              <w:top w:val="single" w:sz="4" w:space="0" w:color="000000"/>
              <w:left w:val="nil"/>
              <w:bottom w:val="nil"/>
              <w:right w:val="nil"/>
            </w:tcBorders>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21 238</w:t>
            </w:r>
          </w:p>
        </w:tc>
        <w:tc>
          <w:tcPr>
            <w:tcW w:w="630" w:type="dxa"/>
            <w:tcBorders>
              <w:top w:val="single" w:sz="4" w:space="0" w:color="000000"/>
              <w:left w:val="nil"/>
              <w:bottom w:val="nil"/>
              <w:right w:val="nil"/>
            </w:tcBorders>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27 388</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29 644</w:t>
            </w:r>
          </w:p>
        </w:tc>
        <w:tc>
          <w:tcPr>
            <w:tcW w:w="630" w:type="dxa"/>
            <w:tcBorders>
              <w:top w:val="single" w:sz="4" w:space="0" w:color="000000"/>
              <w:left w:val="nil"/>
              <w:bottom w:val="nil"/>
              <w:right w:val="nil"/>
            </w:tcBorders>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31 918</w:t>
            </w:r>
          </w:p>
        </w:tc>
        <w:tc>
          <w:tcPr>
            <w:tcW w:w="630" w:type="dxa"/>
            <w:vAlign w:val="bottom"/>
            <w:hideMark/>
          </w:tcPr>
          <w:p w:rsidR="00D05F5B" w:rsidRPr="00A50E6A" w:rsidRDefault="00D05F5B" w:rsidP="00D05F5B">
            <w:pPr>
              <w:pStyle w:val="aff0"/>
              <w:jc w:val="right"/>
              <w:rPr>
                <w:rFonts w:ascii="Calibri" w:hAnsi="Calibri" w:cs="Arial"/>
                <w:color w:val="auto"/>
              </w:rPr>
            </w:pPr>
            <w:r w:rsidRPr="00A50E6A">
              <w:rPr>
                <w:rFonts w:ascii="Calibri" w:hAnsi="Calibri" w:cs="Arial"/>
                <w:color w:val="auto"/>
                <w:lang w:val="en-US"/>
              </w:rPr>
              <w:t>36 068</w:t>
            </w:r>
          </w:p>
        </w:tc>
        <w:tc>
          <w:tcPr>
            <w:tcW w:w="608" w:type="dxa"/>
            <w:tcBorders>
              <w:top w:val="single" w:sz="4" w:space="0" w:color="000000"/>
              <w:left w:val="nil"/>
              <w:bottom w:val="nil"/>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124,3</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129,0</w:t>
            </w:r>
          </w:p>
        </w:tc>
        <w:tc>
          <w:tcPr>
            <w:tcW w:w="608" w:type="dxa"/>
            <w:tcBorders>
              <w:top w:val="single" w:sz="4" w:space="0" w:color="000000"/>
              <w:left w:val="nil"/>
              <w:bottom w:val="nil"/>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108,2</w:t>
            </w:r>
          </w:p>
        </w:tc>
        <w:tc>
          <w:tcPr>
            <w:tcW w:w="608" w:type="dxa"/>
            <w:tcBorders>
              <w:top w:val="single" w:sz="4" w:space="0" w:color="000000"/>
              <w:left w:val="nil"/>
              <w:bottom w:val="nil"/>
              <w:right w:val="nil"/>
            </w:tcBorders>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107,7</w:t>
            </w:r>
          </w:p>
        </w:tc>
        <w:tc>
          <w:tcPr>
            <w:tcW w:w="608" w:type="dxa"/>
            <w:vAlign w:val="bottom"/>
            <w:hideMark/>
          </w:tcPr>
          <w:p w:rsidR="00D05F5B" w:rsidRPr="00A50E6A" w:rsidRDefault="00D05F5B" w:rsidP="00D05F5B">
            <w:pPr>
              <w:snapToGrid w:val="0"/>
              <w:spacing w:after="0" w:line="240" w:lineRule="auto"/>
              <w:jc w:val="right"/>
              <w:rPr>
                <w:rFonts w:ascii="Calibri" w:hAnsi="Calibri" w:cs="Arial"/>
                <w:b/>
                <w:sz w:val="16"/>
                <w:szCs w:val="16"/>
              </w:rPr>
            </w:pPr>
            <w:r w:rsidRPr="00A50E6A">
              <w:rPr>
                <w:rFonts w:ascii="Calibri" w:hAnsi="Calibri" w:cs="Arial"/>
                <w:sz w:val="16"/>
                <w:szCs w:val="16"/>
              </w:rPr>
              <w:t>113,0</w:t>
            </w:r>
          </w:p>
        </w:tc>
        <w:tc>
          <w:tcPr>
            <w:tcW w:w="2001" w:type="dxa"/>
            <w:hideMark/>
          </w:tcPr>
          <w:p w:rsidR="00D05F5B" w:rsidRPr="00A50E6A" w:rsidRDefault="00D05F5B" w:rsidP="00D05F5B">
            <w:pPr>
              <w:pStyle w:val="aff1"/>
              <w:rPr>
                <w:rFonts w:ascii="Calibri" w:hAnsi="Calibri" w:cs="Arial"/>
                <w:b/>
                <w:color w:val="auto"/>
              </w:rPr>
            </w:pPr>
            <w:r w:rsidRPr="00A50E6A">
              <w:rPr>
                <w:rFonts w:ascii="Calibri" w:hAnsi="Calibri" w:cs="Arial"/>
                <w:b/>
                <w:color w:val="auto"/>
              </w:rPr>
              <w:t xml:space="preserve">Все получатели </w:t>
            </w:r>
          </w:p>
          <w:p w:rsidR="00D05F5B" w:rsidRPr="00A50E6A" w:rsidRDefault="00D05F5B" w:rsidP="00D05F5B">
            <w:pPr>
              <w:pStyle w:val="aff1"/>
              <w:rPr>
                <w:rFonts w:ascii="Calibri" w:hAnsi="Calibri" w:cs="Arial"/>
                <w:color w:val="auto"/>
              </w:rPr>
            </w:pPr>
            <w:r w:rsidRPr="00A50E6A">
              <w:rPr>
                <w:rFonts w:ascii="Calibri" w:hAnsi="Calibri" w:cs="Arial"/>
                <w:b/>
                <w:color w:val="auto"/>
              </w:rPr>
              <w:t>пенсий</w:t>
            </w:r>
          </w:p>
        </w:tc>
      </w:tr>
      <w:tr w:rsidR="00D05F5B" w:rsidRPr="00A50E6A" w:rsidTr="00E42EEA">
        <w:trPr>
          <w:jc w:val="center"/>
        </w:trPr>
        <w:tc>
          <w:tcPr>
            <w:tcW w:w="2241" w:type="dxa"/>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 xml:space="preserve">одан зейнетақы </w:t>
            </w:r>
          </w:p>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алатындар</w:t>
            </w:r>
            <w:r w:rsidRPr="00A50E6A">
              <w:rPr>
                <w:rFonts w:ascii="Calibri" w:hAnsi="Calibri" w:cs="Arial"/>
                <w:color w:val="auto"/>
              </w:rPr>
              <w:t>:</w:t>
            </w: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snapToGrid w:val="0"/>
              <w:spacing w:after="0" w:line="240" w:lineRule="auto"/>
              <w:jc w:val="right"/>
              <w:rPr>
                <w:rFonts w:ascii="Calibri" w:hAnsi="Calibri" w:cs="Arial"/>
                <w:sz w:val="16"/>
                <w:szCs w:val="16"/>
                <w:lang w:val="en-US"/>
              </w:rPr>
            </w:pPr>
          </w:p>
        </w:tc>
        <w:tc>
          <w:tcPr>
            <w:tcW w:w="608" w:type="dxa"/>
            <w:vAlign w:val="bottom"/>
          </w:tcPr>
          <w:p w:rsidR="00D05F5B" w:rsidRPr="00A50E6A" w:rsidRDefault="00D05F5B" w:rsidP="00D05F5B">
            <w:pPr>
              <w:spacing w:after="0" w:line="240" w:lineRule="auto"/>
              <w:jc w:val="right"/>
              <w:rPr>
                <w:rFonts w:ascii="Calibri" w:hAnsi="Calibri" w:cs="Arial"/>
                <w:sz w:val="16"/>
                <w:szCs w:val="16"/>
              </w:rPr>
            </w:pPr>
          </w:p>
        </w:tc>
        <w:tc>
          <w:tcPr>
            <w:tcW w:w="608" w:type="dxa"/>
            <w:vAlign w:val="bottom"/>
          </w:tcPr>
          <w:p w:rsidR="00D05F5B" w:rsidRPr="00A50E6A" w:rsidRDefault="00D05F5B" w:rsidP="00D05F5B">
            <w:pPr>
              <w:spacing w:after="0" w:line="240" w:lineRule="auto"/>
              <w:jc w:val="right"/>
              <w:rPr>
                <w:rFonts w:ascii="Calibri" w:hAnsi="Calibri" w:cs="Arial"/>
                <w:sz w:val="16"/>
                <w:szCs w:val="16"/>
              </w:rPr>
            </w:pPr>
          </w:p>
        </w:tc>
        <w:tc>
          <w:tcPr>
            <w:tcW w:w="608" w:type="dxa"/>
            <w:vAlign w:val="bottom"/>
          </w:tcPr>
          <w:p w:rsidR="00D05F5B" w:rsidRPr="00A50E6A" w:rsidRDefault="00D05F5B" w:rsidP="00D05F5B">
            <w:pPr>
              <w:spacing w:after="0" w:line="240" w:lineRule="auto"/>
              <w:jc w:val="right"/>
              <w:rPr>
                <w:rFonts w:ascii="Calibri" w:hAnsi="Calibri" w:cs="Arial"/>
                <w:sz w:val="16"/>
                <w:szCs w:val="16"/>
              </w:rPr>
            </w:pPr>
          </w:p>
        </w:tc>
        <w:tc>
          <w:tcPr>
            <w:tcW w:w="608" w:type="dxa"/>
            <w:vAlign w:val="bottom"/>
          </w:tcPr>
          <w:p w:rsidR="00D05F5B" w:rsidRPr="00A50E6A" w:rsidRDefault="00D05F5B" w:rsidP="00D05F5B">
            <w:pPr>
              <w:spacing w:after="0" w:line="240" w:lineRule="auto"/>
              <w:jc w:val="right"/>
              <w:rPr>
                <w:rFonts w:ascii="Calibri" w:hAnsi="Calibri" w:cs="Arial"/>
                <w:sz w:val="16"/>
                <w:szCs w:val="16"/>
              </w:rPr>
            </w:pPr>
          </w:p>
        </w:tc>
        <w:tc>
          <w:tcPr>
            <w:tcW w:w="608"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2001"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из них получающие пенсии:</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lang w:val="kk-KZ"/>
              </w:rPr>
              <w:t>жасы бойынша</w:t>
            </w:r>
          </w:p>
          <w:p w:rsidR="00D05F5B" w:rsidRPr="00A50E6A" w:rsidRDefault="00D05F5B" w:rsidP="00D05F5B">
            <w:pPr>
              <w:pStyle w:val="aff1"/>
              <w:ind w:left="227"/>
              <w:rPr>
                <w:rFonts w:ascii="Calibri" w:hAnsi="Calibri" w:cs="Arial"/>
                <w:color w:val="auto"/>
                <w:lang w:val="en-US"/>
              </w:rPr>
            </w:pPr>
            <w:r w:rsidRPr="00A50E6A">
              <w:rPr>
                <w:rFonts w:ascii="Calibri" w:hAnsi="Calibri" w:cs="Arial"/>
                <w:color w:val="auto"/>
              </w:rPr>
              <w:t>(</w:t>
            </w:r>
            <w:r w:rsidRPr="00A50E6A">
              <w:rPr>
                <w:rFonts w:ascii="Calibri" w:hAnsi="Calibri" w:cs="Arial"/>
                <w:color w:val="auto"/>
                <w:lang w:val="kk-KZ"/>
              </w:rPr>
              <w:t>азаматтық халық</w:t>
            </w:r>
            <w:r w:rsidRPr="00A50E6A">
              <w:rPr>
                <w:rFonts w:ascii="Calibri" w:hAnsi="Calibri" w:cs="Arial"/>
                <w:color w:val="auto"/>
              </w:rPr>
              <w:t>)</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20 486</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26 384</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28 510</w:t>
            </w:r>
          </w:p>
        </w:tc>
        <w:tc>
          <w:tcPr>
            <w:tcW w:w="630" w:type="dxa"/>
            <w:shd w:val="clear" w:color="auto" w:fill="auto"/>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30 548</w:t>
            </w:r>
          </w:p>
        </w:tc>
        <w:tc>
          <w:tcPr>
            <w:tcW w:w="630"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34 724</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124,1</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128,8</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108,1</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107,1</w:t>
            </w:r>
          </w:p>
        </w:tc>
        <w:tc>
          <w:tcPr>
            <w:tcW w:w="608" w:type="dxa"/>
            <w:shd w:val="clear" w:color="auto" w:fill="auto"/>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113,1</w:t>
            </w:r>
          </w:p>
        </w:tc>
        <w:tc>
          <w:tcPr>
            <w:tcW w:w="2001" w:type="dxa"/>
            <w:shd w:val="clear" w:color="auto" w:fill="auto"/>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по возрасту (гражданское</w:t>
            </w:r>
          </w:p>
          <w:p w:rsidR="00D05F5B" w:rsidRPr="00A50E6A" w:rsidRDefault="00D05F5B" w:rsidP="00D05F5B">
            <w:pPr>
              <w:pStyle w:val="aff1"/>
              <w:ind w:left="227"/>
              <w:rPr>
                <w:rFonts w:ascii="Calibri" w:hAnsi="Calibri" w:cs="Arial"/>
                <w:color w:val="auto"/>
              </w:rPr>
            </w:pPr>
            <w:r w:rsidRPr="00A50E6A">
              <w:rPr>
                <w:rFonts w:ascii="Calibri" w:hAnsi="Calibri" w:cs="Arial"/>
                <w:color w:val="auto"/>
              </w:rPr>
              <w:t>население)</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lang w:val="kk-KZ"/>
              </w:rPr>
              <w:t>толық көлемде</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20 872</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26 945</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29 197</w:t>
            </w:r>
          </w:p>
        </w:tc>
        <w:tc>
          <w:tcPr>
            <w:tcW w:w="630" w:type="dxa"/>
            <w:shd w:val="clear" w:color="auto" w:fill="auto"/>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31 561</w:t>
            </w:r>
          </w:p>
        </w:tc>
        <w:tc>
          <w:tcPr>
            <w:tcW w:w="630"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35 815</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124,3</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129,1</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108,4</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108,1</w:t>
            </w:r>
          </w:p>
        </w:tc>
        <w:tc>
          <w:tcPr>
            <w:tcW w:w="608" w:type="dxa"/>
            <w:shd w:val="clear" w:color="auto" w:fill="auto"/>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113,5</w:t>
            </w:r>
          </w:p>
        </w:tc>
        <w:tc>
          <w:tcPr>
            <w:tcW w:w="2001" w:type="dxa"/>
            <w:shd w:val="clear" w:color="auto" w:fill="auto"/>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в полном объеме</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rPr>
              <w:t xml:space="preserve">толық емес </w:t>
            </w:r>
            <w:r w:rsidRPr="00A50E6A">
              <w:rPr>
                <w:rFonts w:ascii="Calibri" w:hAnsi="Calibri" w:cs="Arial"/>
                <w:color w:val="auto"/>
                <w:lang w:val="kk-KZ"/>
              </w:rPr>
              <w:t>еңбек</w:t>
            </w:r>
          </w:p>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lang w:val="kk-KZ"/>
              </w:rPr>
              <w:t>өтілі</w:t>
            </w:r>
            <w:r w:rsidRPr="00A50E6A">
              <w:rPr>
                <w:rFonts w:ascii="Calibri" w:hAnsi="Calibri" w:cs="Arial"/>
                <w:color w:val="auto"/>
              </w:rPr>
              <w:t>мен</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9 575</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12 556</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13 910</w:t>
            </w:r>
          </w:p>
        </w:tc>
        <w:tc>
          <w:tcPr>
            <w:tcW w:w="630" w:type="dxa"/>
            <w:shd w:val="clear" w:color="auto" w:fill="auto"/>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15 528</w:t>
            </w:r>
          </w:p>
        </w:tc>
        <w:tc>
          <w:tcPr>
            <w:tcW w:w="630"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18 190</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126,4</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131,1</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110,8</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111,6</w:t>
            </w:r>
          </w:p>
        </w:tc>
        <w:tc>
          <w:tcPr>
            <w:tcW w:w="608" w:type="dxa"/>
            <w:shd w:val="clear" w:color="auto" w:fill="auto"/>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117,1</w:t>
            </w:r>
          </w:p>
        </w:tc>
        <w:tc>
          <w:tcPr>
            <w:tcW w:w="2001" w:type="dxa"/>
            <w:shd w:val="clear" w:color="auto" w:fill="auto"/>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при неполном</w:t>
            </w:r>
          </w:p>
          <w:p w:rsidR="00D05F5B" w:rsidRPr="00A50E6A" w:rsidRDefault="00D05F5B" w:rsidP="00D05F5B">
            <w:pPr>
              <w:pStyle w:val="aff1"/>
              <w:ind w:left="227"/>
              <w:rPr>
                <w:rFonts w:ascii="Calibri" w:hAnsi="Calibri" w:cs="Arial"/>
                <w:color w:val="auto"/>
              </w:rPr>
            </w:pPr>
            <w:r w:rsidRPr="00A50E6A">
              <w:rPr>
                <w:rFonts w:ascii="Calibri" w:hAnsi="Calibri" w:cs="Arial"/>
                <w:color w:val="auto"/>
              </w:rPr>
              <w:t>стаже работы</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lang w:val="kk-KZ"/>
              </w:rPr>
              <w:t>көп жылдық сіңірген</w:t>
            </w:r>
          </w:p>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lang w:val="kk-KZ"/>
              </w:rPr>
              <w:t>еңбегіне (әскери</w:t>
            </w:r>
          </w:p>
          <w:p w:rsidR="00D05F5B" w:rsidRPr="00A50E6A" w:rsidRDefault="00D05F5B" w:rsidP="00D05F5B">
            <w:pPr>
              <w:pStyle w:val="aff1"/>
              <w:ind w:left="227"/>
              <w:rPr>
                <w:rFonts w:ascii="Calibri" w:hAnsi="Calibri" w:cs="Arial"/>
                <w:color w:val="auto"/>
              </w:rPr>
            </w:pPr>
            <w:r w:rsidRPr="00A50E6A">
              <w:rPr>
                <w:rFonts w:ascii="Calibri" w:hAnsi="Calibri" w:cs="Arial"/>
                <w:color w:val="auto"/>
                <w:lang w:val="kk-KZ"/>
              </w:rPr>
              <w:t>құрылымдар)</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41 754</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53 671</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57 949</w:t>
            </w:r>
          </w:p>
        </w:tc>
        <w:tc>
          <w:tcPr>
            <w:tcW w:w="630" w:type="dxa"/>
            <w:shd w:val="clear" w:color="auto" w:fill="auto"/>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62 269</w:t>
            </w:r>
          </w:p>
        </w:tc>
        <w:tc>
          <w:tcPr>
            <w:tcW w:w="630"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69 903</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124,4</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128,5</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108,0</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107,5</w:t>
            </w:r>
          </w:p>
        </w:tc>
        <w:tc>
          <w:tcPr>
            <w:tcW w:w="608" w:type="dxa"/>
            <w:shd w:val="clear" w:color="auto" w:fill="auto"/>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112,3</w:t>
            </w:r>
          </w:p>
        </w:tc>
        <w:tc>
          <w:tcPr>
            <w:tcW w:w="2001" w:type="dxa"/>
            <w:shd w:val="clear" w:color="auto" w:fill="auto"/>
            <w:vAlign w:val="bottom"/>
            <w:hideMark/>
          </w:tcPr>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rPr>
              <w:t>за  выслугу лет</w:t>
            </w:r>
          </w:p>
          <w:p w:rsidR="00D05F5B" w:rsidRPr="00A50E6A" w:rsidRDefault="00D05F5B" w:rsidP="00D05F5B">
            <w:pPr>
              <w:pStyle w:val="aff1"/>
              <w:ind w:left="227"/>
              <w:rPr>
                <w:rFonts w:ascii="Calibri" w:hAnsi="Calibri" w:cs="Arial"/>
                <w:color w:val="auto"/>
              </w:rPr>
            </w:pPr>
            <w:r w:rsidRPr="00A50E6A">
              <w:rPr>
                <w:rFonts w:ascii="Calibri" w:hAnsi="Calibri" w:cs="Arial"/>
                <w:color w:val="auto"/>
              </w:rPr>
              <w:t>(силовые структуры)</w:t>
            </w:r>
          </w:p>
        </w:tc>
      </w:tr>
      <w:tr w:rsidR="00D05F5B" w:rsidRPr="00A50E6A" w:rsidTr="00E42EEA">
        <w:trPr>
          <w:jc w:val="center"/>
        </w:trPr>
        <w:tc>
          <w:tcPr>
            <w:tcW w:w="2241" w:type="dxa"/>
            <w:vAlign w:val="bottom"/>
            <w:hideMark/>
          </w:tcPr>
          <w:p w:rsidR="00D05F5B" w:rsidRPr="00A50E6A" w:rsidRDefault="00D05F5B" w:rsidP="00D05F5B">
            <w:pPr>
              <w:pStyle w:val="aff1"/>
              <w:tabs>
                <w:tab w:val="left" w:pos="266"/>
              </w:tabs>
              <w:rPr>
                <w:rFonts w:ascii="Calibri" w:hAnsi="Calibri" w:cs="Arial"/>
                <w:color w:val="auto"/>
              </w:rPr>
            </w:pPr>
            <w:r w:rsidRPr="00A50E6A">
              <w:rPr>
                <w:rFonts w:ascii="Calibri" w:hAnsi="Calibri" w:cs="Arial"/>
                <w:b/>
                <w:color w:val="auto"/>
                <w:lang w:val="kk-KZ"/>
              </w:rPr>
              <w:t>Барлық м</w:t>
            </w:r>
            <w:r w:rsidRPr="00A50E6A">
              <w:rPr>
                <w:rFonts w:ascii="Calibri" w:hAnsi="Calibri" w:cs="Arial"/>
                <w:b/>
                <w:color w:val="auto"/>
              </w:rPr>
              <w:t>емлекеттік әлеуметтік жәрдемақы алушылар</w:t>
            </w:r>
            <w:r w:rsidRPr="00A50E6A">
              <w:rPr>
                <w:rFonts w:ascii="Calibri" w:hAnsi="Calibri" w:cs="Arial"/>
                <w:b/>
                <w:color w:val="auto"/>
                <w:lang w:val="kk-KZ"/>
              </w:rPr>
              <w:t>:</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14 037</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15 520</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16 384</w:t>
            </w:r>
          </w:p>
        </w:tc>
        <w:tc>
          <w:tcPr>
            <w:tcW w:w="630" w:type="dxa"/>
            <w:shd w:val="clear" w:color="auto" w:fill="auto"/>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17 742</w:t>
            </w:r>
          </w:p>
        </w:tc>
        <w:tc>
          <w:tcPr>
            <w:tcW w:w="630"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19 918</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108,9</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lang w:val="en-US"/>
              </w:rPr>
            </w:pPr>
            <w:r w:rsidRPr="00A50E6A">
              <w:rPr>
                <w:rFonts w:ascii="Calibri" w:hAnsi="Calibri" w:cs="Arial"/>
                <w:sz w:val="16"/>
                <w:szCs w:val="16"/>
                <w:lang w:val="en-US"/>
              </w:rPr>
              <w:t>110,6</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105,6</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108,3</w:t>
            </w:r>
          </w:p>
        </w:tc>
        <w:tc>
          <w:tcPr>
            <w:tcW w:w="608" w:type="dxa"/>
            <w:shd w:val="clear" w:color="auto" w:fill="auto"/>
            <w:vAlign w:val="bottom"/>
            <w:hideMark/>
          </w:tcPr>
          <w:p w:rsidR="00D05F5B" w:rsidRPr="00A50E6A" w:rsidRDefault="00D05F5B" w:rsidP="00D05F5B">
            <w:pPr>
              <w:snapToGrid w:val="0"/>
              <w:spacing w:after="0" w:line="240" w:lineRule="auto"/>
              <w:jc w:val="right"/>
              <w:rPr>
                <w:rFonts w:ascii="Calibri" w:hAnsi="Calibri" w:cs="Arial"/>
                <w:b/>
                <w:sz w:val="16"/>
                <w:szCs w:val="16"/>
              </w:rPr>
            </w:pPr>
            <w:r w:rsidRPr="00A50E6A">
              <w:rPr>
                <w:rFonts w:ascii="Calibri" w:hAnsi="Calibri" w:cs="Arial"/>
                <w:sz w:val="16"/>
                <w:szCs w:val="16"/>
              </w:rPr>
              <w:t>112,3</w:t>
            </w:r>
          </w:p>
        </w:tc>
        <w:tc>
          <w:tcPr>
            <w:tcW w:w="2001" w:type="dxa"/>
            <w:shd w:val="clear" w:color="auto" w:fill="auto"/>
            <w:vAlign w:val="bottom"/>
            <w:hideMark/>
          </w:tcPr>
          <w:p w:rsidR="00D05F5B" w:rsidRPr="00A50E6A" w:rsidRDefault="00D05F5B" w:rsidP="00D05F5B">
            <w:pPr>
              <w:pStyle w:val="aff1"/>
              <w:rPr>
                <w:rFonts w:ascii="Calibri" w:hAnsi="Calibri" w:cs="Arial"/>
                <w:color w:val="auto"/>
              </w:rPr>
            </w:pPr>
            <w:r w:rsidRPr="00A50E6A">
              <w:rPr>
                <w:rFonts w:ascii="Calibri" w:hAnsi="Calibri" w:cs="Arial"/>
                <w:b/>
                <w:color w:val="auto"/>
              </w:rPr>
              <w:t>Все получатели государственных социальных  пособий</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lang w:val="kk-KZ"/>
              </w:rPr>
              <w:t>одан жәрдемақы</w:t>
            </w:r>
          </w:p>
          <w:p w:rsidR="00D05F5B" w:rsidRPr="00A50E6A" w:rsidRDefault="00D05F5B" w:rsidP="00D05F5B">
            <w:pPr>
              <w:pStyle w:val="aff1"/>
              <w:ind w:left="227"/>
              <w:rPr>
                <w:rFonts w:ascii="Calibri" w:hAnsi="Calibri" w:cs="Arial"/>
                <w:b/>
                <w:color w:val="auto"/>
              </w:rPr>
            </w:pPr>
            <w:r w:rsidRPr="00A50E6A">
              <w:rPr>
                <w:rFonts w:ascii="Calibri" w:hAnsi="Calibri" w:cs="Arial"/>
                <w:color w:val="auto"/>
                <w:lang w:val="kk-KZ"/>
              </w:rPr>
              <w:t>алатындар</w:t>
            </w:r>
            <w:r w:rsidRPr="00A50E6A">
              <w:rPr>
                <w:rFonts w:ascii="Calibri" w:hAnsi="Calibri" w:cs="Arial"/>
                <w:color w:val="auto"/>
              </w:rPr>
              <w:t>:</w:t>
            </w: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shd w:val="clear" w:color="auto" w:fill="auto"/>
            <w:vAlign w:val="bottom"/>
          </w:tcPr>
          <w:p w:rsidR="00D05F5B" w:rsidRPr="00A50E6A" w:rsidRDefault="00D05F5B" w:rsidP="00D05F5B">
            <w:pPr>
              <w:pStyle w:val="aff0"/>
              <w:jc w:val="right"/>
              <w:rPr>
                <w:rFonts w:ascii="Calibri" w:hAnsi="Calibri" w:cs="Arial"/>
                <w:color w:val="auto"/>
                <w:lang w:val="en-US"/>
              </w:rPr>
            </w:pPr>
          </w:p>
        </w:tc>
        <w:tc>
          <w:tcPr>
            <w:tcW w:w="630" w:type="dxa"/>
            <w:shd w:val="clear" w:color="auto" w:fill="auto"/>
            <w:vAlign w:val="bottom"/>
          </w:tcPr>
          <w:p w:rsidR="00D05F5B" w:rsidRPr="00A50E6A" w:rsidRDefault="00D05F5B" w:rsidP="00D05F5B">
            <w:pPr>
              <w:snapToGrid w:val="0"/>
              <w:spacing w:after="0" w:line="240" w:lineRule="auto"/>
              <w:jc w:val="right"/>
              <w:rPr>
                <w:rFonts w:ascii="Calibri" w:hAnsi="Calibri" w:cs="Arial"/>
                <w:sz w:val="16"/>
                <w:szCs w:val="16"/>
                <w:lang w:val="en-US"/>
              </w:rPr>
            </w:pPr>
          </w:p>
        </w:tc>
        <w:tc>
          <w:tcPr>
            <w:tcW w:w="608" w:type="dxa"/>
            <w:shd w:val="clear" w:color="auto" w:fill="auto"/>
            <w:vAlign w:val="bottom"/>
          </w:tcPr>
          <w:p w:rsidR="00D05F5B" w:rsidRPr="00A50E6A" w:rsidRDefault="00D05F5B" w:rsidP="00D05F5B">
            <w:pPr>
              <w:spacing w:after="0" w:line="240" w:lineRule="auto"/>
              <w:jc w:val="right"/>
              <w:rPr>
                <w:rFonts w:ascii="Calibri" w:hAnsi="Calibri" w:cs="Arial"/>
                <w:sz w:val="16"/>
                <w:szCs w:val="16"/>
                <w:lang w:val="en-US"/>
              </w:rPr>
            </w:pPr>
          </w:p>
        </w:tc>
        <w:tc>
          <w:tcPr>
            <w:tcW w:w="608" w:type="dxa"/>
            <w:shd w:val="clear" w:color="auto" w:fill="auto"/>
            <w:vAlign w:val="bottom"/>
          </w:tcPr>
          <w:p w:rsidR="00D05F5B" w:rsidRPr="00A50E6A" w:rsidRDefault="00D05F5B" w:rsidP="00D05F5B">
            <w:pPr>
              <w:spacing w:after="0" w:line="240" w:lineRule="auto"/>
              <w:jc w:val="right"/>
              <w:rPr>
                <w:rFonts w:ascii="Calibri" w:hAnsi="Calibri" w:cs="Arial"/>
                <w:sz w:val="16"/>
                <w:szCs w:val="16"/>
                <w:lang w:val="en-US"/>
              </w:rPr>
            </w:pPr>
          </w:p>
        </w:tc>
        <w:tc>
          <w:tcPr>
            <w:tcW w:w="608" w:type="dxa"/>
            <w:shd w:val="clear" w:color="auto" w:fill="auto"/>
            <w:vAlign w:val="bottom"/>
          </w:tcPr>
          <w:p w:rsidR="00D05F5B" w:rsidRPr="00A50E6A" w:rsidRDefault="00D05F5B" w:rsidP="00D05F5B">
            <w:pPr>
              <w:spacing w:after="0" w:line="240" w:lineRule="auto"/>
              <w:jc w:val="right"/>
              <w:rPr>
                <w:rFonts w:ascii="Calibri" w:hAnsi="Calibri" w:cs="Arial"/>
                <w:sz w:val="16"/>
                <w:szCs w:val="16"/>
              </w:rPr>
            </w:pPr>
          </w:p>
        </w:tc>
        <w:tc>
          <w:tcPr>
            <w:tcW w:w="608" w:type="dxa"/>
            <w:shd w:val="clear" w:color="auto" w:fill="auto"/>
            <w:vAlign w:val="bottom"/>
          </w:tcPr>
          <w:p w:rsidR="00D05F5B" w:rsidRPr="00A50E6A" w:rsidRDefault="00D05F5B" w:rsidP="00D05F5B">
            <w:pPr>
              <w:spacing w:after="0" w:line="240" w:lineRule="auto"/>
              <w:jc w:val="right"/>
              <w:rPr>
                <w:rFonts w:ascii="Calibri" w:hAnsi="Calibri" w:cs="Arial"/>
                <w:sz w:val="16"/>
                <w:szCs w:val="16"/>
              </w:rPr>
            </w:pPr>
          </w:p>
        </w:tc>
        <w:tc>
          <w:tcPr>
            <w:tcW w:w="608" w:type="dxa"/>
            <w:shd w:val="clear" w:color="auto" w:fill="auto"/>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2001" w:type="dxa"/>
            <w:shd w:val="clear" w:color="auto" w:fill="auto"/>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из них получающие</w:t>
            </w:r>
          </w:p>
          <w:p w:rsidR="00D05F5B" w:rsidRPr="00A50E6A" w:rsidRDefault="00D05F5B" w:rsidP="00D05F5B">
            <w:pPr>
              <w:pStyle w:val="aff1"/>
              <w:ind w:left="227"/>
              <w:rPr>
                <w:rFonts w:ascii="Calibri" w:hAnsi="Calibri" w:cs="Arial"/>
                <w:color w:val="auto"/>
              </w:rPr>
            </w:pPr>
            <w:r w:rsidRPr="00A50E6A">
              <w:rPr>
                <w:rFonts w:ascii="Calibri" w:hAnsi="Calibri" w:cs="Arial"/>
                <w:color w:val="auto"/>
              </w:rPr>
              <w:t>пособия:</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b/>
                <w:color w:val="auto"/>
              </w:rPr>
            </w:pPr>
            <w:r w:rsidRPr="00A50E6A">
              <w:rPr>
                <w:rFonts w:ascii="Calibri" w:hAnsi="Calibri" w:cs="Arial"/>
                <w:color w:val="auto"/>
              </w:rPr>
              <w:t>а</w:t>
            </w:r>
            <w:r w:rsidRPr="00A50E6A">
              <w:rPr>
                <w:rFonts w:ascii="Calibri" w:hAnsi="Calibri" w:cs="Arial"/>
                <w:color w:val="auto"/>
                <w:lang w:val="kk-KZ"/>
              </w:rPr>
              <w:t>заматтық халық</w:t>
            </w: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shd w:val="clear" w:color="auto" w:fill="auto"/>
            <w:vAlign w:val="bottom"/>
          </w:tcPr>
          <w:p w:rsidR="00D05F5B" w:rsidRPr="00A50E6A" w:rsidRDefault="00D05F5B" w:rsidP="00D05F5B">
            <w:pPr>
              <w:pStyle w:val="aff0"/>
              <w:jc w:val="right"/>
              <w:rPr>
                <w:rFonts w:ascii="Calibri" w:hAnsi="Calibri" w:cs="Arial"/>
                <w:color w:val="auto"/>
                <w:lang w:val="en-US"/>
              </w:rPr>
            </w:pPr>
          </w:p>
        </w:tc>
        <w:tc>
          <w:tcPr>
            <w:tcW w:w="630" w:type="dxa"/>
            <w:shd w:val="clear" w:color="auto" w:fill="auto"/>
            <w:vAlign w:val="bottom"/>
          </w:tcPr>
          <w:p w:rsidR="00D05F5B" w:rsidRPr="00A50E6A" w:rsidRDefault="00D05F5B" w:rsidP="00D05F5B">
            <w:pPr>
              <w:snapToGrid w:val="0"/>
              <w:spacing w:after="0" w:line="240" w:lineRule="auto"/>
              <w:jc w:val="right"/>
              <w:rPr>
                <w:rFonts w:ascii="Calibri" w:hAnsi="Calibri" w:cs="Arial"/>
                <w:sz w:val="16"/>
                <w:szCs w:val="16"/>
                <w:lang w:val="en-US"/>
              </w:rPr>
            </w:pPr>
          </w:p>
        </w:tc>
        <w:tc>
          <w:tcPr>
            <w:tcW w:w="608" w:type="dxa"/>
            <w:shd w:val="clear" w:color="auto" w:fill="auto"/>
            <w:vAlign w:val="bottom"/>
          </w:tcPr>
          <w:p w:rsidR="00D05F5B" w:rsidRPr="00A50E6A" w:rsidRDefault="00D05F5B" w:rsidP="00D05F5B">
            <w:pPr>
              <w:spacing w:after="0" w:line="240" w:lineRule="auto"/>
              <w:jc w:val="right"/>
              <w:rPr>
                <w:rFonts w:ascii="Calibri" w:hAnsi="Calibri" w:cs="Arial"/>
                <w:sz w:val="16"/>
                <w:szCs w:val="16"/>
                <w:lang w:val="en-US"/>
              </w:rPr>
            </w:pPr>
          </w:p>
        </w:tc>
        <w:tc>
          <w:tcPr>
            <w:tcW w:w="608" w:type="dxa"/>
            <w:shd w:val="clear" w:color="auto" w:fill="auto"/>
            <w:vAlign w:val="bottom"/>
          </w:tcPr>
          <w:p w:rsidR="00D05F5B" w:rsidRPr="00A50E6A" w:rsidRDefault="00D05F5B" w:rsidP="00D05F5B">
            <w:pPr>
              <w:spacing w:after="0" w:line="240" w:lineRule="auto"/>
              <w:jc w:val="right"/>
              <w:rPr>
                <w:rFonts w:ascii="Calibri" w:hAnsi="Calibri" w:cs="Arial"/>
                <w:sz w:val="16"/>
                <w:szCs w:val="16"/>
                <w:lang w:val="en-US"/>
              </w:rPr>
            </w:pPr>
          </w:p>
        </w:tc>
        <w:tc>
          <w:tcPr>
            <w:tcW w:w="608" w:type="dxa"/>
            <w:shd w:val="clear" w:color="auto" w:fill="auto"/>
            <w:vAlign w:val="bottom"/>
          </w:tcPr>
          <w:p w:rsidR="00D05F5B" w:rsidRPr="00A50E6A" w:rsidRDefault="00D05F5B" w:rsidP="00D05F5B">
            <w:pPr>
              <w:spacing w:after="0" w:line="240" w:lineRule="auto"/>
              <w:jc w:val="right"/>
              <w:rPr>
                <w:rFonts w:ascii="Calibri" w:hAnsi="Calibri" w:cs="Arial"/>
                <w:sz w:val="16"/>
                <w:szCs w:val="16"/>
              </w:rPr>
            </w:pPr>
          </w:p>
        </w:tc>
        <w:tc>
          <w:tcPr>
            <w:tcW w:w="608" w:type="dxa"/>
            <w:shd w:val="clear" w:color="auto" w:fill="auto"/>
            <w:vAlign w:val="bottom"/>
          </w:tcPr>
          <w:p w:rsidR="00D05F5B" w:rsidRPr="00A50E6A" w:rsidRDefault="00D05F5B" w:rsidP="00D05F5B">
            <w:pPr>
              <w:spacing w:after="0" w:line="240" w:lineRule="auto"/>
              <w:jc w:val="right"/>
              <w:rPr>
                <w:rFonts w:ascii="Calibri" w:hAnsi="Calibri" w:cs="Arial"/>
                <w:sz w:val="16"/>
                <w:szCs w:val="16"/>
              </w:rPr>
            </w:pPr>
          </w:p>
        </w:tc>
        <w:tc>
          <w:tcPr>
            <w:tcW w:w="608" w:type="dxa"/>
            <w:shd w:val="clear" w:color="auto" w:fill="auto"/>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2001" w:type="dxa"/>
            <w:shd w:val="clear" w:color="auto" w:fill="auto"/>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lang w:val="kk-KZ"/>
              </w:rPr>
              <w:t>г</w:t>
            </w:r>
            <w:r w:rsidRPr="00A50E6A">
              <w:rPr>
                <w:rFonts w:ascii="Calibri" w:hAnsi="Calibri" w:cs="Arial"/>
                <w:color w:val="auto"/>
              </w:rPr>
              <w:t>ражданское</w:t>
            </w:r>
            <w:r w:rsidRPr="00A50E6A">
              <w:rPr>
                <w:rFonts w:ascii="Calibri" w:hAnsi="Calibri" w:cs="Arial"/>
                <w:color w:val="auto"/>
                <w:lang w:val="kk-KZ"/>
              </w:rPr>
              <w:t xml:space="preserve"> </w:t>
            </w:r>
            <w:r w:rsidRPr="00A50E6A">
              <w:rPr>
                <w:rFonts w:ascii="Calibri" w:hAnsi="Calibri" w:cs="Arial"/>
                <w:color w:val="auto"/>
              </w:rPr>
              <w:t>население</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lang w:val="en-US"/>
              </w:rPr>
            </w:pPr>
            <w:r w:rsidRPr="00A50E6A">
              <w:rPr>
                <w:rFonts w:ascii="Calibri" w:hAnsi="Calibri" w:cs="Arial"/>
                <w:color w:val="auto"/>
                <w:lang w:val="kk-KZ"/>
              </w:rPr>
              <w:t>жасы бойынша</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7 476</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8 149</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8 720</w:t>
            </w:r>
          </w:p>
        </w:tc>
        <w:tc>
          <w:tcPr>
            <w:tcW w:w="630" w:type="dxa"/>
            <w:shd w:val="clear" w:color="auto" w:fill="auto"/>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9 330</w:t>
            </w:r>
          </w:p>
        </w:tc>
        <w:tc>
          <w:tcPr>
            <w:tcW w:w="630"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lang w:val="en-US"/>
              </w:rPr>
              <w:t>10 383</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109,0</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109,0</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107,0</w:t>
            </w:r>
          </w:p>
        </w:tc>
        <w:tc>
          <w:tcPr>
            <w:tcW w:w="608" w:type="dxa"/>
            <w:shd w:val="clear" w:color="auto" w:fill="auto"/>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107,0</w:t>
            </w:r>
          </w:p>
        </w:tc>
        <w:tc>
          <w:tcPr>
            <w:tcW w:w="608" w:type="dxa"/>
            <w:shd w:val="clear" w:color="auto" w:fill="auto"/>
            <w:vAlign w:val="bottom"/>
            <w:hideMark/>
          </w:tcPr>
          <w:p w:rsidR="00D05F5B" w:rsidRPr="00A50E6A" w:rsidRDefault="00D05F5B" w:rsidP="00D05F5B">
            <w:pPr>
              <w:snapToGrid w:val="0"/>
              <w:spacing w:after="0" w:line="240" w:lineRule="auto"/>
              <w:jc w:val="right"/>
              <w:rPr>
                <w:rFonts w:ascii="Calibri" w:hAnsi="Calibri" w:cs="Arial"/>
                <w:sz w:val="16"/>
                <w:szCs w:val="16"/>
                <w:lang w:val="en-US"/>
              </w:rPr>
            </w:pPr>
            <w:r w:rsidRPr="00A50E6A">
              <w:rPr>
                <w:rFonts w:ascii="Calibri" w:hAnsi="Calibri" w:cs="Arial"/>
                <w:sz w:val="16"/>
                <w:szCs w:val="16"/>
              </w:rPr>
              <w:t>111,3</w:t>
            </w:r>
          </w:p>
        </w:tc>
        <w:tc>
          <w:tcPr>
            <w:tcW w:w="2001" w:type="dxa"/>
            <w:shd w:val="clear" w:color="auto" w:fill="auto"/>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по возрасту</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мүгедектігі бойынша</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14 856</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16 165</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17 303</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18 537</w:t>
            </w:r>
          </w:p>
        </w:tc>
        <w:tc>
          <w:tcPr>
            <w:tcW w:w="630"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lang w:val="en-US"/>
              </w:rPr>
              <w:t>20 746</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108,9</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108,8</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107,0</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107,1</w:t>
            </w:r>
          </w:p>
        </w:tc>
        <w:tc>
          <w:tcPr>
            <w:tcW w:w="608"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111,9</w:t>
            </w:r>
          </w:p>
        </w:tc>
        <w:tc>
          <w:tcPr>
            <w:tcW w:w="200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по инвалидности</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асыраушысынан</w:t>
            </w:r>
          </w:p>
          <w:p w:rsidR="00D05F5B" w:rsidRPr="00A50E6A" w:rsidRDefault="00D05F5B" w:rsidP="00D05F5B">
            <w:pPr>
              <w:pStyle w:val="aff1"/>
              <w:ind w:left="227"/>
              <w:rPr>
                <w:rFonts w:ascii="Calibri" w:hAnsi="Calibri" w:cs="Arial"/>
                <w:color w:val="auto"/>
                <w:lang w:val="en-US"/>
              </w:rPr>
            </w:pPr>
            <w:r w:rsidRPr="00A50E6A">
              <w:rPr>
                <w:rFonts w:ascii="Calibri" w:hAnsi="Calibri" w:cs="Arial"/>
                <w:color w:val="auto"/>
              </w:rPr>
              <w:t>айырылуына байланысты</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12 793</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14 746</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14 914</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16 032</w:t>
            </w:r>
          </w:p>
        </w:tc>
        <w:tc>
          <w:tcPr>
            <w:tcW w:w="630"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lang w:val="en-US"/>
              </w:rPr>
              <w:t>17 918</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108,8</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115,3</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101,1</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107,5</w:t>
            </w:r>
          </w:p>
        </w:tc>
        <w:tc>
          <w:tcPr>
            <w:tcW w:w="608"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111,8</w:t>
            </w:r>
          </w:p>
        </w:tc>
        <w:tc>
          <w:tcPr>
            <w:tcW w:w="200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по случаю потери</w:t>
            </w:r>
          </w:p>
          <w:p w:rsidR="00D05F5B" w:rsidRPr="00A50E6A" w:rsidRDefault="00D05F5B" w:rsidP="00D05F5B">
            <w:pPr>
              <w:pStyle w:val="aff1"/>
              <w:ind w:left="227"/>
              <w:rPr>
                <w:rFonts w:ascii="Calibri" w:hAnsi="Calibri" w:cs="Arial"/>
                <w:color w:val="auto"/>
              </w:rPr>
            </w:pPr>
            <w:r w:rsidRPr="00A50E6A">
              <w:rPr>
                <w:rFonts w:ascii="Calibri" w:hAnsi="Calibri" w:cs="Arial"/>
                <w:color w:val="auto"/>
              </w:rPr>
              <w:t>кормильца</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ә</w:t>
            </w:r>
            <w:r w:rsidRPr="00A50E6A">
              <w:rPr>
                <w:rFonts w:ascii="Calibri" w:hAnsi="Calibri" w:cs="Arial"/>
                <w:color w:val="auto"/>
                <w:lang w:val="kk-KZ"/>
              </w:rPr>
              <w:t>скери</w:t>
            </w:r>
            <w:r w:rsidRPr="00A50E6A">
              <w:rPr>
                <w:rFonts w:ascii="Calibri" w:hAnsi="Calibri" w:cs="Arial"/>
                <w:color w:val="auto"/>
              </w:rPr>
              <w:t xml:space="preserve"> құрылым</w:t>
            </w:r>
            <w:r w:rsidRPr="00A50E6A">
              <w:rPr>
                <w:rFonts w:ascii="Calibri" w:hAnsi="Calibri" w:cs="Arial"/>
                <w:color w:val="auto"/>
                <w:lang w:val="kk-KZ"/>
              </w:rPr>
              <w:t>дар</w:t>
            </w: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p>
        </w:tc>
        <w:tc>
          <w:tcPr>
            <w:tcW w:w="630" w:type="dxa"/>
            <w:vAlign w:val="bottom"/>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 xml:space="preserve"> </w:t>
            </w:r>
          </w:p>
        </w:tc>
        <w:tc>
          <w:tcPr>
            <w:tcW w:w="630" w:type="dxa"/>
            <w:vAlign w:val="bottom"/>
            <w:hideMark/>
          </w:tcPr>
          <w:p w:rsidR="00D05F5B" w:rsidRPr="00A50E6A" w:rsidRDefault="00D05F5B" w:rsidP="00D05F5B">
            <w:pPr>
              <w:snapToGrid w:val="0"/>
              <w:spacing w:after="0" w:line="240" w:lineRule="auto"/>
              <w:jc w:val="right"/>
              <w:rPr>
                <w:rFonts w:ascii="Calibri" w:hAnsi="Calibri" w:cs="Arial"/>
                <w:sz w:val="16"/>
                <w:szCs w:val="16"/>
                <w:lang w:val="en-US"/>
              </w:rPr>
            </w:pPr>
          </w:p>
        </w:tc>
        <w:tc>
          <w:tcPr>
            <w:tcW w:w="608" w:type="dxa"/>
            <w:vAlign w:val="bottom"/>
          </w:tcPr>
          <w:p w:rsidR="00D05F5B" w:rsidRPr="00A50E6A" w:rsidRDefault="00D05F5B" w:rsidP="00D05F5B">
            <w:pPr>
              <w:spacing w:after="0" w:line="240" w:lineRule="auto"/>
              <w:jc w:val="right"/>
              <w:rPr>
                <w:rFonts w:ascii="Calibri" w:hAnsi="Calibri" w:cs="Arial"/>
                <w:sz w:val="16"/>
                <w:szCs w:val="16"/>
              </w:rPr>
            </w:pPr>
          </w:p>
        </w:tc>
        <w:tc>
          <w:tcPr>
            <w:tcW w:w="608" w:type="dxa"/>
            <w:vAlign w:val="bottom"/>
          </w:tcPr>
          <w:p w:rsidR="00D05F5B" w:rsidRPr="00A50E6A" w:rsidRDefault="00D05F5B" w:rsidP="00D05F5B">
            <w:pPr>
              <w:spacing w:after="0" w:line="240" w:lineRule="auto"/>
              <w:jc w:val="right"/>
              <w:rPr>
                <w:rFonts w:ascii="Calibri" w:hAnsi="Calibri" w:cs="Arial"/>
                <w:sz w:val="16"/>
                <w:szCs w:val="16"/>
              </w:rPr>
            </w:pPr>
          </w:p>
        </w:tc>
        <w:tc>
          <w:tcPr>
            <w:tcW w:w="608" w:type="dxa"/>
            <w:vAlign w:val="bottom"/>
          </w:tcPr>
          <w:p w:rsidR="00D05F5B" w:rsidRPr="00A50E6A" w:rsidRDefault="00D05F5B" w:rsidP="00D05F5B">
            <w:pPr>
              <w:spacing w:after="0" w:line="240" w:lineRule="auto"/>
              <w:jc w:val="right"/>
              <w:rPr>
                <w:rFonts w:ascii="Calibri" w:hAnsi="Calibri" w:cs="Arial"/>
                <w:sz w:val="16"/>
                <w:szCs w:val="16"/>
              </w:rPr>
            </w:pPr>
          </w:p>
        </w:tc>
        <w:tc>
          <w:tcPr>
            <w:tcW w:w="608" w:type="dxa"/>
            <w:vAlign w:val="bottom"/>
          </w:tcPr>
          <w:p w:rsidR="00D05F5B" w:rsidRPr="00A50E6A" w:rsidRDefault="00D05F5B" w:rsidP="00D05F5B">
            <w:pPr>
              <w:spacing w:after="0" w:line="240" w:lineRule="auto"/>
              <w:jc w:val="right"/>
              <w:rPr>
                <w:rFonts w:ascii="Calibri" w:hAnsi="Calibri" w:cs="Arial"/>
                <w:sz w:val="16"/>
                <w:szCs w:val="16"/>
              </w:rPr>
            </w:pPr>
          </w:p>
        </w:tc>
        <w:tc>
          <w:tcPr>
            <w:tcW w:w="608"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200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силовые структуры</w:t>
            </w:r>
          </w:p>
        </w:tc>
      </w:tr>
      <w:tr w:rsidR="00D05F5B" w:rsidRPr="00A50E6A" w:rsidTr="00E42EEA">
        <w:trPr>
          <w:jc w:val="center"/>
        </w:trPr>
        <w:tc>
          <w:tcPr>
            <w:tcW w:w="224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мүгедектік бойынша</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18 185</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19 648</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20 880</w:t>
            </w:r>
          </w:p>
        </w:tc>
        <w:tc>
          <w:tcPr>
            <w:tcW w:w="630" w:type="dxa"/>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22 318</w:t>
            </w:r>
          </w:p>
        </w:tc>
        <w:tc>
          <w:tcPr>
            <w:tcW w:w="630"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lang w:val="en-US"/>
              </w:rPr>
              <w:t>24 922</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108,1</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108,0</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106,3</w:t>
            </w:r>
          </w:p>
        </w:tc>
        <w:tc>
          <w:tcPr>
            <w:tcW w:w="608"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106,9</w:t>
            </w:r>
          </w:p>
        </w:tc>
        <w:tc>
          <w:tcPr>
            <w:tcW w:w="608" w:type="dxa"/>
            <w:vAlign w:val="bottom"/>
            <w:hideMark/>
          </w:tcPr>
          <w:p w:rsidR="00D05F5B" w:rsidRPr="00A50E6A" w:rsidRDefault="00D05F5B" w:rsidP="00D05F5B">
            <w:pPr>
              <w:snapToGrid w:val="0"/>
              <w:spacing w:after="0" w:line="240" w:lineRule="auto"/>
              <w:jc w:val="right"/>
              <w:rPr>
                <w:rFonts w:ascii="Calibri" w:hAnsi="Calibri" w:cs="Arial"/>
                <w:sz w:val="16"/>
                <w:szCs w:val="16"/>
                <w:lang w:val="kk-KZ"/>
              </w:rPr>
            </w:pPr>
            <w:r w:rsidRPr="00A50E6A">
              <w:rPr>
                <w:rFonts w:ascii="Calibri" w:hAnsi="Calibri" w:cs="Arial"/>
                <w:sz w:val="16"/>
                <w:szCs w:val="16"/>
              </w:rPr>
              <w:t>111,7</w:t>
            </w:r>
          </w:p>
        </w:tc>
        <w:tc>
          <w:tcPr>
            <w:tcW w:w="200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lang w:val="kk-KZ"/>
              </w:rPr>
              <w:t>п</w:t>
            </w:r>
            <w:r w:rsidRPr="00A50E6A">
              <w:rPr>
                <w:rFonts w:ascii="Calibri" w:hAnsi="Calibri" w:cs="Arial"/>
                <w:color w:val="auto"/>
              </w:rPr>
              <w:t>о инвалидности</w:t>
            </w:r>
          </w:p>
        </w:tc>
      </w:tr>
      <w:tr w:rsidR="00D05F5B" w:rsidRPr="00A50E6A" w:rsidTr="00E42EEA">
        <w:trPr>
          <w:jc w:val="center"/>
        </w:trPr>
        <w:tc>
          <w:tcPr>
            <w:tcW w:w="2241" w:type="dxa"/>
            <w:tcBorders>
              <w:top w:val="nil"/>
              <w:left w:val="nil"/>
              <w:bottom w:val="single" w:sz="4" w:space="0" w:color="000000"/>
              <w:right w:val="nil"/>
            </w:tcBorders>
            <w:vAlign w:val="bottom"/>
            <w:hideMark/>
          </w:tcPr>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lang w:val="kk-KZ"/>
              </w:rPr>
              <w:t>а</w:t>
            </w:r>
            <w:r w:rsidRPr="00A50E6A">
              <w:rPr>
                <w:rFonts w:ascii="Calibri" w:hAnsi="Calibri" w:cs="Arial"/>
                <w:color w:val="auto"/>
              </w:rPr>
              <w:t>сыраушысынан</w:t>
            </w:r>
          </w:p>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rPr>
              <w:t>айырылуына байланысты</w:t>
            </w:r>
          </w:p>
        </w:tc>
        <w:tc>
          <w:tcPr>
            <w:tcW w:w="630" w:type="dxa"/>
            <w:tcBorders>
              <w:top w:val="nil"/>
              <w:left w:val="nil"/>
              <w:bottom w:val="single" w:sz="4" w:space="0" w:color="000000"/>
              <w:right w:val="nil"/>
            </w:tcBorders>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11 970</w:t>
            </w:r>
          </w:p>
        </w:tc>
        <w:tc>
          <w:tcPr>
            <w:tcW w:w="630" w:type="dxa"/>
            <w:tcBorders>
              <w:top w:val="nil"/>
              <w:left w:val="nil"/>
              <w:bottom w:val="single" w:sz="4" w:space="0" w:color="000000"/>
              <w:right w:val="nil"/>
            </w:tcBorders>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13 306</w:t>
            </w:r>
          </w:p>
        </w:tc>
        <w:tc>
          <w:tcPr>
            <w:tcW w:w="630" w:type="dxa"/>
            <w:tcBorders>
              <w:top w:val="nil"/>
              <w:left w:val="nil"/>
              <w:bottom w:val="single" w:sz="4" w:space="0" w:color="000000"/>
              <w:right w:val="nil"/>
            </w:tcBorders>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13 798</w:t>
            </w:r>
          </w:p>
        </w:tc>
        <w:tc>
          <w:tcPr>
            <w:tcW w:w="630" w:type="dxa"/>
            <w:tcBorders>
              <w:top w:val="nil"/>
              <w:left w:val="nil"/>
              <w:bottom w:val="single" w:sz="4" w:space="0" w:color="000000"/>
              <w:right w:val="nil"/>
            </w:tcBorders>
            <w:vAlign w:val="bottom"/>
            <w:hideMark/>
          </w:tcPr>
          <w:p w:rsidR="00D05F5B" w:rsidRPr="00A50E6A" w:rsidRDefault="00D05F5B" w:rsidP="00D05F5B">
            <w:pPr>
              <w:pStyle w:val="aff0"/>
              <w:jc w:val="right"/>
              <w:rPr>
                <w:rFonts w:ascii="Calibri" w:hAnsi="Calibri" w:cs="Arial"/>
                <w:color w:val="auto"/>
                <w:lang w:val="en-US"/>
              </w:rPr>
            </w:pPr>
            <w:r w:rsidRPr="00A50E6A">
              <w:rPr>
                <w:rFonts w:ascii="Calibri" w:hAnsi="Calibri" w:cs="Arial"/>
                <w:color w:val="auto"/>
                <w:lang w:val="en-US"/>
              </w:rPr>
              <w:t>14 684</w:t>
            </w:r>
          </w:p>
        </w:tc>
        <w:tc>
          <w:tcPr>
            <w:tcW w:w="630"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lang w:val="en-US"/>
              </w:rPr>
              <w:t>16 140</w:t>
            </w:r>
          </w:p>
        </w:tc>
        <w:tc>
          <w:tcPr>
            <w:tcW w:w="608"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108,0</w:t>
            </w:r>
          </w:p>
        </w:tc>
        <w:tc>
          <w:tcPr>
            <w:tcW w:w="608"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111,2</w:t>
            </w:r>
          </w:p>
        </w:tc>
        <w:tc>
          <w:tcPr>
            <w:tcW w:w="608"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103,7</w:t>
            </w:r>
          </w:p>
        </w:tc>
        <w:tc>
          <w:tcPr>
            <w:tcW w:w="608"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106,4</w:t>
            </w:r>
          </w:p>
        </w:tc>
        <w:tc>
          <w:tcPr>
            <w:tcW w:w="608"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109,9</w:t>
            </w:r>
          </w:p>
        </w:tc>
        <w:tc>
          <w:tcPr>
            <w:tcW w:w="2001" w:type="dxa"/>
            <w:tcBorders>
              <w:top w:val="nil"/>
              <w:left w:val="nil"/>
              <w:bottom w:val="single" w:sz="4" w:space="0" w:color="000000"/>
              <w:right w:val="nil"/>
            </w:tcBorders>
            <w:vAlign w:val="bottom"/>
            <w:hideMark/>
          </w:tcPr>
          <w:p w:rsidR="00D05F5B" w:rsidRPr="00A50E6A" w:rsidRDefault="00D05F5B" w:rsidP="00D05F5B">
            <w:pPr>
              <w:pStyle w:val="aff1"/>
              <w:ind w:left="227"/>
              <w:rPr>
                <w:rFonts w:ascii="Calibri" w:hAnsi="Calibri" w:cs="Arial"/>
                <w:color w:val="auto"/>
                <w:lang w:val="kk-KZ"/>
              </w:rPr>
            </w:pPr>
            <w:r w:rsidRPr="00A50E6A">
              <w:rPr>
                <w:rFonts w:ascii="Calibri" w:hAnsi="Calibri" w:cs="Arial"/>
                <w:color w:val="auto"/>
              </w:rPr>
              <w:t>по случаю потери</w:t>
            </w:r>
          </w:p>
          <w:p w:rsidR="00D05F5B" w:rsidRPr="00A50E6A" w:rsidRDefault="00D05F5B" w:rsidP="00D05F5B">
            <w:pPr>
              <w:pStyle w:val="aff1"/>
              <w:ind w:left="227"/>
              <w:rPr>
                <w:rFonts w:ascii="Calibri" w:hAnsi="Calibri" w:cs="Arial"/>
                <w:color w:val="auto"/>
              </w:rPr>
            </w:pPr>
            <w:r w:rsidRPr="00A50E6A">
              <w:rPr>
                <w:rFonts w:ascii="Calibri" w:hAnsi="Calibri" w:cs="Arial"/>
                <w:color w:val="auto"/>
              </w:rPr>
              <w:t>кормильца</w:t>
            </w:r>
          </w:p>
        </w:tc>
      </w:tr>
    </w:tbl>
    <w:p w:rsidR="00D05F5B" w:rsidRPr="00A50E6A" w:rsidRDefault="00D05F5B" w:rsidP="0098156A">
      <w:pPr>
        <w:pStyle w:val="aff3"/>
        <w:spacing w:before="20" w:after="20"/>
        <w:ind w:left="0"/>
        <w:rPr>
          <w:rFonts w:ascii="Calibri" w:hAnsi="Calibri" w:cs="Arial"/>
          <w:color w:val="auto"/>
          <w:sz w:val="15"/>
          <w:szCs w:val="15"/>
          <w:vertAlign w:val="superscript"/>
          <w:lang w:val="kk-KZ"/>
        </w:rPr>
      </w:pPr>
      <w:r w:rsidRPr="00A50E6A">
        <w:rPr>
          <w:rFonts w:ascii="Calibri" w:hAnsi="Calibri" w:cs="Arial"/>
          <w:color w:val="auto"/>
          <w:sz w:val="15"/>
          <w:szCs w:val="15"/>
          <w:lang w:val="kk-KZ"/>
        </w:rPr>
        <w:t>* Әскери құрылымдарды есепке алғандағы,  базалық зейнетақы төлемдерді есепке алмағандағы деректер.</w:t>
      </w:r>
    </w:p>
    <w:p w:rsidR="00D05F5B" w:rsidRPr="00A50E6A" w:rsidRDefault="00D05F5B" w:rsidP="0098156A">
      <w:pPr>
        <w:pStyle w:val="First"/>
        <w:spacing w:before="20" w:after="20"/>
        <w:ind w:left="57"/>
        <w:rPr>
          <w:rFonts w:ascii="Calibri" w:hAnsi="Calibri" w:cs="Arial"/>
          <w:sz w:val="15"/>
          <w:szCs w:val="15"/>
          <w:lang w:val="kk-KZ"/>
        </w:rPr>
      </w:pPr>
      <w:r w:rsidRPr="00A50E6A">
        <w:rPr>
          <w:rFonts w:ascii="Calibri" w:hAnsi="Calibri" w:cs="Arial"/>
          <w:i/>
          <w:sz w:val="15"/>
          <w:szCs w:val="15"/>
        </w:rPr>
        <w:t>Данные с учетом силовых структур и без учета базовых пенсионных выплат.</w:t>
      </w:r>
    </w:p>
    <w:p w:rsidR="00D05F5B" w:rsidRPr="00A50E6A" w:rsidRDefault="00D05F5B" w:rsidP="00D05F5B">
      <w:pPr>
        <w:pStyle w:val="afe"/>
        <w:spacing w:before="0"/>
        <w:rPr>
          <w:rFonts w:ascii="Calibri" w:hAnsi="Calibri" w:cs="Arial"/>
          <w:color w:val="auto"/>
          <w:sz w:val="18"/>
          <w:lang w:val="kk-KZ"/>
        </w:rPr>
      </w:pPr>
    </w:p>
    <w:p w:rsidR="007A0934" w:rsidRPr="00A50E6A" w:rsidRDefault="007A0934" w:rsidP="007A0934">
      <w:pPr>
        <w:rPr>
          <w:lang w:val="kk-KZ" w:eastAsia="zh-CN"/>
        </w:rPr>
      </w:pPr>
    </w:p>
    <w:p w:rsidR="00D043A3" w:rsidRPr="00A50E6A" w:rsidRDefault="00D043A3" w:rsidP="007A0934">
      <w:pPr>
        <w:rPr>
          <w:lang w:val="kk-KZ" w:eastAsia="zh-CN"/>
        </w:rPr>
      </w:pPr>
    </w:p>
    <w:p w:rsidR="00D043A3" w:rsidRPr="00A50E6A" w:rsidRDefault="00D043A3" w:rsidP="007A0934">
      <w:pPr>
        <w:rPr>
          <w:lang w:val="kk-KZ" w:eastAsia="zh-CN"/>
        </w:rPr>
      </w:pPr>
    </w:p>
    <w:p w:rsidR="00D05F5B" w:rsidRPr="00A50E6A" w:rsidRDefault="00D05F5B" w:rsidP="00D05F5B">
      <w:pPr>
        <w:pStyle w:val="afe"/>
        <w:spacing w:before="0"/>
        <w:rPr>
          <w:rFonts w:ascii="Calibri" w:hAnsi="Calibri" w:cs="Arial"/>
          <w:color w:val="auto"/>
          <w:sz w:val="18"/>
          <w:lang w:val="kk-KZ"/>
        </w:rPr>
      </w:pPr>
    </w:p>
    <w:p w:rsidR="00D05F5B" w:rsidRPr="00A50E6A" w:rsidRDefault="00D05F5B" w:rsidP="00D05F5B">
      <w:pPr>
        <w:pStyle w:val="afe"/>
        <w:spacing w:before="0"/>
        <w:rPr>
          <w:rFonts w:ascii="Calibri" w:hAnsi="Calibri" w:cs="Arial"/>
          <w:color w:val="auto"/>
          <w:sz w:val="18"/>
          <w:lang w:val="kk-KZ"/>
        </w:rPr>
      </w:pPr>
    </w:p>
    <w:p w:rsidR="00D05F5B" w:rsidRPr="00A50E6A" w:rsidRDefault="00D05F5B" w:rsidP="00D05F5B">
      <w:pPr>
        <w:pStyle w:val="afe"/>
        <w:spacing w:before="0"/>
        <w:rPr>
          <w:rFonts w:ascii="Calibri" w:hAnsi="Calibri" w:cs="Arial"/>
          <w:color w:val="auto"/>
          <w:sz w:val="18"/>
          <w:lang w:val="kk-KZ"/>
        </w:rPr>
      </w:pPr>
    </w:p>
    <w:p w:rsidR="00D05F5B" w:rsidRPr="00A50E6A" w:rsidRDefault="00D05F5B" w:rsidP="00D05F5B">
      <w:pPr>
        <w:pStyle w:val="afe"/>
        <w:spacing w:before="0"/>
        <w:rPr>
          <w:rFonts w:ascii="Calibri" w:hAnsi="Calibri" w:cs="Arial"/>
          <w:color w:val="auto"/>
          <w:szCs w:val="22"/>
          <w:lang w:val="kk-KZ"/>
        </w:rPr>
      </w:pPr>
      <w:r w:rsidRPr="00A50E6A">
        <w:rPr>
          <w:rFonts w:ascii="Calibri" w:hAnsi="Calibri" w:cs="Arial"/>
          <w:color w:val="auto"/>
          <w:szCs w:val="22"/>
          <w:lang w:val="kk-KZ"/>
        </w:rPr>
        <w:lastRenderedPageBreak/>
        <w:t>5.2 Тағайындалған айлық зейнетақының орташа мөлшері*</w:t>
      </w:r>
    </w:p>
    <w:p w:rsidR="00D05F5B" w:rsidRPr="00A50E6A" w:rsidRDefault="00D05F5B" w:rsidP="00D05F5B">
      <w:pPr>
        <w:pStyle w:val="afe"/>
        <w:spacing w:before="0"/>
        <w:rPr>
          <w:rFonts w:ascii="Calibri" w:hAnsi="Calibri" w:cs="Arial"/>
          <w:color w:val="auto"/>
          <w:szCs w:val="22"/>
          <w:lang w:val="kk-KZ"/>
        </w:rPr>
      </w:pPr>
      <w:r w:rsidRPr="00A50E6A">
        <w:rPr>
          <w:rFonts w:ascii="Calibri" w:hAnsi="Calibri" w:cs="Arial"/>
          <w:color w:val="auto"/>
          <w:szCs w:val="22"/>
        </w:rPr>
        <w:t>Средний размер назначенной месячной пенсии*</w:t>
      </w:r>
    </w:p>
    <w:p w:rsidR="00D05F5B" w:rsidRPr="00A50E6A" w:rsidRDefault="00D05F5B"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 xml:space="preserve"> жыл соңына</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на конец года</w:t>
      </w:r>
    </w:p>
    <w:tbl>
      <w:tblPr>
        <w:tblW w:w="0" w:type="auto"/>
        <w:jc w:val="center"/>
        <w:tblLayout w:type="fixed"/>
        <w:tblCellMar>
          <w:left w:w="0" w:type="dxa"/>
          <w:right w:w="0" w:type="dxa"/>
        </w:tblCellMar>
        <w:tblLook w:val="04A0"/>
      </w:tblPr>
      <w:tblGrid>
        <w:gridCol w:w="2323"/>
        <w:gridCol w:w="765"/>
        <w:gridCol w:w="766"/>
        <w:gridCol w:w="765"/>
        <w:gridCol w:w="766"/>
        <w:gridCol w:w="766"/>
        <w:gridCol w:w="776"/>
        <w:gridCol w:w="776"/>
        <w:gridCol w:w="776"/>
        <w:gridCol w:w="776"/>
        <w:gridCol w:w="776"/>
      </w:tblGrid>
      <w:tr w:rsidR="00D05F5B" w:rsidRPr="00A50E6A" w:rsidTr="00E42EEA">
        <w:trPr>
          <w:cantSplit/>
          <w:tblHeader/>
          <w:jc w:val="center"/>
        </w:trPr>
        <w:tc>
          <w:tcPr>
            <w:tcW w:w="2323" w:type="dxa"/>
            <w:vMerge w:val="restart"/>
            <w:tcBorders>
              <w:top w:val="single" w:sz="4" w:space="0" w:color="000000"/>
              <w:left w:val="nil"/>
              <w:bottom w:val="single" w:sz="4" w:space="0" w:color="000000"/>
              <w:right w:val="nil"/>
            </w:tcBorders>
          </w:tcPr>
          <w:p w:rsidR="00D05F5B" w:rsidRPr="00A50E6A" w:rsidRDefault="00D05F5B" w:rsidP="00D05F5B">
            <w:pPr>
              <w:pStyle w:val="aff0"/>
              <w:snapToGrid w:val="0"/>
              <w:rPr>
                <w:rFonts w:ascii="Calibri" w:hAnsi="Calibri" w:cs="Arial"/>
                <w:color w:val="auto"/>
              </w:rPr>
            </w:pPr>
          </w:p>
        </w:tc>
        <w:tc>
          <w:tcPr>
            <w:tcW w:w="3828"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Теңгемен</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В</w:t>
            </w:r>
            <w:r w:rsidRPr="00A50E6A">
              <w:rPr>
                <w:rFonts w:ascii="Calibri" w:hAnsi="Calibri" w:cs="Arial"/>
                <w:color w:val="auto"/>
                <w:sz w:val="14"/>
              </w:rPr>
              <w:t xml:space="preserve"> тенге</w:t>
            </w:r>
          </w:p>
        </w:tc>
        <w:tc>
          <w:tcPr>
            <w:tcW w:w="3880"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Орташа республикалық деңгейге пайызбен</w:t>
            </w:r>
          </w:p>
          <w:p w:rsidR="00D05F5B" w:rsidRPr="00A50E6A" w:rsidRDefault="00D05F5B" w:rsidP="00D05F5B">
            <w:pPr>
              <w:pStyle w:val="aff1"/>
              <w:jc w:val="center"/>
              <w:rPr>
                <w:rFonts w:ascii="Calibri" w:hAnsi="Calibri" w:cs="Arial"/>
                <w:color w:val="auto"/>
              </w:rPr>
            </w:pPr>
            <w:r w:rsidRPr="00A50E6A">
              <w:rPr>
                <w:rFonts w:ascii="Calibri" w:hAnsi="Calibri" w:cs="Arial"/>
                <w:color w:val="auto"/>
                <w:sz w:val="14"/>
                <w:lang w:val="kk-KZ"/>
              </w:rPr>
              <w:t>В</w:t>
            </w:r>
            <w:r w:rsidRPr="00A50E6A">
              <w:rPr>
                <w:rFonts w:ascii="Calibri" w:hAnsi="Calibri" w:cs="Arial"/>
                <w:color w:val="auto"/>
                <w:sz w:val="14"/>
              </w:rPr>
              <w:t xml:space="preserve"> процентах к среднереспубликанскому уровню</w:t>
            </w:r>
          </w:p>
        </w:tc>
      </w:tr>
      <w:tr w:rsidR="00D05F5B" w:rsidRPr="00A50E6A" w:rsidTr="00E42EEA">
        <w:trPr>
          <w:cantSplit/>
          <w:tblHeader/>
          <w:jc w:val="center"/>
        </w:trPr>
        <w:tc>
          <w:tcPr>
            <w:tcW w:w="2323"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765"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6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65"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6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76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en-US"/>
              </w:rPr>
            </w:pPr>
            <w:r w:rsidRPr="00A50E6A">
              <w:rPr>
                <w:rFonts w:ascii="Calibri" w:hAnsi="Calibri" w:cs="Arial"/>
                <w:color w:val="auto"/>
                <w:sz w:val="14"/>
                <w:lang w:val="en-US"/>
              </w:rPr>
              <w:t>2014</w:t>
            </w:r>
          </w:p>
        </w:tc>
        <w:tc>
          <w:tcPr>
            <w:tcW w:w="77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2010</w:t>
            </w:r>
          </w:p>
        </w:tc>
        <w:tc>
          <w:tcPr>
            <w:tcW w:w="77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77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77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sz w:val="14"/>
                <w:lang w:val="kk-KZ"/>
              </w:rPr>
              <w:t>2013</w:t>
            </w:r>
          </w:p>
        </w:tc>
        <w:tc>
          <w:tcPr>
            <w:tcW w:w="77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en-US"/>
              </w:rPr>
            </w:pPr>
            <w:r w:rsidRPr="00A50E6A">
              <w:rPr>
                <w:rFonts w:ascii="Calibri" w:hAnsi="Calibri" w:cs="Arial"/>
                <w:color w:val="auto"/>
                <w:sz w:val="14"/>
                <w:lang w:val="en-US"/>
              </w:rPr>
              <w:t>2014</w:t>
            </w:r>
          </w:p>
        </w:tc>
      </w:tr>
      <w:tr w:rsidR="00D05F5B" w:rsidRPr="00A50E6A" w:rsidTr="00E42EEA">
        <w:trPr>
          <w:jc w:val="center"/>
        </w:trPr>
        <w:tc>
          <w:tcPr>
            <w:tcW w:w="2323" w:type="dxa"/>
            <w:tcBorders>
              <w:top w:val="single" w:sz="4" w:space="0" w:color="000000"/>
              <w:left w:val="nil"/>
              <w:bottom w:val="nil"/>
              <w:right w:val="nil"/>
            </w:tcBorders>
            <w:vAlign w:val="bottom"/>
            <w:hideMark/>
          </w:tcPr>
          <w:p w:rsidR="00D05F5B" w:rsidRPr="00A50E6A" w:rsidRDefault="00D05F5B" w:rsidP="00D05F5B">
            <w:pPr>
              <w:pStyle w:val="aff1"/>
              <w:rPr>
                <w:rFonts w:ascii="Calibri" w:hAnsi="Calibri" w:cs="Arial"/>
                <w:b/>
                <w:color w:val="auto"/>
              </w:rPr>
            </w:pPr>
            <w:r w:rsidRPr="00A50E6A">
              <w:rPr>
                <w:rFonts w:ascii="Calibri" w:hAnsi="Calibri" w:cs="Arial"/>
                <w:b/>
                <w:color w:val="auto"/>
              </w:rPr>
              <w:t>ҚазақстанРеспубликасы</w:t>
            </w:r>
          </w:p>
        </w:tc>
        <w:tc>
          <w:tcPr>
            <w:tcW w:w="765"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21 238</w:t>
            </w:r>
          </w:p>
        </w:tc>
        <w:tc>
          <w:tcPr>
            <w:tcW w:w="76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27 388</w:t>
            </w:r>
          </w:p>
        </w:tc>
        <w:tc>
          <w:tcPr>
            <w:tcW w:w="765"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29 644</w:t>
            </w:r>
          </w:p>
        </w:tc>
        <w:tc>
          <w:tcPr>
            <w:tcW w:w="76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31 918</w:t>
            </w:r>
          </w:p>
        </w:tc>
        <w:tc>
          <w:tcPr>
            <w:tcW w:w="76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36</w:t>
            </w:r>
            <w:r w:rsidRPr="00A50E6A">
              <w:rPr>
                <w:rFonts w:ascii="Calibri" w:hAnsi="Calibri" w:cs="Arial"/>
                <w:color w:val="auto"/>
                <w:lang w:val="en-US"/>
              </w:rPr>
              <w:t xml:space="preserve"> </w:t>
            </w:r>
            <w:r w:rsidRPr="00A50E6A">
              <w:rPr>
                <w:rFonts w:ascii="Calibri" w:hAnsi="Calibri" w:cs="Arial"/>
                <w:color w:val="auto"/>
              </w:rPr>
              <w:t>068</w:t>
            </w:r>
          </w:p>
        </w:tc>
        <w:tc>
          <w:tcPr>
            <w:tcW w:w="77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100,0</w:t>
            </w:r>
          </w:p>
        </w:tc>
        <w:tc>
          <w:tcPr>
            <w:tcW w:w="77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100,0</w:t>
            </w:r>
          </w:p>
        </w:tc>
        <w:tc>
          <w:tcPr>
            <w:tcW w:w="77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100,0</w:t>
            </w:r>
          </w:p>
        </w:tc>
        <w:tc>
          <w:tcPr>
            <w:tcW w:w="77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100,0</w:t>
            </w:r>
          </w:p>
        </w:tc>
        <w:tc>
          <w:tcPr>
            <w:tcW w:w="776" w:type="dxa"/>
            <w:tcBorders>
              <w:top w:val="single" w:sz="4" w:space="0" w:color="000000"/>
              <w:left w:val="nil"/>
              <w:bottom w:val="nil"/>
              <w:right w:val="nil"/>
            </w:tcBorders>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100,0</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Ақмола</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20 333</w:t>
            </w:r>
          </w:p>
        </w:tc>
        <w:tc>
          <w:tcPr>
            <w:tcW w:w="76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26 214</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28 414</w:t>
            </w:r>
          </w:p>
        </w:tc>
        <w:tc>
          <w:tcPr>
            <w:tcW w:w="76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30 666</w:t>
            </w:r>
          </w:p>
        </w:tc>
        <w:tc>
          <w:tcPr>
            <w:tcW w:w="76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34</w:t>
            </w:r>
            <w:r w:rsidRPr="00A50E6A">
              <w:rPr>
                <w:rFonts w:ascii="Calibri" w:hAnsi="Calibri" w:cs="Arial"/>
                <w:color w:val="auto"/>
                <w:lang w:val="en-US"/>
              </w:rPr>
              <w:t xml:space="preserve"> </w:t>
            </w:r>
            <w:r w:rsidRPr="00A50E6A">
              <w:rPr>
                <w:rFonts w:ascii="Calibri" w:hAnsi="Calibri" w:cs="Arial"/>
                <w:color w:val="auto"/>
              </w:rPr>
              <w:t>703</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95,7</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95,7</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95,9</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96,1</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96,2</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Ақтөбе</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20 508</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26 477</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28 740</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30 881</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34</w:t>
            </w:r>
            <w:r w:rsidRPr="00A50E6A">
              <w:rPr>
                <w:rFonts w:ascii="Calibri" w:hAnsi="Calibri" w:cs="Arial"/>
                <w:sz w:val="16"/>
                <w:szCs w:val="16"/>
                <w:lang w:val="en-US"/>
              </w:rPr>
              <w:t xml:space="preserve"> </w:t>
            </w:r>
            <w:r w:rsidRPr="00A50E6A">
              <w:rPr>
                <w:rFonts w:ascii="Calibri" w:hAnsi="Calibri" w:cs="Arial"/>
                <w:sz w:val="16"/>
                <w:szCs w:val="16"/>
              </w:rPr>
              <w:t>921</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96,6</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96,7</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97,0</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96,8</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96,8</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Алматы</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18 266</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23 588</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25 603</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27 511</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30</w:t>
            </w:r>
            <w:r w:rsidRPr="00A50E6A">
              <w:rPr>
                <w:rFonts w:ascii="Calibri" w:hAnsi="Calibri" w:cs="Arial"/>
                <w:sz w:val="16"/>
                <w:szCs w:val="16"/>
                <w:lang w:val="en-US"/>
              </w:rPr>
              <w:t xml:space="preserve"> </w:t>
            </w:r>
            <w:r w:rsidRPr="00A50E6A">
              <w:rPr>
                <w:rFonts w:ascii="Calibri" w:hAnsi="Calibri" w:cs="Arial"/>
                <w:sz w:val="16"/>
                <w:szCs w:val="16"/>
              </w:rPr>
              <w:t>999</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86,0</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86,1</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86,4</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86,2</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85,9</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Атырау</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20 752</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26 868</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29 164</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31 383</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35</w:t>
            </w:r>
            <w:r w:rsidRPr="00A50E6A">
              <w:rPr>
                <w:rFonts w:ascii="Calibri" w:hAnsi="Calibri" w:cs="Arial"/>
                <w:sz w:val="16"/>
                <w:szCs w:val="16"/>
                <w:lang w:val="en-US"/>
              </w:rPr>
              <w:t xml:space="preserve"> </w:t>
            </w:r>
            <w:r w:rsidRPr="00A50E6A">
              <w:rPr>
                <w:rFonts w:ascii="Calibri" w:hAnsi="Calibri" w:cs="Arial"/>
                <w:sz w:val="16"/>
                <w:szCs w:val="16"/>
              </w:rPr>
              <w:t>459</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97,7</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98,1</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98,4</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98,3</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98,3</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Батыс Қазақстан</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19 939</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25 759</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27 927</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30 126</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34</w:t>
            </w:r>
            <w:r w:rsidRPr="00A50E6A">
              <w:rPr>
                <w:rFonts w:ascii="Calibri" w:hAnsi="Calibri" w:cs="Arial"/>
                <w:sz w:val="16"/>
                <w:szCs w:val="16"/>
                <w:lang w:val="en-US"/>
              </w:rPr>
              <w:t xml:space="preserve"> </w:t>
            </w:r>
            <w:r w:rsidRPr="00A50E6A">
              <w:rPr>
                <w:rFonts w:ascii="Calibri" w:hAnsi="Calibri" w:cs="Arial"/>
                <w:sz w:val="16"/>
                <w:szCs w:val="16"/>
              </w:rPr>
              <w:t>105</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93,9</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94,1</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94,2</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94,4</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94,6</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Жамбыл</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18 659</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24 056</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26 073</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28 072</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31</w:t>
            </w:r>
            <w:r w:rsidRPr="00A50E6A">
              <w:rPr>
                <w:rFonts w:ascii="Calibri" w:hAnsi="Calibri" w:cs="Arial"/>
                <w:sz w:val="16"/>
                <w:szCs w:val="16"/>
                <w:lang w:val="en-US"/>
              </w:rPr>
              <w:t xml:space="preserve"> </w:t>
            </w:r>
            <w:r w:rsidRPr="00A50E6A">
              <w:rPr>
                <w:rFonts w:ascii="Calibri" w:hAnsi="Calibri" w:cs="Arial"/>
                <w:sz w:val="16"/>
                <w:szCs w:val="16"/>
              </w:rPr>
              <w:t>739</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87,9</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87,8</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88,0</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87,9</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88,0</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Қарағанды</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22 914</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29 504</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31 862</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34 311</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38</w:t>
            </w:r>
            <w:r w:rsidRPr="00A50E6A">
              <w:rPr>
                <w:rFonts w:ascii="Calibri" w:hAnsi="Calibri" w:cs="Arial"/>
                <w:sz w:val="16"/>
                <w:szCs w:val="16"/>
                <w:lang w:val="en-US"/>
              </w:rPr>
              <w:t xml:space="preserve"> </w:t>
            </w:r>
            <w:r w:rsidRPr="00A50E6A">
              <w:rPr>
                <w:rFonts w:ascii="Calibri" w:hAnsi="Calibri" w:cs="Arial"/>
                <w:sz w:val="16"/>
                <w:szCs w:val="16"/>
              </w:rPr>
              <w:t>738</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107,9</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107,7</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107,5</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107,5</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107,4</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Қостанай</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20 868</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26 941</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29 195</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31 563</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35</w:t>
            </w:r>
            <w:r w:rsidRPr="00A50E6A">
              <w:rPr>
                <w:rFonts w:ascii="Calibri" w:hAnsi="Calibri" w:cs="Arial"/>
                <w:sz w:val="16"/>
                <w:szCs w:val="16"/>
                <w:lang w:val="en-US"/>
              </w:rPr>
              <w:t xml:space="preserve"> </w:t>
            </w:r>
            <w:r w:rsidRPr="00A50E6A">
              <w:rPr>
                <w:rFonts w:ascii="Calibri" w:hAnsi="Calibri" w:cs="Arial"/>
                <w:sz w:val="16"/>
                <w:szCs w:val="16"/>
              </w:rPr>
              <w:t>768</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98,3</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98,4</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98,5</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98,9</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99,2</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Қызылорда</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20 686</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26 512</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28 581</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30 258</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34</w:t>
            </w:r>
            <w:r w:rsidRPr="00A50E6A">
              <w:rPr>
                <w:rFonts w:ascii="Calibri" w:hAnsi="Calibri" w:cs="Arial"/>
                <w:sz w:val="16"/>
                <w:szCs w:val="16"/>
                <w:lang w:val="en-US"/>
              </w:rPr>
              <w:t xml:space="preserve"> </w:t>
            </w:r>
            <w:r w:rsidRPr="00A50E6A">
              <w:rPr>
                <w:rFonts w:ascii="Calibri" w:hAnsi="Calibri" w:cs="Arial"/>
                <w:sz w:val="16"/>
                <w:szCs w:val="16"/>
              </w:rPr>
              <w:t>004</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97,4</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96,8</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96,4</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94,8</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94,3</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Маңғыстау</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21 957</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28 218</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30 444</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32 261</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36</w:t>
            </w:r>
            <w:r w:rsidRPr="00A50E6A">
              <w:rPr>
                <w:rFonts w:ascii="Calibri" w:hAnsi="Calibri" w:cs="Arial"/>
                <w:sz w:val="16"/>
                <w:szCs w:val="16"/>
                <w:lang w:val="en-US"/>
              </w:rPr>
              <w:t xml:space="preserve"> </w:t>
            </w:r>
            <w:r w:rsidRPr="00A50E6A">
              <w:rPr>
                <w:rFonts w:ascii="Calibri" w:hAnsi="Calibri" w:cs="Arial"/>
                <w:sz w:val="16"/>
                <w:szCs w:val="16"/>
              </w:rPr>
              <w:t>281</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103,4</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103,0</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102,7</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101,1</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100,6</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Оңтүстік Қазақстан</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17 854</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22 968</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24 855</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26 616</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30</w:t>
            </w:r>
            <w:r w:rsidRPr="00A50E6A">
              <w:rPr>
                <w:rFonts w:ascii="Calibri" w:hAnsi="Calibri" w:cs="Arial"/>
                <w:sz w:val="16"/>
                <w:szCs w:val="16"/>
                <w:lang w:val="en-US"/>
              </w:rPr>
              <w:t xml:space="preserve"> </w:t>
            </w:r>
            <w:r w:rsidRPr="00A50E6A">
              <w:rPr>
                <w:rFonts w:ascii="Calibri" w:hAnsi="Calibri" w:cs="Arial"/>
                <w:sz w:val="16"/>
                <w:szCs w:val="16"/>
              </w:rPr>
              <w:t>018</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84,1</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83,9</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83,8</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83,4</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83,2</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Павлодар</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21 872</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28 263</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30 657</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33 136</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37</w:t>
            </w:r>
            <w:r w:rsidRPr="00A50E6A">
              <w:rPr>
                <w:rFonts w:ascii="Calibri" w:hAnsi="Calibri" w:cs="Arial"/>
                <w:sz w:val="16"/>
                <w:szCs w:val="16"/>
                <w:lang w:val="en-US"/>
              </w:rPr>
              <w:t xml:space="preserve"> </w:t>
            </w:r>
            <w:r w:rsidRPr="00A50E6A">
              <w:rPr>
                <w:rFonts w:ascii="Calibri" w:hAnsi="Calibri" w:cs="Arial"/>
                <w:sz w:val="16"/>
                <w:szCs w:val="16"/>
              </w:rPr>
              <w:t>474</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103,0</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103,2</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103,4</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103,8</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103,9</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Солтүстік Қазақстан</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20 021</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25 906</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28 126</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30 446</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34</w:t>
            </w:r>
            <w:r w:rsidRPr="00A50E6A">
              <w:rPr>
                <w:rFonts w:ascii="Calibri" w:hAnsi="Calibri" w:cs="Arial"/>
                <w:sz w:val="16"/>
                <w:szCs w:val="16"/>
                <w:lang w:val="en-US"/>
              </w:rPr>
              <w:t xml:space="preserve"> </w:t>
            </w:r>
            <w:r w:rsidRPr="00A50E6A">
              <w:rPr>
                <w:rFonts w:ascii="Calibri" w:hAnsi="Calibri" w:cs="Arial"/>
                <w:sz w:val="16"/>
                <w:szCs w:val="16"/>
              </w:rPr>
              <w:t>469</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94,3</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94,6</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94,9</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95,4</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95,6</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Шығыс Қазақстан</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22 874</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29 505</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31 993</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34 494</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39</w:t>
            </w:r>
            <w:r w:rsidRPr="00A50E6A">
              <w:rPr>
                <w:rFonts w:ascii="Calibri" w:hAnsi="Calibri" w:cs="Arial"/>
                <w:sz w:val="16"/>
                <w:szCs w:val="16"/>
                <w:lang w:val="en-US"/>
              </w:rPr>
              <w:t xml:space="preserve"> </w:t>
            </w:r>
            <w:r w:rsidRPr="00A50E6A">
              <w:rPr>
                <w:rFonts w:ascii="Calibri" w:hAnsi="Calibri" w:cs="Arial"/>
                <w:sz w:val="16"/>
                <w:szCs w:val="16"/>
              </w:rPr>
              <w:t>098</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107,7</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107,7</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107,9</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108,1</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108,4</w:t>
            </w:r>
          </w:p>
        </w:tc>
      </w:tr>
      <w:tr w:rsidR="00D05F5B" w:rsidRPr="00A50E6A" w:rsidTr="00E42EEA">
        <w:trPr>
          <w:jc w:val="center"/>
        </w:trPr>
        <w:tc>
          <w:tcPr>
            <w:tcW w:w="2323"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Астана қ.</w:t>
            </w:r>
          </w:p>
        </w:tc>
        <w:tc>
          <w:tcPr>
            <w:tcW w:w="76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26 236</w:t>
            </w:r>
          </w:p>
        </w:tc>
        <w:tc>
          <w:tcPr>
            <w:tcW w:w="766" w:type="dxa"/>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34 050</w:t>
            </w:r>
          </w:p>
        </w:tc>
        <w:tc>
          <w:tcPr>
            <w:tcW w:w="765"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37 472</w:t>
            </w:r>
          </w:p>
        </w:tc>
        <w:tc>
          <w:tcPr>
            <w:tcW w:w="76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39 841</w:t>
            </w:r>
          </w:p>
        </w:tc>
        <w:tc>
          <w:tcPr>
            <w:tcW w:w="766"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44</w:t>
            </w:r>
            <w:r w:rsidRPr="00A50E6A">
              <w:rPr>
                <w:rFonts w:ascii="Calibri" w:hAnsi="Calibri" w:cs="Arial"/>
                <w:sz w:val="16"/>
                <w:szCs w:val="16"/>
                <w:lang w:val="en-US"/>
              </w:rPr>
              <w:t xml:space="preserve"> </w:t>
            </w:r>
            <w:r w:rsidRPr="00A50E6A">
              <w:rPr>
                <w:rFonts w:ascii="Calibri" w:hAnsi="Calibri" w:cs="Arial"/>
                <w:sz w:val="16"/>
                <w:szCs w:val="16"/>
              </w:rPr>
              <w:t>941</w:t>
            </w:r>
          </w:p>
        </w:tc>
        <w:tc>
          <w:tcPr>
            <w:tcW w:w="776" w:type="dxa"/>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118,2</w:t>
            </w:r>
          </w:p>
        </w:tc>
        <w:tc>
          <w:tcPr>
            <w:tcW w:w="776" w:type="dxa"/>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124,3</w:t>
            </w:r>
          </w:p>
        </w:tc>
        <w:tc>
          <w:tcPr>
            <w:tcW w:w="776"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126,4</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124,8</w:t>
            </w:r>
          </w:p>
        </w:tc>
        <w:tc>
          <w:tcPr>
            <w:tcW w:w="776"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124,6</w:t>
            </w:r>
          </w:p>
        </w:tc>
      </w:tr>
      <w:tr w:rsidR="00D05F5B" w:rsidRPr="00A50E6A" w:rsidTr="00E42EEA">
        <w:trPr>
          <w:jc w:val="center"/>
        </w:trPr>
        <w:tc>
          <w:tcPr>
            <w:tcW w:w="2323"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rPr>
              <w:t>Алматы қ.</w:t>
            </w:r>
          </w:p>
        </w:tc>
        <w:tc>
          <w:tcPr>
            <w:tcW w:w="765" w:type="dxa"/>
            <w:tcBorders>
              <w:top w:val="nil"/>
              <w:left w:val="nil"/>
              <w:bottom w:val="single" w:sz="4" w:space="0" w:color="000000"/>
              <w:right w:val="nil"/>
            </w:tcBorders>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en-US"/>
              </w:rPr>
              <w:t>26 069</w:t>
            </w:r>
          </w:p>
        </w:tc>
        <w:tc>
          <w:tcPr>
            <w:tcW w:w="766" w:type="dxa"/>
            <w:tcBorders>
              <w:top w:val="nil"/>
              <w:left w:val="nil"/>
              <w:bottom w:val="single" w:sz="4" w:space="0" w:color="000000"/>
              <w:right w:val="nil"/>
            </w:tcBorders>
            <w:vAlign w:val="bottom"/>
            <w:hideMark/>
          </w:tcPr>
          <w:p w:rsidR="00D05F5B" w:rsidRPr="00A50E6A" w:rsidRDefault="00D05F5B" w:rsidP="00D05F5B">
            <w:pPr>
              <w:pStyle w:val="aff4"/>
              <w:spacing w:before="0" w:after="0"/>
              <w:rPr>
                <w:rStyle w:val="10"/>
                <w:rFonts w:ascii="Calibri" w:hAnsi="Calibri" w:cs="Arial"/>
                <w:b w:val="0"/>
                <w:color w:val="auto"/>
                <w:sz w:val="16"/>
                <w:szCs w:val="16"/>
              </w:rPr>
            </w:pPr>
            <w:r w:rsidRPr="00A50E6A">
              <w:rPr>
                <w:rFonts w:ascii="Calibri" w:hAnsi="Calibri" w:cs="Arial"/>
                <w:color w:val="auto"/>
                <w:lang w:val="kk-KZ"/>
              </w:rPr>
              <w:t>33 518</w:t>
            </w:r>
          </w:p>
        </w:tc>
        <w:tc>
          <w:tcPr>
            <w:tcW w:w="765" w:type="dxa"/>
            <w:tcBorders>
              <w:top w:val="nil"/>
              <w:left w:val="nil"/>
              <w:bottom w:val="single" w:sz="4" w:space="0" w:color="000000"/>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36 196</w:t>
            </w:r>
          </w:p>
        </w:tc>
        <w:tc>
          <w:tcPr>
            <w:tcW w:w="766"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38 976</w:t>
            </w:r>
          </w:p>
        </w:tc>
        <w:tc>
          <w:tcPr>
            <w:tcW w:w="766"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43</w:t>
            </w:r>
            <w:r w:rsidRPr="00A50E6A">
              <w:rPr>
                <w:rFonts w:ascii="Calibri" w:hAnsi="Calibri" w:cs="Arial"/>
                <w:sz w:val="16"/>
                <w:szCs w:val="16"/>
                <w:lang w:val="en-US"/>
              </w:rPr>
              <w:t xml:space="preserve"> </w:t>
            </w:r>
            <w:r w:rsidRPr="00A50E6A">
              <w:rPr>
                <w:rFonts w:ascii="Calibri" w:hAnsi="Calibri" w:cs="Arial"/>
                <w:sz w:val="16"/>
                <w:szCs w:val="16"/>
              </w:rPr>
              <w:t>679</w:t>
            </w:r>
          </w:p>
        </w:tc>
        <w:tc>
          <w:tcPr>
            <w:tcW w:w="776" w:type="dxa"/>
            <w:tcBorders>
              <w:top w:val="nil"/>
              <w:left w:val="nil"/>
              <w:bottom w:val="single" w:sz="4" w:space="0" w:color="000000"/>
              <w:right w:val="nil"/>
            </w:tcBorders>
            <w:vAlign w:val="bottom"/>
            <w:hideMark/>
          </w:tcPr>
          <w:p w:rsidR="00D05F5B" w:rsidRPr="00A50E6A" w:rsidRDefault="00D05F5B" w:rsidP="00D05F5B">
            <w:pPr>
              <w:pStyle w:val="-"/>
              <w:spacing w:before="0" w:after="0"/>
              <w:rPr>
                <w:rFonts w:ascii="Calibri" w:hAnsi="Calibri" w:cs="Arial"/>
                <w:lang w:val="kk-KZ"/>
              </w:rPr>
            </w:pPr>
            <w:r w:rsidRPr="00A50E6A">
              <w:rPr>
                <w:rFonts w:ascii="Calibri" w:hAnsi="Calibri" w:cs="Arial"/>
              </w:rPr>
              <w:t>137,1</w:t>
            </w:r>
          </w:p>
        </w:tc>
        <w:tc>
          <w:tcPr>
            <w:tcW w:w="776" w:type="dxa"/>
            <w:tcBorders>
              <w:top w:val="nil"/>
              <w:left w:val="nil"/>
              <w:bottom w:val="single" w:sz="4" w:space="0" w:color="000000"/>
              <w:right w:val="nil"/>
            </w:tcBorders>
            <w:vAlign w:val="bottom"/>
            <w:hideMark/>
          </w:tcPr>
          <w:p w:rsidR="00D05F5B" w:rsidRPr="00A50E6A" w:rsidRDefault="00D05F5B" w:rsidP="00D05F5B">
            <w:pPr>
              <w:pStyle w:val="-"/>
              <w:spacing w:before="0" w:after="0"/>
              <w:rPr>
                <w:rStyle w:val="10"/>
                <w:rFonts w:ascii="Calibri" w:hAnsi="Calibri" w:cs="Arial"/>
                <w:b w:val="0"/>
                <w:sz w:val="16"/>
                <w:szCs w:val="16"/>
              </w:rPr>
            </w:pPr>
            <w:r w:rsidRPr="00A50E6A">
              <w:rPr>
                <w:rFonts w:ascii="Calibri" w:hAnsi="Calibri" w:cs="Arial"/>
                <w:lang w:val="kk-KZ"/>
              </w:rPr>
              <w:t>122,4</w:t>
            </w:r>
          </w:p>
        </w:tc>
        <w:tc>
          <w:tcPr>
            <w:tcW w:w="776" w:type="dxa"/>
            <w:tcBorders>
              <w:top w:val="nil"/>
              <w:left w:val="nil"/>
              <w:bottom w:val="single" w:sz="4" w:space="0" w:color="000000"/>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rPr>
              <w:t>122,1</w:t>
            </w:r>
          </w:p>
        </w:tc>
        <w:tc>
          <w:tcPr>
            <w:tcW w:w="776"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122,1</w:t>
            </w:r>
          </w:p>
        </w:tc>
        <w:tc>
          <w:tcPr>
            <w:tcW w:w="776"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121,1</w:t>
            </w:r>
          </w:p>
        </w:tc>
      </w:tr>
    </w:tbl>
    <w:p w:rsidR="00D05F5B" w:rsidRPr="00A50E6A" w:rsidRDefault="00D05F5B" w:rsidP="00D05F5B">
      <w:pPr>
        <w:pStyle w:val="aff3"/>
        <w:spacing w:before="0"/>
        <w:ind w:left="0"/>
        <w:rPr>
          <w:rFonts w:ascii="Calibri" w:hAnsi="Calibri" w:cs="Arial"/>
          <w:color w:val="auto"/>
          <w:sz w:val="15"/>
          <w:szCs w:val="15"/>
          <w:lang w:val="kk-KZ"/>
        </w:rPr>
      </w:pPr>
      <w:r w:rsidRPr="00A50E6A">
        <w:rPr>
          <w:rFonts w:ascii="Calibri" w:hAnsi="Calibri" w:cs="Arial"/>
          <w:color w:val="auto"/>
          <w:sz w:val="15"/>
          <w:szCs w:val="15"/>
          <w:lang w:val="kk-KZ"/>
        </w:rPr>
        <w:t>* Әлуетті құрылымдарды есепке алғандағы, базалық зейнетақы төлемдерді есепке алмағандағы деректер.</w:t>
      </w:r>
    </w:p>
    <w:p w:rsidR="00D05F5B" w:rsidRPr="00A50E6A" w:rsidRDefault="00D05F5B" w:rsidP="00D05F5B">
      <w:pPr>
        <w:pStyle w:val="First"/>
        <w:spacing w:before="0"/>
        <w:ind w:left="113"/>
        <w:rPr>
          <w:rFonts w:ascii="Calibri" w:hAnsi="Calibri" w:cs="Arial"/>
          <w:sz w:val="15"/>
          <w:szCs w:val="15"/>
          <w:lang w:val="kk-KZ"/>
        </w:rPr>
      </w:pPr>
      <w:r w:rsidRPr="00A50E6A">
        <w:rPr>
          <w:rFonts w:ascii="Calibri" w:hAnsi="Calibri" w:cs="Arial"/>
          <w:i/>
          <w:sz w:val="15"/>
          <w:szCs w:val="15"/>
        </w:rPr>
        <w:t>Данные с учетом силовых структур, без учета базовых пенсионных выплат.</w:t>
      </w:r>
    </w:p>
    <w:p w:rsidR="0098156A" w:rsidRPr="00A50E6A" w:rsidRDefault="0098156A" w:rsidP="00D05F5B">
      <w:pPr>
        <w:pStyle w:val="afe"/>
        <w:spacing w:before="0"/>
        <w:rPr>
          <w:rFonts w:ascii="Calibri" w:hAnsi="Calibri" w:cs="Arial"/>
          <w:color w:val="auto"/>
          <w:sz w:val="14"/>
          <w:szCs w:val="22"/>
          <w:lang w:val="kk-KZ"/>
        </w:rPr>
      </w:pPr>
    </w:p>
    <w:p w:rsidR="00D05F5B" w:rsidRPr="00A50E6A" w:rsidRDefault="00D05F5B" w:rsidP="00D05F5B">
      <w:pPr>
        <w:pStyle w:val="afe"/>
        <w:spacing w:before="0"/>
        <w:rPr>
          <w:rFonts w:ascii="Calibri" w:hAnsi="Calibri" w:cs="Arial"/>
          <w:color w:val="auto"/>
        </w:rPr>
      </w:pPr>
      <w:r w:rsidRPr="00A50E6A">
        <w:rPr>
          <w:rFonts w:ascii="Calibri" w:hAnsi="Calibri" w:cs="Arial"/>
          <w:color w:val="auto"/>
          <w:lang w:val="kk-KZ"/>
        </w:rPr>
        <w:t>5.3 Нақты тағайындалған зейнетақы индексі*</w:t>
      </w:r>
    </w:p>
    <w:p w:rsidR="00D05F5B" w:rsidRPr="00A50E6A" w:rsidRDefault="00D05F5B" w:rsidP="00D05F5B">
      <w:pPr>
        <w:spacing w:after="0" w:line="240" w:lineRule="auto"/>
        <w:jc w:val="center"/>
        <w:rPr>
          <w:rFonts w:ascii="Calibri" w:hAnsi="Calibri" w:cs="Arial"/>
          <w:b/>
          <w:sz w:val="20"/>
          <w:szCs w:val="20"/>
          <w:lang w:val="kk-KZ"/>
        </w:rPr>
      </w:pPr>
      <w:r w:rsidRPr="00A50E6A">
        <w:rPr>
          <w:rFonts w:ascii="Calibri" w:hAnsi="Calibri" w:cs="Arial"/>
          <w:b/>
          <w:sz w:val="20"/>
          <w:szCs w:val="20"/>
          <w:lang w:val="kk-KZ"/>
        </w:rPr>
        <w:t>Индекс реальной назначенной пенсии*</w:t>
      </w:r>
    </w:p>
    <w:p w:rsidR="00D05F5B" w:rsidRPr="00A50E6A" w:rsidRDefault="00D05F5B" w:rsidP="00D05F5B">
      <w:pPr>
        <w:pStyle w:val="aff0"/>
        <w:rPr>
          <w:rFonts w:ascii="Calibri" w:hAnsi="Calibri" w:cs="Arial"/>
          <w:color w:val="auto"/>
          <w:sz w:val="15"/>
          <w:szCs w:val="15"/>
        </w:rPr>
      </w:pPr>
      <w:r w:rsidRPr="00A50E6A">
        <w:rPr>
          <w:rFonts w:ascii="Calibri" w:hAnsi="Calibri" w:cs="Arial"/>
          <w:color w:val="auto"/>
          <w:sz w:val="15"/>
          <w:szCs w:val="15"/>
          <w:lang w:val="kk-KZ"/>
        </w:rPr>
        <w:t>өткен кезеңге пайызбен</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b/>
          <w:color w:val="auto"/>
          <w:sz w:val="15"/>
          <w:szCs w:val="15"/>
        </w:rPr>
        <w:tab/>
      </w:r>
      <w:r w:rsidRPr="00A50E6A">
        <w:rPr>
          <w:rFonts w:ascii="Calibri" w:hAnsi="Calibri" w:cs="Arial"/>
          <w:b/>
          <w:color w:val="auto"/>
          <w:sz w:val="15"/>
          <w:szCs w:val="15"/>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t xml:space="preserve">   </w:t>
      </w:r>
      <w:r w:rsidR="003B4812">
        <w:rPr>
          <w:rFonts w:ascii="Calibri" w:hAnsi="Calibri" w:cs="Arial"/>
          <w:b/>
          <w:color w:val="auto"/>
          <w:sz w:val="15"/>
          <w:szCs w:val="15"/>
          <w:lang w:val="kk-KZ"/>
        </w:rPr>
        <w:t xml:space="preserve">    </w:t>
      </w:r>
      <w:r w:rsidRPr="00A50E6A">
        <w:rPr>
          <w:rFonts w:ascii="Calibri" w:hAnsi="Calibri" w:cs="Arial"/>
          <w:b/>
          <w:color w:val="auto"/>
          <w:sz w:val="15"/>
          <w:szCs w:val="15"/>
          <w:lang w:val="kk-KZ"/>
        </w:rPr>
        <w:t xml:space="preserve">  </w:t>
      </w:r>
      <w:r w:rsidR="0098156A" w:rsidRPr="00A50E6A">
        <w:rPr>
          <w:rFonts w:ascii="Calibri" w:hAnsi="Calibri" w:cs="Arial"/>
          <w:b/>
          <w:color w:val="auto"/>
          <w:sz w:val="15"/>
          <w:szCs w:val="15"/>
          <w:lang w:val="kk-KZ"/>
        </w:rPr>
        <w:t xml:space="preserve">   </w:t>
      </w:r>
      <w:r w:rsidRPr="00A50E6A">
        <w:rPr>
          <w:rFonts w:ascii="Calibri" w:hAnsi="Calibri" w:cs="Arial"/>
          <w:color w:val="auto"/>
          <w:sz w:val="15"/>
          <w:szCs w:val="15"/>
        </w:rPr>
        <w:t>в процентах к предыдущему периоду</w:t>
      </w:r>
    </w:p>
    <w:tbl>
      <w:tblPr>
        <w:tblW w:w="0" w:type="auto"/>
        <w:tblLayout w:type="fixed"/>
        <w:tblCellMar>
          <w:left w:w="0" w:type="dxa"/>
          <w:right w:w="0" w:type="dxa"/>
        </w:tblCellMar>
        <w:tblLook w:val="04A0"/>
      </w:tblPr>
      <w:tblGrid>
        <w:gridCol w:w="2376"/>
        <w:gridCol w:w="1418"/>
        <w:gridCol w:w="1559"/>
        <w:gridCol w:w="1559"/>
        <w:gridCol w:w="1560"/>
        <w:gridCol w:w="1559"/>
      </w:tblGrid>
      <w:tr w:rsidR="00D05F5B" w:rsidRPr="00A50E6A" w:rsidTr="00E42EEA">
        <w:trPr>
          <w:tblHeader/>
        </w:trPr>
        <w:tc>
          <w:tcPr>
            <w:tcW w:w="2376" w:type="dxa"/>
            <w:tcBorders>
              <w:top w:val="single" w:sz="4" w:space="0" w:color="000000"/>
              <w:left w:val="nil"/>
              <w:bottom w:val="single" w:sz="4" w:space="0" w:color="000000"/>
              <w:right w:val="nil"/>
            </w:tcBorders>
          </w:tcPr>
          <w:p w:rsidR="00D05F5B" w:rsidRPr="00A50E6A" w:rsidRDefault="00D05F5B" w:rsidP="00D05F5B">
            <w:pPr>
              <w:pStyle w:val="aff0"/>
              <w:rPr>
                <w:rFonts w:ascii="Calibri" w:hAnsi="Calibri" w:cs="Arial"/>
                <w:b/>
                <w:color w:val="auto"/>
              </w:rPr>
            </w:pPr>
          </w:p>
        </w:tc>
        <w:tc>
          <w:tcPr>
            <w:tcW w:w="141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2010</w:t>
            </w:r>
          </w:p>
        </w:tc>
        <w:tc>
          <w:tcPr>
            <w:tcW w:w="155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2011</w:t>
            </w:r>
          </w:p>
        </w:tc>
        <w:tc>
          <w:tcPr>
            <w:tcW w:w="155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2012</w:t>
            </w:r>
          </w:p>
        </w:tc>
        <w:tc>
          <w:tcPr>
            <w:tcW w:w="156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2013</w:t>
            </w:r>
          </w:p>
        </w:tc>
        <w:tc>
          <w:tcPr>
            <w:tcW w:w="155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en-US"/>
              </w:rPr>
              <w:t>2014</w:t>
            </w:r>
          </w:p>
        </w:tc>
      </w:tr>
      <w:tr w:rsidR="00D05F5B" w:rsidRPr="00A50E6A" w:rsidTr="00E42EEA">
        <w:tc>
          <w:tcPr>
            <w:tcW w:w="2376" w:type="dxa"/>
            <w:tcBorders>
              <w:top w:val="single" w:sz="4" w:space="0" w:color="000000"/>
              <w:left w:val="nil"/>
              <w:bottom w:val="nil"/>
              <w:right w:val="nil"/>
            </w:tcBorders>
            <w:vAlign w:val="bottom"/>
            <w:hideMark/>
          </w:tcPr>
          <w:p w:rsidR="00D05F5B" w:rsidRPr="00A50E6A" w:rsidRDefault="00D05F5B" w:rsidP="00D05F5B">
            <w:pPr>
              <w:pStyle w:val="aff0"/>
              <w:jc w:val="left"/>
              <w:rPr>
                <w:rFonts w:ascii="Calibri" w:hAnsi="Calibri" w:cs="Arial"/>
                <w:b/>
                <w:color w:val="auto"/>
              </w:rPr>
            </w:pPr>
            <w:r w:rsidRPr="00A50E6A">
              <w:rPr>
                <w:rFonts w:ascii="Calibri" w:hAnsi="Calibri" w:cs="Arial"/>
                <w:b/>
                <w:color w:val="auto"/>
              </w:rPr>
              <w:t>Қазақстан Республикасы</w:t>
            </w:r>
          </w:p>
        </w:tc>
        <w:tc>
          <w:tcPr>
            <w:tcW w:w="1418" w:type="dxa"/>
            <w:tcBorders>
              <w:top w:val="single" w:sz="4" w:space="0" w:color="000000"/>
              <w:left w:val="nil"/>
              <w:bottom w:val="nil"/>
              <w:right w:val="nil"/>
            </w:tcBorders>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116,0</w:t>
            </w:r>
          </w:p>
        </w:tc>
        <w:tc>
          <w:tcPr>
            <w:tcW w:w="1559" w:type="dxa"/>
            <w:tcBorders>
              <w:top w:val="single" w:sz="4" w:space="0" w:color="000000"/>
              <w:left w:val="nil"/>
              <w:bottom w:val="nil"/>
              <w:right w:val="nil"/>
            </w:tcBorders>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119,1</w:t>
            </w:r>
          </w:p>
        </w:tc>
        <w:tc>
          <w:tcPr>
            <w:tcW w:w="1559" w:type="dxa"/>
            <w:tcBorders>
              <w:top w:val="single" w:sz="4" w:space="0" w:color="000000"/>
              <w:left w:val="nil"/>
              <w:bottom w:val="nil"/>
              <w:right w:val="nil"/>
            </w:tcBorders>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103,0</w:t>
            </w:r>
          </w:p>
        </w:tc>
        <w:tc>
          <w:tcPr>
            <w:tcW w:w="1560" w:type="dxa"/>
            <w:tcBorders>
              <w:top w:val="single" w:sz="4" w:space="0" w:color="000000"/>
              <w:left w:val="nil"/>
              <w:bottom w:val="nil"/>
              <w:right w:val="nil"/>
            </w:tcBorders>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101,8</w:t>
            </w:r>
          </w:p>
        </w:tc>
        <w:tc>
          <w:tcPr>
            <w:tcW w:w="1559" w:type="dxa"/>
            <w:tcBorders>
              <w:top w:val="single" w:sz="4" w:space="0" w:color="000000"/>
              <w:left w:val="nil"/>
              <w:bottom w:val="nil"/>
              <w:right w:val="nil"/>
            </w:tcBorders>
            <w:vAlign w:val="bottom"/>
            <w:hideMark/>
          </w:tcPr>
          <w:p w:rsidR="00D05F5B" w:rsidRPr="00A50E6A" w:rsidRDefault="00D05F5B" w:rsidP="00D05F5B">
            <w:pPr>
              <w:pStyle w:val="aff0"/>
              <w:jc w:val="right"/>
              <w:rPr>
                <w:rFonts w:ascii="Calibri" w:hAnsi="Calibri" w:cs="Arial"/>
                <w:color w:val="auto"/>
              </w:rPr>
            </w:pPr>
            <w:r w:rsidRPr="00A50E6A">
              <w:rPr>
                <w:rFonts w:ascii="Calibri" w:hAnsi="Calibri" w:cs="Arial"/>
                <w:color w:val="auto"/>
              </w:rPr>
              <w:t>105,9</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Ақмола</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115,9</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119,0</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103,1</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102,0</w:t>
            </w:r>
          </w:p>
        </w:tc>
        <w:tc>
          <w:tcPr>
            <w:tcW w:w="1559" w:type="dxa"/>
            <w:vAlign w:val="bottom"/>
            <w:hideMark/>
          </w:tcPr>
          <w:p w:rsidR="00D05F5B" w:rsidRPr="00A50E6A" w:rsidRDefault="00D05F5B" w:rsidP="00D05F5B">
            <w:pPr>
              <w:pStyle w:val="aff0"/>
              <w:jc w:val="right"/>
              <w:rPr>
                <w:rFonts w:ascii="Calibri" w:hAnsi="Calibri" w:cs="Arial"/>
                <w:color w:val="auto"/>
              </w:rPr>
            </w:pPr>
            <w:r w:rsidRPr="00A50E6A">
              <w:rPr>
                <w:rFonts w:ascii="Calibri" w:hAnsi="Calibri" w:cs="Arial"/>
                <w:color w:val="auto"/>
              </w:rPr>
              <w:t>105,8</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Ақтөбе</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116,4</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119,2</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103,3</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101,6</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107,5</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Алматы</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116,2</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119,2</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103,3</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101,6</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106,0</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Атырау</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116,6</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119,5</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103,3</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101,7</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106,2</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Батыс Қазақстан</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116,3</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119,3</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103,2</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102,0</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107,4</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Жамбыл</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115,9</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119,0</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103,1</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101,8</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105,7</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Қарағанды</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115,9</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118,9</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102,8</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101,8</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104,1</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Қостанай</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116,2</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119,2</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103,1</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102,2</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107,3</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Қызылорда</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115,2</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118,3</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102,6</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100,1</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105,3</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Маңғыстау</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115,7</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118,7</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102,7</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100,2</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106,1</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Оңтүстік Қазақстан</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115,8</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118,8</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103,0</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101,2</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105,9</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Павлодар</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116,3</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119,3</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103,2</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102,2</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105,6</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Солтүстік Қазақстан</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116,3</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119,5</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103,3</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102,3</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105,2</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Шығыс Қазақстан</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116,2</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119,1</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103,2</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101,9</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106,0</w:t>
            </w:r>
          </w:p>
        </w:tc>
      </w:tr>
      <w:tr w:rsidR="00D05F5B" w:rsidRPr="00A50E6A" w:rsidTr="00E42EEA">
        <w:tc>
          <w:tcPr>
            <w:tcW w:w="2376" w:type="dxa"/>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Астана қ.</w:t>
            </w:r>
          </w:p>
        </w:tc>
        <w:tc>
          <w:tcPr>
            <w:tcW w:w="1418"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116,7</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119,8</w:t>
            </w:r>
          </w:p>
        </w:tc>
        <w:tc>
          <w:tcPr>
            <w:tcW w:w="1559"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104,7</w:t>
            </w:r>
          </w:p>
        </w:tc>
        <w:tc>
          <w:tcPr>
            <w:tcW w:w="1560" w:type="dxa"/>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100,5</w:t>
            </w:r>
          </w:p>
        </w:tc>
        <w:tc>
          <w:tcPr>
            <w:tcW w:w="1559"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104,8</w:t>
            </w:r>
          </w:p>
        </w:tc>
      </w:tr>
      <w:tr w:rsidR="00D05F5B" w:rsidRPr="00A50E6A" w:rsidTr="00E42EEA">
        <w:tc>
          <w:tcPr>
            <w:tcW w:w="2376" w:type="dxa"/>
            <w:tcBorders>
              <w:top w:val="nil"/>
              <w:left w:val="nil"/>
              <w:bottom w:val="single" w:sz="4" w:space="0" w:color="000000"/>
              <w:right w:val="nil"/>
            </w:tcBorders>
            <w:vAlign w:val="bottom"/>
            <w:hideMark/>
          </w:tcPr>
          <w:p w:rsidR="00D05F5B" w:rsidRPr="00A50E6A" w:rsidRDefault="00D05F5B" w:rsidP="00D05F5B">
            <w:pPr>
              <w:pStyle w:val="aff0"/>
              <w:jc w:val="left"/>
              <w:rPr>
                <w:rFonts w:ascii="Calibri" w:hAnsi="Calibri" w:cs="Arial"/>
                <w:color w:val="auto"/>
              </w:rPr>
            </w:pPr>
            <w:r w:rsidRPr="00A50E6A">
              <w:rPr>
                <w:rFonts w:ascii="Calibri" w:hAnsi="Calibri" w:cs="Arial"/>
                <w:color w:val="auto"/>
              </w:rPr>
              <w:t>Алматы қ.</w:t>
            </w:r>
          </w:p>
        </w:tc>
        <w:tc>
          <w:tcPr>
            <w:tcW w:w="1418" w:type="dxa"/>
            <w:tcBorders>
              <w:top w:val="nil"/>
              <w:left w:val="nil"/>
              <w:bottom w:val="single" w:sz="4" w:space="0" w:color="000000"/>
              <w:right w:val="nil"/>
            </w:tcBorders>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115,8</w:t>
            </w:r>
          </w:p>
        </w:tc>
        <w:tc>
          <w:tcPr>
            <w:tcW w:w="1559" w:type="dxa"/>
            <w:tcBorders>
              <w:top w:val="nil"/>
              <w:left w:val="nil"/>
              <w:bottom w:val="single" w:sz="4" w:space="0" w:color="000000"/>
              <w:right w:val="nil"/>
            </w:tcBorders>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118,7</w:t>
            </w:r>
          </w:p>
        </w:tc>
        <w:tc>
          <w:tcPr>
            <w:tcW w:w="1559" w:type="dxa"/>
            <w:tcBorders>
              <w:top w:val="nil"/>
              <w:left w:val="nil"/>
              <w:bottom w:val="single" w:sz="4" w:space="0" w:color="000000"/>
              <w:right w:val="nil"/>
            </w:tcBorders>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102,7</w:t>
            </w:r>
          </w:p>
        </w:tc>
        <w:tc>
          <w:tcPr>
            <w:tcW w:w="1560" w:type="dxa"/>
            <w:tcBorders>
              <w:top w:val="nil"/>
              <w:left w:val="nil"/>
              <w:bottom w:val="single" w:sz="4" w:space="0" w:color="000000"/>
              <w:right w:val="nil"/>
            </w:tcBorders>
            <w:vAlign w:val="bottom"/>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101,8</w:t>
            </w:r>
          </w:p>
        </w:tc>
        <w:tc>
          <w:tcPr>
            <w:tcW w:w="1559"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105,5</w:t>
            </w:r>
          </w:p>
        </w:tc>
      </w:tr>
    </w:tbl>
    <w:p w:rsidR="00D05F5B" w:rsidRPr="00A50E6A" w:rsidRDefault="00D05F5B" w:rsidP="00D05F5B">
      <w:pPr>
        <w:pStyle w:val="affd"/>
        <w:spacing w:before="0"/>
        <w:ind w:left="0"/>
        <w:rPr>
          <w:rFonts w:ascii="Calibri" w:hAnsi="Calibri" w:cs="Arial"/>
          <w:color w:val="auto"/>
          <w:sz w:val="15"/>
          <w:szCs w:val="15"/>
          <w:lang w:val="kk-KZ"/>
        </w:rPr>
      </w:pPr>
      <w:r w:rsidRPr="00A50E6A">
        <w:rPr>
          <w:rFonts w:ascii="Calibri" w:hAnsi="Calibri" w:cs="Arial"/>
          <w:color w:val="auto"/>
          <w:sz w:val="15"/>
          <w:szCs w:val="15"/>
          <w:lang w:val="ru-RU"/>
        </w:rPr>
        <w:t xml:space="preserve">* </w:t>
      </w:r>
      <w:r w:rsidRPr="00A50E6A">
        <w:rPr>
          <w:rFonts w:ascii="Calibri" w:hAnsi="Calibri" w:cs="Arial"/>
          <w:color w:val="auto"/>
          <w:sz w:val="15"/>
          <w:szCs w:val="15"/>
          <w:lang w:val="kk-KZ"/>
        </w:rPr>
        <w:t>Әлеуетті құрылымдар есебінен деректер, базалық зейнетақысыз.</w:t>
      </w:r>
    </w:p>
    <w:p w:rsidR="00D05F5B" w:rsidRPr="00A50E6A" w:rsidRDefault="00D05F5B" w:rsidP="00D05F5B">
      <w:pPr>
        <w:pStyle w:val="afe"/>
        <w:spacing w:before="0"/>
        <w:jc w:val="left"/>
        <w:rPr>
          <w:rFonts w:ascii="Calibri" w:hAnsi="Calibri" w:cs="Arial"/>
          <w:color w:val="auto"/>
          <w:sz w:val="15"/>
          <w:szCs w:val="15"/>
          <w:lang w:val="kk-KZ"/>
        </w:rPr>
      </w:pPr>
      <w:r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Данные с учетом силовых структур, без учета базовых пенсионных выплат.</w:t>
      </w:r>
    </w:p>
    <w:p w:rsidR="007621E6" w:rsidRPr="00A50E6A" w:rsidRDefault="007621E6" w:rsidP="00D05F5B">
      <w:pPr>
        <w:pStyle w:val="afe"/>
        <w:spacing w:before="0"/>
        <w:rPr>
          <w:rFonts w:ascii="Calibri" w:hAnsi="Calibri" w:cs="Arial"/>
          <w:color w:val="auto"/>
          <w:lang w:val="kk-KZ"/>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t xml:space="preserve">5.4 Зейнетақы төлеу жөніндегі мемлекеттік орталықтан зейнетақы және мемлекеттік әлеуметтік </w:t>
      </w:r>
    </w:p>
    <w:p w:rsidR="00D05F5B" w:rsidRPr="00A50E6A" w:rsidRDefault="00D05F5B" w:rsidP="00D05F5B">
      <w:pPr>
        <w:pStyle w:val="afe"/>
        <w:spacing w:before="0"/>
        <w:rPr>
          <w:rFonts w:ascii="Calibri" w:hAnsi="Calibri" w:cs="Arial"/>
          <w:color w:val="auto"/>
        </w:rPr>
      </w:pPr>
      <w:r w:rsidRPr="00A50E6A">
        <w:rPr>
          <w:rFonts w:ascii="Calibri" w:hAnsi="Calibri" w:cs="Arial"/>
          <w:color w:val="auto"/>
          <w:lang w:val="kk-KZ"/>
        </w:rPr>
        <w:t>жәрдемақы алушылар саны*</w:t>
      </w:r>
    </w:p>
    <w:p w:rsidR="00D05F5B" w:rsidRPr="00A50E6A" w:rsidRDefault="00D05F5B" w:rsidP="00D05F5B">
      <w:pPr>
        <w:pStyle w:val="afe"/>
        <w:spacing w:before="0"/>
        <w:rPr>
          <w:rFonts w:ascii="Calibri" w:hAnsi="Calibri" w:cs="Arial"/>
          <w:color w:val="auto"/>
        </w:rPr>
      </w:pPr>
      <w:r w:rsidRPr="00A50E6A">
        <w:rPr>
          <w:rFonts w:ascii="Calibri" w:hAnsi="Calibri" w:cs="Arial"/>
          <w:color w:val="auto"/>
        </w:rPr>
        <w:t>Численность получателей пенсий и государственных социальных пособий из Государственного</w:t>
      </w:r>
    </w:p>
    <w:p w:rsidR="00D05F5B" w:rsidRPr="00A50E6A" w:rsidRDefault="00D05F5B" w:rsidP="00D05F5B">
      <w:pPr>
        <w:pStyle w:val="afe"/>
        <w:spacing w:before="0"/>
        <w:rPr>
          <w:rFonts w:ascii="Calibri" w:hAnsi="Calibri" w:cs="Arial"/>
          <w:color w:val="auto"/>
          <w:sz w:val="16"/>
          <w:lang w:val="kk-KZ"/>
        </w:rPr>
      </w:pPr>
      <w:r w:rsidRPr="00A50E6A">
        <w:rPr>
          <w:rFonts w:ascii="Calibri" w:hAnsi="Calibri" w:cs="Arial"/>
          <w:color w:val="auto"/>
        </w:rPr>
        <w:t>центра по выплате пенсий*</w:t>
      </w:r>
    </w:p>
    <w:p w:rsidR="00D05F5B" w:rsidRPr="00A50E6A" w:rsidRDefault="00D05F5B" w:rsidP="00D05F5B">
      <w:pPr>
        <w:pStyle w:val="aff4"/>
        <w:spacing w:before="0" w:after="0"/>
        <w:ind w:left="57"/>
        <w:jc w:val="left"/>
        <w:rPr>
          <w:rFonts w:ascii="Calibri" w:hAnsi="Calibri" w:cs="Arial"/>
          <w:color w:val="auto"/>
        </w:rPr>
      </w:pPr>
      <w:r w:rsidRPr="00A50E6A">
        <w:rPr>
          <w:rFonts w:ascii="Calibri" w:hAnsi="Calibri" w:cs="Arial"/>
          <w:color w:val="auto"/>
          <w:sz w:val="14"/>
          <w:lang w:val="kk-KZ"/>
        </w:rPr>
        <w:t>жыл соңына</w:t>
      </w:r>
      <w:r w:rsidRPr="00A50E6A">
        <w:rPr>
          <w:rFonts w:ascii="Calibri" w:hAnsi="Calibri" w:cs="Arial"/>
          <w:color w:val="auto"/>
          <w:sz w:val="14"/>
        </w:rPr>
        <w:t xml:space="preserve">, </w:t>
      </w:r>
      <w:r w:rsidRPr="00A50E6A">
        <w:rPr>
          <w:rFonts w:ascii="Calibri" w:hAnsi="Calibri" w:cs="Arial"/>
          <w:color w:val="auto"/>
          <w:sz w:val="14"/>
          <w:lang w:val="kk-KZ"/>
        </w:rPr>
        <w:t>мың адам</w:t>
      </w:r>
      <w:r w:rsidRPr="00A50E6A">
        <w:rPr>
          <w:rFonts w:ascii="Calibri" w:hAnsi="Calibri" w:cs="Arial"/>
          <w:color w:val="auto"/>
          <w:sz w:val="14"/>
          <w:lang w:val="kk-KZ"/>
        </w:rPr>
        <w:tab/>
      </w:r>
      <w:r w:rsidRPr="00A50E6A">
        <w:rPr>
          <w:rFonts w:ascii="Calibri" w:hAnsi="Calibri" w:cs="Arial"/>
          <w:color w:val="auto"/>
          <w:sz w:val="14"/>
          <w:lang w:val="kk-KZ"/>
        </w:rPr>
        <w:tab/>
      </w:r>
      <w:r w:rsidRPr="00A50E6A">
        <w:rPr>
          <w:rFonts w:ascii="Calibri" w:hAnsi="Calibri" w:cs="Arial"/>
          <w:color w:val="auto"/>
          <w:sz w:val="14"/>
          <w:lang w:val="kk-KZ"/>
        </w:rPr>
        <w:tab/>
      </w:r>
      <w:r w:rsidRPr="00A50E6A">
        <w:rPr>
          <w:rFonts w:ascii="Calibri" w:hAnsi="Calibri" w:cs="Arial"/>
          <w:color w:val="auto"/>
          <w:sz w:val="14"/>
          <w:lang w:val="kk-KZ"/>
        </w:rPr>
        <w:tab/>
      </w:r>
      <w:r w:rsidRPr="00A50E6A">
        <w:rPr>
          <w:rFonts w:ascii="Calibri" w:hAnsi="Calibri" w:cs="Arial"/>
          <w:color w:val="auto"/>
          <w:sz w:val="14"/>
          <w:lang w:val="kk-KZ"/>
        </w:rPr>
        <w:tab/>
      </w:r>
      <w:r w:rsidRPr="00A50E6A">
        <w:rPr>
          <w:rFonts w:ascii="Calibri" w:hAnsi="Calibri" w:cs="Arial"/>
          <w:color w:val="auto"/>
          <w:sz w:val="14"/>
          <w:lang w:val="kk-KZ"/>
        </w:rPr>
        <w:tab/>
      </w:r>
      <w:r w:rsidRPr="00A50E6A">
        <w:rPr>
          <w:rFonts w:ascii="Calibri" w:hAnsi="Calibri" w:cs="Arial"/>
          <w:color w:val="auto"/>
          <w:sz w:val="14"/>
          <w:lang w:val="kk-KZ"/>
        </w:rPr>
        <w:tab/>
      </w:r>
      <w:r w:rsidRPr="00A50E6A">
        <w:rPr>
          <w:rFonts w:ascii="Calibri" w:hAnsi="Calibri" w:cs="Arial"/>
          <w:color w:val="auto"/>
          <w:sz w:val="14"/>
          <w:lang w:val="kk-KZ"/>
        </w:rPr>
        <w:tab/>
      </w:r>
      <w:r w:rsidRPr="00A50E6A">
        <w:rPr>
          <w:rFonts w:ascii="Calibri" w:hAnsi="Calibri" w:cs="Arial"/>
          <w:color w:val="auto"/>
          <w:sz w:val="14"/>
          <w:lang w:val="kk-KZ"/>
        </w:rPr>
        <w:tab/>
        <w:t xml:space="preserve">        </w:t>
      </w:r>
      <w:r w:rsidR="007621E6" w:rsidRPr="00A50E6A">
        <w:rPr>
          <w:rFonts w:ascii="Calibri" w:hAnsi="Calibri" w:cs="Arial"/>
          <w:color w:val="auto"/>
          <w:sz w:val="14"/>
          <w:lang w:val="kk-KZ"/>
        </w:rPr>
        <w:t xml:space="preserve">   </w:t>
      </w:r>
      <w:r w:rsidRPr="00A50E6A">
        <w:rPr>
          <w:rFonts w:ascii="Calibri" w:hAnsi="Calibri" w:cs="Arial"/>
          <w:color w:val="auto"/>
          <w:sz w:val="14"/>
          <w:lang w:val="kk-KZ"/>
        </w:rPr>
        <w:t xml:space="preserve">  </w:t>
      </w:r>
      <w:r w:rsidRPr="00A50E6A">
        <w:rPr>
          <w:rFonts w:ascii="Calibri" w:hAnsi="Calibri" w:cs="Arial"/>
          <w:color w:val="auto"/>
          <w:sz w:val="14"/>
        </w:rPr>
        <w:t>на конец года, тыс.человек</w:t>
      </w:r>
    </w:p>
    <w:tbl>
      <w:tblPr>
        <w:tblW w:w="0" w:type="auto"/>
        <w:jc w:val="center"/>
        <w:tblLayout w:type="fixed"/>
        <w:tblCellMar>
          <w:left w:w="0" w:type="dxa"/>
          <w:right w:w="0" w:type="dxa"/>
        </w:tblCellMar>
        <w:tblLook w:val="04A0"/>
      </w:tblPr>
      <w:tblGrid>
        <w:gridCol w:w="2901"/>
        <w:gridCol w:w="841"/>
        <w:gridCol w:w="841"/>
        <w:gridCol w:w="841"/>
        <w:gridCol w:w="841"/>
        <w:gridCol w:w="842"/>
        <w:gridCol w:w="2945"/>
      </w:tblGrid>
      <w:tr w:rsidR="00D05F5B" w:rsidRPr="00A50E6A" w:rsidTr="00E42EEA">
        <w:trPr>
          <w:jc w:val="center"/>
        </w:trPr>
        <w:tc>
          <w:tcPr>
            <w:tcW w:w="2901" w:type="dxa"/>
            <w:tcBorders>
              <w:top w:val="single" w:sz="4" w:space="0" w:color="000000"/>
              <w:left w:val="nil"/>
              <w:bottom w:val="nil"/>
              <w:right w:val="nil"/>
            </w:tcBorders>
          </w:tcPr>
          <w:p w:rsidR="00D05F5B" w:rsidRPr="00A50E6A" w:rsidRDefault="00D05F5B" w:rsidP="00D05F5B">
            <w:pPr>
              <w:pStyle w:val="aff0"/>
              <w:snapToGrid w:val="0"/>
              <w:rPr>
                <w:rFonts w:ascii="Calibri" w:hAnsi="Calibri" w:cs="Arial"/>
                <w:color w:val="auto"/>
              </w:rPr>
            </w:pPr>
          </w:p>
        </w:tc>
        <w:tc>
          <w:tcPr>
            <w:tcW w:w="841"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en-US"/>
              </w:rPr>
              <w:t>20</w:t>
            </w:r>
            <w:r w:rsidRPr="00A50E6A">
              <w:rPr>
                <w:rFonts w:ascii="Calibri" w:hAnsi="Calibri" w:cs="Arial"/>
                <w:color w:val="auto"/>
                <w:lang w:val="kk-KZ"/>
              </w:rPr>
              <w:t>10</w:t>
            </w:r>
          </w:p>
        </w:tc>
        <w:tc>
          <w:tcPr>
            <w:tcW w:w="841"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en-US"/>
              </w:rPr>
              <w:t>20</w:t>
            </w:r>
            <w:r w:rsidRPr="00A50E6A">
              <w:rPr>
                <w:rFonts w:ascii="Calibri" w:hAnsi="Calibri" w:cs="Arial"/>
                <w:color w:val="auto"/>
                <w:lang w:val="kk-KZ"/>
              </w:rPr>
              <w:t>11</w:t>
            </w:r>
          </w:p>
        </w:tc>
        <w:tc>
          <w:tcPr>
            <w:tcW w:w="841"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841"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kk-KZ"/>
              </w:rPr>
              <w:t>2013</w:t>
            </w:r>
          </w:p>
        </w:tc>
        <w:tc>
          <w:tcPr>
            <w:tcW w:w="842"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en-US"/>
              </w:rPr>
              <w:t>2014</w:t>
            </w:r>
          </w:p>
        </w:tc>
        <w:tc>
          <w:tcPr>
            <w:tcW w:w="2945" w:type="dxa"/>
            <w:tcBorders>
              <w:top w:val="single" w:sz="4" w:space="0" w:color="000000"/>
              <w:left w:val="single" w:sz="4" w:space="0" w:color="000000"/>
              <w:bottom w:val="single" w:sz="4" w:space="0" w:color="000000"/>
              <w:right w:val="nil"/>
            </w:tcBorders>
          </w:tcPr>
          <w:p w:rsidR="00D05F5B" w:rsidRPr="00A50E6A" w:rsidRDefault="00D05F5B" w:rsidP="00D05F5B">
            <w:pPr>
              <w:pStyle w:val="aff0"/>
              <w:snapToGrid w:val="0"/>
              <w:rPr>
                <w:rFonts w:ascii="Calibri" w:hAnsi="Calibri" w:cs="Arial"/>
                <w:color w:val="auto"/>
                <w:sz w:val="14"/>
                <w:lang w:val="en-US"/>
              </w:rPr>
            </w:pPr>
          </w:p>
        </w:tc>
      </w:tr>
      <w:tr w:rsidR="00D05F5B" w:rsidRPr="00A50E6A" w:rsidTr="00E42EEA">
        <w:trPr>
          <w:jc w:val="center"/>
        </w:trPr>
        <w:tc>
          <w:tcPr>
            <w:tcW w:w="2901" w:type="dxa"/>
            <w:tcBorders>
              <w:top w:val="single" w:sz="4" w:space="0" w:color="000000"/>
              <w:left w:val="nil"/>
              <w:bottom w:val="nil"/>
              <w:right w:val="nil"/>
            </w:tcBorders>
            <w:hideMark/>
          </w:tcPr>
          <w:p w:rsidR="00D05F5B" w:rsidRPr="00A50E6A" w:rsidRDefault="00D05F5B" w:rsidP="00D05F5B">
            <w:pPr>
              <w:pStyle w:val="aff0"/>
              <w:ind w:left="113"/>
              <w:jc w:val="left"/>
              <w:rPr>
                <w:rFonts w:ascii="Calibri" w:hAnsi="Calibri" w:cs="Arial"/>
                <w:color w:val="auto"/>
                <w:lang w:val="en-US"/>
              </w:rPr>
            </w:pPr>
            <w:r w:rsidRPr="00A50E6A">
              <w:rPr>
                <w:rFonts w:ascii="Calibri" w:hAnsi="Calibri" w:cs="Arial"/>
                <w:b/>
                <w:color w:val="auto"/>
                <w:lang w:val="kk-KZ"/>
              </w:rPr>
              <w:t>Зейнетақы алушылар</w:t>
            </w:r>
            <w:r w:rsidRPr="00A50E6A">
              <w:rPr>
                <w:rFonts w:ascii="Calibri" w:hAnsi="Calibri" w:cs="Arial"/>
                <w:b/>
                <w:color w:val="auto"/>
                <w:lang w:val="en-US"/>
              </w:rPr>
              <w:t xml:space="preserve"> - </w:t>
            </w:r>
            <w:r w:rsidRPr="00A50E6A">
              <w:rPr>
                <w:rFonts w:ascii="Calibri" w:hAnsi="Calibri" w:cs="Arial"/>
                <w:b/>
                <w:color w:val="auto"/>
                <w:lang w:val="kk-KZ"/>
              </w:rPr>
              <w:t>барлығы</w:t>
            </w:r>
          </w:p>
        </w:tc>
        <w:tc>
          <w:tcPr>
            <w:tcW w:w="841" w:type="dxa"/>
            <w:tcBorders>
              <w:top w:val="single" w:sz="4" w:space="0" w:color="000000"/>
              <w:left w:val="nil"/>
              <w:bottom w:val="nil"/>
              <w:right w:val="nil"/>
            </w:tcBorders>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1 695,3</w:t>
            </w:r>
          </w:p>
        </w:tc>
        <w:tc>
          <w:tcPr>
            <w:tcW w:w="841" w:type="dxa"/>
            <w:tcBorders>
              <w:top w:val="single" w:sz="4" w:space="0" w:color="000000"/>
              <w:left w:val="nil"/>
              <w:bottom w:val="nil"/>
              <w:right w:val="nil"/>
            </w:tcBorders>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1 732,4</w:t>
            </w:r>
          </w:p>
        </w:tc>
        <w:tc>
          <w:tcPr>
            <w:tcW w:w="841" w:type="dxa"/>
            <w:tcBorders>
              <w:top w:val="single" w:sz="4" w:space="0" w:color="000000"/>
              <w:left w:val="nil"/>
              <w:bottom w:val="nil"/>
              <w:right w:val="nil"/>
            </w:tcBorders>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1 759,3</w:t>
            </w:r>
          </w:p>
        </w:tc>
        <w:tc>
          <w:tcPr>
            <w:tcW w:w="841" w:type="dxa"/>
            <w:tcBorders>
              <w:top w:val="single" w:sz="4" w:space="0" w:color="000000"/>
              <w:left w:val="nil"/>
              <w:bottom w:val="nil"/>
              <w:right w:val="nil"/>
            </w:tcBorders>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1 863,6</w:t>
            </w:r>
          </w:p>
        </w:tc>
        <w:tc>
          <w:tcPr>
            <w:tcW w:w="842" w:type="dxa"/>
            <w:tcBorders>
              <w:top w:val="single" w:sz="4" w:space="0" w:color="000000"/>
              <w:left w:val="nil"/>
              <w:bottom w:val="nil"/>
              <w:right w:val="nil"/>
            </w:tcBorders>
            <w:vAlign w:val="bottom"/>
            <w:hideMark/>
          </w:tcPr>
          <w:p w:rsidR="00D05F5B" w:rsidRPr="00A50E6A" w:rsidRDefault="00D05F5B" w:rsidP="00D05F5B">
            <w:pPr>
              <w:pStyle w:val="aff2"/>
              <w:rPr>
                <w:rFonts w:ascii="Calibri" w:hAnsi="Calibri" w:cs="Arial"/>
                <w:b/>
                <w:color w:val="auto"/>
              </w:rPr>
            </w:pPr>
            <w:r w:rsidRPr="00A50E6A">
              <w:rPr>
                <w:rFonts w:ascii="Calibri" w:hAnsi="Calibri" w:cs="Arial"/>
                <w:color w:val="auto"/>
              </w:rPr>
              <w:t>1918,5</w:t>
            </w:r>
          </w:p>
        </w:tc>
        <w:tc>
          <w:tcPr>
            <w:tcW w:w="2945" w:type="dxa"/>
            <w:hideMark/>
          </w:tcPr>
          <w:p w:rsidR="00D05F5B" w:rsidRPr="00A50E6A" w:rsidRDefault="00D05F5B" w:rsidP="00D05F5B">
            <w:pPr>
              <w:pStyle w:val="aff1"/>
              <w:rPr>
                <w:rFonts w:ascii="Calibri" w:hAnsi="Calibri" w:cs="Arial"/>
                <w:color w:val="auto"/>
              </w:rPr>
            </w:pPr>
            <w:r w:rsidRPr="00A50E6A">
              <w:rPr>
                <w:rFonts w:ascii="Calibri" w:hAnsi="Calibri" w:cs="Arial"/>
                <w:b/>
                <w:color w:val="auto"/>
              </w:rPr>
              <w:t>Всего получателей пенсий</w:t>
            </w:r>
          </w:p>
        </w:tc>
      </w:tr>
      <w:tr w:rsidR="00D05F5B" w:rsidRPr="00A50E6A" w:rsidTr="00E42EEA">
        <w:trPr>
          <w:jc w:val="center"/>
        </w:trPr>
        <w:tc>
          <w:tcPr>
            <w:tcW w:w="2901"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одан зейнетақы алатындар</w:t>
            </w:r>
            <w:r w:rsidRPr="00A50E6A">
              <w:rPr>
                <w:rFonts w:ascii="Calibri" w:hAnsi="Calibri" w:cs="Arial"/>
                <w:color w:val="auto"/>
              </w:rPr>
              <w:t>:</w:t>
            </w:r>
          </w:p>
        </w:tc>
        <w:tc>
          <w:tcPr>
            <w:tcW w:w="841" w:type="dxa"/>
            <w:vAlign w:val="bottom"/>
          </w:tcPr>
          <w:p w:rsidR="00D05F5B" w:rsidRPr="00A50E6A" w:rsidRDefault="00D05F5B" w:rsidP="00D05F5B">
            <w:pPr>
              <w:pStyle w:val="aff2"/>
              <w:snapToGrid w:val="0"/>
              <w:rPr>
                <w:rFonts w:ascii="Calibri" w:hAnsi="Calibri" w:cs="Arial"/>
                <w:color w:val="auto"/>
              </w:rPr>
            </w:pPr>
          </w:p>
        </w:tc>
        <w:tc>
          <w:tcPr>
            <w:tcW w:w="841" w:type="dxa"/>
            <w:vAlign w:val="bottom"/>
          </w:tcPr>
          <w:p w:rsidR="00D05F5B" w:rsidRPr="00A50E6A" w:rsidRDefault="00D05F5B" w:rsidP="00D05F5B">
            <w:pPr>
              <w:pStyle w:val="aff2"/>
              <w:snapToGrid w:val="0"/>
              <w:rPr>
                <w:rFonts w:ascii="Calibri" w:hAnsi="Calibri" w:cs="Arial"/>
                <w:color w:val="auto"/>
              </w:rPr>
            </w:pPr>
          </w:p>
        </w:tc>
        <w:tc>
          <w:tcPr>
            <w:tcW w:w="841" w:type="dxa"/>
            <w:vAlign w:val="bottom"/>
          </w:tcPr>
          <w:p w:rsidR="00D05F5B" w:rsidRPr="00A50E6A" w:rsidRDefault="00D05F5B" w:rsidP="00D05F5B">
            <w:pPr>
              <w:pStyle w:val="aff2"/>
              <w:rPr>
                <w:rFonts w:ascii="Calibri" w:hAnsi="Calibri" w:cs="Arial"/>
                <w:color w:val="auto"/>
              </w:rPr>
            </w:pPr>
          </w:p>
        </w:tc>
        <w:tc>
          <w:tcPr>
            <w:tcW w:w="841"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842" w:type="dxa"/>
            <w:vAlign w:val="bottom"/>
          </w:tcPr>
          <w:p w:rsidR="00D05F5B" w:rsidRPr="00A50E6A" w:rsidRDefault="00D05F5B" w:rsidP="00D05F5B">
            <w:pPr>
              <w:snapToGrid w:val="0"/>
              <w:spacing w:after="0" w:line="240" w:lineRule="auto"/>
              <w:rPr>
                <w:rFonts w:ascii="Calibri" w:hAnsi="Calibri" w:cs="Arial"/>
                <w:sz w:val="16"/>
                <w:szCs w:val="16"/>
              </w:rPr>
            </w:pPr>
          </w:p>
        </w:tc>
        <w:tc>
          <w:tcPr>
            <w:tcW w:w="294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из них получающие пенсии:</w:t>
            </w:r>
          </w:p>
        </w:tc>
      </w:tr>
      <w:tr w:rsidR="00D05F5B" w:rsidRPr="00A50E6A" w:rsidTr="00E42EEA">
        <w:trPr>
          <w:jc w:val="center"/>
        </w:trPr>
        <w:tc>
          <w:tcPr>
            <w:tcW w:w="2901"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жасы бойынша</w:t>
            </w:r>
            <w:r w:rsidRPr="00A50E6A">
              <w:rPr>
                <w:rFonts w:ascii="Calibri" w:hAnsi="Calibri" w:cs="Arial"/>
                <w:color w:val="auto"/>
              </w:rPr>
              <w:t xml:space="preserve"> (</w:t>
            </w:r>
            <w:r w:rsidRPr="00A50E6A">
              <w:rPr>
                <w:rFonts w:ascii="Calibri" w:hAnsi="Calibri" w:cs="Arial"/>
                <w:color w:val="auto"/>
                <w:lang w:val="kk-KZ"/>
              </w:rPr>
              <w:t>азаматтық халық</w:t>
            </w:r>
            <w:r w:rsidRPr="00A50E6A">
              <w:rPr>
                <w:rFonts w:ascii="Calibri" w:hAnsi="Calibri" w:cs="Arial"/>
                <w:color w:val="auto"/>
              </w:rPr>
              <w:t>)</w:t>
            </w:r>
          </w:p>
        </w:tc>
        <w:tc>
          <w:tcPr>
            <w:tcW w:w="841"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1 635,3</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1 668,7</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1 691,6</w:t>
            </w:r>
          </w:p>
        </w:tc>
        <w:tc>
          <w:tcPr>
            <w:tcW w:w="841" w:type="dxa"/>
            <w:vAlign w:val="bottom"/>
            <w:hideMark/>
          </w:tcPr>
          <w:p w:rsidR="00D05F5B" w:rsidRPr="00A50E6A" w:rsidRDefault="00D05F5B" w:rsidP="00D05F5B">
            <w:pPr>
              <w:snapToGrid w:val="0"/>
              <w:spacing w:after="0" w:line="240" w:lineRule="auto"/>
              <w:jc w:val="right"/>
              <w:rPr>
                <w:rFonts w:ascii="Calibri" w:hAnsi="Calibri" w:cs="Arial"/>
                <w:sz w:val="16"/>
                <w:szCs w:val="16"/>
                <w:lang w:val="kk-KZ"/>
              </w:rPr>
            </w:pPr>
            <w:r w:rsidRPr="00A50E6A">
              <w:rPr>
                <w:rFonts w:ascii="Calibri" w:hAnsi="Calibri" w:cs="Arial"/>
                <w:sz w:val="16"/>
                <w:szCs w:val="16"/>
              </w:rPr>
              <w:t>1</w:t>
            </w:r>
            <w:r w:rsidRPr="00A50E6A">
              <w:rPr>
                <w:rFonts w:ascii="Calibri" w:hAnsi="Calibri" w:cs="Arial"/>
                <w:sz w:val="16"/>
                <w:szCs w:val="16"/>
                <w:lang w:val="en-US"/>
              </w:rPr>
              <w:t xml:space="preserve"> </w:t>
            </w:r>
            <w:r w:rsidRPr="00A50E6A">
              <w:rPr>
                <w:rFonts w:ascii="Calibri" w:hAnsi="Calibri" w:cs="Arial"/>
                <w:sz w:val="16"/>
                <w:szCs w:val="16"/>
              </w:rPr>
              <w:t>7</w:t>
            </w:r>
            <w:r w:rsidRPr="00A50E6A">
              <w:rPr>
                <w:rFonts w:ascii="Calibri" w:hAnsi="Calibri" w:cs="Arial"/>
                <w:sz w:val="16"/>
                <w:szCs w:val="16"/>
                <w:lang w:val="kk-KZ"/>
              </w:rPr>
              <w:t>92</w:t>
            </w:r>
            <w:r w:rsidRPr="00A50E6A">
              <w:rPr>
                <w:rFonts w:ascii="Calibri" w:hAnsi="Calibri" w:cs="Arial"/>
                <w:sz w:val="16"/>
                <w:szCs w:val="16"/>
              </w:rPr>
              <w:t>,</w:t>
            </w:r>
            <w:r w:rsidRPr="00A50E6A">
              <w:rPr>
                <w:rFonts w:ascii="Calibri" w:hAnsi="Calibri" w:cs="Arial"/>
                <w:sz w:val="16"/>
                <w:szCs w:val="16"/>
                <w:lang w:val="kk-KZ"/>
              </w:rPr>
              <w:t>3</w:t>
            </w:r>
          </w:p>
        </w:tc>
        <w:tc>
          <w:tcPr>
            <w:tcW w:w="842"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1845,3</w:t>
            </w:r>
          </w:p>
        </w:tc>
        <w:tc>
          <w:tcPr>
            <w:tcW w:w="294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по возрасту (гражданское население)</w:t>
            </w:r>
          </w:p>
        </w:tc>
      </w:tr>
      <w:tr w:rsidR="00D05F5B" w:rsidRPr="00A50E6A" w:rsidTr="00E42EEA">
        <w:trPr>
          <w:jc w:val="center"/>
        </w:trPr>
        <w:tc>
          <w:tcPr>
            <w:tcW w:w="2901" w:type="dxa"/>
            <w:vAlign w:val="bottom"/>
            <w:hideMark/>
          </w:tcPr>
          <w:p w:rsidR="00D05F5B" w:rsidRPr="00A50E6A" w:rsidRDefault="00D05F5B" w:rsidP="00D05F5B">
            <w:pPr>
              <w:pStyle w:val="aff1"/>
              <w:tabs>
                <w:tab w:val="left" w:pos="71"/>
              </w:tabs>
              <w:ind w:left="284"/>
              <w:rPr>
                <w:rFonts w:ascii="Calibri" w:hAnsi="Calibri" w:cs="Arial"/>
                <w:color w:val="auto"/>
                <w:lang w:val="en-US"/>
              </w:rPr>
            </w:pPr>
            <w:r w:rsidRPr="00A50E6A">
              <w:rPr>
                <w:rFonts w:ascii="Calibri" w:hAnsi="Calibri" w:cs="Arial"/>
                <w:color w:val="auto"/>
                <w:lang w:val="kk-KZ"/>
              </w:rPr>
              <w:t>толық көлемде</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lang w:val="en-US"/>
              </w:rPr>
              <w:t>1 579,5</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rPr>
              <w:t>1603,7</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1 615,7</w:t>
            </w:r>
          </w:p>
        </w:tc>
        <w:tc>
          <w:tcPr>
            <w:tcW w:w="841"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1</w:t>
            </w:r>
            <w:r w:rsidRPr="00A50E6A">
              <w:rPr>
                <w:rFonts w:ascii="Calibri" w:hAnsi="Calibri" w:cs="Arial"/>
                <w:sz w:val="16"/>
                <w:szCs w:val="16"/>
                <w:lang w:val="en-US"/>
              </w:rPr>
              <w:t xml:space="preserve"> </w:t>
            </w:r>
            <w:r w:rsidRPr="00A50E6A">
              <w:rPr>
                <w:rFonts w:ascii="Calibri" w:hAnsi="Calibri" w:cs="Arial"/>
                <w:sz w:val="16"/>
                <w:szCs w:val="16"/>
              </w:rPr>
              <w:t>697,1</w:t>
            </w:r>
          </w:p>
        </w:tc>
        <w:tc>
          <w:tcPr>
            <w:tcW w:w="842"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1731,1</w:t>
            </w:r>
          </w:p>
        </w:tc>
        <w:tc>
          <w:tcPr>
            <w:tcW w:w="2945"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 полном объеме</w:t>
            </w:r>
          </w:p>
        </w:tc>
      </w:tr>
      <w:tr w:rsidR="00D05F5B" w:rsidRPr="00A50E6A" w:rsidTr="00E42EEA">
        <w:trPr>
          <w:jc w:val="center"/>
        </w:trPr>
        <w:tc>
          <w:tcPr>
            <w:tcW w:w="2901" w:type="dxa"/>
            <w:vAlign w:val="bottom"/>
            <w:hideMark/>
          </w:tcPr>
          <w:p w:rsidR="00D05F5B" w:rsidRPr="00A50E6A" w:rsidRDefault="00D05F5B" w:rsidP="00D05F5B">
            <w:pPr>
              <w:pStyle w:val="aff1"/>
              <w:tabs>
                <w:tab w:val="left" w:pos="71"/>
              </w:tabs>
              <w:ind w:left="284"/>
              <w:rPr>
                <w:rFonts w:ascii="Calibri" w:hAnsi="Calibri" w:cs="Arial"/>
                <w:color w:val="auto"/>
              </w:rPr>
            </w:pPr>
            <w:r w:rsidRPr="00A50E6A">
              <w:rPr>
                <w:rFonts w:ascii="Calibri" w:hAnsi="Calibri" w:cs="Arial"/>
                <w:color w:val="auto"/>
                <w:lang w:val="kk-KZ"/>
              </w:rPr>
              <w:t>толық емес жұмыс өтілім</w:t>
            </w:r>
            <w:r w:rsidRPr="00A50E6A">
              <w:rPr>
                <w:rFonts w:ascii="Calibri" w:hAnsi="Calibri" w:cs="Arial"/>
                <w:color w:val="auto"/>
              </w:rPr>
              <w:t>ен</w:t>
            </w:r>
          </w:p>
        </w:tc>
        <w:tc>
          <w:tcPr>
            <w:tcW w:w="841"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55,9</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65,0</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76,0</w:t>
            </w:r>
          </w:p>
        </w:tc>
        <w:tc>
          <w:tcPr>
            <w:tcW w:w="841"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95,2</w:t>
            </w:r>
          </w:p>
        </w:tc>
        <w:tc>
          <w:tcPr>
            <w:tcW w:w="842"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114,2</w:t>
            </w:r>
          </w:p>
        </w:tc>
        <w:tc>
          <w:tcPr>
            <w:tcW w:w="2945"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при неполном стаже работы</w:t>
            </w:r>
          </w:p>
        </w:tc>
      </w:tr>
      <w:tr w:rsidR="00D05F5B" w:rsidRPr="00A50E6A" w:rsidTr="00E42EEA">
        <w:trPr>
          <w:jc w:val="center"/>
        </w:trPr>
        <w:tc>
          <w:tcPr>
            <w:tcW w:w="2901" w:type="dxa"/>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көп жылдық сіңірген еңбегіне</w:t>
            </w:r>
          </w:p>
          <w:p w:rsidR="00D05F5B" w:rsidRPr="00A50E6A" w:rsidRDefault="00D05F5B" w:rsidP="00D05F5B">
            <w:pPr>
              <w:pStyle w:val="aff1"/>
              <w:rPr>
                <w:rFonts w:ascii="Calibri" w:hAnsi="Calibri" w:cs="Arial"/>
                <w:color w:val="auto"/>
              </w:rPr>
            </w:pPr>
            <w:r w:rsidRPr="00A50E6A">
              <w:rPr>
                <w:rFonts w:ascii="Calibri" w:hAnsi="Calibri" w:cs="Arial"/>
                <w:color w:val="auto"/>
              </w:rPr>
              <w:t>(</w:t>
            </w:r>
            <w:r w:rsidRPr="00A50E6A">
              <w:rPr>
                <w:rFonts w:ascii="Calibri" w:hAnsi="Calibri" w:cs="Arial"/>
                <w:color w:val="auto"/>
                <w:lang w:val="kk-KZ"/>
              </w:rPr>
              <w:t>әскери құрылымдар</w:t>
            </w:r>
            <w:r w:rsidRPr="00A50E6A">
              <w:rPr>
                <w:rFonts w:ascii="Calibri" w:hAnsi="Calibri" w:cs="Arial"/>
                <w:color w:val="auto"/>
              </w:rPr>
              <w:t>)</w:t>
            </w:r>
          </w:p>
        </w:tc>
        <w:tc>
          <w:tcPr>
            <w:tcW w:w="841"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60,0</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63,7</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67,7</w:t>
            </w:r>
          </w:p>
        </w:tc>
        <w:tc>
          <w:tcPr>
            <w:tcW w:w="841" w:type="dxa"/>
            <w:vAlign w:val="bottom"/>
            <w:hideMark/>
          </w:tcPr>
          <w:p w:rsidR="00D05F5B" w:rsidRPr="00A50E6A" w:rsidRDefault="00D05F5B" w:rsidP="00D05F5B">
            <w:pPr>
              <w:snapToGrid w:val="0"/>
              <w:spacing w:after="0" w:line="240" w:lineRule="auto"/>
              <w:jc w:val="right"/>
              <w:rPr>
                <w:rFonts w:ascii="Calibri" w:hAnsi="Calibri" w:cs="Arial"/>
                <w:sz w:val="16"/>
                <w:szCs w:val="16"/>
                <w:lang w:val="kk-KZ"/>
              </w:rPr>
            </w:pPr>
            <w:r w:rsidRPr="00A50E6A">
              <w:rPr>
                <w:rFonts w:ascii="Calibri" w:hAnsi="Calibri" w:cs="Arial"/>
                <w:sz w:val="16"/>
                <w:szCs w:val="16"/>
              </w:rPr>
              <w:t>71,</w:t>
            </w:r>
            <w:r w:rsidRPr="00A50E6A">
              <w:rPr>
                <w:rFonts w:ascii="Calibri" w:hAnsi="Calibri" w:cs="Arial"/>
                <w:sz w:val="16"/>
                <w:szCs w:val="16"/>
                <w:lang w:val="kk-KZ"/>
              </w:rPr>
              <w:t>3</w:t>
            </w:r>
          </w:p>
        </w:tc>
        <w:tc>
          <w:tcPr>
            <w:tcW w:w="842" w:type="dxa"/>
            <w:vAlign w:val="bottom"/>
            <w:hideMark/>
          </w:tcPr>
          <w:p w:rsidR="00D05F5B" w:rsidRPr="00A50E6A" w:rsidRDefault="00D05F5B" w:rsidP="00D05F5B">
            <w:pPr>
              <w:spacing w:after="0" w:line="240" w:lineRule="auto"/>
              <w:jc w:val="right"/>
              <w:rPr>
                <w:rFonts w:ascii="Calibri" w:hAnsi="Calibri" w:cs="Arial"/>
                <w:sz w:val="16"/>
                <w:szCs w:val="16"/>
              </w:rPr>
            </w:pPr>
            <w:r w:rsidRPr="00A50E6A">
              <w:rPr>
                <w:rFonts w:ascii="Calibri" w:hAnsi="Calibri" w:cs="Arial"/>
                <w:sz w:val="16"/>
                <w:szCs w:val="16"/>
              </w:rPr>
              <w:t>73,2</w:t>
            </w:r>
          </w:p>
        </w:tc>
        <w:tc>
          <w:tcPr>
            <w:tcW w:w="2945"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за выслугу лет (силовые структуры)</w:t>
            </w:r>
          </w:p>
        </w:tc>
      </w:tr>
      <w:tr w:rsidR="00D05F5B" w:rsidRPr="00A50E6A" w:rsidTr="00E42EEA">
        <w:trPr>
          <w:jc w:val="center"/>
        </w:trPr>
        <w:tc>
          <w:tcPr>
            <w:tcW w:w="2901"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b/>
                <w:color w:val="auto"/>
                <w:lang w:val="kk-KZ"/>
              </w:rPr>
              <w:t>Мемлекеттік әлеуметтік жәрдемақы алушылар - барлығы</w:t>
            </w:r>
          </w:p>
        </w:tc>
        <w:tc>
          <w:tcPr>
            <w:tcW w:w="841"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lang w:val="en-US"/>
              </w:rPr>
              <w:t>767,2</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778,5</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768,8</w:t>
            </w:r>
          </w:p>
        </w:tc>
        <w:tc>
          <w:tcPr>
            <w:tcW w:w="841" w:type="dxa"/>
            <w:vAlign w:val="bottom"/>
            <w:hideMark/>
          </w:tcPr>
          <w:p w:rsidR="00D05F5B" w:rsidRPr="00A50E6A" w:rsidRDefault="00D05F5B" w:rsidP="00D05F5B">
            <w:pPr>
              <w:snapToGrid w:val="0"/>
              <w:spacing w:after="0" w:line="240" w:lineRule="auto"/>
              <w:jc w:val="right"/>
              <w:rPr>
                <w:rFonts w:ascii="Calibri" w:hAnsi="Calibri" w:cs="Arial"/>
                <w:b/>
                <w:sz w:val="16"/>
                <w:szCs w:val="16"/>
              </w:rPr>
            </w:pPr>
            <w:r w:rsidRPr="00A50E6A">
              <w:rPr>
                <w:rFonts w:ascii="Calibri" w:hAnsi="Calibri" w:cs="Arial"/>
                <w:sz w:val="16"/>
                <w:szCs w:val="16"/>
                <w:lang w:val="en-US"/>
              </w:rPr>
              <w:t>791</w:t>
            </w:r>
            <w:r w:rsidRPr="00A50E6A">
              <w:rPr>
                <w:rFonts w:ascii="Calibri" w:hAnsi="Calibri" w:cs="Arial"/>
                <w:sz w:val="16"/>
                <w:szCs w:val="16"/>
              </w:rPr>
              <w:t>,6</w:t>
            </w:r>
          </w:p>
        </w:tc>
        <w:tc>
          <w:tcPr>
            <w:tcW w:w="842" w:type="dxa"/>
            <w:vAlign w:val="bottom"/>
            <w:hideMark/>
          </w:tcPr>
          <w:p w:rsidR="00D05F5B" w:rsidRPr="00A50E6A" w:rsidRDefault="00D05F5B" w:rsidP="00D05F5B">
            <w:pPr>
              <w:snapToGrid w:val="0"/>
              <w:spacing w:after="0" w:line="240" w:lineRule="auto"/>
              <w:jc w:val="right"/>
              <w:rPr>
                <w:rFonts w:ascii="Calibri" w:hAnsi="Calibri" w:cs="Arial"/>
                <w:b/>
                <w:sz w:val="16"/>
                <w:szCs w:val="16"/>
              </w:rPr>
            </w:pPr>
            <w:r w:rsidRPr="00A50E6A">
              <w:rPr>
                <w:rFonts w:ascii="Calibri" w:hAnsi="Calibri" w:cs="Arial"/>
                <w:sz w:val="16"/>
                <w:szCs w:val="16"/>
              </w:rPr>
              <w:t>774,1</w:t>
            </w:r>
          </w:p>
        </w:tc>
        <w:tc>
          <w:tcPr>
            <w:tcW w:w="2945" w:type="dxa"/>
            <w:hideMark/>
          </w:tcPr>
          <w:p w:rsidR="00D05F5B" w:rsidRPr="00A50E6A" w:rsidRDefault="00D05F5B" w:rsidP="00D05F5B">
            <w:pPr>
              <w:pStyle w:val="aff1"/>
              <w:rPr>
                <w:rFonts w:ascii="Calibri" w:hAnsi="Calibri" w:cs="Arial"/>
                <w:color w:val="auto"/>
              </w:rPr>
            </w:pPr>
            <w:r w:rsidRPr="00A50E6A">
              <w:rPr>
                <w:rFonts w:ascii="Calibri" w:hAnsi="Calibri" w:cs="Arial"/>
                <w:b/>
                <w:color w:val="auto"/>
              </w:rPr>
              <w:t>Всего получателей государственных социальных пособий</w:t>
            </w:r>
          </w:p>
        </w:tc>
      </w:tr>
      <w:tr w:rsidR="00D05F5B" w:rsidRPr="00A50E6A" w:rsidTr="00E42EEA">
        <w:trPr>
          <w:trHeight w:val="83"/>
          <w:jc w:val="center"/>
        </w:trPr>
        <w:tc>
          <w:tcPr>
            <w:tcW w:w="2901"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одан жәрдемақы алатындар</w:t>
            </w:r>
            <w:r w:rsidRPr="00A50E6A">
              <w:rPr>
                <w:rFonts w:ascii="Calibri" w:hAnsi="Calibri" w:cs="Arial"/>
                <w:color w:val="auto"/>
              </w:rPr>
              <w:t>:</w:t>
            </w:r>
          </w:p>
        </w:tc>
        <w:tc>
          <w:tcPr>
            <w:tcW w:w="841" w:type="dxa"/>
            <w:vAlign w:val="bottom"/>
          </w:tcPr>
          <w:p w:rsidR="00D05F5B" w:rsidRPr="00A50E6A" w:rsidRDefault="00D05F5B" w:rsidP="00D05F5B">
            <w:pPr>
              <w:pStyle w:val="aff2"/>
              <w:snapToGrid w:val="0"/>
              <w:rPr>
                <w:rFonts w:ascii="Calibri" w:hAnsi="Calibri" w:cs="Arial"/>
                <w:color w:val="auto"/>
              </w:rPr>
            </w:pPr>
          </w:p>
        </w:tc>
        <w:tc>
          <w:tcPr>
            <w:tcW w:w="841" w:type="dxa"/>
            <w:vAlign w:val="bottom"/>
          </w:tcPr>
          <w:p w:rsidR="00D05F5B" w:rsidRPr="00A50E6A" w:rsidRDefault="00D05F5B" w:rsidP="00D05F5B">
            <w:pPr>
              <w:pStyle w:val="aff2"/>
              <w:snapToGrid w:val="0"/>
              <w:rPr>
                <w:rFonts w:ascii="Calibri" w:hAnsi="Calibri" w:cs="Arial"/>
                <w:color w:val="auto"/>
              </w:rPr>
            </w:pPr>
          </w:p>
        </w:tc>
        <w:tc>
          <w:tcPr>
            <w:tcW w:w="841" w:type="dxa"/>
            <w:vAlign w:val="bottom"/>
          </w:tcPr>
          <w:p w:rsidR="00D05F5B" w:rsidRPr="00A50E6A" w:rsidRDefault="00D05F5B" w:rsidP="00D05F5B">
            <w:pPr>
              <w:pStyle w:val="aff2"/>
              <w:rPr>
                <w:rFonts w:ascii="Calibri" w:hAnsi="Calibri" w:cs="Arial"/>
                <w:color w:val="auto"/>
              </w:rPr>
            </w:pPr>
          </w:p>
        </w:tc>
        <w:tc>
          <w:tcPr>
            <w:tcW w:w="841"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842"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2945"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из них получающие</w:t>
            </w:r>
            <w:r w:rsidRPr="00A50E6A">
              <w:rPr>
                <w:rFonts w:ascii="Calibri" w:hAnsi="Calibri" w:cs="Arial"/>
                <w:color w:val="auto"/>
                <w:lang w:val="kk-KZ"/>
              </w:rPr>
              <w:t xml:space="preserve"> </w:t>
            </w:r>
            <w:r w:rsidRPr="00A50E6A">
              <w:rPr>
                <w:rFonts w:ascii="Calibri" w:hAnsi="Calibri" w:cs="Arial"/>
                <w:color w:val="auto"/>
              </w:rPr>
              <w:t>пособия:</w:t>
            </w:r>
          </w:p>
        </w:tc>
      </w:tr>
      <w:tr w:rsidR="00D05F5B" w:rsidRPr="00A50E6A" w:rsidTr="00E42EEA">
        <w:trPr>
          <w:trHeight w:val="143"/>
          <w:jc w:val="center"/>
        </w:trPr>
        <w:tc>
          <w:tcPr>
            <w:tcW w:w="290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lang w:val="kk-KZ"/>
              </w:rPr>
              <w:t>азаматтық халық</w:t>
            </w:r>
          </w:p>
        </w:tc>
        <w:tc>
          <w:tcPr>
            <w:tcW w:w="841" w:type="dxa"/>
            <w:vAlign w:val="bottom"/>
          </w:tcPr>
          <w:p w:rsidR="00D05F5B" w:rsidRPr="00A50E6A" w:rsidRDefault="00D05F5B" w:rsidP="00D05F5B">
            <w:pPr>
              <w:pStyle w:val="aff2"/>
              <w:snapToGrid w:val="0"/>
              <w:rPr>
                <w:rFonts w:ascii="Calibri" w:hAnsi="Calibri" w:cs="Arial"/>
                <w:color w:val="auto"/>
              </w:rPr>
            </w:pPr>
          </w:p>
        </w:tc>
        <w:tc>
          <w:tcPr>
            <w:tcW w:w="841" w:type="dxa"/>
            <w:vAlign w:val="bottom"/>
          </w:tcPr>
          <w:p w:rsidR="00D05F5B" w:rsidRPr="00A50E6A" w:rsidRDefault="00D05F5B" w:rsidP="00D05F5B">
            <w:pPr>
              <w:pStyle w:val="aff2"/>
              <w:snapToGrid w:val="0"/>
              <w:rPr>
                <w:rFonts w:ascii="Calibri" w:hAnsi="Calibri" w:cs="Arial"/>
                <w:color w:val="auto"/>
              </w:rPr>
            </w:pPr>
          </w:p>
        </w:tc>
        <w:tc>
          <w:tcPr>
            <w:tcW w:w="841" w:type="dxa"/>
            <w:vAlign w:val="bottom"/>
          </w:tcPr>
          <w:p w:rsidR="00D05F5B" w:rsidRPr="00A50E6A" w:rsidRDefault="00D05F5B" w:rsidP="00D05F5B">
            <w:pPr>
              <w:pStyle w:val="aff2"/>
              <w:rPr>
                <w:rFonts w:ascii="Calibri" w:hAnsi="Calibri" w:cs="Arial"/>
                <w:color w:val="auto"/>
              </w:rPr>
            </w:pPr>
          </w:p>
        </w:tc>
        <w:tc>
          <w:tcPr>
            <w:tcW w:w="841"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842"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2945"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гражданское население</w:t>
            </w:r>
          </w:p>
        </w:tc>
      </w:tr>
      <w:tr w:rsidR="00D05F5B" w:rsidRPr="00A50E6A" w:rsidTr="00E42EEA">
        <w:trPr>
          <w:jc w:val="center"/>
        </w:trPr>
        <w:tc>
          <w:tcPr>
            <w:tcW w:w="2901"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жасы бойынша</w:t>
            </w:r>
          </w:p>
        </w:tc>
        <w:tc>
          <w:tcPr>
            <w:tcW w:w="841"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18,9</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20,6</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22,5</w:t>
            </w:r>
          </w:p>
        </w:tc>
        <w:tc>
          <w:tcPr>
            <w:tcW w:w="841"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lang w:val="en-US"/>
              </w:rPr>
              <w:t>9</w:t>
            </w:r>
            <w:r w:rsidRPr="00A50E6A">
              <w:rPr>
                <w:rFonts w:ascii="Calibri" w:hAnsi="Calibri" w:cs="Arial"/>
                <w:sz w:val="16"/>
                <w:szCs w:val="16"/>
              </w:rPr>
              <w:t>,5</w:t>
            </w:r>
          </w:p>
        </w:tc>
        <w:tc>
          <w:tcPr>
            <w:tcW w:w="842"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6,1</w:t>
            </w:r>
          </w:p>
        </w:tc>
        <w:tc>
          <w:tcPr>
            <w:tcW w:w="2945"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по возрасту</w:t>
            </w:r>
          </w:p>
        </w:tc>
      </w:tr>
      <w:tr w:rsidR="00D05F5B" w:rsidRPr="00A50E6A" w:rsidTr="00E42EEA">
        <w:trPr>
          <w:jc w:val="center"/>
        </w:trPr>
        <w:tc>
          <w:tcPr>
            <w:tcW w:w="2901"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мүгедектігі бойынша</w:t>
            </w:r>
          </w:p>
        </w:tc>
        <w:tc>
          <w:tcPr>
            <w:tcW w:w="841"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450,2</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467,4</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475,6</w:t>
            </w:r>
          </w:p>
        </w:tc>
        <w:tc>
          <w:tcPr>
            <w:tcW w:w="841"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498,9</w:t>
            </w:r>
          </w:p>
        </w:tc>
        <w:tc>
          <w:tcPr>
            <w:tcW w:w="842"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498,8</w:t>
            </w:r>
          </w:p>
        </w:tc>
        <w:tc>
          <w:tcPr>
            <w:tcW w:w="2945"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по инвалидности</w:t>
            </w:r>
          </w:p>
        </w:tc>
      </w:tr>
      <w:tr w:rsidR="00D05F5B" w:rsidRPr="00A50E6A" w:rsidTr="00E42EEA">
        <w:trPr>
          <w:jc w:val="center"/>
        </w:trPr>
        <w:tc>
          <w:tcPr>
            <w:tcW w:w="2901" w:type="dxa"/>
            <w:vAlign w:val="bottom"/>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асыраушысынан айрылуына</w:t>
            </w:r>
          </w:p>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байланысты</w:t>
            </w:r>
            <w:r w:rsidRPr="00A50E6A">
              <w:rPr>
                <w:rFonts w:ascii="Calibri" w:hAnsi="Calibri" w:cs="Arial"/>
                <w:color w:val="auto"/>
              </w:rPr>
              <w:t xml:space="preserve"> (</w:t>
            </w:r>
            <w:r w:rsidRPr="00A50E6A">
              <w:rPr>
                <w:rFonts w:ascii="Calibri" w:hAnsi="Calibri" w:cs="Arial"/>
                <w:color w:val="auto"/>
                <w:lang w:val="kk-KZ"/>
              </w:rPr>
              <w:t>адаммен</w:t>
            </w:r>
            <w:r w:rsidRPr="00A50E6A">
              <w:rPr>
                <w:rFonts w:ascii="Calibri" w:hAnsi="Calibri" w:cs="Arial"/>
                <w:color w:val="auto"/>
              </w:rPr>
              <w:t>)</w:t>
            </w:r>
          </w:p>
        </w:tc>
        <w:tc>
          <w:tcPr>
            <w:tcW w:w="841"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296,0</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288,7</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269,2</w:t>
            </w:r>
          </w:p>
        </w:tc>
        <w:tc>
          <w:tcPr>
            <w:tcW w:w="841"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281,9</w:t>
            </w:r>
          </w:p>
        </w:tc>
        <w:tc>
          <w:tcPr>
            <w:tcW w:w="842"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268,1</w:t>
            </w:r>
          </w:p>
        </w:tc>
        <w:tc>
          <w:tcPr>
            <w:tcW w:w="2945"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по случаю потери кормильца</w:t>
            </w:r>
          </w:p>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 лицах)</w:t>
            </w:r>
          </w:p>
        </w:tc>
      </w:tr>
      <w:tr w:rsidR="00D05F5B" w:rsidRPr="00A50E6A" w:rsidTr="00E42EEA">
        <w:trPr>
          <w:jc w:val="center"/>
        </w:trPr>
        <w:tc>
          <w:tcPr>
            <w:tcW w:w="2901" w:type="dxa"/>
            <w:vAlign w:val="bottom"/>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lang w:val="kk-KZ"/>
              </w:rPr>
              <w:t>әскери</w:t>
            </w:r>
            <w:r w:rsidRPr="00A50E6A">
              <w:rPr>
                <w:rFonts w:ascii="Calibri" w:hAnsi="Calibri" w:cs="Arial"/>
                <w:color w:val="auto"/>
                <w:lang w:val="en-US"/>
              </w:rPr>
              <w:t xml:space="preserve"> </w:t>
            </w:r>
            <w:r w:rsidRPr="00A50E6A">
              <w:rPr>
                <w:rFonts w:ascii="Calibri" w:hAnsi="Calibri" w:cs="Arial"/>
                <w:color w:val="auto"/>
                <w:lang w:val="kk-KZ"/>
              </w:rPr>
              <w:t>құрылым</w:t>
            </w:r>
          </w:p>
        </w:tc>
        <w:tc>
          <w:tcPr>
            <w:tcW w:w="841" w:type="dxa"/>
            <w:vAlign w:val="bottom"/>
          </w:tcPr>
          <w:p w:rsidR="00D05F5B" w:rsidRPr="00A50E6A" w:rsidRDefault="00D05F5B" w:rsidP="00D05F5B">
            <w:pPr>
              <w:pStyle w:val="aff2"/>
              <w:snapToGrid w:val="0"/>
              <w:rPr>
                <w:rFonts w:ascii="Calibri" w:hAnsi="Calibri" w:cs="Arial"/>
                <w:color w:val="auto"/>
              </w:rPr>
            </w:pPr>
          </w:p>
        </w:tc>
        <w:tc>
          <w:tcPr>
            <w:tcW w:w="841" w:type="dxa"/>
            <w:vAlign w:val="bottom"/>
          </w:tcPr>
          <w:p w:rsidR="00D05F5B" w:rsidRPr="00A50E6A" w:rsidRDefault="00D05F5B" w:rsidP="00D05F5B">
            <w:pPr>
              <w:pStyle w:val="aff2"/>
              <w:snapToGrid w:val="0"/>
              <w:rPr>
                <w:rFonts w:ascii="Calibri" w:hAnsi="Calibri" w:cs="Arial"/>
                <w:color w:val="auto"/>
              </w:rPr>
            </w:pPr>
          </w:p>
        </w:tc>
        <w:tc>
          <w:tcPr>
            <w:tcW w:w="841" w:type="dxa"/>
            <w:vAlign w:val="bottom"/>
          </w:tcPr>
          <w:p w:rsidR="00D05F5B" w:rsidRPr="00A50E6A" w:rsidRDefault="00D05F5B" w:rsidP="00D05F5B">
            <w:pPr>
              <w:pStyle w:val="aff2"/>
              <w:rPr>
                <w:rFonts w:ascii="Calibri" w:hAnsi="Calibri" w:cs="Arial"/>
                <w:color w:val="auto"/>
              </w:rPr>
            </w:pPr>
          </w:p>
        </w:tc>
        <w:tc>
          <w:tcPr>
            <w:tcW w:w="841"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842" w:type="dxa"/>
            <w:vAlign w:val="bottom"/>
          </w:tcPr>
          <w:p w:rsidR="00D05F5B" w:rsidRPr="00A50E6A" w:rsidRDefault="00D05F5B" w:rsidP="00D05F5B">
            <w:pPr>
              <w:snapToGrid w:val="0"/>
              <w:spacing w:after="0" w:line="240" w:lineRule="auto"/>
              <w:jc w:val="right"/>
              <w:rPr>
                <w:rFonts w:ascii="Calibri" w:hAnsi="Calibri" w:cs="Arial"/>
                <w:sz w:val="16"/>
                <w:szCs w:val="16"/>
              </w:rPr>
            </w:pPr>
          </w:p>
        </w:tc>
        <w:tc>
          <w:tcPr>
            <w:tcW w:w="2945" w:type="dxa"/>
            <w:hideMark/>
          </w:tcPr>
          <w:p w:rsidR="00D05F5B" w:rsidRPr="00A50E6A" w:rsidRDefault="00D05F5B" w:rsidP="00D05F5B">
            <w:pPr>
              <w:pStyle w:val="aff1"/>
              <w:ind w:left="227"/>
              <w:rPr>
                <w:rFonts w:ascii="Calibri" w:hAnsi="Calibri" w:cs="Arial"/>
                <w:color w:val="auto"/>
              </w:rPr>
            </w:pPr>
            <w:r w:rsidRPr="00A50E6A">
              <w:rPr>
                <w:rFonts w:ascii="Calibri" w:hAnsi="Calibri" w:cs="Arial"/>
                <w:color w:val="auto"/>
              </w:rPr>
              <w:t>силовые структуры</w:t>
            </w:r>
          </w:p>
        </w:tc>
      </w:tr>
      <w:tr w:rsidR="00D05F5B" w:rsidRPr="00A50E6A" w:rsidTr="00E42EEA">
        <w:trPr>
          <w:jc w:val="center"/>
        </w:trPr>
        <w:tc>
          <w:tcPr>
            <w:tcW w:w="2901" w:type="dxa"/>
            <w:vAlign w:val="bottom"/>
            <w:hideMark/>
          </w:tcPr>
          <w:p w:rsidR="00D05F5B" w:rsidRPr="00A50E6A" w:rsidRDefault="00D05F5B" w:rsidP="00D05F5B">
            <w:pPr>
              <w:pStyle w:val="aff1"/>
              <w:tabs>
                <w:tab w:val="left" w:pos="11"/>
              </w:tabs>
              <w:ind w:left="340"/>
              <w:rPr>
                <w:rFonts w:ascii="Calibri" w:hAnsi="Calibri" w:cs="Arial"/>
                <w:color w:val="auto"/>
              </w:rPr>
            </w:pPr>
            <w:r w:rsidRPr="00A50E6A">
              <w:rPr>
                <w:rFonts w:ascii="Calibri" w:hAnsi="Calibri" w:cs="Arial"/>
                <w:color w:val="auto"/>
                <w:lang w:val="kk-KZ"/>
              </w:rPr>
              <w:t>мүгедектігі бойынша</w:t>
            </w:r>
          </w:p>
        </w:tc>
        <w:tc>
          <w:tcPr>
            <w:tcW w:w="841"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1,0</w:t>
            </w:r>
          </w:p>
        </w:tc>
        <w:tc>
          <w:tcPr>
            <w:tcW w:w="841" w:type="dxa"/>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0,9</w:t>
            </w:r>
          </w:p>
        </w:tc>
        <w:tc>
          <w:tcPr>
            <w:tcW w:w="841" w:type="dxa"/>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0,9</w:t>
            </w:r>
          </w:p>
        </w:tc>
        <w:tc>
          <w:tcPr>
            <w:tcW w:w="841"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0,8</w:t>
            </w:r>
          </w:p>
        </w:tc>
        <w:tc>
          <w:tcPr>
            <w:tcW w:w="842" w:type="dxa"/>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0,8</w:t>
            </w:r>
          </w:p>
        </w:tc>
        <w:tc>
          <w:tcPr>
            <w:tcW w:w="2945"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по инвалидности</w:t>
            </w:r>
          </w:p>
        </w:tc>
      </w:tr>
      <w:tr w:rsidR="00D05F5B" w:rsidRPr="00A50E6A" w:rsidTr="00E42EEA">
        <w:trPr>
          <w:trHeight w:val="150"/>
          <w:jc w:val="center"/>
        </w:trPr>
        <w:tc>
          <w:tcPr>
            <w:tcW w:w="2901" w:type="dxa"/>
            <w:tcBorders>
              <w:top w:val="nil"/>
              <w:left w:val="nil"/>
              <w:bottom w:val="single" w:sz="4" w:space="0" w:color="000000"/>
              <w:right w:val="nil"/>
            </w:tcBorders>
            <w:vAlign w:val="bottom"/>
            <w:hideMark/>
          </w:tcPr>
          <w:p w:rsidR="00D05F5B" w:rsidRPr="00A50E6A" w:rsidRDefault="00D05F5B" w:rsidP="00D05F5B">
            <w:pPr>
              <w:pStyle w:val="aff1"/>
              <w:tabs>
                <w:tab w:val="left" w:pos="11"/>
              </w:tabs>
              <w:ind w:left="340"/>
              <w:rPr>
                <w:rFonts w:ascii="Calibri" w:hAnsi="Calibri" w:cs="Arial"/>
                <w:color w:val="auto"/>
                <w:lang w:val="kk-KZ"/>
              </w:rPr>
            </w:pPr>
            <w:r w:rsidRPr="00A50E6A">
              <w:rPr>
                <w:rFonts w:ascii="Calibri" w:hAnsi="Calibri" w:cs="Arial"/>
                <w:color w:val="auto"/>
                <w:lang w:val="kk-KZ"/>
              </w:rPr>
              <w:t>асыраушысынан айрылуына</w:t>
            </w:r>
          </w:p>
          <w:p w:rsidR="00D05F5B" w:rsidRPr="00A50E6A" w:rsidRDefault="00D05F5B" w:rsidP="00D05F5B">
            <w:pPr>
              <w:pStyle w:val="aff1"/>
              <w:tabs>
                <w:tab w:val="left" w:pos="11"/>
              </w:tabs>
              <w:ind w:left="340"/>
              <w:rPr>
                <w:rFonts w:ascii="Calibri" w:hAnsi="Calibri" w:cs="Arial"/>
                <w:color w:val="auto"/>
              </w:rPr>
            </w:pPr>
            <w:r w:rsidRPr="00A50E6A">
              <w:rPr>
                <w:rFonts w:ascii="Calibri" w:hAnsi="Calibri" w:cs="Arial"/>
                <w:color w:val="auto"/>
                <w:lang w:val="kk-KZ"/>
              </w:rPr>
              <w:lastRenderedPageBreak/>
              <w:t>байланысты</w:t>
            </w:r>
            <w:r w:rsidRPr="00A50E6A">
              <w:rPr>
                <w:rFonts w:ascii="Calibri" w:hAnsi="Calibri" w:cs="Arial"/>
                <w:color w:val="auto"/>
              </w:rPr>
              <w:t xml:space="preserve"> (</w:t>
            </w:r>
            <w:r w:rsidRPr="00A50E6A">
              <w:rPr>
                <w:rFonts w:ascii="Calibri" w:hAnsi="Calibri" w:cs="Arial"/>
                <w:color w:val="auto"/>
                <w:lang w:val="kk-KZ"/>
              </w:rPr>
              <w:t>адаммен</w:t>
            </w:r>
            <w:r w:rsidRPr="00A50E6A">
              <w:rPr>
                <w:rFonts w:ascii="Calibri" w:hAnsi="Calibri" w:cs="Arial"/>
                <w:color w:val="auto"/>
              </w:rPr>
              <w:t>)</w:t>
            </w:r>
          </w:p>
        </w:tc>
        <w:tc>
          <w:tcPr>
            <w:tcW w:w="841" w:type="dxa"/>
            <w:tcBorders>
              <w:top w:val="nil"/>
              <w:left w:val="nil"/>
              <w:bottom w:val="single" w:sz="4" w:space="0" w:color="000000"/>
              <w:right w:val="nil"/>
            </w:tcBorders>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lastRenderedPageBreak/>
              <w:t>1,1</w:t>
            </w:r>
          </w:p>
        </w:tc>
        <w:tc>
          <w:tcPr>
            <w:tcW w:w="841" w:type="dxa"/>
            <w:tcBorders>
              <w:top w:val="nil"/>
              <w:left w:val="nil"/>
              <w:bottom w:val="single" w:sz="4" w:space="0" w:color="000000"/>
              <w:right w:val="nil"/>
            </w:tcBorders>
            <w:vAlign w:val="bottom"/>
            <w:hideMark/>
          </w:tcPr>
          <w:p w:rsidR="00D05F5B" w:rsidRPr="00A50E6A" w:rsidRDefault="00D05F5B" w:rsidP="00D05F5B">
            <w:pPr>
              <w:pStyle w:val="aff2"/>
              <w:rPr>
                <w:rStyle w:val="10"/>
                <w:rFonts w:ascii="Calibri" w:hAnsi="Calibri" w:cs="Arial"/>
                <w:b w:val="0"/>
                <w:color w:val="auto"/>
                <w:sz w:val="16"/>
                <w:szCs w:val="16"/>
              </w:rPr>
            </w:pPr>
            <w:r w:rsidRPr="00A50E6A">
              <w:rPr>
                <w:rFonts w:ascii="Calibri" w:hAnsi="Calibri" w:cs="Arial"/>
                <w:color w:val="auto"/>
                <w:lang w:val="kk-KZ"/>
              </w:rPr>
              <w:t>0,8</w:t>
            </w:r>
          </w:p>
        </w:tc>
        <w:tc>
          <w:tcPr>
            <w:tcW w:w="841" w:type="dxa"/>
            <w:tcBorders>
              <w:top w:val="nil"/>
              <w:left w:val="nil"/>
              <w:bottom w:val="single" w:sz="4" w:space="0" w:color="000000"/>
              <w:right w:val="nil"/>
            </w:tcBorders>
            <w:vAlign w:val="bottom"/>
            <w:hideMark/>
          </w:tcPr>
          <w:p w:rsidR="00D05F5B" w:rsidRPr="00A50E6A" w:rsidRDefault="00D05F5B" w:rsidP="00D05F5B">
            <w:pPr>
              <w:pStyle w:val="aff2"/>
              <w:rPr>
                <w:rFonts w:ascii="Calibri" w:hAnsi="Calibri" w:cs="Arial"/>
                <w:color w:val="auto"/>
              </w:rPr>
            </w:pPr>
            <w:r w:rsidRPr="00A50E6A">
              <w:rPr>
                <w:rFonts w:ascii="Calibri" w:hAnsi="Calibri" w:cs="Arial"/>
                <w:color w:val="auto"/>
              </w:rPr>
              <w:t>0,6</w:t>
            </w:r>
          </w:p>
        </w:tc>
        <w:tc>
          <w:tcPr>
            <w:tcW w:w="841"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0,5</w:t>
            </w:r>
          </w:p>
        </w:tc>
        <w:tc>
          <w:tcPr>
            <w:tcW w:w="842"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szCs w:val="16"/>
              </w:rPr>
            </w:pPr>
            <w:r w:rsidRPr="00A50E6A">
              <w:rPr>
                <w:rFonts w:ascii="Calibri" w:hAnsi="Calibri" w:cs="Arial"/>
                <w:sz w:val="16"/>
                <w:szCs w:val="16"/>
              </w:rPr>
              <w:t>0,3</w:t>
            </w:r>
          </w:p>
        </w:tc>
        <w:tc>
          <w:tcPr>
            <w:tcW w:w="2945" w:type="dxa"/>
            <w:tcBorders>
              <w:top w:val="nil"/>
              <w:left w:val="nil"/>
              <w:bottom w:val="single" w:sz="4" w:space="0" w:color="000000"/>
              <w:right w:val="nil"/>
            </w:tcBorders>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по случаю потери кормильца</w:t>
            </w:r>
          </w:p>
          <w:p w:rsidR="00D05F5B" w:rsidRPr="00A50E6A" w:rsidRDefault="00D05F5B" w:rsidP="00D05F5B">
            <w:pPr>
              <w:pStyle w:val="aff1"/>
              <w:ind w:left="340"/>
              <w:rPr>
                <w:rFonts w:ascii="Calibri" w:hAnsi="Calibri" w:cs="Arial"/>
                <w:color w:val="auto"/>
              </w:rPr>
            </w:pPr>
            <w:r w:rsidRPr="00A50E6A">
              <w:rPr>
                <w:rFonts w:ascii="Calibri" w:hAnsi="Calibri" w:cs="Arial"/>
                <w:color w:val="auto"/>
              </w:rPr>
              <w:lastRenderedPageBreak/>
              <w:t>(в лицах)</w:t>
            </w:r>
          </w:p>
        </w:tc>
      </w:tr>
    </w:tbl>
    <w:p w:rsidR="00D05F5B" w:rsidRPr="00A50E6A" w:rsidRDefault="00D05F5B" w:rsidP="00D05F5B">
      <w:pPr>
        <w:pStyle w:val="aff3"/>
        <w:spacing w:before="0"/>
        <w:ind w:left="0"/>
        <w:rPr>
          <w:rFonts w:ascii="Calibri" w:hAnsi="Calibri" w:cs="Arial"/>
          <w:color w:val="auto"/>
          <w:sz w:val="15"/>
          <w:szCs w:val="15"/>
          <w:lang w:val="kk-KZ"/>
        </w:rPr>
      </w:pPr>
      <w:r w:rsidRPr="00A50E6A">
        <w:rPr>
          <w:rFonts w:ascii="Calibri" w:hAnsi="Calibri" w:cs="Arial"/>
          <w:color w:val="auto"/>
          <w:sz w:val="15"/>
          <w:szCs w:val="15"/>
          <w:lang w:val="kk-KZ"/>
        </w:rPr>
        <w:lastRenderedPageBreak/>
        <w:t>* Әскери құрылымдар есебімен деректер, базалық зейнетақы есебінсіз.</w:t>
      </w:r>
    </w:p>
    <w:p w:rsidR="00D05F5B" w:rsidRPr="00A50E6A" w:rsidRDefault="00D05F5B" w:rsidP="00D05F5B">
      <w:pPr>
        <w:pStyle w:val="a0"/>
        <w:ind w:left="113" w:firstLine="0"/>
        <w:jc w:val="left"/>
        <w:rPr>
          <w:rFonts w:ascii="Calibri" w:hAnsi="Calibri" w:cs="Arial"/>
          <w:color w:val="auto"/>
          <w:sz w:val="15"/>
          <w:szCs w:val="15"/>
          <w:lang w:val="kk-KZ"/>
        </w:rPr>
      </w:pPr>
      <w:r w:rsidRPr="00A50E6A">
        <w:rPr>
          <w:rFonts w:ascii="Calibri" w:hAnsi="Calibri" w:cs="Arial"/>
          <w:i/>
          <w:color w:val="auto"/>
          <w:sz w:val="15"/>
          <w:szCs w:val="15"/>
        </w:rPr>
        <w:t>Данные с учетом силовых структур, без учета базовых пенсионных выплат.</w:t>
      </w:r>
    </w:p>
    <w:p w:rsidR="00E42EEA" w:rsidRPr="00A50E6A" w:rsidRDefault="00E42EEA" w:rsidP="00D05F5B">
      <w:pPr>
        <w:pStyle w:val="afe"/>
        <w:spacing w:before="0"/>
        <w:rPr>
          <w:rFonts w:ascii="Calibri" w:hAnsi="Calibri" w:cs="Arial"/>
          <w:color w:val="auto"/>
          <w:lang w:val="kk-KZ"/>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t>5.5 Зейнетақы төлеу жөніндегі мемлекеттік орталықтан зейнетақы алушылар саны</w:t>
      </w:r>
    </w:p>
    <w:p w:rsidR="00D05F5B" w:rsidRPr="00A50E6A" w:rsidRDefault="00D05F5B" w:rsidP="00E42EEA">
      <w:pPr>
        <w:spacing w:after="120" w:line="240" w:lineRule="auto"/>
        <w:jc w:val="center"/>
        <w:rPr>
          <w:rFonts w:ascii="Calibri" w:hAnsi="Calibri" w:cs="Arial"/>
          <w:sz w:val="20"/>
          <w:szCs w:val="20"/>
          <w:lang w:val="kk-KZ"/>
        </w:rPr>
      </w:pPr>
      <w:r w:rsidRPr="00A50E6A">
        <w:rPr>
          <w:rFonts w:ascii="Calibri" w:hAnsi="Calibri" w:cs="Arial"/>
          <w:b/>
          <w:sz w:val="20"/>
          <w:szCs w:val="20"/>
        </w:rPr>
        <w:t>Численность получателей пенсий из Государственного центра по выплате пенсий</w:t>
      </w:r>
    </w:p>
    <w:p w:rsidR="00D05F5B" w:rsidRPr="00A50E6A" w:rsidRDefault="00D05F5B"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жыл соңына, адам</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E42EEA"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 xml:space="preserve">  на конец года, человек</w:t>
      </w:r>
    </w:p>
    <w:tbl>
      <w:tblPr>
        <w:tblW w:w="0" w:type="auto"/>
        <w:tblInd w:w="-214" w:type="dxa"/>
        <w:tblLayout w:type="fixed"/>
        <w:tblCellMar>
          <w:left w:w="0" w:type="dxa"/>
          <w:right w:w="0" w:type="dxa"/>
        </w:tblCellMar>
        <w:tblLook w:val="04A0"/>
      </w:tblPr>
      <w:tblGrid>
        <w:gridCol w:w="1490"/>
        <w:gridCol w:w="838"/>
        <w:gridCol w:w="863"/>
        <w:gridCol w:w="851"/>
        <w:gridCol w:w="876"/>
        <w:gridCol w:w="825"/>
        <w:gridCol w:w="856"/>
        <w:gridCol w:w="894"/>
        <w:gridCol w:w="872"/>
        <w:gridCol w:w="947"/>
        <w:gridCol w:w="929"/>
      </w:tblGrid>
      <w:tr w:rsidR="00D05F5B" w:rsidRPr="00A50E6A" w:rsidTr="00E42EEA">
        <w:trPr>
          <w:cantSplit/>
          <w:trHeight w:val="126"/>
          <w:tblHeader/>
        </w:trPr>
        <w:tc>
          <w:tcPr>
            <w:tcW w:w="1490" w:type="dxa"/>
            <w:vMerge w:val="restart"/>
            <w:tcBorders>
              <w:top w:val="single" w:sz="6" w:space="0" w:color="000000"/>
              <w:left w:val="nil"/>
              <w:bottom w:val="single" w:sz="4" w:space="0" w:color="000000"/>
              <w:right w:val="nil"/>
            </w:tcBorders>
            <w:vAlign w:val="center"/>
          </w:tcPr>
          <w:p w:rsidR="00D05F5B" w:rsidRPr="00A50E6A" w:rsidRDefault="00D05F5B" w:rsidP="00D05F5B">
            <w:pPr>
              <w:pStyle w:val="aff0"/>
              <w:snapToGrid w:val="0"/>
              <w:rPr>
                <w:rFonts w:ascii="Calibri" w:hAnsi="Calibri" w:cs="Arial"/>
                <w:color w:val="auto"/>
              </w:rPr>
            </w:pPr>
          </w:p>
        </w:tc>
        <w:tc>
          <w:tcPr>
            <w:tcW w:w="4253" w:type="dxa"/>
            <w:gridSpan w:val="5"/>
            <w:vMerge w:val="restart"/>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Барлық зейнеткерлер</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В</w:t>
            </w:r>
            <w:r w:rsidRPr="00A50E6A">
              <w:rPr>
                <w:rFonts w:ascii="Calibri" w:hAnsi="Calibri" w:cs="Arial"/>
                <w:color w:val="auto"/>
                <w:sz w:val="14"/>
              </w:rPr>
              <w:t>сего пенсионеров</w:t>
            </w:r>
          </w:p>
        </w:tc>
        <w:tc>
          <w:tcPr>
            <w:tcW w:w="4498"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Оның ішінде зейнетақы алатындар</w:t>
            </w:r>
          </w:p>
          <w:p w:rsidR="00D05F5B" w:rsidRPr="00A50E6A" w:rsidRDefault="00D05F5B" w:rsidP="00D05F5B">
            <w:pPr>
              <w:pStyle w:val="aff1"/>
              <w:jc w:val="center"/>
              <w:rPr>
                <w:rFonts w:ascii="Calibri" w:hAnsi="Calibri" w:cs="Arial"/>
                <w:color w:val="auto"/>
              </w:rPr>
            </w:pPr>
            <w:r w:rsidRPr="00A50E6A">
              <w:rPr>
                <w:rFonts w:ascii="Calibri" w:hAnsi="Calibri" w:cs="Arial"/>
                <w:color w:val="auto"/>
                <w:sz w:val="14"/>
                <w:lang w:val="kk-KZ"/>
              </w:rPr>
              <w:t>В</w:t>
            </w:r>
            <w:r w:rsidRPr="00A50E6A">
              <w:rPr>
                <w:rFonts w:ascii="Calibri" w:hAnsi="Calibri" w:cs="Arial"/>
                <w:color w:val="auto"/>
                <w:sz w:val="14"/>
              </w:rPr>
              <w:t xml:space="preserve"> том числе получающие пенсии</w:t>
            </w:r>
          </w:p>
        </w:tc>
      </w:tr>
      <w:tr w:rsidR="00D05F5B" w:rsidRPr="00A50E6A" w:rsidTr="00E42EEA">
        <w:trPr>
          <w:cantSplit/>
          <w:trHeight w:val="90"/>
          <w:tblHeader/>
        </w:trPr>
        <w:tc>
          <w:tcPr>
            <w:tcW w:w="1490" w:type="dxa"/>
            <w:vMerge/>
            <w:tcBorders>
              <w:top w:val="single" w:sz="6"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4253" w:type="dxa"/>
            <w:gridSpan w:val="5"/>
            <w:vMerge/>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4"/>
                <w:lang w:val="kk-KZ"/>
              </w:rPr>
            </w:pPr>
          </w:p>
        </w:tc>
        <w:tc>
          <w:tcPr>
            <w:tcW w:w="4498"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жасы бойынша</w:t>
            </w:r>
            <w:r w:rsidRPr="00A50E6A">
              <w:rPr>
                <w:rFonts w:ascii="Calibri" w:hAnsi="Calibri" w:cs="Arial"/>
                <w:color w:val="auto"/>
                <w:sz w:val="14"/>
              </w:rPr>
              <w:t xml:space="preserve"> (</w:t>
            </w:r>
            <w:r w:rsidRPr="00A50E6A">
              <w:rPr>
                <w:rFonts w:ascii="Calibri" w:hAnsi="Calibri" w:cs="Arial"/>
                <w:color w:val="auto"/>
                <w:sz w:val="14"/>
                <w:lang w:val="kk-KZ"/>
              </w:rPr>
              <w:t>азаматтық халық</w:t>
            </w:r>
            <w:r w:rsidRPr="00A50E6A">
              <w:rPr>
                <w:rFonts w:ascii="Calibri" w:hAnsi="Calibri" w:cs="Arial"/>
                <w:color w:val="auto"/>
                <w:sz w:val="14"/>
              </w:rPr>
              <w:t>)</w:t>
            </w:r>
          </w:p>
          <w:p w:rsidR="00D05F5B" w:rsidRPr="00A50E6A" w:rsidRDefault="00D05F5B" w:rsidP="00D05F5B">
            <w:pPr>
              <w:pStyle w:val="aff1"/>
              <w:jc w:val="center"/>
              <w:rPr>
                <w:rFonts w:ascii="Calibri" w:hAnsi="Calibri" w:cs="Arial"/>
                <w:color w:val="auto"/>
              </w:rPr>
            </w:pPr>
            <w:r w:rsidRPr="00A50E6A">
              <w:rPr>
                <w:rFonts w:ascii="Calibri" w:hAnsi="Calibri" w:cs="Arial"/>
                <w:color w:val="auto"/>
                <w:sz w:val="14"/>
              </w:rPr>
              <w:t>по возрасту (гражданское население)</w:t>
            </w:r>
          </w:p>
        </w:tc>
      </w:tr>
      <w:tr w:rsidR="00D05F5B" w:rsidRPr="00A50E6A" w:rsidTr="00E42EEA">
        <w:trPr>
          <w:cantSplit/>
          <w:trHeight w:val="187"/>
          <w:tblHeader/>
        </w:trPr>
        <w:tc>
          <w:tcPr>
            <w:tcW w:w="1490" w:type="dxa"/>
            <w:vMerge/>
            <w:tcBorders>
              <w:top w:val="single" w:sz="6"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838" w:type="dxa"/>
            <w:tcBorders>
              <w:top w:val="nil"/>
              <w:left w:val="single" w:sz="6"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863"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851"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876"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rPr>
            </w:pPr>
            <w:r w:rsidRPr="00A50E6A">
              <w:rPr>
                <w:rFonts w:ascii="Calibri" w:hAnsi="Calibri" w:cs="Arial"/>
                <w:b/>
                <w:color w:val="auto"/>
                <w:sz w:val="14"/>
                <w:lang w:val="kk-KZ"/>
              </w:rPr>
              <w:t>2013</w:t>
            </w:r>
          </w:p>
        </w:tc>
        <w:tc>
          <w:tcPr>
            <w:tcW w:w="825" w:type="dxa"/>
            <w:tcBorders>
              <w:top w:val="nil"/>
              <w:left w:val="single" w:sz="6"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en-US"/>
              </w:rPr>
            </w:pPr>
            <w:r w:rsidRPr="00A50E6A">
              <w:rPr>
                <w:rFonts w:ascii="Calibri" w:hAnsi="Calibri" w:cs="Arial"/>
                <w:b/>
                <w:color w:val="auto"/>
                <w:sz w:val="14"/>
                <w:lang w:val="en-US"/>
              </w:rPr>
              <w:t>2014</w:t>
            </w:r>
          </w:p>
        </w:tc>
        <w:tc>
          <w:tcPr>
            <w:tcW w:w="856" w:type="dxa"/>
            <w:tcBorders>
              <w:top w:val="nil"/>
              <w:left w:val="single" w:sz="6"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894"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872"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947"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sz w:val="14"/>
                <w:lang w:val="kk-KZ"/>
              </w:rPr>
              <w:t>2013</w:t>
            </w:r>
          </w:p>
        </w:tc>
        <w:tc>
          <w:tcPr>
            <w:tcW w:w="929" w:type="dxa"/>
            <w:tcBorders>
              <w:top w:val="nil"/>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lang w:val="en-US"/>
              </w:rPr>
            </w:pPr>
            <w:r w:rsidRPr="00A50E6A">
              <w:rPr>
                <w:rFonts w:ascii="Calibri" w:hAnsi="Calibri" w:cs="Arial"/>
                <w:b/>
                <w:color w:val="auto"/>
                <w:sz w:val="14"/>
                <w:lang w:val="kk-KZ"/>
              </w:rPr>
              <w:t>201</w:t>
            </w:r>
            <w:r w:rsidRPr="00A50E6A">
              <w:rPr>
                <w:rFonts w:ascii="Calibri" w:hAnsi="Calibri" w:cs="Arial"/>
                <w:b/>
                <w:color w:val="auto"/>
                <w:sz w:val="14"/>
                <w:lang w:val="en-US"/>
              </w:rPr>
              <w:t>4</w:t>
            </w:r>
          </w:p>
        </w:tc>
      </w:tr>
      <w:tr w:rsidR="00D05F5B" w:rsidRPr="00A50E6A" w:rsidTr="00E42EEA">
        <w:tc>
          <w:tcPr>
            <w:tcW w:w="1490" w:type="dxa"/>
            <w:hideMark/>
          </w:tcPr>
          <w:p w:rsidR="00D05F5B" w:rsidRPr="00A50E6A" w:rsidRDefault="00D05F5B" w:rsidP="00D05F5B">
            <w:pPr>
              <w:pStyle w:val="aff1"/>
              <w:rPr>
                <w:rFonts w:ascii="Calibri" w:hAnsi="Calibri" w:cs="Arial"/>
                <w:b/>
                <w:color w:val="auto"/>
                <w:lang w:val="kk-KZ"/>
              </w:rPr>
            </w:pPr>
            <w:r w:rsidRPr="00A50E6A">
              <w:rPr>
                <w:rFonts w:ascii="Calibri" w:hAnsi="Calibri" w:cs="Arial"/>
                <w:b/>
                <w:color w:val="auto"/>
                <w:lang w:val="kk-KZ"/>
              </w:rPr>
              <w:t xml:space="preserve">Қазақстан Республикасы </w:t>
            </w:r>
          </w:p>
        </w:tc>
        <w:tc>
          <w:tcPr>
            <w:tcW w:w="838"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1 695 301</w:t>
            </w:r>
          </w:p>
        </w:tc>
        <w:tc>
          <w:tcPr>
            <w:tcW w:w="863"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1 732 412</w:t>
            </w:r>
          </w:p>
        </w:tc>
        <w:tc>
          <w:tcPr>
            <w:tcW w:w="851"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1 759 321</w:t>
            </w:r>
          </w:p>
        </w:tc>
        <w:tc>
          <w:tcPr>
            <w:tcW w:w="87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1 863 615</w:t>
            </w:r>
          </w:p>
        </w:tc>
        <w:tc>
          <w:tcPr>
            <w:tcW w:w="825"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1 918 516</w:t>
            </w:r>
          </w:p>
        </w:tc>
        <w:tc>
          <w:tcPr>
            <w:tcW w:w="85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1 635 342</w:t>
            </w:r>
          </w:p>
        </w:tc>
        <w:tc>
          <w:tcPr>
            <w:tcW w:w="894"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1 668 678</w:t>
            </w:r>
          </w:p>
        </w:tc>
        <w:tc>
          <w:tcPr>
            <w:tcW w:w="872"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1 691 600</w:t>
            </w:r>
          </w:p>
        </w:tc>
        <w:tc>
          <w:tcPr>
            <w:tcW w:w="947" w:type="dxa"/>
            <w:tcBorders>
              <w:top w:val="single" w:sz="4" w:space="0" w:color="000000"/>
              <w:left w:val="nil"/>
              <w:bottom w:val="nil"/>
              <w:right w:val="nil"/>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1 792 263</w:t>
            </w:r>
          </w:p>
        </w:tc>
        <w:tc>
          <w:tcPr>
            <w:tcW w:w="929" w:type="dxa"/>
            <w:tcBorders>
              <w:top w:val="single" w:sz="4" w:space="0" w:color="000000"/>
              <w:left w:val="nil"/>
              <w:bottom w:val="nil"/>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1 845 269</w:t>
            </w:r>
          </w:p>
        </w:tc>
      </w:tr>
      <w:tr w:rsidR="00D05F5B" w:rsidRPr="00A50E6A" w:rsidTr="00E42EEA">
        <w:tc>
          <w:tcPr>
            <w:tcW w:w="1490"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Ақмола</w:t>
            </w:r>
          </w:p>
        </w:tc>
        <w:tc>
          <w:tcPr>
            <w:tcW w:w="838"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96 474</w:t>
            </w:r>
          </w:p>
        </w:tc>
        <w:tc>
          <w:tcPr>
            <w:tcW w:w="863"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96 884</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97 677</w:t>
            </w:r>
          </w:p>
        </w:tc>
        <w:tc>
          <w:tcPr>
            <w:tcW w:w="87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101 197</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103 554</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93 911</w:t>
            </w:r>
          </w:p>
        </w:tc>
        <w:tc>
          <w:tcPr>
            <w:tcW w:w="894"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94 190</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94 858</w:t>
            </w:r>
          </w:p>
        </w:tc>
        <w:tc>
          <w:tcPr>
            <w:tcW w:w="94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98 236</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100 560</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Ақтөбе</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68 340</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70 245</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72 080</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76</w:t>
            </w:r>
            <w:r w:rsidRPr="00A50E6A">
              <w:rPr>
                <w:rFonts w:ascii="Calibri" w:hAnsi="Calibri" w:cs="Arial"/>
                <w:sz w:val="16"/>
                <w:lang w:val="en-US"/>
              </w:rPr>
              <w:t xml:space="preserve"> </w:t>
            </w:r>
            <w:r w:rsidRPr="00A50E6A">
              <w:rPr>
                <w:rFonts w:ascii="Calibri" w:hAnsi="Calibri" w:cs="Arial"/>
                <w:sz w:val="16"/>
              </w:rPr>
              <w:t>770</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79 332</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66 313</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68 053</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69 685</w:t>
            </w:r>
          </w:p>
        </w:tc>
        <w:tc>
          <w:tcPr>
            <w:tcW w:w="94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74 212</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76 681</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165 905</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171 752</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176 688</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189</w:t>
            </w:r>
            <w:r w:rsidRPr="00A50E6A">
              <w:rPr>
                <w:rFonts w:ascii="Calibri" w:hAnsi="Calibri" w:cs="Arial"/>
                <w:sz w:val="16"/>
                <w:lang w:val="en-US"/>
              </w:rPr>
              <w:t xml:space="preserve"> </w:t>
            </w:r>
            <w:r w:rsidRPr="00A50E6A">
              <w:rPr>
                <w:rFonts w:ascii="Calibri" w:hAnsi="Calibri" w:cs="Arial"/>
                <w:sz w:val="16"/>
              </w:rPr>
              <w:t>074</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189 672</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160 306</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165 592</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169 956</w:t>
            </w:r>
          </w:p>
        </w:tc>
        <w:tc>
          <w:tcPr>
            <w:tcW w:w="94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181 825</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182 099</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Атырау</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42 746</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43 812</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44 869</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47</w:t>
            </w:r>
            <w:r w:rsidRPr="00A50E6A">
              <w:rPr>
                <w:rFonts w:ascii="Calibri" w:hAnsi="Calibri" w:cs="Arial"/>
                <w:sz w:val="16"/>
                <w:lang w:val="en-US"/>
              </w:rPr>
              <w:t xml:space="preserve"> </w:t>
            </w:r>
            <w:r w:rsidRPr="00A50E6A">
              <w:rPr>
                <w:rFonts w:ascii="Calibri" w:hAnsi="Calibri" w:cs="Arial"/>
                <w:sz w:val="16"/>
              </w:rPr>
              <w:t>955</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49 758</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41 208</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42 180</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43 107</w:t>
            </w:r>
          </w:p>
        </w:tc>
        <w:tc>
          <w:tcPr>
            <w:tcW w:w="94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46 089</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47 829</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Батыс Қазакстан</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71 864</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72 964</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74 313</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77</w:t>
            </w:r>
            <w:r w:rsidRPr="00A50E6A">
              <w:rPr>
                <w:rFonts w:ascii="Calibri" w:hAnsi="Calibri" w:cs="Arial"/>
                <w:sz w:val="16"/>
                <w:lang w:val="en-US"/>
              </w:rPr>
              <w:t xml:space="preserve"> </w:t>
            </w:r>
            <w:r w:rsidRPr="00A50E6A">
              <w:rPr>
                <w:rFonts w:ascii="Calibri" w:hAnsi="Calibri" w:cs="Arial"/>
                <w:sz w:val="16"/>
              </w:rPr>
              <w:t>432</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79 446</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70 000</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71 001</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72 264</w:t>
            </w:r>
          </w:p>
        </w:tc>
        <w:tc>
          <w:tcPr>
            <w:tcW w:w="94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75 263</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77 214</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Жамбыл</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93 737</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96 479</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98 805</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104</w:t>
            </w:r>
            <w:r w:rsidRPr="00A50E6A">
              <w:rPr>
                <w:rFonts w:ascii="Calibri" w:hAnsi="Calibri" w:cs="Arial"/>
                <w:sz w:val="16"/>
                <w:lang w:val="en-US"/>
              </w:rPr>
              <w:t xml:space="preserve"> </w:t>
            </w:r>
            <w:r w:rsidRPr="00A50E6A">
              <w:rPr>
                <w:rFonts w:ascii="Calibri" w:hAnsi="Calibri" w:cs="Arial"/>
                <w:sz w:val="16"/>
              </w:rPr>
              <w:t>514</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107 978</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90 824</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93 348</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95 356</w:t>
            </w:r>
          </w:p>
        </w:tc>
        <w:tc>
          <w:tcPr>
            <w:tcW w:w="94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100 908</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104 244</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Қарағанды</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177 177</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179 813</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181 981</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188</w:t>
            </w:r>
            <w:r w:rsidRPr="00A50E6A">
              <w:rPr>
                <w:rFonts w:ascii="Calibri" w:hAnsi="Calibri" w:cs="Arial"/>
                <w:sz w:val="16"/>
                <w:lang w:val="en-US"/>
              </w:rPr>
              <w:t xml:space="preserve"> </w:t>
            </w:r>
            <w:r w:rsidRPr="00A50E6A">
              <w:rPr>
                <w:rFonts w:ascii="Calibri" w:hAnsi="Calibri" w:cs="Arial"/>
                <w:sz w:val="16"/>
              </w:rPr>
              <w:t>089</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191 578</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172 009</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174 123</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175 843</w:t>
            </w:r>
          </w:p>
        </w:tc>
        <w:tc>
          <w:tcPr>
            <w:tcW w:w="94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181 588</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184 947</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Қостанай</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118 948</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119 549</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120 481</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124</w:t>
            </w:r>
            <w:r w:rsidRPr="00A50E6A">
              <w:rPr>
                <w:rFonts w:ascii="Calibri" w:hAnsi="Calibri" w:cs="Arial"/>
                <w:sz w:val="16"/>
                <w:lang w:val="en-US"/>
              </w:rPr>
              <w:t xml:space="preserve"> </w:t>
            </w:r>
            <w:r w:rsidRPr="00A50E6A">
              <w:rPr>
                <w:rFonts w:ascii="Calibri" w:hAnsi="Calibri" w:cs="Arial"/>
                <w:sz w:val="16"/>
              </w:rPr>
              <w:t>548</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126 306</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116 032</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116 522</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117 291</w:t>
            </w:r>
          </w:p>
        </w:tc>
        <w:tc>
          <w:tcPr>
            <w:tcW w:w="94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121 216</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122 938</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Қызылорда</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52 422</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54 049</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55 382</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59</w:t>
            </w:r>
            <w:r w:rsidRPr="00A50E6A">
              <w:rPr>
                <w:rFonts w:ascii="Calibri" w:hAnsi="Calibri" w:cs="Arial"/>
                <w:sz w:val="16"/>
                <w:lang w:val="en-US"/>
              </w:rPr>
              <w:t xml:space="preserve"> </w:t>
            </w:r>
            <w:r w:rsidRPr="00A50E6A">
              <w:rPr>
                <w:rFonts w:ascii="Calibri" w:hAnsi="Calibri" w:cs="Arial"/>
                <w:sz w:val="16"/>
              </w:rPr>
              <w:t>913</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61 843</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50 842</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52 291</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53 490</w:t>
            </w:r>
          </w:p>
        </w:tc>
        <w:tc>
          <w:tcPr>
            <w:tcW w:w="94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57</w:t>
            </w:r>
            <w:r w:rsidRPr="00A50E6A">
              <w:rPr>
                <w:rFonts w:ascii="Calibri" w:hAnsi="Calibri" w:cs="Arial"/>
                <w:sz w:val="16"/>
                <w:lang w:val="en-US"/>
              </w:rPr>
              <w:t xml:space="preserve"> </w:t>
            </w:r>
            <w:r w:rsidRPr="00A50E6A">
              <w:rPr>
                <w:rFonts w:ascii="Calibri" w:hAnsi="Calibri" w:cs="Arial"/>
                <w:sz w:val="16"/>
              </w:rPr>
              <w:t>882</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59 741</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Маңғыстау</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31 065</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32 843</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34 623</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38</w:t>
            </w:r>
            <w:r w:rsidRPr="00A50E6A">
              <w:rPr>
                <w:rFonts w:ascii="Calibri" w:hAnsi="Calibri" w:cs="Arial"/>
                <w:sz w:val="16"/>
                <w:lang w:val="en-US"/>
              </w:rPr>
              <w:t xml:space="preserve"> </w:t>
            </w:r>
            <w:r w:rsidRPr="00A50E6A">
              <w:rPr>
                <w:rFonts w:ascii="Calibri" w:hAnsi="Calibri" w:cs="Arial"/>
                <w:sz w:val="16"/>
              </w:rPr>
              <w:t>644</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40 765</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29 637</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31 315</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32 966</w:t>
            </w:r>
          </w:p>
        </w:tc>
        <w:tc>
          <w:tcPr>
            <w:tcW w:w="94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36</w:t>
            </w:r>
            <w:r w:rsidRPr="00A50E6A">
              <w:rPr>
                <w:rFonts w:ascii="Calibri" w:hAnsi="Calibri" w:cs="Arial"/>
                <w:sz w:val="16"/>
                <w:lang w:val="en-US"/>
              </w:rPr>
              <w:t xml:space="preserve"> </w:t>
            </w:r>
            <w:r w:rsidRPr="00A50E6A">
              <w:rPr>
                <w:rFonts w:ascii="Calibri" w:hAnsi="Calibri" w:cs="Arial"/>
                <w:sz w:val="16"/>
              </w:rPr>
              <w:t>861</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38 884</w:t>
            </w:r>
          </w:p>
        </w:tc>
      </w:tr>
      <w:tr w:rsidR="00D05F5B" w:rsidRPr="00A50E6A" w:rsidTr="00E42EEA">
        <w:trPr>
          <w:trHeight w:val="193"/>
        </w:trPr>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Оңтүстік Қазақстан</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172 548</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178 100</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182 779</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196</w:t>
            </w:r>
            <w:r w:rsidRPr="00A50E6A">
              <w:rPr>
                <w:rFonts w:ascii="Calibri" w:hAnsi="Calibri" w:cs="Arial"/>
                <w:sz w:val="16"/>
                <w:lang w:val="en-US"/>
              </w:rPr>
              <w:t xml:space="preserve"> </w:t>
            </w:r>
            <w:r w:rsidRPr="00A50E6A">
              <w:rPr>
                <w:rFonts w:ascii="Calibri" w:hAnsi="Calibri" w:cs="Arial"/>
                <w:sz w:val="16"/>
              </w:rPr>
              <w:t>247</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204 771</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167 937</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173 250</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177 667</w:t>
            </w:r>
          </w:p>
        </w:tc>
        <w:tc>
          <w:tcPr>
            <w:tcW w:w="94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190</w:t>
            </w:r>
            <w:r w:rsidRPr="00A50E6A">
              <w:rPr>
                <w:rFonts w:ascii="Calibri" w:hAnsi="Calibri" w:cs="Arial"/>
                <w:sz w:val="16"/>
                <w:lang w:val="en-US"/>
              </w:rPr>
              <w:t xml:space="preserve"> </w:t>
            </w:r>
            <w:r w:rsidRPr="00A50E6A">
              <w:rPr>
                <w:rFonts w:ascii="Calibri" w:hAnsi="Calibri" w:cs="Arial"/>
                <w:sz w:val="16"/>
              </w:rPr>
              <w:t>835</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199 274</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Павлодар</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98 436</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99 748</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101 306</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105</w:t>
            </w:r>
            <w:r w:rsidRPr="00A50E6A">
              <w:rPr>
                <w:rFonts w:ascii="Calibri" w:hAnsi="Calibri" w:cs="Arial"/>
                <w:sz w:val="16"/>
                <w:lang w:val="en-US"/>
              </w:rPr>
              <w:t xml:space="preserve"> </w:t>
            </w:r>
            <w:r w:rsidRPr="00A50E6A">
              <w:rPr>
                <w:rFonts w:ascii="Calibri" w:hAnsi="Calibri" w:cs="Arial"/>
                <w:sz w:val="16"/>
              </w:rPr>
              <w:t>314</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107 500</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95 800</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96 984</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98 427</w:t>
            </w:r>
          </w:p>
        </w:tc>
        <w:tc>
          <w:tcPr>
            <w:tcW w:w="94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102</w:t>
            </w:r>
            <w:r w:rsidRPr="00A50E6A">
              <w:rPr>
                <w:rFonts w:ascii="Calibri" w:hAnsi="Calibri" w:cs="Arial"/>
                <w:sz w:val="16"/>
                <w:lang w:val="en-US"/>
              </w:rPr>
              <w:t xml:space="preserve"> </w:t>
            </w:r>
            <w:r w:rsidRPr="00A50E6A">
              <w:rPr>
                <w:rFonts w:ascii="Calibri" w:hAnsi="Calibri" w:cs="Arial"/>
                <w:sz w:val="16"/>
              </w:rPr>
              <w:t>371</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104 503</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Солтүстік Қазақстан</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90 836</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91 148</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91 806</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94</w:t>
            </w:r>
            <w:r w:rsidRPr="00A50E6A">
              <w:rPr>
                <w:rFonts w:ascii="Calibri" w:hAnsi="Calibri" w:cs="Arial"/>
                <w:sz w:val="16"/>
                <w:lang w:val="en-US"/>
              </w:rPr>
              <w:t xml:space="preserve"> </w:t>
            </w:r>
            <w:r w:rsidRPr="00A50E6A">
              <w:rPr>
                <w:rFonts w:ascii="Calibri" w:hAnsi="Calibri" w:cs="Arial"/>
                <w:sz w:val="16"/>
              </w:rPr>
              <w:t>535</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96 297</w:t>
            </w:r>
          </w:p>
        </w:tc>
        <w:tc>
          <w:tcPr>
            <w:tcW w:w="85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88 709</w:t>
            </w:r>
          </w:p>
        </w:tc>
        <w:tc>
          <w:tcPr>
            <w:tcW w:w="894"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88 892</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89 455</w:t>
            </w:r>
          </w:p>
        </w:tc>
        <w:tc>
          <w:tcPr>
            <w:tcW w:w="94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92</w:t>
            </w:r>
            <w:r w:rsidRPr="00A50E6A">
              <w:rPr>
                <w:rFonts w:ascii="Calibri" w:hAnsi="Calibri" w:cs="Arial"/>
                <w:sz w:val="16"/>
                <w:lang w:val="en-US"/>
              </w:rPr>
              <w:t xml:space="preserve"> </w:t>
            </w:r>
            <w:r w:rsidRPr="00A50E6A">
              <w:rPr>
                <w:rFonts w:ascii="Calibri" w:hAnsi="Calibri" w:cs="Arial"/>
                <w:sz w:val="16"/>
              </w:rPr>
              <w:t>111</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93 850</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Шығыс Қазақстан</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200 184</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201 878</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203 910</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213</w:t>
            </w:r>
            <w:r w:rsidRPr="00A50E6A">
              <w:rPr>
                <w:rFonts w:ascii="Calibri" w:hAnsi="Calibri" w:cs="Arial"/>
                <w:sz w:val="16"/>
                <w:lang w:val="en-US"/>
              </w:rPr>
              <w:t xml:space="preserve"> </w:t>
            </w:r>
            <w:r w:rsidRPr="00A50E6A">
              <w:rPr>
                <w:rFonts w:ascii="Calibri" w:hAnsi="Calibri" w:cs="Arial"/>
                <w:sz w:val="16"/>
              </w:rPr>
              <w:t>305</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217 713</w:t>
            </w:r>
          </w:p>
        </w:tc>
        <w:tc>
          <w:tcPr>
            <w:tcW w:w="856"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192 605</w:t>
            </w:r>
          </w:p>
        </w:tc>
        <w:tc>
          <w:tcPr>
            <w:tcW w:w="894"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193 899</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195 495</w:t>
            </w:r>
          </w:p>
        </w:tc>
        <w:tc>
          <w:tcPr>
            <w:tcW w:w="94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204</w:t>
            </w:r>
            <w:r w:rsidRPr="00A50E6A">
              <w:rPr>
                <w:rFonts w:ascii="Calibri" w:hAnsi="Calibri" w:cs="Arial"/>
                <w:sz w:val="16"/>
                <w:lang w:val="en-US"/>
              </w:rPr>
              <w:t xml:space="preserve"> </w:t>
            </w:r>
            <w:r w:rsidRPr="00A50E6A">
              <w:rPr>
                <w:rFonts w:ascii="Calibri" w:hAnsi="Calibri" w:cs="Arial"/>
                <w:sz w:val="16"/>
              </w:rPr>
              <w:t>450</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208 588</w:t>
            </w:r>
          </w:p>
        </w:tc>
      </w:tr>
      <w:tr w:rsidR="00D05F5B" w:rsidRPr="00A50E6A" w:rsidTr="00E42EEA">
        <w:tc>
          <w:tcPr>
            <w:tcW w:w="1490"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Астана қ.</w:t>
            </w:r>
          </w:p>
        </w:tc>
        <w:tc>
          <w:tcPr>
            <w:tcW w:w="838"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45 279</w:t>
            </w:r>
          </w:p>
        </w:tc>
        <w:tc>
          <w:tcPr>
            <w:tcW w:w="863"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49 151</w:t>
            </w:r>
          </w:p>
        </w:tc>
        <w:tc>
          <w:tcPr>
            <w:tcW w:w="851"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44 232</w:t>
            </w:r>
          </w:p>
        </w:tc>
        <w:tc>
          <w:tcPr>
            <w:tcW w:w="87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58</w:t>
            </w:r>
            <w:r w:rsidRPr="00A50E6A">
              <w:rPr>
                <w:rFonts w:ascii="Calibri" w:hAnsi="Calibri" w:cs="Arial"/>
                <w:sz w:val="16"/>
                <w:lang w:val="en-US"/>
              </w:rPr>
              <w:t xml:space="preserve"> </w:t>
            </w:r>
            <w:r w:rsidRPr="00A50E6A">
              <w:rPr>
                <w:rFonts w:ascii="Calibri" w:hAnsi="Calibri" w:cs="Arial"/>
                <w:sz w:val="16"/>
              </w:rPr>
              <w:t>992</w:t>
            </w:r>
          </w:p>
        </w:tc>
        <w:tc>
          <w:tcPr>
            <w:tcW w:w="82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63 254</w:t>
            </w:r>
          </w:p>
        </w:tc>
        <w:tc>
          <w:tcPr>
            <w:tcW w:w="856" w:type="dxa"/>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41 613</w:t>
            </w:r>
          </w:p>
        </w:tc>
        <w:tc>
          <w:tcPr>
            <w:tcW w:w="894"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44 938</w:t>
            </w:r>
          </w:p>
        </w:tc>
        <w:tc>
          <w:tcPr>
            <w:tcW w:w="87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39 515</w:t>
            </w:r>
          </w:p>
        </w:tc>
        <w:tc>
          <w:tcPr>
            <w:tcW w:w="94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53</w:t>
            </w:r>
            <w:r w:rsidRPr="00A50E6A">
              <w:rPr>
                <w:rFonts w:ascii="Calibri" w:hAnsi="Calibri" w:cs="Arial"/>
                <w:sz w:val="16"/>
                <w:lang w:val="en-US"/>
              </w:rPr>
              <w:t xml:space="preserve"> </w:t>
            </w:r>
            <w:r w:rsidRPr="00A50E6A">
              <w:rPr>
                <w:rFonts w:ascii="Calibri" w:hAnsi="Calibri" w:cs="Arial"/>
                <w:sz w:val="16"/>
              </w:rPr>
              <w:t>825</w:t>
            </w:r>
          </w:p>
        </w:tc>
        <w:tc>
          <w:tcPr>
            <w:tcW w:w="929"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57 784</w:t>
            </w:r>
          </w:p>
        </w:tc>
      </w:tr>
      <w:tr w:rsidR="00D05F5B" w:rsidRPr="00A50E6A" w:rsidTr="00E42EEA">
        <w:tc>
          <w:tcPr>
            <w:tcW w:w="1490" w:type="dxa"/>
            <w:tcBorders>
              <w:top w:val="nil"/>
              <w:left w:val="nil"/>
              <w:bottom w:val="single" w:sz="4" w:space="0" w:color="000000"/>
              <w:right w:val="nil"/>
            </w:tcBorders>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 қ.</w:t>
            </w:r>
          </w:p>
        </w:tc>
        <w:tc>
          <w:tcPr>
            <w:tcW w:w="838" w:type="dxa"/>
            <w:tcBorders>
              <w:top w:val="nil"/>
              <w:left w:val="nil"/>
              <w:bottom w:val="single" w:sz="4" w:space="0" w:color="000000"/>
              <w:right w:val="nil"/>
            </w:tcBorders>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169 340</w:t>
            </w:r>
          </w:p>
        </w:tc>
        <w:tc>
          <w:tcPr>
            <w:tcW w:w="863" w:type="dxa"/>
            <w:tcBorders>
              <w:top w:val="nil"/>
              <w:left w:val="nil"/>
              <w:bottom w:val="single" w:sz="4" w:space="0" w:color="000000"/>
              <w:right w:val="nil"/>
            </w:tcBorders>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173 997</w:t>
            </w:r>
          </w:p>
        </w:tc>
        <w:tc>
          <w:tcPr>
            <w:tcW w:w="851" w:type="dxa"/>
            <w:tcBorders>
              <w:top w:val="nil"/>
              <w:left w:val="nil"/>
              <w:bottom w:val="single" w:sz="4" w:space="0" w:color="000000"/>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178 389</w:t>
            </w:r>
          </w:p>
        </w:tc>
        <w:tc>
          <w:tcPr>
            <w:tcW w:w="876"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187</w:t>
            </w:r>
            <w:r w:rsidRPr="00A50E6A">
              <w:rPr>
                <w:rFonts w:ascii="Calibri" w:hAnsi="Calibri" w:cs="Arial"/>
                <w:sz w:val="16"/>
                <w:lang w:val="en-US"/>
              </w:rPr>
              <w:t xml:space="preserve"> </w:t>
            </w:r>
            <w:r w:rsidRPr="00A50E6A">
              <w:rPr>
                <w:rFonts w:ascii="Calibri" w:hAnsi="Calibri" w:cs="Arial"/>
                <w:sz w:val="16"/>
              </w:rPr>
              <w:t>086</w:t>
            </w:r>
          </w:p>
        </w:tc>
        <w:tc>
          <w:tcPr>
            <w:tcW w:w="825"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198 749</w:t>
            </w:r>
          </w:p>
        </w:tc>
        <w:tc>
          <w:tcPr>
            <w:tcW w:w="856" w:type="dxa"/>
            <w:tcBorders>
              <w:top w:val="nil"/>
              <w:left w:val="nil"/>
              <w:bottom w:val="single" w:sz="4" w:space="0" w:color="000000"/>
              <w:right w:val="nil"/>
            </w:tcBorders>
            <w:vAlign w:val="bottom"/>
            <w:hideMark/>
          </w:tcPr>
          <w:p w:rsidR="00D05F5B" w:rsidRPr="00A50E6A" w:rsidRDefault="00D05F5B" w:rsidP="00D05F5B">
            <w:pPr>
              <w:pStyle w:val="Stolbetc"/>
              <w:rPr>
                <w:rFonts w:ascii="Calibri" w:hAnsi="Calibri" w:cs="Arial"/>
                <w:lang w:val="kk-KZ"/>
              </w:rPr>
            </w:pPr>
            <w:r w:rsidRPr="00A50E6A">
              <w:rPr>
                <w:rFonts w:ascii="Calibri" w:hAnsi="Calibri" w:cs="Arial"/>
              </w:rPr>
              <w:t>157 596</w:t>
            </w:r>
          </w:p>
        </w:tc>
        <w:tc>
          <w:tcPr>
            <w:tcW w:w="894" w:type="dxa"/>
            <w:tcBorders>
              <w:top w:val="nil"/>
              <w:left w:val="nil"/>
              <w:bottom w:val="single" w:sz="4" w:space="0" w:color="000000"/>
              <w:right w:val="nil"/>
            </w:tcBorders>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162 100</w:t>
            </w:r>
          </w:p>
        </w:tc>
        <w:tc>
          <w:tcPr>
            <w:tcW w:w="872" w:type="dxa"/>
            <w:tcBorders>
              <w:top w:val="nil"/>
              <w:left w:val="nil"/>
              <w:bottom w:val="single" w:sz="4" w:space="0" w:color="000000"/>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166 225</w:t>
            </w:r>
          </w:p>
        </w:tc>
        <w:tc>
          <w:tcPr>
            <w:tcW w:w="947"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174</w:t>
            </w:r>
            <w:r w:rsidRPr="00A50E6A">
              <w:rPr>
                <w:rFonts w:ascii="Calibri" w:hAnsi="Calibri" w:cs="Arial"/>
                <w:sz w:val="16"/>
                <w:lang w:val="en-US"/>
              </w:rPr>
              <w:t xml:space="preserve"> </w:t>
            </w:r>
            <w:r w:rsidRPr="00A50E6A">
              <w:rPr>
                <w:rFonts w:ascii="Calibri" w:hAnsi="Calibri" w:cs="Arial"/>
                <w:sz w:val="16"/>
              </w:rPr>
              <w:t>591</w:t>
            </w:r>
          </w:p>
        </w:tc>
        <w:tc>
          <w:tcPr>
            <w:tcW w:w="929"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186 133</w:t>
            </w:r>
          </w:p>
        </w:tc>
      </w:tr>
    </w:tbl>
    <w:p w:rsidR="00D05F5B" w:rsidRPr="00A50E6A" w:rsidRDefault="00D05F5B" w:rsidP="00D05F5B">
      <w:pPr>
        <w:pStyle w:val="afe"/>
        <w:spacing w:before="0"/>
        <w:jc w:val="left"/>
        <w:rPr>
          <w:rFonts w:ascii="Calibri" w:hAnsi="Calibri" w:cs="Arial"/>
          <w:color w:val="auto"/>
        </w:rPr>
      </w:pPr>
      <w:r w:rsidRPr="00A50E6A">
        <w:rPr>
          <w:rFonts w:ascii="Calibri" w:hAnsi="Calibri" w:cs="Arial"/>
          <w:b w:val="0"/>
          <w:i/>
          <w:color w:val="auto"/>
          <w:sz w:val="14"/>
          <w:lang w:val="kk-KZ"/>
        </w:rPr>
        <w:t>Жалғасы</w:t>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i/>
          <w:color w:val="auto"/>
          <w:sz w:val="14"/>
          <w:lang w:val="kk-KZ"/>
        </w:rPr>
        <w:tab/>
      </w:r>
      <w:r w:rsidRPr="00A50E6A">
        <w:rPr>
          <w:rFonts w:ascii="Calibri" w:hAnsi="Calibri" w:cs="Arial"/>
          <w:b w:val="0"/>
          <w:i/>
          <w:color w:val="auto"/>
          <w:sz w:val="14"/>
          <w:lang w:val="kk-KZ"/>
        </w:rPr>
        <w:tab/>
      </w:r>
      <w:r w:rsidRPr="00A50E6A">
        <w:rPr>
          <w:rFonts w:ascii="Calibri" w:hAnsi="Calibri" w:cs="Arial"/>
          <w:b w:val="0"/>
          <w:i/>
          <w:color w:val="auto"/>
          <w:sz w:val="14"/>
          <w:lang w:val="kk-KZ"/>
        </w:rPr>
        <w:tab/>
      </w:r>
      <w:r w:rsidRPr="00A50E6A">
        <w:rPr>
          <w:rFonts w:ascii="Calibri" w:hAnsi="Calibri" w:cs="Arial"/>
          <w:b w:val="0"/>
          <w:i/>
          <w:color w:val="auto"/>
          <w:sz w:val="14"/>
          <w:lang w:val="kk-KZ"/>
        </w:rPr>
        <w:tab/>
      </w:r>
      <w:r w:rsidRPr="00A50E6A">
        <w:rPr>
          <w:rFonts w:ascii="Calibri" w:hAnsi="Calibri" w:cs="Arial"/>
          <w:b w:val="0"/>
          <w:i/>
          <w:color w:val="auto"/>
          <w:sz w:val="14"/>
          <w:lang w:val="kk-KZ"/>
        </w:rPr>
        <w:tab/>
      </w:r>
      <w:r w:rsidRPr="00A50E6A">
        <w:rPr>
          <w:rFonts w:ascii="Calibri" w:hAnsi="Calibri" w:cs="Arial"/>
          <w:b w:val="0"/>
          <w:i/>
          <w:color w:val="auto"/>
          <w:sz w:val="14"/>
          <w:lang w:val="kk-KZ"/>
        </w:rPr>
        <w:tab/>
      </w:r>
      <w:r w:rsidRPr="00A50E6A">
        <w:rPr>
          <w:rFonts w:ascii="Calibri" w:hAnsi="Calibri" w:cs="Arial"/>
          <w:b w:val="0"/>
          <w:i/>
          <w:color w:val="auto"/>
          <w:sz w:val="14"/>
          <w:lang w:val="kk-KZ"/>
        </w:rPr>
        <w:tab/>
        <w:t xml:space="preserve">       </w:t>
      </w:r>
      <w:r w:rsidRPr="00A50E6A">
        <w:rPr>
          <w:rFonts w:ascii="Calibri" w:hAnsi="Calibri" w:cs="Arial"/>
          <w:b w:val="0"/>
          <w:i/>
          <w:color w:val="auto"/>
          <w:sz w:val="14"/>
          <w:lang w:val="kk-KZ"/>
        </w:rPr>
        <w:tab/>
        <w:t xml:space="preserve">        </w:t>
      </w:r>
      <w:r w:rsidR="00E42EEA" w:rsidRPr="00A50E6A">
        <w:rPr>
          <w:rFonts w:ascii="Calibri" w:hAnsi="Calibri" w:cs="Arial"/>
          <w:b w:val="0"/>
          <w:i/>
          <w:color w:val="auto"/>
          <w:sz w:val="14"/>
          <w:lang w:val="kk-KZ"/>
        </w:rPr>
        <w:t xml:space="preserve">   </w:t>
      </w:r>
      <w:r w:rsidRPr="00A50E6A">
        <w:rPr>
          <w:rFonts w:ascii="Calibri" w:hAnsi="Calibri" w:cs="Arial"/>
          <w:b w:val="0"/>
          <w:i/>
          <w:color w:val="auto"/>
          <w:sz w:val="14"/>
          <w:lang w:val="kk-KZ"/>
        </w:rPr>
        <w:t>Продолжение</w:t>
      </w:r>
    </w:p>
    <w:tbl>
      <w:tblPr>
        <w:tblW w:w="0" w:type="auto"/>
        <w:tblInd w:w="-214" w:type="dxa"/>
        <w:tblLayout w:type="fixed"/>
        <w:tblCellMar>
          <w:left w:w="0" w:type="dxa"/>
          <w:right w:w="0" w:type="dxa"/>
        </w:tblCellMar>
        <w:tblLook w:val="04A0"/>
      </w:tblPr>
      <w:tblGrid>
        <w:gridCol w:w="1548"/>
        <w:gridCol w:w="855"/>
        <w:gridCol w:w="855"/>
        <w:gridCol w:w="856"/>
        <w:gridCol w:w="855"/>
        <w:gridCol w:w="856"/>
        <w:gridCol w:w="856"/>
        <w:gridCol w:w="795"/>
        <w:gridCol w:w="927"/>
        <w:gridCol w:w="833"/>
        <w:gridCol w:w="902"/>
      </w:tblGrid>
      <w:tr w:rsidR="00D05F5B" w:rsidRPr="00A50E6A" w:rsidTr="00E42EEA">
        <w:trPr>
          <w:cantSplit/>
          <w:trHeight w:val="126"/>
        </w:trPr>
        <w:tc>
          <w:tcPr>
            <w:tcW w:w="1548" w:type="dxa"/>
            <w:vMerge w:val="restart"/>
            <w:tcBorders>
              <w:top w:val="single" w:sz="4" w:space="0" w:color="auto"/>
              <w:left w:val="nil"/>
              <w:bottom w:val="single" w:sz="4" w:space="0" w:color="auto"/>
              <w:right w:val="single" w:sz="4" w:space="0" w:color="auto"/>
            </w:tcBorders>
            <w:vAlign w:val="center"/>
          </w:tcPr>
          <w:p w:rsidR="00D05F5B" w:rsidRPr="00A50E6A" w:rsidRDefault="00D05F5B" w:rsidP="00D05F5B">
            <w:pPr>
              <w:pStyle w:val="aff0"/>
              <w:snapToGrid w:val="0"/>
              <w:rPr>
                <w:rFonts w:ascii="Calibri" w:hAnsi="Calibri" w:cs="Arial"/>
                <w:color w:val="auto"/>
              </w:rPr>
            </w:pPr>
          </w:p>
        </w:tc>
        <w:tc>
          <w:tcPr>
            <w:tcW w:w="4277" w:type="dxa"/>
            <w:gridSpan w:val="5"/>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Оның ішінде зейнетақы алатындар</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В</w:t>
            </w:r>
            <w:r w:rsidRPr="00A50E6A">
              <w:rPr>
                <w:rFonts w:ascii="Calibri" w:hAnsi="Calibri" w:cs="Arial"/>
                <w:color w:val="auto"/>
                <w:sz w:val="14"/>
              </w:rPr>
              <w:t xml:space="preserve"> том числе получающие пенсии</w:t>
            </w:r>
          </w:p>
        </w:tc>
        <w:tc>
          <w:tcPr>
            <w:tcW w:w="4313" w:type="dxa"/>
            <w:gridSpan w:val="5"/>
            <w:vMerge w:val="restart"/>
            <w:tcBorders>
              <w:top w:val="single" w:sz="4" w:space="0" w:color="auto"/>
              <w:left w:val="single" w:sz="4" w:space="0" w:color="auto"/>
              <w:bottom w:val="single" w:sz="4" w:space="0" w:color="auto"/>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Толық емес жұмыс өтілімен жасы бойынша</w:t>
            </w:r>
          </w:p>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(азаматтық халық) зейнеткерлер</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енсионеров по возрасту (гражданское население)</w:t>
            </w:r>
          </w:p>
          <w:p w:rsidR="00D05F5B" w:rsidRPr="00A50E6A" w:rsidRDefault="00D05F5B" w:rsidP="00D05F5B">
            <w:pPr>
              <w:pStyle w:val="aff1"/>
              <w:jc w:val="center"/>
              <w:rPr>
                <w:rFonts w:ascii="Calibri" w:hAnsi="Calibri" w:cs="Arial"/>
                <w:color w:val="auto"/>
              </w:rPr>
            </w:pPr>
            <w:r w:rsidRPr="00A50E6A">
              <w:rPr>
                <w:rFonts w:ascii="Calibri" w:hAnsi="Calibri" w:cs="Arial"/>
                <w:color w:val="auto"/>
                <w:sz w:val="14"/>
              </w:rPr>
              <w:t>при неполном стаже работы</w:t>
            </w:r>
          </w:p>
        </w:tc>
      </w:tr>
      <w:tr w:rsidR="00D05F5B" w:rsidRPr="00A50E6A" w:rsidTr="00E42EEA">
        <w:trPr>
          <w:cantSplit/>
          <w:trHeight w:val="90"/>
        </w:trPr>
        <w:tc>
          <w:tcPr>
            <w:tcW w:w="1548" w:type="dxa"/>
            <w:vMerge/>
            <w:tcBorders>
              <w:top w:val="single" w:sz="4" w:space="0" w:color="auto"/>
              <w:left w:val="nil"/>
              <w:bottom w:val="single" w:sz="4" w:space="0" w:color="auto"/>
              <w:right w:val="single" w:sz="4" w:space="0" w:color="auto"/>
            </w:tcBorders>
            <w:vAlign w:val="center"/>
            <w:hideMark/>
          </w:tcPr>
          <w:p w:rsidR="00D05F5B" w:rsidRPr="00A50E6A" w:rsidRDefault="00D05F5B" w:rsidP="00D05F5B">
            <w:pPr>
              <w:spacing w:after="0" w:line="240" w:lineRule="auto"/>
              <w:rPr>
                <w:rFonts w:ascii="Calibri" w:hAnsi="Calibri" w:cs="Arial"/>
                <w:sz w:val="16"/>
              </w:rPr>
            </w:pPr>
          </w:p>
        </w:tc>
        <w:tc>
          <w:tcPr>
            <w:tcW w:w="4277" w:type="dxa"/>
            <w:gridSpan w:val="5"/>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көп жылдық сіңірген еңбегіне (әлуетті құрылымдар)</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rPr>
              <w:t>за выслугу лет (силовые структуры)</w:t>
            </w:r>
          </w:p>
        </w:tc>
        <w:tc>
          <w:tcPr>
            <w:tcW w:w="4313" w:type="dxa"/>
            <w:gridSpan w:val="5"/>
            <w:vMerge/>
            <w:tcBorders>
              <w:top w:val="single" w:sz="4" w:space="0" w:color="auto"/>
              <w:left w:val="single" w:sz="4" w:space="0" w:color="auto"/>
              <w:bottom w:val="single" w:sz="4" w:space="0" w:color="auto"/>
              <w:right w:val="nil"/>
            </w:tcBorders>
            <w:vAlign w:val="center"/>
            <w:hideMark/>
          </w:tcPr>
          <w:p w:rsidR="00D05F5B" w:rsidRPr="00A50E6A" w:rsidRDefault="00D05F5B" w:rsidP="00D05F5B">
            <w:pPr>
              <w:spacing w:after="0" w:line="240" w:lineRule="auto"/>
              <w:rPr>
                <w:rFonts w:ascii="Calibri" w:hAnsi="Calibri" w:cs="Arial"/>
                <w:sz w:val="16"/>
              </w:rPr>
            </w:pPr>
          </w:p>
        </w:tc>
      </w:tr>
      <w:tr w:rsidR="00D05F5B" w:rsidRPr="00A50E6A" w:rsidTr="00E42EEA">
        <w:trPr>
          <w:cantSplit/>
          <w:trHeight w:val="187"/>
        </w:trPr>
        <w:tc>
          <w:tcPr>
            <w:tcW w:w="1548" w:type="dxa"/>
            <w:vMerge/>
            <w:tcBorders>
              <w:top w:val="single" w:sz="4" w:space="0" w:color="auto"/>
              <w:left w:val="nil"/>
              <w:bottom w:val="single" w:sz="4" w:space="0" w:color="auto"/>
              <w:right w:val="single" w:sz="4" w:space="0" w:color="auto"/>
            </w:tcBorders>
            <w:vAlign w:val="center"/>
            <w:hideMark/>
          </w:tcPr>
          <w:p w:rsidR="00D05F5B" w:rsidRPr="00A50E6A" w:rsidRDefault="00D05F5B" w:rsidP="00D05F5B">
            <w:pPr>
              <w:spacing w:after="0" w:line="240" w:lineRule="auto"/>
              <w:rPr>
                <w:rFonts w:ascii="Calibri" w:hAnsi="Calibri" w:cs="Arial"/>
                <w:sz w:val="16"/>
              </w:rPr>
            </w:pPr>
          </w:p>
        </w:tc>
        <w:tc>
          <w:tcPr>
            <w:tcW w:w="855"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855"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856"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855"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sz w:val="14"/>
              </w:rPr>
            </w:pPr>
            <w:r w:rsidRPr="00A50E6A">
              <w:rPr>
                <w:rFonts w:ascii="Calibri" w:hAnsi="Calibri" w:cs="Arial"/>
                <w:b/>
                <w:color w:val="auto"/>
                <w:sz w:val="14"/>
                <w:lang w:val="kk-KZ"/>
              </w:rPr>
              <w:t>2013</w:t>
            </w:r>
          </w:p>
        </w:tc>
        <w:tc>
          <w:tcPr>
            <w:tcW w:w="856"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sz w:val="14"/>
                <w:lang w:val="en-US"/>
              </w:rPr>
            </w:pPr>
            <w:r w:rsidRPr="00A50E6A">
              <w:rPr>
                <w:rFonts w:ascii="Calibri" w:hAnsi="Calibri" w:cs="Arial"/>
                <w:b/>
                <w:color w:val="auto"/>
                <w:sz w:val="14"/>
                <w:lang w:val="en-US"/>
              </w:rPr>
              <w:t>2014</w:t>
            </w:r>
          </w:p>
        </w:tc>
        <w:tc>
          <w:tcPr>
            <w:tcW w:w="856"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795"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927"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833"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sz w:val="14"/>
                <w:lang w:val="kk-KZ"/>
              </w:rPr>
              <w:t>2013</w:t>
            </w:r>
          </w:p>
        </w:tc>
        <w:tc>
          <w:tcPr>
            <w:tcW w:w="902" w:type="dxa"/>
            <w:tcBorders>
              <w:top w:val="single" w:sz="4" w:space="0" w:color="auto"/>
              <w:left w:val="single" w:sz="4" w:space="0" w:color="auto"/>
              <w:bottom w:val="single" w:sz="4" w:space="0" w:color="auto"/>
              <w:right w:val="nil"/>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sz w:val="14"/>
                <w:lang w:val="en-US"/>
              </w:rPr>
              <w:t>2014</w:t>
            </w:r>
          </w:p>
        </w:tc>
      </w:tr>
      <w:tr w:rsidR="00D05F5B" w:rsidRPr="00A50E6A" w:rsidTr="00E42EEA">
        <w:trPr>
          <w:trHeight w:val="351"/>
        </w:trPr>
        <w:tc>
          <w:tcPr>
            <w:tcW w:w="1548" w:type="dxa"/>
            <w:tcBorders>
              <w:top w:val="single" w:sz="4" w:space="0" w:color="auto"/>
              <w:left w:val="nil"/>
              <w:bottom w:val="nil"/>
              <w:right w:val="nil"/>
            </w:tcBorders>
            <w:hideMark/>
          </w:tcPr>
          <w:p w:rsidR="00D05F5B" w:rsidRPr="00A50E6A" w:rsidRDefault="00D05F5B" w:rsidP="00D05F5B">
            <w:pPr>
              <w:pStyle w:val="aff"/>
              <w:ind w:left="113"/>
              <w:rPr>
                <w:rFonts w:cs="Arial"/>
                <w:b/>
                <w:sz w:val="16"/>
                <w:lang w:val="kk-KZ"/>
              </w:rPr>
            </w:pPr>
            <w:r w:rsidRPr="00A50E6A">
              <w:rPr>
                <w:rFonts w:cs="Arial"/>
                <w:b/>
                <w:sz w:val="16"/>
                <w:lang w:val="kk-KZ"/>
              </w:rPr>
              <w:t>Қазақстан</w:t>
            </w:r>
          </w:p>
          <w:p w:rsidR="00D05F5B" w:rsidRPr="00A50E6A" w:rsidRDefault="00D05F5B" w:rsidP="00D05F5B">
            <w:pPr>
              <w:pStyle w:val="aff"/>
              <w:ind w:left="113"/>
              <w:rPr>
                <w:rFonts w:cs="Arial"/>
                <w:b/>
                <w:lang w:val="kk-KZ"/>
              </w:rPr>
            </w:pPr>
            <w:r w:rsidRPr="00A50E6A">
              <w:rPr>
                <w:rFonts w:cs="Arial"/>
                <w:b/>
                <w:sz w:val="16"/>
                <w:lang w:val="kk-KZ"/>
              </w:rPr>
              <w:t>Республикасы</w:t>
            </w:r>
            <w:r w:rsidRPr="00A50E6A">
              <w:rPr>
                <w:rFonts w:cs="Arial"/>
                <w:b/>
                <w:lang w:val="kk-KZ"/>
              </w:rPr>
              <w:t xml:space="preserve"> </w:t>
            </w:r>
          </w:p>
        </w:tc>
        <w:tc>
          <w:tcPr>
            <w:tcW w:w="855" w:type="dxa"/>
            <w:tcBorders>
              <w:top w:val="single" w:sz="4" w:space="0" w:color="auto"/>
              <w:left w:val="nil"/>
              <w:bottom w:val="nil"/>
              <w:right w:val="nil"/>
            </w:tcBorders>
            <w:vAlign w:val="bottom"/>
            <w:hideMark/>
          </w:tcPr>
          <w:p w:rsidR="00D05F5B" w:rsidRPr="00A50E6A" w:rsidRDefault="00D05F5B" w:rsidP="00D05F5B">
            <w:pPr>
              <w:pStyle w:val="First0"/>
              <w:spacing w:before="0" w:after="0"/>
              <w:jc w:val="right"/>
              <w:rPr>
                <w:rFonts w:ascii="Calibri" w:hAnsi="Calibri" w:cs="Arial"/>
                <w:noProof/>
                <w:sz w:val="16"/>
              </w:rPr>
            </w:pPr>
            <w:r w:rsidRPr="00A50E6A">
              <w:rPr>
                <w:rFonts w:ascii="Calibri" w:hAnsi="Calibri" w:cs="Arial"/>
                <w:sz w:val="16"/>
              </w:rPr>
              <w:t>59 959</w:t>
            </w:r>
          </w:p>
        </w:tc>
        <w:tc>
          <w:tcPr>
            <w:tcW w:w="855" w:type="dxa"/>
            <w:tcBorders>
              <w:top w:val="single" w:sz="4" w:space="0" w:color="auto"/>
              <w:left w:val="nil"/>
              <w:bottom w:val="nil"/>
              <w:right w:val="nil"/>
            </w:tcBorders>
            <w:vAlign w:val="bottom"/>
            <w:hideMark/>
          </w:tcPr>
          <w:p w:rsidR="00D05F5B" w:rsidRPr="00A50E6A" w:rsidRDefault="00D05F5B" w:rsidP="00D05F5B">
            <w:pPr>
              <w:pStyle w:val="First0"/>
              <w:spacing w:before="0" w:after="0"/>
              <w:jc w:val="right"/>
              <w:rPr>
                <w:rFonts w:ascii="Calibri" w:hAnsi="Calibri" w:cs="Arial"/>
                <w:noProof/>
                <w:sz w:val="16"/>
              </w:rPr>
            </w:pPr>
            <w:r w:rsidRPr="00A50E6A">
              <w:rPr>
                <w:rFonts w:ascii="Calibri" w:hAnsi="Calibri" w:cs="Arial"/>
                <w:noProof/>
                <w:sz w:val="16"/>
              </w:rPr>
              <w:t>63 734</w:t>
            </w:r>
          </w:p>
        </w:tc>
        <w:tc>
          <w:tcPr>
            <w:tcW w:w="856" w:type="dxa"/>
            <w:tcBorders>
              <w:top w:val="single" w:sz="4" w:space="0" w:color="auto"/>
              <w:left w:val="nil"/>
              <w:bottom w:val="nil"/>
              <w:right w:val="nil"/>
            </w:tcBorders>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noProof/>
                <w:color w:val="auto"/>
              </w:rPr>
              <w:t>67 721</w:t>
            </w:r>
          </w:p>
        </w:tc>
        <w:tc>
          <w:tcPr>
            <w:tcW w:w="855" w:type="dxa"/>
            <w:tcBorders>
              <w:top w:val="single" w:sz="4" w:space="0" w:color="auto"/>
              <w:left w:val="nil"/>
              <w:bottom w:val="nil"/>
              <w:right w:val="nil"/>
            </w:tcBorders>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71 352</w:t>
            </w:r>
          </w:p>
        </w:tc>
        <w:tc>
          <w:tcPr>
            <w:tcW w:w="856" w:type="dxa"/>
            <w:tcBorders>
              <w:top w:val="single" w:sz="4" w:space="0" w:color="auto"/>
              <w:left w:val="nil"/>
              <w:bottom w:val="nil"/>
              <w:right w:val="nil"/>
            </w:tcBorders>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lang w:eastAsia="ru-RU"/>
              </w:rPr>
              <w:t>73 247</w:t>
            </w:r>
          </w:p>
        </w:tc>
        <w:tc>
          <w:tcPr>
            <w:tcW w:w="856" w:type="dxa"/>
            <w:tcBorders>
              <w:top w:val="single" w:sz="4" w:space="0" w:color="auto"/>
              <w:left w:val="nil"/>
              <w:bottom w:val="nil"/>
              <w:right w:val="nil"/>
            </w:tcBorders>
            <w:vAlign w:val="bottom"/>
            <w:hideMark/>
          </w:tcPr>
          <w:p w:rsidR="00D05F5B" w:rsidRPr="00A50E6A" w:rsidRDefault="00D05F5B" w:rsidP="00D05F5B">
            <w:pPr>
              <w:pStyle w:val="First0"/>
              <w:spacing w:before="0" w:after="0"/>
              <w:jc w:val="right"/>
              <w:rPr>
                <w:rFonts w:ascii="Calibri" w:hAnsi="Calibri" w:cs="Arial"/>
                <w:noProof/>
                <w:sz w:val="16"/>
              </w:rPr>
            </w:pPr>
            <w:r w:rsidRPr="00A50E6A">
              <w:rPr>
                <w:rFonts w:ascii="Calibri" w:hAnsi="Calibri" w:cs="Arial"/>
                <w:sz w:val="16"/>
              </w:rPr>
              <w:t>55 862</w:t>
            </w:r>
          </w:p>
        </w:tc>
        <w:tc>
          <w:tcPr>
            <w:tcW w:w="795" w:type="dxa"/>
            <w:tcBorders>
              <w:top w:val="single" w:sz="4" w:space="0" w:color="auto"/>
              <w:left w:val="nil"/>
              <w:bottom w:val="nil"/>
              <w:right w:val="nil"/>
            </w:tcBorders>
            <w:vAlign w:val="bottom"/>
            <w:hideMark/>
          </w:tcPr>
          <w:p w:rsidR="00D05F5B" w:rsidRPr="00A50E6A" w:rsidRDefault="00D05F5B" w:rsidP="00D05F5B">
            <w:pPr>
              <w:pStyle w:val="First0"/>
              <w:spacing w:before="0" w:after="0"/>
              <w:jc w:val="right"/>
              <w:rPr>
                <w:rFonts w:ascii="Calibri" w:hAnsi="Calibri" w:cs="Arial"/>
                <w:noProof/>
                <w:sz w:val="16"/>
              </w:rPr>
            </w:pPr>
            <w:r w:rsidRPr="00A50E6A">
              <w:rPr>
                <w:rFonts w:ascii="Calibri" w:hAnsi="Calibri" w:cs="Arial"/>
                <w:noProof/>
                <w:sz w:val="16"/>
              </w:rPr>
              <w:t>65 020</w:t>
            </w:r>
          </w:p>
        </w:tc>
        <w:tc>
          <w:tcPr>
            <w:tcW w:w="927" w:type="dxa"/>
            <w:tcBorders>
              <w:top w:val="single" w:sz="4" w:space="0" w:color="auto"/>
              <w:left w:val="nil"/>
              <w:bottom w:val="nil"/>
              <w:right w:val="nil"/>
            </w:tcBorders>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75 950</w:t>
            </w:r>
          </w:p>
        </w:tc>
        <w:tc>
          <w:tcPr>
            <w:tcW w:w="833" w:type="dxa"/>
            <w:tcBorders>
              <w:top w:val="single" w:sz="4" w:space="0" w:color="auto"/>
              <w:left w:val="nil"/>
              <w:bottom w:val="nil"/>
              <w:right w:val="nil"/>
            </w:tcBorders>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noProof/>
                <w:color w:val="auto"/>
              </w:rPr>
              <w:t>95</w:t>
            </w:r>
            <w:r w:rsidRPr="00A50E6A">
              <w:rPr>
                <w:rFonts w:ascii="Calibri" w:hAnsi="Calibri" w:cs="Arial"/>
                <w:color w:val="auto"/>
                <w:lang w:val="en-US"/>
              </w:rPr>
              <w:t xml:space="preserve"> </w:t>
            </w:r>
            <w:r w:rsidRPr="00A50E6A">
              <w:rPr>
                <w:rFonts w:ascii="Calibri" w:hAnsi="Calibri" w:cs="Arial"/>
                <w:noProof/>
                <w:color w:val="auto"/>
              </w:rPr>
              <w:t>207</w:t>
            </w:r>
          </w:p>
        </w:tc>
        <w:tc>
          <w:tcPr>
            <w:tcW w:w="902" w:type="dxa"/>
            <w:tcBorders>
              <w:top w:val="single" w:sz="4" w:space="0" w:color="auto"/>
              <w:left w:val="nil"/>
              <w:bottom w:val="nil"/>
              <w:right w:val="nil"/>
            </w:tcBorders>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lang w:eastAsia="ru-RU"/>
              </w:rPr>
              <w:t>114 195</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Ақмола</w:t>
            </w:r>
          </w:p>
        </w:tc>
        <w:tc>
          <w:tcPr>
            <w:tcW w:w="855" w:type="dxa"/>
            <w:vAlign w:val="bottom"/>
            <w:hideMark/>
          </w:tcPr>
          <w:p w:rsidR="00D05F5B" w:rsidRPr="00A50E6A" w:rsidRDefault="00D05F5B" w:rsidP="00D05F5B">
            <w:pPr>
              <w:pStyle w:val="First0"/>
              <w:spacing w:before="0" w:after="0"/>
              <w:jc w:val="right"/>
              <w:rPr>
                <w:rFonts w:ascii="Calibri" w:hAnsi="Calibri" w:cs="Arial"/>
                <w:noProof/>
                <w:sz w:val="16"/>
              </w:rPr>
            </w:pPr>
            <w:r w:rsidRPr="00A50E6A">
              <w:rPr>
                <w:rFonts w:ascii="Calibri" w:hAnsi="Calibri" w:cs="Arial"/>
                <w:sz w:val="16"/>
              </w:rPr>
              <w:t>2 563</w:t>
            </w:r>
          </w:p>
        </w:tc>
        <w:tc>
          <w:tcPr>
            <w:tcW w:w="855" w:type="dxa"/>
            <w:vAlign w:val="bottom"/>
            <w:hideMark/>
          </w:tcPr>
          <w:p w:rsidR="00D05F5B" w:rsidRPr="00A50E6A" w:rsidRDefault="00D05F5B" w:rsidP="00D05F5B">
            <w:pPr>
              <w:pStyle w:val="First0"/>
              <w:spacing w:before="0" w:after="0"/>
              <w:jc w:val="right"/>
              <w:rPr>
                <w:rStyle w:val="80"/>
                <w:rFonts w:ascii="Calibri" w:hAnsi="Calibri" w:cs="Arial"/>
                <w:b w:val="0"/>
                <w:sz w:val="16"/>
              </w:rPr>
            </w:pPr>
            <w:r w:rsidRPr="00A50E6A">
              <w:rPr>
                <w:rFonts w:ascii="Calibri" w:hAnsi="Calibri" w:cs="Arial"/>
                <w:noProof/>
                <w:sz w:val="16"/>
              </w:rPr>
              <w:t>2 694</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noProof/>
                <w:color w:val="auto"/>
              </w:rPr>
              <w:t>2 819</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w:t>
            </w:r>
            <w:r w:rsidRPr="00A50E6A">
              <w:rPr>
                <w:rFonts w:ascii="Calibri" w:hAnsi="Calibri" w:cs="Arial"/>
                <w:sz w:val="16"/>
                <w:lang w:val="en-US"/>
              </w:rPr>
              <w:t xml:space="preserve"> </w:t>
            </w:r>
            <w:r w:rsidRPr="00A50E6A">
              <w:rPr>
                <w:rFonts w:ascii="Calibri" w:hAnsi="Calibri" w:cs="Arial"/>
                <w:sz w:val="16"/>
              </w:rPr>
              <w:t>961</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2 994</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3 174</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3 608</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4 042</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4</w:t>
            </w:r>
            <w:r w:rsidRPr="00A50E6A">
              <w:rPr>
                <w:rFonts w:ascii="Calibri" w:hAnsi="Calibri" w:cs="Arial"/>
                <w:sz w:val="16"/>
                <w:lang w:val="en-US"/>
              </w:rPr>
              <w:t xml:space="preserve"> </w:t>
            </w:r>
            <w:r w:rsidRPr="00A50E6A">
              <w:rPr>
                <w:rFonts w:ascii="Calibri" w:hAnsi="Calibri" w:cs="Arial"/>
                <w:sz w:val="16"/>
              </w:rPr>
              <w:t>900</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5 824</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Ақтөбе</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2 027</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2 192</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2 395</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w:t>
            </w:r>
            <w:r w:rsidRPr="00A50E6A">
              <w:rPr>
                <w:rFonts w:ascii="Calibri" w:hAnsi="Calibri" w:cs="Arial"/>
                <w:sz w:val="16"/>
                <w:lang w:val="en-US"/>
              </w:rPr>
              <w:t xml:space="preserve"> </w:t>
            </w:r>
            <w:r w:rsidRPr="00A50E6A">
              <w:rPr>
                <w:rFonts w:ascii="Calibri" w:hAnsi="Calibri" w:cs="Arial"/>
                <w:sz w:val="16"/>
              </w:rPr>
              <w:t>558</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2 651</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2 314</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2 576</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3 040</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3</w:t>
            </w:r>
            <w:r w:rsidRPr="00A50E6A">
              <w:rPr>
                <w:rFonts w:ascii="Calibri" w:hAnsi="Calibri" w:cs="Arial"/>
                <w:sz w:val="16"/>
                <w:lang w:val="en-US"/>
              </w:rPr>
              <w:t xml:space="preserve"> </w:t>
            </w:r>
            <w:r w:rsidRPr="00A50E6A">
              <w:rPr>
                <w:rFonts w:ascii="Calibri" w:hAnsi="Calibri" w:cs="Arial"/>
                <w:sz w:val="16"/>
              </w:rPr>
              <w:t>890</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4 719</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5 599</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6 160</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6 732</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7</w:t>
            </w:r>
            <w:r w:rsidRPr="00A50E6A">
              <w:rPr>
                <w:rFonts w:ascii="Calibri" w:hAnsi="Calibri" w:cs="Arial"/>
                <w:sz w:val="16"/>
                <w:lang w:val="en-US"/>
              </w:rPr>
              <w:t xml:space="preserve"> </w:t>
            </w:r>
            <w:r w:rsidRPr="00A50E6A">
              <w:rPr>
                <w:rFonts w:ascii="Calibri" w:hAnsi="Calibri" w:cs="Arial"/>
                <w:sz w:val="16"/>
              </w:rPr>
              <w:t>249</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7 573</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8 443</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10 398</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12 570</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15</w:t>
            </w:r>
            <w:r w:rsidRPr="00A50E6A">
              <w:rPr>
                <w:rFonts w:ascii="Calibri" w:hAnsi="Calibri" w:cs="Arial"/>
                <w:sz w:val="16"/>
                <w:lang w:val="en-US"/>
              </w:rPr>
              <w:t xml:space="preserve"> </w:t>
            </w:r>
            <w:r w:rsidRPr="00A50E6A">
              <w:rPr>
                <w:rFonts w:ascii="Calibri" w:hAnsi="Calibri" w:cs="Arial"/>
                <w:sz w:val="16"/>
              </w:rPr>
              <w:t>847</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18 351</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Атырау</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1 538</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1 632</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1 762</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w:t>
            </w:r>
            <w:r w:rsidRPr="00A50E6A">
              <w:rPr>
                <w:rFonts w:ascii="Calibri" w:hAnsi="Calibri" w:cs="Arial"/>
                <w:sz w:val="16"/>
                <w:lang w:val="en-US"/>
              </w:rPr>
              <w:t xml:space="preserve"> </w:t>
            </w:r>
            <w:r w:rsidRPr="00A50E6A">
              <w:rPr>
                <w:rFonts w:ascii="Calibri" w:hAnsi="Calibri" w:cs="Arial"/>
                <w:sz w:val="16"/>
              </w:rPr>
              <w:t>866</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1 929</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1 155</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1 312</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1 517</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w:t>
            </w:r>
            <w:r w:rsidRPr="00A50E6A">
              <w:rPr>
                <w:rFonts w:ascii="Calibri" w:hAnsi="Calibri" w:cs="Arial"/>
                <w:sz w:val="16"/>
                <w:lang w:val="en-US"/>
              </w:rPr>
              <w:t xml:space="preserve"> </w:t>
            </w:r>
            <w:r w:rsidRPr="00A50E6A">
              <w:rPr>
                <w:rFonts w:ascii="Calibri" w:hAnsi="Calibri" w:cs="Arial"/>
                <w:sz w:val="16"/>
              </w:rPr>
              <w:t>902</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2 382</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Батыс Қазакстан</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1 864</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1 963</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2 049</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w:t>
            </w:r>
            <w:r w:rsidRPr="00A50E6A">
              <w:rPr>
                <w:rFonts w:ascii="Calibri" w:hAnsi="Calibri" w:cs="Arial"/>
                <w:sz w:val="16"/>
                <w:lang w:val="en-US"/>
              </w:rPr>
              <w:t xml:space="preserve"> </w:t>
            </w:r>
            <w:r w:rsidRPr="00A50E6A">
              <w:rPr>
                <w:rFonts w:ascii="Calibri" w:hAnsi="Calibri" w:cs="Arial"/>
                <w:sz w:val="16"/>
              </w:rPr>
              <w:t>169</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2 232</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2 025</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2 382</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2 849</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3</w:t>
            </w:r>
            <w:r w:rsidRPr="00A50E6A">
              <w:rPr>
                <w:rFonts w:ascii="Calibri" w:hAnsi="Calibri" w:cs="Arial"/>
                <w:sz w:val="16"/>
                <w:lang w:val="en-US"/>
              </w:rPr>
              <w:t xml:space="preserve"> </w:t>
            </w:r>
            <w:r w:rsidRPr="00A50E6A">
              <w:rPr>
                <w:rFonts w:ascii="Calibri" w:hAnsi="Calibri" w:cs="Arial"/>
                <w:sz w:val="16"/>
              </w:rPr>
              <w:t>548</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4 341</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Жамбыл</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2 913</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3 131</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3 449</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w:t>
            </w:r>
            <w:r w:rsidRPr="00A50E6A">
              <w:rPr>
                <w:rFonts w:ascii="Calibri" w:hAnsi="Calibri" w:cs="Arial"/>
                <w:sz w:val="16"/>
                <w:lang w:val="en-US"/>
              </w:rPr>
              <w:t xml:space="preserve"> </w:t>
            </w:r>
            <w:r w:rsidRPr="00A50E6A">
              <w:rPr>
                <w:rFonts w:ascii="Calibri" w:hAnsi="Calibri" w:cs="Arial"/>
                <w:sz w:val="16"/>
              </w:rPr>
              <w:t>606</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3 734</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3 380</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4 022</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4 751</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6</w:t>
            </w:r>
            <w:r w:rsidRPr="00A50E6A">
              <w:rPr>
                <w:rFonts w:ascii="Calibri" w:hAnsi="Calibri" w:cs="Arial"/>
                <w:sz w:val="16"/>
                <w:lang w:val="en-US"/>
              </w:rPr>
              <w:t xml:space="preserve"> </w:t>
            </w:r>
            <w:r w:rsidRPr="00A50E6A">
              <w:rPr>
                <w:rFonts w:ascii="Calibri" w:hAnsi="Calibri" w:cs="Arial"/>
                <w:sz w:val="16"/>
              </w:rPr>
              <w:t>119</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7 601</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Қарағанды</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5 168</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5 690</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6 138</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6</w:t>
            </w:r>
            <w:r w:rsidRPr="00A50E6A">
              <w:rPr>
                <w:rFonts w:ascii="Calibri" w:hAnsi="Calibri" w:cs="Arial"/>
                <w:sz w:val="16"/>
                <w:lang w:val="en-US"/>
              </w:rPr>
              <w:t xml:space="preserve"> </w:t>
            </w:r>
            <w:r w:rsidRPr="00A50E6A">
              <w:rPr>
                <w:rFonts w:ascii="Calibri" w:hAnsi="Calibri" w:cs="Arial"/>
                <w:sz w:val="16"/>
              </w:rPr>
              <w:t>501</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6 631</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4 909</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5 451</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6 302</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7</w:t>
            </w:r>
            <w:r w:rsidRPr="00A50E6A">
              <w:rPr>
                <w:rFonts w:ascii="Calibri" w:hAnsi="Calibri" w:cs="Arial"/>
                <w:sz w:val="16"/>
                <w:lang w:val="en-US"/>
              </w:rPr>
              <w:t xml:space="preserve"> </w:t>
            </w:r>
            <w:r w:rsidRPr="00A50E6A">
              <w:rPr>
                <w:rFonts w:ascii="Calibri" w:hAnsi="Calibri" w:cs="Arial"/>
                <w:sz w:val="16"/>
              </w:rPr>
              <w:t>866</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9 436</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Қостанай</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2 916</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3 027</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3 190</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w:t>
            </w:r>
            <w:r w:rsidRPr="00A50E6A">
              <w:rPr>
                <w:rFonts w:ascii="Calibri" w:hAnsi="Calibri" w:cs="Arial"/>
                <w:sz w:val="16"/>
                <w:lang w:val="en-US"/>
              </w:rPr>
              <w:t xml:space="preserve"> </w:t>
            </w:r>
            <w:r w:rsidRPr="00A50E6A">
              <w:rPr>
                <w:rFonts w:ascii="Calibri" w:hAnsi="Calibri" w:cs="Arial"/>
                <w:sz w:val="16"/>
              </w:rPr>
              <w:t>332</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3 368</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3 405</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3 867</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4 402</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5</w:t>
            </w:r>
            <w:r w:rsidRPr="00A50E6A">
              <w:rPr>
                <w:rFonts w:ascii="Calibri" w:hAnsi="Calibri" w:cs="Arial"/>
                <w:sz w:val="16"/>
                <w:lang w:val="en-US"/>
              </w:rPr>
              <w:t xml:space="preserve"> </w:t>
            </w:r>
            <w:r w:rsidRPr="00A50E6A">
              <w:rPr>
                <w:rFonts w:ascii="Calibri" w:hAnsi="Calibri" w:cs="Arial"/>
                <w:sz w:val="16"/>
              </w:rPr>
              <w:t>351</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6 233</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Қызылорда</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1 580</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1 758</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1 892</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w:t>
            </w:r>
            <w:r w:rsidRPr="00A50E6A">
              <w:rPr>
                <w:rFonts w:ascii="Calibri" w:hAnsi="Calibri" w:cs="Arial"/>
                <w:sz w:val="16"/>
                <w:lang w:val="en-US"/>
              </w:rPr>
              <w:t xml:space="preserve"> </w:t>
            </w:r>
            <w:r w:rsidRPr="00A50E6A">
              <w:rPr>
                <w:rFonts w:ascii="Calibri" w:hAnsi="Calibri" w:cs="Arial"/>
                <w:sz w:val="16"/>
              </w:rPr>
              <w:t>031</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2 102</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2 312</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2 722</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3 255</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4</w:t>
            </w:r>
            <w:r w:rsidRPr="00A50E6A">
              <w:rPr>
                <w:rFonts w:ascii="Calibri" w:hAnsi="Calibri" w:cs="Arial"/>
                <w:sz w:val="16"/>
                <w:lang w:val="en-US"/>
              </w:rPr>
              <w:t xml:space="preserve"> </w:t>
            </w:r>
            <w:r w:rsidRPr="00A50E6A">
              <w:rPr>
                <w:rFonts w:ascii="Calibri" w:hAnsi="Calibri" w:cs="Arial"/>
                <w:sz w:val="16"/>
              </w:rPr>
              <w:t>131</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4 908</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Маңғыстау</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1 428</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1 528</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1 657</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w:t>
            </w:r>
            <w:r w:rsidRPr="00A50E6A">
              <w:rPr>
                <w:rFonts w:ascii="Calibri" w:hAnsi="Calibri" w:cs="Arial"/>
                <w:sz w:val="16"/>
                <w:lang w:val="en-US"/>
              </w:rPr>
              <w:t xml:space="preserve"> </w:t>
            </w:r>
            <w:r w:rsidRPr="00A50E6A">
              <w:rPr>
                <w:rFonts w:ascii="Calibri" w:hAnsi="Calibri" w:cs="Arial"/>
                <w:sz w:val="16"/>
              </w:rPr>
              <w:t>783</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1 881</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1 553</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1 827</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2 200</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2</w:t>
            </w:r>
            <w:r w:rsidRPr="00A50E6A">
              <w:rPr>
                <w:rFonts w:ascii="Calibri" w:hAnsi="Calibri" w:cs="Arial"/>
                <w:sz w:val="16"/>
                <w:lang w:val="en-US"/>
              </w:rPr>
              <w:t xml:space="preserve"> </w:t>
            </w:r>
            <w:r w:rsidRPr="00A50E6A">
              <w:rPr>
                <w:rFonts w:ascii="Calibri" w:hAnsi="Calibri" w:cs="Arial"/>
                <w:sz w:val="16"/>
              </w:rPr>
              <w:t>814</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3 430</w:t>
            </w:r>
          </w:p>
        </w:tc>
      </w:tr>
      <w:tr w:rsidR="00D05F5B" w:rsidRPr="00A50E6A" w:rsidTr="00E42EEA">
        <w:trPr>
          <w:trHeight w:val="193"/>
        </w:trPr>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Оңтүстік Қазақстан</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4 611</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4 850</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5 112</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5</w:t>
            </w:r>
            <w:r w:rsidRPr="00A50E6A">
              <w:rPr>
                <w:rFonts w:ascii="Calibri" w:hAnsi="Calibri" w:cs="Arial"/>
                <w:sz w:val="16"/>
                <w:lang w:val="en-US"/>
              </w:rPr>
              <w:t xml:space="preserve"> </w:t>
            </w:r>
            <w:r w:rsidRPr="00A50E6A">
              <w:rPr>
                <w:rFonts w:ascii="Calibri" w:hAnsi="Calibri" w:cs="Arial"/>
                <w:sz w:val="16"/>
              </w:rPr>
              <w:t>412</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5 497</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8 726</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10 117</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11 623</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14</w:t>
            </w:r>
            <w:r w:rsidRPr="00A50E6A">
              <w:rPr>
                <w:rFonts w:ascii="Calibri" w:hAnsi="Calibri" w:cs="Arial"/>
                <w:sz w:val="16"/>
                <w:lang w:val="en-US"/>
              </w:rPr>
              <w:t xml:space="preserve"> </w:t>
            </w:r>
            <w:r w:rsidRPr="00A50E6A">
              <w:rPr>
                <w:rFonts w:ascii="Calibri" w:hAnsi="Calibri" w:cs="Arial"/>
                <w:sz w:val="16"/>
              </w:rPr>
              <w:t>290</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16 952</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Павлодар</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2 636</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2 764</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2 879</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w:t>
            </w:r>
            <w:r w:rsidRPr="00A50E6A">
              <w:rPr>
                <w:rFonts w:ascii="Calibri" w:hAnsi="Calibri" w:cs="Arial"/>
                <w:sz w:val="16"/>
                <w:lang w:val="en-US"/>
              </w:rPr>
              <w:t xml:space="preserve"> </w:t>
            </w:r>
            <w:r w:rsidRPr="00A50E6A">
              <w:rPr>
                <w:rFonts w:ascii="Calibri" w:hAnsi="Calibri" w:cs="Arial"/>
                <w:sz w:val="16"/>
              </w:rPr>
              <w:t>943</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2 997</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2 746</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3 036</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3 489</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4</w:t>
            </w:r>
            <w:r w:rsidRPr="00A50E6A">
              <w:rPr>
                <w:rFonts w:ascii="Calibri" w:hAnsi="Calibri" w:cs="Arial"/>
                <w:sz w:val="16"/>
                <w:lang w:val="en-US"/>
              </w:rPr>
              <w:t xml:space="preserve"> </w:t>
            </w:r>
            <w:r w:rsidRPr="00A50E6A">
              <w:rPr>
                <w:rFonts w:ascii="Calibri" w:hAnsi="Calibri" w:cs="Arial"/>
                <w:sz w:val="16"/>
              </w:rPr>
              <w:t>376</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5 315</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Солтүстік Қазақстан</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2 127</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2 256</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2 351</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w:t>
            </w:r>
            <w:r w:rsidRPr="00A50E6A">
              <w:rPr>
                <w:rFonts w:ascii="Calibri" w:hAnsi="Calibri" w:cs="Arial"/>
                <w:sz w:val="16"/>
                <w:lang w:val="en-US"/>
              </w:rPr>
              <w:t xml:space="preserve"> </w:t>
            </w:r>
            <w:r w:rsidRPr="00A50E6A">
              <w:rPr>
                <w:rFonts w:ascii="Calibri" w:hAnsi="Calibri" w:cs="Arial"/>
                <w:sz w:val="16"/>
              </w:rPr>
              <w:t>424</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2 447</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2 655</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2 826</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3 121</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3</w:t>
            </w:r>
            <w:r w:rsidRPr="00A50E6A">
              <w:rPr>
                <w:rFonts w:ascii="Calibri" w:hAnsi="Calibri" w:cs="Arial"/>
                <w:sz w:val="16"/>
                <w:lang w:val="en-US"/>
              </w:rPr>
              <w:t xml:space="preserve"> </w:t>
            </w:r>
            <w:r w:rsidRPr="00A50E6A">
              <w:rPr>
                <w:rFonts w:ascii="Calibri" w:hAnsi="Calibri" w:cs="Arial"/>
                <w:sz w:val="16"/>
              </w:rPr>
              <w:t>685</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4 434</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Шығыс Қазақстан</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7 579</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7 979</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8 415</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8</w:t>
            </w:r>
            <w:r w:rsidRPr="00A50E6A">
              <w:rPr>
                <w:rFonts w:ascii="Calibri" w:hAnsi="Calibri" w:cs="Arial"/>
                <w:sz w:val="16"/>
                <w:lang w:val="en-US"/>
              </w:rPr>
              <w:t xml:space="preserve"> </w:t>
            </w:r>
            <w:r w:rsidRPr="00A50E6A">
              <w:rPr>
                <w:rFonts w:ascii="Calibri" w:hAnsi="Calibri" w:cs="Arial"/>
                <w:sz w:val="16"/>
              </w:rPr>
              <w:t>855</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9 125</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4 235</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4 722</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5 207</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6</w:t>
            </w:r>
            <w:r w:rsidRPr="00A50E6A">
              <w:rPr>
                <w:rFonts w:ascii="Calibri" w:hAnsi="Calibri" w:cs="Arial"/>
                <w:sz w:val="16"/>
                <w:lang w:val="en-US"/>
              </w:rPr>
              <w:t xml:space="preserve"> </w:t>
            </w:r>
            <w:r w:rsidRPr="00A50E6A">
              <w:rPr>
                <w:rFonts w:ascii="Calibri" w:hAnsi="Calibri" w:cs="Arial"/>
                <w:sz w:val="16"/>
              </w:rPr>
              <w:t>162</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6 945</w:t>
            </w:r>
          </w:p>
        </w:tc>
      </w:tr>
      <w:tr w:rsidR="00D05F5B" w:rsidRPr="00A50E6A" w:rsidTr="00E42EEA">
        <w:tc>
          <w:tcPr>
            <w:tcW w:w="1548"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Астана қ.</w:t>
            </w:r>
          </w:p>
        </w:tc>
        <w:tc>
          <w:tcPr>
            <w:tcW w:w="855"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3 666</w:t>
            </w:r>
          </w:p>
        </w:tc>
        <w:tc>
          <w:tcPr>
            <w:tcW w:w="85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4 213</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4 717</w:t>
            </w:r>
          </w:p>
        </w:tc>
        <w:tc>
          <w:tcPr>
            <w:tcW w:w="855"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5</w:t>
            </w:r>
            <w:r w:rsidRPr="00A50E6A">
              <w:rPr>
                <w:rFonts w:ascii="Calibri" w:hAnsi="Calibri" w:cs="Arial"/>
                <w:sz w:val="16"/>
                <w:lang w:val="en-US"/>
              </w:rPr>
              <w:t xml:space="preserve"> </w:t>
            </w:r>
            <w:r w:rsidRPr="00A50E6A">
              <w:rPr>
                <w:rFonts w:ascii="Calibri" w:hAnsi="Calibri" w:cs="Arial"/>
                <w:sz w:val="16"/>
              </w:rPr>
              <w:t>167</w:t>
            </w:r>
          </w:p>
        </w:tc>
        <w:tc>
          <w:tcPr>
            <w:tcW w:w="85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5 470</w:t>
            </w:r>
          </w:p>
        </w:tc>
        <w:tc>
          <w:tcPr>
            <w:tcW w:w="856" w:type="dxa"/>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1 093</w:t>
            </w:r>
          </w:p>
        </w:tc>
        <w:tc>
          <w:tcPr>
            <w:tcW w:w="79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1 368</w:t>
            </w:r>
          </w:p>
        </w:tc>
        <w:tc>
          <w:tcPr>
            <w:tcW w:w="927" w:type="dxa"/>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1 548</w:t>
            </w:r>
          </w:p>
        </w:tc>
        <w:tc>
          <w:tcPr>
            <w:tcW w:w="83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2</w:t>
            </w:r>
            <w:r w:rsidRPr="00A50E6A">
              <w:rPr>
                <w:rFonts w:ascii="Calibri" w:hAnsi="Calibri" w:cs="Arial"/>
                <w:sz w:val="16"/>
                <w:lang w:val="en-US"/>
              </w:rPr>
              <w:t xml:space="preserve"> </w:t>
            </w:r>
            <w:r w:rsidRPr="00A50E6A">
              <w:rPr>
                <w:rFonts w:ascii="Calibri" w:hAnsi="Calibri" w:cs="Arial"/>
                <w:sz w:val="16"/>
              </w:rPr>
              <w:t>416</w:t>
            </w:r>
          </w:p>
        </w:tc>
        <w:tc>
          <w:tcPr>
            <w:tcW w:w="902"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3 133</w:t>
            </w:r>
          </w:p>
        </w:tc>
      </w:tr>
      <w:tr w:rsidR="00D05F5B" w:rsidRPr="00A50E6A" w:rsidTr="00E42EEA">
        <w:tc>
          <w:tcPr>
            <w:tcW w:w="1548" w:type="dxa"/>
            <w:tcBorders>
              <w:top w:val="nil"/>
              <w:left w:val="nil"/>
              <w:bottom w:val="single" w:sz="4" w:space="0" w:color="auto"/>
              <w:right w:val="nil"/>
            </w:tcBorders>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 қ.</w:t>
            </w:r>
          </w:p>
        </w:tc>
        <w:tc>
          <w:tcPr>
            <w:tcW w:w="855" w:type="dxa"/>
            <w:tcBorders>
              <w:top w:val="nil"/>
              <w:left w:val="nil"/>
              <w:bottom w:val="single" w:sz="4" w:space="0" w:color="auto"/>
              <w:right w:val="nil"/>
            </w:tcBorders>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11 744</w:t>
            </w:r>
          </w:p>
        </w:tc>
        <w:tc>
          <w:tcPr>
            <w:tcW w:w="855" w:type="dxa"/>
            <w:tcBorders>
              <w:top w:val="nil"/>
              <w:left w:val="nil"/>
              <w:bottom w:val="single" w:sz="4" w:space="0" w:color="auto"/>
              <w:right w:val="nil"/>
            </w:tcBorders>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11 897</w:t>
            </w:r>
          </w:p>
        </w:tc>
        <w:tc>
          <w:tcPr>
            <w:tcW w:w="856" w:type="dxa"/>
            <w:tcBorders>
              <w:top w:val="nil"/>
              <w:left w:val="nil"/>
              <w:bottom w:val="single" w:sz="4" w:space="0" w:color="auto"/>
              <w:right w:val="nil"/>
            </w:tcBorders>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12 164</w:t>
            </w:r>
          </w:p>
        </w:tc>
        <w:tc>
          <w:tcPr>
            <w:tcW w:w="855" w:type="dxa"/>
            <w:tcBorders>
              <w:top w:val="nil"/>
              <w:left w:val="nil"/>
              <w:bottom w:val="single" w:sz="4" w:space="0" w:color="auto"/>
              <w:right w:val="nil"/>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12</w:t>
            </w:r>
            <w:r w:rsidRPr="00A50E6A">
              <w:rPr>
                <w:rFonts w:ascii="Calibri" w:hAnsi="Calibri" w:cs="Arial"/>
                <w:sz w:val="16"/>
                <w:lang w:val="en-US"/>
              </w:rPr>
              <w:t xml:space="preserve"> </w:t>
            </w:r>
            <w:r w:rsidRPr="00A50E6A">
              <w:rPr>
                <w:rFonts w:ascii="Calibri" w:hAnsi="Calibri" w:cs="Arial"/>
                <w:sz w:val="16"/>
              </w:rPr>
              <w:t>495</w:t>
            </w:r>
          </w:p>
        </w:tc>
        <w:tc>
          <w:tcPr>
            <w:tcW w:w="856" w:type="dxa"/>
            <w:tcBorders>
              <w:top w:val="nil"/>
              <w:left w:val="nil"/>
              <w:bottom w:val="single" w:sz="4" w:space="0" w:color="auto"/>
              <w:right w:val="nil"/>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12 616</w:t>
            </w:r>
          </w:p>
        </w:tc>
        <w:tc>
          <w:tcPr>
            <w:tcW w:w="856" w:type="dxa"/>
            <w:tcBorders>
              <w:top w:val="nil"/>
              <w:left w:val="nil"/>
              <w:bottom w:val="single" w:sz="4" w:space="0" w:color="auto"/>
              <w:right w:val="nil"/>
            </w:tcBorders>
            <w:vAlign w:val="bottom"/>
            <w:hideMark/>
          </w:tcPr>
          <w:p w:rsidR="00D05F5B" w:rsidRPr="00A50E6A" w:rsidRDefault="00D05F5B" w:rsidP="00D05F5B">
            <w:pPr>
              <w:pStyle w:val="aff4"/>
              <w:spacing w:before="0" w:after="0"/>
              <w:rPr>
                <w:rFonts w:ascii="Calibri" w:hAnsi="Calibri" w:cs="Arial"/>
                <w:noProof/>
                <w:color w:val="auto"/>
              </w:rPr>
            </w:pPr>
            <w:r w:rsidRPr="00A50E6A">
              <w:rPr>
                <w:rFonts w:ascii="Calibri" w:hAnsi="Calibri" w:cs="Arial"/>
                <w:color w:val="auto"/>
              </w:rPr>
              <w:t>3 737</w:t>
            </w:r>
          </w:p>
        </w:tc>
        <w:tc>
          <w:tcPr>
            <w:tcW w:w="795" w:type="dxa"/>
            <w:tcBorders>
              <w:top w:val="nil"/>
              <w:left w:val="nil"/>
              <w:bottom w:val="single" w:sz="4" w:space="0" w:color="auto"/>
              <w:right w:val="nil"/>
            </w:tcBorders>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noProof/>
                <w:color w:val="auto"/>
              </w:rPr>
              <w:t>4 786</w:t>
            </w:r>
          </w:p>
        </w:tc>
        <w:tc>
          <w:tcPr>
            <w:tcW w:w="927" w:type="dxa"/>
            <w:tcBorders>
              <w:top w:val="nil"/>
              <w:left w:val="nil"/>
              <w:bottom w:val="single" w:sz="4" w:space="0" w:color="auto"/>
              <w:right w:val="nil"/>
            </w:tcBorders>
            <w:vAlign w:val="bottom"/>
            <w:hideMark/>
          </w:tcPr>
          <w:p w:rsidR="00D05F5B" w:rsidRPr="00A50E6A" w:rsidRDefault="00D05F5B" w:rsidP="00D05F5B">
            <w:pPr>
              <w:pStyle w:val="aff4"/>
              <w:snapToGrid w:val="0"/>
              <w:spacing w:before="0" w:after="0"/>
              <w:rPr>
                <w:rFonts w:ascii="Calibri" w:hAnsi="Calibri" w:cs="Arial"/>
                <w:noProof/>
                <w:color w:val="auto"/>
              </w:rPr>
            </w:pPr>
            <w:r w:rsidRPr="00A50E6A">
              <w:rPr>
                <w:rFonts w:ascii="Calibri" w:hAnsi="Calibri" w:cs="Arial"/>
                <w:noProof/>
                <w:color w:val="auto"/>
              </w:rPr>
              <w:t>6 034</w:t>
            </w:r>
          </w:p>
        </w:tc>
        <w:tc>
          <w:tcPr>
            <w:tcW w:w="833" w:type="dxa"/>
            <w:tcBorders>
              <w:top w:val="nil"/>
              <w:left w:val="nil"/>
              <w:bottom w:val="single" w:sz="4" w:space="0" w:color="auto"/>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rPr>
              <w:t>7</w:t>
            </w:r>
            <w:r w:rsidRPr="00A50E6A">
              <w:rPr>
                <w:rFonts w:ascii="Calibri" w:hAnsi="Calibri" w:cs="Arial"/>
                <w:sz w:val="16"/>
                <w:lang w:val="en-US"/>
              </w:rPr>
              <w:t xml:space="preserve"> </w:t>
            </w:r>
            <w:r w:rsidRPr="00A50E6A">
              <w:rPr>
                <w:rFonts w:ascii="Calibri" w:hAnsi="Calibri" w:cs="Arial"/>
                <w:sz w:val="16"/>
              </w:rPr>
              <w:t>910</w:t>
            </w:r>
          </w:p>
        </w:tc>
        <w:tc>
          <w:tcPr>
            <w:tcW w:w="902" w:type="dxa"/>
            <w:tcBorders>
              <w:top w:val="nil"/>
              <w:left w:val="nil"/>
              <w:bottom w:val="single" w:sz="4" w:space="0" w:color="auto"/>
              <w:right w:val="nil"/>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10 191</w:t>
            </w:r>
          </w:p>
        </w:tc>
      </w:tr>
    </w:tbl>
    <w:p w:rsidR="00E42EEA" w:rsidRPr="00A50E6A" w:rsidRDefault="00E42EEA" w:rsidP="00D05F5B">
      <w:pPr>
        <w:pStyle w:val="afe"/>
        <w:spacing w:before="0"/>
        <w:rPr>
          <w:rFonts w:ascii="Calibri" w:hAnsi="Calibri" w:cs="Arial"/>
          <w:color w:val="auto"/>
          <w:lang w:val="kk-KZ"/>
        </w:rPr>
      </w:pPr>
    </w:p>
    <w:p w:rsidR="00D05F5B" w:rsidRPr="00A50E6A" w:rsidRDefault="00D05F5B" w:rsidP="00D05F5B">
      <w:pPr>
        <w:pStyle w:val="afe"/>
        <w:spacing w:before="0"/>
        <w:rPr>
          <w:rFonts w:ascii="Calibri" w:hAnsi="Calibri" w:cs="Arial"/>
          <w:color w:val="auto"/>
        </w:rPr>
      </w:pPr>
      <w:r w:rsidRPr="00A50E6A">
        <w:rPr>
          <w:rFonts w:ascii="Calibri" w:hAnsi="Calibri" w:cs="Arial"/>
          <w:color w:val="auto"/>
          <w:lang w:val="kk-KZ"/>
        </w:rPr>
        <w:t>5</w:t>
      </w:r>
      <w:r w:rsidRPr="00A50E6A">
        <w:rPr>
          <w:rFonts w:ascii="Calibri" w:hAnsi="Calibri" w:cs="Arial"/>
          <w:color w:val="auto"/>
        </w:rPr>
        <w:t xml:space="preserve">.6 </w:t>
      </w:r>
      <w:r w:rsidRPr="00A50E6A">
        <w:rPr>
          <w:rFonts w:ascii="Calibri" w:hAnsi="Calibri" w:cs="Arial"/>
          <w:color w:val="auto"/>
          <w:lang w:val="kk-KZ"/>
        </w:rPr>
        <w:t>Мемлекеттік әлеуметтік жәрдемақы алушылар саны</w:t>
      </w:r>
    </w:p>
    <w:p w:rsidR="00D05F5B" w:rsidRPr="00A50E6A" w:rsidRDefault="00D05F5B" w:rsidP="00D05F5B">
      <w:pPr>
        <w:spacing w:after="0" w:line="240" w:lineRule="auto"/>
        <w:jc w:val="center"/>
        <w:rPr>
          <w:rFonts w:ascii="Calibri" w:hAnsi="Calibri" w:cs="Arial"/>
          <w:sz w:val="20"/>
          <w:szCs w:val="20"/>
          <w:lang w:val="kk-KZ"/>
        </w:rPr>
      </w:pPr>
      <w:r w:rsidRPr="00A50E6A">
        <w:rPr>
          <w:rFonts w:ascii="Calibri" w:hAnsi="Calibri" w:cs="Arial"/>
          <w:b/>
          <w:sz w:val="20"/>
          <w:szCs w:val="20"/>
        </w:rPr>
        <w:t>Численность получателей государственных социальных пособий</w:t>
      </w:r>
    </w:p>
    <w:p w:rsidR="00D05F5B" w:rsidRPr="00A50E6A" w:rsidRDefault="00D05F5B"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жыл соңына, теңге</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на конец года, тенге</w:t>
      </w:r>
    </w:p>
    <w:tbl>
      <w:tblPr>
        <w:tblW w:w="0" w:type="auto"/>
        <w:jc w:val="center"/>
        <w:tblLayout w:type="fixed"/>
        <w:tblCellMar>
          <w:left w:w="0" w:type="dxa"/>
          <w:right w:w="0" w:type="dxa"/>
        </w:tblCellMar>
        <w:tblLook w:val="04A0"/>
      </w:tblPr>
      <w:tblGrid>
        <w:gridCol w:w="3404"/>
        <w:gridCol w:w="1418"/>
        <w:gridCol w:w="1275"/>
        <w:gridCol w:w="1275"/>
        <w:gridCol w:w="1417"/>
        <w:gridCol w:w="1276"/>
      </w:tblGrid>
      <w:tr w:rsidR="00D05F5B" w:rsidRPr="00A50E6A" w:rsidTr="00E42EEA">
        <w:trPr>
          <w:cantSplit/>
          <w:tblHeader/>
          <w:jc w:val="center"/>
        </w:trPr>
        <w:tc>
          <w:tcPr>
            <w:tcW w:w="3404" w:type="dxa"/>
            <w:vMerge w:val="restart"/>
            <w:tcBorders>
              <w:top w:val="single" w:sz="4" w:space="0" w:color="000000"/>
              <w:left w:val="nil"/>
              <w:bottom w:val="single" w:sz="4" w:space="0" w:color="000000"/>
              <w:right w:val="nil"/>
            </w:tcBorders>
            <w:vAlign w:val="center"/>
          </w:tcPr>
          <w:p w:rsidR="00D05F5B" w:rsidRPr="00A50E6A" w:rsidRDefault="00D05F5B" w:rsidP="00D05F5B">
            <w:pPr>
              <w:pStyle w:val="aff0"/>
              <w:snapToGrid w:val="0"/>
              <w:rPr>
                <w:rFonts w:ascii="Calibri" w:hAnsi="Calibri" w:cs="Arial"/>
                <w:color w:val="auto"/>
              </w:rPr>
            </w:pPr>
          </w:p>
        </w:tc>
        <w:tc>
          <w:tcPr>
            <w:tcW w:w="6661"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Азаматтық халық</w:t>
            </w:r>
            <w:r w:rsidRPr="00A50E6A">
              <w:rPr>
                <w:rFonts w:ascii="Calibri" w:hAnsi="Calibri" w:cs="Arial"/>
                <w:color w:val="auto"/>
                <w:sz w:val="14"/>
              </w:rPr>
              <w:t>/</w:t>
            </w:r>
            <w:r w:rsidRPr="00A50E6A">
              <w:rPr>
                <w:rFonts w:ascii="Calibri" w:hAnsi="Calibri" w:cs="Arial"/>
                <w:color w:val="auto"/>
                <w:sz w:val="14"/>
                <w:lang w:val="kk-KZ"/>
              </w:rPr>
              <w:t>Г</w:t>
            </w:r>
            <w:r w:rsidRPr="00A50E6A">
              <w:rPr>
                <w:rFonts w:ascii="Calibri" w:hAnsi="Calibri" w:cs="Arial"/>
                <w:color w:val="auto"/>
                <w:sz w:val="14"/>
              </w:rPr>
              <w:t>ражданское население</w:t>
            </w:r>
          </w:p>
        </w:tc>
      </w:tr>
      <w:tr w:rsidR="00D05F5B" w:rsidRPr="00A50E6A" w:rsidTr="00E42EEA">
        <w:trPr>
          <w:cantSplit/>
          <w:trHeight w:val="128"/>
          <w:tblHeader/>
          <w:jc w:val="center"/>
        </w:trPr>
        <w:tc>
          <w:tcPr>
            <w:tcW w:w="3404"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6661"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жасы бойынша/</w:t>
            </w:r>
            <w:r w:rsidRPr="00A50E6A">
              <w:rPr>
                <w:rFonts w:ascii="Calibri" w:hAnsi="Calibri" w:cs="Arial"/>
                <w:color w:val="auto"/>
                <w:sz w:val="14"/>
              </w:rPr>
              <w:t>по возрасту</w:t>
            </w:r>
          </w:p>
        </w:tc>
      </w:tr>
      <w:tr w:rsidR="00D05F5B" w:rsidRPr="00A50E6A" w:rsidTr="00E42EEA">
        <w:trPr>
          <w:cantSplit/>
          <w:tblHeader/>
          <w:jc w:val="center"/>
        </w:trPr>
        <w:tc>
          <w:tcPr>
            <w:tcW w:w="3404"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1418"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1275"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1275"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1417"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sz w:val="14"/>
                <w:lang w:val="kk-KZ"/>
              </w:rPr>
              <w:t>2013</w:t>
            </w:r>
          </w:p>
        </w:tc>
        <w:tc>
          <w:tcPr>
            <w:tcW w:w="1276"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lang w:val="en-US"/>
              </w:rPr>
            </w:pPr>
            <w:r w:rsidRPr="00A50E6A">
              <w:rPr>
                <w:rFonts w:ascii="Calibri" w:hAnsi="Calibri" w:cs="Arial"/>
                <w:b/>
                <w:color w:val="auto"/>
                <w:sz w:val="14"/>
                <w:lang w:val="kk-KZ"/>
              </w:rPr>
              <w:t>2014</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rPr>
            </w:pPr>
            <w:r w:rsidRPr="00A50E6A">
              <w:rPr>
                <w:rFonts w:ascii="Calibri" w:hAnsi="Calibri" w:cs="Arial"/>
                <w:b/>
                <w:color w:val="auto"/>
                <w:lang w:val="kk-KZ"/>
              </w:rPr>
              <w:t xml:space="preserve">Қазақстан Республикасы </w:t>
            </w:r>
          </w:p>
        </w:tc>
        <w:tc>
          <w:tcPr>
            <w:tcW w:w="1418" w:type="dxa"/>
            <w:tcBorders>
              <w:top w:val="single" w:sz="4" w:space="0" w:color="auto"/>
            </w:tcBorders>
            <w:vAlign w:val="bottom"/>
            <w:hideMark/>
          </w:tcPr>
          <w:p w:rsidR="00D05F5B" w:rsidRPr="00A50E6A" w:rsidRDefault="00D05F5B" w:rsidP="00D05F5B">
            <w:pPr>
              <w:pStyle w:val="aff3"/>
              <w:spacing w:before="0"/>
              <w:ind w:left="637"/>
              <w:jc w:val="right"/>
              <w:rPr>
                <w:rFonts w:ascii="Calibri" w:hAnsi="Calibri" w:cs="Arial"/>
                <w:i w:val="0"/>
                <w:color w:val="auto"/>
              </w:rPr>
            </w:pPr>
            <w:r w:rsidRPr="00A50E6A">
              <w:rPr>
                <w:rFonts w:ascii="Calibri" w:hAnsi="Calibri" w:cs="Arial"/>
                <w:i w:val="0"/>
                <w:color w:val="auto"/>
              </w:rPr>
              <w:t>18 940</w:t>
            </w:r>
          </w:p>
        </w:tc>
        <w:tc>
          <w:tcPr>
            <w:tcW w:w="1275" w:type="dxa"/>
            <w:tcBorders>
              <w:top w:val="single" w:sz="4" w:space="0" w:color="auto"/>
            </w:tcBorders>
            <w:vAlign w:val="bottom"/>
            <w:hideMark/>
          </w:tcPr>
          <w:p w:rsidR="00D05F5B" w:rsidRPr="00A50E6A" w:rsidRDefault="00D05F5B" w:rsidP="00D05F5B">
            <w:pPr>
              <w:pStyle w:val="aff3"/>
              <w:spacing w:before="0"/>
              <w:ind w:left="638"/>
              <w:jc w:val="right"/>
              <w:rPr>
                <w:rFonts w:ascii="Calibri" w:hAnsi="Calibri" w:cs="Arial"/>
                <w:i w:val="0"/>
                <w:color w:val="auto"/>
              </w:rPr>
            </w:pPr>
            <w:r w:rsidRPr="00A50E6A">
              <w:rPr>
                <w:rFonts w:ascii="Calibri" w:hAnsi="Calibri" w:cs="Arial"/>
                <w:i w:val="0"/>
                <w:color w:val="auto"/>
              </w:rPr>
              <w:t>20 647</w:t>
            </w:r>
          </w:p>
        </w:tc>
        <w:tc>
          <w:tcPr>
            <w:tcW w:w="1275" w:type="dxa"/>
            <w:tcBorders>
              <w:top w:val="single" w:sz="4" w:space="0" w:color="auto"/>
            </w:tcBorders>
            <w:vAlign w:val="bottom"/>
            <w:hideMark/>
          </w:tcPr>
          <w:p w:rsidR="00D05F5B" w:rsidRPr="00A50E6A" w:rsidRDefault="00D05F5B" w:rsidP="00D05F5B">
            <w:pPr>
              <w:pStyle w:val="aff3"/>
              <w:spacing w:before="0"/>
              <w:ind w:left="779"/>
              <w:jc w:val="right"/>
              <w:rPr>
                <w:rFonts w:ascii="Calibri" w:hAnsi="Calibri" w:cs="Arial"/>
                <w:i w:val="0"/>
                <w:color w:val="auto"/>
              </w:rPr>
            </w:pPr>
            <w:r w:rsidRPr="00A50E6A">
              <w:rPr>
                <w:rFonts w:ascii="Calibri" w:hAnsi="Calibri" w:cs="Arial"/>
                <w:i w:val="0"/>
                <w:color w:val="auto"/>
                <w:lang w:val="en-US"/>
              </w:rPr>
              <w:t>22 </w:t>
            </w:r>
            <w:r w:rsidRPr="00A50E6A">
              <w:rPr>
                <w:rFonts w:ascii="Calibri" w:hAnsi="Calibri" w:cs="Arial"/>
                <w:i w:val="0"/>
                <w:color w:val="auto"/>
              </w:rPr>
              <w:t>518</w:t>
            </w:r>
          </w:p>
        </w:tc>
        <w:tc>
          <w:tcPr>
            <w:tcW w:w="1417" w:type="dxa"/>
            <w:tcBorders>
              <w:top w:val="single" w:sz="4" w:space="0" w:color="auto"/>
            </w:tcBorders>
            <w:vAlign w:val="bottom"/>
            <w:hideMark/>
          </w:tcPr>
          <w:p w:rsidR="00D05F5B" w:rsidRPr="00A50E6A" w:rsidRDefault="00D05F5B" w:rsidP="00D05F5B">
            <w:pPr>
              <w:pStyle w:val="aff4"/>
              <w:snapToGrid w:val="0"/>
              <w:spacing w:before="0" w:after="0"/>
              <w:ind w:left="851"/>
              <w:rPr>
                <w:rFonts w:ascii="Calibri" w:hAnsi="Calibri" w:cs="Arial"/>
                <w:color w:val="auto"/>
              </w:rPr>
            </w:pPr>
            <w:r w:rsidRPr="00A50E6A">
              <w:rPr>
                <w:rFonts w:ascii="Calibri" w:hAnsi="Calibri" w:cs="Arial"/>
                <w:color w:val="auto"/>
              </w:rPr>
              <w:t>9 518</w:t>
            </w:r>
          </w:p>
        </w:tc>
        <w:tc>
          <w:tcPr>
            <w:tcW w:w="1276" w:type="dxa"/>
            <w:tcBorders>
              <w:top w:val="single" w:sz="4" w:space="0" w:color="auto"/>
            </w:tcBorders>
            <w:vAlign w:val="bottom"/>
            <w:hideMark/>
          </w:tcPr>
          <w:p w:rsidR="00D05F5B" w:rsidRPr="00A50E6A" w:rsidRDefault="00D05F5B" w:rsidP="00D05F5B">
            <w:pPr>
              <w:pStyle w:val="0111"/>
              <w:jc w:val="right"/>
              <w:rPr>
                <w:rFonts w:ascii="Calibri" w:hAnsi="Calibri" w:cs="Arial"/>
              </w:rPr>
            </w:pPr>
            <w:r w:rsidRPr="00A50E6A">
              <w:rPr>
                <w:rFonts w:ascii="Calibri" w:hAnsi="Calibri" w:cs="Arial"/>
              </w:rPr>
              <w:t>6 142</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rPr>
            </w:pPr>
            <w:r w:rsidRPr="00A50E6A">
              <w:rPr>
                <w:rFonts w:ascii="Calibri" w:hAnsi="Calibri" w:cs="Arial"/>
                <w:color w:val="auto"/>
                <w:lang w:val="kk-KZ"/>
              </w:rPr>
              <w:t>Ақмола</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606</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rPr>
            </w:pPr>
            <w:r w:rsidRPr="00A50E6A">
              <w:rPr>
                <w:rFonts w:ascii="Calibri" w:hAnsi="Calibri" w:cs="Arial"/>
                <w:i w:val="0"/>
                <w:color w:val="auto"/>
              </w:rPr>
              <w:t>655</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757</w:t>
            </w:r>
          </w:p>
        </w:tc>
        <w:tc>
          <w:tcPr>
            <w:tcW w:w="1417" w:type="dxa"/>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rPr>
              <w:t>272</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234</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Ақтөбе</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883</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1 028</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1 201</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215</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158</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4 191</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4 683</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4 882</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2 853</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1 374</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Атырау</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418</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518</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726</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113</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80</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Батыс Қазакстан</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493</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618</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747</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120</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37</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Жамбыл</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845</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949</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1 075</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447</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292</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Қарағанды</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864</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967</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1 038</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446</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101</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Қостанай</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701</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699</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726</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312</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266</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Қызылорда</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1 215</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1 428</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1 650</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119</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77</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Маңғыстау</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826</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1 001</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1 173</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171</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173</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Оңтүстік Қазақстан</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4 041</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4 156</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4 366</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1 757</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1 140</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Павлодар</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448</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471</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504</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175</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80</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Солтүстік Қазақстан</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487</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501</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546</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144</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54</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lastRenderedPageBreak/>
              <w:t>Шығыс Қазақстан</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2 165</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2 127</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2 198</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1 644</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1 449</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Астана қ.</w:t>
            </w:r>
          </w:p>
        </w:tc>
        <w:tc>
          <w:tcPr>
            <w:tcW w:w="1418"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261</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331</w:t>
            </w:r>
          </w:p>
        </w:tc>
        <w:tc>
          <w:tcPr>
            <w:tcW w:w="1275"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396</w:t>
            </w:r>
          </w:p>
        </w:tc>
        <w:tc>
          <w:tcPr>
            <w:tcW w:w="1417" w:type="dxa"/>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300</w:t>
            </w:r>
          </w:p>
        </w:tc>
        <w:tc>
          <w:tcPr>
            <w:tcW w:w="1276"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252</w:t>
            </w:r>
          </w:p>
        </w:tc>
      </w:tr>
      <w:tr w:rsidR="00D05F5B" w:rsidRPr="00A50E6A" w:rsidTr="00E42EEA">
        <w:trPr>
          <w:jc w:val="center"/>
        </w:trPr>
        <w:tc>
          <w:tcPr>
            <w:tcW w:w="3404" w:type="dxa"/>
            <w:tcBorders>
              <w:top w:val="nil"/>
              <w:left w:val="nil"/>
              <w:bottom w:val="single" w:sz="4" w:space="0" w:color="000000"/>
            </w:tcBorders>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 қ.</w:t>
            </w:r>
          </w:p>
        </w:tc>
        <w:tc>
          <w:tcPr>
            <w:tcW w:w="1418" w:type="dxa"/>
            <w:tcBorders>
              <w:bottom w:val="single" w:sz="4" w:space="0" w:color="auto"/>
            </w:tcBorders>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496</w:t>
            </w:r>
          </w:p>
        </w:tc>
        <w:tc>
          <w:tcPr>
            <w:tcW w:w="1275" w:type="dxa"/>
            <w:tcBorders>
              <w:bottom w:val="single" w:sz="4" w:space="0" w:color="auto"/>
            </w:tcBorders>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515</w:t>
            </w:r>
          </w:p>
        </w:tc>
        <w:tc>
          <w:tcPr>
            <w:tcW w:w="1275" w:type="dxa"/>
            <w:tcBorders>
              <w:bottom w:val="single" w:sz="4" w:space="0" w:color="auto"/>
            </w:tcBorders>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533</w:t>
            </w:r>
          </w:p>
        </w:tc>
        <w:tc>
          <w:tcPr>
            <w:tcW w:w="1417" w:type="dxa"/>
            <w:tcBorders>
              <w:bottom w:val="single" w:sz="4" w:space="0" w:color="auto"/>
            </w:tcBorders>
            <w:vAlign w:val="bottom"/>
            <w:hideMark/>
          </w:tcPr>
          <w:p w:rsidR="00D05F5B" w:rsidRPr="00A50E6A" w:rsidRDefault="00D05F5B" w:rsidP="00D05F5B">
            <w:pPr>
              <w:pStyle w:val="aff3"/>
              <w:spacing w:before="0"/>
              <w:jc w:val="right"/>
              <w:rPr>
                <w:rFonts w:ascii="Calibri" w:hAnsi="Calibri" w:cs="Arial"/>
                <w:i w:val="0"/>
                <w:color w:val="auto"/>
              </w:rPr>
            </w:pPr>
            <w:r w:rsidRPr="00A50E6A">
              <w:rPr>
                <w:rFonts w:ascii="Calibri" w:hAnsi="Calibri" w:cs="Arial"/>
                <w:i w:val="0"/>
                <w:color w:val="auto"/>
              </w:rPr>
              <w:t>430</w:t>
            </w:r>
          </w:p>
        </w:tc>
        <w:tc>
          <w:tcPr>
            <w:tcW w:w="1276" w:type="dxa"/>
            <w:tcBorders>
              <w:bottom w:val="single" w:sz="4" w:space="0" w:color="auto"/>
            </w:tcBorders>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375</w:t>
            </w:r>
          </w:p>
        </w:tc>
      </w:tr>
    </w:tbl>
    <w:p w:rsidR="00D05F5B" w:rsidRPr="00A50E6A" w:rsidRDefault="00D05F5B"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w:t>
      </w:r>
      <w:r w:rsidR="00982218" w:rsidRPr="00A50E6A">
        <w:rPr>
          <w:rFonts w:ascii="Calibri" w:hAnsi="Calibri" w:cs="Arial"/>
          <w:b w:val="0"/>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0" w:type="dxa"/>
          <w:right w:w="0" w:type="dxa"/>
        </w:tblCellMar>
        <w:tblLook w:val="04A0"/>
      </w:tblPr>
      <w:tblGrid>
        <w:gridCol w:w="3404"/>
        <w:gridCol w:w="1418"/>
        <w:gridCol w:w="1275"/>
        <w:gridCol w:w="1275"/>
        <w:gridCol w:w="1417"/>
        <w:gridCol w:w="1276"/>
      </w:tblGrid>
      <w:tr w:rsidR="00D05F5B" w:rsidRPr="00A50E6A" w:rsidTr="00E42EEA">
        <w:trPr>
          <w:cantSplit/>
          <w:tblHeader/>
          <w:jc w:val="center"/>
        </w:trPr>
        <w:tc>
          <w:tcPr>
            <w:tcW w:w="3404" w:type="dxa"/>
            <w:vMerge w:val="restart"/>
            <w:tcBorders>
              <w:top w:val="single" w:sz="4" w:space="0" w:color="000000"/>
              <w:left w:val="nil"/>
              <w:bottom w:val="single" w:sz="4" w:space="0" w:color="000000"/>
              <w:right w:val="nil"/>
            </w:tcBorders>
            <w:vAlign w:val="center"/>
          </w:tcPr>
          <w:p w:rsidR="00D05F5B" w:rsidRPr="00A50E6A" w:rsidRDefault="00D05F5B" w:rsidP="00D05F5B">
            <w:pPr>
              <w:pStyle w:val="aff0"/>
              <w:snapToGrid w:val="0"/>
              <w:rPr>
                <w:rFonts w:ascii="Calibri" w:hAnsi="Calibri" w:cs="Arial"/>
                <w:color w:val="auto"/>
              </w:rPr>
            </w:pPr>
          </w:p>
        </w:tc>
        <w:tc>
          <w:tcPr>
            <w:tcW w:w="6661"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Азаматтық халық</w:t>
            </w:r>
            <w:r w:rsidRPr="00A50E6A">
              <w:rPr>
                <w:rFonts w:ascii="Calibri" w:hAnsi="Calibri" w:cs="Arial"/>
                <w:color w:val="auto"/>
                <w:sz w:val="14"/>
              </w:rPr>
              <w:t>/</w:t>
            </w:r>
            <w:r w:rsidRPr="00A50E6A">
              <w:rPr>
                <w:rFonts w:ascii="Calibri" w:hAnsi="Calibri" w:cs="Arial"/>
                <w:color w:val="auto"/>
                <w:sz w:val="14"/>
                <w:lang w:val="kk-KZ"/>
              </w:rPr>
              <w:t>Г</w:t>
            </w:r>
            <w:r w:rsidRPr="00A50E6A">
              <w:rPr>
                <w:rFonts w:ascii="Calibri" w:hAnsi="Calibri" w:cs="Arial"/>
                <w:color w:val="auto"/>
                <w:sz w:val="14"/>
              </w:rPr>
              <w:t>ражданское население</w:t>
            </w:r>
          </w:p>
        </w:tc>
      </w:tr>
      <w:tr w:rsidR="00D05F5B" w:rsidRPr="00A50E6A" w:rsidTr="00E42EEA">
        <w:trPr>
          <w:cantSplit/>
          <w:trHeight w:val="203"/>
          <w:tblHeader/>
          <w:jc w:val="center"/>
        </w:trPr>
        <w:tc>
          <w:tcPr>
            <w:tcW w:w="3404"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6661"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мүгедектігі бойынша/</w:t>
            </w:r>
            <w:r w:rsidRPr="00A50E6A">
              <w:rPr>
                <w:rFonts w:ascii="Calibri" w:hAnsi="Calibri" w:cs="Arial"/>
                <w:color w:val="auto"/>
                <w:sz w:val="14"/>
              </w:rPr>
              <w:t>по инвалидности</w:t>
            </w:r>
          </w:p>
        </w:tc>
      </w:tr>
      <w:tr w:rsidR="00D05F5B" w:rsidRPr="00A50E6A" w:rsidTr="00E42EEA">
        <w:trPr>
          <w:cantSplit/>
          <w:tblHeader/>
          <w:jc w:val="center"/>
        </w:trPr>
        <w:tc>
          <w:tcPr>
            <w:tcW w:w="3404"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1418"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1275"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1275"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1417"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sz w:val="14"/>
                <w:lang w:val="kk-KZ"/>
              </w:rPr>
              <w:t>2013</w:t>
            </w:r>
          </w:p>
        </w:tc>
        <w:tc>
          <w:tcPr>
            <w:tcW w:w="1276" w:type="dxa"/>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0"/>
              <w:rPr>
                <w:rFonts w:ascii="Calibri" w:hAnsi="Calibri" w:cs="Arial"/>
                <w:b/>
                <w:color w:val="auto"/>
                <w:lang w:val="en-US"/>
              </w:rPr>
            </w:pPr>
            <w:r w:rsidRPr="00A50E6A">
              <w:rPr>
                <w:rFonts w:ascii="Calibri" w:hAnsi="Calibri" w:cs="Arial"/>
                <w:b/>
                <w:color w:val="auto"/>
                <w:sz w:val="14"/>
                <w:lang w:val="kk-KZ"/>
              </w:rPr>
              <w:t>2014</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b/>
                <w:color w:val="auto"/>
                <w:lang w:val="kk-KZ"/>
              </w:rPr>
            </w:pPr>
            <w:r w:rsidRPr="00A50E6A">
              <w:rPr>
                <w:rFonts w:ascii="Calibri" w:hAnsi="Calibri" w:cs="Arial"/>
                <w:b/>
                <w:color w:val="auto"/>
                <w:lang w:val="kk-KZ"/>
              </w:rPr>
              <w:t xml:space="preserve">Қазақстан Республикасы </w:t>
            </w:r>
          </w:p>
        </w:tc>
        <w:tc>
          <w:tcPr>
            <w:tcW w:w="1418" w:type="dxa"/>
            <w:tcBorders>
              <w:top w:val="single" w:sz="4" w:space="0" w:color="auto"/>
            </w:tcBorders>
            <w:vAlign w:val="bottom"/>
            <w:hideMark/>
          </w:tcPr>
          <w:p w:rsidR="00D05F5B" w:rsidRPr="00A50E6A" w:rsidRDefault="00D05F5B" w:rsidP="00D05F5B">
            <w:pPr>
              <w:pStyle w:val="aff3"/>
              <w:spacing w:before="0"/>
              <w:ind w:left="70"/>
              <w:jc w:val="right"/>
              <w:rPr>
                <w:rFonts w:ascii="Calibri" w:hAnsi="Calibri" w:cs="Arial"/>
                <w:i w:val="0"/>
                <w:color w:val="auto"/>
                <w:lang w:val="kk-KZ"/>
              </w:rPr>
            </w:pPr>
            <w:r w:rsidRPr="00A50E6A">
              <w:rPr>
                <w:rFonts w:ascii="Calibri" w:hAnsi="Calibri" w:cs="Arial"/>
                <w:i w:val="0"/>
                <w:color w:val="auto"/>
              </w:rPr>
              <w:t>450 183</w:t>
            </w:r>
          </w:p>
        </w:tc>
        <w:tc>
          <w:tcPr>
            <w:tcW w:w="1275" w:type="dxa"/>
            <w:tcBorders>
              <w:top w:val="single" w:sz="4" w:space="0" w:color="auto"/>
            </w:tcBorders>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467 417</w:t>
            </w:r>
          </w:p>
        </w:tc>
        <w:tc>
          <w:tcPr>
            <w:tcW w:w="1275" w:type="dxa"/>
            <w:tcBorders>
              <w:top w:val="single" w:sz="4" w:space="0" w:color="auto"/>
            </w:tcBorders>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475 579</w:t>
            </w:r>
          </w:p>
        </w:tc>
        <w:tc>
          <w:tcPr>
            <w:tcW w:w="1417" w:type="dxa"/>
            <w:tcBorders>
              <w:top w:val="single" w:sz="4" w:space="0" w:color="auto"/>
            </w:tcBorders>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lang w:val="kk-KZ"/>
              </w:rPr>
              <w:t>498</w:t>
            </w:r>
            <w:r w:rsidRPr="00A50E6A">
              <w:rPr>
                <w:rFonts w:ascii="Calibri" w:hAnsi="Calibri" w:cs="Arial"/>
                <w:color w:val="auto"/>
                <w:lang w:val="en-US"/>
              </w:rPr>
              <w:t xml:space="preserve"> </w:t>
            </w:r>
            <w:r w:rsidRPr="00A50E6A">
              <w:rPr>
                <w:rFonts w:ascii="Calibri" w:hAnsi="Calibri" w:cs="Arial"/>
                <w:color w:val="auto"/>
                <w:lang w:val="kk-KZ"/>
              </w:rPr>
              <w:t>876</w:t>
            </w:r>
          </w:p>
        </w:tc>
        <w:tc>
          <w:tcPr>
            <w:tcW w:w="1276" w:type="dxa"/>
            <w:tcBorders>
              <w:top w:val="single" w:sz="4" w:space="0" w:color="auto"/>
            </w:tcBorders>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lang w:val="kk-KZ"/>
              </w:rPr>
              <w:t>498 837</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Ақмола</w:t>
            </w:r>
          </w:p>
        </w:tc>
        <w:tc>
          <w:tcPr>
            <w:tcW w:w="1418" w:type="dxa"/>
            <w:vAlign w:val="bottom"/>
            <w:hideMark/>
          </w:tcPr>
          <w:p w:rsidR="00D05F5B" w:rsidRPr="00A50E6A" w:rsidRDefault="00D05F5B" w:rsidP="00D05F5B">
            <w:pPr>
              <w:pStyle w:val="aff3"/>
              <w:spacing w:before="0"/>
              <w:ind w:left="70"/>
              <w:jc w:val="right"/>
              <w:rPr>
                <w:rFonts w:ascii="Calibri" w:hAnsi="Calibri" w:cs="Arial"/>
                <w:i w:val="0"/>
                <w:color w:val="auto"/>
                <w:lang w:val="kk-KZ"/>
              </w:rPr>
            </w:pPr>
            <w:r w:rsidRPr="00A50E6A">
              <w:rPr>
                <w:rFonts w:ascii="Calibri" w:hAnsi="Calibri" w:cs="Arial"/>
                <w:i w:val="0"/>
                <w:color w:val="auto"/>
              </w:rPr>
              <w:t>20 505</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20 766</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20 780</w:t>
            </w:r>
          </w:p>
        </w:tc>
        <w:tc>
          <w:tcPr>
            <w:tcW w:w="1417" w:type="dxa"/>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lang w:val="kk-KZ"/>
              </w:rPr>
              <w:t>21</w:t>
            </w:r>
            <w:r w:rsidRPr="00A50E6A">
              <w:rPr>
                <w:rFonts w:ascii="Calibri" w:hAnsi="Calibri" w:cs="Arial"/>
                <w:color w:val="auto"/>
                <w:lang w:val="en-US"/>
              </w:rPr>
              <w:t xml:space="preserve"> </w:t>
            </w:r>
            <w:r w:rsidRPr="00A50E6A">
              <w:rPr>
                <w:rFonts w:ascii="Calibri" w:hAnsi="Calibri" w:cs="Arial"/>
                <w:color w:val="auto"/>
                <w:lang w:val="kk-KZ"/>
              </w:rPr>
              <w:t>450</w:t>
            </w:r>
          </w:p>
        </w:tc>
        <w:tc>
          <w:tcPr>
            <w:tcW w:w="1276" w:type="dxa"/>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lang w:val="kk-KZ"/>
              </w:rPr>
              <w:t>21 035</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Ақтөбе</w:t>
            </w:r>
          </w:p>
        </w:tc>
        <w:tc>
          <w:tcPr>
            <w:tcW w:w="1418" w:type="dxa"/>
            <w:vAlign w:val="bottom"/>
            <w:hideMark/>
          </w:tcPr>
          <w:p w:rsidR="00D05F5B" w:rsidRPr="00A50E6A" w:rsidRDefault="00D05F5B" w:rsidP="00D05F5B">
            <w:pPr>
              <w:pStyle w:val="aff3"/>
              <w:spacing w:before="0"/>
              <w:ind w:left="70"/>
              <w:jc w:val="right"/>
              <w:rPr>
                <w:rFonts w:ascii="Calibri" w:hAnsi="Calibri" w:cs="Arial"/>
                <w:i w:val="0"/>
                <w:color w:val="auto"/>
                <w:lang w:val="kk-KZ"/>
              </w:rPr>
            </w:pPr>
            <w:r w:rsidRPr="00A50E6A">
              <w:rPr>
                <w:rFonts w:ascii="Calibri" w:hAnsi="Calibri" w:cs="Arial"/>
                <w:i w:val="0"/>
                <w:color w:val="auto"/>
              </w:rPr>
              <w:t>16 346</w:t>
            </w:r>
          </w:p>
        </w:tc>
        <w:tc>
          <w:tcPr>
            <w:tcW w:w="1275" w:type="dxa"/>
            <w:vAlign w:val="bottom"/>
            <w:hideMark/>
          </w:tcPr>
          <w:p w:rsidR="00D05F5B" w:rsidRPr="00A50E6A" w:rsidRDefault="00D05F5B" w:rsidP="00D05F5B">
            <w:pPr>
              <w:pStyle w:val="aff3"/>
              <w:spacing w:before="0"/>
              <w:ind w:left="71"/>
              <w:jc w:val="right"/>
              <w:rPr>
                <w:rStyle w:val="WW8Num5z6"/>
                <w:rFonts w:ascii="Calibri" w:hAnsi="Calibri" w:cs="Arial"/>
                <w:b/>
                <w:i w:val="0"/>
                <w:color w:val="auto"/>
                <w:lang w:val="kk-KZ" w:eastAsia="ru-RU"/>
              </w:rPr>
            </w:pPr>
            <w:r w:rsidRPr="00A50E6A">
              <w:rPr>
                <w:rFonts w:ascii="Calibri" w:hAnsi="Calibri" w:cs="Arial"/>
                <w:i w:val="0"/>
                <w:color w:val="auto"/>
                <w:lang w:val="kk-KZ"/>
              </w:rPr>
              <w:t>16 928</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17 505</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18</w:t>
            </w:r>
            <w:r w:rsidRPr="00A50E6A">
              <w:rPr>
                <w:rFonts w:ascii="Calibri" w:hAnsi="Calibri" w:cs="Arial"/>
                <w:sz w:val="16"/>
                <w:lang w:val="en-US"/>
              </w:rPr>
              <w:t xml:space="preserve"> </w:t>
            </w:r>
            <w:r w:rsidRPr="00A50E6A">
              <w:rPr>
                <w:rFonts w:ascii="Calibri" w:hAnsi="Calibri" w:cs="Arial"/>
                <w:sz w:val="16"/>
              </w:rPr>
              <w:t>550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18 766</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Алматы</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51 229</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55 999</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57 315</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59</w:t>
            </w:r>
            <w:r w:rsidRPr="00A50E6A">
              <w:rPr>
                <w:rFonts w:ascii="Calibri" w:hAnsi="Calibri" w:cs="Arial"/>
                <w:sz w:val="16"/>
                <w:lang w:val="en-US"/>
              </w:rPr>
              <w:t xml:space="preserve"> </w:t>
            </w:r>
            <w:r w:rsidRPr="00A50E6A">
              <w:rPr>
                <w:rFonts w:ascii="Calibri" w:hAnsi="Calibri" w:cs="Arial"/>
                <w:sz w:val="16"/>
              </w:rPr>
              <w:t>952</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57 011</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Атырау</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13 635</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13 748</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13 988</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14</w:t>
            </w:r>
            <w:r w:rsidRPr="00A50E6A">
              <w:rPr>
                <w:rFonts w:ascii="Calibri" w:hAnsi="Calibri" w:cs="Arial"/>
                <w:sz w:val="16"/>
                <w:lang w:val="en-US"/>
              </w:rPr>
              <w:t xml:space="preserve"> </w:t>
            </w:r>
            <w:r w:rsidRPr="00A50E6A">
              <w:rPr>
                <w:rFonts w:ascii="Calibri" w:hAnsi="Calibri" w:cs="Arial"/>
                <w:sz w:val="16"/>
              </w:rPr>
              <w:t>998</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15 377</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Батыс Қазакстан</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18 602</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18 355</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18 357</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18</w:t>
            </w:r>
            <w:r w:rsidRPr="00A50E6A">
              <w:rPr>
                <w:rFonts w:ascii="Calibri" w:hAnsi="Calibri" w:cs="Arial"/>
                <w:sz w:val="16"/>
                <w:lang w:val="en-US"/>
              </w:rPr>
              <w:t xml:space="preserve"> </w:t>
            </w:r>
            <w:r w:rsidRPr="00A50E6A">
              <w:rPr>
                <w:rFonts w:ascii="Calibri" w:hAnsi="Calibri" w:cs="Arial"/>
                <w:sz w:val="16"/>
              </w:rPr>
              <w:t>932</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18 655</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Жамбыл</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29 472</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30 344</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30 697</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32</w:t>
            </w:r>
            <w:r w:rsidRPr="00A50E6A">
              <w:rPr>
                <w:rFonts w:ascii="Calibri" w:hAnsi="Calibri" w:cs="Arial"/>
                <w:sz w:val="16"/>
                <w:lang w:val="en-US"/>
              </w:rPr>
              <w:t xml:space="preserve"> </w:t>
            </w:r>
            <w:r w:rsidRPr="00A50E6A">
              <w:rPr>
                <w:rFonts w:ascii="Calibri" w:hAnsi="Calibri" w:cs="Arial"/>
                <w:sz w:val="16"/>
              </w:rPr>
              <w:t>912</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33 241</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Қарағанды</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44 949</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46 286</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46 962</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48</w:t>
            </w:r>
            <w:r w:rsidRPr="00A50E6A">
              <w:rPr>
                <w:rFonts w:ascii="Calibri" w:hAnsi="Calibri" w:cs="Arial"/>
                <w:sz w:val="16"/>
                <w:lang w:val="en-US"/>
              </w:rPr>
              <w:t xml:space="preserve"> </w:t>
            </w:r>
            <w:r w:rsidRPr="00A50E6A">
              <w:rPr>
                <w:rFonts w:ascii="Calibri" w:hAnsi="Calibri" w:cs="Arial"/>
                <w:sz w:val="16"/>
              </w:rPr>
              <w:t>483</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48 474</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Қостанай</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20 354</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21 019</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21 297</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22</w:t>
            </w:r>
            <w:r w:rsidRPr="00A50E6A">
              <w:rPr>
                <w:rFonts w:ascii="Calibri" w:hAnsi="Calibri" w:cs="Arial"/>
                <w:sz w:val="16"/>
                <w:lang w:val="en-US"/>
              </w:rPr>
              <w:t xml:space="preserve"> </w:t>
            </w:r>
            <w:r w:rsidRPr="00A50E6A">
              <w:rPr>
                <w:rFonts w:ascii="Calibri" w:hAnsi="Calibri" w:cs="Arial"/>
                <w:sz w:val="16"/>
              </w:rPr>
              <w:t>064</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21 920</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Қызылорда</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20 543</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shd w:val="clear" w:color="auto" w:fill="FFFF00"/>
              </w:rPr>
            </w:pPr>
            <w:r w:rsidRPr="00A50E6A">
              <w:rPr>
                <w:rFonts w:ascii="Calibri" w:hAnsi="Calibri" w:cs="Arial"/>
                <w:color w:val="auto"/>
                <w:lang w:val="kk-KZ"/>
              </w:rPr>
              <w:t>21 395</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21 552</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22</w:t>
            </w:r>
            <w:r w:rsidRPr="00A50E6A">
              <w:rPr>
                <w:rFonts w:ascii="Calibri" w:hAnsi="Calibri" w:cs="Arial"/>
                <w:sz w:val="16"/>
                <w:lang w:val="en-US"/>
              </w:rPr>
              <w:t xml:space="preserve"> </w:t>
            </w:r>
            <w:r w:rsidRPr="00A50E6A">
              <w:rPr>
                <w:rFonts w:ascii="Calibri" w:hAnsi="Calibri" w:cs="Arial"/>
                <w:sz w:val="16"/>
              </w:rPr>
              <w:t>684</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22 868</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Маңғыстау</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12 602</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shd w:val="clear" w:color="auto" w:fill="FFFF00"/>
              </w:rPr>
            </w:pPr>
            <w:r w:rsidRPr="00A50E6A">
              <w:rPr>
                <w:rFonts w:ascii="Calibri" w:hAnsi="Calibri" w:cs="Arial"/>
                <w:color w:val="auto"/>
                <w:lang w:val="kk-KZ"/>
              </w:rPr>
              <w:t>13 470</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14 296</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15</w:t>
            </w:r>
            <w:r w:rsidRPr="00A50E6A">
              <w:rPr>
                <w:rFonts w:ascii="Calibri" w:hAnsi="Calibri" w:cs="Arial"/>
                <w:sz w:val="16"/>
                <w:lang w:val="en-US"/>
              </w:rPr>
              <w:t xml:space="preserve"> </w:t>
            </w:r>
            <w:r w:rsidRPr="00A50E6A">
              <w:rPr>
                <w:rFonts w:ascii="Calibri" w:hAnsi="Calibri" w:cs="Arial"/>
                <w:sz w:val="16"/>
              </w:rPr>
              <w:t>647</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16 298</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Оңтүстік Қазақстан</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80 762</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shd w:val="clear" w:color="auto" w:fill="FFFF00"/>
              </w:rPr>
            </w:pPr>
            <w:r w:rsidRPr="00A50E6A">
              <w:rPr>
                <w:rFonts w:ascii="Calibri" w:hAnsi="Calibri" w:cs="Arial"/>
                <w:color w:val="auto"/>
                <w:lang w:val="kk-KZ"/>
              </w:rPr>
              <w:t>84 825</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87 622</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92</w:t>
            </w:r>
            <w:r w:rsidRPr="00A50E6A">
              <w:rPr>
                <w:rFonts w:ascii="Calibri" w:hAnsi="Calibri" w:cs="Arial"/>
                <w:sz w:val="16"/>
                <w:lang w:val="en-US"/>
              </w:rPr>
              <w:t xml:space="preserve"> </w:t>
            </w:r>
            <w:r w:rsidRPr="00A50E6A">
              <w:rPr>
                <w:rFonts w:ascii="Calibri" w:hAnsi="Calibri" w:cs="Arial"/>
                <w:sz w:val="16"/>
              </w:rPr>
              <w:t>786</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94 742</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Павлодар</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20 019</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20 541</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20 754</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21</w:t>
            </w:r>
            <w:r w:rsidRPr="00A50E6A">
              <w:rPr>
                <w:rFonts w:ascii="Calibri" w:hAnsi="Calibri" w:cs="Arial"/>
                <w:sz w:val="16"/>
                <w:lang w:val="en-US"/>
              </w:rPr>
              <w:t xml:space="preserve"> </w:t>
            </w:r>
            <w:r w:rsidRPr="00A50E6A">
              <w:rPr>
                <w:rFonts w:ascii="Calibri" w:hAnsi="Calibri" w:cs="Arial"/>
                <w:sz w:val="16"/>
              </w:rPr>
              <w:t>575</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20 897</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Солтүстік Қазақстан</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22 142</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22 077</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21 734</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21</w:t>
            </w:r>
            <w:r w:rsidRPr="00A50E6A">
              <w:rPr>
                <w:rFonts w:ascii="Calibri" w:hAnsi="Calibri" w:cs="Arial"/>
                <w:sz w:val="16"/>
                <w:lang w:val="en-US"/>
              </w:rPr>
              <w:t xml:space="preserve"> </w:t>
            </w:r>
            <w:r w:rsidRPr="00A50E6A">
              <w:rPr>
                <w:rFonts w:ascii="Calibri" w:hAnsi="Calibri" w:cs="Arial"/>
                <w:sz w:val="16"/>
              </w:rPr>
              <w:t>885</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21 318</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Шығыс Қазақстан</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42 359</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42 797</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43 069</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44</w:t>
            </w:r>
            <w:r w:rsidRPr="00A50E6A">
              <w:rPr>
                <w:rFonts w:ascii="Calibri" w:hAnsi="Calibri" w:cs="Arial"/>
                <w:sz w:val="16"/>
                <w:lang w:val="en-US"/>
              </w:rPr>
              <w:t xml:space="preserve"> </w:t>
            </w:r>
            <w:r w:rsidRPr="00A50E6A">
              <w:rPr>
                <w:rFonts w:ascii="Calibri" w:hAnsi="Calibri" w:cs="Arial"/>
                <w:sz w:val="16"/>
              </w:rPr>
              <w:t>189</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43 363</w:t>
            </w:r>
          </w:p>
        </w:tc>
      </w:tr>
      <w:tr w:rsidR="00D05F5B" w:rsidRPr="00A50E6A" w:rsidTr="00E42EEA">
        <w:trPr>
          <w:jc w:val="center"/>
        </w:trPr>
        <w:tc>
          <w:tcPr>
            <w:tcW w:w="3404"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Астана қ.</w:t>
            </w:r>
          </w:p>
        </w:tc>
        <w:tc>
          <w:tcPr>
            <w:tcW w:w="1418" w:type="dxa"/>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10 754</w:t>
            </w:r>
          </w:p>
        </w:tc>
        <w:tc>
          <w:tcPr>
            <w:tcW w:w="1275" w:type="dxa"/>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12 121</w:t>
            </w:r>
          </w:p>
        </w:tc>
        <w:tc>
          <w:tcPr>
            <w:tcW w:w="1275" w:type="dxa"/>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12 956</w:t>
            </w:r>
          </w:p>
        </w:tc>
        <w:tc>
          <w:tcPr>
            <w:tcW w:w="1417"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14</w:t>
            </w:r>
            <w:r w:rsidRPr="00A50E6A">
              <w:rPr>
                <w:rFonts w:ascii="Calibri" w:hAnsi="Calibri" w:cs="Arial"/>
                <w:sz w:val="16"/>
                <w:lang w:val="en-US"/>
              </w:rPr>
              <w:t xml:space="preserve"> </w:t>
            </w:r>
            <w:r w:rsidRPr="00A50E6A">
              <w:rPr>
                <w:rFonts w:ascii="Calibri" w:hAnsi="Calibri" w:cs="Arial"/>
                <w:sz w:val="16"/>
              </w:rPr>
              <w:t>521</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15 215</w:t>
            </w:r>
          </w:p>
        </w:tc>
      </w:tr>
      <w:tr w:rsidR="00D05F5B" w:rsidRPr="00A50E6A" w:rsidTr="00E42EEA">
        <w:trPr>
          <w:jc w:val="center"/>
        </w:trPr>
        <w:tc>
          <w:tcPr>
            <w:tcW w:w="3404" w:type="dxa"/>
            <w:tcBorders>
              <w:top w:val="nil"/>
              <w:left w:val="nil"/>
              <w:bottom w:val="single" w:sz="4" w:space="0" w:color="000000"/>
            </w:tcBorders>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Алматы қ.</w:t>
            </w:r>
          </w:p>
        </w:tc>
        <w:tc>
          <w:tcPr>
            <w:tcW w:w="1418" w:type="dxa"/>
            <w:tcBorders>
              <w:bottom w:val="single" w:sz="4" w:space="0" w:color="auto"/>
            </w:tcBorders>
            <w:vAlign w:val="bottom"/>
            <w:hideMark/>
          </w:tcPr>
          <w:p w:rsidR="00D05F5B" w:rsidRPr="00A50E6A" w:rsidRDefault="00D05F5B" w:rsidP="00D05F5B">
            <w:pPr>
              <w:pStyle w:val="aff4"/>
              <w:spacing w:before="0" w:after="0"/>
              <w:ind w:left="70"/>
              <w:rPr>
                <w:rFonts w:ascii="Calibri" w:hAnsi="Calibri" w:cs="Arial"/>
                <w:color w:val="auto"/>
                <w:lang w:val="kk-KZ"/>
              </w:rPr>
            </w:pPr>
            <w:r w:rsidRPr="00A50E6A">
              <w:rPr>
                <w:rFonts w:ascii="Calibri" w:hAnsi="Calibri" w:cs="Arial"/>
                <w:color w:val="auto"/>
              </w:rPr>
              <w:t>25 910</w:t>
            </w:r>
          </w:p>
        </w:tc>
        <w:tc>
          <w:tcPr>
            <w:tcW w:w="1275" w:type="dxa"/>
            <w:tcBorders>
              <w:bottom w:val="single" w:sz="4" w:space="0" w:color="auto"/>
            </w:tcBorders>
            <w:vAlign w:val="bottom"/>
            <w:hideMark/>
          </w:tcPr>
          <w:p w:rsidR="00D05F5B" w:rsidRPr="00A50E6A" w:rsidRDefault="00D05F5B" w:rsidP="00D05F5B">
            <w:pPr>
              <w:pStyle w:val="aff4"/>
              <w:spacing w:before="0" w:after="0"/>
              <w:ind w:left="71"/>
              <w:rPr>
                <w:rStyle w:val="10"/>
                <w:rFonts w:ascii="Calibri" w:hAnsi="Calibri" w:cs="Arial"/>
                <w:b w:val="0"/>
                <w:color w:val="auto"/>
              </w:rPr>
            </w:pPr>
            <w:r w:rsidRPr="00A50E6A">
              <w:rPr>
                <w:rFonts w:ascii="Calibri" w:hAnsi="Calibri" w:cs="Arial"/>
                <w:color w:val="auto"/>
                <w:lang w:val="kk-KZ"/>
              </w:rPr>
              <w:t>26 746</w:t>
            </w:r>
          </w:p>
        </w:tc>
        <w:tc>
          <w:tcPr>
            <w:tcW w:w="1275" w:type="dxa"/>
            <w:tcBorders>
              <w:bottom w:val="single" w:sz="4" w:space="0" w:color="auto"/>
            </w:tcBorders>
            <w:vAlign w:val="bottom"/>
            <w:hideMark/>
          </w:tcPr>
          <w:p w:rsidR="00D05F5B" w:rsidRPr="00A50E6A" w:rsidRDefault="00D05F5B" w:rsidP="00D05F5B">
            <w:pPr>
              <w:pStyle w:val="aff3"/>
              <w:spacing w:before="0"/>
              <w:ind w:left="71"/>
              <w:jc w:val="right"/>
              <w:rPr>
                <w:rFonts w:ascii="Calibri" w:hAnsi="Calibri" w:cs="Arial"/>
                <w:i w:val="0"/>
                <w:color w:val="auto"/>
                <w:lang w:val="kk-KZ"/>
              </w:rPr>
            </w:pPr>
            <w:r w:rsidRPr="00A50E6A">
              <w:rPr>
                <w:rFonts w:ascii="Calibri" w:hAnsi="Calibri" w:cs="Arial"/>
                <w:i w:val="0"/>
                <w:color w:val="auto"/>
                <w:lang w:val="kk-KZ"/>
              </w:rPr>
              <w:t>26 695</w:t>
            </w:r>
          </w:p>
        </w:tc>
        <w:tc>
          <w:tcPr>
            <w:tcW w:w="1417" w:type="dxa"/>
            <w:tcBorders>
              <w:bottom w:val="single" w:sz="4" w:space="0" w:color="auto"/>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28</w:t>
            </w:r>
            <w:r w:rsidRPr="00A50E6A">
              <w:rPr>
                <w:rFonts w:ascii="Calibri" w:hAnsi="Calibri" w:cs="Arial"/>
                <w:sz w:val="16"/>
                <w:lang w:val="en-US"/>
              </w:rPr>
              <w:t xml:space="preserve"> </w:t>
            </w:r>
            <w:r w:rsidRPr="00A50E6A">
              <w:rPr>
                <w:rFonts w:ascii="Calibri" w:hAnsi="Calibri" w:cs="Arial"/>
                <w:sz w:val="16"/>
              </w:rPr>
              <w:t>248</w:t>
            </w:r>
          </w:p>
        </w:tc>
        <w:tc>
          <w:tcPr>
            <w:tcW w:w="1276" w:type="dxa"/>
            <w:tcBorders>
              <w:bottom w:val="single" w:sz="4" w:space="0" w:color="auto"/>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29 657</w:t>
            </w:r>
          </w:p>
        </w:tc>
      </w:tr>
    </w:tbl>
    <w:p w:rsidR="00D05F5B" w:rsidRPr="00A50E6A" w:rsidRDefault="00D05F5B" w:rsidP="00D05F5B">
      <w:pPr>
        <w:pStyle w:val="afe"/>
        <w:spacing w:before="0"/>
        <w:jc w:val="left"/>
        <w:rPr>
          <w:rFonts w:ascii="Calibri" w:hAnsi="Calibri" w:cs="Arial"/>
          <w:b w:val="0"/>
          <w:i/>
          <w:color w:val="auto"/>
          <w:sz w:val="15"/>
          <w:szCs w:val="15"/>
          <w:lang w:val="kk-KZ"/>
        </w:rPr>
      </w:pPr>
      <w:r w:rsidRPr="00A50E6A">
        <w:rPr>
          <w:rFonts w:ascii="Calibri" w:hAnsi="Calibri" w:cs="Arial"/>
          <w:b w:val="0"/>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t xml:space="preserve">        </w:t>
      </w:r>
      <w:r w:rsidR="00E42EEA" w:rsidRPr="00A50E6A">
        <w:rPr>
          <w:rFonts w:ascii="Calibri" w:hAnsi="Calibri" w:cs="Arial"/>
          <w:i/>
          <w:color w:val="auto"/>
          <w:sz w:val="15"/>
          <w:szCs w:val="15"/>
          <w:lang w:val="kk-KZ"/>
        </w:rPr>
        <w:t xml:space="preserve">  </w:t>
      </w:r>
      <w:r w:rsidR="00982218" w:rsidRPr="00A50E6A">
        <w:rPr>
          <w:rFonts w:ascii="Calibri" w:hAnsi="Calibri" w:cs="Arial"/>
          <w:i/>
          <w:color w:val="auto"/>
          <w:sz w:val="15"/>
          <w:szCs w:val="15"/>
          <w:lang w:val="kk-KZ"/>
        </w:rPr>
        <w:t xml:space="preserve">  </w:t>
      </w:r>
      <w:r w:rsidRPr="00A50E6A">
        <w:rPr>
          <w:rFonts w:ascii="Calibri" w:hAnsi="Calibri" w:cs="Arial"/>
          <w:i/>
          <w:color w:val="auto"/>
          <w:sz w:val="15"/>
          <w:szCs w:val="15"/>
          <w:lang w:val="kk-KZ"/>
        </w:rPr>
        <w:t xml:space="preserve"> </w:t>
      </w:r>
      <w:r w:rsidR="00982218"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0" w:type="dxa"/>
          <w:right w:w="0" w:type="dxa"/>
        </w:tblCellMar>
        <w:tblLook w:val="04A0"/>
      </w:tblPr>
      <w:tblGrid>
        <w:gridCol w:w="3405"/>
        <w:gridCol w:w="1418"/>
        <w:gridCol w:w="1275"/>
        <w:gridCol w:w="1275"/>
        <w:gridCol w:w="1417"/>
        <w:gridCol w:w="1206"/>
      </w:tblGrid>
      <w:tr w:rsidR="00D05F5B" w:rsidRPr="00A50E6A" w:rsidTr="00E42EEA">
        <w:trPr>
          <w:cantSplit/>
          <w:jc w:val="center"/>
        </w:trPr>
        <w:tc>
          <w:tcPr>
            <w:tcW w:w="3405" w:type="dxa"/>
            <w:vMerge w:val="restart"/>
            <w:tcBorders>
              <w:top w:val="single" w:sz="4" w:space="0" w:color="000000"/>
              <w:left w:val="nil"/>
              <w:bottom w:val="single" w:sz="4" w:space="0" w:color="000000"/>
              <w:right w:val="nil"/>
            </w:tcBorders>
            <w:vAlign w:val="center"/>
          </w:tcPr>
          <w:p w:rsidR="00D05F5B" w:rsidRPr="00A50E6A" w:rsidRDefault="00D05F5B" w:rsidP="00D05F5B">
            <w:pPr>
              <w:pStyle w:val="aff0"/>
              <w:snapToGrid w:val="0"/>
              <w:rPr>
                <w:rFonts w:ascii="Calibri" w:hAnsi="Calibri" w:cs="Arial"/>
                <w:color w:val="auto"/>
              </w:rPr>
            </w:pPr>
          </w:p>
        </w:tc>
        <w:tc>
          <w:tcPr>
            <w:tcW w:w="6591"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Азаматтық халық</w:t>
            </w:r>
            <w:r w:rsidRPr="00A50E6A">
              <w:rPr>
                <w:rFonts w:ascii="Calibri" w:hAnsi="Calibri" w:cs="Arial"/>
                <w:color w:val="auto"/>
                <w:sz w:val="14"/>
              </w:rPr>
              <w:t>/</w:t>
            </w:r>
            <w:r w:rsidRPr="00A50E6A">
              <w:rPr>
                <w:rFonts w:ascii="Calibri" w:hAnsi="Calibri" w:cs="Arial"/>
                <w:color w:val="auto"/>
                <w:sz w:val="14"/>
                <w:lang w:val="kk-KZ"/>
              </w:rPr>
              <w:t>Г</w:t>
            </w:r>
            <w:r w:rsidRPr="00A50E6A">
              <w:rPr>
                <w:rFonts w:ascii="Calibri" w:hAnsi="Calibri" w:cs="Arial"/>
                <w:color w:val="auto"/>
                <w:sz w:val="14"/>
              </w:rPr>
              <w:t>ражданское население</w:t>
            </w:r>
          </w:p>
        </w:tc>
      </w:tr>
      <w:tr w:rsidR="00D05F5B" w:rsidRPr="00A50E6A" w:rsidTr="00E42EEA">
        <w:trPr>
          <w:cantSplit/>
          <w:trHeight w:val="206"/>
          <w:jc w:val="center"/>
        </w:trPr>
        <w:tc>
          <w:tcPr>
            <w:tcW w:w="3405"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6591"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асыраушысынан айрылуына байланысты</w:t>
            </w:r>
            <w:r w:rsidRPr="00A50E6A">
              <w:rPr>
                <w:rFonts w:ascii="Calibri" w:hAnsi="Calibri" w:cs="Arial"/>
                <w:color w:val="auto"/>
                <w:sz w:val="14"/>
              </w:rPr>
              <w:t xml:space="preserve"> (</w:t>
            </w:r>
            <w:r w:rsidRPr="00A50E6A">
              <w:rPr>
                <w:rFonts w:ascii="Calibri" w:hAnsi="Calibri" w:cs="Arial"/>
                <w:color w:val="auto"/>
                <w:sz w:val="14"/>
                <w:lang w:val="kk-KZ"/>
              </w:rPr>
              <w:t>адам</w:t>
            </w:r>
            <w:r w:rsidRPr="00A50E6A">
              <w:rPr>
                <w:rFonts w:ascii="Calibri" w:hAnsi="Calibri" w:cs="Arial"/>
                <w:color w:val="auto"/>
                <w:sz w:val="14"/>
              </w:rPr>
              <w:t>)/по случаю потери кормильца (лиц)</w:t>
            </w:r>
          </w:p>
        </w:tc>
      </w:tr>
      <w:tr w:rsidR="00D05F5B" w:rsidRPr="00A50E6A" w:rsidTr="00E42EEA">
        <w:trPr>
          <w:cantSplit/>
          <w:jc w:val="center"/>
        </w:trPr>
        <w:tc>
          <w:tcPr>
            <w:tcW w:w="3405"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141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1275"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1275"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1417"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sz w:val="14"/>
                <w:lang w:val="kk-KZ"/>
              </w:rPr>
              <w:t>2013</w:t>
            </w:r>
          </w:p>
        </w:tc>
        <w:tc>
          <w:tcPr>
            <w:tcW w:w="1206"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lang w:val="en-US"/>
              </w:rPr>
            </w:pPr>
            <w:r w:rsidRPr="00A50E6A">
              <w:rPr>
                <w:rFonts w:ascii="Calibri" w:hAnsi="Calibri" w:cs="Arial"/>
                <w:b/>
                <w:color w:val="auto"/>
                <w:sz w:val="14"/>
                <w:lang w:val="kk-KZ"/>
              </w:rPr>
              <w:t>2014</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296 036</w:t>
            </w:r>
          </w:p>
        </w:tc>
        <w:tc>
          <w:tcPr>
            <w:tcW w:w="1275" w:type="dxa"/>
            <w:tcBorders>
              <w:top w:val="single" w:sz="4" w:space="0" w:color="000000"/>
              <w:left w:val="nil"/>
              <w:bottom w:val="nil"/>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288 694</w:t>
            </w:r>
          </w:p>
        </w:tc>
        <w:tc>
          <w:tcPr>
            <w:tcW w:w="1275" w:type="dxa"/>
            <w:tcBorders>
              <w:top w:val="single" w:sz="4" w:space="0" w:color="000000"/>
              <w:left w:val="nil"/>
              <w:bottom w:val="nil"/>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269 191 </w:t>
            </w:r>
          </w:p>
        </w:tc>
        <w:tc>
          <w:tcPr>
            <w:tcW w:w="1417" w:type="dxa"/>
            <w:tcBorders>
              <w:top w:val="single" w:sz="4" w:space="0" w:color="000000"/>
              <w:left w:val="nil"/>
              <w:bottom w:val="nil"/>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281</w:t>
            </w:r>
            <w:r w:rsidRPr="00A50E6A">
              <w:rPr>
                <w:rFonts w:ascii="Calibri" w:hAnsi="Calibri" w:cs="Arial"/>
                <w:sz w:val="16"/>
                <w:lang w:val="en-US"/>
              </w:rPr>
              <w:t xml:space="preserve"> </w:t>
            </w:r>
            <w:r w:rsidRPr="00A50E6A">
              <w:rPr>
                <w:rFonts w:ascii="Calibri" w:hAnsi="Calibri" w:cs="Arial"/>
                <w:sz w:val="16"/>
                <w:lang w:val="kk-KZ"/>
              </w:rPr>
              <w:t>946</w:t>
            </w:r>
          </w:p>
        </w:tc>
        <w:tc>
          <w:tcPr>
            <w:tcW w:w="1206" w:type="dxa"/>
            <w:tcBorders>
              <w:top w:val="single" w:sz="4" w:space="0" w:color="000000"/>
              <w:left w:val="nil"/>
              <w:bottom w:val="nil"/>
              <w:right w:val="nil"/>
            </w:tcBorders>
            <w:vAlign w:val="bottom"/>
            <w:hideMark/>
          </w:tcPr>
          <w:p w:rsidR="00D05F5B" w:rsidRPr="00A50E6A" w:rsidRDefault="00D05F5B" w:rsidP="00D05F5B">
            <w:pPr>
              <w:pStyle w:val="Stolbetc"/>
              <w:snapToGrid w:val="0"/>
              <w:rPr>
                <w:rFonts w:ascii="Calibri" w:hAnsi="Calibri" w:cs="Arial"/>
              </w:rPr>
            </w:pPr>
            <w:r w:rsidRPr="00A50E6A">
              <w:rPr>
                <w:rFonts w:ascii="Calibri" w:hAnsi="Calibri" w:cs="Arial"/>
                <w:lang w:val="kk-KZ"/>
              </w:rPr>
              <w:t>268 106</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Ақмола</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14 860</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14 080</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13 234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12</w:t>
            </w:r>
            <w:r w:rsidRPr="00A50E6A">
              <w:rPr>
                <w:rFonts w:ascii="Calibri" w:hAnsi="Calibri" w:cs="Arial"/>
                <w:sz w:val="16"/>
                <w:lang w:val="en-US"/>
              </w:rPr>
              <w:t xml:space="preserve"> </w:t>
            </w:r>
            <w:r w:rsidRPr="00A50E6A">
              <w:rPr>
                <w:rFonts w:ascii="Calibri" w:hAnsi="Calibri" w:cs="Arial"/>
                <w:sz w:val="16"/>
                <w:lang w:val="kk-KZ"/>
              </w:rPr>
              <w:t>971</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12 204</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Ақтөбе</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15 921</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15 351</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14 652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14</w:t>
            </w:r>
            <w:r w:rsidRPr="00A50E6A">
              <w:rPr>
                <w:rFonts w:ascii="Calibri" w:hAnsi="Calibri" w:cs="Arial"/>
                <w:sz w:val="16"/>
                <w:lang w:val="en-US"/>
              </w:rPr>
              <w:t xml:space="preserve"> </w:t>
            </w:r>
            <w:r w:rsidRPr="00A50E6A">
              <w:rPr>
                <w:rFonts w:ascii="Calibri" w:hAnsi="Calibri" w:cs="Arial"/>
                <w:sz w:val="16"/>
                <w:lang w:val="kk-KZ"/>
              </w:rPr>
              <w:t>519</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13 560</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Алматы</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31 732</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31 726</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30 199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32</w:t>
            </w:r>
            <w:r w:rsidRPr="00A50E6A">
              <w:rPr>
                <w:rFonts w:ascii="Calibri" w:hAnsi="Calibri" w:cs="Arial"/>
                <w:sz w:val="16"/>
                <w:lang w:val="en-US"/>
              </w:rPr>
              <w:t xml:space="preserve"> </w:t>
            </w:r>
            <w:r w:rsidRPr="00A50E6A">
              <w:rPr>
                <w:rFonts w:ascii="Calibri" w:hAnsi="Calibri" w:cs="Arial"/>
                <w:sz w:val="16"/>
                <w:lang w:val="kk-KZ"/>
              </w:rPr>
              <w:t>181</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30 260</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Атырау</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11 779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11 292</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10 622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10</w:t>
            </w:r>
            <w:r w:rsidRPr="00A50E6A">
              <w:rPr>
                <w:rFonts w:ascii="Calibri" w:hAnsi="Calibri" w:cs="Arial"/>
                <w:sz w:val="16"/>
                <w:lang w:val="en-US"/>
              </w:rPr>
              <w:t xml:space="preserve"> </w:t>
            </w:r>
            <w:r w:rsidRPr="00A50E6A">
              <w:rPr>
                <w:rFonts w:ascii="Calibri" w:hAnsi="Calibri" w:cs="Arial"/>
                <w:sz w:val="16"/>
                <w:lang w:val="kk-KZ"/>
              </w:rPr>
              <w:t>995</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10 409</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Батыс Қазакстан</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12 707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11 881</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11 015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11</w:t>
            </w:r>
            <w:r w:rsidRPr="00A50E6A">
              <w:rPr>
                <w:rFonts w:ascii="Calibri" w:hAnsi="Calibri" w:cs="Arial"/>
                <w:sz w:val="16"/>
                <w:lang w:val="en-US"/>
              </w:rPr>
              <w:t xml:space="preserve"> </w:t>
            </w:r>
            <w:r w:rsidRPr="00A50E6A">
              <w:rPr>
                <w:rFonts w:ascii="Calibri" w:hAnsi="Calibri" w:cs="Arial"/>
                <w:sz w:val="16"/>
                <w:lang w:val="kk-KZ"/>
              </w:rPr>
              <w:t>207</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10 200</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Жамбыл</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22 224</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21 861</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19 978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21</w:t>
            </w:r>
            <w:r w:rsidRPr="00A50E6A">
              <w:rPr>
                <w:rFonts w:ascii="Calibri" w:hAnsi="Calibri" w:cs="Arial"/>
                <w:sz w:val="16"/>
                <w:lang w:val="en-US"/>
              </w:rPr>
              <w:t xml:space="preserve"> </w:t>
            </w:r>
            <w:r w:rsidRPr="00A50E6A">
              <w:rPr>
                <w:rFonts w:ascii="Calibri" w:hAnsi="Calibri" w:cs="Arial"/>
                <w:sz w:val="16"/>
                <w:lang w:val="kk-KZ"/>
              </w:rPr>
              <w:t>454</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20 509</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Қарағанды</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25 883</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24 918</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23 161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23</w:t>
            </w:r>
            <w:r w:rsidRPr="00A50E6A">
              <w:rPr>
                <w:rFonts w:ascii="Calibri" w:hAnsi="Calibri" w:cs="Arial"/>
                <w:sz w:val="16"/>
                <w:lang w:val="en-US"/>
              </w:rPr>
              <w:t xml:space="preserve"> </w:t>
            </w:r>
            <w:r w:rsidRPr="00A50E6A">
              <w:rPr>
                <w:rFonts w:ascii="Calibri" w:hAnsi="Calibri" w:cs="Arial"/>
                <w:sz w:val="16"/>
                <w:lang w:val="kk-KZ"/>
              </w:rPr>
              <w:t>358</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22 080</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Қостанай</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15 470</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14 787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13 598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14</w:t>
            </w:r>
            <w:r w:rsidRPr="00A50E6A">
              <w:rPr>
                <w:rFonts w:ascii="Calibri" w:hAnsi="Calibri" w:cs="Arial"/>
                <w:sz w:val="16"/>
                <w:lang w:val="en-US"/>
              </w:rPr>
              <w:t xml:space="preserve"> </w:t>
            </w:r>
            <w:r w:rsidRPr="00A50E6A">
              <w:rPr>
                <w:rFonts w:ascii="Calibri" w:hAnsi="Calibri" w:cs="Arial"/>
                <w:sz w:val="16"/>
                <w:lang w:val="kk-KZ"/>
              </w:rPr>
              <w:t>244</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13 454</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Қызылорда</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15 197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14 905</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13 622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14</w:t>
            </w:r>
            <w:r w:rsidRPr="00A50E6A">
              <w:rPr>
                <w:rFonts w:ascii="Calibri" w:hAnsi="Calibri" w:cs="Arial"/>
                <w:sz w:val="16"/>
                <w:lang w:val="en-US"/>
              </w:rPr>
              <w:t xml:space="preserve"> </w:t>
            </w:r>
            <w:r w:rsidRPr="00A50E6A">
              <w:rPr>
                <w:rFonts w:ascii="Calibri" w:hAnsi="Calibri" w:cs="Arial"/>
                <w:sz w:val="16"/>
                <w:lang w:val="kk-KZ"/>
              </w:rPr>
              <w:t>486</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13 934</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Маңғыстау</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9 321</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9 289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 8 667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9</w:t>
            </w:r>
            <w:r w:rsidRPr="00A50E6A">
              <w:rPr>
                <w:rFonts w:ascii="Calibri" w:hAnsi="Calibri" w:cs="Arial"/>
                <w:sz w:val="16"/>
                <w:lang w:val="en-US"/>
              </w:rPr>
              <w:t xml:space="preserve"> </w:t>
            </w:r>
            <w:r w:rsidRPr="00A50E6A">
              <w:rPr>
                <w:rFonts w:ascii="Calibri" w:hAnsi="Calibri" w:cs="Arial"/>
                <w:sz w:val="16"/>
                <w:lang w:val="kk-KZ"/>
              </w:rPr>
              <w:t>271</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8 994</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Оңтүстік Қазақстан</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50 282</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49 726</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47 476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50</w:t>
            </w:r>
            <w:r w:rsidRPr="00A50E6A">
              <w:rPr>
                <w:rFonts w:ascii="Calibri" w:hAnsi="Calibri" w:cs="Arial"/>
                <w:sz w:val="16"/>
                <w:lang w:val="en-US"/>
              </w:rPr>
              <w:t xml:space="preserve"> </w:t>
            </w:r>
            <w:r w:rsidRPr="00A50E6A">
              <w:rPr>
                <w:rFonts w:ascii="Calibri" w:hAnsi="Calibri" w:cs="Arial"/>
                <w:sz w:val="16"/>
                <w:lang w:val="kk-KZ"/>
              </w:rPr>
              <w:t>523</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48 527</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Павлодар</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12 785</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12 194</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11 140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11</w:t>
            </w:r>
            <w:r w:rsidRPr="00A50E6A">
              <w:rPr>
                <w:rFonts w:ascii="Calibri" w:hAnsi="Calibri" w:cs="Arial"/>
                <w:sz w:val="16"/>
                <w:lang w:val="en-US"/>
              </w:rPr>
              <w:t xml:space="preserve"> </w:t>
            </w:r>
            <w:r w:rsidRPr="00A50E6A">
              <w:rPr>
                <w:rFonts w:ascii="Calibri" w:hAnsi="Calibri" w:cs="Arial"/>
                <w:sz w:val="16"/>
                <w:lang w:val="kk-KZ"/>
              </w:rPr>
              <w:t>377</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10 640</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Солтүстік Қазақстан</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11 314</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10 595</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 9 719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9</w:t>
            </w:r>
            <w:r w:rsidRPr="00A50E6A">
              <w:rPr>
                <w:rFonts w:ascii="Calibri" w:hAnsi="Calibri" w:cs="Arial"/>
                <w:sz w:val="16"/>
                <w:lang w:val="en-US"/>
              </w:rPr>
              <w:t xml:space="preserve"> </w:t>
            </w:r>
            <w:r w:rsidRPr="00A50E6A">
              <w:rPr>
                <w:rFonts w:ascii="Calibri" w:hAnsi="Calibri" w:cs="Arial"/>
                <w:sz w:val="16"/>
                <w:lang w:val="kk-KZ"/>
              </w:rPr>
              <w:t>765</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8 954</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Шығыс Қазақстан</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26 493</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25 615</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22 896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24</w:t>
            </w:r>
            <w:r w:rsidRPr="00A50E6A">
              <w:rPr>
                <w:rFonts w:ascii="Calibri" w:hAnsi="Calibri" w:cs="Arial"/>
                <w:sz w:val="16"/>
                <w:lang w:val="en-US"/>
              </w:rPr>
              <w:t xml:space="preserve"> </w:t>
            </w:r>
            <w:r w:rsidRPr="00A50E6A">
              <w:rPr>
                <w:rFonts w:ascii="Calibri" w:hAnsi="Calibri" w:cs="Arial"/>
                <w:sz w:val="16"/>
                <w:lang w:val="kk-KZ"/>
              </w:rPr>
              <w:t>397</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22 700</w:t>
            </w:r>
          </w:p>
        </w:tc>
      </w:tr>
      <w:tr w:rsidR="00D05F5B" w:rsidRPr="00A50E6A" w:rsidTr="00E42EEA">
        <w:trPr>
          <w:jc w:val="center"/>
        </w:trPr>
        <w:tc>
          <w:tcPr>
            <w:tcW w:w="3405"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Астана қ.</w:t>
            </w:r>
          </w:p>
        </w:tc>
        <w:tc>
          <w:tcPr>
            <w:tcW w:w="14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6 931</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7 394</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 7 162 </w:t>
            </w:r>
          </w:p>
        </w:tc>
        <w:tc>
          <w:tcPr>
            <w:tcW w:w="1417"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8</w:t>
            </w:r>
            <w:r w:rsidRPr="00A50E6A">
              <w:rPr>
                <w:rFonts w:ascii="Calibri" w:hAnsi="Calibri" w:cs="Arial"/>
                <w:sz w:val="16"/>
                <w:lang w:val="en-US"/>
              </w:rPr>
              <w:t xml:space="preserve"> </w:t>
            </w:r>
            <w:r w:rsidRPr="00A50E6A">
              <w:rPr>
                <w:rFonts w:ascii="Calibri" w:hAnsi="Calibri" w:cs="Arial"/>
                <w:sz w:val="16"/>
                <w:lang w:val="kk-KZ"/>
              </w:rPr>
              <w:t>186</w:t>
            </w:r>
          </w:p>
        </w:tc>
        <w:tc>
          <w:tcPr>
            <w:tcW w:w="1206"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8 318</w:t>
            </w:r>
          </w:p>
        </w:tc>
      </w:tr>
      <w:tr w:rsidR="00D05F5B" w:rsidRPr="00A50E6A" w:rsidTr="00E42EEA">
        <w:trPr>
          <w:jc w:val="center"/>
        </w:trPr>
        <w:tc>
          <w:tcPr>
            <w:tcW w:w="3405" w:type="dxa"/>
            <w:tcBorders>
              <w:top w:val="nil"/>
              <w:left w:val="nil"/>
              <w:bottom w:val="single" w:sz="4" w:space="0" w:color="000000"/>
              <w:right w:val="nil"/>
            </w:tcBorders>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Алматы қ.</w:t>
            </w:r>
          </w:p>
        </w:tc>
        <w:tc>
          <w:tcPr>
            <w:tcW w:w="1418"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13 137</w:t>
            </w:r>
          </w:p>
        </w:tc>
        <w:tc>
          <w:tcPr>
            <w:tcW w:w="1275"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13 080</w:t>
            </w:r>
          </w:p>
        </w:tc>
        <w:tc>
          <w:tcPr>
            <w:tcW w:w="1275"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 xml:space="preserve">12 050 </w:t>
            </w:r>
          </w:p>
        </w:tc>
        <w:tc>
          <w:tcPr>
            <w:tcW w:w="1417"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13</w:t>
            </w:r>
            <w:r w:rsidRPr="00A50E6A">
              <w:rPr>
                <w:rFonts w:ascii="Calibri" w:hAnsi="Calibri" w:cs="Arial"/>
                <w:sz w:val="16"/>
                <w:lang w:val="en-US"/>
              </w:rPr>
              <w:t xml:space="preserve"> </w:t>
            </w:r>
            <w:r w:rsidRPr="00A50E6A">
              <w:rPr>
                <w:rFonts w:ascii="Calibri" w:hAnsi="Calibri" w:cs="Arial"/>
                <w:sz w:val="16"/>
                <w:lang w:val="kk-KZ"/>
              </w:rPr>
              <w:t>012</w:t>
            </w:r>
          </w:p>
        </w:tc>
        <w:tc>
          <w:tcPr>
            <w:tcW w:w="1206"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13 363</w:t>
            </w:r>
          </w:p>
        </w:tc>
      </w:tr>
    </w:tbl>
    <w:p w:rsidR="00D05F5B" w:rsidRPr="00A50E6A" w:rsidRDefault="00D05F5B"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w:t>
      </w:r>
      <w:r w:rsidR="00982218" w:rsidRPr="00A50E6A">
        <w:rPr>
          <w:rFonts w:ascii="Calibri" w:hAnsi="Calibri" w:cs="Arial"/>
          <w:b w:val="0"/>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0" w:type="dxa"/>
          <w:right w:w="0" w:type="dxa"/>
        </w:tblCellMar>
        <w:tblLook w:val="04A0"/>
      </w:tblPr>
      <w:tblGrid>
        <w:gridCol w:w="3404"/>
        <w:gridCol w:w="1418"/>
        <w:gridCol w:w="1275"/>
        <w:gridCol w:w="1275"/>
        <w:gridCol w:w="1417"/>
        <w:gridCol w:w="1029"/>
      </w:tblGrid>
      <w:tr w:rsidR="00D05F5B" w:rsidRPr="00A50E6A" w:rsidTr="00E42EEA">
        <w:trPr>
          <w:cantSplit/>
          <w:jc w:val="center"/>
        </w:trPr>
        <w:tc>
          <w:tcPr>
            <w:tcW w:w="3404" w:type="dxa"/>
            <w:vMerge w:val="restart"/>
            <w:tcBorders>
              <w:top w:val="single" w:sz="4" w:space="0" w:color="000000"/>
              <w:left w:val="nil"/>
              <w:bottom w:val="single" w:sz="4" w:space="0" w:color="000000"/>
              <w:right w:val="nil"/>
            </w:tcBorders>
            <w:vAlign w:val="center"/>
          </w:tcPr>
          <w:p w:rsidR="00D05F5B" w:rsidRPr="00A50E6A" w:rsidRDefault="00D05F5B" w:rsidP="00D05F5B">
            <w:pPr>
              <w:pStyle w:val="aff0"/>
              <w:snapToGrid w:val="0"/>
              <w:rPr>
                <w:rFonts w:ascii="Calibri" w:hAnsi="Calibri" w:cs="Arial"/>
                <w:color w:val="auto"/>
              </w:rPr>
            </w:pPr>
          </w:p>
        </w:tc>
        <w:tc>
          <w:tcPr>
            <w:tcW w:w="6414"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Әскери құрылым</w:t>
            </w:r>
            <w:r w:rsidRPr="00A50E6A">
              <w:rPr>
                <w:rFonts w:ascii="Calibri" w:hAnsi="Calibri" w:cs="Arial"/>
                <w:color w:val="auto"/>
                <w:sz w:val="14"/>
              </w:rPr>
              <w:t>/</w:t>
            </w:r>
            <w:r w:rsidRPr="00A50E6A">
              <w:rPr>
                <w:rFonts w:ascii="Calibri" w:hAnsi="Calibri" w:cs="Arial"/>
                <w:color w:val="auto"/>
                <w:sz w:val="14"/>
                <w:lang w:val="kk-KZ"/>
              </w:rPr>
              <w:t>С</w:t>
            </w:r>
            <w:r w:rsidRPr="00A50E6A">
              <w:rPr>
                <w:rFonts w:ascii="Calibri" w:hAnsi="Calibri" w:cs="Arial"/>
                <w:color w:val="auto"/>
                <w:sz w:val="14"/>
              </w:rPr>
              <w:t>иловые структуры</w:t>
            </w:r>
          </w:p>
        </w:tc>
      </w:tr>
      <w:tr w:rsidR="00D05F5B" w:rsidRPr="00A50E6A" w:rsidTr="00E42EEA">
        <w:trPr>
          <w:cantSplit/>
          <w:trHeight w:val="206"/>
          <w:jc w:val="center"/>
        </w:trPr>
        <w:tc>
          <w:tcPr>
            <w:tcW w:w="3404"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6414" w:type="dxa"/>
            <w:gridSpan w:val="5"/>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мүгедектігі бойынша/</w:t>
            </w:r>
            <w:r w:rsidRPr="00A50E6A">
              <w:rPr>
                <w:rFonts w:ascii="Calibri" w:hAnsi="Calibri" w:cs="Arial"/>
                <w:color w:val="auto"/>
                <w:sz w:val="14"/>
              </w:rPr>
              <w:t>по инвалидности</w:t>
            </w:r>
          </w:p>
        </w:tc>
      </w:tr>
      <w:tr w:rsidR="00D05F5B" w:rsidRPr="00A50E6A" w:rsidTr="00E42EEA">
        <w:trPr>
          <w:cantSplit/>
          <w:jc w:val="center"/>
        </w:trPr>
        <w:tc>
          <w:tcPr>
            <w:tcW w:w="3404"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141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1275"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1275"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1417"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sz w:val="14"/>
                <w:lang w:val="kk-KZ"/>
              </w:rPr>
              <w:t>2013</w:t>
            </w:r>
          </w:p>
        </w:tc>
        <w:tc>
          <w:tcPr>
            <w:tcW w:w="102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lang w:val="en-US"/>
              </w:rPr>
            </w:pPr>
            <w:r w:rsidRPr="00A50E6A">
              <w:rPr>
                <w:rFonts w:ascii="Calibri" w:hAnsi="Calibri" w:cs="Arial"/>
                <w:b/>
                <w:color w:val="auto"/>
                <w:sz w:val="14"/>
                <w:lang w:val="kk-KZ"/>
              </w:rPr>
              <w:t>2014</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b/>
                <w:color w:val="auto"/>
                <w:lang w:val="kk-KZ"/>
              </w:rPr>
              <w:t xml:space="preserve">Қазақстан Республикасы </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990</w:t>
            </w:r>
          </w:p>
        </w:tc>
        <w:tc>
          <w:tcPr>
            <w:tcW w:w="1275" w:type="dxa"/>
            <w:tcBorders>
              <w:top w:val="single" w:sz="4" w:space="0" w:color="000000"/>
              <w:left w:val="nil"/>
              <w:bottom w:val="nil"/>
              <w:right w:val="nil"/>
            </w:tcBorders>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905</w:t>
            </w:r>
          </w:p>
        </w:tc>
        <w:tc>
          <w:tcPr>
            <w:tcW w:w="1275" w:type="dxa"/>
            <w:tcBorders>
              <w:top w:val="single" w:sz="4" w:space="0" w:color="000000"/>
              <w:left w:val="nil"/>
              <w:bottom w:val="nil"/>
              <w:right w:val="nil"/>
            </w:tcBorders>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858</w:t>
            </w:r>
          </w:p>
        </w:tc>
        <w:tc>
          <w:tcPr>
            <w:tcW w:w="1417" w:type="dxa"/>
            <w:tcBorders>
              <w:top w:val="single" w:sz="4" w:space="0" w:color="000000"/>
              <w:left w:val="nil"/>
              <w:bottom w:val="nil"/>
              <w:right w:val="nil"/>
            </w:tcBorders>
            <w:vAlign w:val="bottom"/>
            <w:hideMark/>
          </w:tcPr>
          <w:p w:rsidR="00D05F5B" w:rsidRPr="00A50E6A" w:rsidRDefault="00D05F5B" w:rsidP="00D05F5B">
            <w:pPr>
              <w:pStyle w:val="aff4"/>
              <w:snapToGrid w:val="0"/>
              <w:spacing w:before="0" w:after="0"/>
              <w:ind w:right="26"/>
              <w:rPr>
                <w:rFonts w:ascii="Calibri" w:hAnsi="Calibri" w:cs="Arial"/>
                <w:color w:val="auto"/>
              </w:rPr>
            </w:pPr>
            <w:r w:rsidRPr="00A50E6A">
              <w:rPr>
                <w:rFonts w:ascii="Calibri" w:hAnsi="Calibri" w:cs="Arial"/>
                <w:color w:val="auto"/>
                <w:lang w:val="kk-KZ"/>
              </w:rPr>
              <w:t>806</w:t>
            </w:r>
          </w:p>
        </w:tc>
        <w:tc>
          <w:tcPr>
            <w:tcW w:w="1029" w:type="dxa"/>
            <w:tcBorders>
              <w:top w:val="single" w:sz="4" w:space="0" w:color="000000"/>
              <w:left w:val="nil"/>
              <w:bottom w:val="nil"/>
              <w:right w:val="nil"/>
            </w:tcBorders>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lang w:val="kk-KZ"/>
              </w:rPr>
              <w:t>752</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Ақмола</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37</w:t>
            </w:r>
          </w:p>
        </w:tc>
        <w:tc>
          <w:tcPr>
            <w:tcW w:w="1275" w:type="dxa"/>
            <w:vAlign w:val="bottom"/>
            <w:hideMark/>
          </w:tcPr>
          <w:p w:rsidR="00D05F5B" w:rsidRPr="00A50E6A" w:rsidRDefault="00D05F5B" w:rsidP="00D05F5B">
            <w:pPr>
              <w:pStyle w:val="aff4"/>
              <w:spacing w:before="0" w:after="0"/>
              <w:rPr>
                <w:rStyle w:val="WW8Num5z4"/>
                <w:rFonts w:ascii="Calibri" w:hAnsi="Calibri" w:cs="Arial"/>
                <w:b/>
                <w:color w:val="auto"/>
              </w:rPr>
            </w:pPr>
            <w:r w:rsidRPr="00A50E6A">
              <w:rPr>
                <w:rFonts w:ascii="Calibri" w:hAnsi="Calibri" w:cs="Arial"/>
                <w:color w:val="auto"/>
                <w:lang w:val="kk-KZ"/>
              </w:rPr>
              <w:t>29</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29</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27</w:t>
            </w:r>
          </w:p>
        </w:tc>
        <w:tc>
          <w:tcPr>
            <w:tcW w:w="1029" w:type="dxa"/>
            <w:vAlign w:val="bottom"/>
            <w:hideMark/>
          </w:tcPr>
          <w:p w:rsidR="00D05F5B" w:rsidRPr="00A50E6A" w:rsidRDefault="00D05F5B" w:rsidP="00D05F5B">
            <w:pPr>
              <w:pStyle w:val="aff4"/>
              <w:snapToGrid w:val="0"/>
              <w:spacing w:before="0" w:after="0"/>
              <w:rPr>
                <w:rFonts w:ascii="Calibri" w:hAnsi="Calibri" w:cs="Arial"/>
                <w:color w:val="auto"/>
              </w:rPr>
            </w:pPr>
            <w:r w:rsidRPr="00A50E6A">
              <w:rPr>
                <w:rFonts w:ascii="Calibri" w:hAnsi="Calibri" w:cs="Arial"/>
                <w:color w:val="auto"/>
                <w:lang w:val="kk-KZ"/>
              </w:rPr>
              <w:t>24</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Ақтөбе</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31</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29</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28</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27</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26</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92</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83</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81</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76</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69</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Атырау</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29</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30</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28</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25</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23</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Батыс Қазакстан</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51</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45</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43</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39</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33</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Жамбыл</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63</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60</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57</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51</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48</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Қарағанды</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89</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84</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81</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78</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76</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Қостанай</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36</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34</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34</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32</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29</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Қызылорда</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40</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37</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35</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33</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32</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Маңғыстау</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9</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7</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7</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5</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6</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Оңтүстік Қазақстан</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129</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116</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111</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106</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100</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Павлодар</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44</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40</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35</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34</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30</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Солтүстік Қазақстан</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67</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61</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55</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51</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46</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Шығыс Қазақстан</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72</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60</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58</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55</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52</w:t>
            </w:r>
          </w:p>
        </w:tc>
      </w:tr>
      <w:tr w:rsidR="00D05F5B" w:rsidRPr="00A50E6A" w:rsidTr="00E42EEA">
        <w:trPr>
          <w:jc w:val="center"/>
        </w:trPr>
        <w:tc>
          <w:tcPr>
            <w:tcW w:w="340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Астана қ.</w:t>
            </w:r>
          </w:p>
        </w:tc>
        <w:tc>
          <w:tcPr>
            <w:tcW w:w="1418"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24</w:t>
            </w:r>
          </w:p>
        </w:tc>
        <w:tc>
          <w:tcPr>
            <w:tcW w:w="1275" w:type="dxa"/>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24</w:t>
            </w:r>
          </w:p>
        </w:tc>
        <w:tc>
          <w:tcPr>
            <w:tcW w:w="1275"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28</w:t>
            </w:r>
          </w:p>
        </w:tc>
        <w:tc>
          <w:tcPr>
            <w:tcW w:w="1417" w:type="dxa"/>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27</w:t>
            </w:r>
          </w:p>
        </w:tc>
        <w:tc>
          <w:tcPr>
            <w:tcW w:w="1029"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27</w:t>
            </w:r>
          </w:p>
        </w:tc>
      </w:tr>
      <w:tr w:rsidR="00D05F5B" w:rsidRPr="00A50E6A" w:rsidTr="00E42EEA">
        <w:trPr>
          <w:jc w:val="center"/>
        </w:trPr>
        <w:tc>
          <w:tcPr>
            <w:tcW w:w="3404" w:type="dxa"/>
            <w:tcBorders>
              <w:top w:val="nil"/>
              <w:left w:val="nil"/>
              <w:bottom w:val="single" w:sz="4" w:space="0" w:color="000000"/>
              <w:right w:val="nil"/>
            </w:tcBorders>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 қ.</w:t>
            </w:r>
          </w:p>
        </w:tc>
        <w:tc>
          <w:tcPr>
            <w:tcW w:w="1418" w:type="dxa"/>
            <w:tcBorders>
              <w:top w:val="nil"/>
              <w:left w:val="nil"/>
              <w:bottom w:val="single" w:sz="4" w:space="0" w:color="000000"/>
              <w:right w:val="nil"/>
            </w:tcBorders>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177</w:t>
            </w:r>
          </w:p>
        </w:tc>
        <w:tc>
          <w:tcPr>
            <w:tcW w:w="1275" w:type="dxa"/>
            <w:tcBorders>
              <w:top w:val="nil"/>
              <w:left w:val="nil"/>
              <w:bottom w:val="single" w:sz="4" w:space="0" w:color="000000"/>
              <w:right w:val="nil"/>
            </w:tcBorders>
            <w:vAlign w:val="bottom"/>
            <w:hideMark/>
          </w:tcPr>
          <w:p w:rsidR="00D05F5B" w:rsidRPr="00A50E6A" w:rsidRDefault="00D05F5B" w:rsidP="00D05F5B">
            <w:pPr>
              <w:pStyle w:val="aff4"/>
              <w:spacing w:before="0" w:after="0"/>
              <w:rPr>
                <w:rStyle w:val="10"/>
                <w:rFonts w:ascii="Calibri" w:hAnsi="Calibri" w:cs="Arial"/>
                <w:b w:val="0"/>
                <w:color w:val="auto"/>
              </w:rPr>
            </w:pPr>
            <w:r w:rsidRPr="00A50E6A">
              <w:rPr>
                <w:rFonts w:ascii="Calibri" w:hAnsi="Calibri" w:cs="Arial"/>
                <w:color w:val="auto"/>
                <w:lang w:val="kk-KZ"/>
              </w:rPr>
              <w:t>166</w:t>
            </w:r>
          </w:p>
        </w:tc>
        <w:tc>
          <w:tcPr>
            <w:tcW w:w="1275" w:type="dxa"/>
            <w:tcBorders>
              <w:top w:val="nil"/>
              <w:left w:val="nil"/>
              <w:bottom w:val="single" w:sz="4" w:space="0" w:color="000000"/>
              <w:right w:val="nil"/>
            </w:tcBorders>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148</w:t>
            </w:r>
          </w:p>
        </w:tc>
        <w:tc>
          <w:tcPr>
            <w:tcW w:w="1417"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ind w:right="26"/>
              <w:jc w:val="right"/>
              <w:rPr>
                <w:rFonts w:ascii="Calibri" w:hAnsi="Calibri" w:cs="Arial"/>
              </w:rPr>
            </w:pPr>
            <w:r w:rsidRPr="00A50E6A">
              <w:rPr>
                <w:rFonts w:ascii="Calibri" w:hAnsi="Calibri" w:cs="Arial"/>
                <w:sz w:val="16"/>
                <w:lang w:val="en-US"/>
              </w:rPr>
              <w:t>140</w:t>
            </w:r>
          </w:p>
        </w:tc>
        <w:tc>
          <w:tcPr>
            <w:tcW w:w="1029"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lang w:val="kk-KZ"/>
              </w:rPr>
              <w:t>131</w:t>
            </w:r>
          </w:p>
        </w:tc>
      </w:tr>
    </w:tbl>
    <w:p w:rsidR="00D05F5B" w:rsidRPr="00A50E6A" w:rsidRDefault="00D05F5B" w:rsidP="00D05F5B">
      <w:pPr>
        <w:pStyle w:val="afe"/>
        <w:spacing w:before="0"/>
        <w:jc w:val="left"/>
        <w:rPr>
          <w:rFonts w:ascii="Calibri" w:hAnsi="Calibri" w:cs="Arial"/>
          <w:color w:val="auto"/>
          <w:sz w:val="15"/>
          <w:szCs w:val="15"/>
        </w:rPr>
      </w:pPr>
      <w:r w:rsidRPr="00A50E6A">
        <w:rPr>
          <w:rFonts w:ascii="Calibri" w:hAnsi="Calibri" w:cs="Arial"/>
          <w:b w:val="0"/>
          <w:i/>
          <w:color w:val="auto"/>
          <w:sz w:val="16"/>
          <w:lang w:val="kk-KZ"/>
        </w:rPr>
        <w:t xml:space="preserve">   </w:t>
      </w: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b w:val="0"/>
          <w:i/>
          <w:color w:val="auto"/>
          <w:sz w:val="15"/>
          <w:szCs w:val="15"/>
          <w:lang w:val="kk-KZ"/>
        </w:rPr>
        <w:tab/>
        <w:t xml:space="preserve">                             </w:t>
      </w:r>
      <w:r w:rsidR="00E42EEA" w:rsidRPr="00A50E6A">
        <w:rPr>
          <w:rFonts w:ascii="Calibri" w:hAnsi="Calibri" w:cs="Arial"/>
          <w:b w:val="0"/>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jc w:val="center"/>
        <w:tblLayout w:type="fixed"/>
        <w:tblCellMar>
          <w:left w:w="0" w:type="dxa"/>
          <w:right w:w="0" w:type="dxa"/>
        </w:tblCellMar>
        <w:tblLook w:val="04A0"/>
      </w:tblPr>
      <w:tblGrid>
        <w:gridCol w:w="3406"/>
        <w:gridCol w:w="1419"/>
        <w:gridCol w:w="1275"/>
        <w:gridCol w:w="1275"/>
        <w:gridCol w:w="1417"/>
        <w:gridCol w:w="1063"/>
      </w:tblGrid>
      <w:tr w:rsidR="00D05F5B" w:rsidRPr="00A50E6A" w:rsidTr="00E42EEA">
        <w:trPr>
          <w:tblHeader/>
          <w:jc w:val="center"/>
        </w:trPr>
        <w:tc>
          <w:tcPr>
            <w:tcW w:w="3406" w:type="dxa"/>
            <w:tcBorders>
              <w:top w:val="single" w:sz="4" w:space="0" w:color="000000"/>
              <w:left w:val="nil"/>
              <w:bottom w:val="single" w:sz="4" w:space="0" w:color="auto"/>
              <w:right w:val="nil"/>
            </w:tcBorders>
            <w:vAlign w:val="center"/>
          </w:tcPr>
          <w:p w:rsidR="00D05F5B" w:rsidRPr="00A50E6A" w:rsidRDefault="00D05F5B" w:rsidP="00D05F5B">
            <w:pPr>
              <w:pStyle w:val="aff0"/>
              <w:snapToGrid w:val="0"/>
              <w:rPr>
                <w:rFonts w:ascii="Calibri" w:hAnsi="Calibri" w:cs="Arial"/>
                <w:color w:val="auto"/>
              </w:rPr>
            </w:pPr>
          </w:p>
        </w:tc>
        <w:tc>
          <w:tcPr>
            <w:tcW w:w="6449" w:type="dxa"/>
            <w:gridSpan w:val="5"/>
            <w:tcBorders>
              <w:top w:val="single" w:sz="4" w:space="0" w:color="000000"/>
              <w:left w:val="single" w:sz="4" w:space="0" w:color="000000"/>
              <w:bottom w:val="single" w:sz="4" w:space="0" w:color="auto"/>
              <w:right w:val="nil"/>
            </w:tcBorders>
            <w:vAlign w:val="center"/>
            <w:hideMark/>
          </w:tcPr>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Әлеуетті құрылым</w:t>
            </w:r>
            <w:r w:rsidRPr="00A50E6A">
              <w:rPr>
                <w:rFonts w:ascii="Calibri" w:hAnsi="Calibri" w:cs="Arial"/>
                <w:color w:val="auto"/>
                <w:sz w:val="14"/>
              </w:rPr>
              <w:t>/</w:t>
            </w:r>
            <w:r w:rsidRPr="00A50E6A">
              <w:rPr>
                <w:rFonts w:ascii="Calibri" w:hAnsi="Calibri" w:cs="Arial"/>
                <w:color w:val="auto"/>
                <w:sz w:val="14"/>
                <w:lang w:val="kk-KZ"/>
              </w:rPr>
              <w:t>С</w:t>
            </w:r>
            <w:r w:rsidRPr="00A50E6A">
              <w:rPr>
                <w:rFonts w:ascii="Calibri" w:hAnsi="Calibri" w:cs="Arial"/>
                <w:color w:val="auto"/>
                <w:sz w:val="14"/>
              </w:rPr>
              <w:t>иловые структуры</w:t>
            </w:r>
          </w:p>
        </w:tc>
      </w:tr>
      <w:tr w:rsidR="00D05F5B" w:rsidRPr="00A50E6A" w:rsidTr="00E42EEA">
        <w:trPr>
          <w:cantSplit/>
          <w:tblHeader/>
          <w:jc w:val="center"/>
        </w:trPr>
        <w:tc>
          <w:tcPr>
            <w:tcW w:w="3406" w:type="dxa"/>
            <w:vMerge w:val="restart"/>
            <w:tcBorders>
              <w:top w:val="single" w:sz="4" w:space="0" w:color="auto"/>
              <w:left w:val="nil"/>
              <w:bottom w:val="single" w:sz="4" w:space="0" w:color="000000"/>
              <w:right w:val="nil"/>
            </w:tcBorders>
            <w:vAlign w:val="center"/>
          </w:tcPr>
          <w:p w:rsidR="00D05F5B" w:rsidRPr="00A50E6A" w:rsidRDefault="00D05F5B" w:rsidP="00D05F5B">
            <w:pPr>
              <w:pStyle w:val="aff0"/>
              <w:snapToGrid w:val="0"/>
              <w:rPr>
                <w:rFonts w:ascii="Calibri" w:hAnsi="Calibri" w:cs="Arial"/>
                <w:color w:val="auto"/>
                <w:sz w:val="14"/>
              </w:rPr>
            </w:pPr>
          </w:p>
        </w:tc>
        <w:tc>
          <w:tcPr>
            <w:tcW w:w="6449" w:type="dxa"/>
            <w:gridSpan w:val="5"/>
            <w:tcBorders>
              <w:top w:val="single" w:sz="4" w:space="0" w:color="auto"/>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асыраушысынан айрылуына байланысты</w:t>
            </w:r>
            <w:r w:rsidRPr="00A50E6A">
              <w:rPr>
                <w:rFonts w:ascii="Calibri" w:hAnsi="Calibri" w:cs="Arial"/>
                <w:color w:val="auto"/>
                <w:sz w:val="14"/>
              </w:rPr>
              <w:t xml:space="preserve"> (</w:t>
            </w:r>
            <w:r w:rsidRPr="00A50E6A">
              <w:rPr>
                <w:rFonts w:ascii="Calibri" w:hAnsi="Calibri" w:cs="Arial"/>
                <w:color w:val="auto"/>
                <w:sz w:val="14"/>
                <w:lang w:val="kk-KZ"/>
              </w:rPr>
              <w:t>адам</w:t>
            </w:r>
            <w:r w:rsidRPr="00A50E6A">
              <w:rPr>
                <w:rFonts w:ascii="Calibri" w:hAnsi="Calibri" w:cs="Arial"/>
                <w:color w:val="auto"/>
                <w:sz w:val="14"/>
              </w:rPr>
              <w:t>)/по случаю потери кормильца (лиц)</w:t>
            </w:r>
          </w:p>
        </w:tc>
      </w:tr>
      <w:tr w:rsidR="00D05F5B" w:rsidRPr="00A50E6A" w:rsidTr="00E42EEA">
        <w:trPr>
          <w:cantSplit/>
          <w:tblHeader/>
          <w:jc w:val="center"/>
        </w:trPr>
        <w:tc>
          <w:tcPr>
            <w:tcW w:w="3406"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4"/>
              </w:rPr>
            </w:pPr>
          </w:p>
        </w:tc>
        <w:tc>
          <w:tcPr>
            <w:tcW w:w="141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rPr>
              <w:t>20</w:t>
            </w:r>
            <w:r w:rsidRPr="00A50E6A">
              <w:rPr>
                <w:rFonts w:ascii="Calibri" w:hAnsi="Calibri" w:cs="Arial"/>
                <w:b/>
                <w:color w:val="auto"/>
                <w:sz w:val="14"/>
                <w:lang w:val="kk-KZ"/>
              </w:rPr>
              <w:t>10</w:t>
            </w:r>
          </w:p>
        </w:tc>
        <w:tc>
          <w:tcPr>
            <w:tcW w:w="1275"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2011</w:t>
            </w:r>
          </w:p>
        </w:tc>
        <w:tc>
          <w:tcPr>
            <w:tcW w:w="1275"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sz w:val="14"/>
                <w:lang w:val="kk-KZ"/>
              </w:rPr>
            </w:pPr>
            <w:r w:rsidRPr="00A50E6A">
              <w:rPr>
                <w:rFonts w:ascii="Calibri" w:hAnsi="Calibri" w:cs="Arial"/>
                <w:b/>
                <w:color w:val="auto"/>
                <w:sz w:val="14"/>
                <w:lang w:val="kk-KZ"/>
              </w:rPr>
              <w:t>2012</w:t>
            </w:r>
          </w:p>
        </w:tc>
        <w:tc>
          <w:tcPr>
            <w:tcW w:w="1417"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sz w:val="14"/>
                <w:lang w:val="kk-KZ"/>
              </w:rPr>
              <w:t>2013</w:t>
            </w:r>
          </w:p>
        </w:tc>
        <w:tc>
          <w:tcPr>
            <w:tcW w:w="1063"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b/>
                <w:color w:val="auto"/>
                <w:lang w:val="en-US"/>
              </w:rPr>
            </w:pPr>
            <w:r w:rsidRPr="00A50E6A">
              <w:rPr>
                <w:rFonts w:ascii="Calibri" w:hAnsi="Calibri" w:cs="Arial"/>
                <w:b/>
                <w:color w:val="auto"/>
                <w:sz w:val="14"/>
                <w:lang w:val="kk-KZ"/>
              </w:rPr>
              <w:t>201</w:t>
            </w:r>
            <w:r w:rsidRPr="00A50E6A">
              <w:rPr>
                <w:rFonts w:ascii="Calibri" w:hAnsi="Calibri" w:cs="Arial"/>
                <w:b/>
                <w:color w:val="auto"/>
                <w:sz w:val="14"/>
                <w:lang w:val="en-US"/>
              </w:rPr>
              <w:t>4</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b/>
                <w:color w:val="auto"/>
                <w:lang w:val="kk-KZ"/>
              </w:rPr>
            </w:pPr>
            <w:r w:rsidRPr="00A50E6A">
              <w:rPr>
                <w:rFonts w:ascii="Calibri" w:hAnsi="Calibri" w:cs="Arial"/>
                <w:b/>
                <w:color w:val="auto"/>
                <w:lang w:val="kk-KZ"/>
              </w:rPr>
              <w:t>Қазақстан Республикасы</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1 090</w:t>
            </w:r>
          </w:p>
        </w:tc>
        <w:tc>
          <w:tcPr>
            <w:tcW w:w="1275" w:type="dxa"/>
            <w:tcBorders>
              <w:top w:val="single" w:sz="4" w:space="0" w:color="000000"/>
              <w:left w:val="nil"/>
              <w:bottom w:val="nil"/>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841</w:t>
            </w:r>
          </w:p>
        </w:tc>
        <w:tc>
          <w:tcPr>
            <w:tcW w:w="1275" w:type="dxa"/>
            <w:tcBorders>
              <w:top w:val="single" w:sz="4" w:space="0" w:color="000000"/>
              <w:left w:val="nil"/>
              <w:bottom w:val="nil"/>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601</w:t>
            </w:r>
          </w:p>
        </w:tc>
        <w:tc>
          <w:tcPr>
            <w:tcW w:w="1417" w:type="dxa"/>
            <w:tcBorders>
              <w:top w:val="single" w:sz="4" w:space="0" w:color="000000"/>
              <w:left w:val="nil"/>
              <w:bottom w:val="nil"/>
              <w:right w:val="nil"/>
            </w:tcBorders>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485</w:t>
            </w:r>
          </w:p>
        </w:tc>
        <w:tc>
          <w:tcPr>
            <w:tcW w:w="1063" w:type="dxa"/>
            <w:tcBorders>
              <w:top w:val="single" w:sz="4" w:space="0" w:color="000000"/>
              <w:left w:val="nil"/>
              <w:bottom w:val="nil"/>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312</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Ақмола</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38</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32</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25</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19</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12</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Ақтөбе</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40</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35</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24</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23</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16</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lastRenderedPageBreak/>
              <w:t>Алматы</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99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77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49</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40</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21</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Атырау</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29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12</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10</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7</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Батыс Қазакстан</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25</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11</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8</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6</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Жамбыл</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62</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52</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40</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32</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20</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Қарағанды</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119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99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71</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56</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36</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Қостанай</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41</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18</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10</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Қызылорда</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37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18</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18</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14</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Маңғыстау</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33</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24</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13</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10</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5</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Оңтүстік Қазақстан</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146</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128</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96</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75</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54</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Павлодар</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37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26</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12</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14</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7</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Солтүстік Қазақстан</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39</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23</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19</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14</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7</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Шығыс Қазақстан</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106</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78</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55</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47</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33</w:t>
            </w:r>
          </w:p>
        </w:tc>
      </w:tr>
      <w:tr w:rsidR="00D05F5B" w:rsidRPr="00A50E6A" w:rsidTr="00E42EEA">
        <w:trPr>
          <w:jc w:val="center"/>
        </w:trPr>
        <w:tc>
          <w:tcPr>
            <w:tcW w:w="3406" w:type="dxa"/>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Астана қ.</w:t>
            </w:r>
          </w:p>
        </w:tc>
        <w:tc>
          <w:tcPr>
            <w:tcW w:w="141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38</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27</w:t>
            </w:r>
          </w:p>
        </w:tc>
        <w:tc>
          <w:tcPr>
            <w:tcW w:w="1275"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27</w:t>
            </w:r>
          </w:p>
        </w:tc>
        <w:tc>
          <w:tcPr>
            <w:tcW w:w="1417" w:type="dxa"/>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22</w:t>
            </w:r>
          </w:p>
        </w:tc>
        <w:tc>
          <w:tcPr>
            <w:tcW w:w="106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12</w:t>
            </w:r>
          </w:p>
        </w:tc>
      </w:tr>
      <w:tr w:rsidR="00D05F5B" w:rsidRPr="00A50E6A" w:rsidTr="00E42EEA">
        <w:trPr>
          <w:jc w:val="center"/>
        </w:trPr>
        <w:tc>
          <w:tcPr>
            <w:tcW w:w="3406" w:type="dxa"/>
            <w:tcBorders>
              <w:top w:val="nil"/>
              <w:left w:val="nil"/>
              <w:bottom w:val="single" w:sz="4" w:space="0" w:color="000000"/>
              <w:right w:val="nil"/>
            </w:tcBorders>
            <w:hideMark/>
          </w:tcPr>
          <w:p w:rsidR="00D05F5B" w:rsidRPr="00A50E6A" w:rsidRDefault="00D05F5B" w:rsidP="00D05F5B">
            <w:pPr>
              <w:pStyle w:val="aff0"/>
              <w:ind w:left="113"/>
              <w:jc w:val="left"/>
              <w:rPr>
                <w:rFonts w:ascii="Calibri" w:hAnsi="Calibri" w:cs="Arial"/>
                <w:color w:val="auto"/>
                <w:lang w:val="kk-KZ"/>
              </w:rPr>
            </w:pPr>
            <w:r w:rsidRPr="00A50E6A">
              <w:rPr>
                <w:rFonts w:ascii="Calibri" w:hAnsi="Calibri" w:cs="Arial"/>
                <w:color w:val="auto"/>
                <w:lang w:val="kk-KZ"/>
              </w:rPr>
              <w:t>Алматы қ.</w:t>
            </w:r>
          </w:p>
        </w:tc>
        <w:tc>
          <w:tcPr>
            <w:tcW w:w="1419"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rPr>
              <w:t>201</w:t>
            </w:r>
          </w:p>
        </w:tc>
        <w:tc>
          <w:tcPr>
            <w:tcW w:w="1275"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148</w:t>
            </w:r>
          </w:p>
        </w:tc>
        <w:tc>
          <w:tcPr>
            <w:tcW w:w="1275"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109</w:t>
            </w:r>
          </w:p>
        </w:tc>
        <w:tc>
          <w:tcPr>
            <w:tcW w:w="1417"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ind w:right="27"/>
              <w:jc w:val="right"/>
              <w:rPr>
                <w:rFonts w:ascii="Calibri" w:hAnsi="Calibri" w:cs="Arial"/>
              </w:rPr>
            </w:pPr>
            <w:r w:rsidRPr="00A50E6A">
              <w:rPr>
                <w:rFonts w:ascii="Calibri" w:hAnsi="Calibri" w:cs="Arial"/>
                <w:sz w:val="16"/>
                <w:lang w:val="kk-KZ"/>
              </w:rPr>
              <w:t>79</w:t>
            </w:r>
          </w:p>
        </w:tc>
        <w:tc>
          <w:tcPr>
            <w:tcW w:w="1063"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kk-KZ"/>
              </w:rPr>
              <w:t>52</w:t>
            </w:r>
          </w:p>
        </w:tc>
      </w:tr>
    </w:tbl>
    <w:p w:rsidR="00E42EEA" w:rsidRPr="00A50E6A" w:rsidRDefault="00E42EEA" w:rsidP="00D05F5B">
      <w:pPr>
        <w:pStyle w:val="afe"/>
        <w:spacing w:before="0"/>
        <w:rPr>
          <w:rFonts w:ascii="Calibri" w:hAnsi="Calibri" w:cs="Arial"/>
          <w:color w:val="auto"/>
          <w:sz w:val="14"/>
          <w:lang w:val="kk-KZ"/>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t>5.7 Тағайындалған мемлекеттік әлеуметтік жәрдемақылардың орташа мөлшері*</w:t>
      </w:r>
    </w:p>
    <w:p w:rsidR="00D05F5B" w:rsidRPr="00A50E6A" w:rsidRDefault="00D05F5B" w:rsidP="00D33DC2">
      <w:pPr>
        <w:pStyle w:val="afe"/>
        <w:spacing w:before="0" w:after="80"/>
        <w:rPr>
          <w:rFonts w:ascii="Calibri" w:hAnsi="Calibri" w:cs="Arial"/>
          <w:color w:val="auto"/>
          <w:sz w:val="16"/>
          <w:lang w:val="kk-KZ"/>
        </w:rPr>
      </w:pPr>
      <w:r w:rsidRPr="00A50E6A">
        <w:rPr>
          <w:rFonts w:ascii="Calibri" w:hAnsi="Calibri" w:cs="Arial"/>
          <w:color w:val="auto"/>
        </w:rPr>
        <w:t>Средний размер назначенных государственных социальных пособий*</w:t>
      </w:r>
      <w:r w:rsidRPr="00A50E6A">
        <w:rPr>
          <w:rFonts w:ascii="Calibri" w:hAnsi="Calibri" w:cs="Arial"/>
          <w:color w:val="auto"/>
          <w:lang w:val="kk-KZ"/>
        </w:rPr>
        <w:t xml:space="preserve"> </w:t>
      </w:r>
    </w:p>
    <w:p w:rsidR="00D05F5B" w:rsidRPr="00A50E6A" w:rsidRDefault="00D05F5B" w:rsidP="00D05F5B">
      <w:pPr>
        <w:pStyle w:val="aff4"/>
        <w:spacing w:before="0" w:after="0"/>
        <w:jc w:val="left"/>
        <w:rPr>
          <w:rFonts w:ascii="Calibri" w:hAnsi="Calibri" w:cs="Arial"/>
          <w:color w:val="auto"/>
          <w:sz w:val="15"/>
          <w:szCs w:val="15"/>
        </w:rPr>
      </w:pPr>
      <w:r w:rsidRPr="00A50E6A">
        <w:rPr>
          <w:rFonts w:ascii="Calibri" w:hAnsi="Calibri" w:cs="Arial"/>
          <w:color w:val="auto"/>
          <w:sz w:val="15"/>
          <w:szCs w:val="15"/>
          <w:lang w:val="kk-KZ"/>
        </w:rPr>
        <w:t>жыл соңына, теңге</w:t>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Pr="00A50E6A">
        <w:rPr>
          <w:rFonts w:ascii="Calibri" w:hAnsi="Calibri" w:cs="Arial"/>
          <w:b/>
          <w:color w:val="auto"/>
          <w:sz w:val="15"/>
          <w:szCs w:val="15"/>
          <w:lang w:val="kk-KZ"/>
        </w:rPr>
        <w:tab/>
      </w:r>
      <w:r w:rsidR="00E42EEA" w:rsidRPr="00A50E6A">
        <w:rPr>
          <w:rFonts w:ascii="Calibri" w:hAnsi="Calibri" w:cs="Arial"/>
          <w:b/>
          <w:color w:val="auto"/>
          <w:sz w:val="15"/>
          <w:szCs w:val="15"/>
          <w:lang w:val="kk-KZ"/>
        </w:rPr>
        <w:t xml:space="preserve"> </w:t>
      </w:r>
      <w:r w:rsidR="00982218" w:rsidRPr="00A50E6A">
        <w:rPr>
          <w:rFonts w:ascii="Calibri" w:hAnsi="Calibri" w:cs="Arial"/>
          <w:b/>
          <w:color w:val="auto"/>
          <w:sz w:val="15"/>
          <w:szCs w:val="15"/>
          <w:lang w:val="kk-KZ"/>
        </w:rPr>
        <w:t xml:space="preserve"> </w:t>
      </w:r>
      <w:r w:rsidRPr="00A50E6A">
        <w:rPr>
          <w:rFonts w:ascii="Calibri" w:hAnsi="Calibri" w:cs="Arial"/>
          <w:color w:val="auto"/>
          <w:sz w:val="15"/>
          <w:szCs w:val="15"/>
          <w:lang w:val="kk-KZ"/>
        </w:rPr>
        <w:t>на конец года, тенге</w:t>
      </w:r>
    </w:p>
    <w:tbl>
      <w:tblPr>
        <w:tblW w:w="0" w:type="auto"/>
        <w:jc w:val="center"/>
        <w:tblLayout w:type="fixed"/>
        <w:tblCellMar>
          <w:left w:w="0" w:type="dxa"/>
          <w:right w:w="0" w:type="dxa"/>
        </w:tblCellMar>
        <w:tblLook w:val="04A0"/>
      </w:tblPr>
      <w:tblGrid>
        <w:gridCol w:w="1915"/>
        <w:gridCol w:w="709"/>
        <w:gridCol w:w="992"/>
        <w:gridCol w:w="992"/>
        <w:gridCol w:w="851"/>
        <w:gridCol w:w="872"/>
        <w:gridCol w:w="1083"/>
        <w:gridCol w:w="749"/>
        <w:gridCol w:w="810"/>
        <w:gridCol w:w="1092"/>
      </w:tblGrid>
      <w:tr w:rsidR="00D05F5B" w:rsidRPr="00A50E6A" w:rsidTr="00E42EEA">
        <w:trPr>
          <w:cantSplit/>
          <w:trHeight w:val="113"/>
          <w:tblHeader/>
          <w:jc w:val="center"/>
        </w:trPr>
        <w:tc>
          <w:tcPr>
            <w:tcW w:w="1915" w:type="dxa"/>
            <w:vMerge w:val="restart"/>
            <w:tcBorders>
              <w:top w:val="single" w:sz="4" w:space="0" w:color="000000"/>
              <w:left w:val="nil"/>
              <w:bottom w:val="nil"/>
              <w:right w:val="single" w:sz="4" w:space="0" w:color="auto"/>
            </w:tcBorders>
            <w:vAlign w:val="center"/>
          </w:tcPr>
          <w:p w:rsidR="00D05F5B" w:rsidRPr="00A50E6A" w:rsidRDefault="00D05F5B" w:rsidP="00D05F5B">
            <w:pPr>
              <w:pStyle w:val="aff0"/>
              <w:snapToGrid w:val="0"/>
              <w:rPr>
                <w:rFonts w:ascii="Calibri" w:hAnsi="Calibri" w:cs="Arial"/>
                <w:color w:val="auto"/>
              </w:rPr>
            </w:pPr>
          </w:p>
          <w:p w:rsidR="00D05F5B" w:rsidRPr="00A50E6A" w:rsidRDefault="00D05F5B" w:rsidP="00D05F5B">
            <w:pPr>
              <w:pStyle w:val="aff1"/>
              <w:rPr>
                <w:rFonts w:ascii="Calibri" w:hAnsi="Calibri" w:cs="Arial"/>
                <w:color w:val="auto"/>
              </w:rPr>
            </w:pPr>
          </w:p>
          <w:p w:rsidR="00D05F5B" w:rsidRPr="00A50E6A" w:rsidRDefault="00D05F5B" w:rsidP="00D05F5B">
            <w:pPr>
              <w:pStyle w:val="aff1"/>
              <w:rPr>
                <w:rFonts w:ascii="Calibri" w:hAnsi="Calibri" w:cs="Arial"/>
                <w:color w:val="auto"/>
              </w:rPr>
            </w:pPr>
          </w:p>
          <w:p w:rsidR="00D05F5B" w:rsidRPr="00A50E6A" w:rsidRDefault="00D05F5B" w:rsidP="00D05F5B">
            <w:pPr>
              <w:pStyle w:val="aff1"/>
              <w:rPr>
                <w:rFonts w:ascii="Calibri" w:hAnsi="Calibri" w:cs="Arial"/>
                <w:color w:val="auto"/>
              </w:rPr>
            </w:pPr>
          </w:p>
          <w:p w:rsidR="00D05F5B" w:rsidRPr="00A50E6A" w:rsidRDefault="00D05F5B" w:rsidP="00D05F5B">
            <w:pPr>
              <w:pStyle w:val="aff1"/>
              <w:rPr>
                <w:rFonts w:ascii="Calibri" w:hAnsi="Calibri" w:cs="Arial"/>
                <w:color w:val="auto"/>
              </w:rPr>
            </w:pPr>
          </w:p>
          <w:p w:rsidR="00D05F5B" w:rsidRPr="00A50E6A" w:rsidRDefault="00D05F5B" w:rsidP="00D05F5B">
            <w:pPr>
              <w:pStyle w:val="aff1"/>
              <w:rPr>
                <w:rFonts w:ascii="Calibri" w:hAnsi="Calibri" w:cs="Arial"/>
                <w:color w:val="auto"/>
              </w:rPr>
            </w:pPr>
          </w:p>
          <w:p w:rsidR="00D05F5B" w:rsidRPr="00A50E6A" w:rsidRDefault="00D05F5B" w:rsidP="00D05F5B">
            <w:pPr>
              <w:pStyle w:val="aff1"/>
              <w:rPr>
                <w:rFonts w:ascii="Calibri" w:hAnsi="Calibri" w:cs="Arial"/>
                <w:color w:val="auto"/>
              </w:rPr>
            </w:pP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rPr>
              <w:t>2010</w:t>
            </w:r>
          </w:p>
        </w:tc>
        <w:tc>
          <w:tcPr>
            <w:tcW w:w="2806" w:type="dxa"/>
            <w:gridSpan w:val="3"/>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b/>
                <w:color w:val="auto"/>
              </w:rPr>
            </w:pPr>
            <w:r w:rsidRPr="00A50E6A">
              <w:rPr>
                <w:rFonts w:ascii="Calibri" w:hAnsi="Calibri" w:cs="Arial"/>
                <w:b/>
                <w:color w:val="auto"/>
              </w:rPr>
              <w:t>20</w:t>
            </w:r>
            <w:r w:rsidRPr="00A50E6A">
              <w:rPr>
                <w:rFonts w:ascii="Calibri" w:hAnsi="Calibri" w:cs="Arial"/>
                <w:b/>
                <w:color w:val="auto"/>
                <w:lang w:val="kk-KZ"/>
              </w:rPr>
              <w:t>11</w:t>
            </w:r>
          </w:p>
        </w:tc>
        <w:tc>
          <w:tcPr>
            <w:tcW w:w="2651" w:type="dxa"/>
            <w:gridSpan w:val="3"/>
            <w:tcBorders>
              <w:top w:val="single" w:sz="4" w:space="0" w:color="000000"/>
              <w:left w:val="single" w:sz="4" w:space="0" w:color="auto"/>
              <w:bottom w:val="single" w:sz="4" w:space="0" w:color="000000"/>
              <w:right w:val="nil"/>
            </w:tcBorders>
            <w:vAlign w:val="center"/>
            <w:hideMark/>
          </w:tcPr>
          <w:p w:rsidR="00D05F5B" w:rsidRPr="00A50E6A" w:rsidRDefault="00D05F5B" w:rsidP="00D05F5B">
            <w:pPr>
              <w:pStyle w:val="aff0"/>
              <w:rPr>
                <w:rFonts w:ascii="Calibri" w:hAnsi="Calibri" w:cs="Arial"/>
                <w:b/>
                <w:color w:val="auto"/>
                <w:lang w:val="en-US"/>
              </w:rPr>
            </w:pPr>
            <w:r w:rsidRPr="00A50E6A">
              <w:rPr>
                <w:rFonts w:ascii="Calibri" w:hAnsi="Calibri" w:cs="Arial"/>
                <w:b/>
                <w:color w:val="auto"/>
                <w:lang w:val="en-US"/>
              </w:rPr>
              <w:t>2012</w:t>
            </w:r>
          </w:p>
        </w:tc>
      </w:tr>
      <w:tr w:rsidR="00D05F5B" w:rsidRPr="00A50E6A" w:rsidTr="00E42EEA">
        <w:trPr>
          <w:cantSplit/>
          <w:tblHeader/>
          <w:jc w:val="center"/>
        </w:trPr>
        <w:tc>
          <w:tcPr>
            <w:tcW w:w="1915" w:type="dxa"/>
            <w:vMerge/>
            <w:tcBorders>
              <w:top w:val="single" w:sz="4" w:space="0" w:color="000000"/>
              <w:left w:val="nil"/>
              <w:bottom w:val="nil"/>
              <w:right w:val="single" w:sz="4" w:space="0" w:color="auto"/>
            </w:tcBorders>
            <w:vAlign w:val="center"/>
            <w:hideMark/>
          </w:tcPr>
          <w:p w:rsidR="00D05F5B" w:rsidRPr="00A50E6A" w:rsidRDefault="00D05F5B" w:rsidP="00D05F5B">
            <w:pPr>
              <w:spacing w:after="0" w:line="240" w:lineRule="auto"/>
              <w:rPr>
                <w:rFonts w:ascii="Calibri" w:hAnsi="Calibri" w:cs="Arial"/>
                <w:sz w:val="16"/>
              </w:rPr>
            </w:pPr>
          </w:p>
        </w:tc>
        <w:tc>
          <w:tcPr>
            <w:tcW w:w="709" w:type="dxa"/>
            <w:tcBorders>
              <w:top w:val="single" w:sz="4" w:space="0" w:color="auto"/>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жасы 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 xml:space="preserve">о </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возрасту</w:t>
            </w:r>
          </w:p>
        </w:tc>
        <w:tc>
          <w:tcPr>
            <w:tcW w:w="992" w:type="dxa"/>
            <w:tcBorders>
              <w:top w:val="single" w:sz="4" w:space="0" w:color="auto"/>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мүгедектігі 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о инвалид</w:t>
            </w:r>
            <w:r w:rsidRPr="00A50E6A">
              <w:rPr>
                <w:rFonts w:ascii="Calibri" w:hAnsi="Calibri" w:cs="Arial"/>
                <w:color w:val="auto"/>
                <w:sz w:val="14"/>
                <w:lang w:val="kk-KZ"/>
              </w:rPr>
              <w:t>-</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ности</w:t>
            </w:r>
          </w:p>
        </w:tc>
        <w:tc>
          <w:tcPr>
            <w:tcW w:w="992" w:type="dxa"/>
            <w:tcBorders>
              <w:top w:val="single" w:sz="4" w:space="0" w:color="auto"/>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асыраушы-сынан айрылуына байланысты</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п</w:t>
            </w:r>
            <w:r w:rsidRPr="00A50E6A">
              <w:rPr>
                <w:rFonts w:ascii="Calibri" w:hAnsi="Calibri" w:cs="Arial"/>
                <w:color w:val="auto"/>
                <w:sz w:val="14"/>
              </w:rPr>
              <w:t>о случаю потери кормильца</w:t>
            </w:r>
          </w:p>
        </w:tc>
        <w:tc>
          <w:tcPr>
            <w:tcW w:w="851" w:type="dxa"/>
            <w:tcBorders>
              <w:top w:val="single" w:sz="4" w:space="0" w:color="auto"/>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жасы 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 xml:space="preserve">о </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возрасту</w:t>
            </w:r>
          </w:p>
        </w:tc>
        <w:tc>
          <w:tcPr>
            <w:tcW w:w="872" w:type="dxa"/>
            <w:tcBorders>
              <w:top w:val="single" w:sz="4" w:space="0" w:color="auto"/>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мүгедектігі 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о инвалид</w:t>
            </w:r>
            <w:r w:rsidRPr="00A50E6A">
              <w:rPr>
                <w:rFonts w:ascii="Calibri" w:hAnsi="Calibri" w:cs="Arial"/>
                <w:color w:val="auto"/>
                <w:sz w:val="14"/>
                <w:lang w:val="kk-KZ"/>
              </w:rPr>
              <w:t>-</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ности</w:t>
            </w:r>
          </w:p>
        </w:tc>
        <w:tc>
          <w:tcPr>
            <w:tcW w:w="1083" w:type="dxa"/>
            <w:tcBorders>
              <w:top w:val="single" w:sz="4" w:space="0" w:color="auto"/>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асыраушы-сынан айрылуына байланысты</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п</w:t>
            </w:r>
            <w:r w:rsidRPr="00A50E6A">
              <w:rPr>
                <w:rFonts w:ascii="Calibri" w:hAnsi="Calibri" w:cs="Arial"/>
                <w:color w:val="auto"/>
                <w:sz w:val="14"/>
              </w:rPr>
              <w:t>о случаю потери кормильца</w:t>
            </w:r>
          </w:p>
        </w:tc>
        <w:tc>
          <w:tcPr>
            <w:tcW w:w="74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жасы 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 xml:space="preserve">о </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возрасту</w:t>
            </w:r>
          </w:p>
        </w:tc>
        <w:tc>
          <w:tcPr>
            <w:tcW w:w="81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мүгедектігі 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о инвалид</w:t>
            </w:r>
            <w:r w:rsidRPr="00A50E6A">
              <w:rPr>
                <w:rFonts w:ascii="Calibri" w:hAnsi="Calibri" w:cs="Arial"/>
                <w:color w:val="auto"/>
                <w:sz w:val="14"/>
                <w:lang w:val="kk-KZ"/>
              </w:rPr>
              <w:t>-</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ности</w:t>
            </w:r>
          </w:p>
        </w:tc>
        <w:tc>
          <w:tcPr>
            <w:tcW w:w="1092"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асыраушы-</w:t>
            </w:r>
          </w:p>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сынан айрылуына байланысты</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п</w:t>
            </w:r>
            <w:r w:rsidRPr="00A50E6A">
              <w:rPr>
                <w:rFonts w:ascii="Calibri" w:hAnsi="Calibri" w:cs="Arial"/>
                <w:color w:val="auto"/>
                <w:sz w:val="14"/>
              </w:rPr>
              <w:t>о случаю потери кормильца</w:t>
            </w:r>
          </w:p>
        </w:tc>
      </w:tr>
      <w:tr w:rsidR="00D05F5B" w:rsidRPr="00A50E6A" w:rsidTr="00E42EEA">
        <w:trPr>
          <w:jc w:val="center"/>
        </w:trPr>
        <w:tc>
          <w:tcPr>
            <w:tcW w:w="1915" w:type="dxa"/>
            <w:tcBorders>
              <w:top w:val="single" w:sz="4" w:space="0" w:color="000000"/>
              <w:left w:val="nil"/>
              <w:bottom w:val="nil"/>
              <w:right w:val="nil"/>
            </w:tcBorders>
            <w:vAlign w:val="center"/>
            <w:hideMark/>
          </w:tcPr>
          <w:p w:rsidR="00D05F5B" w:rsidRPr="00A50E6A" w:rsidRDefault="00D05F5B" w:rsidP="00D05F5B">
            <w:pPr>
              <w:pStyle w:val="aff1"/>
              <w:rPr>
                <w:rFonts w:ascii="Calibri" w:hAnsi="Calibri" w:cs="Arial"/>
                <w:color w:val="auto"/>
              </w:rPr>
            </w:pPr>
            <w:r w:rsidRPr="00A50E6A">
              <w:rPr>
                <w:rFonts w:ascii="Calibri" w:hAnsi="Calibri" w:cs="Arial"/>
                <w:b/>
                <w:color w:val="auto"/>
                <w:lang w:val="kk-KZ"/>
              </w:rPr>
              <w:t xml:space="preserve">Қазақстан Республикасы </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14 856</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12 793</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16 165</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14 746</w:t>
            </w:r>
          </w:p>
        </w:tc>
        <w:tc>
          <w:tcPr>
            <w:tcW w:w="749"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17 303</w:t>
            </w:r>
          </w:p>
        </w:tc>
        <w:tc>
          <w:tcPr>
            <w:tcW w:w="1092"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14 914</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Ақмола</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14 541</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12 394</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15 854</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14 462</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17 013</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14 472</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Ақтөбе</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14 813</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12 850</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16 112</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14 643</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17 302</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14 939</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15 003</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13 006</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16 316</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14 685</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17 471</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15 141</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Атырау</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14 702</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13 493</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16 032</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15 151</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17 210</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15 569</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Батыс Қазакстан</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14 736</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12 477</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16 049</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14 562</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17 254</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14 427</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Жамбыл</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14 968</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13 391</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16 303</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15 411</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17 479</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15 613</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Қарағанды</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14 969</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12 100</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16 258</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14 214</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17 406</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14 142</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Қостанай</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14 731</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12 030</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16 086</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14 439</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17 155</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14 043</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Қызылорда</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14 872</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13 690</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16 135</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15 298</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17 569</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15 929</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Маңғыстау</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15 139</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13 715</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16 448</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15 281</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16 951</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15 948</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Оңтүстік Қазақстан</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14 553</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14 118</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15 856</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15 997</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17 280</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16 481</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Павлодар</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14 914</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11 903</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16 203</w:t>
            </w:r>
          </w:p>
        </w:tc>
        <w:tc>
          <w:tcPr>
            <w:tcW w:w="1083"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lang w:val="kk-KZ"/>
              </w:rPr>
              <w:t>13 956</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17 331</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13 874</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Солтүстік Қазақстан</w:t>
            </w:r>
          </w:p>
        </w:tc>
        <w:tc>
          <w:tcPr>
            <w:tcW w:w="709"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7 476</w:t>
            </w:r>
          </w:p>
        </w:tc>
        <w:tc>
          <w:tcPr>
            <w:tcW w:w="992" w:type="dxa"/>
            <w:vAlign w:val="bottom"/>
            <w:hideMark/>
          </w:tcPr>
          <w:p w:rsidR="00D05F5B" w:rsidRPr="00A50E6A" w:rsidRDefault="00D05F5B" w:rsidP="00D05F5B">
            <w:pPr>
              <w:pStyle w:val="aff4"/>
              <w:spacing w:before="0" w:after="0"/>
              <w:rPr>
                <w:rFonts w:ascii="Calibri" w:hAnsi="Calibri" w:cs="Arial"/>
                <w:color w:val="auto"/>
              </w:rPr>
            </w:pPr>
            <w:r w:rsidRPr="00A50E6A">
              <w:rPr>
                <w:rFonts w:ascii="Calibri" w:hAnsi="Calibri" w:cs="Arial"/>
                <w:color w:val="auto"/>
              </w:rPr>
              <w:t>14 522</w:t>
            </w:r>
          </w:p>
        </w:tc>
        <w:tc>
          <w:tcPr>
            <w:tcW w:w="99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rPr>
              <w:t>12 028</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15 796</w:t>
            </w:r>
          </w:p>
        </w:tc>
        <w:tc>
          <w:tcPr>
            <w:tcW w:w="1083" w:type="dxa"/>
            <w:vAlign w:val="bottom"/>
            <w:hideMark/>
          </w:tcPr>
          <w:p w:rsidR="00D05F5B" w:rsidRPr="00A50E6A" w:rsidRDefault="00D05F5B" w:rsidP="00D05F5B">
            <w:pPr>
              <w:spacing w:after="0" w:line="240" w:lineRule="auto"/>
              <w:jc w:val="right"/>
              <w:rPr>
                <w:rFonts w:ascii="Calibri" w:hAnsi="Calibri" w:cs="Arial"/>
              </w:rPr>
            </w:pPr>
            <w:r w:rsidRPr="00A50E6A">
              <w:rPr>
                <w:rFonts w:ascii="Calibri" w:hAnsi="Calibri" w:cs="Arial"/>
                <w:sz w:val="16"/>
                <w:lang w:val="kk-KZ"/>
              </w:rPr>
              <w:t>14 052</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16 855</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14 000</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Шығыс Қазақстан</w:t>
            </w:r>
          </w:p>
        </w:tc>
        <w:tc>
          <w:tcPr>
            <w:tcW w:w="709"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7 476</w:t>
            </w:r>
          </w:p>
        </w:tc>
        <w:tc>
          <w:tcPr>
            <w:tcW w:w="992"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15 135</w:t>
            </w:r>
          </w:p>
        </w:tc>
        <w:tc>
          <w:tcPr>
            <w:tcW w:w="992" w:type="dxa"/>
            <w:vAlign w:val="bottom"/>
            <w:hideMark/>
          </w:tcPr>
          <w:p w:rsidR="00D05F5B" w:rsidRPr="00A50E6A" w:rsidRDefault="00D05F5B" w:rsidP="00D05F5B">
            <w:pPr>
              <w:spacing w:after="0" w:line="240" w:lineRule="auto"/>
              <w:jc w:val="right"/>
              <w:rPr>
                <w:rFonts w:ascii="Calibri" w:hAnsi="Calibri" w:cs="Arial"/>
                <w:lang w:val="kk-KZ"/>
              </w:rPr>
            </w:pPr>
            <w:r w:rsidRPr="00A50E6A">
              <w:rPr>
                <w:rFonts w:ascii="Calibri" w:hAnsi="Calibri" w:cs="Arial"/>
                <w:sz w:val="16"/>
              </w:rPr>
              <w:t>12 042</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16 444</w:t>
            </w:r>
          </w:p>
        </w:tc>
        <w:tc>
          <w:tcPr>
            <w:tcW w:w="1083" w:type="dxa"/>
            <w:vAlign w:val="bottom"/>
            <w:hideMark/>
          </w:tcPr>
          <w:p w:rsidR="00D05F5B" w:rsidRPr="00A50E6A" w:rsidRDefault="00D05F5B" w:rsidP="00D05F5B">
            <w:pPr>
              <w:spacing w:after="0" w:line="240" w:lineRule="auto"/>
              <w:jc w:val="right"/>
              <w:rPr>
                <w:rFonts w:ascii="Calibri" w:hAnsi="Calibri" w:cs="Arial"/>
              </w:rPr>
            </w:pPr>
            <w:r w:rsidRPr="00A50E6A">
              <w:rPr>
                <w:rFonts w:ascii="Calibri" w:hAnsi="Calibri" w:cs="Arial"/>
                <w:sz w:val="16"/>
                <w:lang w:val="kk-KZ"/>
              </w:rPr>
              <w:t>14 218</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17 639</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13 910</w:t>
            </w:r>
          </w:p>
        </w:tc>
      </w:tr>
      <w:tr w:rsidR="00D05F5B" w:rsidRPr="00A50E6A" w:rsidTr="00E42EEA">
        <w:trPr>
          <w:jc w:val="center"/>
        </w:trPr>
        <w:tc>
          <w:tcPr>
            <w:tcW w:w="1915"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Астана қ.</w:t>
            </w:r>
          </w:p>
        </w:tc>
        <w:tc>
          <w:tcPr>
            <w:tcW w:w="709"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7 476</w:t>
            </w:r>
          </w:p>
        </w:tc>
        <w:tc>
          <w:tcPr>
            <w:tcW w:w="992"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15 000</w:t>
            </w:r>
          </w:p>
        </w:tc>
        <w:tc>
          <w:tcPr>
            <w:tcW w:w="992" w:type="dxa"/>
            <w:vAlign w:val="bottom"/>
            <w:hideMark/>
          </w:tcPr>
          <w:p w:rsidR="00D05F5B" w:rsidRPr="00A50E6A" w:rsidRDefault="00D05F5B" w:rsidP="00D05F5B">
            <w:pPr>
              <w:spacing w:after="0" w:line="240" w:lineRule="auto"/>
              <w:jc w:val="right"/>
              <w:rPr>
                <w:rFonts w:ascii="Calibri" w:hAnsi="Calibri" w:cs="Arial"/>
                <w:lang w:val="kk-KZ"/>
              </w:rPr>
            </w:pPr>
            <w:r w:rsidRPr="00A50E6A">
              <w:rPr>
                <w:rFonts w:ascii="Calibri" w:hAnsi="Calibri" w:cs="Arial"/>
                <w:sz w:val="16"/>
              </w:rPr>
              <w:t>12 083</w:t>
            </w:r>
          </w:p>
        </w:tc>
        <w:tc>
          <w:tcPr>
            <w:tcW w:w="851" w:type="dxa"/>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16 309</w:t>
            </w:r>
          </w:p>
        </w:tc>
        <w:tc>
          <w:tcPr>
            <w:tcW w:w="1083" w:type="dxa"/>
            <w:vAlign w:val="bottom"/>
            <w:hideMark/>
          </w:tcPr>
          <w:p w:rsidR="00D05F5B" w:rsidRPr="00A50E6A" w:rsidRDefault="00D05F5B" w:rsidP="00D05F5B">
            <w:pPr>
              <w:spacing w:after="0" w:line="240" w:lineRule="auto"/>
              <w:jc w:val="right"/>
              <w:rPr>
                <w:rFonts w:ascii="Calibri" w:hAnsi="Calibri" w:cs="Arial"/>
              </w:rPr>
            </w:pPr>
            <w:r w:rsidRPr="00A50E6A">
              <w:rPr>
                <w:rFonts w:ascii="Calibri" w:hAnsi="Calibri" w:cs="Arial"/>
                <w:sz w:val="16"/>
                <w:lang w:val="kk-KZ"/>
              </w:rPr>
              <w:t>14 260</w:t>
            </w:r>
          </w:p>
        </w:tc>
        <w:tc>
          <w:tcPr>
            <w:tcW w:w="749"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17 410</w:t>
            </w:r>
          </w:p>
        </w:tc>
        <w:tc>
          <w:tcPr>
            <w:tcW w:w="10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14 195</w:t>
            </w:r>
          </w:p>
        </w:tc>
      </w:tr>
      <w:tr w:rsidR="00D05F5B" w:rsidRPr="00A50E6A" w:rsidTr="00E42EEA">
        <w:trPr>
          <w:jc w:val="center"/>
        </w:trPr>
        <w:tc>
          <w:tcPr>
            <w:tcW w:w="1915" w:type="dxa"/>
            <w:tcBorders>
              <w:top w:val="nil"/>
              <w:left w:val="nil"/>
              <w:bottom w:val="single" w:sz="4" w:space="0" w:color="000000"/>
              <w:right w:val="nil"/>
            </w:tcBorders>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Алматы қ.</w:t>
            </w:r>
          </w:p>
        </w:tc>
        <w:tc>
          <w:tcPr>
            <w:tcW w:w="709"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7 476</w:t>
            </w:r>
          </w:p>
        </w:tc>
        <w:tc>
          <w:tcPr>
            <w:tcW w:w="992"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15 301</w:t>
            </w:r>
          </w:p>
        </w:tc>
        <w:tc>
          <w:tcPr>
            <w:tcW w:w="992"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lang w:val="kk-KZ"/>
              </w:rPr>
            </w:pPr>
            <w:r w:rsidRPr="00A50E6A">
              <w:rPr>
                <w:rFonts w:ascii="Calibri" w:hAnsi="Calibri" w:cs="Arial"/>
                <w:sz w:val="16"/>
              </w:rPr>
              <w:t>11 891</w:t>
            </w:r>
          </w:p>
        </w:tc>
        <w:tc>
          <w:tcPr>
            <w:tcW w:w="851" w:type="dxa"/>
            <w:tcBorders>
              <w:top w:val="nil"/>
              <w:left w:val="nil"/>
              <w:bottom w:val="single" w:sz="4" w:space="0" w:color="000000"/>
              <w:right w:val="nil"/>
            </w:tcBorders>
            <w:vAlign w:val="bottom"/>
            <w:hideMark/>
          </w:tcPr>
          <w:p w:rsidR="00D05F5B" w:rsidRPr="00A50E6A" w:rsidRDefault="00D05F5B" w:rsidP="00D05F5B">
            <w:pPr>
              <w:pStyle w:val="aff4"/>
              <w:spacing w:before="0" w:after="0"/>
              <w:rPr>
                <w:rFonts w:ascii="Calibri" w:hAnsi="Calibri" w:cs="Arial"/>
                <w:color w:val="auto"/>
                <w:lang w:val="kk-KZ"/>
              </w:rPr>
            </w:pPr>
            <w:r w:rsidRPr="00A50E6A">
              <w:rPr>
                <w:rFonts w:ascii="Calibri" w:hAnsi="Calibri" w:cs="Arial"/>
                <w:color w:val="auto"/>
                <w:lang w:val="kk-KZ"/>
              </w:rPr>
              <w:t>8 149</w:t>
            </w:r>
          </w:p>
        </w:tc>
        <w:tc>
          <w:tcPr>
            <w:tcW w:w="872"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16 647</w:t>
            </w:r>
          </w:p>
        </w:tc>
        <w:tc>
          <w:tcPr>
            <w:tcW w:w="1083"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rPr>
            </w:pPr>
            <w:r w:rsidRPr="00A50E6A">
              <w:rPr>
                <w:rFonts w:ascii="Calibri" w:hAnsi="Calibri" w:cs="Arial"/>
                <w:sz w:val="16"/>
                <w:lang w:val="kk-KZ"/>
              </w:rPr>
              <w:t>13 650</w:t>
            </w:r>
          </w:p>
        </w:tc>
        <w:tc>
          <w:tcPr>
            <w:tcW w:w="749" w:type="dxa"/>
            <w:tcBorders>
              <w:top w:val="nil"/>
              <w:left w:val="nil"/>
              <w:bottom w:val="single" w:sz="4" w:space="0" w:color="000000"/>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8 720</w:t>
            </w:r>
          </w:p>
        </w:tc>
        <w:tc>
          <w:tcPr>
            <w:tcW w:w="810" w:type="dxa"/>
            <w:tcBorders>
              <w:top w:val="nil"/>
              <w:left w:val="nil"/>
              <w:bottom w:val="single" w:sz="4" w:space="0" w:color="000000"/>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17 772</w:t>
            </w:r>
          </w:p>
        </w:tc>
        <w:tc>
          <w:tcPr>
            <w:tcW w:w="1092" w:type="dxa"/>
            <w:tcBorders>
              <w:top w:val="nil"/>
              <w:left w:val="nil"/>
              <w:bottom w:val="single" w:sz="4" w:space="0" w:color="000000"/>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13 912</w:t>
            </w:r>
          </w:p>
        </w:tc>
      </w:tr>
    </w:tbl>
    <w:p w:rsidR="00D05F5B" w:rsidRPr="00A50E6A" w:rsidRDefault="00D05F5B"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r>
      <w:r w:rsidRPr="00A50E6A">
        <w:rPr>
          <w:rFonts w:ascii="Calibri" w:hAnsi="Calibri" w:cs="Arial"/>
          <w:b w:val="0"/>
          <w:i/>
          <w:color w:val="auto"/>
          <w:sz w:val="15"/>
          <w:szCs w:val="15"/>
          <w:lang w:val="kk-KZ"/>
        </w:rPr>
        <w:tab/>
        <w:t xml:space="preserve">           </w:t>
      </w:r>
      <w:r w:rsidR="007E63F5" w:rsidRPr="00A50E6A">
        <w:rPr>
          <w:rFonts w:ascii="Calibri" w:hAnsi="Calibri" w:cs="Arial"/>
          <w:b w:val="0"/>
          <w:i/>
          <w:color w:val="auto"/>
          <w:sz w:val="15"/>
          <w:szCs w:val="15"/>
          <w:lang w:val="kk-KZ"/>
        </w:rPr>
        <w:t xml:space="preserve">   </w:t>
      </w:r>
      <w:r w:rsidRPr="00A50E6A">
        <w:rPr>
          <w:rFonts w:ascii="Calibri" w:hAnsi="Calibri" w:cs="Arial"/>
          <w:b w:val="0"/>
          <w:i/>
          <w:color w:val="auto"/>
          <w:sz w:val="15"/>
          <w:szCs w:val="15"/>
          <w:lang w:val="kk-KZ"/>
        </w:rPr>
        <w:t xml:space="preserve"> Продолжение</w:t>
      </w:r>
    </w:p>
    <w:tbl>
      <w:tblPr>
        <w:tblW w:w="0" w:type="auto"/>
        <w:jc w:val="center"/>
        <w:tblLayout w:type="fixed"/>
        <w:tblCellMar>
          <w:left w:w="0" w:type="dxa"/>
          <w:right w:w="0" w:type="dxa"/>
        </w:tblCellMar>
        <w:tblLook w:val="04A0"/>
      </w:tblPr>
      <w:tblGrid>
        <w:gridCol w:w="1952"/>
        <w:gridCol w:w="992"/>
        <w:gridCol w:w="1276"/>
        <w:gridCol w:w="1673"/>
        <w:gridCol w:w="1120"/>
        <w:gridCol w:w="1318"/>
        <w:gridCol w:w="1701"/>
      </w:tblGrid>
      <w:tr w:rsidR="00D05F5B" w:rsidRPr="00A50E6A" w:rsidTr="00E42EEA">
        <w:trPr>
          <w:cantSplit/>
          <w:trHeight w:val="113"/>
          <w:jc w:val="center"/>
        </w:trPr>
        <w:tc>
          <w:tcPr>
            <w:tcW w:w="1952" w:type="dxa"/>
            <w:vMerge w:val="restart"/>
            <w:tcBorders>
              <w:top w:val="single" w:sz="4" w:space="0" w:color="000000"/>
              <w:left w:val="nil"/>
              <w:bottom w:val="nil"/>
              <w:right w:val="nil"/>
            </w:tcBorders>
            <w:vAlign w:val="center"/>
          </w:tcPr>
          <w:p w:rsidR="00D05F5B" w:rsidRPr="00A50E6A" w:rsidRDefault="00D05F5B" w:rsidP="00D05F5B">
            <w:pPr>
              <w:pStyle w:val="aff0"/>
              <w:snapToGrid w:val="0"/>
              <w:rPr>
                <w:rFonts w:ascii="Calibri" w:hAnsi="Calibri" w:cs="Arial"/>
                <w:color w:val="auto"/>
              </w:rPr>
            </w:pPr>
          </w:p>
        </w:tc>
        <w:tc>
          <w:tcPr>
            <w:tcW w:w="3941" w:type="dxa"/>
            <w:gridSpan w:val="3"/>
            <w:tcBorders>
              <w:top w:val="single" w:sz="4" w:space="0" w:color="000000"/>
              <w:left w:val="single" w:sz="4" w:space="0" w:color="000000"/>
              <w:bottom w:val="nil"/>
              <w:right w:val="nil"/>
            </w:tcBorders>
            <w:vAlign w:val="center"/>
            <w:hideMark/>
          </w:tcPr>
          <w:p w:rsidR="00D05F5B" w:rsidRPr="00A50E6A" w:rsidRDefault="00D05F5B" w:rsidP="00D05F5B">
            <w:pPr>
              <w:pStyle w:val="aff0"/>
              <w:rPr>
                <w:rFonts w:ascii="Calibri" w:hAnsi="Calibri" w:cs="Arial"/>
                <w:color w:val="auto"/>
                <w:sz w:val="14"/>
                <w:lang w:val="en-US"/>
              </w:rPr>
            </w:pPr>
            <w:r w:rsidRPr="00A50E6A">
              <w:rPr>
                <w:rFonts w:ascii="Calibri" w:hAnsi="Calibri" w:cs="Arial"/>
                <w:color w:val="auto"/>
                <w:sz w:val="14"/>
                <w:lang w:val="kk-KZ"/>
              </w:rPr>
              <w:t>201</w:t>
            </w:r>
            <w:r w:rsidRPr="00A50E6A">
              <w:rPr>
                <w:rFonts w:ascii="Calibri" w:hAnsi="Calibri" w:cs="Arial"/>
                <w:color w:val="auto"/>
                <w:sz w:val="14"/>
                <w:lang w:val="en-US"/>
              </w:rPr>
              <w:t>3</w:t>
            </w:r>
          </w:p>
        </w:tc>
        <w:tc>
          <w:tcPr>
            <w:tcW w:w="4139" w:type="dxa"/>
            <w:gridSpan w:val="3"/>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en-US"/>
              </w:rPr>
            </w:pPr>
            <w:r w:rsidRPr="00A50E6A">
              <w:rPr>
                <w:rFonts w:ascii="Calibri" w:hAnsi="Calibri" w:cs="Arial"/>
                <w:color w:val="auto"/>
                <w:sz w:val="14"/>
                <w:lang w:val="kk-KZ"/>
              </w:rPr>
              <w:t>201</w:t>
            </w:r>
            <w:r w:rsidRPr="00A50E6A">
              <w:rPr>
                <w:rFonts w:ascii="Calibri" w:hAnsi="Calibri" w:cs="Arial"/>
                <w:color w:val="auto"/>
                <w:sz w:val="14"/>
                <w:lang w:val="en-US"/>
              </w:rPr>
              <w:t>4</w:t>
            </w:r>
          </w:p>
        </w:tc>
      </w:tr>
      <w:tr w:rsidR="00D05F5B" w:rsidRPr="00A50E6A" w:rsidTr="00E42EEA">
        <w:trPr>
          <w:cantSplit/>
          <w:jc w:val="center"/>
        </w:trPr>
        <w:tc>
          <w:tcPr>
            <w:tcW w:w="1952" w:type="dxa"/>
            <w:vMerge/>
            <w:tcBorders>
              <w:top w:val="single" w:sz="4" w:space="0" w:color="000000"/>
              <w:left w:val="nil"/>
              <w:bottom w:val="nil"/>
              <w:right w:val="nil"/>
            </w:tcBorders>
            <w:vAlign w:val="center"/>
            <w:hideMark/>
          </w:tcPr>
          <w:p w:rsidR="00D05F5B" w:rsidRPr="00A50E6A" w:rsidRDefault="00D05F5B" w:rsidP="00D05F5B">
            <w:pPr>
              <w:spacing w:after="0" w:line="240" w:lineRule="auto"/>
              <w:rPr>
                <w:rFonts w:ascii="Calibri" w:hAnsi="Calibri" w:cs="Arial"/>
                <w:sz w:val="16"/>
              </w:rPr>
            </w:pPr>
          </w:p>
        </w:tc>
        <w:tc>
          <w:tcPr>
            <w:tcW w:w="992"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 xml:space="preserve">жасы </w:t>
            </w:r>
          </w:p>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 xml:space="preserve">о </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возрасту</w:t>
            </w:r>
          </w:p>
        </w:tc>
        <w:tc>
          <w:tcPr>
            <w:tcW w:w="1276" w:type="dxa"/>
            <w:tcBorders>
              <w:top w:val="single" w:sz="4" w:space="0" w:color="000000"/>
              <w:left w:val="single" w:sz="4" w:space="0" w:color="000000"/>
              <w:bottom w:val="nil"/>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мүгедектігі 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о инвалид</w:t>
            </w:r>
            <w:r w:rsidRPr="00A50E6A">
              <w:rPr>
                <w:rFonts w:ascii="Calibri" w:hAnsi="Calibri" w:cs="Arial"/>
                <w:color w:val="auto"/>
                <w:sz w:val="14"/>
                <w:lang w:val="kk-KZ"/>
              </w:rPr>
              <w:t>-</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ности</w:t>
            </w:r>
          </w:p>
        </w:tc>
        <w:tc>
          <w:tcPr>
            <w:tcW w:w="1673"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асыраушысынан айрылуына байланысты</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п</w:t>
            </w:r>
            <w:r w:rsidRPr="00A50E6A">
              <w:rPr>
                <w:rFonts w:ascii="Calibri" w:hAnsi="Calibri" w:cs="Arial"/>
                <w:color w:val="auto"/>
                <w:sz w:val="14"/>
              </w:rPr>
              <w:t>о случаю потери кормильца</w:t>
            </w:r>
          </w:p>
        </w:tc>
        <w:tc>
          <w:tcPr>
            <w:tcW w:w="1120" w:type="dxa"/>
            <w:tcBorders>
              <w:top w:val="single" w:sz="4" w:space="0" w:color="000000"/>
              <w:left w:val="single" w:sz="4" w:space="0" w:color="000000"/>
              <w:bottom w:val="nil"/>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 xml:space="preserve">жасы </w:t>
            </w:r>
          </w:p>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 xml:space="preserve">о </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возрасту</w:t>
            </w:r>
          </w:p>
        </w:tc>
        <w:tc>
          <w:tcPr>
            <w:tcW w:w="1318" w:type="dxa"/>
            <w:tcBorders>
              <w:top w:val="single" w:sz="4" w:space="0" w:color="000000"/>
              <w:left w:val="single" w:sz="4" w:space="0" w:color="000000"/>
              <w:bottom w:val="nil"/>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мүгедектігі бойынша</w:t>
            </w:r>
          </w:p>
          <w:p w:rsidR="00D05F5B" w:rsidRPr="00A50E6A" w:rsidRDefault="00D05F5B" w:rsidP="00D05F5B">
            <w:pPr>
              <w:pStyle w:val="aff1"/>
              <w:jc w:val="center"/>
              <w:rPr>
                <w:rFonts w:ascii="Calibri" w:hAnsi="Calibri" w:cs="Arial"/>
                <w:color w:val="auto"/>
                <w:sz w:val="14"/>
              </w:rPr>
            </w:pPr>
            <w:r w:rsidRPr="00A50E6A">
              <w:rPr>
                <w:rFonts w:ascii="Calibri" w:hAnsi="Calibri" w:cs="Arial"/>
                <w:color w:val="auto"/>
                <w:sz w:val="14"/>
                <w:lang w:val="kk-KZ"/>
              </w:rPr>
              <w:t>п</w:t>
            </w:r>
            <w:r w:rsidRPr="00A50E6A">
              <w:rPr>
                <w:rFonts w:ascii="Calibri" w:hAnsi="Calibri" w:cs="Arial"/>
                <w:color w:val="auto"/>
                <w:sz w:val="14"/>
              </w:rPr>
              <w:t>о инвалид</w:t>
            </w:r>
            <w:r w:rsidRPr="00A50E6A">
              <w:rPr>
                <w:rFonts w:ascii="Calibri" w:hAnsi="Calibri" w:cs="Arial"/>
                <w:color w:val="auto"/>
                <w:sz w:val="14"/>
                <w:lang w:val="kk-KZ"/>
              </w:rPr>
              <w:t>-</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rPr>
              <w:t>ности</w:t>
            </w:r>
          </w:p>
        </w:tc>
        <w:tc>
          <w:tcPr>
            <w:tcW w:w="1701" w:type="dxa"/>
            <w:tcBorders>
              <w:top w:val="single" w:sz="4" w:space="0" w:color="000000"/>
              <w:left w:val="single" w:sz="4" w:space="0" w:color="000000"/>
              <w:bottom w:val="nil"/>
              <w:right w:val="nil"/>
            </w:tcBorders>
            <w:vAlign w:val="center"/>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асыраушысынан айрылуына байланысты</w:t>
            </w:r>
          </w:p>
          <w:p w:rsidR="00D05F5B" w:rsidRPr="00A50E6A" w:rsidRDefault="00D05F5B" w:rsidP="00D05F5B">
            <w:pPr>
              <w:pStyle w:val="aff1"/>
              <w:jc w:val="center"/>
              <w:rPr>
                <w:rFonts w:ascii="Calibri" w:hAnsi="Calibri" w:cs="Arial"/>
                <w:color w:val="auto"/>
                <w:sz w:val="14"/>
                <w:lang w:val="kk-KZ"/>
              </w:rPr>
            </w:pPr>
            <w:r w:rsidRPr="00A50E6A">
              <w:rPr>
                <w:rFonts w:ascii="Calibri" w:hAnsi="Calibri" w:cs="Arial"/>
                <w:color w:val="auto"/>
                <w:sz w:val="14"/>
                <w:lang w:val="kk-KZ"/>
              </w:rPr>
              <w:t>п</w:t>
            </w:r>
            <w:r w:rsidRPr="00A50E6A">
              <w:rPr>
                <w:rFonts w:ascii="Calibri" w:hAnsi="Calibri" w:cs="Arial"/>
                <w:color w:val="auto"/>
                <w:sz w:val="14"/>
              </w:rPr>
              <w:t>о случаю потери кормильца</w:t>
            </w:r>
          </w:p>
        </w:tc>
      </w:tr>
      <w:tr w:rsidR="00D05F5B" w:rsidRPr="00A50E6A" w:rsidTr="00E42EEA">
        <w:trPr>
          <w:jc w:val="center"/>
        </w:trPr>
        <w:tc>
          <w:tcPr>
            <w:tcW w:w="1952" w:type="dxa"/>
            <w:tcBorders>
              <w:top w:val="single" w:sz="4" w:space="0" w:color="000000"/>
              <w:left w:val="nil"/>
              <w:bottom w:val="nil"/>
              <w:right w:val="nil"/>
            </w:tcBorders>
            <w:hideMark/>
          </w:tcPr>
          <w:p w:rsidR="00D05F5B" w:rsidRPr="00A50E6A" w:rsidRDefault="00D05F5B" w:rsidP="00D05F5B">
            <w:pPr>
              <w:pStyle w:val="aff1"/>
              <w:rPr>
                <w:rFonts w:ascii="Calibri" w:hAnsi="Calibri" w:cs="Arial"/>
                <w:b/>
                <w:color w:val="auto"/>
                <w:lang w:val="kk-KZ"/>
              </w:rPr>
            </w:pPr>
            <w:r w:rsidRPr="00A50E6A">
              <w:rPr>
                <w:rFonts w:ascii="Calibri" w:hAnsi="Calibri" w:cs="Arial"/>
                <w:b/>
                <w:color w:val="auto"/>
                <w:lang w:val="kk-KZ"/>
              </w:rPr>
              <w:t xml:space="preserve">Қазақстан Республикасы </w:t>
            </w:r>
          </w:p>
        </w:tc>
        <w:tc>
          <w:tcPr>
            <w:tcW w:w="9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9 330</w:t>
            </w:r>
          </w:p>
        </w:tc>
        <w:tc>
          <w:tcPr>
            <w:tcW w:w="1276"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18 537</w:t>
            </w:r>
          </w:p>
        </w:tc>
        <w:tc>
          <w:tcPr>
            <w:tcW w:w="1673"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16 032</w:t>
            </w:r>
          </w:p>
        </w:tc>
        <w:tc>
          <w:tcPr>
            <w:tcW w:w="1120"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10 383</w:t>
            </w:r>
          </w:p>
        </w:tc>
        <w:tc>
          <w:tcPr>
            <w:tcW w:w="1318"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20 746</w:t>
            </w:r>
          </w:p>
        </w:tc>
        <w:tc>
          <w:tcPr>
            <w:tcW w:w="1701" w:type="dxa"/>
            <w:tcBorders>
              <w:top w:val="single" w:sz="4" w:space="0" w:color="000000"/>
              <w:left w:val="nil"/>
              <w:bottom w:val="nil"/>
              <w:right w:val="nil"/>
            </w:tcBorders>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17 918</w:t>
            </w:r>
          </w:p>
        </w:tc>
      </w:tr>
      <w:tr w:rsidR="00D05F5B" w:rsidRPr="00A50E6A" w:rsidTr="00E42EEA">
        <w:trPr>
          <w:jc w:val="center"/>
        </w:trPr>
        <w:tc>
          <w:tcPr>
            <w:tcW w:w="1952"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Ақмола</w:t>
            </w:r>
          </w:p>
        </w:tc>
        <w:tc>
          <w:tcPr>
            <w:tcW w:w="9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9 330</w:t>
            </w:r>
          </w:p>
        </w:tc>
        <w:tc>
          <w:tcPr>
            <w:tcW w:w="127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18 225</w:t>
            </w:r>
          </w:p>
        </w:tc>
        <w:tc>
          <w:tcPr>
            <w:tcW w:w="1673"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15 515</w:t>
            </w:r>
          </w:p>
        </w:tc>
        <w:tc>
          <w:tcPr>
            <w:tcW w:w="112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10 383</w:t>
            </w:r>
          </w:p>
        </w:tc>
        <w:tc>
          <w:tcPr>
            <w:tcW w:w="1318"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20 408</w:t>
            </w:r>
          </w:p>
        </w:tc>
        <w:tc>
          <w:tcPr>
            <w:tcW w:w="1701"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17 262</w:t>
            </w:r>
          </w:p>
        </w:tc>
      </w:tr>
      <w:tr w:rsidR="00D05F5B" w:rsidRPr="00A50E6A" w:rsidTr="00E42EEA">
        <w:trPr>
          <w:trHeight w:val="67"/>
          <w:jc w:val="center"/>
        </w:trPr>
        <w:tc>
          <w:tcPr>
            <w:tcW w:w="1952"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Ақтөбе</w:t>
            </w:r>
          </w:p>
        </w:tc>
        <w:tc>
          <w:tcPr>
            <w:tcW w:w="9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9 330</w:t>
            </w:r>
          </w:p>
        </w:tc>
        <w:tc>
          <w:tcPr>
            <w:tcW w:w="127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18 508</w:t>
            </w:r>
          </w:p>
        </w:tc>
        <w:tc>
          <w:tcPr>
            <w:tcW w:w="1673"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15 996</w:t>
            </w:r>
          </w:p>
        </w:tc>
        <w:tc>
          <w:tcPr>
            <w:tcW w:w="112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10 383</w:t>
            </w:r>
          </w:p>
        </w:tc>
        <w:tc>
          <w:tcPr>
            <w:tcW w:w="1318"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20 743</w:t>
            </w:r>
          </w:p>
        </w:tc>
        <w:tc>
          <w:tcPr>
            <w:tcW w:w="1701"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17 822</w:t>
            </w:r>
          </w:p>
        </w:tc>
      </w:tr>
      <w:tr w:rsidR="00D05F5B" w:rsidRPr="00A50E6A" w:rsidTr="00E42EEA">
        <w:trPr>
          <w:jc w:val="center"/>
        </w:trPr>
        <w:tc>
          <w:tcPr>
            <w:tcW w:w="1952"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Алматы</w:t>
            </w:r>
          </w:p>
        </w:tc>
        <w:tc>
          <w:tcPr>
            <w:tcW w:w="9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9 330</w:t>
            </w:r>
          </w:p>
        </w:tc>
        <w:tc>
          <w:tcPr>
            <w:tcW w:w="127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18 624</w:t>
            </w:r>
          </w:p>
        </w:tc>
        <w:tc>
          <w:tcPr>
            <w:tcW w:w="1673"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16 344</w:t>
            </w:r>
          </w:p>
        </w:tc>
        <w:tc>
          <w:tcPr>
            <w:tcW w:w="112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10 383</w:t>
            </w:r>
          </w:p>
        </w:tc>
        <w:tc>
          <w:tcPr>
            <w:tcW w:w="1318"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20 794</w:t>
            </w:r>
          </w:p>
        </w:tc>
        <w:tc>
          <w:tcPr>
            <w:tcW w:w="1701"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18 231</w:t>
            </w:r>
          </w:p>
        </w:tc>
      </w:tr>
      <w:tr w:rsidR="00D05F5B" w:rsidRPr="00A50E6A" w:rsidTr="00E42EEA">
        <w:trPr>
          <w:jc w:val="center"/>
        </w:trPr>
        <w:tc>
          <w:tcPr>
            <w:tcW w:w="1952"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Атырау</w:t>
            </w:r>
          </w:p>
        </w:tc>
        <w:tc>
          <w:tcPr>
            <w:tcW w:w="9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9 330</w:t>
            </w:r>
          </w:p>
        </w:tc>
        <w:tc>
          <w:tcPr>
            <w:tcW w:w="127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18 393</w:t>
            </w:r>
          </w:p>
        </w:tc>
        <w:tc>
          <w:tcPr>
            <w:tcW w:w="1673"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16 776</w:t>
            </w:r>
          </w:p>
        </w:tc>
        <w:tc>
          <w:tcPr>
            <w:tcW w:w="112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10 383</w:t>
            </w:r>
          </w:p>
        </w:tc>
        <w:tc>
          <w:tcPr>
            <w:tcW w:w="1318"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20 560</w:t>
            </w:r>
          </w:p>
        </w:tc>
        <w:tc>
          <w:tcPr>
            <w:tcW w:w="1701"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18 617</w:t>
            </w:r>
          </w:p>
        </w:tc>
      </w:tr>
      <w:tr w:rsidR="00D05F5B" w:rsidRPr="00A50E6A" w:rsidTr="00E42EEA">
        <w:trPr>
          <w:jc w:val="center"/>
        </w:trPr>
        <w:tc>
          <w:tcPr>
            <w:tcW w:w="1952"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Батыс Қазакстан</w:t>
            </w:r>
          </w:p>
        </w:tc>
        <w:tc>
          <w:tcPr>
            <w:tcW w:w="9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9 330</w:t>
            </w:r>
          </w:p>
        </w:tc>
        <w:tc>
          <w:tcPr>
            <w:tcW w:w="127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18 475</w:t>
            </w:r>
          </w:p>
        </w:tc>
        <w:tc>
          <w:tcPr>
            <w:tcW w:w="1673"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15 432</w:t>
            </w:r>
          </w:p>
        </w:tc>
        <w:tc>
          <w:tcPr>
            <w:tcW w:w="112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10 383</w:t>
            </w:r>
          </w:p>
        </w:tc>
        <w:tc>
          <w:tcPr>
            <w:tcW w:w="1318"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20 689</w:t>
            </w:r>
          </w:p>
        </w:tc>
        <w:tc>
          <w:tcPr>
            <w:tcW w:w="1701"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17 256</w:t>
            </w:r>
          </w:p>
        </w:tc>
      </w:tr>
      <w:tr w:rsidR="00D05F5B" w:rsidRPr="00A50E6A" w:rsidTr="00E42EEA">
        <w:trPr>
          <w:jc w:val="center"/>
        </w:trPr>
        <w:tc>
          <w:tcPr>
            <w:tcW w:w="1952"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Жамбыл</w:t>
            </w:r>
          </w:p>
        </w:tc>
        <w:tc>
          <w:tcPr>
            <w:tcW w:w="992"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9 330</w:t>
            </w:r>
          </w:p>
        </w:tc>
        <w:tc>
          <w:tcPr>
            <w:tcW w:w="1276"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18 680</w:t>
            </w:r>
          </w:p>
        </w:tc>
        <w:tc>
          <w:tcPr>
            <w:tcW w:w="1673"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16 802</w:t>
            </w:r>
          </w:p>
        </w:tc>
        <w:tc>
          <w:tcPr>
            <w:tcW w:w="1120"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10 383</w:t>
            </w:r>
          </w:p>
        </w:tc>
        <w:tc>
          <w:tcPr>
            <w:tcW w:w="1318" w:type="dxa"/>
            <w:vAlign w:val="bottom"/>
            <w:hideMark/>
          </w:tcPr>
          <w:p w:rsidR="00D05F5B" w:rsidRPr="00A50E6A" w:rsidRDefault="00D05F5B" w:rsidP="00D05F5B">
            <w:pPr>
              <w:pStyle w:val="aff1"/>
              <w:jc w:val="right"/>
              <w:rPr>
                <w:rFonts w:ascii="Calibri" w:hAnsi="Calibri" w:cs="Arial"/>
                <w:color w:val="auto"/>
                <w:lang w:val="kk-KZ"/>
              </w:rPr>
            </w:pPr>
            <w:r w:rsidRPr="00A50E6A">
              <w:rPr>
                <w:rFonts w:ascii="Calibri" w:hAnsi="Calibri" w:cs="Arial"/>
                <w:color w:val="auto"/>
                <w:lang w:val="kk-KZ"/>
              </w:rPr>
              <w:t>20 874</w:t>
            </w:r>
          </w:p>
        </w:tc>
        <w:tc>
          <w:tcPr>
            <w:tcW w:w="1701" w:type="dxa"/>
            <w:vAlign w:val="bottom"/>
            <w:hideMark/>
          </w:tcPr>
          <w:p w:rsidR="00D05F5B" w:rsidRPr="00A50E6A" w:rsidRDefault="00D05F5B" w:rsidP="00D05F5B">
            <w:pPr>
              <w:pStyle w:val="aff1"/>
              <w:jc w:val="right"/>
              <w:rPr>
                <w:rFonts w:ascii="Calibri" w:hAnsi="Calibri" w:cs="Arial"/>
                <w:color w:val="auto"/>
              </w:rPr>
            </w:pPr>
            <w:r w:rsidRPr="00A50E6A">
              <w:rPr>
                <w:rFonts w:ascii="Calibri" w:hAnsi="Calibri" w:cs="Arial"/>
                <w:color w:val="auto"/>
                <w:lang w:val="kk-KZ"/>
              </w:rPr>
              <w:t>18 870</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Қарағанды</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18 602</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15 178</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20 816</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17 002</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Қостанай</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18 448</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15 014</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20 651</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16 775</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Қызылорда</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18 526</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17 135</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20 742</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19 102</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Маңғыстау</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18 852</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17 108</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21 099</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19 156</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Оңтүстік Қазақстан</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18 220</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17 691</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20 439</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19 790</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rPr>
              <w:t>Павлодар</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18 605</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14 937</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20 837</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16 660</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Солтүстік Қазақстан</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18 078</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14 985</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20 253</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16 732</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Шығыс Қазақстан</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18 912</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14 903</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21 153</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16 679</w:t>
            </w:r>
          </w:p>
        </w:tc>
      </w:tr>
      <w:tr w:rsidR="00D05F5B" w:rsidRPr="00A50E6A" w:rsidTr="00E42EEA">
        <w:trPr>
          <w:jc w:val="center"/>
        </w:trPr>
        <w:tc>
          <w:tcPr>
            <w:tcW w:w="1952"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Астана қ.</w:t>
            </w:r>
          </w:p>
        </w:tc>
        <w:tc>
          <w:tcPr>
            <w:tcW w:w="992"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18 680</w:t>
            </w:r>
          </w:p>
        </w:tc>
        <w:tc>
          <w:tcPr>
            <w:tcW w:w="1673"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15 335</w:t>
            </w:r>
          </w:p>
        </w:tc>
        <w:tc>
          <w:tcPr>
            <w:tcW w:w="1120"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20 900</w:t>
            </w:r>
          </w:p>
        </w:tc>
        <w:tc>
          <w:tcPr>
            <w:tcW w:w="1701"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17 148</w:t>
            </w:r>
          </w:p>
        </w:tc>
      </w:tr>
      <w:tr w:rsidR="00D05F5B" w:rsidRPr="00A50E6A" w:rsidTr="00E42EEA">
        <w:trPr>
          <w:jc w:val="center"/>
        </w:trPr>
        <w:tc>
          <w:tcPr>
            <w:tcW w:w="1952" w:type="dxa"/>
            <w:tcBorders>
              <w:top w:val="nil"/>
              <w:left w:val="nil"/>
              <w:bottom w:val="single" w:sz="4" w:space="0" w:color="000000"/>
              <w:right w:val="nil"/>
            </w:tcBorders>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Алматы қ.</w:t>
            </w:r>
          </w:p>
        </w:tc>
        <w:tc>
          <w:tcPr>
            <w:tcW w:w="992"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9 330</w:t>
            </w:r>
          </w:p>
        </w:tc>
        <w:tc>
          <w:tcPr>
            <w:tcW w:w="1276"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19 039</w:t>
            </w:r>
          </w:p>
        </w:tc>
        <w:tc>
          <w:tcPr>
            <w:tcW w:w="1673"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15 030</w:t>
            </w:r>
          </w:p>
        </w:tc>
        <w:tc>
          <w:tcPr>
            <w:tcW w:w="1120"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10 383</w:t>
            </w:r>
          </w:p>
        </w:tc>
        <w:tc>
          <w:tcPr>
            <w:tcW w:w="1318"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21 251</w:t>
            </w:r>
          </w:p>
        </w:tc>
        <w:tc>
          <w:tcPr>
            <w:tcW w:w="1701"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lang w:val="kk-KZ"/>
              </w:rPr>
              <w:t>16 814</w:t>
            </w:r>
          </w:p>
        </w:tc>
      </w:tr>
    </w:tbl>
    <w:p w:rsidR="00D05F5B" w:rsidRPr="00A50E6A" w:rsidRDefault="00D05F5B" w:rsidP="00D05F5B">
      <w:pPr>
        <w:pStyle w:val="aff3"/>
        <w:spacing w:before="0"/>
        <w:ind w:left="0"/>
        <w:rPr>
          <w:rFonts w:ascii="Calibri" w:hAnsi="Calibri" w:cs="Arial"/>
          <w:color w:val="auto"/>
          <w:sz w:val="14"/>
          <w:lang w:val="kk-KZ"/>
        </w:rPr>
      </w:pPr>
      <w:r w:rsidRPr="00A50E6A">
        <w:rPr>
          <w:rFonts w:ascii="Calibri" w:hAnsi="Calibri" w:cs="Arial"/>
          <w:color w:val="auto"/>
          <w:sz w:val="14"/>
        </w:rPr>
        <w:t>*</w:t>
      </w:r>
      <w:r w:rsidRPr="00A50E6A">
        <w:rPr>
          <w:rFonts w:ascii="Calibri" w:hAnsi="Calibri" w:cs="Arial"/>
          <w:color w:val="auto"/>
          <w:sz w:val="14"/>
          <w:lang w:val="kk-KZ"/>
        </w:rPr>
        <w:t>Азаматтық халық.</w:t>
      </w:r>
    </w:p>
    <w:p w:rsidR="00D05F5B" w:rsidRPr="00A50E6A" w:rsidRDefault="00D05F5B" w:rsidP="00D05F5B">
      <w:pPr>
        <w:pStyle w:val="aff3"/>
        <w:spacing w:before="0"/>
        <w:ind w:left="57"/>
        <w:rPr>
          <w:rFonts w:ascii="Calibri" w:hAnsi="Calibri" w:cs="Arial"/>
          <w:color w:val="auto"/>
          <w:lang w:val="kk-KZ"/>
        </w:rPr>
      </w:pPr>
      <w:r w:rsidRPr="00A50E6A">
        <w:rPr>
          <w:rFonts w:ascii="Calibri" w:hAnsi="Calibri" w:cs="Arial"/>
          <w:color w:val="auto"/>
          <w:sz w:val="14"/>
          <w:lang w:val="kk-KZ"/>
        </w:rPr>
        <w:t>Гражданское население.</w:t>
      </w:r>
    </w:p>
    <w:p w:rsidR="007A0934" w:rsidRPr="00A50E6A" w:rsidRDefault="007A0934" w:rsidP="00D05F5B">
      <w:pPr>
        <w:pStyle w:val="afe"/>
        <w:spacing w:before="0"/>
        <w:rPr>
          <w:rFonts w:ascii="Calibri" w:hAnsi="Calibri" w:cs="Arial"/>
          <w:color w:val="auto"/>
          <w:lang w:val="kk-KZ"/>
        </w:rPr>
      </w:pPr>
    </w:p>
    <w:p w:rsidR="00D043A3" w:rsidRPr="00A50E6A" w:rsidRDefault="00D043A3" w:rsidP="00D043A3">
      <w:pPr>
        <w:rPr>
          <w:lang w:val="kk-KZ" w:eastAsia="zh-CN"/>
        </w:rPr>
      </w:pPr>
    </w:p>
    <w:p w:rsidR="00D043A3" w:rsidRPr="00A50E6A" w:rsidRDefault="00D043A3" w:rsidP="00D043A3">
      <w:pPr>
        <w:rPr>
          <w:lang w:val="kk-KZ" w:eastAsia="zh-CN"/>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lastRenderedPageBreak/>
        <w:t>5.8 Тағайындалған мемлекеттік арнайы жәрдемақылардың орташа мөлшері*</w:t>
      </w:r>
    </w:p>
    <w:p w:rsidR="00D05F5B" w:rsidRPr="00A50E6A" w:rsidRDefault="00D05F5B" w:rsidP="007E63F5">
      <w:pPr>
        <w:pStyle w:val="afe"/>
        <w:spacing w:before="0" w:after="120"/>
        <w:rPr>
          <w:rFonts w:ascii="Calibri" w:hAnsi="Calibri" w:cs="Arial"/>
          <w:color w:val="auto"/>
          <w:sz w:val="16"/>
          <w:lang w:val="kk-KZ"/>
        </w:rPr>
      </w:pPr>
      <w:r w:rsidRPr="00A50E6A">
        <w:rPr>
          <w:rFonts w:ascii="Calibri" w:hAnsi="Calibri" w:cs="Arial"/>
          <w:color w:val="auto"/>
        </w:rPr>
        <w:t>Средний размер назначенных специальных государственных пособий*</w:t>
      </w:r>
      <w:r w:rsidRPr="00A50E6A">
        <w:rPr>
          <w:rFonts w:ascii="Calibri" w:hAnsi="Calibri" w:cs="Arial"/>
          <w:color w:val="auto"/>
          <w:lang w:val="kk-KZ"/>
        </w:rPr>
        <w:t xml:space="preserve"> </w:t>
      </w:r>
    </w:p>
    <w:p w:rsidR="00D05F5B" w:rsidRPr="00A50E6A" w:rsidRDefault="00D05F5B" w:rsidP="00D05F5B">
      <w:pPr>
        <w:pStyle w:val="aff4"/>
        <w:spacing w:before="0" w:after="0"/>
        <w:jc w:val="left"/>
        <w:rPr>
          <w:rFonts w:ascii="Calibri" w:hAnsi="Calibri" w:cs="Arial"/>
          <w:color w:val="auto"/>
        </w:rPr>
      </w:pPr>
      <w:r w:rsidRPr="00A50E6A">
        <w:rPr>
          <w:rFonts w:ascii="Calibri" w:hAnsi="Calibri" w:cs="Arial"/>
          <w:color w:val="auto"/>
          <w:sz w:val="14"/>
          <w:lang w:val="kk-KZ"/>
        </w:rPr>
        <w:t xml:space="preserve">    жыл </w:t>
      </w:r>
      <w:r w:rsidRPr="00A50E6A">
        <w:rPr>
          <w:rFonts w:ascii="Calibri" w:hAnsi="Calibri" w:cs="Arial"/>
          <w:color w:val="auto"/>
          <w:sz w:val="15"/>
          <w:szCs w:val="15"/>
          <w:lang w:val="kk-KZ"/>
        </w:rPr>
        <w:t>соңына</w:t>
      </w:r>
      <w:r w:rsidRPr="00A50E6A">
        <w:rPr>
          <w:rFonts w:ascii="Calibri" w:hAnsi="Calibri" w:cs="Arial"/>
          <w:color w:val="auto"/>
          <w:sz w:val="15"/>
          <w:szCs w:val="15"/>
        </w:rPr>
        <w:t xml:space="preserve">, </w:t>
      </w:r>
      <w:r w:rsidRPr="00A50E6A">
        <w:rPr>
          <w:rFonts w:ascii="Calibri" w:hAnsi="Calibri" w:cs="Arial"/>
          <w:color w:val="auto"/>
          <w:sz w:val="15"/>
          <w:szCs w:val="15"/>
          <w:lang w:val="kk-KZ"/>
        </w:rPr>
        <w:t>теңге</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Pr="00A50E6A">
        <w:rPr>
          <w:rFonts w:ascii="Calibri" w:hAnsi="Calibri" w:cs="Arial"/>
          <w:color w:val="auto"/>
          <w:sz w:val="15"/>
          <w:szCs w:val="15"/>
        </w:rPr>
        <w:t>на конец года, тенге</w:t>
      </w:r>
    </w:p>
    <w:tbl>
      <w:tblPr>
        <w:tblW w:w="0" w:type="auto"/>
        <w:jc w:val="center"/>
        <w:tblLayout w:type="fixed"/>
        <w:tblCellMar>
          <w:left w:w="0" w:type="dxa"/>
          <w:right w:w="0" w:type="dxa"/>
        </w:tblCellMar>
        <w:tblLook w:val="04A0"/>
      </w:tblPr>
      <w:tblGrid>
        <w:gridCol w:w="2802"/>
        <w:gridCol w:w="850"/>
        <w:gridCol w:w="851"/>
        <w:gridCol w:w="850"/>
        <w:gridCol w:w="851"/>
        <w:gridCol w:w="850"/>
        <w:gridCol w:w="2636"/>
      </w:tblGrid>
      <w:tr w:rsidR="00D05F5B" w:rsidRPr="00A50E6A" w:rsidTr="00E42EEA">
        <w:trPr>
          <w:tblHeader/>
          <w:jc w:val="center"/>
        </w:trPr>
        <w:tc>
          <w:tcPr>
            <w:tcW w:w="2802" w:type="dxa"/>
            <w:tcBorders>
              <w:top w:val="single" w:sz="6" w:space="0" w:color="000000"/>
              <w:left w:val="nil"/>
              <w:bottom w:val="single" w:sz="4" w:space="0" w:color="000000"/>
              <w:right w:val="nil"/>
            </w:tcBorders>
          </w:tcPr>
          <w:p w:rsidR="00D05F5B" w:rsidRPr="00A50E6A" w:rsidRDefault="00D05F5B" w:rsidP="00D05F5B">
            <w:pPr>
              <w:pStyle w:val="aff0"/>
              <w:snapToGrid w:val="0"/>
              <w:rPr>
                <w:rFonts w:ascii="Calibri" w:hAnsi="Calibri" w:cs="Arial"/>
                <w:color w:val="auto"/>
              </w:rPr>
            </w:pPr>
          </w:p>
        </w:tc>
        <w:tc>
          <w:tcPr>
            <w:tcW w:w="85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rPr>
              <w:t>20</w:t>
            </w:r>
            <w:r w:rsidRPr="00A50E6A">
              <w:rPr>
                <w:rFonts w:ascii="Calibri" w:hAnsi="Calibri" w:cs="Arial"/>
                <w:color w:val="auto"/>
                <w:sz w:val="14"/>
                <w:lang w:val="kk-KZ"/>
              </w:rPr>
              <w:t>10</w:t>
            </w:r>
          </w:p>
        </w:tc>
        <w:tc>
          <w:tcPr>
            <w:tcW w:w="851"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2011</w:t>
            </w:r>
          </w:p>
        </w:tc>
        <w:tc>
          <w:tcPr>
            <w:tcW w:w="85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2012</w:t>
            </w:r>
          </w:p>
        </w:tc>
        <w:tc>
          <w:tcPr>
            <w:tcW w:w="851"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2013</w:t>
            </w:r>
          </w:p>
        </w:tc>
        <w:tc>
          <w:tcPr>
            <w:tcW w:w="85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sz w:val="14"/>
                <w:lang w:val="en-US"/>
              </w:rPr>
            </w:pPr>
            <w:r w:rsidRPr="00A50E6A">
              <w:rPr>
                <w:rFonts w:ascii="Calibri" w:hAnsi="Calibri" w:cs="Arial"/>
                <w:color w:val="auto"/>
                <w:sz w:val="14"/>
                <w:lang w:val="kk-KZ"/>
              </w:rPr>
              <w:t>201</w:t>
            </w:r>
            <w:r w:rsidRPr="00A50E6A">
              <w:rPr>
                <w:rFonts w:ascii="Calibri" w:hAnsi="Calibri" w:cs="Arial"/>
                <w:color w:val="auto"/>
                <w:sz w:val="14"/>
                <w:lang w:val="en-US"/>
              </w:rPr>
              <w:t>4</w:t>
            </w:r>
          </w:p>
        </w:tc>
        <w:tc>
          <w:tcPr>
            <w:tcW w:w="2636" w:type="dxa"/>
            <w:tcBorders>
              <w:top w:val="single" w:sz="4" w:space="0" w:color="000000"/>
              <w:left w:val="single" w:sz="4" w:space="0" w:color="000000"/>
              <w:bottom w:val="single" w:sz="4" w:space="0" w:color="000000"/>
              <w:right w:val="nil"/>
            </w:tcBorders>
          </w:tcPr>
          <w:p w:rsidR="00D05F5B" w:rsidRPr="00A50E6A" w:rsidRDefault="00D05F5B" w:rsidP="00D05F5B">
            <w:pPr>
              <w:pStyle w:val="aff0"/>
              <w:snapToGrid w:val="0"/>
              <w:rPr>
                <w:rFonts w:ascii="Calibri" w:hAnsi="Calibri" w:cs="Arial"/>
                <w:color w:val="auto"/>
                <w:sz w:val="14"/>
                <w:lang w:val="kk-KZ"/>
              </w:rPr>
            </w:pPr>
          </w:p>
        </w:tc>
      </w:tr>
      <w:tr w:rsidR="00D05F5B" w:rsidRPr="00A50E6A" w:rsidTr="00E42EEA">
        <w:trPr>
          <w:jc w:val="center"/>
        </w:trPr>
        <w:tc>
          <w:tcPr>
            <w:tcW w:w="2802" w:type="dxa"/>
            <w:tcBorders>
              <w:top w:val="single" w:sz="4" w:space="0" w:color="000000"/>
              <w:left w:val="nil"/>
              <w:bottom w:val="nil"/>
              <w:right w:val="nil"/>
            </w:tcBorders>
            <w:vAlign w:val="bottom"/>
            <w:hideMark/>
          </w:tcPr>
          <w:p w:rsidR="00D05F5B" w:rsidRPr="00A50E6A" w:rsidRDefault="00D05F5B" w:rsidP="00D05F5B">
            <w:pPr>
              <w:pStyle w:val="aff0"/>
              <w:ind w:left="113"/>
              <w:jc w:val="left"/>
              <w:rPr>
                <w:rFonts w:ascii="Calibri" w:hAnsi="Calibri" w:cs="Arial"/>
                <w:color w:val="auto"/>
                <w:lang w:val="en-US"/>
              </w:rPr>
            </w:pPr>
            <w:r w:rsidRPr="00A50E6A">
              <w:rPr>
                <w:rFonts w:ascii="Calibri" w:hAnsi="Calibri" w:cs="Arial"/>
                <w:color w:val="auto"/>
                <w:lang w:val="kk-KZ"/>
              </w:rPr>
              <w:t>Барлық тағайындалған</w:t>
            </w:r>
          </w:p>
        </w:tc>
        <w:tc>
          <w:tcPr>
            <w:tcW w:w="850" w:type="dxa"/>
            <w:tcBorders>
              <w:top w:val="single" w:sz="4" w:space="0" w:color="000000"/>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4 058</w:t>
            </w:r>
          </w:p>
        </w:tc>
        <w:tc>
          <w:tcPr>
            <w:tcW w:w="851" w:type="dxa"/>
            <w:tcBorders>
              <w:top w:val="single" w:sz="4" w:space="0" w:color="000000"/>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4 534</w:t>
            </w:r>
          </w:p>
        </w:tc>
        <w:tc>
          <w:tcPr>
            <w:tcW w:w="850" w:type="dxa"/>
            <w:tcBorders>
              <w:top w:val="single" w:sz="4" w:space="0" w:color="000000"/>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4 820</w:t>
            </w:r>
          </w:p>
        </w:tc>
        <w:tc>
          <w:tcPr>
            <w:tcW w:w="851" w:type="dxa"/>
            <w:tcBorders>
              <w:top w:val="single" w:sz="4" w:space="0" w:color="000000"/>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w:t>
            </w:r>
            <w:r w:rsidRPr="00A50E6A">
              <w:rPr>
                <w:rFonts w:ascii="Calibri" w:hAnsi="Calibri" w:cs="Arial"/>
                <w:color w:val="auto"/>
                <w:lang w:val="en-US"/>
              </w:rPr>
              <w:t xml:space="preserve"> </w:t>
            </w:r>
            <w:r w:rsidRPr="00A50E6A">
              <w:rPr>
                <w:rFonts w:ascii="Calibri" w:hAnsi="Calibri" w:cs="Arial"/>
                <w:color w:val="auto"/>
              </w:rPr>
              <w:t>111</w:t>
            </w:r>
          </w:p>
        </w:tc>
        <w:tc>
          <w:tcPr>
            <w:tcW w:w="850" w:type="dxa"/>
            <w:tcBorders>
              <w:top w:val="single" w:sz="4" w:space="0" w:color="000000"/>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lang w:val="en-US"/>
              </w:rPr>
              <w:t>5 701</w:t>
            </w:r>
          </w:p>
        </w:tc>
        <w:tc>
          <w:tcPr>
            <w:tcW w:w="2636" w:type="dxa"/>
            <w:tcBorders>
              <w:top w:val="single" w:sz="4" w:space="0" w:color="000000"/>
              <w:left w:val="nil"/>
              <w:bottom w:val="nil"/>
              <w:right w:val="nil"/>
            </w:tcBorders>
            <w:vAlign w:val="bottom"/>
            <w:hideMark/>
          </w:tcPr>
          <w:p w:rsidR="00D05F5B" w:rsidRPr="00A50E6A" w:rsidRDefault="00D05F5B" w:rsidP="00D05F5B">
            <w:pPr>
              <w:pStyle w:val="aff0"/>
              <w:ind w:left="113"/>
              <w:jc w:val="left"/>
              <w:rPr>
                <w:rFonts w:ascii="Calibri" w:hAnsi="Calibri" w:cs="Arial"/>
                <w:color w:val="auto"/>
              </w:rPr>
            </w:pPr>
            <w:r w:rsidRPr="00A50E6A">
              <w:rPr>
                <w:rFonts w:ascii="Calibri" w:hAnsi="Calibri" w:cs="Arial"/>
                <w:color w:val="auto"/>
              </w:rPr>
              <w:t>Всего назначено</w:t>
            </w:r>
          </w:p>
        </w:tc>
      </w:tr>
      <w:tr w:rsidR="00D05F5B" w:rsidRPr="00A50E6A" w:rsidTr="00E42EEA">
        <w:trPr>
          <w:jc w:val="center"/>
        </w:trPr>
        <w:tc>
          <w:tcPr>
            <w:tcW w:w="2802" w:type="dxa"/>
            <w:vAlign w:val="bottom"/>
            <w:hideMark/>
          </w:tcPr>
          <w:p w:rsidR="00D05F5B" w:rsidRPr="00A50E6A" w:rsidRDefault="00D05F5B" w:rsidP="00D05F5B">
            <w:pPr>
              <w:pStyle w:val="aff0"/>
              <w:ind w:left="284"/>
              <w:jc w:val="left"/>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850" w:type="dxa"/>
            <w:vAlign w:val="bottom"/>
          </w:tcPr>
          <w:p w:rsidR="00D05F5B" w:rsidRPr="00A50E6A" w:rsidRDefault="00D05F5B" w:rsidP="00D05F5B">
            <w:pPr>
              <w:pStyle w:val="aff1"/>
              <w:snapToGrid w:val="0"/>
              <w:rPr>
                <w:rFonts w:ascii="Calibri" w:hAnsi="Calibri" w:cs="Arial"/>
                <w:color w:val="auto"/>
              </w:rPr>
            </w:pPr>
          </w:p>
        </w:tc>
        <w:tc>
          <w:tcPr>
            <w:tcW w:w="851" w:type="dxa"/>
            <w:vAlign w:val="bottom"/>
          </w:tcPr>
          <w:p w:rsidR="00D05F5B" w:rsidRPr="00A50E6A" w:rsidRDefault="00D05F5B" w:rsidP="00D05F5B">
            <w:pPr>
              <w:pStyle w:val="aff1"/>
              <w:snapToGrid w:val="0"/>
              <w:rPr>
                <w:rFonts w:ascii="Calibri" w:hAnsi="Calibri" w:cs="Arial"/>
                <w:color w:val="auto"/>
              </w:rPr>
            </w:pPr>
          </w:p>
        </w:tc>
        <w:tc>
          <w:tcPr>
            <w:tcW w:w="850" w:type="dxa"/>
            <w:vAlign w:val="bottom"/>
          </w:tcPr>
          <w:p w:rsidR="00D05F5B" w:rsidRPr="00A50E6A" w:rsidRDefault="00D05F5B" w:rsidP="00D05F5B">
            <w:pPr>
              <w:pStyle w:val="aff1"/>
              <w:snapToGrid w:val="0"/>
              <w:rPr>
                <w:rFonts w:ascii="Calibri" w:hAnsi="Calibri" w:cs="Arial"/>
                <w:color w:val="auto"/>
              </w:rPr>
            </w:pPr>
          </w:p>
        </w:tc>
        <w:tc>
          <w:tcPr>
            <w:tcW w:w="851" w:type="dxa"/>
            <w:vAlign w:val="bottom"/>
          </w:tcPr>
          <w:p w:rsidR="00D05F5B" w:rsidRPr="00A50E6A" w:rsidRDefault="00D05F5B" w:rsidP="00D05F5B">
            <w:pPr>
              <w:pStyle w:val="aff2"/>
              <w:snapToGrid w:val="0"/>
              <w:rPr>
                <w:rFonts w:ascii="Calibri" w:hAnsi="Calibri" w:cs="Arial"/>
                <w:color w:val="auto"/>
              </w:rPr>
            </w:pPr>
          </w:p>
        </w:tc>
        <w:tc>
          <w:tcPr>
            <w:tcW w:w="850" w:type="dxa"/>
            <w:vAlign w:val="bottom"/>
          </w:tcPr>
          <w:p w:rsidR="00D05F5B" w:rsidRPr="00A50E6A" w:rsidRDefault="00D05F5B" w:rsidP="00D05F5B">
            <w:pPr>
              <w:pStyle w:val="aff2"/>
              <w:snapToGrid w:val="0"/>
              <w:rPr>
                <w:rFonts w:ascii="Calibri" w:hAnsi="Calibri" w:cs="Arial"/>
                <w:color w:val="auto"/>
              </w:rPr>
            </w:pPr>
          </w:p>
        </w:tc>
        <w:tc>
          <w:tcPr>
            <w:tcW w:w="2636" w:type="dxa"/>
            <w:vAlign w:val="bottom"/>
            <w:hideMark/>
          </w:tcPr>
          <w:p w:rsidR="00D05F5B" w:rsidRPr="00A50E6A" w:rsidRDefault="00D05F5B" w:rsidP="00D05F5B">
            <w:pPr>
              <w:pStyle w:val="aff0"/>
              <w:ind w:left="284"/>
              <w:jc w:val="left"/>
              <w:rPr>
                <w:rFonts w:ascii="Calibri" w:hAnsi="Calibri" w:cs="Arial"/>
                <w:color w:val="auto"/>
              </w:rPr>
            </w:pPr>
            <w:r w:rsidRPr="00A50E6A">
              <w:rPr>
                <w:rFonts w:ascii="Calibri" w:hAnsi="Calibri" w:cs="Arial"/>
                <w:color w:val="auto"/>
              </w:rPr>
              <w:t>из них:</w:t>
            </w:r>
          </w:p>
        </w:tc>
      </w:tr>
      <w:tr w:rsidR="00D05F5B" w:rsidRPr="00A50E6A" w:rsidTr="00E42EEA">
        <w:trPr>
          <w:jc w:val="center"/>
        </w:trPr>
        <w:tc>
          <w:tcPr>
            <w:tcW w:w="2802" w:type="dxa"/>
            <w:vAlign w:val="bottom"/>
            <w:hideMark/>
          </w:tcPr>
          <w:p w:rsidR="00D05F5B" w:rsidRPr="00A50E6A" w:rsidRDefault="00D05F5B" w:rsidP="00D05F5B">
            <w:pPr>
              <w:pStyle w:val="aff0"/>
              <w:ind w:left="113"/>
              <w:jc w:val="left"/>
              <w:rPr>
                <w:rFonts w:ascii="Calibri" w:hAnsi="Calibri" w:cs="Arial"/>
                <w:color w:val="auto"/>
                <w:lang w:val="en-US"/>
              </w:rPr>
            </w:pPr>
            <w:r w:rsidRPr="00A50E6A">
              <w:rPr>
                <w:rFonts w:ascii="Calibri" w:hAnsi="Calibri" w:cs="Arial"/>
                <w:color w:val="auto"/>
                <w:lang w:val="kk-KZ"/>
              </w:rPr>
              <w:t>ҰОС-ның мүгедектеріне</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21 195</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23 100</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24 720</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26 445</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29 632</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инвалидам ВОВ</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lang w:val="kk-KZ"/>
              </w:rPr>
              <w:t>ҰОС-ның қатысушыларына</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21 195</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23 100</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24 720</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26 445</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29 632</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участникам ВОВ</w:t>
            </w:r>
          </w:p>
        </w:tc>
      </w:tr>
      <w:tr w:rsidR="00D05F5B" w:rsidRPr="00A50E6A" w:rsidTr="00E42EEA">
        <w:trPr>
          <w:trHeight w:val="127"/>
          <w:jc w:val="center"/>
        </w:trPr>
        <w:tc>
          <w:tcPr>
            <w:tcW w:w="28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ҰОС-ның мүгедектеріне теңестірілген адамдарға</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10 033</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10 934</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11 701</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12 518</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13 983</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лицам, приравненным к </w:t>
            </w:r>
          </w:p>
          <w:p w:rsidR="00D05F5B" w:rsidRPr="00A50E6A" w:rsidRDefault="00D05F5B" w:rsidP="00D05F5B">
            <w:pPr>
              <w:pStyle w:val="aff1"/>
              <w:rPr>
                <w:rFonts w:ascii="Calibri" w:hAnsi="Calibri" w:cs="Arial"/>
                <w:color w:val="auto"/>
              </w:rPr>
            </w:pPr>
            <w:r w:rsidRPr="00A50E6A">
              <w:rPr>
                <w:rFonts w:ascii="Calibri" w:hAnsi="Calibri" w:cs="Arial"/>
                <w:color w:val="auto"/>
              </w:rPr>
              <w:t>инвалидам ВОВ</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ҰОС-ның қатысушыларына теңестірілген адамдарға </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8 196</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8 932</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9 559</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10 226</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11 464</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лицам, приравненным к </w:t>
            </w:r>
          </w:p>
          <w:p w:rsidR="00D05F5B" w:rsidRPr="00A50E6A" w:rsidRDefault="00D05F5B" w:rsidP="00D05F5B">
            <w:pPr>
              <w:pStyle w:val="aff1"/>
              <w:rPr>
                <w:rFonts w:ascii="Calibri" w:hAnsi="Calibri" w:cs="Arial"/>
                <w:color w:val="auto"/>
              </w:rPr>
            </w:pPr>
            <w:r w:rsidRPr="00A50E6A">
              <w:rPr>
                <w:rFonts w:ascii="Calibri" w:hAnsi="Calibri" w:cs="Arial"/>
                <w:color w:val="auto"/>
              </w:rPr>
              <w:t>участникам ВОВ</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lang w:val="kk-KZ"/>
              </w:rPr>
              <w:t>ҰОС-ның жесірлеріне</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5 935</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6 468</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6 922</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7 405</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8 297</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вдовам ВОВ</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ҰОС-ның қайтыс болған мүгедектердің әйелдеріне </w:t>
            </w:r>
            <w:r w:rsidRPr="00A50E6A">
              <w:rPr>
                <w:rFonts w:ascii="Calibri" w:hAnsi="Calibri" w:cs="Arial"/>
                <w:color w:val="auto"/>
              </w:rPr>
              <w:t>(</w:t>
            </w:r>
            <w:r w:rsidRPr="00A50E6A">
              <w:rPr>
                <w:rFonts w:ascii="Calibri" w:hAnsi="Calibri" w:cs="Arial"/>
                <w:color w:val="auto"/>
                <w:lang w:val="kk-KZ"/>
              </w:rPr>
              <w:t>күйеулеріне</w:t>
            </w:r>
            <w:r w:rsidRPr="00A50E6A">
              <w:rPr>
                <w:rFonts w:ascii="Calibri" w:hAnsi="Calibri" w:cs="Arial"/>
                <w:color w:val="auto"/>
              </w:rPr>
              <w:t>)</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3 392</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3 696</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3 956</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4 232</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4 742</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женам (мужья) умерших</w:t>
            </w:r>
          </w:p>
          <w:p w:rsidR="00D05F5B" w:rsidRPr="00A50E6A" w:rsidRDefault="00D05F5B" w:rsidP="00D05F5B">
            <w:pPr>
              <w:pStyle w:val="aff1"/>
              <w:rPr>
                <w:rFonts w:ascii="Calibri" w:hAnsi="Calibri" w:cs="Arial"/>
                <w:color w:val="auto"/>
              </w:rPr>
            </w:pPr>
            <w:r w:rsidRPr="00A50E6A">
              <w:rPr>
                <w:rFonts w:ascii="Calibri" w:hAnsi="Calibri" w:cs="Arial"/>
                <w:color w:val="auto"/>
              </w:rPr>
              <w:t>инвалидов ВОВ</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lang w:val="kk-KZ"/>
              </w:rPr>
              <w:t>Батырларға</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25 412</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25 803</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27 009</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25 936</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26 946</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героям</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қаза болған әскери қызметшілердің отбасыларына</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6 076</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6 622</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7 087</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7 581</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8 501</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семьям погибших военнослужащих</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lang w:val="kk-KZ"/>
              </w:rPr>
              <w:t>марапатталған тылдағы еңбеккерлерге</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2 826</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3 080</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3 296</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3 526</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3 945</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награжденным труженикам тыла</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ЧАЭС</w:t>
            </w:r>
            <w:r w:rsidRPr="00A50E6A">
              <w:rPr>
                <w:rFonts w:ascii="Calibri" w:hAnsi="Calibri" w:cs="Arial"/>
                <w:color w:val="auto"/>
                <w:lang w:val="kk-KZ"/>
              </w:rPr>
              <w:t>-тегі апаттың жойылуына қатысушыларға</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2 826</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3 080</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3 296</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3 526</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3 945</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участникам ликвидации катастрофы на ЧАЭС</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I және II топтардағы мүгедектерге</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1 979</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2 156</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2 308</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2 469</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2 760</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инвалидам </w:t>
            </w:r>
            <w:r w:rsidRPr="00A50E6A">
              <w:rPr>
                <w:rFonts w:ascii="Calibri" w:hAnsi="Calibri" w:cs="Arial"/>
                <w:color w:val="auto"/>
                <w:lang w:val="en-US"/>
              </w:rPr>
              <w:t>I</w:t>
            </w:r>
            <w:r w:rsidRPr="00A50E6A">
              <w:rPr>
                <w:rFonts w:ascii="Calibri" w:hAnsi="Calibri" w:cs="Arial"/>
                <w:color w:val="auto"/>
              </w:rPr>
              <w:t xml:space="preserve"> и </w:t>
            </w:r>
            <w:r w:rsidRPr="00A50E6A">
              <w:rPr>
                <w:rFonts w:ascii="Calibri" w:hAnsi="Calibri" w:cs="Arial"/>
                <w:color w:val="auto"/>
                <w:lang w:val="en-US"/>
              </w:rPr>
              <w:t>II</w:t>
            </w:r>
            <w:r w:rsidRPr="00A50E6A">
              <w:rPr>
                <w:rFonts w:ascii="Calibri" w:hAnsi="Calibri" w:cs="Arial"/>
                <w:color w:val="auto"/>
              </w:rPr>
              <w:t xml:space="preserve"> группы </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III топтағы мүгедектерге</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848</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924</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989</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1 058</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1 186</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инвалидам </w:t>
            </w:r>
            <w:r w:rsidRPr="00A50E6A">
              <w:rPr>
                <w:rFonts w:ascii="Calibri" w:hAnsi="Calibri" w:cs="Arial"/>
                <w:color w:val="auto"/>
                <w:lang w:val="en-US"/>
              </w:rPr>
              <w:t>III</w:t>
            </w:r>
            <w:r w:rsidRPr="00A50E6A">
              <w:rPr>
                <w:rFonts w:ascii="Calibri" w:hAnsi="Calibri" w:cs="Arial"/>
                <w:color w:val="auto"/>
              </w:rPr>
              <w:t xml:space="preserve"> группы</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16 жасқа дейінгі мүгедек балаларға</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1 272</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1 386</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1 484</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1 587</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1 778</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детям инвалидам до 16 лет</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«Алтын ал</w:t>
            </w:r>
            <w:r w:rsidRPr="00A50E6A">
              <w:rPr>
                <w:rFonts w:ascii="Calibri" w:hAnsi="Calibri" w:cs="Arial"/>
                <w:color w:val="auto"/>
                <w:lang w:val="kk-KZ"/>
              </w:rPr>
              <w:t>қ</w:t>
            </w:r>
            <w:r w:rsidRPr="00A50E6A">
              <w:rPr>
                <w:rFonts w:ascii="Calibri" w:hAnsi="Calibri" w:cs="Arial"/>
                <w:color w:val="auto"/>
              </w:rPr>
              <w:t>а», «К</w:t>
            </w:r>
            <w:r w:rsidRPr="00A50E6A">
              <w:rPr>
                <w:rFonts w:ascii="Calibri" w:hAnsi="Calibri" w:cs="Arial"/>
                <w:color w:val="auto"/>
                <w:lang w:val="kk-KZ"/>
              </w:rPr>
              <w:t>ү</w:t>
            </w:r>
            <w:r w:rsidRPr="00A50E6A">
              <w:rPr>
                <w:rFonts w:ascii="Calibri" w:hAnsi="Calibri" w:cs="Arial"/>
                <w:color w:val="auto"/>
              </w:rPr>
              <w:t>м</w:t>
            </w:r>
            <w:r w:rsidRPr="00A50E6A">
              <w:rPr>
                <w:rFonts w:ascii="Calibri" w:hAnsi="Calibri" w:cs="Arial"/>
                <w:color w:val="auto"/>
                <w:lang w:val="kk-KZ"/>
              </w:rPr>
              <w:t>і</w:t>
            </w:r>
            <w:r w:rsidRPr="00A50E6A">
              <w:rPr>
                <w:rFonts w:ascii="Calibri" w:hAnsi="Calibri" w:cs="Arial"/>
                <w:color w:val="auto"/>
              </w:rPr>
              <w:t>с ал</w:t>
            </w:r>
            <w:r w:rsidRPr="00A50E6A">
              <w:rPr>
                <w:rFonts w:ascii="Calibri" w:hAnsi="Calibri" w:cs="Arial"/>
                <w:color w:val="auto"/>
                <w:lang w:val="kk-KZ"/>
              </w:rPr>
              <w:t>қ</w:t>
            </w:r>
            <w:r w:rsidRPr="00A50E6A">
              <w:rPr>
                <w:rFonts w:ascii="Calibri" w:hAnsi="Calibri" w:cs="Arial"/>
                <w:color w:val="auto"/>
              </w:rPr>
              <w:t>а</w:t>
            </w:r>
            <w:r w:rsidRPr="00A50E6A">
              <w:rPr>
                <w:rFonts w:ascii="Calibri" w:hAnsi="Calibri" w:cs="Arial"/>
                <w:color w:val="auto"/>
                <w:lang w:val="kk-KZ"/>
              </w:rPr>
              <w:t>мен» марапатталған көп балалы аналарға</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8 478</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9 240</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9 888</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10 578</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11 853</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многодетным матерям,</w:t>
            </w:r>
            <w:r w:rsidRPr="00A50E6A">
              <w:rPr>
                <w:rFonts w:ascii="Calibri" w:hAnsi="Calibri" w:cs="Arial"/>
                <w:color w:val="auto"/>
                <w:lang w:val="kk-KZ"/>
              </w:rPr>
              <w:t xml:space="preserve"> </w:t>
            </w:r>
            <w:r w:rsidRPr="00A50E6A">
              <w:rPr>
                <w:rFonts w:ascii="Calibri" w:hAnsi="Calibri" w:cs="Arial"/>
                <w:color w:val="auto"/>
              </w:rPr>
              <w:t>награжденным</w:t>
            </w:r>
            <w:r w:rsidRPr="00A50E6A">
              <w:rPr>
                <w:rFonts w:ascii="Calibri" w:hAnsi="Calibri" w:cs="Arial"/>
                <w:color w:val="auto"/>
                <w:lang w:val="kk-KZ"/>
              </w:rPr>
              <w:t xml:space="preserve"> </w:t>
            </w:r>
            <w:r w:rsidRPr="00A50E6A">
              <w:rPr>
                <w:rFonts w:ascii="Calibri" w:hAnsi="Calibri" w:cs="Arial"/>
                <w:color w:val="auto"/>
              </w:rPr>
              <w:t>«Алтын алка», «Кумис алка»</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4 және одан да көп бірге тұратын, кәмелетке толмаған балалары бар көп балалы отбасыларға </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5 511</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6 006</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6 428</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6 876</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7 705</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многодетным семьям, имеющим 4-х </w:t>
            </w:r>
          </w:p>
          <w:p w:rsidR="00D05F5B" w:rsidRPr="00A50E6A" w:rsidRDefault="00D05F5B" w:rsidP="00D05F5B">
            <w:pPr>
              <w:pStyle w:val="aff1"/>
              <w:rPr>
                <w:rFonts w:ascii="Calibri" w:hAnsi="Calibri" w:cs="Arial"/>
                <w:color w:val="auto"/>
              </w:rPr>
            </w:pPr>
            <w:r w:rsidRPr="00A50E6A">
              <w:rPr>
                <w:rFonts w:ascii="Calibri" w:hAnsi="Calibri" w:cs="Arial"/>
                <w:color w:val="auto"/>
              </w:rPr>
              <w:t>и более совместно</w:t>
            </w:r>
            <w:r w:rsidRPr="00A50E6A">
              <w:rPr>
                <w:rFonts w:ascii="Calibri" w:hAnsi="Calibri" w:cs="Arial"/>
                <w:color w:val="auto"/>
                <w:lang w:val="kk-KZ"/>
              </w:rPr>
              <w:t xml:space="preserve"> </w:t>
            </w:r>
            <w:r w:rsidRPr="00A50E6A">
              <w:rPr>
                <w:rFonts w:ascii="Calibri" w:hAnsi="Calibri" w:cs="Arial"/>
                <w:color w:val="auto"/>
              </w:rPr>
              <w:t>проживающих несовершеннолетних детей</w:t>
            </w:r>
          </w:p>
        </w:tc>
      </w:tr>
      <w:tr w:rsidR="00D05F5B" w:rsidRPr="00A50E6A" w:rsidTr="00E42EEA">
        <w:trPr>
          <w:jc w:val="center"/>
        </w:trPr>
        <w:tc>
          <w:tcPr>
            <w:tcW w:w="2802" w:type="dxa"/>
            <w:vAlign w:val="bottom"/>
            <w:hideMark/>
          </w:tcPr>
          <w:p w:rsidR="00D05F5B" w:rsidRPr="00A50E6A" w:rsidRDefault="00D05F5B" w:rsidP="00D05F5B">
            <w:pPr>
              <w:pStyle w:val="aff1"/>
              <w:rPr>
                <w:rFonts w:ascii="Calibri" w:hAnsi="Calibri" w:cs="Arial"/>
                <w:color w:val="auto"/>
                <w:lang w:val="en-US"/>
              </w:rPr>
            </w:pPr>
            <w:r w:rsidRPr="00A50E6A">
              <w:rPr>
                <w:rFonts w:ascii="Calibri" w:hAnsi="Calibri" w:cs="Arial"/>
                <w:color w:val="auto"/>
                <w:lang w:val="kk-KZ"/>
              </w:rPr>
              <w:t>ақталған азаматтарға</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1 413</w:t>
            </w:r>
          </w:p>
        </w:tc>
        <w:tc>
          <w:tcPr>
            <w:tcW w:w="851"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1 540</w:t>
            </w:r>
          </w:p>
        </w:tc>
        <w:tc>
          <w:tcPr>
            <w:tcW w:w="850"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1 648</w:t>
            </w:r>
          </w:p>
        </w:tc>
        <w:tc>
          <w:tcPr>
            <w:tcW w:w="851"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1 763</w:t>
            </w:r>
          </w:p>
        </w:tc>
        <w:tc>
          <w:tcPr>
            <w:tcW w:w="850"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1 982</w:t>
            </w:r>
          </w:p>
        </w:tc>
        <w:tc>
          <w:tcPr>
            <w:tcW w:w="2636"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реабилитированным гражданам</w:t>
            </w:r>
          </w:p>
        </w:tc>
      </w:tr>
      <w:tr w:rsidR="00D05F5B" w:rsidRPr="00A50E6A" w:rsidTr="00E42EEA">
        <w:trPr>
          <w:jc w:val="center"/>
        </w:trPr>
        <w:tc>
          <w:tcPr>
            <w:tcW w:w="2802"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ерекше сіңірген еңбегі үшін зейнетақы тағайындалған адамдарға</w:t>
            </w:r>
          </w:p>
        </w:tc>
        <w:tc>
          <w:tcPr>
            <w:tcW w:w="850" w:type="dxa"/>
            <w:tcBorders>
              <w:top w:val="nil"/>
              <w:left w:val="nil"/>
              <w:bottom w:val="single" w:sz="4" w:space="0" w:color="000000"/>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1 413</w:t>
            </w:r>
          </w:p>
        </w:tc>
        <w:tc>
          <w:tcPr>
            <w:tcW w:w="851" w:type="dxa"/>
            <w:tcBorders>
              <w:top w:val="nil"/>
              <w:left w:val="nil"/>
              <w:bottom w:val="single" w:sz="4" w:space="0" w:color="000000"/>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1 540</w:t>
            </w:r>
          </w:p>
        </w:tc>
        <w:tc>
          <w:tcPr>
            <w:tcW w:w="850" w:type="dxa"/>
            <w:tcBorders>
              <w:top w:val="nil"/>
              <w:left w:val="nil"/>
              <w:bottom w:val="single" w:sz="4" w:space="0" w:color="000000"/>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1 648</w:t>
            </w:r>
          </w:p>
        </w:tc>
        <w:tc>
          <w:tcPr>
            <w:tcW w:w="851"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1 763</w:t>
            </w:r>
          </w:p>
        </w:tc>
        <w:tc>
          <w:tcPr>
            <w:tcW w:w="850"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1 982</w:t>
            </w:r>
          </w:p>
        </w:tc>
        <w:tc>
          <w:tcPr>
            <w:tcW w:w="2636"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лицам, которым назначены пенсии за</w:t>
            </w:r>
            <w:r w:rsidRPr="00A50E6A">
              <w:rPr>
                <w:rFonts w:ascii="Calibri" w:hAnsi="Calibri" w:cs="Arial"/>
                <w:color w:val="auto"/>
                <w:lang w:val="kk-KZ"/>
              </w:rPr>
              <w:t xml:space="preserve"> </w:t>
            </w:r>
            <w:r w:rsidRPr="00A50E6A">
              <w:rPr>
                <w:rFonts w:ascii="Calibri" w:hAnsi="Calibri" w:cs="Arial"/>
                <w:color w:val="auto"/>
              </w:rPr>
              <w:t>особые заслуги</w:t>
            </w:r>
          </w:p>
        </w:tc>
      </w:tr>
    </w:tbl>
    <w:p w:rsidR="00D05F5B" w:rsidRPr="00A50E6A" w:rsidRDefault="00D05F5B" w:rsidP="00D05F5B">
      <w:pPr>
        <w:pStyle w:val="aff3"/>
        <w:spacing w:before="0"/>
        <w:ind w:left="0" w:firstLine="142"/>
        <w:rPr>
          <w:rFonts w:ascii="Calibri" w:hAnsi="Calibri" w:cs="Arial"/>
          <w:color w:val="auto"/>
          <w:sz w:val="14"/>
          <w:lang w:val="kk-KZ"/>
        </w:rPr>
      </w:pPr>
      <w:r w:rsidRPr="00A50E6A">
        <w:rPr>
          <w:rFonts w:ascii="Calibri" w:hAnsi="Calibri" w:cs="Arial"/>
          <w:color w:val="auto"/>
          <w:sz w:val="14"/>
        </w:rPr>
        <w:t>*</w:t>
      </w:r>
      <w:r w:rsidRPr="00A50E6A">
        <w:rPr>
          <w:rFonts w:ascii="Calibri" w:hAnsi="Calibri" w:cs="Arial"/>
          <w:color w:val="auto"/>
          <w:sz w:val="14"/>
          <w:lang w:val="kk-KZ"/>
        </w:rPr>
        <w:t>Азаматтық халық.</w:t>
      </w:r>
      <w:r w:rsidRPr="00A50E6A">
        <w:rPr>
          <w:rFonts w:ascii="Calibri" w:hAnsi="Calibri" w:cs="Arial"/>
          <w:color w:val="auto"/>
          <w:sz w:val="14"/>
          <w:lang w:val="kk-KZ"/>
        </w:rPr>
        <w:tab/>
      </w:r>
    </w:p>
    <w:p w:rsidR="00D05F5B" w:rsidRPr="00A50E6A" w:rsidRDefault="00D05F5B" w:rsidP="00D05F5B">
      <w:pPr>
        <w:pStyle w:val="aff3"/>
        <w:spacing w:before="0"/>
        <w:ind w:left="57" w:firstLine="142"/>
        <w:rPr>
          <w:rFonts w:ascii="Calibri" w:hAnsi="Calibri" w:cs="Arial"/>
          <w:color w:val="auto"/>
          <w:sz w:val="14"/>
          <w:lang w:val="kk-KZ"/>
        </w:rPr>
      </w:pPr>
      <w:r w:rsidRPr="00A50E6A">
        <w:rPr>
          <w:rFonts w:ascii="Calibri" w:hAnsi="Calibri" w:cs="Arial"/>
          <w:color w:val="auto"/>
          <w:sz w:val="14"/>
        </w:rPr>
        <w:t>Гражданское население.</w:t>
      </w:r>
    </w:p>
    <w:p w:rsidR="00D05F5B" w:rsidRPr="00A50E6A" w:rsidRDefault="00D05F5B" w:rsidP="00D33DC2">
      <w:pPr>
        <w:pStyle w:val="aff3"/>
        <w:jc w:val="center"/>
        <w:rPr>
          <w:rFonts w:ascii="Calibri" w:hAnsi="Calibri" w:cs="Arial"/>
          <w:b/>
          <w:color w:val="auto"/>
          <w:sz w:val="20"/>
          <w:szCs w:val="20"/>
          <w:lang w:val="kk-KZ"/>
        </w:rPr>
      </w:pPr>
      <w:r w:rsidRPr="00A50E6A">
        <w:rPr>
          <w:rFonts w:ascii="Calibri" w:hAnsi="Calibri" w:cs="Arial"/>
          <w:b/>
          <w:i w:val="0"/>
          <w:color w:val="auto"/>
          <w:sz w:val="20"/>
          <w:szCs w:val="20"/>
          <w:lang w:val="kk-KZ"/>
        </w:rPr>
        <w:t>5.9 Халықтың санаттары бойынша мемлекеттік атаулы әлеуметтік көмек</w:t>
      </w:r>
    </w:p>
    <w:p w:rsidR="00D05F5B" w:rsidRPr="00A50E6A" w:rsidRDefault="00D05F5B" w:rsidP="00D33DC2">
      <w:pPr>
        <w:spacing w:after="120" w:line="240" w:lineRule="auto"/>
        <w:jc w:val="center"/>
        <w:rPr>
          <w:rFonts w:ascii="Calibri" w:hAnsi="Calibri" w:cs="Arial"/>
          <w:sz w:val="20"/>
          <w:szCs w:val="20"/>
          <w:lang w:val="kk-KZ"/>
        </w:rPr>
      </w:pPr>
      <w:r w:rsidRPr="00A50E6A">
        <w:rPr>
          <w:rFonts w:ascii="Calibri" w:hAnsi="Calibri" w:cs="Arial"/>
          <w:b/>
          <w:sz w:val="20"/>
          <w:szCs w:val="20"/>
        </w:rPr>
        <w:t>Государственная адресная социальная помощь по категориям населения</w:t>
      </w:r>
    </w:p>
    <w:p w:rsidR="00D05F5B" w:rsidRPr="00A50E6A" w:rsidRDefault="00D05F5B" w:rsidP="00D05F5B">
      <w:pPr>
        <w:pStyle w:val="aff4"/>
        <w:tabs>
          <w:tab w:val="left" w:pos="5387"/>
        </w:tabs>
        <w:spacing w:before="0" w:after="0"/>
        <w:jc w:val="left"/>
        <w:rPr>
          <w:rFonts w:ascii="Calibri" w:hAnsi="Calibri" w:cs="Arial"/>
          <w:color w:val="auto"/>
          <w:sz w:val="15"/>
          <w:szCs w:val="15"/>
        </w:rPr>
      </w:pPr>
      <w:r w:rsidRPr="00A50E6A">
        <w:rPr>
          <w:rFonts w:ascii="Calibri" w:hAnsi="Calibri" w:cs="Arial"/>
          <w:color w:val="auto"/>
          <w:sz w:val="15"/>
          <w:szCs w:val="15"/>
          <w:lang w:val="kk-KZ"/>
        </w:rPr>
        <w:t xml:space="preserve"> жыл соңына</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00D33DC2" w:rsidRPr="00A50E6A">
        <w:rPr>
          <w:rFonts w:ascii="Calibri" w:hAnsi="Calibri" w:cs="Arial"/>
          <w:color w:val="auto"/>
          <w:sz w:val="15"/>
          <w:szCs w:val="15"/>
          <w:lang w:val="kk-KZ"/>
        </w:rPr>
        <w:t xml:space="preserve">   </w:t>
      </w:r>
      <w:r w:rsidR="00EF2E12">
        <w:rPr>
          <w:rFonts w:ascii="Calibri" w:hAnsi="Calibri" w:cs="Arial"/>
          <w:color w:val="auto"/>
          <w:sz w:val="15"/>
          <w:szCs w:val="15"/>
          <w:lang w:val="kk-KZ"/>
        </w:rPr>
        <w:t xml:space="preserve">   </w:t>
      </w:r>
      <w:r w:rsidRPr="00A50E6A">
        <w:rPr>
          <w:rFonts w:ascii="Calibri" w:hAnsi="Calibri" w:cs="Arial"/>
          <w:color w:val="auto"/>
          <w:sz w:val="15"/>
          <w:szCs w:val="15"/>
          <w:lang w:val="kk-KZ"/>
        </w:rPr>
        <w:t>на конец года</w:t>
      </w:r>
    </w:p>
    <w:tbl>
      <w:tblPr>
        <w:tblW w:w="0" w:type="auto"/>
        <w:tblInd w:w="-214" w:type="dxa"/>
        <w:tblLayout w:type="fixed"/>
        <w:tblCellMar>
          <w:left w:w="0" w:type="dxa"/>
          <w:right w:w="0" w:type="dxa"/>
        </w:tblCellMar>
        <w:tblLook w:val="04A0"/>
      </w:tblPr>
      <w:tblGrid>
        <w:gridCol w:w="2977"/>
        <w:gridCol w:w="850"/>
        <w:gridCol w:w="851"/>
        <w:gridCol w:w="850"/>
        <w:gridCol w:w="851"/>
        <w:gridCol w:w="923"/>
        <w:gridCol w:w="2693"/>
      </w:tblGrid>
      <w:tr w:rsidR="00D05F5B" w:rsidRPr="00A50E6A" w:rsidTr="005937BE">
        <w:trPr>
          <w:cantSplit/>
        </w:trPr>
        <w:tc>
          <w:tcPr>
            <w:tcW w:w="2977" w:type="dxa"/>
            <w:vMerge w:val="restart"/>
            <w:tcBorders>
              <w:top w:val="single" w:sz="4" w:space="0" w:color="000000"/>
              <w:left w:val="nil"/>
              <w:bottom w:val="single" w:sz="4" w:space="0" w:color="000000"/>
              <w:right w:val="nil"/>
            </w:tcBorders>
          </w:tcPr>
          <w:p w:rsidR="00D05F5B" w:rsidRPr="00A50E6A" w:rsidRDefault="00D05F5B" w:rsidP="00D05F5B">
            <w:pPr>
              <w:pStyle w:val="aff0"/>
              <w:snapToGrid w:val="0"/>
              <w:rPr>
                <w:rFonts w:ascii="Calibri" w:hAnsi="Calibri" w:cs="Arial"/>
                <w:color w:val="auto"/>
              </w:rPr>
            </w:pPr>
          </w:p>
        </w:tc>
        <w:tc>
          <w:tcPr>
            <w:tcW w:w="4325" w:type="dxa"/>
            <w:gridSpan w:val="5"/>
            <w:tcBorders>
              <w:top w:val="single" w:sz="4" w:space="0" w:color="000000"/>
              <w:left w:val="single" w:sz="4" w:space="0" w:color="000000"/>
              <w:bottom w:val="nil"/>
              <w:right w:val="nil"/>
            </w:tcBorders>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Алушылар саны, адам/К</w:t>
            </w:r>
            <w:r w:rsidRPr="00A50E6A">
              <w:rPr>
                <w:rFonts w:ascii="Calibri" w:hAnsi="Calibri" w:cs="Arial"/>
                <w:color w:val="auto"/>
                <w:sz w:val="14"/>
              </w:rPr>
              <w:t>оличество получателей, человек</w:t>
            </w:r>
          </w:p>
        </w:tc>
        <w:tc>
          <w:tcPr>
            <w:tcW w:w="2693" w:type="dxa"/>
            <w:vMerge w:val="restart"/>
            <w:tcBorders>
              <w:top w:val="single" w:sz="4" w:space="0" w:color="000000"/>
              <w:left w:val="single" w:sz="4" w:space="0" w:color="000000"/>
              <w:bottom w:val="single" w:sz="4" w:space="0" w:color="000000"/>
              <w:right w:val="nil"/>
            </w:tcBorders>
          </w:tcPr>
          <w:p w:rsidR="00D05F5B" w:rsidRPr="00A50E6A" w:rsidRDefault="00D05F5B" w:rsidP="00D05F5B">
            <w:pPr>
              <w:pStyle w:val="aff0"/>
              <w:snapToGrid w:val="0"/>
              <w:rPr>
                <w:rFonts w:ascii="Calibri" w:hAnsi="Calibri" w:cs="Arial"/>
                <w:color w:val="auto"/>
                <w:sz w:val="14"/>
                <w:lang w:val="kk-KZ"/>
              </w:rPr>
            </w:pPr>
          </w:p>
        </w:tc>
      </w:tr>
      <w:tr w:rsidR="00D05F5B" w:rsidRPr="00A50E6A" w:rsidTr="005937BE">
        <w:trPr>
          <w:cantSplit/>
        </w:trPr>
        <w:tc>
          <w:tcPr>
            <w:tcW w:w="2977"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85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10</w:t>
            </w:r>
          </w:p>
        </w:tc>
        <w:tc>
          <w:tcPr>
            <w:tcW w:w="851"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2011</w:t>
            </w:r>
          </w:p>
        </w:tc>
        <w:tc>
          <w:tcPr>
            <w:tcW w:w="850"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851" w:type="dxa"/>
            <w:tcBorders>
              <w:top w:val="single" w:sz="4" w:space="0" w:color="000000"/>
              <w:left w:val="single" w:sz="4" w:space="0" w:color="000000"/>
              <w:bottom w:val="nil"/>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2013</w:t>
            </w:r>
          </w:p>
        </w:tc>
        <w:tc>
          <w:tcPr>
            <w:tcW w:w="923"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en-US"/>
              </w:rPr>
              <w:t>2014</w:t>
            </w:r>
          </w:p>
        </w:tc>
        <w:tc>
          <w:tcPr>
            <w:tcW w:w="2693" w:type="dxa"/>
            <w:vMerge/>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4"/>
                <w:lang w:val="kk-KZ"/>
              </w:rPr>
            </w:pPr>
          </w:p>
        </w:tc>
      </w:tr>
      <w:tr w:rsidR="00D05F5B" w:rsidRPr="00A50E6A" w:rsidTr="005937BE">
        <w:tc>
          <w:tcPr>
            <w:tcW w:w="2977" w:type="dxa"/>
            <w:tcBorders>
              <w:top w:val="single" w:sz="4" w:space="0" w:color="000000"/>
              <w:left w:val="nil"/>
              <w:bottom w:val="nil"/>
              <w:right w:val="nil"/>
            </w:tcBorders>
            <w:vAlign w:val="bottom"/>
            <w:hideMark/>
          </w:tcPr>
          <w:p w:rsidR="00D05F5B" w:rsidRPr="00A50E6A" w:rsidRDefault="00D05F5B" w:rsidP="00D05F5B">
            <w:pPr>
              <w:pStyle w:val="aff0"/>
              <w:ind w:left="113"/>
              <w:jc w:val="left"/>
              <w:rPr>
                <w:rFonts w:ascii="Calibri" w:hAnsi="Calibri" w:cs="Arial"/>
                <w:color w:val="auto"/>
                <w:lang w:val="kk-KZ" w:eastAsia="ru-RU"/>
              </w:rPr>
            </w:pPr>
            <w:r w:rsidRPr="00A50E6A">
              <w:rPr>
                <w:rFonts w:ascii="Calibri" w:hAnsi="Calibri" w:cs="Arial"/>
                <w:color w:val="auto"/>
                <w:lang w:val="kk-KZ"/>
              </w:rPr>
              <w:t>Барлық тағайындалған</w:t>
            </w:r>
          </w:p>
        </w:tc>
        <w:tc>
          <w:tcPr>
            <w:tcW w:w="850" w:type="dxa"/>
            <w:tcBorders>
              <w:top w:val="single" w:sz="4" w:space="0" w:color="000000"/>
              <w:left w:val="nil"/>
              <w:bottom w:val="nil"/>
              <w:right w:val="nil"/>
            </w:tcBorders>
            <w:vAlign w:val="bottom"/>
            <w:hideMark/>
          </w:tcPr>
          <w:p w:rsidR="00D05F5B" w:rsidRPr="00A50E6A" w:rsidRDefault="00D05F5B" w:rsidP="00D05F5B">
            <w:pPr>
              <w:pStyle w:val="md1"/>
              <w:snapToGrid w:val="0"/>
              <w:rPr>
                <w:rFonts w:ascii="Calibri" w:hAnsi="Calibri" w:cs="Arial"/>
                <w:color w:val="auto"/>
                <w:lang w:val="ru-RU"/>
              </w:rPr>
            </w:pPr>
            <w:r w:rsidRPr="00A50E6A">
              <w:rPr>
                <w:rFonts w:ascii="Calibri" w:hAnsi="Calibri" w:cs="Arial"/>
                <w:color w:val="auto"/>
                <w:lang w:val="ru-RU"/>
              </w:rPr>
              <w:t>194 481</w:t>
            </w:r>
          </w:p>
        </w:tc>
        <w:tc>
          <w:tcPr>
            <w:tcW w:w="851" w:type="dxa"/>
            <w:tcBorders>
              <w:top w:val="single" w:sz="4" w:space="0" w:color="000000"/>
              <w:left w:val="nil"/>
              <w:bottom w:val="nil"/>
              <w:right w:val="nil"/>
            </w:tcBorders>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lang w:val="ru-RU"/>
              </w:rPr>
              <w:t xml:space="preserve">139 </w:t>
            </w:r>
            <w:r w:rsidRPr="00A50E6A">
              <w:rPr>
                <w:rFonts w:ascii="Calibri" w:hAnsi="Calibri" w:cs="Arial"/>
                <w:color w:val="auto"/>
              </w:rPr>
              <w:t>275</w:t>
            </w:r>
          </w:p>
        </w:tc>
        <w:tc>
          <w:tcPr>
            <w:tcW w:w="850" w:type="dxa"/>
            <w:tcBorders>
              <w:top w:val="single" w:sz="4" w:space="0" w:color="000000"/>
              <w:left w:val="nil"/>
              <w:bottom w:val="nil"/>
              <w:right w:val="nil"/>
            </w:tcBorders>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97 280</w:t>
            </w:r>
          </w:p>
        </w:tc>
        <w:tc>
          <w:tcPr>
            <w:tcW w:w="851" w:type="dxa"/>
            <w:tcBorders>
              <w:top w:val="single" w:sz="4" w:space="0" w:color="000000"/>
              <w:left w:val="nil"/>
              <w:bottom w:val="nil"/>
              <w:right w:val="nil"/>
            </w:tcBorders>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60 705</w:t>
            </w:r>
          </w:p>
        </w:tc>
        <w:tc>
          <w:tcPr>
            <w:tcW w:w="923" w:type="dxa"/>
            <w:tcBorders>
              <w:top w:val="single" w:sz="4" w:space="0" w:color="000000"/>
              <w:left w:val="nil"/>
              <w:bottom w:val="nil"/>
              <w:right w:val="nil"/>
            </w:tcBorders>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56 108</w:t>
            </w:r>
          </w:p>
        </w:tc>
        <w:tc>
          <w:tcPr>
            <w:tcW w:w="2693" w:type="dxa"/>
            <w:tcBorders>
              <w:top w:val="single" w:sz="4" w:space="0" w:color="000000"/>
              <w:left w:val="nil"/>
              <w:bottom w:val="nil"/>
              <w:right w:val="nil"/>
            </w:tcBorders>
            <w:vAlign w:val="bottom"/>
            <w:hideMark/>
          </w:tcPr>
          <w:p w:rsidR="00D05F5B" w:rsidRPr="00A50E6A" w:rsidRDefault="00D05F5B" w:rsidP="00D05F5B">
            <w:pPr>
              <w:pStyle w:val="aff0"/>
              <w:ind w:left="113"/>
              <w:jc w:val="left"/>
              <w:rPr>
                <w:rFonts w:ascii="Calibri" w:hAnsi="Calibri" w:cs="Arial"/>
                <w:color w:val="auto"/>
              </w:rPr>
            </w:pPr>
            <w:r w:rsidRPr="00A50E6A">
              <w:rPr>
                <w:rFonts w:ascii="Calibri" w:hAnsi="Calibri" w:cs="Arial"/>
                <w:color w:val="auto"/>
              </w:rPr>
              <w:t>Всего назначено</w:t>
            </w:r>
          </w:p>
        </w:tc>
      </w:tr>
      <w:tr w:rsidR="00D05F5B" w:rsidRPr="00A50E6A" w:rsidTr="005937BE">
        <w:tc>
          <w:tcPr>
            <w:tcW w:w="2977" w:type="dxa"/>
            <w:vAlign w:val="bottom"/>
            <w:hideMark/>
          </w:tcPr>
          <w:p w:rsidR="00D05F5B" w:rsidRPr="00A50E6A" w:rsidRDefault="00D05F5B" w:rsidP="00D05F5B">
            <w:pPr>
              <w:pStyle w:val="aff0"/>
              <w:ind w:left="397"/>
              <w:jc w:val="left"/>
              <w:rPr>
                <w:rFonts w:ascii="Calibri" w:hAnsi="Calibri" w:cs="Arial"/>
                <w:color w:val="auto"/>
              </w:rPr>
            </w:pPr>
            <w:r w:rsidRPr="00A50E6A">
              <w:rPr>
                <w:rFonts w:ascii="Calibri" w:hAnsi="Calibri" w:cs="Arial"/>
                <w:color w:val="auto"/>
                <w:lang w:val="kk-KZ"/>
              </w:rPr>
              <w:t>соның ішінде</w:t>
            </w:r>
            <w:r w:rsidRPr="00A50E6A">
              <w:rPr>
                <w:rFonts w:ascii="Calibri" w:hAnsi="Calibri" w:cs="Arial"/>
                <w:color w:val="auto"/>
              </w:rPr>
              <w:t>:</w:t>
            </w:r>
          </w:p>
        </w:tc>
        <w:tc>
          <w:tcPr>
            <w:tcW w:w="850" w:type="dxa"/>
            <w:vAlign w:val="bottom"/>
          </w:tcPr>
          <w:p w:rsidR="00D05F5B" w:rsidRPr="00A50E6A" w:rsidRDefault="00D05F5B" w:rsidP="00D05F5B">
            <w:pPr>
              <w:pStyle w:val="md1"/>
              <w:snapToGrid w:val="0"/>
              <w:rPr>
                <w:rFonts w:ascii="Calibri" w:hAnsi="Calibri" w:cs="Arial"/>
                <w:color w:val="auto"/>
              </w:rPr>
            </w:pPr>
          </w:p>
        </w:tc>
        <w:tc>
          <w:tcPr>
            <w:tcW w:w="851" w:type="dxa"/>
            <w:vAlign w:val="bottom"/>
          </w:tcPr>
          <w:p w:rsidR="00D05F5B" w:rsidRPr="00A50E6A" w:rsidRDefault="00D05F5B" w:rsidP="00D05F5B">
            <w:pPr>
              <w:pStyle w:val="md1"/>
              <w:snapToGrid w:val="0"/>
              <w:rPr>
                <w:rFonts w:ascii="Calibri" w:hAnsi="Calibri" w:cs="Arial"/>
                <w:color w:val="auto"/>
              </w:rPr>
            </w:pPr>
          </w:p>
        </w:tc>
        <w:tc>
          <w:tcPr>
            <w:tcW w:w="850" w:type="dxa"/>
            <w:vAlign w:val="bottom"/>
          </w:tcPr>
          <w:p w:rsidR="00D05F5B" w:rsidRPr="00A50E6A" w:rsidRDefault="00D05F5B" w:rsidP="00D05F5B">
            <w:pPr>
              <w:pStyle w:val="md1"/>
              <w:snapToGrid w:val="0"/>
              <w:rPr>
                <w:rFonts w:ascii="Calibri" w:hAnsi="Calibri" w:cs="Arial"/>
                <w:color w:val="auto"/>
              </w:rPr>
            </w:pPr>
          </w:p>
        </w:tc>
        <w:tc>
          <w:tcPr>
            <w:tcW w:w="851" w:type="dxa"/>
            <w:vAlign w:val="bottom"/>
          </w:tcPr>
          <w:p w:rsidR="00D05F5B" w:rsidRPr="00A50E6A" w:rsidRDefault="00D05F5B" w:rsidP="00D05F5B">
            <w:pPr>
              <w:snapToGrid w:val="0"/>
              <w:spacing w:after="0" w:line="240" w:lineRule="auto"/>
              <w:jc w:val="right"/>
              <w:rPr>
                <w:rFonts w:ascii="Calibri" w:hAnsi="Calibri" w:cs="Arial"/>
                <w:noProof/>
                <w:sz w:val="16"/>
              </w:rPr>
            </w:pPr>
          </w:p>
        </w:tc>
        <w:tc>
          <w:tcPr>
            <w:tcW w:w="923" w:type="dxa"/>
            <w:vAlign w:val="bottom"/>
          </w:tcPr>
          <w:p w:rsidR="00D05F5B" w:rsidRPr="00A50E6A" w:rsidRDefault="00D05F5B" w:rsidP="00D05F5B">
            <w:pPr>
              <w:snapToGrid w:val="0"/>
              <w:spacing w:after="0" w:line="240" w:lineRule="auto"/>
              <w:jc w:val="right"/>
              <w:rPr>
                <w:rFonts w:ascii="Calibri" w:hAnsi="Calibri" w:cs="Arial"/>
                <w:sz w:val="16"/>
              </w:rPr>
            </w:pPr>
          </w:p>
        </w:tc>
        <w:tc>
          <w:tcPr>
            <w:tcW w:w="2693" w:type="dxa"/>
            <w:vAlign w:val="bottom"/>
            <w:hideMark/>
          </w:tcPr>
          <w:p w:rsidR="00D05F5B" w:rsidRPr="00A50E6A" w:rsidRDefault="00D05F5B" w:rsidP="00D05F5B">
            <w:pPr>
              <w:pStyle w:val="aff1"/>
              <w:ind w:left="397"/>
              <w:rPr>
                <w:rFonts w:ascii="Calibri" w:hAnsi="Calibri" w:cs="Arial"/>
                <w:color w:val="auto"/>
              </w:rPr>
            </w:pPr>
            <w:r w:rsidRPr="00A50E6A">
              <w:rPr>
                <w:rFonts w:ascii="Calibri" w:hAnsi="Calibri" w:cs="Arial"/>
                <w:color w:val="auto"/>
              </w:rPr>
              <w:t>в том числе:</w:t>
            </w:r>
          </w:p>
        </w:tc>
      </w:tr>
      <w:tr w:rsidR="00D05F5B" w:rsidRPr="00A50E6A" w:rsidTr="005937BE">
        <w:tc>
          <w:tcPr>
            <w:tcW w:w="2977"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балаларға</w:t>
            </w:r>
            <w:r w:rsidRPr="00A50E6A">
              <w:rPr>
                <w:rFonts w:ascii="Calibri" w:hAnsi="Calibri" w:cs="Arial"/>
                <w:color w:val="auto"/>
              </w:rPr>
              <w:t xml:space="preserve">, </w:t>
            </w:r>
            <w:r w:rsidRPr="00A50E6A">
              <w:rPr>
                <w:rFonts w:ascii="Calibri" w:hAnsi="Calibri" w:cs="Arial"/>
                <w:color w:val="auto"/>
                <w:lang w:val="kk-KZ"/>
              </w:rPr>
              <w:t>барлығы</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118 512</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84 965</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60 573</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38 880</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napToGrid w:val="0"/>
                <w:sz w:val="16"/>
              </w:rPr>
              <w:t>36</w:t>
            </w:r>
            <w:r w:rsidRPr="00A50E6A">
              <w:rPr>
                <w:rFonts w:ascii="Calibri" w:hAnsi="Calibri" w:cs="Arial"/>
                <w:snapToGrid w:val="0"/>
                <w:sz w:val="16"/>
                <w:lang w:val="en-US"/>
              </w:rPr>
              <w:t xml:space="preserve"> </w:t>
            </w:r>
            <w:r w:rsidRPr="00A50E6A">
              <w:rPr>
                <w:rFonts w:ascii="Calibri" w:hAnsi="Calibri" w:cs="Arial"/>
                <w:snapToGrid w:val="0"/>
                <w:sz w:val="16"/>
              </w:rPr>
              <w:t>260</w:t>
            </w:r>
          </w:p>
        </w:tc>
        <w:tc>
          <w:tcPr>
            <w:tcW w:w="269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детям, всего</w:t>
            </w:r>
          </w:p>
        </w:tc>
      </w:tr>
      <w:tr w:rsidR="00D05F5B" w:rsidRPr="00A50E6A" w:rsidTr="005937BE">
        <w:tc>
          <w:tcPr>
            <w:tcW w:w="2977" w:type="dxa"/>
            <w:vAlign w:val="bottom"/>
            <w:hideMark/>
          </w:tcPr>
          <w:p w:rsidR="00D05F5B" w:rsidRPr="00A50E6A" w:rsidRDefault="00D05F5B" w:rsidP="00D05F5B">
            <w:pPr>
              <w:pStyle w:val="aff1"/>
              <w:ind w:left="397"/>
              <w:rPr>
                <w:rFonts w:ascii="Calibri" w:hAnsi="Calibri" w:cs="Arial"/>
                <w:color w:val="auto"/>
              </w:rPr>
            </w:pPr>
            <w:r w:rsidRPr="00A50E6A">
              <w:rPr>
                <w:rFonts w:ascii="Calibri" w:hAnsi="Calibri" w:cs="Arial"/>
                <w:color w:val="auto"/>
                <w:lang w:val="kk-KZ"/>
              </w:rPr>
              <w:t>соның ішінде</w:t>
            </w:r>
            <w:r w:rsidRPr="00A50E6A">
              <w:rPr>
                <w:rFonts w:ascii="Calibri" w:hAnsi="Calibri" w:cs="Arial"/>
                <w:color w:val="auto"/>
              </w:rPr>
              <w:t>:</w:t>
            </w:r>
          </w:p>
        </w:tc>
        <w:tc>
          <w:tcPr>
            <w:tcW w:w="850" w:type="dxa"/>
            <w:vAlign w:val="bottom"/>
          </w:tcPr>
          <w:p w:rsidR="00D05F5B" w:rsidRPr="00A50E6A" w:rsidRDefault="00D05F5B" w:rsidP="00D05F5B">
            <w:pPr>
              <w:pStyle w:val="md1"/>
              <w:snapToGrid w:val="0"/>
              <w:rPr>
                <w:rFonts w:ascii="Calibri" w:hAnsi="Calibri" w:cs="Arial"/>
                <w:color w:val="auto"/>
              </w:rPr>
            </w:pPr>
          </w:p>
        </w:tc>
        <w:tc>
          <w:tcPr>
            <w:tcW w:w="851" w:type="dxa"/>
            <w:vAlign w:val="bottom"/>
          </w:tcPr>
          <w:p w:rsidR="00D05F5B" w:rsidRPr="00A50E6A" w:rsidRDefault="00D05F5B" w:rsidP="00D05F5B">
            <w:pPr>
              <w:pStyle w:val="md1"/>
              <w:snapToGrid w:val="0"/>
              <w:rPr>
                <w:rFonts w:ascii="Calibri" w:hAnsi="Calibri" w:cs="Arial"/>
                <w:color w:val="auto"/>
              </w:rPr>
            </w:pPr>
          </w:p>
        </w:tc>
        <w:tc>
          <w:tcPr>
            <w:tcW w:w="850" w:type="dxa"/>
            <w:vAlign w:val="bottom"/>
          </w:tcPr>
          <w:p w:rsidR="00D05F5B" w:rsidRPr="00A50E6A" w:rsidRDefault="00D05F5B" w:rsidP="00D05F5B">
            <w:pPr>
              <w:pStyle w:val="md1"/>
              <w:snapToGrid w:val="0"/>
              <w:rPr>
                <w:rFonts w:ascii="Calibri" w:hAnsi="Calibri" w:cs="Arial"/>
                <w:color w:val="auto"/>
              </w:rPr>
            </w:pPr>
          </w:p>
        </w:tc>
        <w:tc>
          <w:tcPr>
            <w:tcW w:w="851" w:type="dxa"/>
            <w:vAlign w:val="bottom"/>
          </w:tcPr>
          <w:p w:rsidR="00D05F5B" w:rsidRPr="00A50E6A" w:rsidRDefault="00D05F5B" w:rsidP="00D05F5B">
            <w:pPr>
              <w:snapToGrid w:val="0"/>
              <w:spacing w:after="0" w:line="240" w:lineRule="auto"/>
              <w:jc w:val="right"/>
              <w:rPr>
                <w:rFonts w:ascii="Calibri" w:hAnsi="Calibri" w:cs="Arial"/>
                <w:noProof/>
                <w:sz w:val="16"/>
              </w:rPr>
            </w:pPr>
          </w:p>
        </w:tc>
        <w:tc>
          <w:tcPr>
            <w:tcW w:w="923" w:type="dxa"/>
            <w:vAlign w:val="bottom"/>
          </w:tcPr>
          <w:p w:rsidR="00D05F5B" w:rsidRPr="00A50E6A" w:rsidRDefault="00D05F5B" w:rsidP="00D05F5B">
            <w:pPr>
              <w:snapToGrid w:val="0"/>
              <w:spacing w:after="0" w:line="240" w:lineRule="auto"/>
              <w:jc w:val="right"/>
              <w:rPr>
                <w:rFonts w:ascii="Calibri" w:hAnsi="Calibri" w:cs="Arial"/>
                <w:sz w:val="16"/>
              </w:rPr>
            </w:pPr>
          </w:p>
        </w:tc>
        <w:tc>
          <w:tcPr>
            <w:tcW w:w="2693" w:type="dxa"/>
            <w:vAlign w:val="bottom"/>
            <w:hideMark/>
          </w:tcPr>
          <w:p w:rsidR="00D05F5B" w:rsidRPr="00A50E6A" w:rsidRDefault="00D05F5B" w:rsidP="00D05F5B">
            <w:pPr>
              <w:pStyle w:val="aff1"/>
              <w:ind w:left="397"/>
              <w:rPr>
                <w:rFonts w:ascii="Calibri" w:hAnsi="Calibri" w:cs="Arial"/>
                <w:color w:val="auto"/>
              </w:rPr>
            </w:pPr>
            <w:r w:rsidRPr="00A50E6A">
              <w:rPr>
                <w:rFonts w:ascii="Calibri" w:hAnsi="Calibri" w:cs="Arial"/>
                <w:color w:val="auto"/>
              </w:rPr>
              <w:t>в том числе:</w:t>
            </w:r>
          </w:p>
        </w:tc>
      </w:tr>
      <w:tr w:rsidR="00D05F5B" w:rsidRPr="00A50E6A" w:rsidTr="005937BE">
        <w:tc>
          <w:tcPr>
            <w:tcW w:w="2977"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lang w:val="kk-KZ"/>
              </w:rPr>
              <w:t xml:space="preserve">мектеп жасына дейінгі </w:t>
            </w:r>
            <w:r w:rsidRPr="00A50E6A">
              <w:rPr>
                <w:rFonts w:ascii="Calibri" w:hAnsi="Calibri" w:cs="Arial"/>
                <w:color w:val="auto"/>
              </w:rPr>
              <w:t>бал</w:t>
            </w:r>
            <w:r w:rsidRPr="00A50E6A">
              <w:rPr>
                <w:rFonts w:ascii="Calibri" w:hAnsi="Calibri" w:cs="Arial"/>
                <w:color w:val="auto"/>
                <w:lang w:val="kk-KZ"/>
              </w:rPr>
              <w:t>аларға</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58 070</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43 733</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29 995</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20 653</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napToGrid w:val="0"/>
                <w:sz w:val="16"/>
              </w:rPr>
              <w:t>20</w:t>
            </w:r>
            <w:r w:rsidRPr="00A50E6A">
              <w:rPr>
                <w:rFonts w:ascii="Calibri" w:hAnsi="Calibri" w:cs="Arial"/>
                <w:snapToGrid w:val="0"/>
                <w:sz w:val="16"/>
                <w:lang w:val="en-US"/>
              </w:rPr>
              <w:t xml:space="preserve"> </w:t>
            </w:r>
            <w:r w:rsidRPr="00A50E6A">
              <w:rPr>
                <w:rFonts w:ascii="Calibri" w:hAnsi="Calibri" w:cs="Arial"/>
                <w:snapToGrid w:val="0"/>
                <w:sz w:val="16"/>
              </w:rPr>
              <w:t>140</w:t>
            </w:r>
          </w:p>
        </w:tc>
        <w:tc>
          <w:tcPr>
            <w:tcW w:w="2693"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rPr>
              <w:t>детям дошкольного возраста</w:t>
            </w:r>
          </w:p>
        </w:tc>
      </w:tr>
      <w:tr w:rsidR="00D05F5B" w:rsidRPr="00A50E6A" w:rsidTr="005937BE">
        <w:tc>
          <w:tcPr>
            <w:tcW w:w="2977"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lang w:val="kk-KZ"/>
              </w:rPr>
              <w:t xml:space="preserve">мектеп жасындағы </w:t>
            </w:r>
            <w:r w:rsidRPr="00A50E6A">
              <w:rPr>
                <w:rFonts w:ascii="Calibri" w:hAnsi="Calibri" w:cs="Arial"/>
                <w:color w:val="auto"/>
              </w:rPr>
              <w:t>бал</w:t>
            </w:r>
            <w:r w:rsidRPr="00A50E6A">
              <w:rPr>
                <w:rFonts w:ascii="Calibri" w:hAnsi="Calibri" w:cs="Arial"/>
                <w:color w:val="auto"/>
                <w:lang w:val="kk-KZ"/>
              </w:rPr>
              <w:t>аларға</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60 371</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41 209</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30 561</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18 206</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napToGrid w:val="0"/>
                <w:sz w:val="16"/>
              </w:rPr>
              <w:t>16</w:t>
            </w:r>
            <w:r w:rsidRPr="00A50E6A">
              <w:rPr>
                <w:rFonts w:ascii="Calibri" w:hAnsi="Calibri" w:cs="Arial"/>
                <w:snapToGrid w:val="0"/>
                <w:sz w:val="16"/>
                <w:lang w:val="en-US"/>
              </w:rPr>
              <w:t xml:space="preserve"> </w:t>
            </w:r>
            <w:r w:rsidRPr="00A50E6A">
              <w:rPr>
                <w:rFonts w:ascii="Calibri" w:hAnsi="Calibri" w:cs="Arial"/>
                <w:snapToGrid w:val="0"/>
                <w:sz w:val="16"/>
              </w:rPr>
              <w:t>095</w:t>
            </w:r>
          </w:p>
        </w:tc>
        <w:tc>
          <w:tcPr>
            <w:tcW w:w="2693"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rPr>
              <w:t>детям школьного возраста</w:t>
            </w:r>
          </w:p>
        </w:tc>
      </w:tr>
      <w:tr w:rsidR="00D05F5B" w:rsidRPr="00A50E6A" w:rsidTr="005937BE">
        <w:tc>
          <w:tcPr>
            <w:tcW w:w="2977"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rPr>
              <w:t xml:space="preserve">16 </w:t>
            </w:r>
            <w:r w:rsidRPr="00A50E6A">
              <w:rPr>
                <w:rFonts w:ascii="Calibri" w:hAnsi="Calibri" w:cs="Arial"/>
                <w:color w:val="auto"/>
                <w:lang w:val="kk-KZ"/>
              </w:rPr>
              <w:t>жасқа дейінгі мүгедек балаларға</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71</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23</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17</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21</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25</w:t>
            </w:r>
          </w:p>
        </w:tc>
        <w:tc>
          <w:tcPr>
            <w:tcW w:w="2693"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rPr>
              <w:t>детям-инвалидам до 16 лет</w:t>
            </w:r>
          </w:p>
        </w:tc>
      </w:tr>
      <w:tr w:rsidR="00D05F5B" w:rsidRPr="00A50E6A" w:rsidTr="005937BE">
        <w:tc>
          <w:tcPr>
            <w:tcW w:w="2977" w:type="dxa"/>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магистратура мен аспирантураны қоса алғандағы күндізгі оқу түрінің студенттеріне, тыңдаушылары мен курсанттарына</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5 357</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3 778</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2 547</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1 731</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napToGrid w:val="0"/>
                <w:sz w:val="16"/>
              </w:rPr>
              <w:t>1</w:t>
            </w:r>
            <w:r w:rsidRPr="00A50E6A">
              <w:rPr>
                <w:rFonts w:ascii="Calibri" w:hAnsi="Calibri" w:cs="Arial"/>
                <w:snapToGrid w:val="0"/>
                <w:sz w:val="16"/>
                <w:lang w:val="en-US"/>
              </w:rPr>
              <w:t xml:space="preserve"> </w:t>
            </w:r>
            <w:r w:rsidRPr="00A50E6A">
              <w:rPr>
                <w:rFonts w:ascii="Calibri" w:hAnsi="Calibri" w:cs="Arial"/>
                <w:snapToGrid w:val="0"/>
                <w:sz w:val="16"/>
              </w:rPr>
              <w:t>598</w:t>
            </w:r>
          </w:p>
        </w:tc>
        <w:tc>
          <w:tcPr>
            <w:tcW w:w="269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студентам, слушателям, </w:t>
            </w:r>
          </w:p>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курсантам дневной формы </w:t>
            </w:r>
          </w:p>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обучения, включая </w:t>
            </w:r>
          </w:p>
          <w:p w:rsidR="00D05F5B" w:rsidRPr="00A50E6A" w:rsidRDefault="00D05F5B" w:rsidP="00D05F5B">
            <w:pPr>
              <w:pStyle w:val="aff1"/>
              <w:rPr>
                <w:rFonts w:ascii="Calibri" w:hAnsi="Calibri" w:cs="Arial"/>
                <w:color w:val="auto"/>
              </w:rPr>
            </w:pPr>
            <w:r w:rsidRPr="00A50E6A">
              <w:rPr>
                <w:rFonts w:ascii="Calibri" w:hAnsi="Calibri" w:cs="Arial"/>
                <w:color w:val="auto"/>
              </w:rPr>
              <w:t>магистратуру и аспирантуру</w:t>
            </w:r>
          </w:p>
        </w:tc>
      </w:tr>
      <w:tr w:rsidR="00D05F5B" w:rsidRPr="00A50E6A" w:rsidTr="005937BE">
        <w:tc>
          <w:tcPr>
            <w:tcW w:w="2977" w:type="dxa"/>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мүгедектерге (I, II, III топтар)</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1 555</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1 201</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1 088</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857</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819</w:t>
            </w:r>
          </w:p>
        </w:tc>
        <w:tc>
          <w:tcPr>
            <w:tcW w:w="269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инвалидам (</w:t>
            </w:r>
            <w:r w:rsidRPr="00A50E6A">
              <w:rPr>
                <w:rFonts w:ascii="Calibri" w:hAnsi="Calibri" w:cs="Arial"/>
                <w:color w:val="auto"/>
                <w:lang w:val="en-US"/>
              </w:rPr>
              <w:t>I</w:t>
            </w:r>
            <w:r w:rsidRPr="00A50E6A">
              <w:rPr>
                <w:rFonts w:ascii="Calibri" w:hAnsi="Calibri" w:cs="Arial"/>
                <w:color w:val="auto"/>
              </w:rPr>
              <w:t xml:space="preserve">, </w:t>
            </w:r>
            <w:r w:rsidRPr="00A50E6A">
              <w:rPr>
                <w:rFonts w:ascii="Calibri" w:hAnsi="Calibri" w:cs="Arial"/>
                <w:color w:val="auto"/>
                <w:lang w:val="en-US"/>
              </w:rPr>
              <w:t>II</w:t>
            </w:r>
            <w:r w:rsidRPr="00A50E6A">
              <w:rPr>
                <w:rFonts w:ascii="Calibri" w:hAnsi="Calibri" w:cs="Arial"/>
                <w:color w:val="auto"/>
              </w:rPr>
              <w:t xml:space="preserve">, </w:t>
            </w:r>
            <w:r w:rsidRPr="00A50E6A">
              <w:rPr>
                <w:rFonts w:ascii="Calibri" w:hAnsi="Calibri" w:cs="Arial"/>
                <w:color w:val="auto"/>
                <w:lang w:val="en-US"/>
              </w:rPr>
              <w:t>III</w:t>
            </w:r>
            <w:r w:rsidRPr="00A50E6A">
              <w:rPr>
                <w:rFonts w:ascii="Calibri" w:hAnsi="Calibri" w:cs="Arial"/>
                <w:color w:val="auto"/>
              </w:rPr>
              <w:t xml:space="preserve"> групп)</w:t>
            </w:r>
          </w:p>
        </w:tc>
      </w:tr>
      <w:tr w:rsidR="00D05F5B" w:rsidRPr="00A50E6A" w:rsidTr="005937BE">
        <w:tc>
          <w:tcPr>
            <w:tcW w:w="2977"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зейнеткерлерге</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652</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372</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268</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174</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163</w:t>
            </w:r>
          </w:p>
        </w:tc>
        <w:tc>
          <w:tcPr>
            <w:tcW w:w="269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пенсионерам</w:t>
            </w:r>
          </w:p>
        </w:tc>
      </w:tr>
      <w:tr w:rsidR="00D05F5B" w:rsidRPr="00A50E6A" w:rsidTr="005937BE">
        <w:tc>
          <w:tcPr>
            <w:tcW w:w="2977"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жұмыспен қамту органдарында есепте тұрған жұмыссыздарға</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17 476</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11 229</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7 255</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3 828</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3 572</w:t>
            </w:r>
          </w:p>
        </w:tc>
        <w:tc>
          <w:tcPr>
            <w:tcW w:w="269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безработным, состоящим на учете в органах занятости</w:t>
            </w:r>
          </w:p>
        </w:tc>
      </w:tr>
      <w:tr w:rsidR="00D05F5B" w:rsidRPr="00A50E6A" w:rsidTr="005937BE">
        <w:tc>
          <w:tcPr>
            <w:tcW w:w="2977"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өз бетінше жұмыспен қамтылғандарға </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18 017</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15 434</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9 853</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4 799</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4 058</w:t>
            </w:r>
          </w:p>
        </w:tc>
        <w:tc>
          <w:tcPr>
            <w:tcW w:w="269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самостоятельно занятым</w:t>
            </w:r>
          </w:p>
        </w:tc>
      </w:tr>
      <w:tr w:rsidR="00D05F5B" w:rsidRPr="00A50E6A" w:rsidTr="005937BE">
        <w:tc>
          <w:tcPr>
            <w:tcW w:w="2977"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жалданып жұмыс істейтіндерге </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7 409</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5 549</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4 813</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3 233</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3 167</w:t>
            </w:r>
          </w:p>
        </w:tc>
        <w:tc>
          <w:tcPr>
            <w:tcW w:w="269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работающим по найму</w:t>
            </w:r>
          </w:p>
        </w:tc>
      </w:tr>
      <w:tr w:rsidR="00D05F5B" w:rsidRPr="00A50E6A" w:rsidTr="005937BE">
        <w:tc>
          <w:tcPr>
            <w:tcW w:w="2977"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балаларды күтумен айналысатын адамдарға</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24 047</w:t>
            </w:r>
          </w:p>
        </w:tc>
        <w:tc>
          <w:tcPr>
            <w:tcW w:w="851"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15 804</w:t>
            </w:r>
          </w:p>
        </w:tc>
        <w:tc>
          <w:tcPr>
            <w:tcW w:w="850" w:type="dxa"/>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10 399</w:t>
            </w:r>
          </w:p>
        </w:tc>
        <w:tc>
          <w:tcPr>
            <w:tcW w:w="851"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6 818</w:t>
            </w:r>
          </w:p>
        </w:tc>
        <w:tc>
          <w:tcPr>
            <w:tcW w:w="923"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6 099</w:t>
            </w:r>
          </w:p>
        </w:tc>
        <w:tc>
          <w:tcPr>
            <w:tcW w:w="2693"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лицам, занятым по уходу за </w:t>
            </w:r>
          </w:p>
          <w:p w:rsidR="00D05F5B" w:rsidRPr="00A50E6A" w:rsidRDefault="00D05F5B" w:rsidP="00D05F5B">
            <w:pPr>
              <w:pStyle w:val="aff1"/>
              <w:rPr>
                <w:rFonts w:ascii="Calibri" w:hAnsi="Calibri" w:cs="Arial"/>
                <w:color w:val="auto"/>
              </w:rPr>
            </w:pPr>
            <w:r w:rsidRPr="00A50E6A">
              <w:rPr>
                <w:rFonts w:ascii="Calibri" w:hAnsi="Calibri" w:cs="Arial"/>
                <w:color w:val="auto"/>
              </w:rPr>
              <w:t>детьми</w:t>
            </w:r>
          </w:p>
        </w:tc>
      </w:tr>
      <w:tr w:rsidR="00D05F5B" w:rsidRPr="00A50E6A" w:rsidTr="005937BE">
        <w:tc>
          <w:tcPr>
            <w:tcW w:w="2977"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азаматтардың өзге де санаттарына </w:t>
            </w:r>
          </w:p>
        </w:tc>
        <w:tc>
          <w:tcPr>
            <w:tcW w:w="850" w:type="dxa"/>
            <w:tcBorders>
              <w:top w:val="nil"/>
              <w:left w:val="nil"/>
              <w:bottom w:val="single" w:sz="4" w:space="0" w:color="000000"/>
              <w:right w:val="nil"/>
            </w:tcBorders>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1 456</w:t>
            </w:r>
          </w:p>
        </w:tc>
        <w:tc>
          <w:tcPr>
            <w:tcW w:w="851" w:type="dxa"/>
            <w:tcBorders>
              <w:top w:val="nil"/>
              <w:left w:val="nil"/>
              <w:bottom w:val="single" w:sz="4" w:space="0" w:color="000000"/>
              <w:right w:val="nil"/>
            </w:tcBorders>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943</w:t>
            </w:r>
          </w:p>
        </w:tc>
        <w:tc>
          <w:tcPr>
            <w:tcW w:w="850" w:type="dxa"/>
            <w:tcBorders>
              <w:top w:val="nil"/>
              <w:left w:val="nil"/>
              <w:bottom w:val="single" w:sz="4" w:space="0" w:color="000000"/>
              <w:right w:val="nil"/>
            </w:tcBorders>
            <w:vAlign w:val="bottom"/>
            <w:hideMark/>
          </w:tcPr>
          <w:p w:rsidR="00D05F5B" w:rsidRPr="00A50E6A" w:rsidRDefault="00D05F5B" w:rsidP="00D05F5B">
            <w:pPr>
              <w:pStyle w:val="md1"/>
              <w:snapToGrid w:val="0"/>
              <w:rPr>
                <w:rFonts w:ascii="Calibri" w:hAnsi="Calibri" w:cs="Arial"/>
                <w:color w:val="auto"/>
              </w:rPr>
            </w:pPr>
            <w:r w:rsidRPr="00A50E6A">
              <w:rPr>
                <w:rFonts w:ascii="Calibri" w:hAnsi="Calibri" w:cs="Arial"/>
                <w:color w:val="auto"/>
              </w:rPr>
              <w:t>484</w:t>
            </w:r>
          </w:p>
        </w:tc>
        <w:tc>
          <w:tcPr>
            <w:tcW w:w="851"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385</w:t>
            </w:r>
          </w:p>
        </w:tc>
        <w:tc>
          <w:tcPr>
            <w:tcW w:w="923"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z w:val="16"/>
                <w:lang w:val="en-US"/>
              </w:rPr>
              <w:t>372</w:t>
            </w:r>
          </w:p>
        </w:tc>
        <w:tc>
          <w:tcPr>
            <w:tcW w:w="2693"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прочим категориям граждан</w:t>
            </w:r>
          </w:p>
        </w:tc>
      </w:tr>
    </w:tbl>
    <w:p w:rsidR="00D05F5B" w:rsidRPr="00A50E6A" w:rsidRDefault="00D05F5B" w:rsidP="00D05F5B">
      <w:pPr>
        <w:pStyle w:val="afe"/>
        <w:spacing w:before="0"/>
        <w:jc w:val="left"/>
        <w:rPr>
          <w:rFonts w:ascii="Calibri" w:hAnsi="Calibri" w:cs="Arial"/>
          <w:color w:val="auto"/>
          <w:sz w:val="15"/>
          <w:szCs w:val="15"/>
        </w:rPr>
      </w:pPr>
      <w:r w:rsidRPr="00A50E6A">
        <w:rPr>
          <w:rFonts w:ascii="Calibri" w:hAnsi="Calibri" w:cs="Arial"/>
          <w:b w:val="0"/>
          <w:i/>
          <w:color w:val="auto"/>
          <w:sz w:val="15"/>
          <w:szCs w:val="15"/>
          <w:lang w:val="kk-KZ"/>
        </w:rPr>
        <w:t>Жалғасы</w:t>
      </w:r>
      <w:r w:rsidRPr="00A50E6A">
        <w:rPr>
          <w:rFonts w:ascii="Calibri" w:hAnsi="Calibri" w:cs="Arial"/>
          <w:b w:val="0"/>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Pr="00A50E6A">
        <w:rPr>
          <w:rFonts w:ascii="Calibri" w:hAnsi="Calibri" w:cs="Arial"/>
          <w:i/>
          <w:color w:val="auto"/>
          <w:sz w:val="15"/>
          <w:szCs w:val="15"/>
          <w:lang w:val="kk-KZ"/>
        </w:rPr>
        <w:tab/>
      </w:r>
      <w:r w:rsidR="00982218" w:rsidRPr="00A50E6A">
        <w:rPr>
          <w:rFonts w:ascii="Calibri" w:hAnsi="Calibri" w:cs="Arial"/>
          <w:i/>
          <w:color w:val="auto"/>
          <w:sz w:val="15"/>
          <w:szCs w:val="15"/>
          <w:lang w:val="kk-KZ"/>
        </w:rPr>
        <w:t xml:space="preserve">    </w:t>
      </w:r>
      <w:r w:rsidRPr="00A50E6A">
        <w:rPr>
          <w:rFonts w:ascii="Calibri" w:hAnsi="Calibri" w:cs="Arial"/>
          <w:b w:val="0"/>
          <w:i/>
          <w:color w:val="auto"/>
          <w:sz w:val="15"/>
          <w:szCs w:val="15"/>
          <w:lang w:val="kk-KZ"/>
        </w:rPr>
        <w:t>Продолжение</w:t>
      </w:r>
    </w:p>
    <w:tbl>
      <w:tblPr>
        <w:tblW w:w="0" w:type="auto"/>
        <w:tblInd w:w="-214" w:type="dxa"/>
        <w:tblLayout w:type="fixed"/>
        <w:tblCellMar>
          <w:left w:w="0" w:type="dxa"/>
          <w:right w:w="0" w:type="dxa"/>
        </w:tblCellMar>
        <w:tblLook w:val="04A0"/>
      </w:tblPr>
      <w:tblGrid>
        <w:gridCol w:w="2552"/>
        <w:gridCol w:w="963"/>
        <w:gridCol w:w="964"/>
        <w:gridCol w:w="964"/>
        <w:gridCol w:w="964"/>
        <w:gridCol w:w="964"/>
        <w:gridCol w:w="2552"/>
      </w:tblGrid>
      <w:tr w:rsidR="00D05F5B" w:rsidRPr="00A50E6A" w:rsidTr="00E42EEA">
        <w:trPr>
          <w:cantSplit/>
        </w:trPr>
        <w:tc>
          <w:tcPr>
            <w:tcW w:w="2552" w:type="dxa"/>
            <w:vMerge w:val="restart"/>
            <w:tcBorders>
              <w:top w:val="single" w:sz="4" w:space="0" w:color="000000"/>
              <w:left w:val="nil"/>
              <w:bottom w:val="single" w:sz="4" w:space="0" w:color="000000"/>
              <w:right w:val="nil"/>
            </w:tcBorders>
          </w:tcPr>
          <w:p w:rsidR="00D05F5B" w:rsidRPr="00A50E6A" w:rsidRDefault="00D05F5B" w:rsidP="00D05F5B">
            <w:pPr>
              <w:pStyle w:val="aff0"/>
              <w:snapToGrid w:val="0"/>
              <w:rPr>
                <w:rFonts w:ascii="Calibri" w:hAnsi="Calibri" w:cs="Arial"/>
                <w:color w:val="auto"/>
              </w:rPr>
            </w:pPr>
          </w:p>
        </w:tc>
        <w:tc>
          <w:tcPr>
            <w:tcW w:w="4819" w:type="dxa"/>
            <w:gridSpan w:val="5"/>
            <w:tcBorders>
              <w:top w:val="single" w:sz="4" w:space="0" w:color="000000"/>
              <w:left w:val="single" w:sz="4" w:space="0" w:color="000000"/>
              <w:bottom w:val="single" w:sz="4" w:space="0" w:color="000000"/>
              <w:right w:val="nil"/>
            </w:tcBorders>
            <w:hideMark/>
          </w:tcPr>
          <w:p w:rsidR="00D05F5B" w:rsidRPr="00A50E6A" w:rsidRDefault="00D05F5B" w:rsidP="00D05F5B">
            <w:pPr>
              <w:pStyle w:val="aff0"/>
              <w:rPr>
                <w:rFonts w:ascii="Calibri" w:hAnsi="Calibri" w:cs="Arial"/>
                <w:color w:val="auto"/>
                <w:sz w:val="14"/>
                <w:lang w:val="kk-KZ"/>
              </w:rPr>
            </w:pPr>
            <w:r w:rsidRPr="00A50E6A">
              <w:rPr>
                <w:rFonts w:ascii="Calibri" w:hAnsi="Calibri" w:cs="Arial"/>
                <w:color w:val="auto"/>
                <w:sz w:val="14"/>
                <w:lang w:val="kk-KZ"/>
              </w:rPr>
              <w:t>Тағайындалған АӘК сомасы</w:t>
            </w:r>
            <w:r w:rsidRPr="00A50E6A">
              <w:rPr>
                <w:rFonts w:ascii="Calibri" w:hAnsi="Calibri" w:cs="Arial"/>
                <w:color w:val="auto"/>
                <w:sz w:val="14"/>
              </w:rPr>
              <w:t xml:space="preserve">, </w:t>
            </w:r>
            <w:r w:rsidRPr="00A50E6A">
              <w:rPr>
                <w:rFonts w:ascii="Calibri" w:hAnsi="Calibri" w:cs="Arial"/>
                <w:color w:val="auto"/>
                <w:sz w:val="14"/>
                <w:lang w:val="kk-KZ"/>
              </w:rPr>
              <w:t>мың теңге/С</w:t>
            </w:r>
            <w:r w:rsidRPr="00A50E6A">
              <w:rPr>
                <w:rFonts w:ascii="Calibri" w:hAnsi="Calibri" w:cs="Arial"/>
                <w:color w:val="auto"/>
                <w:sz w:val="14"/>
              </w:rPr>
              <w:t>умма</w:t>
            </w:r>
            <w:r w:rsidRPr="00A50E6A">
              <w:rPr>
                <w:rFonts w:ascii="Calibri" w:hAnsi="Calibri" w:cs="Arial"/>
                <w:color w:val="auto"/>
                <w:sz w:val="14"/>
                <w:lang w:val="kk-KZ"/>
              </w:rPr>
              <w:t xml:space="preserve"> назначенной</w:t>
            </w:r>
            <w:r w:rsidRPr="00A50E6A">
              <w:rPr>
                <w:rFonts w:ascii="Calibri" w:hAnsi="Calibri" w:cs="Arial"/>
                <w:color w:val="auto"/>
                <w:sz w:val="14"/>
              </w:rPr>
              <w:t xml:space="preserve"> АСП, тыс. тенге</w:t>
            </w:r>
          </w:p>
        </w:tc>
        <w:tc>
          <w:tcPr>
            <w:tcW w:w="2552" w:type="dxa"/>
            <w:vMerge w:val="restart"/>
            <w:tcBorders>
              <w:top w:val="single" w:sz="4" w:space="0" w:color="000000"/>
              <w:left w:val="single" w:sz="4" w:space="0" w:color="000000"/>
              <w:bottom w:val="single" w:sz="4" w:space="0" w:color="000000"/>
              <w:right w:val="nil"/>
            </w:tcBorders>
          </w:tcPr>
          <w:p w:rsidR="00D05F5B" w:rsidRPr="00A50E6A" w:rsidRDefault="00D05F5B" w:rsidP="00D05F5B">
            <w:pPr>
              <w:pStyle w:val="aff0"/>
              <w:snapToGrid w:val="0"/>
              <w:rPr>
                <w:rFonts w:ascii="Calibri" w:hAnsi="Calibri" w:cs="Arial"/>
                <w:color w:val="auto"/>
                <w:sz w:val="14"/>
                <w:lang w:val="kk-KZ"/>
              </w:rPr>
            </w:pPr>
          </w:p>
        </w:tc>
      </w:tr>
      <w:tr w:rsidR="00D05F5B" w:rsidRPr="00A50E6A" w:rsidTr="00E42EEA">
        <w:trPr>
          <w:cantSplit/>
        </w:trPr>
        <w:tc>
          <w:tcPr>
            <w:tcW w:w="2552" w:type="dxa"/>
            <w:vMerge/>
            <w:tcBorders>
              <w:top w:val="single" w:sz="4" w:space="0" w:color="000000"/>
              <w:left w:val="nil"/>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6"/>
              </w:rPr>
            </w:pPr>
          </w:p>
        </w:tc>
        <w:tc>
          <w:tcPr>
            <w:tcW w:w="963"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10</w:t>
            </w:r>
          </w:p>
        </w:tc>
        <w:tc>
          <w:tcPr>
            <w:tcW w:w="964"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2011</w:t>
            </w:r>
          </w:p>
        </w:tc>
        <w:tc>
          <w:tcPr>
            <w:tcW w:w="964"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964"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2013</w:t>
            </w:r>
          </w:p>
        </w:tc>
        <w:tc>
          <w:tcPr>
            <w:tcW w:w="964"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en-US"/>
              </w:rPr>
              <w:t>2014</w:t>
            </w:r>
          </w:p>
        </w:tc>
        <w:tc>
          <w:tcPr>
            <w:tcW w:w="2552" w:type="dxa"/>
            <w:vMerge/>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spacing w:after="0" w:line="240" w:lineRule="auto"/>
              <w:rPr>
                <w:rFonts w:ascii="Calibri" w:hAnsi="Calibri" w:cs="Arial"/>
                <w:sz w:val="14"/>
                <w:lang w:val="kk-KZ"/>
              </w:rPr>
            </w:pPr>
          </w:p>
        </w:tc>
      </w:tr>
      <w:tr w:rsidR="00D05F5B" w:rsidRPr="00A50E6A" w:rsidTr="00E42EEA">
        <w:tc>
          <w:tcPr>
            <w:tcW w:w="2552" w:type="dxa"/>
            <w:vAlign w:val="bottom"/>
            <w:hideMark/>
          </w:tcPr>
          <w:p w:rsidR="00D05F5B" w:rsidRPr="00A50E6A" w:rsidRDefault="00D05F5B" w:rsidP="00D05F5B">
            <w:pPr>
              <w:pStyle w:val="aff0"/>
              <w:ind w:left="113"/>
              <w:jc w:val="left"/>
              <w:rPr>
                <w:rFonts w:ascii="Calibri" w:hAnsi="Calibri" w:cs="Arial"/>
                <w:color w:val="auto"/>
                <w:lang w:val="kk-KZ" w:eastAsia="ru-RU"/>
              </w:rPr>
            </w:pPr>
            <w:r w:rsidRPr="00A50E6A">
              <w:rPr>
                <w:rFonts w:ascii="Calibri" w:hAnsi="Calibri" w:cs="Arial"/>
                <w:color w:val="auto"/>
                <w:lang w:val="kk-KZ"/>
              </w:rPr>
              <w:t>Барлық тағайындалған</w:t>
            </w:r>
          </w:p>
        </w:tc>
        <w:tc>
          <w:tcPr>
            <w:tcW w:w="963" w:type="dxa"/>
            <w:tcBorders>
              <w:top w:val="single" w:sz="4" w:space="0" w:color="000000"/>
              <w:left w:val="nil"/>
              <w:bottom w:val="nil"/>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2 785 459,1</w:t>
            </w:r>
          </w:p>
        </w:tc>
        <w:tc>
          <w:tcPr>
            <w:tcW w:w="964" w:type="dxa"/>
            <w:tcBorders>
              <w:top w:val="single" w:sz="4" w:space="0" w:color="000000"/>
              <w:left w:val="nil"/>
              <w:bottom w:val="nil"/>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2 497 108,3</w:t>
            </w:r>
          </w:p>
        </w:tc>
        <w:tc>
          <w:tcPr>
            <w:tcW w:w="964" w:type="dxa"/>
            <w:tcBorders>
              <w:top w:val="single" w:sz="4" w:space="0" w:color="000000"/>
              <w:left w:val="nil"/>
              <w:bottom w:val="nil"/>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1 873 618,6</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1 407 429,3</w:t>
            </w:r>
          </w:p>
        </w:tc>
        <w:tc>
          <w:tcPr>
            <w:tcW w:w="964" w:type="dxa"/>
            <w:vAlign w:val="bottom"/>
            <w:hideMark/>
          </w:tcPr>
          <w:p w:rsidR="00D05F5B" w:rsidRPr="00A50E6A" w:rsidRDefault="00D05F5B" w:rsidP="00D05F5B">
            <w:pPr>
              <w:pStyle w:val="aff2"/>
              <w:snapToGrid w:val="0"/>
              <w:rPr>
                <w:rFonts w:ascii="Calibri" w:hAnsi="Calibri" w:cs="Arial"/>
                <w:color w:val="auto"/>
                <w:lang w:val="en-US"/>
              </w:rPr>
            </w:pPr>
            <w:r w:rsidRPr="00A50E6A">
              <w:rPr>
                <w:rFonts w:ascii="Calibri" w:hAnsi="Calibri" w:cs="Arial"/>
                <w:snapToGrid w:val="0"/>
                <w:color w:val="auto"/>
                <w:lang w:eastAsia="ru-RU"/>
              </w:rPr>
              <w:t>1 326 862,4</w:t>
            </w:r>
          </w:p>
        </w:tc>
        <w:tc>
          <w:tcPr>
            <w:tcW w:w="2552" w:type="dxa"/>
            <w:vAlign w:val="bottom"/>
            <w:hideMark/>
          </w:tcPr>
          <w:p w:rsidR="00D05F5B" w:rsidRPr="00A50E6A" w:rsidRDefault="00D05F5B" w:rsidP="00D05F5B">
            <w:pPr>
              <w:pStyle w:val="aff0"/>
              <w:ind w:left="113"/>
              <w:jc w:val="left"/>
              <w:rPr>
                <w:rFonts w:ascii="Calibri" w:hAnsi="Calibri" w:cs="Arial"/>
                <w:color w:val="auto"/>
              </w:rPr>
            </w:pPr>
            <w:r w:rsidRPr="00A50E6A">
              <w:rPr>
                <w:rFonts w:ascii="Calibri" w:hAnsi="Calibri" w:cs="Arial"/>
                <w:color w:val="auto"/>
              </w:rPr>
              <w:t>Всего назначено</w:t>
            </w:r>
          </w:p>
        </w:tc>
      </w:tr>
      <w:tr w:rsidR="00D05F5B" w:rsidRPr="00A50E6A" w:rsidTr="00E42EEA">
        <w:trPr>
          <w:trHeight w:val="113"/>
        </w:trPr>
        <w:tc>
          <w:tcPr>
            <w:tcW w:w="2552" w:type="dxa"/>
            <w:vAlign w:val="bottom"/>
            <w:hideMark/>
          </w:tcPr>
          <w:p w:rsidR="00D05F5B" w:rsidRPr="00A50E6A" w:rsidRDefault="00D05F5B" w:rsidP="00D05F5B">
            <w:pPr>
              <w:pStyle w:val="aff0"/>
              <w:ind w:left="397"/>
              <w:jc w:val="left"/>
              <w:rPr>
                <w:rFonts w:ascii="Calibri" w:hAnsi="Calibri" w:cs="Arial"/>
                <w:color w:val="auto"/>
              </w:rPr>
            </w:pPr>
            <w:r w:rsidRPr="00A50E6A">
              <w:rPr>
                <w:rFonts w:ascii="Calibri" w:hAnsi="Calibri" w:cs="Arial"/>
                <w:color w:val="auto"/>
                <w:lang w:val="kk-KZ"/>
              </w:rPr>
              <w:t>соның ішінде</w:t>
            </w:r>
            <w:r w:rsidRPr="00A50E6A">
              <w:rPr>
                <w:rFonts w:ascii="Calibri" w:hAnsi="Calibri" w:cs="Arial"/>
                <w:color w:val="auto"/>
              </w:rPr>
              <w:t>:</w:t>
            </w:r>
          </w:p>
        </w:tc>
        <w:tc>
          <w:tcPr>
            <w:tcW w:w="963" w:type="dxa"/>
            <w:vAlign w:val="bottom"/>
          </w:tcPr>
          <w:p w:rsidR="00D05F5B" w:rsidRPr="00A50E6A" w:rsidRDefault="00D05F5B" w:rsidP="00D05F5B">
            <w:pPr>
              <w:pStyle w:val="md1"/>
              <w:rPr>
                <w:rFonts w:ascii="Calibri" w:hAnsi="Calibri" w:cs="Arial"/>
                <w:color w:val="auto"/>
              </w:rPr>
            </w:pPr>
          </w:p>
        </w:tc>
        <w:tc>
          <w:tcPr>
            <w:tcW w:w="964" w:type="dxa"/>
            <w:vAlign w:val="bottom"/>
          </w:tcPr>
          <w:p w:rsidR="00D05F5B" w:rsidRPr="00A50E6A" w:rsidRDefault="00D05F5B" w:rsidP="00D05F5B">
            <w:pPr>
              <w:pStyle w:val="md1"/>
              <w:rPr>
                <w:rFonts w:ascii="Calibri" w:hAnsi="Calibri" w:cs="Arial"/>
                <w:color w:val="auto"/>
              </w:rPr>
            </w:pPr>
          </w:p>
        </w:tc>
        <w:tc>
          <w:tcPr>
            <w:tcW w:w="964" w:type="dxa"/>
            <w:vAlign w:val="bottom"/>
          </w:tcPr>
          <w:p w:rsidR="00D05F5B" w:rsidRPr="00A50E6A" w:rsidRDefault="00D05F5B" w:rsidP="00D05F5B">
            <w:pPr>
              <w:pStyle w:val="md1"/>
              <w:rPr>
                <w:rFonts w:ascii="Calibri" w:hAnsi="Calibri" w:cs="Arial"/>
                <w:color w:val="auto"/>
              </w:rPr>
            </w:pPr>
          </w:p>
        </w:tc>
        <w:tc>
          <w:tcPr>
            <w:tcW w:w="964" w:type="dxa"/>
            <w:vAlign w:val="bottom"/>
          </w:tcPr>
          <w:p w:rsidR="00D05F5B" w:rsidRPr="00A50E6A" w:rsidRDefault="00D05F5B" w:rsidP="00D05F5B">
            <w:pPr>
              <w:pStyle w:val="md1"/>
              <w:rPr>
                <w:rFonts w:ascii="Calibri" w:hAnsi="Calibri" w:cs="Arial"/>
                <w:color w:val="auto"/>
              </w:rPr>
            </w:pPr>
          </w:p>
        </w:tc>
        <w:tc>
          <w:tcPr>
            <w:tcW w:w="964" w:type="dxa"/>
            <w:vAlign w:val="bottom"/>
          </w:tcPr>
          <w:p w:rsidR="00D05F5B" w:rsidRPr="00A50E6A" w:rsidRDefault="00D05F5B" w:rsidP="00D05F5B">
            <w:pPr>
              <w:pStyle w:val="aff2"/>
              <w:snapToGrid w:val="0"/>
              <w:rPr>
                <w:rFonts w:ascii="Calibri" w:hAnsi="Calibri" w:cs="Arial"/>
                <w:color w:val="auto"/>
              </w:rPr>
            </w:pPr>
          </w:p>
        </w:tc>
        <w:tc>
          <w:tcPr>
            <w:tcW w:w="2552" w:type="dxa"/>
            <w:vAlign w:val="bottom"/>
            <w:hideMark/>
          </w:tcPr>
          <w:p w:rsidR="00D05F5B" w:rsidRPr="00A50E6A" w:rsidRDefault="00D05F5B" w:rsidP="00D05F5B">
            <w:pPr>
              <w:pStyle w:val="aff1"/>
              <w:ind w:left="397"/>
              <w:rPr>
                <w:rFonts w:ascii="Calibri" w:hAnsi="Calibri" w:cs="Arial"/>
                <w:color w:val="auto"/>
              </w:rPr>
            </w:pPr>
            <w:r w:rsidRPr="00A50E6A">
              <w:rPr>
                <w:rFonts w:ascii="Calibri" w:hAnsi="Calibri" w:cs="Arial"/>
                <w:color w:val="auto"/>
              </w:rPr>
              <w:t>в том числе:</w:t>
            </w:r>
          </w:p>
        </w:tc>
      </w:tr>
      <w:tr w:rsidR="00D05F5B" w:rsidRPr="00A50E6A" w:rsidTr="00E42EEA">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балаларға</w:t>
            </w:r>
            <w:r w:rsidRPr="00A50E6A">
              <w:rPr>
                <w:rFonts w:ascii="Calibri" w:hAnsi="Calibri" w:cs="Arial"/>
                <w:color w:val="auto"/>
              </w:rPr>
              <w:t xml:space="preserve">, </w:t>
            </w:r>
            <w:r w:rsidRPr="00A50E6A">
              <w:rPr>
                <w:rFonts w:ascii="Calibri" w:hAnsi="Calibri" w:cs="Arial"/>
                <w:color w:val="auto"/>
                <w:lang w:val="kk-KZ"/>
              </w:rPr>
              <w:t>барлығы</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1 700 578,9</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1 525 621,3</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1 156 253,2</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895 574,7</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napToGrid w:val="0"/>
                <w:sz w:val="16"/>
              </w:rPr>
              <w:t>856</w:t>
            </w:r>
            <w:r w:rsidRPr="00A50E6A">
              <w:rPr>
                <w:rFonts w:ascii="Calibri" w:hAnsi="Calibri" w:cs="Arial"/>
                <w:snapToGrid w:val="0"/>
                <w:sz w:val="16"/>
                <w:lang w:val="en-US"/>
              </w:rPr>
              <w:t xml:space="preserve"> </w:t>
            </w:r>
            <w:r w:rsidRPr="00A50E6A">
              <w:rPr>
                <w:rFonts w:ascii="Calibri" w:hAnsi="Calibri" w:cs="Arial"/>
                <w:snapToGrid w:val="0"/>
                <w:sz w:val="16"/>
              </w:rPr>
              <w:t>231,9</w:t>
            </w:r>
          </w:p>
        </w:tc>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детям, всего</w:t>
            </w:r>
          </w:p>
        </w:tc>
      </w:tr>
      <w:tr w:rsidR="00D05F5B" w:rsidRPr="00A50E6A" w:rsidTr="00E42EEA">
        <w:tc>
          <w:tcPr>
            <w:tcW w:w="2552" w:type="dxa"/>
            <w:vAlign w:val="bottom"/>
            <w:hideMark/>
          </w:tcPr>
          <w:p w:rsidR="00D05F5B" w:rsidRPr="00A50E6A" w:rsidRDefault="00D05F5B" w:rsidP="00D05F5B">
            <w:pPr>
              <w:pStyle w:val="aff1"/>
              <w:ind w:left="397"/>
              <w:rPr>
                <w:rFonts w:ascii="Calibri" w:hAnsi="Calibri" w:cs="Arial"/>
                <w:color w:val="auto"/>
              </w:rPr>
            </w:pPr>
            <w:r w:rsidRPr="00A50E6A">
              <w:rPr>
                <w:rFonts w:ascii="Calibri" w:hAnsi="Calibri" w:cs="Arial"/>
                <w:color w:val="auto"/>
                <w:lang w:val="kk-KZ"/>
              </w:rPr>
              <w:t>соның ішінде</w:t>
            </w:r>
            <w:r w:rsidRPr="00A50E6A">
              <w:rPr>
                <w:rFonts w:ascii="Calibri" w:hAnsi="Calibri" w:cs="Arial"/>
                <w:color w:val="auto"/>
              </w:rPr>
              <w:t>:</w:t>
            </w:r>
          </w:p>
        </w:tc>
        <w:tc>
          <w:tcPr>
            <w:tcW w:w="963" w:type="dxa"/>
            <w:vAlign w:val="bottom"/>
          </w:tcPr>
          <w:p w:rsidR="00D05F5B" w:rsidRPr="00A50E6A" w:rsidRDefault="00D05F5B" w:rsidP="00D05F5B">
            <w:pPr>
              <w:pStyle w:val="md1"/>
              <w:rPr>
                <w:rFonts w:ascii="Calibri" w:hAnsi="Calibri" w:cs="Arial"/>
                <w:color w:val="auto"/>
              </w:rPr>
            </w:pPr>
          </w:p>
        </w:tc>
        <w:tc>
          <w:tcPr>
            <w:tcW w:w="964" w:type="dxa"/>
            <w:vAlign w:val="bottom"/>
          </w:tcPr>
          <w:p w:rsidR="00D05F5B" w:rsidRPr="00A50E6A" w:rsidRDefault="00D05F5B" w:rsidP="00D05F5B">
            <w:pPr>
              <w:spacing w:after="0" w:line="240" w:lineRule="auto"/>
              <w:jc w:val="right"/>
              <w:rPr>
                <w:rFonts w:ascii="Calibri" w:hAnsi="Calibri" w:cs="Arial"/>
                <w:noProof/>
                <w:sz w:val="16"/>
              </w:rPr>
            </w:pPr>
          </w:p>
        </w:tc>
        <w:tc>
          <w:tcPr>
            <w:tcW w:w="964" w:type="dxa"/>
            <w:vAlign w:val="bottom"/>
          </w:tcPr>
          <w:p w:rsidR="00D05F5B" w:rsidRPr="00A50E6A" w:rsidRDefault="00D05F5B" w:rsidP="00D05F5B">
            <w:pPr>
              <w:pStyle w:val="md1"/>
              <w:rPr>
                <w:rFonts w:ascii="Calibri" w:hAnsi="Calibri" w:cs="Arial"/>
                <w:color w:val="auto"/>
              </w:rPr>
            </w:pPr>
          </w:p>
        </w:tc>
        <w:tc>
          <w:tcPr>
            <w:tcW w:w="964" w:type="dxa"/>
            <w:vAlign w:val="bottom"/>
          </w:tcPr>
          <w:p w:rsidR="00D05F5B" w:rsidRPr="00A50E6A" w:rsidRDefault="00D05F5B" w:rsidP="00D05F5B">
            <w:pPr>
              <w:spacing w:after="0" w:line="240" w:lineRule="auto"/>
              <w:jc w:val="right"/>
              <w:rPr>
                <w:rFonts w:ascii="Calibri" w:hAnsi="Calibri" w:cs="Arial"/>
                <w:noProof/>
                <w:sz w:val="16"/>
              </w:rPr>
            </w:pPr>
          </w:p>
        </w:tc>
        <w:tc>
          <w:tcPr>
            <w:tcW w:w="964" w:type="dxa"/>
            <w:vAlign w:val="bottom"/>
          </w:tcPr>
          <w:p w:rsidR="00D05F5B" w:rsidRPr="00A50E6A" w:rsidRDefault="00D05F5B" w:rsidP="00D05F5B">
            <w:pPr>
              <w:snapToGrid w:val="0"/>
              <w:spacing w:after="0" w:line="240" w:lineRule="auto"/>
              <w:jc w:val="right"/>
              <w:rPr>
                <w:rFonts w:ascii="Calibri" w:hAnsi="Calibri" w:cs="Arial"/>
                <w:sz w:val="16"/>
              </w:rPr>
            </w:pPr>
          </w:p>
        </w:tc>
        <w:tc>
          <w:tcPr>
            <w:tcW w:w="2552" w:type="dxa"/>
            <w:vAlign w:val="bottom"/>
            <w:hideMark/>
          </w:tcPr>
          <w:p w:rsidR="00D05F5B" w:rsidRPr="00A50E6A" w:rsidRDefault="00D05F5B" w:rsidP="00D05F5B">
            <w:pPr>
              <w:pStyle w:val="aff1"/>
              <w:ind w:left="397"/>
              <w:rPr>
                <w:rFonts w:ascii="Calibri" w:hAnsi="Calibri" w:cs="Arial"/>
                <w:color w:val="auto"/>
              </w:rPr>
            </w:pPr>
            <w:r w:rsidRPr="00A50E6A">
              <w:rPr>
                <w:rFonts w:ascii="Calibri" w:hAnsi="Calibri" w:cs="Arial"/>
                <w:color w:val="auto"/>
              </w:rPr>
              <w:t>в том числе:</w:t>
            </w:r>
          </w:p>
        </w:tc>
      </w:tr>
      <w:tr w:rsidR="00D05F5B" w:rsidRPr="00A50E6A" w:rsidTr="00E42EEA">
        <w:tc>
          <w:tcPr>
            <w:tcW w:w="2552"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lang w:val="kk-KZ"/>
              </w:rPr>
              <w:t xml:space="preserve">мектеп жасына дейінгі </w:t>
            </w:r>
            <w:r w:rsidRPr="00A50E6A">
              <w:rPr>
                <w:rFonts w:ascii="Calibri" w:hAnsi="Calibri" w:cs="Arial"/>
                <w:color w:val="auto"/>
              </w:rPr>
              <w:t>бал</w:t>
            </w:r>
            <w:r w:rsidRPr="00A50E6A">
              <w:rPr>
                <w:rFonts w:ascii="Calibri" w:hAnsi="Calibri" w:cs="Arial"/>
                <w:color w:val="auto"/>
                <w:lang w:val="kk-KZ"/>
              </w:rPr>
              <w:t>аларға</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812 189,8</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764 471,2</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578 738,2</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481 969,3</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napToGrid w:val="0"/>
                <w:sz w:val="16"/>
              </w:rPr>
              <w:t>482</w:t>
            </w:r>
            <w:r w:rsidRPr="00A50E6A">
              <w:rPr>
                <w:rFonts w:ascii="Calibri" w:hAnsi="Calibri" w:cs="Arial"/>
                <w:snapToGrid w:val="0"/>
                <w:sz w:val="16"/>
                <w:lang w:val="en-US"/>
              </w:rPr>
              <w:t xml:space="preserve"> </w:t>
            </w:r>
            <w:r w:rsidRPr="00A50E6A">
              <w:rPr>
                <w:rFonts w:ascii="Calibri" w:hAnsi="Calibri" w:cs="Arial"/>
                <w:snapToGrid w:val="0"/>
                <w:sz w:val="16"/>
              </w:rPr>
              <w:t>261,8</w:t>
            </w:r>
          </w:p>
        </w:tc>
        <w:tc>
          <w:tcPr>
            <w:tcW w:w="2552"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rPr>
              <w:t>детям дошкольного возраста</w:t>
            </w:r>
          </w:p>
        </w:tc>
      </w:tr>
      <w:tr w:rsidR="00D05F5B" w:rsidRPr="00A50E6A" w:rsidTr="00E42EEA">
        <w:tc>
          <w:tcPr>
            <w:tcW w:w="2552"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lang w:val="kk-KZ"/>
              </w:rPr>
              <w:t xml:space="preserve">мектеп жасындағы </w:t>
            </w:r>
            <w:r w:rsidRPr="00A50E6A">
              <w:rPr>
                <w:rFonts w:ascii="Calibri" w:hAnsi="Calibri" w:cs="Arial"/>
                <w:color w:val="auto"/>
              </w:rPr>
              <w:t>бал</w:t>
            </w:r>
            <w:r w:rsidRPr="00A50E6A">
              <w:rPr>
                <w:rFonts w:ascii="Calibri" w:hAnsi="Calibri" w:cs="Arial"/>
                <w:color w:val="auto"/>
                <w:lang w:val="kk-KZ"/>
              </w:rPr>
              <w:t>аларға</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887 936,1</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760 920,6</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577 352,1</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413 360,9</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lang w:val="en-US"/>
              </w:rPr>
            </w:pPr>
            <w:r w:rsidRPr="00A50E6A">
              <w:rPr>
                <w:rFonts w:ascii="Calibri" w:hAnsi="Calibri" w:cs="Arial"/>
                <w:snapToGrid w:val="0"/>
                <w:sz w:val="16"/>
              </w:rPr>
              <w:t>373</w:t>
            </w:r>
            <w:r w:rsidRPr="00A50E6A">
              <w:rPr>
                <w:rFonts w:ascii="Calibri" w:hAnsi="Calibri" w:cs="Arial"/>
                <w:snapToGrid w:val="0"/>
                <w:sz w:val="16"/>
                <w:lang w:val="en-US"/>
              </w:rPr>
              <w:t xml:space="preserve"> </w:t>
            </w:r>
            <w:r w:rsidRPr="00A50E6A">
              <w:rPr>
                <w:rFonts w:ascii="Calibri" w:hAnsi="Calibri" w:cs="Arial"/>
                <w:snapToGrid w:val="0"/>
                <w:sz w:val="16"/>
              </w:rPr>
              <w:t>652,</w:t>
            </w:r>
            <w:r w:rsidRPr="00A50E6A">
              <w:rPr>
                <w:rFonts w:ascii="Calibri" w:hAnsi="Calibri" w:cs="Arial"/>
                <w:snapToGrid w:val="0"/>
                <w:sz w:val="16"/>
                <w:lang w:val="en-US"/>
              </w:rPr>
              <w:t>6</w:t>
            </w:r>
          </w:p>
        </w:tc>
        <w:tc>
          <w:tcPr>
            <w:tcW w:w="2552"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rPr>
              <w:t>детям школьного возраста</w:t>
            </w:r>
          </w:p>
        </w:tc>
      </w:tr>
      <w:tr w:rsidR="00D05F5B" w:rsidRPr="00A50E6A" w:rsidTr="00E42EEA">
        <w:tc>
          <w:tcPr>
            <w:tcW w:w="2552"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rPr>
              <w:t xml:space="preserve">16 </w:t>
            </w:r>
            <w:r w:rsidRPr="00A50E6A">
              <w:rPr>
                <w:rFonts w:ascii="Calibri" w:hAnsi="Calibri" w:cs="Arial"/>
                <w:color w:val="auto"/>
                <w:lang w:val="kk-KZ"/>
              </w:rPr>
              <w:t>жасқа дейінгі мүгедек балаларға</w:t>
            </w:r>
          </w:p>
        </w:tc>
        <w:tc>
          <w:tcPr>
            <w:tcW w:w="963" w:type="dxa"/>
            <w:vAlign w:val="bottom"/>
            <w:hideMark/>
          </w:tcPr>
          <w:p w:rsidR="00D05F5B" w:rsidRPr="00A50E6A" w:rsidRDefault="00D05F5B" w:rsidP="00D05F5B">
            <w:pPr>
              <w:pStyle w:val="md1"/>
              <w:rPr>
                <w:rFonts w:ascii="Calibri" w:hAnsi="Calibri" w:cs="Arial"/>
                <w:color w:val="auto"/>
                <w:lang w:val="ru-RU"/>
              </w:rPr>
            </w:pPr>
          </w:p>
          <w:p w:rsidR="00D05F5B" w:rsidRPr="00A50E6A" w:rsidRDefault="00D05F5B" w:rsidP="00D05F5B">
            <w:pPr>
              <w:pStyle w:val="md1"/>
              <w:rPr>
                <w:rFonts w:ascii="Calibri" w:hAnsi="Calibri" w:cs="Arial"/>
                <w:color w:val="auto"/>
              </w:rPr>
            </w:pPr>
            <w:r w:rsidRPr="00A50E6A">
              <w:rPr>
                <w:rFonts w:ascii="Calibri" w:hAnsi="Calibri" w:cs="Arial"/>
                <w:color w:val="auto"/>
              </w:rPr>
              <w:t>452,9</w:t>
            </w:r>
          </w:p>
        </w:tc>
        <w:tc>
          <w:tcPr>
            <w:tcW w:w="964" w:type="dxa"/>
            <w:vAlign w:val="bottom"/>
            <w:hideMark/>
          </w:tcPr>
          <w:p w:rsidR="00D05F5B" w:rsidRPr="00A50E6A" w:rsidRDefault="00D05F5B" w:rsidP="00D05F5B">
            <w:pPr>
              <w:spacing w:after="0" w:line="240" w:lineRule="auto"/>
              <w:jc w:val="right"/>
              <w:rPr>
                <w:rFonts w:ascii="Calibri" w:hAnsi="Calibri" w:cs="Arial"/>
                <w:noProof/>
                <w:sz w:val="16"/>
              </w:rPr>
            </w:pPr>
          </w:p>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229,5</w:t>
            </w:r>
          </w:p>
        </w:tc>
        <w:tc>
          <w:tcPr>
            <w:tcW w:w="964" w:type="dxa"/>
            <w:vAlign w:val="bottom"/>
            <w:hideMark/>
          </w:tcPr>
          <w:p w:rsidR="00D05F5B" w:rsidRPr="00A50E6A" w:rsidRDefault="00D05F5B" w:rsidP="00D05F5B">
            <w:pPr>
              <w:pStyle w:val="md1"/>
              <w:rPr>
                <w:rFonts w:ascii="Calibri" w:hAnsi="Calibri" w:cs="Arial"/>
                <w:color w:val="auto"/>
                <w:lang w:val="ru-RU"/>
              </w:rPr>
            </w:pPr>
          </w:p>
          <w:p w:rsidR="00D05F5B" w:rsidRPr="00A50E6A" w:rsidRDefault="00D05F5B" w:rsidP="00D05F5B">
            <w:pPr>
              <w:pStyle w:val="md1"/>
              <w:rPr>
                <w:rFonts w:ascii="Calibri" w:hAnsi="Calibri" w:cs="Arial"/>
                <w:color w:val="auto"/>
              </w:rPr>
            </w:pPr>
            <w:r w:rsidRPr="00A50E6A">
              <w:rPr>
                <w:rFonts w:ascii="Calibri" w:hAnsi="Calibri" w:cs="Arial"/>
                <w:color w:val="auto"/>
              </w:rPr>
              <w:t>162,7</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p>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244,5</w:t>
            </w:r>
          </w:p>
        </w:tc>
        <w:tc>
          <w:tcPr>
            <w:tcW w:w="964" w:type="dxa"/>
            <w:vAlign w:val="bottom"/>
            <w:hideMark/>
          </w:tcPr>
          <w:p w:rsidR="00D05F5B" w:rsidRPr="00A50E6A" w:rsidRDefault="00D05F5B" w:rsidP="00D05F5B">
            <w:pPr>
              <w:snapToGrid w:val="0"/>
              <w:spacing w:after="0" w:line="240" w:lineRule="auto"/>
              <w:jc w:val="right"/>
              <w:rPr>
                <w:rFonts w:ascii="Calibri" w:hAnsi="Calibri" w:cs="Arial"/>
                <w:snapToGrid w:val="0"/>
                <w:sz w:val="16"/>
              </w:rPr>
            </w:pPr>
          </w:p>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napToGrid w:val="0"/>
                <w:sz w:val="16"/>
              </w:rPr>
              <w:t>317,5</w:t>
            </w:r>
          </w:p>
        </w:tc>
        <w:tc>
          <w:tcPr>
            <w:tcW w:w="2552" w:type="dxa"/>
            <w:vAlign w:val="bottom"/>
            <w:hideMark/>
          </w:tcPr>
          <w:p w:rsidR="00D05F5B" w:rsidRPr="00A50E6A" w:rsidRDefault="00D05F5B" w:rsidP="00D05F5B">
            <w:pPr>
              <w:pStyle w:val="aff1"/>
              <w:ind w:left="284"/>
              <w:rPr>
                <w:rFonts w:ascii="Calibri" w:hAnsi="Calibri" w:cs="Arial"/>
                <w:color w:val="auto"/>
              </w:rPr>
            </w:pPr>
            <w:r w:rsidRPr="00A50E6A">
              <w:rPr>
                <w:rFonts w:ascii="Calibri" w:hAnsi="Calibri" w:cs="Arial"/>
                <w:color w:val="auto"/>
              </w:rPr>
              <w:t xml:space="preserve">детям-инвалидам </w:t>
            </w:r>
          </w:p>
          <w:p w:rsidR="00D05F5B" w:rsidRPr="00A50E6A" w:rsidRDefault="00D05F5B" w:rsidP="00D05F5B">
            <w:pPr>
              <w:pStyle w:val="aff1"/>
              <w:ind w:left="284"/>
              <w:rPr>
                <w:rFonts w:ascii="Calibri" w:hAnsi="Calibri" w:cs="Arial"/>
                <w:color w:val="auto"/>
              </w:rPr>
            </w:pPr>
            <w:r w:rsidRPr="00A50E6A">
              <w:rPr>
                <w:rFonts w:ascii="Calibri" w:hAnsi="Calibri" w:cs="Arial"/>
                <w:color w:val="auto"/>
              </w:rPr>
              <w:t>до 16 лет</w:t>
            </w:r>
          </w:p>
        </w:tc>
      </w:tr>
      <w:tr w:rsidR="00D05F5B" w:rsidRPr="00A50E6A" w:rsidTr="00E42EEA">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lastRenderedPageBreak/>
              <w:t xml:space="preserve">магистратура мен аспирантураны қоса алғандағы күндізгі оқу түрінің </w:t>
            </w:r>
            <w:r w:rsidRPr="00A50E6A">
              <w:rPr>
                <w:rFonts w:ascii="Calibri" w:hAnsi="Calibri" w:cs="Arial"/>
                <w:color w:val="auto"/>
              </w:rPr>
              <w:t>студент</w:t>
            </w:r>
            <w:r w:rsidRPr="00A50E6A">
              <w:rPr>
                <w:rFonts w:ascii="Calibri" w:hAnsi="Calibri" w:cs="Arial"/>
                <w:color w:val="auto"/>
                <w:lang w:val="kk-KZ"/>
              </w:rPr>
              <w:t>теріне</w:t>
            </w:r>
            <w:r w:rsidRPr="00A50E6A">
              <w:rPr>
                <w:rFonts w:ascii="Calibri" w:hAnsi="Calibri" w:cs="Arial"/>
                <w:color w:val="auto"/>
              </w:rPr>
              <w:t xml:space="preserve">, </w:t>
            </w:r>
            <w:r w:rsidRPr="00A50E6A">
              <w:rPr>
                <w:rFonts w:ascii="Calibri" w:hAnsi="Calibri" w:cs="Arial"/>
                <w:color w:val="auto"/>
                <w:lang w:val="kk-KZ"/>
              </w:rPr>
              <w:t>тыңдаушылары мен курсанттарына</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76 731,0</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67 138,6</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50 444,2</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38 087,8</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37 360,9</w:t>
            </w:r>
          </w:p>
        </w:tc>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студентам, слушателям, </w:t>
            </w:r>
          </w:p>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курсантам дневной формы </w:t>
            </w:r>
          </w:p>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обучения, включая </w:t>
            </w:r>
          </w:p>
          <w:p w:rsidR="00D05F5B" w:rsidRPr="00A50E6A" w:rsidRDefault="00D05F5B" w:rsidP="00D05F5B">
            <w:pPr>
              <w:pStyle w:val="aff1"/>
              <w:rPr>
                <w:rFonts w:ascii="Calibri" w:hAnsi="Calibri" w:cs="Arial"/>
                <w:color w:val="auto"/>
              </w:rPr>
            </w:pPr>
            <w:r w:rsidRPr="00A50E6A">
              <w:rPr>
                <w:rFonts w:ascii="Calibri" w:hAnsi="Calibri" w:cs="Arial"/>
                <w:color w:val="auto"/>
              </w:rPr>
              <w:t>магистратуру и аспирантуру</w:t>
            </w:r>
          </w:p>
        </w:tc>
      </w:tr>
      <w:tr w:rsidR="00D05F5B" w:rsidRPr="00A50E6A" w:rsidTr="00E42EEA">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мүгедектерге</w:t>
            </w:r>
            <w:r w:rsidRPr="00A50E6A">
              <w:rPr>
                <w:rFonts w:ascii="Calibri" w:hAnsi="Calibri" w:cs="Arial"/>
                <w:color w:val="auto"/>
              </w:rPr>
              <w:t xml:space="preserve"> (</w:t>
            </w:r>
            <w:r w:rsidRPr="00A50E6A">
              <w:rPr>
                <w:rFonts w:ascii="Calibri" w:hAnsi="Calibri" w:cs="Arial"/>
                <w:color w:val="auto"/>
                <w:lang w:val="en-US"/>
              </w:rPr>
              <w:t>I</w:t>
            </w:r>
            <w:r w:rsidRPr="00A50E6A">
              <w:rPr>
                <w:rFonts w:ascii="Calibri" w:hAnsi="Calibri" w:cs="Arial"/>
                <w:color w:val="auto"/>
              </w:rPr>
              <w:t xml:space="preserve">, </w:t>
            </w:r>
            <w:r w:rsidRPr="00A50E6A">
              <w:rPr>
                <w:rFonts w:ascii="Calibri" w:hAnsi="Calibri" w:cs="Arial"/>
                <w:color w:val="auto"/>
                <w:lang w:val="en-US"/>
              </w:rPr>
              <w:t>II</w:t>
            </w:r>
            <w:r w:rsidRPr="00A50E6A">
              <w:rPr>
                <w:rFonts w:ascii="Calibri" w:hAnsi="Calibri" w:cs="Arial"/>
                <w:color w:val="auto"/>
              </w:rPr>
              <w:t xml:space="preserve">, </w:t>
            </w:r>
            <w:r w:rsidRPr="00A50E6A">
              <w:rPr>
                <w:rFonts w:ascii="Calibri" w:hAnsi="Calibri" w:cs="Arial"/>
                <w:color w:val="auto"/>
                <w:lang w:val="en-US"/>
              </w:rPr>
              <w:t>III</w:t>
            </w:r>
            <w:r w:rsidRPr="00A50E6A">
              <w:rPr>
                <w:rFonts w:ascii="Calibri" w:hAnsi="Calibri" w:cs="Arial"/>
                <w:color w:val="auto"/>
              </w:rPr>
              <w:t xml:space="preserve"> </w:t>
            </w:r>
            <w:r w:rsidRPr="00A50E6A">
              <w:rPr>
                <w:rFonts w:ascii="Calibri" w:hAnsi="Calibri" w:cs="Arial"/>
                <w:color w:val="auto"/>
                <w:lang w:val="kk-KZ"/>
              </w:rPr>
              <w:t>топтар</w:t>
            </w:r>
            <w:r w:rsidRPr="00A50E6A">
              <w:rPr>
                <w:rFonts w:ascii="Calibri" w:hAnsi="Calibri" w:cs="Arial"/>
                <w:color w:val="auto"/>
              </w:rPr>
              <w:t>)</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12 958,0</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14 325,4</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13 935,0</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13 943,9</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14 076,9</w:t>
            </w:r>
          </w:p>
        </w:tc>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инвалидам (</w:t>
            </w:r>
            <w:r w:rsidRPr="00A50E6A">
              <w:rPr>
                <w:rFonts w:ascii="Calibri" w:hAnsi="Calibri" w:cs="Arial"/>
                <w:color w:val="auto"/>
                <w:lang w:val="en-US"/>
              </w:rPr>
              <w:t>I</w:t>
            </w:r>
            <w:r w:rsidRPr="00A50E6A">
              <w:rPr>
                <w:rFonts w:ascii="Calibri" w:hAnsi="Calibri" w:cs="Arial"/>
                <w:color w:val="auto"/>
              </w:rPr>
              <w:t xml:space="preserve">, </w:t>
            </w:r>
            <w:r w:rsidRPr="00A50E6A">
              <w:rPr>
                <w:rFonts w:ascii="Calibri" w:hAnsi="Calibri" w:cs="Arial"/>
                <w:color w:val="auto"/>
                <w:lang w:val="en-US"/>
              </w:rPr>
              <w:t>II</w:t>
            </w:r>
            <w:r w:rsidRPr="00A50E6A">
              <w:rPr>
                <w:rFonts w:ascii="Calibri" w:hAnsi="Calibri" w:cs="Arial"/>
                <w:color w:val="auto"/>
              </w:rPr>
              <w:t xml:space="preserve">, </w:t>
            </w:r>
            <w:r w:rsidRPr="00A50E6A">
              <w:rPr>
                <w:rFonts w:ascii="Calibri" w:hAnsi="Calibri" w:cs="Arial"/>
                <w:color w:val="auto"/>
                <w:lang w:val="en-US"/>
              </w:rPr>
              <w:t>III</w:t>
            </w:r>
            <w:r w:rsidRPr="00A50E6A">
              <w:rPr>
                <w:rFonts w:ascii="Calibri" w:hAnsi="Calibri" w:cs="Arial"/>
                <w:color w:val="auto"/>
              </w:rPr>
              <w:t xml:space="preserve"> групп)</w:t>
            </w:r>
          </w:p>
        </w:tc>
      </w:tr>
      <w:tr w:rsidR="00D05F5B" w:rsidRPr="00A50E6A" w:rsidTr="00E42EEA">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зейнеткерлерге</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5 301,6</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4 576,5</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3 727,8</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2 989,5</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2 736,7</w:t>
            </w:r>
          </w:p>
        </w:tc>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пенсионерам</w:t>
            </w:r>
          </w:p>
        </w:tc>
      </w:tr>
      <w:tr w:rsidR="00D05F5B" w:rsidRPr="00A50E6A" w:rsidTr="00E42EEA">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жұмыспен қамту органдарында есепте тұрған жұмыссыздарға</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295 695,5</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236 670,1</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166 589,0</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97 310,6</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93 490,5</w:t>
            </w:r>
          </w:p>
        </w:tc>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безработным, состоящим на учете в органах занятости</w:t>
            </w:r>
          </w:p>
        </w:tc>
      </w:tr>
      <w:tr w:rsidR="00D05F5B" w:rsidRPr="00A50E6A" w:rsidTr="00E42EEA">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өз бетінше жұмыспен қамтылғандарға </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220 706,3</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244 246,2</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168 268,8</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101 763,3</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84 372,1</w:t>
            </w:r>
          </w:p>
        </w:tc>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самостоятельно </w:t>
            </w:r>
          </w:p>
          <w:p w:rsidR="00D05F5B" w:rsidRPr="00A50E6A" w:rsidRDefault="00D05F5B" w:rsidP="00D05F5B">
            <w:pPr>
              <w:pStyle w:val="aff1"/>
              <w:rPr>
                <w:rFonts w:ascii="Calibri" w:hAnsi="Calibri" w:cs="Arial"/>
                <w:color w:val="auto"/>
              </w:rPr>
            </w:pPr>
            <w:r w:rsidRPr="00A50E6A">
              <w:rPr>
                <w:rFonts w:ascii="Calibri" w:hAnsi="Calibri" w:cs="Arial"/>
                <w:color w:val="auto"/>
              </w:rPr>
              <w:t>занятым</w:t>
            </w:r>
          </w:p>
        </w:tc>
      </w:tr>
      <w:tr w:rsidR="00D05F5B" w:rsidRPr="00A50E6A" w:rsidTr="00E42EEA">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жалданып жұмыс істейтіндерге </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76 856,6</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75 405,3</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71 212,4</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55 205,0</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52 569,2</w:t>
            </w:r>
          </w:p>
        </w:tc>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работающим по найму</w:t>
            </w:r>
          </w:p>
        </w:tc>
      </w:tr>
      <w:tr w:rsidR="00D05F5B" w:rsidRPr="00A50E6A" w:rsidTr="00E42EEA">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балаларды күтумен айналысатын адамдарға</w:t>
            </w:r>
          </w:p>
        </w:tc>
        <w:tc>
          <w:tcPr>
            <w:tcW w:w="963"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377 858,3</w:t>
            </w:r>
          </w:p>
        </w:tc>
        <w:tc>
          <w:tcPr>
            <w:tcW w:w="964" w:type="dxa"/>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314 086,7</w:t>
            </w:r>
          </w:p>
        </w:tc>
        <w:tc>
          <w:tcPr>
            <w:tcW w:w="96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232 814,6</w:t>
            </w:r>
          </w:p>
        </w:tc>
        <w:tc>
          <w:tcPr>
            <w:tcW w:w="964"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192 690,7</w:t>
            </w:r>
          </w:p>
        </w:tc>
        <w:tc>
          <w:tcPr>
            <w:tcW w:w="964" w:type="dxa"/>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175 962,2</w:t>
            </w:r>
          </w:p>
        </w:tc>
        <w:tc>
          <w:tcPr>
            <w:tcW w:w="255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лицам, занятым по уходу за </w:t>
            </w:r>
          </w:p>
          <w:p w:rsidR="00D05F5B" w:rsidRPr="00A50E6A" w:rsidRDefault="00D05F5B" w:rsidP="00D05F5B">
            <w:pPr>
              <w:pStyle w:val="aff1"/>
              <w:rPr>
                <w:rFonts w:ascii="Calibri" w:hAnsi="Calibri" w:cs="Arial"/>
                <w:color w:val="auto"/>
              </w:rPr>
            </w:pPr>
            <w:r w:rsidRPr="00A50E6A">
              <w:rPr>
                <w:rFonts w:ascii="Calibri" w:hAnsi="Calibri" w:cs="Arial"/>
                <w:color w:val="auto"/>
              </w:rPr>
              <w:t>детьми</w:t>
            </w:r>
          </w:p>
        </w:tc>
      </w:tr>
      <w:tr w:rsidR="00D05F5B" w:rsidRPr="00A50E6A" w:rsidTr="00E42EEA">
        <w:tc>
          <w:tcPr>
            <w:tcW w:w="2552"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 xml:space="preserve">азаматтардың өзге де санаттарына </w:t>
            </w:r>
          </w:p>
        </w:tc>
        <w:tc>
          <w:tcPr>
            <w:tcW w:w="963" w:type="dxa"/>
            <w:tcBorders>
              <w:top w:val="nil"/>
              <w:left w:val="nil"/>
              <w:bottom w:val="single" w:sz="4" w:space="0" w:color="000000"/>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18 773,1</w:t>
            </w:r>
          </w:p>
        </w:tc>
        <w:tc>
          <w:tcPr>
            <w:tcW w:w="964"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noProof/>
              </w:rPr>
            </w:pPr>
            <w:r w:rsidRPr="00A50E6A">
              <w:rPr>
                <w:rFonts w:ascii="Calibri" w:hAnsi="Calibri" w:cs="Arial"/>
                <w:noProof/>
                <w:sz w:val="16"/>
              </w:rPr>
              <w:t>15 038,3</w:t>
            </w:r>
          </w:p>
        </w:tc>
        <w:tc>
          <w:tcPr>
            <w:tcW w:w="964" w:type="dxa"/>
            <w:tcBorders>
              <w:top w:val="nil"/>
              <w:left w:val="nil"/>
              <w:bottom w:val="single" w:sz="4" w:space="0" w:color="000000"/>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10 373,6</w:t>
            </w:r>
          </w:p>
        </w:tc>
        <w:tc>
          <w:tcPr>
            <w:tcW w:w="964"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9 863,7</w:t>
            </w:r>
          </w:p>
        </w:tc>
        <w:tc>
          <w:tcPr>
            <w:tcW w:w="964"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sz w:val="16"/>
              </w:rPr>
            </w:pPr>
            <w:r w:rsidRPr="00A50E6A">
              <w:rPr>
                <w:rFonts w:ascii="Calibri" w:hAnsi="Calibri" w:cs="Arial"/>
                <w:sz w:val="16"/>
              </w:rPr>
              <w:t>10 062,0</w:t>
            </w:r>
          </w:p>
        </w:tc>
        <w:tc>
          <w:tcPr>
            <w:tcW w:w="2552"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прочим категориям граждан</w:t>
            </w:r>
          </w:p>
        </w:tc>
      </w:tr>
    </w:tbl>
    <w:p w:rsidR="00D05F5B" w:rsidRPr="00A50E6A" w:rsidRDefault="00D05F5B" w:rsidP="00D05F5B">
      <w:pPr>
        <w:pStyle w:val="afe"/>
        <w:spacing w:before="0"/>
        <w:jc w:val="left"/>
        <w:rPr>
          <w:rFonts w:ascii="Calibri" w:hAnsi="Calibri" w:cs="Arial"/>
          <w:color w:val="auto"/>
          <w:sz w:val="18"/>
          <w:lang w:val="kk-KZ"/>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t>5.10 Төленген атаулы әлеуметтік көмектің орташа айлық мөлшері және алушылар саны</w:t>
      </w:r>
    </w:p>
    <w:p w:rsidR="00D05F5B" w:rsidRPr="00A50E6A" w:rsidRDefault="00D05F5B" w:rsidP="00D33DC2">
      <w:pPr>
        <w:pStyle w:val="afe"/>
        <w:spacing w:before="0" w:after="120"/>
        <w:rPr>
          <w:rFonts w:ascii="Calibri" w:hAnsi="Calibri" w:cs="Arial"/>
          <w:color w:val="auto"/>
          <w:lang w:val="kk-KZ"/>
        </w:rPr>
      </w:pPr>
      <w:r w:rsidRPr="00A50E6A">
        <w:rPr>
          <w:rFonts w:ascii="Calibri" w:hAnsi="Calibri" w:cs="Arial"/>
          <w:color w:val="auto"/>
          <w:lang w:val="kk-KZ"/>
        </w:rPr>
        <w:t>Численность получателей и среднемесячный размер выплаченной адресной социальной помощи</w:t>
      </w:r>
    </w:p>
    <w:tbl>
      <w:tblPr>
        <w:tblW w:w="0" w:type="auto"/>
        <w:jc w:val="center"/>
        <w:tblLayout w:type="fixed"/>
        <w:tblCellMar>
          <w:left w:w="0" w:type="dxa"/>
          <w:right w:w="0" w:type="dxa"/>
        </w:tblCellMar>
        <w:tblLook w:val="04A0"/>
      </w:tblPr>
      <w:tblGrid>
        <w:gridCol w:w="1568"/>
        <w:gridCol w:w="849"/>
        <w:gridCol w:w="661"/>
        <w:gridCol w:w="832"/>
        <w:gridCol w:w="831"/>
        <w:gridCol w:w="832"/>
        <w:gridCol w:w="872"/>
        <w:gridCol w:w="873"/>
        <w:gridCol w:w="872"/>
        <w:gridCol w:w="873"/>
        <w:gridCol w:w="873"/>
      </w:tblGrid>
      <w:tr w:rsidR="00D05F5B" w:rsidRPr="00A50E6A" w:rsidTr="00E42EEA">
        <w:trPr>
          <w:cantSplit/>
          <w:tblHeader/>
          <w:jc w:val="center"/>
        </w:trPr>
        <w:tc>
          <w:tcPr>
            <w:tcW w:w="1568" w:type="dxa"/>
            <w:vMerge w:val="restart"/>
            <w:tcBorders>
              <w:top w:val="single" w:sz="4" w:space="0" w:color="auto"/>
              <w:left w:val="nil"/>
              <w:bottom w:val="single" w:sz="4" w:space="0" w:color="auto"/>
              <w:right w:val="single" w:sz="4" w:space="0" w:color="auto"/>
            </w:tcBorders>
          </w:tcPr>
          <w:p w:rsidR="00D05F5B" w:rsidRPr="00A50E6A" w:rsidRDefault="00D05F5B" w:rsidP="00D05F5B">
            <w:pPr>
              <w:pStyle w:val="aff0"/>
              <w:snapToGrid w:val="0"/>
              <w:rPr>
                <w:rFonts w:ascii="Calibri" w:hAnsi="Calibri" w:cs="Arial"/>
                <w:color w:val="auto"/>
              </w:rPr>
            </w:pPr>
          </w:p>
        </w:tc>
        <w:tc>
          <w:tcPr>
            <w:tcW w:w="4005" w:type="dxa"/>
            <w:gridSpan w:val="5"/>
            <w:tcBorders>
              <w:top w:val="single" w:sz="4" w:space="0" w:color="auto"/>
              <w:left w:val="single" w:sz="4" w:space="0" w:color="auto"/>
              <w:bottom w:val="single" w:sz="4" w:space="0" w:color="auto"/>
              <w:right w:val="single" w:sz="4" w:space="0" w:color="auto"/>
            </w:tcBorders>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Алушылар саны</w:t>
            </w:r>
            <w:r w:rsidRPr="00A50E6A">
              <w:rPr>
                <w:rFonts w:ascii="Calibri" w:hAnsi="Calibri" w:cs="Arial"/>
                <w:color w:val="auto"/>
                <w:sz w:val="14"/>
              </w:rPr>
              <w:t xml:space="preserve">, </w:t>
            </w:r>
            <w:r w:rsidRPr="00A50E6A">
              <w:rPr>
                <w:rFonts w:ascii="Calibri" w:hAnsi="Calibri" w:cs="Arial"/>
                <w:color w:val="auto"/>
                <w:sz w:val="14"/>
                <w:lang w:val="kk-KZ"/>
              </w:rPr>
              <w:t>адам/Ч</w:t>
            </w:r>
            <w:r w:rsidRPr="00A50E6A">
              <w:rPr>
                <w:rFonts w:ascii="Calibri" w:hAnsi="Calibri" w:cs="Arial"/>
                <w:color w:val="auto"/>
                <w:sz w:val="14"/>
              </w:rPr>
              <w:t>исленность получателей, человек</w:t>
            </w:r>
          </w:p>
        </w:tc>
        <w:tc>
          <w:tcPr>
            <w:tcW w:w="4363" w:type="dxa"/>
            <w:gridSpan w:val="5"/>
            <w:tcBorders>
              <w:top w:val="single" w:sz="4" w:space="0" w:color="auto"/>
              <w:left w:val="single" w:sz="4" w:space="0" w:color="auto"/>
              <w:bottom w:val="single" w:sz="4" w:space="0" w:color="auto"/>
              <w:right w:val="nil"/>
            </w:tcBorders>
            <w:hideMark/>
          </w:tcPr>
          <w:p w:rsidR="00D05F5B" w:rsidRPr="00A50E6A" w:rsidRDefault="00D05F5B" w:rsidP="00D05F5B">
            <w:pPr>
              <w:pStyle w:val="aff0"/>
              <w:rPr>
                <w:rFonts w:ascii="Calibri" w:hAnsi="Calibri" w:cs="Arial"/>
                <w:color w:val="auto"/>
                <w:sz w:val="14"/>
              </w:rPr>
            </w:pPr>
            <w:r w:rsidRPr="00A50E6A">
              <w:rPr>
                <w:rFonts w:ascii="Calibri" w:hAnsi="Calibri" w:cs="Arial"/>
                <w:color w:val="auto"/>
                <w:sz w:val="14"/>
                <w:lang w:val="kk-KZ"/>
              </w:rPr>
              <w:t>Орташа айлық мөлшері</w:t>
            </w:r>
            <w:r w:rsidRPr="00A50E6A">
              <w:rPr>
                <w:rFonts w:ascii="Calibri" w:hAnsi="Calibri" w:cs="Arial"/>
                <w:color w:val="auto"/>
                <w:sz w:val="14"/>
              </w:rPr>
              <w:t xml:space="preserve">, </w:t>
            </w:r>
            <w:r w:rsidRPr="00A50E6A">
              <w:rPr>
                <w:rFonts w:ascii="Calibri" w:hAnsi="Calibri" w:cs="Arial"/>
                <w:color w:val="auto"/>
                <w:sz w:val="14"/>
                <w:lang w:val="kk-KZ"/>
              </w:rPr>
              <w:t>теңге/С</w:t>
            </w:r>
            <w:r w:rsidRPr="00A50E6A">
              <w:rPr>
                <w:rFonts w:ascii="Calibri" w:hAnsi="Calibri" w:cs="Arial"/>
                <w:color w:val="auto"/>
                <w:sz w:val="14"/>
              </w:rPr>
              <w:t>реднемесячный размер, тенге</w:t>
            </w:r>
          </w:p>
        </w:tc>
      </w:tr>
      <w:tr w:rsidR="00D05F5B" w:rsidRPr="00A50E6A" w:rsidTr="00E42EEA">
        <w:trPr>
          <w:cantSplit/>
          <w:tblHeader/>
          <w:jc w:val="center"/>
        </w:trPr>
        <w:tc>
          <w:tcPr>
            <w:tcW w:w="1568" w:type="dxa"/>
            <w:vMerge/>
            <w:tcBorders>
              <w:top w:val="single" w:sz="4" w:space="0" w:color="auto"/>
              <w:left w:val="nil"/>
              <w:bottom w:val="single" w:sz="4" w:space="0" w:color="auto"/>
              <w:right w:val="single" w:sz="4" w:space="0" w:color="auto"/>
            </w:tcBorders>
            <w:vAlign w:val="center"/>
            <w:hideMark/>
          </w:tcPr>
          <w:p w:rsidR="00D05F5B" w:rsidRPr="00A50E6A" w:rsidRDefault="00D05F5B" w:rsidP="00D05F5B">
            <w:pPr>
              <w:spacing w:after="0" w:line="240" w:lineRule="auto"/>
              <w:rPr>
                <w:rFonts w:ascii="Calibri" w:hAnsi="Calibri" w:cs="Arial"/>
                <w:sz w:val="16"/>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10</w:t>
            </w:r>
          </w:p>
        </w:tc>
        <w:tc>
          <w:tcPr>
            <w:tcW w:w="661"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2011</w:t>
            </w:r>
          </w:p>
        </w:tc>
        <w:tc>
          <w:tcPr>
            <w:tcW w:w="832"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831"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lang w:val="kk-KZ"/>
              </w:rPr>
              <w:t>2013</w:t>
            </w:r>
          </w:p>
        </w:tc>
        <w:tc>
          <w:tcPr>
            <w:tcW w:w="832"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4</w:t>
            </w:r>
          </w:p>
        </w:tc>
        <w:tc>
          <w:tcPr>
            <w:tcW w:w="872"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10</w:t>
            </w:r>
          </w:p>
        </w:tc>
        <w:tc>
          <w:tcPr>
            <w:tcW w:w="873"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2011</w:t>
            </w:r>
          </w:p>
        </w:tc>
        <w:tc>
          <w:tcPr>
            <w:tcW w:w="872"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873"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lang w:val="kk-KZ"/>
              </w:rPr>
              <w:t>2013</w:t>
            </w:r>
          </w:p>
        </w:tc>
        <w:tc>
          <w:tcPr>
            <w:tcW w:w="873" w:type="dxa"/>
            <w:tcBorders>
              <w:top w:val="single" w:sz="4" w:space="0" w:color="auto"/>
              <w:left w:val="single" w:sz="4" w:space="0" w:color="auto"/>
              <w:bottom w:val="single" w:sz="4" w:space="0" w:color="auto"/>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4</w:t>
            </w:r>
          </w:p>
        </w:tc>
      </w:tr>
      <w:tr w:rsidR="00D05F5B" w:rsidRPr="00A50E6A" w:rsidTr="00E42EEA">
        <w:trPr>
          <w:jc w:val="center"/>
        </w:trPr>
        <w:tc>
          <w:tcPr>
            <w:tcW w:w="1568" w:type="dxa"/>
            <w:tcBorders>
              <w:top w:val="single" w:sz="4" w:space="0" w:color="auto"/>
              <w:left w:val="nil"/>
              <w:bottom w:val="nil"/>
              <w:right w:val="nil"/>
            </w:tcBorders>
            <w:hideMark/>
          </w:tcPr>
          <w:p w:rsidR="00D05F5B" w:rsidRPr="00A50E6A" w:rsidRDefault="00D05F5B" w:rsidP="00D05F5B">
            <w:pPr>
              <w:pStyle w:val="aff1"/>
              <w:rPr>
                <w:rFonts w:ascii="Calibri" w:hAnsi="Calibri" w:cs="Arial"/>
                <w:b/>
                <w:color w:val="auto"/>
                <w:lang w:val="kk-KZ"/>
              </w:rPr>
            </w:pPr>
            <w:r w:rsidRPr="00A50E6A">
              <w:rPr>
                <w:rFonts w:ascii="Calibri" w:hAnsi="Calibri" w:cs="Arial"/>
                <w:b/>
                <w:color w:val="auto"/>
                <w:lang w:val="kk-KZ"/>
              </w:rPr>
              <w:t xml:space="preserve">Қазақстан Республикасы </w:t>
            </w:r>
          </w:p>
        </w:tc>
        <w:tc>
          <w:tcPr>
            <w:tcW w:w="849"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196 266</w:t>
            </w:r>
          </w:p>
        </w:tc>
        <w:tc>
          <w:tcPr>
            <w:tcW w:w="661"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141 621</w:t>
            </w:r>
          </w:p>
        </w:tc>
        <w:tc>
          <w:tcPr>
            <w:tcW w:w="832"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104 115</w:t>
            </w:r>
          </w:p>
        </w:tc>
        <w:tc>
          <w:tcPr>
            <w:tcW w:w="831"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64 894</w:t>
            </w:r>
          </w:p>
        </w:tc>
        <w:tc>
          <w:tcPr>
            <w:tcW w:w="832"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58 171</w:t>
            </w:r>
          </w:p>
        </w:tc>
        <w:tc>
          <w:tcPr>
            <w:tcW w:w="872"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1 183,7</w:t>
            </w:r>
          </w:p>
        </w:tc>
        <w:tc>
          <w:tcPr>
            <w:tcW w:w="873"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1481,1</w:t>
            </w:r>
          </w:p>
        </w:tc>
        <w:tc>
          <w:tcPr>
            <w:tcW w:w="872"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1 504,2</w:t>
            </w:r>
          </w:p>
        </w:tc>
        <w:tc>
          <w:tcPr>
            <w:tcW w:w="873"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1 809,0</w:t>
            </w:r>
          </w:p>
        </w:tc>
        <w:tc>
          <w:tcPr>
            <w:tcW w:w="873" w:type="dxa"/>
            <w:tcBorders>
              <w:top w:val="single" w:sz="4" w:space="0" w:color="auto"/>
              <w:left w:val="nil"/>
              <w:bottom w:val="nil"/>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1 897,6</w:t>
            </w:r>
          </w:p>
        </w:tc>
      </w:tr>
      <w:tr w:rsidR="00D05F5B" w:rsidRPr="00A50E6A" w:rsidTr="00E42EEA">
        <w:trPr>
          <w:trHeight w:val="198"/>
          <w:jc w:val="center"/>
        </w:trPr>
        <w:tc>
          <w:tcPr>
            <w:tcW w:w="1568" w:type="dxa"/>
            <w:vAlign w:val="bottom"/>
            <w:hideMark/>
          </w:tcPr>
          <w:p w:rsidR="00D05F5B" w:rsidRPr="00A50E6A" w:rsidRDefault="00D05F5B" w:rsidP="00D05F5B">
            <w:pPr>
              <w:spacing w:after="0" w:line="240" w:lineRule="auto"/>
              <w:ind w:left="113"/>
              <w:rPr>
                <w:rFonts w:ascii="Calibri" w:hAnsi="Calibri" w:cs="Arial"/>
                <w:lang w:val="kk-KZ"/>
              </w:rPr>
            </w:pPr>
            <w:r w:rsidRPr="00A50E6A">
              <w:rPr>
                <w:rFonts w:ascii="Calibri" w:hAnsi="Calibri" w:cs="Arial"/>
                <w:sz w:val="16"/>
              </w:rPr>
              <w:t>Ақмола</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3 599</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2 796</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2 030</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1 525</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1 275</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1 311,7</w:t>
            </w:r>
          </w:p>
        </w:tc>
        <w:tc>
          <w:tcPr>
            <w:tcW w:w="873" w:type="dxa"/>
            <w:vAlign w:val="bottom"/>
            <w:hideMark/>
          </w:tcPr>
          <w:p w:rsidR="00D05F5B" w:rsidRPr="00A50E6A" w:rsidRDefault="00D05F5B" w:rsidP="00D05F5B">
            <w:pPr>
              <w:pStyle w:val="aff2"/>
              <w:snapToGrid w:val="0"/>
              <w:rPr>
                <w:rFonts w:ascii="Calibri" w:hAnsi="Calibri" w:cs="Arial"/>
                <w:bCs/>
                <w:color w:val="auto"/>
              </w:rPr>
            </w:pPr>
            <w:r w:rsidRPr="00A50E6A">
              <w:rPr>
                <w:rFonts w:ascii="Calibri" w:hAnsi="Calibri" w:cs="Arial"/>
                <w:color w:val="auto"/>
              </w:rPr>
              <w:t>1509,9</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bCs/>
                <w:color w:val="auto"/>
              </w:rPr>
              <w:t>1 568,1</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1 743,8</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1 663,4</w:t>
            </w:r>
          </w:p>
        </w:tc>
      </w:tr>
      <w:tr w:rsidR="00D05F5B" w:rsidRPr="00A50E6A" w:rsidTr="00E42EEA">
        <w:trPr>
          <w:jc w:val="center"/>
        </w:trPr>
        <w:tc>
          <w:tcPr>
            <w:tcW w:w="1568"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Ақтөбе</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2 567</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1 259</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545</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304</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347</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1 485,7</w:t>
            </w:r>
          </w:p>
        </w:tc>
        <w:tc>
          <w:tcPr>
            <w:tcW w:w="873" w:type="dxa"/>
            <w:vAlign w:val="bottom"/>
            <w:hideMark/>
          </w:tcPr>
          <w:p w:rsidR="00D05F5B" w:rsidRPr="00A50E6A" w:rsidRDefault="00D05F5B" w:rsidP="00D05F5B">
            <w:pPr>
              <w:pStyle w:val="aff2"/>
              <w:snapToGrid w:val="0"/>
              <w:rPr>
                <w:rFonts w:ascii="Calibri" w:hAnsi="Calibri" w:cs="Arial"/>
                <w:bCs/>
                <w:color w:val="auto"/>
              </w:rPr>
            </w:pPr>
            <w:r w:rsidRPr="00A50E6A">
              <w:rPr>
                <w:rFonts w:ascii="Calibri" w:hAnsi="Calibri" w:cs="Arial"/>
                <w:color w:val="auto"/>
              </w:rPr>
              <w:t>1725,7</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bCs/>
                <w:color w:val="auto"/>
              </w:rPr>
              <w:t>1 349,1</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1 647,7</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1 842,7</w:t>
            </w:r>
          </w:p>
        </w:tc>
      </w:tr>
      <w:tr w:rsidR="00D05F5B" w:rsidRPr="00A50E6A" w:rsidTr="00E42EEA">
        <w:trPr>
          <w:jc w:val="center"/>
        </w:trPr>
        <w:tc>
          <w:tcPr>
            <w:tcW w:w="1568"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Алматы</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10 021</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7 573</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6 025</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5 094</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4 712</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1 450,9</w:t>
            </w:r>
          </w:p>
        </w:tc>
        <w:tc>
          <w:tcPr>
            <w:tcW w:w="873" w:type="dxa"/>
            <w:vAlign w:val="bottom"/>
            <w:hideMark/>
          </w:tcPr>
          <w:p w:rsidR="00D05F5B" w:rsidRPr="00A50E6A" w:rsidRDefault="00D05F5B" w:rsidP="00D05F5B">
            <w:pPr>
              <w:pStyle w:val="aff2"/>
              <w:snapToGrid w:val="0"/>
              <w:rPr>
                <w:rFonts w:ascii="Calibri" w:hAnsi="Calibri" w:cs="Arial"/>
                <w:bCs/>
                <w:color w:val="auto"/>
              </w:rPr>
            </w:pPr>
            <w:r w:rsidRPr="00A50E6A">
              <w:rPr>
                <w:rFonts w:ascii="Calibri" w:hAnsi="Calibri" w:cs="Arial"/>
                <w:color w:val="auto"/>
              </w:rPr>
              <w:t>1790,7</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bCs/>
                <w:color w:val="auto"/>
              </w:rPr>
              <w:t>2 100,8</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2 368,2</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2 366,4</w:t>
            </w:r>
          </w:p>
        </w:tc>
      </w:tr>
      <w:tr w:rsidR="00D05F5B" w:rsidRPr="00A50E6A" w:rsidTr="00E42EEA">
        <w:trPr>
          <w:jc w:val="center"/>
        </w:trPr>
        <w:tc>
          <w:tcPr>
            <w:tcW w:w="1568"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Атырау</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6 021</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4 153</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3 301</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2 819</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2 805</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1 450,6</w:t>
            </w:r>
          </w:p>
        </w:tc>
        <w:tc>
          <w:tcPr>
            <w:tcW w:w="873" w:type="dxa"/>
            <w:vAlign w:val="bottom"/>
            <w:hideMark/>
          </w:tcPr>
          <w:p w:rsidR="00D05F5B" w:rsidRPr="00A50E6A" w:rsidRDefault="00D05F5B" w:rsidP="00D05F5B">
            <w:pPr>
              <w:pStyle w:val="aff2"/>
              <w:snapToGrid w:val="0"/>
              <w:rPr>
                <w:rFonts w:ascii="Calibri" w:hAnsi="Calibri" w:cs="Arial"/>
                <w:bCs/>
                <w:color w:val="auto"/>
              </w:rPr>
            </w:pPr>
            <w:r w:rsidRPr="00A50E6A">
              <w:rPr>
                <w:rFonts w:ascii="Calibri" w:hAnsi="Calibri" w:cs="Arial"/>
                <w:color w:val="auto"/>
              </w:rPr>
              <w:t>1866,9</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bCs/>
                <w:color w:val="auto"/>
              </w:rPr>
              <w:t>1 894,0</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1 905,3</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2 213,7</w:t>
            </w:r>
          </w:p>
        </w:tc>
      </w:tr>
      <w:tr w:rsidR="00D05F5B" w:rsidRPr="00A50E6A" w:rsidTr="00E42EEA">
        <w:trPr>
          <w:jc w:val="center"/>
        </w:trPr>
        <w:tc>
          <w:tcPr>
            <w:tcW w:w="1568"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Батыс Қазакстан</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13 363</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7 110</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5 468</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4 356</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3 941</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1 218,8</w:t>
            </w:r>
          </w:p>
        </w:tc>
        <w:tc>
          <w:tcPr>
            <w:tcW w:w="873" w:type="dxa"/>
            <w:vAlign w:val="bottom"/>
            <w:hideMark/>
          </w:tcPr>
          <w:p w:rsidR="00D05F5B" w:rsidRPr="00A50E6A" w:rsidRDefault="00D05F5B" w:rsidP="00D05F5B">
            <w:pPr>
              <w:pStyle w:val="aff2"/>
              <w:snapToGrid w:val="0"/>
              <w:rPr>
                <w:rFonts w:ascii="Calibri" w:hAnsi="Calibri" w:cs="Arial"/>
                <w:bCs/>
                <w:color w:val="auto"/>
              </w:rPr>
            </w:pPr>
            <w:r w:rsidRPr="00A50E6A">
              <w:rPr>
                <w:rFonts w:ascii="Calibri" w:hAnsi="Calibri" w:cs="Arial"/>
                <w:color w:val="auto"/>
              </w:rPr>
              <w:t>1637,5</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bCs/>
                <w:color w:val="auto"/>
              </w:rPr>
              <w:t>1 837,9</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2 079,0</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2 160,5</w:t>
            </w:r>
          </w:p>
        </w:tc>
      </w:tr>
      <w:tr w:rsidR="00D05F5B" w:rsidRPr="00A50E6A" w:rsidTr="00E42EEA">
        <w:trPr>
          <w:jc w:val="center"/>
        </w:trPr>
        <w:tc>
          <w:tcPr>
            <w:tcW w:w="1568"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Жамбыл</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23 626</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15 656</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10 825</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7 099</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6 118</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864,4</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1107,0</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1 245,8</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1 550,2</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1 588,7</w:t>
            </w:r>
          </w:p>
        </w:tc>
      </w:tr>
      <w:tr w:rsidR="00D05F5B" w:rsidRPr="00A50E6A" w:rsidTr="00E42EEA">
        <w:trPr>
          <w:jc w:val="center"/>
        </w:trPr>
        <w:tc>
          <w:tcPr>
            <w:tcW w:w="1568" w:type="dxa"/>
            <w:hideMark/>
          </w:tcPr>
          <w:p w:rsidR="00D05F5B" w:rsidRPr="00A50E6A" w:rsidRDefault="00D05F5B" w:rsidP="00D05F5B">
            <w:pPr>
              <w:pStyle w:val="aff1"/>
              <w:rPr>
                <w:rStyle w:val="WW8Num5z4"/>
                <w:rFonts w:ascii="Calibri" w:hAnsi="Calibri" w:cs="Arial"/>
                <w:b/>
                <w:color w:val="auto"/>
              </w:rPr>
            </w:pPr>
            <w:r w:rsidRPr="00A50E6A">
              <w:rPr>
                <w:rFonts w:ascii="Calibri" w:hAnsi="Calibri" w:cs="Arial"/>
                <w:color w:val="auto"/>
                <w:lang w:val="kk-KZ"/>
              </w:rPr>
              <w:t>Қарағанды</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13 870</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10 730</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10 878</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9 216</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7 088</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1 310,1</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1620,3</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1 382,1</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1 382,9</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1 638,0</w:t>
            </w:r>
          </w:p>
        </w:tc>
      </w:tr>
      <w:tr w:rsidR="00D05F5B" w:rsidRPr="00A50E6A" w:rsidTr="00E42EEA">
        <w:trPr>
          <w:jc w:val="center"/>
        </w:trPr>
        <w:tc>
          <w:tcPr>
            <w:tcW w:w="1568" w:type="dxa"/>
            <w:hideMark/>
          </w:tcPr>
          <w:p w:rsidR="00D05F5B" w:rsidRPr="00A50E6A" w:rsidRDefault="00D05F5B" w:rsidP="00D05F5B">
            <w:pPr>
              <w:pStyle w:val="aff1"/>
              <w:rPr>
                <w:rStyle w:val="WW8Num5z4"/>
                <w:rFonts w:ascii="Calibri" w:hAnsi="Calibri" w:cs="Arial"/>
                <w:b/>
                <w:color w:val="auto"/>
              </w:rPr>
            </w:pPr>
            <w:r w:rsidRPr="00A50E6A">
              <w:rPr>
                <w:rFonts w:ascii="Calibri" w:hAnsi="Calibri" w:cs="Arial"/>
                <w:color w:val="auto"/>
                <w:lang w:val="kk-KZ"/>
              </w:rPr>
              <w:t>Қостанай</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9 685</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7 775</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5 601</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4 774</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3 260</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1 552,5</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1984,8</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1 966,7</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1 863,4</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2 143,5</w:t>
            </w:r>
          </w:p>
        </w:tc>
      </w:tr>
      <w:tr w:rsidR="00D05F5B" w:rsidRPr="00A50E6A" w:rsidTr="00E42EEA">
        <w:trPr>
          <w:jc w:val="center"/>
        </w:trPr>
        <w:tc>
          <w:tcPr>
            <w:tcW w:w="1568" w:type="dxa"/>
            <w:hideMark/>
          </w:tcPr>
          <w:p w:rsidR="00D05F5B" w:rsidRPr="00A50E6A" w:rsidRDefault="00D05F5B" w:rsidP="00D05F5B">
            <w:pPr>
              <w:pStyle w:val="aff1"/>
              <w:rPr>
                <w:rStyle w:val="WW8Num5z4"/>
                <w:rFonts w:ascii="Calibri" w:hAnsi="Calibri" w:cs="Arial"/>
                <w:b/>
                <w:color w:val="auto"/>
              </w:rPr>
            </w:pPr>
            <w:r w:rsidRPr="00A50E6A">
              <w:rPr>
                <w:rFonts w:ascii="Calibri" w:hAnsi="Calibri" w:cs="Arial"/>
                <w:color w:val="auto"/>
                <w:lang w:val="kk-KZ"/>
              </w:rPr>
              <w:t>Қызылорда</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15 994</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10 128</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5 360</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2 082</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2 774</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 xml:space="preserve"> 918,7</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1031,7</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1 209,5</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1 143,9</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1 184,0</w:t>
            </w:r>
          </w:p>
        </w:tc>
      </w:tr>
      <w:tr w:rsidR="00D05F5B" w:rsidRPr="00A50E6A" w:rsidTr="00E42EEA">
        <w:trPr>
          <w:jc w:val="center"/>
        </w:trPr>
        <w:tc>
          <w:tcPr>
            <w:tcW w:w="1568" w:type="dxa"/>
            <w:hideMark/>
          </w:tcPr>
          <w:p w:rsidR="00D05F5B" w:rsidRPr="00A50E6A" w:rsidRDefault="00D05F5B" w:rsidP="00D05F5B">
            <w:pPr>
              <w:pStyle w:val="aff1"/>
              <w:rPr>
                <w:rStyle w:val="WW8Num5z4"/>
                <w:rFonts w:ascii="Calibri" w:hAnsi="Calibri" w:cs="Arial"/>
                <w:b/>
                <w:color w:val="auto"/>
              </w:rPr>
            </w:pPr>
            <w:r w:rsidRPr="00A50E6A">
              <w:rPr>
                <w:rFonts w:ascii="Calibri" w:hAnsi="Calibri" w:cs="Arial"/>
                <w:color w:val="auto"/>
                <w:lang w:val="kk-KZ"/>
              </w:rPr>
              <w:t>Маңғыстау</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8 202</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7 473</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7 890</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3 407</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4 239</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1 920,4</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2347,4</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1 916,8</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2 117,9</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2 341,6</w:t>
            </w:r>
          </w:p>
        </w:tc>
      </w:tr>
      <w:tr w:rsidR="00D05F5B" w:rsidRPr="00A50E6A" w:rsidTr="00E42EEA">
        <w:trPr>
          <w:jc w:val="center"/>
        </w:trPr>
        <w:tc>
          <w:tcPr>
            <w:tcW w:w="1568" w:type="dxa"/>
            <w:hideMark/>
          </w:tcPr>
          <w:p w:rsidR="00D05F5B" w:rsidRPr="00A50E6A" w:rsidRDefault="00D05F5B" w:rsidP="00D05F5B">
            <w:pPr>
              <w:pStyle w:val="aff1"/>
              <w:rPr>
                <w:rStyle w:val="WW8Num5z4"/>
                <w:rFonts w:ascii="Calibri" w:hAnsi="Calibri" w:cs="Arial"/>
                <w:b/>
                <w:color w:val="auto"/>
              </w:rPr>
            </w:pPr>
            <w:r w:rsidRPr="00A50E6A">
              <w:rPr>
                <w:rFonts w:ascii="Calibri" w:hAnsi="Calibri" w:cs="Arial"/>
                <w:color w:val="auto"/>
                <w:lang w:val="kk-KZ"/>
              </w:rPr>
              <w:t>Оңтүстік Қазақстан</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41 520</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27 364</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18 069</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7 766</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5 044</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610,0</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727,3</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789,1</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973,7</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1 110,0</w:t>
            </w:r>
          </w:p>
        </w:tc>
      </w:tr>
      <w:tr w:rsidR="00D05F5B" w:rsidRPr="00A50E6A" w:rsidTr="00E42EEA">
        <w:trPr>
          <w:trHeight w:val="111"/>
          <w:jc w:val="center"/>
        </w:trPr>
        <w:tc>
          <w:tcPr>
            <w:tcW w:w="1568" w:type="dxa"/>
            <w:hideMark/>
          </w:tcPr>
          <w:p w:rsidR="00D05F5B" w:rsidRPr="00A50E6A" w:rsidRDefault="00D05F5B" w:rsidP="00D05F5B">
            <w:pPr>
              <w:pStyle w:val="aff1"/>
              <w:rPr>
                <w:rStyle w:val="WW8Num5z4"/>
                <w:rFonts w:ascii="Calibri" w:hAnsi="Calibri" w:cs="Arial"/>
                <w:b/>
                <w:color w:val="auto"/>
              </w:rPr>
            </w:pPr>
            <w:r w:rsidRPr="00A50E6A">
              <w:rPr>
                <w:rFonts w:ascii="Calibri" w:hAnsi="Calibri" w:cs="Arial"/>
                <w:color w:val="auto"/>
              </w:rPr>
              <w:t>Павлодар</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5 279</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3 040</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1 898</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1 444</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1 076</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1 567,5</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1997,6</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2 295,9</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2 511,7</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2 181,2</w:t>
            </w:r>
          </w:p>
        </w:tc>
      </w:tr>
      <w:tr w:rsidR="00D05F5B" w:rsidRPr="00A50E6A" w:rsidTr="00E42EEA">
        <w:trPr>
          <w:jc w:val="center"/>
        </w:trPr>
        <w:tc>
          <w:tcPr>
            <w:tcW w:w="1568" w:type="dxa"/>
            <w:hideMark/>
          </w:tcPr>
          <w:p w:rsidR="00D05F5B" w:rsidRPr="00A50E6A" w:rsidRDefault="00D05F5B" w:rsidP="00D05F5B">
            <w:pPr>
              <w:pStyle w:val="aff1"/>
              <w:rPr>
                <w:rStyle w:val="WW8Num5z4"/>
                <w:rFonts w:ascii="Calibri" w:hAnsi="Calibri" w:cs="Arial"/>
                <w:b/>
                <w:color w:val="auto"/>
              </w:rPr>
            </w:pPr>
            <w:r w:rsidRPr="00A50E6A">
              <w:rPr>
                <w:rFonts w:ascii="Calibri" w:hAnsi="Calibri" w:cs="Arial"/>
                <w:color w:val="auto"/>
                <w:lang w:val="kk-KZ"/>
              </w:rPr>
              <w:t>Солтүстік Қазақстан</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13 699</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11 191</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6 136</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3 115</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5 557</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1 277,7</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1371,6</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1 456,1</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1 942,5</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1 650,6</w:t>
            </w:r>
          </w:p>
        </w:tc>
      </w:tr>
      <w:tr w:rsidR="00D05F5B" w:rsidRPr="00A50E6A" w:rsidTr="00E42EEA">
        <w:trPr>
          <w:jc w:val="center"/>
        </w:trPr>
        <w:tc>
          <w:tcPr>
            <w:tcW w:w="1568" w:type="dxa"/>
            <w:hideMark/>
          </w:tcPr>
          <w:p w:rsidR="00D05F5B" w:rsidRPr="00A50E6A" w:rsidRDefault="00D05F5B" w:rsidP="00D05F5B">
            <w:pPr>
              <w:pStyle w:val="aff1"/>
              <w:rPr>
                <w:rStyle w:val="WW8Num5z4"/>
                <w:rFonts w:ascii="Calibri" w:hAnsi="Calibri" w:cs="Arial"/>
                <w:b/>
                <w:color w:val="auto"/>
              </w:rPr>
            </w:pPr>
            <w:r w:rsidRPr="00A50E6A">
              <w:rPr>
                <w:rFonts w:ascii="Calibri" w:hAnsi="Calibri" w:cs="Arial"/>
                <w:color w:val="auto"/>
                <w:lang w:val="kk-KZ"/>
              </w:rPr>
              <w:t>Шығыс Қазақстан</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23 804</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21 462</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17 359</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9 741</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8 127</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1 542,1</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1879,0</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1 612,4</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2 428,3</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2 410,4</w:t>
            </w:r>
          </w:p>
        </w:tc>
      </w:tr>
      <w:tr w:rsidR="00D05F5B" w:rsidRPr="00A50E6A" w:rsidTr="00E42EEA">
        <w:trPr>
          <w:jc w:val="center"/>
        </w:trPr>
        <w:tc>
          <w:tcPr>
            <w:tcW w:w="1568" w:type="dxa"/>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Астана қ.</w:t>
            </w:r>
          </w:p>
        </w:tc>
        <w:tc>
          <w:tcPr>
            <w:tcW w:w="849"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1 109</w:t>
            </w:r>
          </w:p>
        </w:tc>
        <w:tc>
          <w:tcPr>
            <w:tcW w:w="66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1 015</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843</w:t>
            </w:r>
          </w:p>
        </w:tc>
        <w:tc>
          <w:tcPr>
            <w:tcW w:w="831"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1 214</w:t>
            </w:r>
          </w:p>
        </w:tc>
        <w:tc>
          <w:tcPr>
            <w:tcW w:w="832" w:type="dxa"/>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1 211</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2 156,9</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2258,8</w:t>
            </w:r>
          </w:p>
        </w:tc>
        <w:tc>
          <w:tcPr>
            <w:tcW w:w="872"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1 991,4</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2 033,8</w:t>
            </w:r>
          </w:p>
        </w:tc>
        <w:tc>
          <w:tcPr>
            <w:tcW w:w="873" w:type="dxa"/>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1 587,5</w:t>
            </w:r>
          </w:p>
        </w:tc>
      </w:tr>
      <w:tr w:rsidR="00D05F5B" w:rsidRPr="00A50E6A" w:rsidTr="00E42EEA">
        <w:trPr>
          <w:jc w:val="center"/>
        </w:trPr>
        <w:tc>
          <w:tcPr>
            <w:tcW w:w="1568" w:type="dxa"/>
            <w:tcBorders>
              <w:top w:val="nil"/>
              <w:left w:val="nil"/>
              <w:bottom w:val="single" w:sz="4" w:space="0" w:color="auto"/>
              <w:right w:val="nil"/>
            </w:tcBorders>
            <w:hideMark/>
          </w:tcPr>
          <w:p w:rsidR="00D05F5B" w:rsidRPr="00A50E6A" w:rsidRDefault="00D05F5B" w:rsidP="00D05F5B">
            <w:pPr>
              <w:pStyle w:val="aff1"/>
              <w:rPr>
                <w:rStyle w:val="10"/>
                <w:rFonts w:ascii="Calibri" w:hAnsi="Calibri" w:cs="Arial"/>
                <w:b w:val="0"/>
                <w:color w:val="auto"/>
              </w:rPr>
            </w:pPr>
            <w:r w:rsidRPr="00A50E6A">
              <w:rPr>
                <w:rFonts w:ascii="Calibri" w:hAnsi="Calibri" w:cs="Arial"/>
                <w:color w:val="auto"/>
                <w:lang w:val="kk-KZ"/>
              </w:rPr>
              <w:t>Алматы қ.</w:t>
            </w:r>
          </w:p>
        </w:tc>
        <w:tc>
          <w:tcPr>
            <w:tcW w:w="849" w:type="dxa"/>
            <w:tcBorders>
              <w:top w:val="nil"/>
              <w:left w:val="nil"/>
              <w:bottom w:val="single" w:sz="4" w:space="0" w:color="auto"/>
              <w:right w:val="nil"/>
            </w:tcBorders>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3 907</w:t>
            </w:r>
          </w:p>
        </w:tc>
        <w:tc>
          <w:tcPr>
            <w:tcW w:w="661" w:type="dxa"/>
            <w:tcBorders>
              <w:top w:val="nil"/>
              <w:left w:val="nil"/>
              <w:bottom w:val="single" w:sz="4" w:space="0" w:color="auto"/>
              <w:right w:val="nil"/>
            </w:tcBorders>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2 896</w:t>
            </w:r>
          </w:p>
        </w:tc>
        <w:tc>
          <w:tcPr>
            <w:tcW w:w="832" w:type="dxa"/>
            <w:tcBorders>
              <w:top w:val="nil"/>
              <w:left w:val="nil"/>
              <w:bottom w:val="single" w:sz="4" w:space="0" w:color="auto"/>
              <w:right w:val="nil"/>
            </w:tcBorders>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1 887</w:t>
            </w:r>
          </w:p>
        </w:tc>
        <w:tc>
          <w:tcPr>
            <w:tcW w:w="831" w:type="dxa"/>
            <w:tcBorders>
              <w:top w:val="nil"/>
              <w:left w:val="nil"/>
              <w:bottom w:val="single" w:sz="4" w:space="0" w:color="auto"/>
              <w:right w:val="nil"/>
            </w:tcBorders>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938</w:t>
            </w:r>
          </w:p>
        </w:tc>
        <w:tc>
          <w:tcPr>
            <w:tcW w:w="832" w:type="dxa"/>
            <w:tcBorders>
              <w:top w:val="nil"/>
              <w:left w:val="nil"/>
              <w:bottom w:val="single" w:sz="4" w:space="0" w:color="auto"/>
              <w:right w:val="nil"/>
            </w:tcBorders>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597</w:t>
            </w:r>
          </w:p>
        </w:tc>
        <w:tc>
          <w:tcPr>
            <w:tcW w:w="872" w:type="dxa"/>
            <w:tcBorders>
              <w:top w:val="nil"/>
              <w:left w:val="nil"/>
              <w:bottom w:val="single" w:sz="4" w:space="0" w:color="auto"/>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2 547,0</w:t>
            </w:r>
          </w:p>
        </w:tc>
        <w:tc>
          <w:tcPr>
            <w:tcW w:w="873" w:type="dxa"/>
            <w:tcBorders>
              <w:top w:val="nil"/>
              <w:left w:val="nil"/>
              <w:bottom w:val="single" w:sz="4" w:space="0" w:color="auto"/>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2652,9</w:t>
            </w:r>
          </w:p>
        </w:tc>
        <w:tc>
          <w:tcPr>
            <w:tcW w:w="872" w:type="dxa"/>
            <w:tcBorders>
              <w:top w:val="nil"/>
              <w:left w:val="nil"/>
              <w:bottom w:val="single" w:sz="4" w:space="0" w:color="auto"/>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2 803,2</w:t>
            </w:r>
          </w:p>
        </w:tc>
        <w:tc>
          <w:tcPr>
            <w:tcW w:w="873" w:type="dxa"/>
            <w:tcBorders>
              <w:top w:val="nil"/>
              <w:left w:val="nil"/>
              <w:bottom w:val="single" w:sz="4" w:space="0" w:color="auto"/>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2 062,1</w:t>
            </w:r>
          </w:p>
        </w:tc>
        <w:tc>
          <w:tcPr>
            <w:tcW w:w="873" w:type="dxa"/>
            <w:tcBorders>
              <w:top w:val="nil"/>
              <w:left w:val="nil"/>
              <w:bottom w:val="single" w:sz="4" w:space="0" w:color="auto"/>
              <w:right w:val="nil"/>
            </w:tcBorders>
            <w:vAlign w:val="bottom"/>
            <w:hideMark/>
          </w:tcPr>
          <w:p w:rsidR="00D05F5B" w:rsidRPr="00A50E6A" w:rsidRDefault="00D05F5B" w:rsidP="00D05F5B">
            <w:pPr>
              <w:pStyle w:val="aff2"/>
              <w:snapToGrid w:val="0"/>
              <w:rPr>
                <w:rFonts w:ascii="Calibri" w:hAnsi="Calibri" w:cs="Arial"/>
                <w:color w:val="auto"/>
              </w:rPr>
            </w:pPr>
            <w:r w:rsidRPr="00A50E6A">
              <w:rPr>
                <w:rFonts w:ascii="Calibri" w:hAnsi="Calibri" w:cs="Arial"/>
                <w:color w:val="auto"/>
              </w:rPr>
              <w:t>2 470,4</w:t>
            </w:r>
          </w:p>
        </w:tc>
      </w:tr>
    </w:tbl>
    <w:p w:rsidR="00D33DC2" w:rsidRPr="00A50E6A" w:rsidRDefault="00D33DC2" w:rsidP="00D05F5B">
      <w:pPr>
        <w:pStyle w:val="afe"/>
        <w:spacing w:before="0"/>
        <w:rPr>
          <w:rFonts w:ascii="Calibri" w:hAnsi="Calibri" w:cs="Arial"/>
          <w:color w:val="auto"/>
          <w:lang w:val="kk-KZ"/>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t xml:space="preserve">5.11 Жұмыспен қамту және әлеуметтік бағдарламаларды үйлестіру ауамақтық органдарында есепте </w:t>
      </w:r>
    </w:p>
    <w:p w:rsidR="00D05F5B" w:rsidRPr="00A50E6A" w:rsidRDefault="00D05F5B" w:rsidP="00D05F5B">
      <w:pPr>
        <w:pStyle w:val="afe"/>
        <w:spacing w:before="0"/>
        <w:rPr>
          <w:rFonts w:ascii="Calibri" w:hAnsi="Calibri" w:cs="Arial"/>
          <w:color w:val="auto"/>
        </w:rPr>
      </w:pPr>
      <w:r w:rsidRPr="00A50E6A">
        <w:rPr>
          <w:rFonts w:ascii="Calibri" w:hAnsi="Calibri" w:cs="Arial"/>
          <w:color w:val="auto"/>
          <w:lang w:val="kk-KZ"/>
        </w:rPr>
        <w:t>тұрған мүгедектер саны</w:t>
      </w:r>
    </w:p>
    <w:p w:rsidR="00D05F5B" w:rsidRPr="0001327C" w:rsidRDefault="00D05F5B" w:rsidP="00D05F5B">
      <w:pPr>
        <w:spacing w:after="0" w:line="240" w:lineRule="auto"/>
        <w:jc w:val="center"/>
        <w:rPr>
          <w:rFonts w:ascii="Calibri" w:hAnsi="Calibri" w:cs="Arial"/>
          <w:b/>
          <w:sz w:val="20"/>
        </w:rPr>
      </w:pPr>
      <w:r w:rsidRPr="0001327C">
        <w:rPr>
          <w:rFonts w:ascii="Calibri" w:hAnsi="Calibri" w:cs="Arial"/>
          <w:b/>
          <w:sz w:val="20"/>
        </w:rPr>
        <w:t xml:space="preserve">Численность инвалидов, состоящих на учете в территориальных органах координации занятости и </w:t>
      </w:r>
    </w:p>
    <w:p w:rsidR="00D05F5B" w:rsidRPr="0001327C" w:rsidRDefault="00D05F5B" w:rsidP="00D33DC2">
      <w:pPr>
        <w:spacing w:after="120" w:line="240" w:lineRule="auto"/>
        <w:jc w:val="center"/>
        <w:rPr>
          <w:rFonts w:ascii="Calibri" w:hAnsi="Calibri" w:cs="Arial"/>
          <w:sz w:val="14"/>
          <w:lang w:val="kk-KZ"/>
        </w:rPr>
      </w:pPr>
      <w:r w:rsidRPr="0001327C">
        <w:rPr>
          <w:rFonts w:ascii="Calibri" w:hAnsi="Calibri" w:cs="Arial"/>
          <w:b/>
          <w:sz w:val="20"/>
        </w:rPr>
        <w:t>социальных программ</w:t>
      </w:r>
    </w:p>
    <w:p w:rsidR="00D05F5B" w:rsidRPr="00A50E6A" w:rsidRDefault="00D05F5B" w:rsidP="00D05F5B">
      <w:pPr>
        <w:pStyle w:val="aff4"/>
        <w:spacing w:before="0" w:after="0"/>
        <w:jc w:val="left"/>
        <w:rPr>
          <w:rFonts w:ascii="Calibri" w:hAnsi="Calibri" w:cs="Arial"/>
          <w:color w:val="auto"/>
          <w:sz w:val="15"/>
          <w:szCs w:val="15"/>
          <w:lang w:val="kk-KZ"/>
        </w:rPr>
      </w:pPr>
      <w:r w:rsidRPr="00A50E6A">
        <w:rPr>
          <w:rFonts w:ascii="Calibri" w:hAnsi="Calibri" w:cs="Arial"/>
          <w:color w:val="auto"/>
          <w:sz w:val="15"/>
          <w:szCs w:val="15"/>
          <w:lang w:val="kk-KZ"/>
        </w:rPr>
        <w:t>жыл соңына</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00D33DC2"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на конец года</w:t>
      </w:r>
    </w:p>
    <w:tbl>
      <w:tblPr>
        <w:tblW w:w="0" w:type="auto"/>
        <w:tblInd w:w="-214" w:type="dxa"/>
        <w:tblLayout w:type="fixed"/>
        <w:tblCellMar>
          <w:left w:w="0" w:type="dxa"/>
          <w:right w:w="0" w:type="dxa"/>
        </w:tblCellMar>
        <w:tblLook w:val="04A0"/>
      </w:tblPr>
      <w:tblGrid>
        <w:gridCol w:w="2977"/>
        <w:gridCol w:w="737"/>
        <w:gridCol w:w="737"/>
        <w:gridCol w:w="737"/>
        <w:gridCol w:w="737"/>
        <w:gridCol w:w="738"/>
        <w:gridCol w:w="3402"/>
      </w:tblGrid>
      <w:tr w:rsidR="00D05F5B" w:rsidRPr="00A50E6A" w:rsidTr="00E42EEA">
        <w:trPr>
          <w:tblHeader/>
        </w:trPr>
        <w:tc>
          <w:tcPr>
            <w:tcW w:w="2977" w:type="dxa"/>
            <w:tcBorders>
              <w:top w:val="single" w:sz="4" w:space="0" w:color="auto"/>
              <w:left w:val="nil"/>
              <w:bottom w:val="single" w:sz="4" w:space="0" w:color="auto"/>
              <w:right w:val="single" w:sz="4" w:space="0" w:color="auto"/>
            </w:tcBorders>
          </w:tcPr>
          <w:p w:rsidR="00D05F5B" w:rsidRPr="00A50E6A" w:rsidRDefault="00D05F5B" w:rsidP="00D05F5B">
            <w:pPr>
              <w:pStyle w:val="aff0"/>
              <w:snapToGrid w:val="0"/>
              <w:rPr>
                <w:rFonts w:ascii="Calibri" w:hAnsi="Calibri" w:cs="Arial"/>
                <w:color w:val="auto"/>
                <w:lang w:val="kk-KZ"/>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2010</w:t>
            </w:r>
          </w:p>
        </w:tc>
        <w:tc>
          <w:tcPr>
            <w:tcW w:w="737"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2011</w:t>
            </w:r>
          </w:p>
        </w:tc>
        <w:tc>
          <w:tcPr>
            <w:tcW w:w="737"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737"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2013</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4</w:t>
            </w:r>
          </w:p>
        </w:tc>
        <w:tc>
          <w:tcPr>
            <w:tcW w:w="3402" w:type="dxa"/>
            <w:tcBorders>
              <w:top w:val="single" w:sz="4" w:space="0" w:color="auto"/>
              <w:left w:val="single" w:sz="4" w:space="0" w:color="auto"/>
              <w:bottom w:val="single" w:sz="4" w:space="0" w:color="auto"/>
              <w:right w:val="nil"/>
            </w:tcBorders>
          </w:tcPr>
          <w:p w:rsidR="00D05F5B" w:rsidRPr="00A50E6A" w:rsidRDefault="00D05F5B" w:rsidP="00D05F5B">
            <w:pPr>
              <w:pStyle w:val="aff0"/>
              <w:snapToGrid w:val="0"/>
              <w:rPr>
                <w:rFonts w:ascii="Calibri" w:hAnsi="Calibri" w:cs="Arial"/>
                <w:color w:val="auto"/>
                <w:sz w:val="14"/>
                <w:lang w:val="kk-KZ"/>
              </w:rPr>
            </w:pPr>
          </w:p>
        </w:tc>
      </w:tr>
      <w:tr w:rsidR="00D05F5B" w:rsidRPr="00A50E6A" w:rsidTr="00E42EEA">
        <w:tc>
          <w:tcPr>
            <w:tcW w:w="2977" w:type="dxa"/>
            <w:tcBorders>
              <w:top w:val="single" w:sz="4" w:space="0" w:color="auto"/>
              <w:left w:val="nil"/>
              <w:bottom w:val="nil"/>
              <w:right w:val="nil"/>
            </w:tcBorders>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 xml:space="preserve">Мүгедектігі бойынша зейнетақы және мемлекеттік әлеуметтік жәрдемақы алатын мүгедектер саны: </w:t>
            </w:r>
          </w:p>
        </w:tc>
        <w:tc>
          <w:tcPr>
            <w:tcW w:w="737" w:type="dxa"/>
            <w:tcBorders>
              <w:top w:val="single" w:sz="4" w:space="0" w:color="auto"/>
              <w:left w:val="nil"/>
              <w:bottom w:val="nil"/>
              <w:right w:val="nil"/>
            </w:tcBorders>
            <w:vAlign w:val="bottom"/>
          </w:tcPr>
          <w:p w:rsidR="00D05F5B" w:rsidRPr="00A50E6A" w:rsidRDefault="00D05F5B" w:rsidP="00D05F5B">
            <w:pPr>
              <w:pStyle w:val="aff2"/>
              <w:rPr>
                <w:rFonts w:ascii="Calibri" w:hAnsi="Calibri" w:cs="Arial"/>
                <w:color w:val="auto"/>
                <w:lang w:val="kk-KZ"/>
              </w:rPr>
            </w:pPr>
          </w:p>
        </w:tc>
        <w:tc>
          <w:tcPr>
            <w:tcW w:w="737" w:type="dxa"/>
            <w:tcBorders>
              <w:top w:val="single" w:sz="4" w:space="0" w:color="auto"/>
              <w:left w:val="nil"/>
              <w:bottom w:val="nil"/>
              <w:right w:val="nil"/>
            </w:tcBorders>
            <w:vAlign w:val="bottom"/>
          </w:tcPr>
          <w:p w:rsidR="00D05F5B" w:rsidRPr="00A50E6A" w:rsidRDefault="00D05F5B" w:rsidP="00D05F5B">
            <w:pPr>
              <w:pStyle w:val="aff2"/>
              <w:rPr>
                <w:rFonts w:ascii="Calibri" w:hAnsi="Calibri" w:cs="Arial"/>
                <w:color w:val="auto"/>
                <w:lang w:val="kk-KZ"/>
              </w:rPr>
            </w:pPr>
          </w:p>
        </w:tc>
        <w:tc>
          <w:tcPr>
            <w:tcW w:w="737" w:type="dxa"/>
            <w:tcBorders>
              <w:top w:val="single" w:sz="4" w:space="0" w:color="auto"/>
              <w:left w:val="nil"/>
              <w:bottom w:val="nil"/>
              <w:right w:val="nil"/>
            </w:tcBorders>
            <w:vAlign w:val="bottom"/>
          </w:tcPr>
          <w:p w:rsidR="00D05F5B" w:rsidRPr="00A50E6A" w:rsidRDefault="00D05F5B" w:rsidP="00D05F5B">
            <w:pPr>
              <w:pStyle w:val="aff2"/>
              <w:rPr>
                <w:rStyle w:val="10"/>
                <w:rFonts w:ascii="Calibri" w:hAnsi="Calibri" w:cs="Arial"/>
                <w:b w:val="0"/>
                <w:color w:val="auto"/>
                <w:lang w:val="kk-KZ"/>
              </w:rPr>
            </w:pPr>
          </w:p>
        </w:tc>
        <w:tc>
          <w:tcPr>
            <w:tcW w:w="737" w:type="dxa"/>
            <w:tcBorders>
              <w:top w:val="single" w:sz="4" w:space="0" w:color="auto"/>
              <w:left w:val="nil"/>
              <w:bottom w:val="nil"/>
              <w:right w:val="nil"/>
            </w:tcBorders>
            <w:vAlign w:val="bottom"/>
          </w:tcPr>
          <w:p w:rsidR="00D05F5B" w:rsidRPr="00A50E6A" w:rsidRDefault="00D05F5B" w:rsidP="00D05F5B">
            <w:pPr>
              <w:spacing w:after="0" w:line="240" w:lineRule="auto"/>
              <w:jc w:val="right"/>
              <w:rPr>
                <w:rFonts w:ascii="Calibri" w:hAnsi="Calibri" w:cs="Arial"/>
                <w:lang w:val="kk-KZ"/>
              </w:rPr>
            </w:pPr>
          </w:p>
        </w:tc>
        <w:tc>
          <w:tcPr>
            <w:tcW w:w="738" w:type="dxa"/>
            <w:tcBorders>
              <w:top w:val="single" w:sz="4" w:space="0" w:color="auto"/>
              <w:left w:val="nil"/>
              <w:bottom w:val="nil"/>
              <w:right w:val="nil"/>
            </w:tcBorders>
            <w:vAlign w:val="bottom"/>
          </w:tcPr>
          <w:p w:rsidR="00D05F5B" w:rsidRPr="00A50E6A" w:rsidRDefault="00D05F5B" w:rsidP="00D05F5B">
            <w:pPr>
              <w:spacing w:after="0" w:line="240" w:lineRule="auto"/>
              <w:jc w:val="right"/>
              <w:rPr>
                <w:rStyle w:val="10"/>
                <w:rFonts w:ascii="Calibri" w:eastAsiaTheme="minorEastAsia" w:hAnsi="Calibri" w:cs="Arial"/>
                <w:b w:val="0"/>
                <w:sz w:val="16"/>
                <w:lang w:val="kk-KZ"/>
              </w:rPr>
            </w:pPr>
          </w:p>
        </w:tc>
        <w:tc>
          <w:tcPr>
            <w:tcW w:w="3402" w:type="dxa"/>
            <w:tcBorders>
              <w:top w:val="single" w:sz="4" w:space="0" w:color="auto"/>
              <w:left w:val="nil"/>
              <w:bottom w:val="nil"/>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Ч</w:t>
            </w:r>
            <w:r w:rsidRPr="00A50E6A">
              <w:rPr>
                <w:rFonts w:ascii="Calibri" w:hAnsi="Calibri" w:cs="Arial"/>
                <w:color w:val="auto"/>
              </w:rPr>
              <w:t>исленность инвалидов, получающих пенсии по инвалидности и государственные социальные пособия по инвалидности:</w:t>
            </w:r>
          </w:p>
        </w:tc>
      </w:tr>
      <w:tr w:rsidR="00D05F5B" w:rsidRPr="00A50E6A" w:rsidTr="00E42EEA">
        <w:tc>
          <w:tcPr>
            <w:tcW w:w="2977"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lang w:val="kk-KZ"/>
              </w:rPr>
              <w:t>мың адам</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451,2</w:t>
            </w:r>
          </w:p>
        </w:tc>
        <w:tc>
          <w:tcPr>
            <w:tcW w:w="737" w:type="dxa"/>
            <w:vAlign w:val="bottom"/>
            <w:hideMark/>
          </w:tcPr>
          <w:p w:rsidR="00D05F5B" w:rsidRPr="00A50E6A" w:rsidRDefault="00D05F5B" w:rsidP="00D05F5B">
            <w:pPr>
              <w:pStyle w:val="aff2"/>
              <w:rPr>
                <w:rStyle w:val="WW8Num5z4"/>
                <w:rFonts w:ascii="Calibri" w:hAnsi="Calibri" w:cs="Arial"/>
                <w:b/>
                <w:color w:val="auto"/>
              </w:rPr>
            </w:pPr>
            <w:r w:rsidRPr="00A50E6A">
              <w:rPr>
                <w:rFonts w:ascii="Calibri" w:hAnsi="Calibri" w:cs="Arial"/>
                <w:color w:val="auto"/>
                <w:lang w:val="kk-KZ"/>
              </w:rPr>
              <w:t>468,3</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lang w:val="kk-KZ"/>
              </w:rPr>
              <w:t>47</w:t>
            </w:r>
            <w:r w:rsidRPr="00A50E6A">
              <w:rPr>
                <w:rFonts w:ascii="Calibri" w:hAnsi="Calibri" w:cs="Arial"/>
                <w:color w:val="auto"/>
              </w:rPr>
              <w:t>6,4</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lang w:val="kk-KZ"/>
              </w:rPr>
              <w:t>498,9</w:t>
            </w:r>
          </w:p>
        </w:tc>
        <w:tc>
          <w:tcPr>
            <w:tcW w:w="738"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499,6</w:t>
            </w:r>
          </w:p>
        </w:tc>
        <w:tc>
          <w:tcPr>
            <w:tcW w:w="3402"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тыс. человек</w:t>
            </w:r>
          </w:p>
        </w:tc>
      </w:tr>
      <w:tr w:rsidR="00D05F5B" w:rsidRPr="00A50E6A" w:rsidTr="00E42EEA">
        <w:tc>
          <w:tcPr>
            <w:tcW w:w="2977"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 xml:space="preserve">1 000 </w:t>
            </w:r>
            <w:r w:rsidRPr="00A50E6A">
              <w:rPr>
                <w:rFonts w:ascii="Calibri" w:hAnsi="Calibri" w:cs="Arial"/>
                <w:color w:val="auto"/>
                <w:lang w:val="kk-KZ"/>
              </w:rPr>
              <w:t>халыққа</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27,4</w:t>
            </w:r>
          </w:p>
        </w:tc>
        <w:tc>
          <w:tcPr>
            <w:tcW w:w="737" w:type="dxa"/>
            <w:vAlign w:val="bottom"/>
            <w:hideMark/>
          </w:tcPr>
          <w:p w:rsidR="00D05F5B" w:rsidRPr="00A50E6A" w:rsidRDefault="00D05F5B" w:rsidP="00D05F5B">
            <w:pPr>
              <w:pStyle w:val="aff2"/>
              <w:rPr>
                <w:rStyle w:val="10"/>
                <w:rFonts w:ascii="Calibri" w:hAnsi="Calibri" w:cs="Arial"/>
                <w:b w:val="0"/>
                <w:color w:val="auto"/>
              </w:rPr>
            </w:pPr>
            <w:r w:rsidRPr="00A50E6A">
              <w:rPr>
                <w:rFonts w:ascii="Calibri" w:hAnsi="Calibri" w:cs="Arial"/>
                <w:color w:val="auto"/>
                <w:lang w:val="kk-KZ"/>
              </w:rPr>
              <w:t>28,1</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28,2</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lang w:val="kk-KZ"/>
              </w:rPr>
              <w:t>29,1</w:t>
            </w:r>
          </w:p>
        </w:tc>
        <w:tc>
          <w:tcPr>
            <w:tcW w:w="738"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28,7</w:t>
            </w:r>
          </w:p>
        </w:tc>
        <w:tc>
          <w:tcPr>
            <w:tcW w:w="3402"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на 1 000 населения</w:t>
            </w:r>
          </w:p>
        </w:tc>
      </w:tr>
      <w:tr w:rsidR="00D05F5B" w:rsidRPr="00A50E6A" w:rsidTr="00E42EEA">
        <w:tc>
          <w:tcPr>
            <w:tcW w:w="2977" w:type="dxa"/>
            <w:vAlign w:val="bottom"/>
            <w:hideMark/>
          </w:tcPr>
          <w:p w:rsidR="00D05F5B" w:rsidRPr="00A50E6A" w:rsidRDefault="00D05F5B" w:rsidP="00D05F5B">
            <w:pPr>
              <w:pStyle w:val="aff1"/>
              <w:ind w:left="567"/>
              <w:rPr>
                <w:rFonts w:ascii="Calibri" w:hAnsi="Calibri" w:cs="Arial"/>
                <w:color w:val="auto"/>
              </w:rPr>
            </w:pPr>
            <w:r w:rsidRPr="00A50E6A">
              <w:rPr>
                <w:rFonts w:ascii="Calibri" w:hAnsi="Calibri" w:cs="Arial"/>
                <w:color w:val="auto"/>
                <w:lang w:val="kk-KZ"/>
              </w:rPr>
              <w:t>одан</w:t>
            </w:r>
            <w:r w:rsidRPr="00A50E6A">
              <w:rPr>
                <w:rFonts w:ascii="Calibri" w:hAnsi="Calibri" w:cs="Arial"/>
                <w:color w:val="auto"/>
              </w:rPr>
              <w:t>:</w:t>
            </w:r>
          </w:p>
        </w:tc>
        <w:tc>
          <w:tcPr>
            <w:tcW w:w="737" w:type="dxa"/>
            <w:vAlign w:val="bottom"/>
          </w:tcPr>
          <w:p w:rsidR="00D05F5B" w:rsidRPr="00A50E6A" w:rsidRDefault="00D05F5B" w:rsidP="00D05F5B">
            <w:pPr>
              <w:pStyle w:val="aff2"/>
              <w:snapToGrid w:val="0"/>
              <w:rPr>
                <w:rFonts w:ascii="Calibri" w:hAnsi="Calibri" w:cs="Arial"/>
                <w:color w:val="auto"/>
              </w:rPr>
            </w:pPr>
          </w:p>
        </w:tc>
        <w:tc>
          <w:tcPr>
            <w:tcW w:w="737" w:type="dxa"/>
            <w:vAlign w:val="bottom"/>
          </w:tcPr>
          <w:p w:rsidR="00D05F5B" w:rsidRPr="00A50E6A" w:rsidRDefault="00D05F5B" w:rsidP="00D05F5B">
            <w:pPr>
              <w:pStyle w:val="aff2"/>
              <w:snapToGrid w:val="0"/>
              <w:rPr>
                <w:rFonts w:ascii="Calibri" w:hAnsi="Calibri" w:cs="Arial"/>
                <w:color w:val="auto"/>
              </w:rPr>
            </w:pPr>
          </w:p>
        </w:tc>
        <w:tc>
          <w:tcPr>
            <w:tcW w:w="737" w:type="dxa"/>
            <w:vAlign w:val="bottom"/>
          </w:tcPr>
          <w:p w:rsidR="00D05F5B" w:rsidRPr="00A50E6A" w:rsidRDefault="00D05F5B" w:rsidP="00D05F5B">
            <w:pPr>
              <w:pStyle w:val="aff2"/>
              <w:rPr>
                <w:rFonts w:ascii="Calibri" w:hAnsi="Calibri" w:cs="Arial"/>
                <w:color w:val="auto"/>
                <w:lang w:val="kk-KZ"/>
              </w:rPr>
            </w:pPr>
          </w:p>
        </w:tc>
        <w:tc>
          <w:tcPr>
            <w:tcW w:w="737" w:type="dxa"/>
            <w:vAlign w:val="bottom"/>
          </w:tcPr>
          <w:p w:rsidR="00D05F5B" w:rsidRPr="00A50E6A" w:rsidRDefault="00D05F5B" w:rsidP="00D05F5B">
            <w:pPr>
              <w:pStyle w:val="aff2"/>
              <w:rPr>
                <w:rFonts w:ascii="Calibri" w:hAnsi="Calibri" w:cs="Arial"/>
                <w:color w:val="auto"/>
                <w:lang w:val="kk-KZ"/>
              </w:rPr>
            </w:pPr>
          </w:p>
        </w:tc>
        <w:tc>
          <w:tcPr>
            <w:tcW w:w="738" w:type="dxa"/>
            <w:vAlign w:val="bottom"/>
          </w:tcPr>
          <w:p w:rsidR="00D05F5B" w:rsidRPr="00A50E6A" w:rsidRDefault="00D05F5B" w:rsidP="00D05F5B">
            <w:pPr>
              <w:spacing w:after="0" w:line="240" w:lineRule="auto"/>
              <w:jc w:val="right"/>
              <w:rPr>
                <w:rFonts w:ascii="Calibri" w:hAnsi="Calibri" w:cs="Arial"/>
                <w:sz w:val="16"/>
              </w:rPr>
            </w:pPr>
          </w:p>
        </w:tc>
        <w:tc>
          <w:tcPr>
            <w:tcW w:w="3402" w:type="dxa"/>
            <w:vAlign w:val="bottom"/>
            <w:hideMark/>
          </w:tcPr>
          <w:p w:rsidR="00D05F5B" w:rsidRPr="00A50E6A" w:rsidRDefault="00D05F5B" w:rsidP="00D05F5B">
            <w:pPr>
              <w:pStyle w:val="aff1"/>
              <w:ind w:left="567"/>
              <w:rPr>
                <w:rFonts w:ascii="Calibri" w:hAnsi="Calibri" w:cs="Arial"/>
                <w:color w:val="auto"/>
              </w:rPr>
            </w:pPr>
            <w:r w:rsidRPr="00A50E6A">
              <w:rPr>
                <w:rFonts w:ascii="Calibri" w:hAnsi="Calibri" w:cs="Arial"/>
                <w:color w:val="auto"/>
              </w:rPr>
              <w:t>из них:</w:t>
            </w:r>
          </w:p>
        </w:tc>
      </w:tr>
      <w:tr w:rsidR="00D05F5B" w:rsidRPr="00A50E6A" w:rsidTr="00E42EEA">
        <w:tc>
          <w:tcPr>
            <w:tcW w:w="2977"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М</w:t>
            </w:r>
            <w:r w:rsidRPr="00A50E6A">
              <w:rPr>
                <w:rFonts w:ascii="Calibri" w:hAnsi="Calibri" w:cs="Arial"/>
                <w:color w:val="auto"/>
                <w:lang w:val="kk-KZ"/>
              </w:rPr>
              <w:t>үгедектігі бойынша мемлекеттік әлеуметтік жәрдемақы алатын 16 жасқа дейінгі мүгедек балалар саны:</w:t>
            </w:r>
          </w:p>
        </w:tc>
        <w:tc>
          <w:tcPr>
            <w:tcW w:w="737" w:type="dxa"/>
            <w:vAlign w:val="bottom"/>
          </w:tcPr>
          <w:p w:rsidR="00D05F5B" w:rsidRPr="00A50E6A" w:rsidRDefault="00D05F5B" w:rsidP="00D05F5B">
            <w:pPr>
              <w:pStyle w:val="aff2"/>
              <w:rPr>
                <w:rFonts w:ascii="Calibri" w:hAnsi="Calibri" w:cs="Arial"/>
                <w:color w:val="auto"/>
                <w:lang w:val="kk-KZ"/>
              </w:rPr>
            </w:pPr>
          </w:p>
        </w:tc>
        <w:tc>
          <w:tcPr>
            <w:tcW w:w="737" w:type="dxa"/>
            <w:vAlign w:val="bottom"/>
          </w:tcPr>
          <w:p w:rsidR="00D05F5B" w:rsidRPr="00A50E6A" w:rsidRDefault="00D05F5B" w:rsidP="00D05F5B">
            <w:pPr>
              <w:pStyle w:val="aff2"/>
              <w:rPr>
                <w:rStyle w:val="10"/>
                <w:rFonts w:ascii="Calibri" w:hAnsi="Calibri" w:cs="Arial"/>
                <w:b w:val="0"/>
                <w:color w:val="auto"/>
                <w:lang w:val="ru-RU"/>
              </w:rPr>
            </w:pPr>
          </w:p>
        </w:tc>
        <w:tc>
          <w:tcPr>
            <w:tcW w:w="737" w:type="dxa"/>
            <w:vAlign w:val="bottom"/>
          </w:tcPr>
          <w:p w:rsidR="00D05F5B" w:rsidRPr="00A50E6A" w:rsidRDefault="00D05F5B" w:rsidP="00D05F5B">
            <w:pPr>
              <w:pStyle w:val="aff2"/>
              <w:rPr>
                <w:rFonts w:ascii="Calibri" w:hAnsi="Calibri" w:cs="Arial"/>
                <w:color w:val="auto"/>
                <w:lang w:val="kk-KZ"/>
              </w:rPr>
            </w:pPr>
          </w:p>
        </w:tc>
        <w:tc>
          <w:tcPr>
            <w:tcW w:w="737" w:type="dxa"/>
            <w:vAlign w:val="bottom"/>
          </w:tcPr>
          <w:p w:rsidR="00D05F5B" w:rsidRPr="00A50E6A" w:rsidRDefault="00D05F5B" w:rsidP="00D05F5B">
            <w:pPr>
              <w:pStyle w:val="aff2"/>
              <w:rPr>
                <w:rFonts w:ascii="Calibri" w:hAnsi="Calibri" w:cs="Arial"/>
                <w:color w:val="auto"/>
                <w:lang w:val="kk-KZ"/>
              </w:rPr>
            </w:pPr>
          </w:p>
        </w:tc>
        <w:tc>
          <w:tcPr>
            <w:tcW w:w="738" w:type="dxa"/>
            <w:vAlign w:val="bottom"/>
          </w:tcPr>
          <w:p w:rsidR="00D05F5B" w:rsidRPr="00A50E6A" w:rsidRDefault="00D05F5B" w:rsidP="00D05F5B">
            <w:pPr>
              <w:spacing w:after="0" w:line="240" w:lineRule="auto"/>
              <w:jc w:val="right"/>
              <w:rPr>
                <w:rFonts w:ascii="Calibri" w:hAnsi="Calibri" w:cs="Arial"/>
                <w:sz w:val="16"/>
              </w:rPr>
            </w:pPr>
          </w:p>
        </w:tc>
        <w:tc>
          <w:tcPr>
            <w:tcW w:w="34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Численность детей-инвалидов в возрасте до 16 лет, получающих государственные социальные пособия по инвалидности:</w:t>
            </w:r>
          </w:p>
        </w:tc>
      </w:tr>
      <w:tr w:rsidR="00D05F5B" w:rsidRPr="00A50E6A" w:rsidTr="00E42EEA">
        <w:tc>
          <w:tcPr>
            <w:tcW w:w="2977"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lang w:val="kk-KZ"/>
              </w:rPr>
              <w:t>мың адам</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49,3</w:t>
            </w:r>
          </w:p>
        </w:tc>
        <w:tc>
          <w:tcPr>
            <w:tcW w:w="737" w:type="dxa"/>
            <w:vAlign w:val="bottom"/>
            <w:hideMark/>
          </w:tcPr>
          <w:p w:rsidR="00D05F5B" w:rsidRPr="00A50E6A" w:rsidRDefault="00D05F5B" w:rsidP="00D05F5B">
            <w:pPr>
              <w:pStyle w:val="aff2"/>
              <w:rPr>
                <w:rStyle w:val="10"/>
                <w:rFonts w:ascii="Calibri" w:hAnsi="Calibri" w:cs="Arial"/>
                <w:b w:val="0"/>
                <w:color w:val="auto"/>
              </w:rPr>
            </w:pPr>
            <w:r w:rsidRPr="00A50E6A">
              <w:rPr>
                <w:rFonts w:ascii="Calibri" w:hAnsi="Calibri" w:cs="Arial"/>
                <w:color w:val="auto"/>
                <w:lang w:val="kk-KZ"/>
              </w:rPr>
              <w:t>52,9</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54,6</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lang w:val="kk-KZ"/>
              </w:rPr>
              <w:t>61,6</w:t>
            </w:r>
          </w:p>
        </w:tc>
        <w:tc>
          <w:tcPr>
            <w:tcW w:w="738"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64,0</w:t>
            </w:r>
          </w:p>
        </w:tc>
        <w:tc>
          <w:tcPr>
            <w:tcW w:w="3402"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тыс. человек</w:t>
            </w:r>
          </w:p>
        </w:tc>
      </w:tr>
      <w:tr w:rsidR="00D05F5B" w:rsidRPr="00A50E6A" w:rsidTr="00E42EEA">
        <w:tc>
          <w:tcPr>
            <w:tcW w:w="2977"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lang w:val="kk-KZ"/>
              </w:rPr>
              <w:t xml:space="preserve">тиісті жастағы </w:t>
            </w:r>
            <w:r w:rsidRPr="00A50E6A">
              <w:rPr>
                <w:rFonts w:ascii="Calibri" w:hAnsi="Calibri" w:cs="Arial"/>
                <w:color w:val="auto"/>
              </w:rPr>
              <w:t xml:space="preserve">1 000 </w:t>
            </w:r>
            <w:r w:rsidRPr="00A50E6A">
              <w:rPr>
                <w:rFonts w:ascii="Calibri" w:hAnsi="Calibri" w:cs="Arial"/>
                <w:color w:val="auto"/>
                <w:lang w:val="kk-KZ"/>
              </w:rPr>
              <w:t>балаға</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11,5</w:t>
            </w:r>
          </w:p>
        </w:tc>
        <w:tc>
          <w:tcPr>
            <w:tcW w:w="737" w:type="dxa"/>
            <w:vAlign w:val="bottom"/>
            <w:hideMark/>
          </w:tcPr>
          <w:p w:rsidR="00D05F5B" w:rsidRPr="00A50E6A" w:rsidRDefault="00D05F5B" w:rsidP="00D05F5B">
            <w:pPr>
              <w:pStyle w:val="aff2"/>
              <w:rPr>
                <w:rStyle w:val="10"/>
                <w:rFonts w:ascii="Calibri" w:hAnsi="Calibri" w:cs="Arial"/>
                <w:b w:val="0"/>
                <w:color w:val="auto"/>
              </w:rPr>
            </w:pPr>
            <w:r w:rsidRPr="00A50E6A">
              <w:rPr>
                <w:rFonts w:ascii="Calibri" w:hAnsi="Calibri" w:cs="Arial"/>
                <w:color w:val="auto"/>
                <w:lang w:val="kk-KZ"/>
              </w:rPr>
              <w:t>11,4</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rPr>
              <w:t>11,4</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lang w:val="kk-KZ"/>
              </w:rPr>
              <w:t>13,2</w:t>
            </w:r>
          </w:p>
        </w:tc>
        <w:tc>
          <w:tcPr>
            <w:tcW w:w="738"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13,2</w:t>
            </w:r>
          </w:p>
        </w:tc>
        <w:tc>
          <w:tcPr>
            <w:tcW w:w="3402"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на 1 000 детей соответствующего возраста</w:t>
            </w:r>
          </w:p>
        </w:tc>
      </w:tr>
      <w:tr w:rsidR="00D05F5B" w:rsidRPr="00A50E6A" w:rsidTr="00E42EEA">
        <w:tc>
          <w:tcPr>
            <w:tcW w:w="2977"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Мүгедек ретінде бірінші рет танылған адамдар саны</w:t>
            </w:r>
            <w:r w:rsidRPr="00A50E6A">
              <w:rPr>
                <w:rFonts w:ascii="Calibri" w:hAnsi="Calibri" w:cs="Arial"/>
                <w:color w:val="auto"/>
              </w:rPr>
              <w:t>:</w:t>
            </w:r>
          </w:p>
        </w:tc>
        <w:tc>
          <w:tcPr>
            <w:tcW w:w="737" w:type="dxa"/>
            <w:vAlign w:val="bottom"/>
          </w:tcPr>
          <w:p w:rsidR="00D05F5B" w:rsidRPr="00A50E6A" w:rsidRDefault="00D05F5B" w:rsidP="00D05F5B">
            <w:pPr>
              <w:pStyle w:val="md1"/>
              <w:rPr>
                <w:rFonts w:ascii="Calibri" w:hAnsi="Calibri" w:cs="Arial"/>
                <w:color w:val="auto"/>
                <w:lang w:val="ru-RU"/>
              </w:rPr>
            </w:pPr>
          </w:p>
        </w:tc>
        <w:tc>
          <w:tcPr>
            <w:tcW w:w="737" w:type="dxa"/>
            <w:vAlign w:val="bottom"/>
          </w:tcPr>
          <w:p w:rsidR="00D05F5B" w:rsidRPr="00A50E6A" w:rsidRDefault="00D05F5B" w:rsidP="00D05F5B">
            <w:pPr>
              <w:pStyle w:val="md1"/>
              <w:rPr>
                <w:rFonts w:ascii="Calibri" w:hAnsi="Calibri" w:cs="Arial"/>
                <w:color w:val="auto"/>
                <w:lang w:val="ru-RU"/>
              </w:rPr>
            </w:pPr>
          </w:p>
        </w:tc>
        <w:tc>
          <w:tcPr>
            <w:tcW w:w="737" w:type="dxa"/>
            <w:vAlign w:val="bottom"/>
          </w:tcPr>
          <w:p w:rsidR="00D05F5B" w:rsidRPr="00A50E6A" w:rsidRDefault="00D05F5B" w:rsidP="00D05F5B">
            <w:pPr>
              <w:pStyle w:val="aff2"/>
              <w:rPr>
                <w:rFonts w:ascii="Calibri" w:hAnsi="Calibri" w:cs="Arial"/>
                <w:color w:val="auto"/>
                <w:lang w:val="kk-KZ"/>
              </w:rPr>
            </w:pPr>
          </w:p>
        </w:tc>
        <w:tc>
          <w:tcPr>
            <w:tcW w:w="737" w:type="dxa"/>
            <w:vAlign w:val="bottom"/>
          </w:tcPr>
          <w:p w:rsidR="00D05F5B" w:rsidRPr="00A50E6A" w:rsidRDefault="00D05F5B" w:rsidP="00D05F5B">
            <w:pPr>
              <w:spacing w:after="0" w:line="240" w:lineRule="auto"/>
              <w:jc w:val="right"/>
              <w:rPr>
                <w:rFonts w:ascii="Calibri" w:hAnsi="Calibri" w:cs="Arial"/>
                <w:lang w:val="kk-KZ"/>
              </w:rPr>
            </w:pPr>
          </w:p>
        </w:tc>
        <w:tc>
          <w:tcPr>
            <w:tcW w:w="738" w:type="dxa"/>
            <w:vAlign w:val="bottom"/>
          </w:tcPr>
          <w:p w:rsidR="00D05F5B" w:rsidRPr="00A50E6A" w:rsidRDefault="00D05F5B" w:rsidP="00D05F5B">
            <w:pPr>
              <w:spacing w:after="0" w:line="240" w:lineRule="auto"/>
              <w:jc w:val="right"/>
              <w:rPr>
                <w:rFonts w:ascii="Calibri" w:hAnsi="Calibri" w:cs="Arial"/>
                <w:sz w:val="16"/>
              </w:rPr>
            </w:pPr>
          </w:p>
        </w:tc>
        <w:tc>
          <w:tcPr>
            <w:tcW w:w="3402"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Численность лиц, впервые признанных инвалидами:</w:t>
            </w:r>
          </w:p>
        </w:tc>
      </w:tr>
      <w:tr w:rsidR="00D05F5B" w:rsidRPr="00A50E6A" w:rsidTr="00E42EEA">
        <w:tc>
          <w:tcPr>
            <w:tcW w:w="2977"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lang w:val="kk-KZ"/>
              </w:rPr>
              <w:t>мың адам</w:t>
            </w:r>
          </w:p>
        </w:tc>
        <w:tc>
          <w:tcPr>
            <w:tcW w:w="737"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47,1</w:t>
            </w:r>
          </w:p>
        </w:tc>
        <w:tc>
          <w:tcPr>
            <w:tcW w:w="737"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47,8</w:t>
            </w:r>
          </w:p>
        </w:tc>
        <w:tc>
          <w:tcPr>
            <w:tcW w:w="737" w:type="dxa"/>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lang w:val="kk-KZ"/>
              </w:rPr>
              <w:t>48,0</w:t>
            </w:r>
          </w:p>
        </w:tc>
        <w:tc>
          <w:tcPr>
            <w:tcW w:w="737"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48,5</w:t>
            </w:r>
          </w:p>
        </w:tc>
        <w:tc>
          <w:tcPr>
            <w:tcW w:w="738" w:type="dxa"/>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w:t>
            </w:r>
          </w:p>
        </w:tc>
        <w:tc>
          <w:tcPr>
            <w:tcW w:w="3402" w:type="dxa"/>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тыс. человек</w:t>
            </w:r>
          </w:p>
        </w:tc>
      </w:tr>
      <w:tr w:rsidR="00D05F5B" w:rsidRPr="00A50E6A" w:rsidTr="00E42EEA">
        <w:tc>
          <w:tcPr>
            <w:tcW w:w="2977" w:type="dxa"/>
            <w:tcBorders>
              <w:top w:val="nil"/>
              <w:left w:val="nil"/>
              <w:bottom w:val="single" w:sz="4" w:space="0" w:color="auto"/>
              <w:right w:val="nil"/>
            </w:tcBorders>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 xml:space="preserve">1 000 </w:t>
            </w:r>
            <w:r w:rsidRPr="00A50E6A">
              <w:rPr>
                <w:rFonts w:ascii="Calibri" w:hAnsi="Calibri" w:cs="Arial"/>
                <w:color w:val="auto"/>
                <w:lang w:val="kk-KZ"/>
              </w:rPr>
              <w:t>халыққа</w:t>
            </w:r>
          </w:p>
        </w:tc>
        <w:tc>
          <w:tcPr>
            <w:tcW w:w="737" w:type="dxa"/>
            <w:tcBorders>
              <w:top w:val="nil"/>
              <w:left w:val="nil"/>
              <w:bottom w:val="single" w:sz="4" w:space="0" w:color="auto"/>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3,0</w:t>
            </w:r>
          </w:p>
        </w:tc>
        <w:tc>
          <w:tcPr>
            <w:tcW w:w="737" w:type="dxa"/>
            <w:tcBorders>
              <w:top w:val="nil"/>
              <w:left w:val="nil"/>
              <w:bottom w:val="single" w:sz="4" w:space="0" w:color="auto"/>
              <w:right w:val="nil"/>
            </w:tcBorders>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rPr>
              <w:t>2,</w:t>
            </w:r>
            <w:r w:rsidRPr="00A50E6A">
              <w:rPr>
                <w:rFonts w:ascii="Calibri" w:hAnsi="Calibri" w:cs="Arial"/>
                <w:color w:val="auto"/>
                <w:lang w:val="ru-RU"/>
              </w:rPr>
              <w:t>9</w:t>
            </w:r>
          </w:p>
        </w:tc>
        <w:tc>
          <w:tcPr>
            <w:tcW w:w="737" w:type="dxa"/>
            <w:tcBorders>
              <w:top w:val="nil"/>
              <w:left w:val="nil"/>
              <w:bottom w:val="single" w:sz="4" w:space="0" w:color="auto"/>
              <w:right w:val="nil"/>
            </w:tcBorders>
            <w:vAlign w:val="bottom"/>
            <w:hideMark/>
          </w:tcPr>
          <w:p w:rsidR="00D05F5B" w:rsidRPr="00A50E6A" w:rsidRDefault="00D05F5B" w:rsidP="00D05F5B">
            <w:pPr>
              <w:pStyle w:val="aff2"/>
              <w:rPr>
                <w:rFonts w:ascii="Calibri" w:hAnsi="Calibri" w:cs="Arial"/>
                <w:color w:val="auto"/>
                <w:lang w:val="kk-KZ"/>
              </w:rPr>
            </w:pPr>
            <w:r w:rsidRPr="00A50E6A">
              <w:rPr>
                <w:rFonts w:ascii="Calibri" w:hAnsi="Calibri" w:cs="Arial"/>
                <w:color w:val="auto"/>
                <w:lang w:val="kk-KZ"/>
              </w:rPr>
              <w:t>2,9</w:t>
            </w:r>
          </w:p>
        </w:tc>
        <w:tc>
          <w:tcPr>
            <w:tcW w:w="737" w:type="dxa"/>
            <w:tcBorders>
              <w:top w:val="nil"/>
              <w:left w:val="nil"/>
              <w:bottom w:val="single" w:sz="4" w:space="0" w:color="auto"/>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2,8</w:t>
            </w:r>
          </w:p>
        </w:tc>
        <w:tc>
          <w:tcPr>
            <w:tcW w:w="738" w:type="dxa"/>
            <w:tcBorders>
              <w:top w:val="nil"/>
              <w:left w:val="nil"/>
              <w:bottom w:val="single" w:sz="4" w:space="0" w:color="auto"/>
              <w:right w:val="nil"/>
            </w:tcBorders>
            <w:vAlign w:val="bottom"/>
            <w:hideMark/>
          </w:tcPr>
          <w:p w:rsidR="00D05F5B" w:rsidRPr="00A50E6A" w:rsidRDefault="00D05F5B" w:rsidP="00D05F5B">
            <w:pPr>
              <w:spacing w:after="0" w:line="240" w:lineRule="auto"/>
              <w:jc w:val="right"/>
              <w:rPr>
                <w:rFonts w:ascii="Calibri" w:hAnsi="Calibri" w:cs="Arial"/>
                <w:sz w:val="16"/>
              </w:rPr>
            </w:pPr>
            <w:r w:rsidRPr="00A50E6A">
              <w:rPr>
                <w:rFonts w:ascii="Calibri" w:hAnsi="Calibri" w:cs="Arial"/>
                <w:sz w:val="16"/>
              </w:rPr>
              <w:t>…</w:t>
            </w:r>
          </w:p>
        </w:tc>
        <w:tc>
          <w:tcPr>
            <w:tcW w:w="3402" w:type="dxa"/>
            <w:tcBorders>
              <w:top w:val="nil"/>
              <w:left w:val="nil"/>
              <w:bottom w:val="single" w:sz="4" w:space="0" w:color="auto"/>
              <w:right w:val="nil"/>
            </w:tcBorders>
            <w:vAlign w:val="bottom"/>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на 1 000 населения</w:t>
            </w:r>
          </w:p>
        </w:tc>
      </w:tr>
    </w:tbl>
    <w:p w:rsidR="00D33DC2" w:rsidRPr="00A50E6A" w:rsidRDefault="00D33DC2" w:rsidP="00D05F5B">
      <w:pPr>
        <w:pStyle w:val="afe"/>
        <w:spacing w:before="0"/>
        <w:rPr>
          <w:rFonts w:ascii="Calibri" w:hAnsi="Calibri" w:cs="Arial"/>
          <w:color w:val="auto"/>
          <w:lang w:val="kk-KZ"/>
        </w:rPr>
      </w:pPr>
    </w:p>
    <w:p w:rsidR="00D05F5B" w:rsidRPr="00A50E6A" w:rsidRDefault="00D05F5B" w:rsidP="00D05F5B">
      <w:pPr>
        <w:pStyle w:val="afe"/>
        <w:spacing w:before="0"/>
        <w:rPr>
          <w:rFonts w:ascii="Calibri" w:hAnsi="Calibri" w:cs="Arial"/>
          <w:color w:val="auto"/>
          <w:sz w:val="16"/>
        </w:rPr>
      </w:pPr>
      <w:r w:rsidRPr="00A50E6A">
        <w:rPr>
          <w:rFonts w:ascii="Calibri" w:hAnsi="Calibri" w:cs="Arial"/>
          <w:color w:val="auto"/>
          <w:lang w:val="kk-KZ"/>
        </w:rPr>
        <w:t>5</w:t>
      </w:r>
      <w:r w:rsidRPr="00A50E6A">
        <w:rPr>
          <w:rFonts w:ascii="Calibri" w:hAnsi="Calibri" w:cs="Arial"/>
          <w:color w:val="auto"/>
        </w:rPr>
        <w:t>.</w:t>
      </w:r>
      <w:r w:rsidRPr="00A50E6A">
        <w:rPr>
          <w:rFonts w:ascii="Calibri" w:hAnsi="Calibri" w:cs="Arial"/>
          <w:color w:val="auto"/>
          <w:lang w:val="kk-KZ"/>
        </w:rPr>
        <w:t xml:space="preserve">12 Балаларға арналған интернаттық мекемелер* </w:t>
      </w:r>
    </w:p>
    <w:p w:rsidR="00D05F5B" w:rsidRPr="00A50E6A" w:rsidRDefault="00D05F5B" w:rsidP="00D33DC2">
      <w:pPr>
        <w:pStyle w:val="afe"/>
        <w:spacing w:before="0" w:after="120"/>
        <w:rPr>
          <w:rFonts w:ascii="Calibri" w:hAnsi="Calibri" w:cs="Arial"/>
          <w:color w:val="auto"/>
          <w:lang w:val="kk-KZ"/>
        </w:rPr>
      </w:pPr>
      <w:r w:rsidRPr="00A50E6A">
        <w:rPr>
          <w:rFonts w:ascii="Calibri" w:hAnsi="Calibri" w:cs="Arial"/>
          <w:color w:val="auto"/>
          <w:lang w:val="kk-KZ"/>
        </w:rPr>
        <w:t xml:space="preserve">Интернатные учреждения для детей* </w:t>
      </w:r>
    </w:p>
    <w:tbl>
      <w:tblPr>
        <w:tblW w:w="10068" w:type="dxa"/>
        <w:tblInd w:w="-142" w:type="dxa"/>
        <w:tblLayout w:type="fixed"/>
        <w:tblCellMar>
          <w:left w:w="0" w:type="dxa"/>
          <w:right w:w="0" w:type="dxa"/>
        </w:tblCellMar>
        <w:tblLook w:val="04A0"/>
      </w:tblPr>
      <w:tblGrid>
        <w:gridCol w:w="3403"/>
        <w:gridCol w:w="744"/>
        <w:gridCol w:w="857"/>
        <w:gridCol w:w="759"/>
        <w:gridCol w:w="737"/>
        <w:gridCol w:w="737"/>
        <w:gridCol w:w="2694"/>
        <w:gridCol w:w="137"/>
      </w:tblGrid>
      <w:tr w:rsidR="00D05F5B" w:rsidRPr="00A50E6A" w:rsidTr="005937BE">
        <w:trPr>
          <w:gridAfter w:val="1"/>
          <w:wAfter w:w="137" w:type="dxa"/>
          <w:tblHeader/>
        </w:trPr>
        <w:tc>
          <w:tcPr>
            <w:tcW w:w="3403" w:type="dxa"/>
            <w:tcBorders>
              <w:top w:val="single" w:sz="4" w:space="0" w:color="auto"/>
              <w:left w:val="nil"/>
              <w:bottom w:val="single" w:sz="4" w:space="0" w:color="auto"/>
              <w:right w:val="single" w:sz="4" w:space="0" w:color="auto"/>
            </w:tcBorders>
          </w:tcPr>
          <w:p w:rsidR="00D05F5B" w:rsidRPr="00A50E6A" w:rsidRDefault="00D05F5B" w:rsidP="00D05F5B">
            <w:pPr>
              <w:pStyle w:val="aff0"/>
              <w:snapToGrid w:val="0"/>
              <w:jc w:val="left"/>
              <w:rPr>
                <w:rFonts w:ascii="Calibri" w:hAnsi="Calibri" w:cs="Arial"/>
                <w:color w:val="auto"/>
                <w:sz w:val="14"/>
                <w:lang w:val="kk-KZ"/>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rPr>
              <w:t>20</w:t>
            </w:r>
            <w:r w:rsidRPr="00A50E6A">
              <w:rPr>
                <w:rFonts w:ascii="Calibri" w:hAnsi="Calibri" w:cs="Arial"/>
                <w:color w:val="auto"/>
                <w:lang w:val="kk-KZ"/>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rPr>
              <w:t>20</w:t>
            </w:r>
            <w:r w:rsidRPr="00A50E6A">
              <w:rPr>
                <w:rFonts w:ascii="Calibri" w:hAnsi="Calibri" w:cs="Arial"/>
                <w:color w:val="auto"/>
                <w:lang w:val="kk-KZ"/>
              </w:rPr>
              <w:t>11</w:t>
            </w:r>
          </w:p>
        </w:tc>
        <w:tc>
          <w:tcPr>
            <w:tcW w:w="759"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737"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rPr>
            </w:pPr>
            <w:r w:rsidRPr="00A50E6A">
              <w:rPr>
                <w:rFonts w:ascii="Calibri" w:hAnsi="Calibri" w:cs="Arial"/>
                <w:color w:val="auto"/>
                <w:lang w:val="kk-KZ"/>
              </w:rPr>
              <w:t>2013</w:t>
            </w:r>
          </w:p>
        </w:tc>
        <w:tc>
          <w:tcPr>
            <w:tcW w:w="737" w:type="dxa"/>
            <w:tcBorders>
              <w:top w:val="single" w:sz="4" w:space="0" w:color="auto"/>
              <w:left w:val="single" w:sz="4" w:space="0" w:color="auto"/>
              <w:bottom w:val="single" w:sz="4" w:space="0" w:color="auto"/>
              <w:right w:val="single" w:sz="4" w:space="0" w:color="auto"/>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4</w:t>
            </w:r>
          </w:p>
        </w:tc>
        <w:tc>
          <w:tcPr>
            <w:tcW w:w="2694" w:type="dxa"/>
            <w:tcBorders>
              <w:top w:val="single" w:sz="4" w:space="0" w:color="auto"/>
              <w:left w:val="single" w:sz="4" w:space="0" w:color="auto"/>
              <w:bottom w:val="single" w:sz="4" w:space="0" w:color="auto"/>
              <w:right w:val="nil"/>
            </w:tcBorders>
          </w:tcPr>
          <w:p w:rsidR="00D05F5B" w:rsidRPr="00A50E6A" w:rsidRDefault="00D05F5B" w:rsidP="00D05F5B">
            <w:pPr>
              <w:pStyle w:val="aff0"/>
              <w:snapToGrid w:val="0"/>
              <w:jc w:val="left"/>
              <w:rPr>
                <w:rFonts w:ascii="Calibri" w:hAnsi="Calibri" w:cs="Arial"/>
                <w:color w:val="auto"/>
                <w:sz w:val="14"/>
              </w:rPr>
            </w:pPr>
          </w:p>
        </w:tc>
      </w:tr>
      <w:tr w:rsidR="00D05F5B" w:rsidRPr="00A50E6A" w:rsidTr="005937BE">
        <w:tc>
          <w:tcPr>
            <w:tcW w:w="3403" w:type="dxa"/>
            <w:tcBorders>
              <w:top w:val="single" w:sz="4" w:space="0" w:color="auto"/>
              <w:left w:val="nil"/>
              <w:bottom w:val="nil"/>
              <w:right w:val="nil"/>
            </w:tcBorders>
            <w:hideMark/>
          </w:tcPr>
          <w:p w:rsidR="00D05F5B" w:rsidRPr="00A50E6A" w:rsidRDefault="00D05F5B" w:rsidP="00D05F5B">
            <w:pPr>
              <w:pStyle w:val="aff1"/>
              <w:rPr>
                <w:rFonts w:ascii="Calibri" w:hAnsi="Calibri" w:cs="Arial"/>
                <w:color w:val="auto"/>
                <w:lang w:val="ru-MO"/>
              </w:rPr>
            </w:pPr>
            <w:r w:rsidRPr="00A50E6A">
              <w:rPr>
                <w:rFonts w:ascii="Calibri" w:hAnsi="Calibri" w:cs="Arial"/>
                <w:color w:val="auto"/>
                <w:lang w:val="kk-KZ"/>
              </w:rPr>
              <w:t xml:space="preserve">Балалар үйлері </w:t>
            </w:r>
            <w:r w:rsidRPr="00A50E6A">
              <w:rPr>
                <w:rFonts w:ascii="Calibri" w:hAnsi="Calibri" w:cs="Arial"/>
                <w:color w:val="auto"/>
              </w:rPr>
              <w:t xml:space="preserve">– </w:t>
            </w:r>
            <w:r w:rsidRPr="00A50E6A">
              <w:rPr>
                <w:rFonts w:ascii="Calibri" w:hAnsi="Calibri" w:cs="Arial"/>
                <w:color w:val="auto"/>
                <w:lang w:val="kk-KZ"/>
              </w:rPr>
              <w:t>барлығы</w:t>
            </w:r>
          </w:p>
        </w:tc>
        <w:tc>
          <w:tcPr>
            <w:tcW w:w="744" w:type="dxa"/>
            <w:tcBorders>
              <w:top w:val="single" w:sz="4" w:space="0" w:color="auto"/>
              <w:left w:val="nil"/>
              <w:bottom w:val="nil"/>
              <w:right w:val="nil"/>
            </w:tcBorders>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28</w:t>
            </w:r>
          </w:p>
        </w:tc>
        <w:tc>
          <w:tcPr>
            <w:tcW w:w="857" w:type="dxa"/>
            <w:tcBorders>
              <w:top w:val="single" w:sz="4" w:space="0" w:color="auto"/>
              <w:left w:val="nil"/>
              <w:bottom w:val="nil"/>
              <w:right w:val="nil"/>
            </w:tcBorders>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25</w:t>
            </w:r>
          </w:p>
        </w:tc>
        <w:tc>
          <w:tcPr>
            <w:tcW w:w="759" w:type="dxa"/>
            <w:tcBorders>
              <w:top w:val="single" w:sz="4" w:space="0" w:color="auto"/>
              <w:left w:val="nil"/>
              <w:bottom w:val="nil"/>
              <w:right w:val="nil"/>
            </w:tcBorders>
            <w:vAlign w:val="bottom"/>
            <w:hideMark/>
          </w:tcPr>
          <w:p w:rsidR="00D05F5B" w:rsidRPr="00A50E6A" w:rsidRDefault="00D05F5B" w:rsidP="00D05F5B">
            <w:pPr>
              <w:spacing w:after="0" w:line="240" w:lineRule="auto"/>
              <w:jc w:val="right"/>
              <w:rPr>
                <w:rFonts w:ascii="Calibri" w:hAnsi="Calibri" w:cs="Arial"/>
                <w:noProof/>
                <w:sz w:val="16"/>
              </w:rPr>
            </w:pPr>
            <w:r w:rsidRPr="00A50E6A">
              <w:rPr>
                <w:rFonts w:ascii="Calibri" w:hAnsi="Calibri" w:cs="Arial"/>
                <w:sz w:val="16"/>
              </w:rPr>
              <w:t>25</w:t>
            </w:r>
          </w:p>
        </w:tc>
        <w:tc>
          <w:tcPr>
            <w:tcW w:w="737" w:type="dxa"/>
            <w:tcBorders>
              <w:top w:val="single" w:sz="4" w:space="0" w:color="auto"/>
              <w:left w:val="nil"/>
              <w:bottom w:val="nil"/>
              <w:right w:val="nil"/>
            </w:tcBorders>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25</w:t>
            </w:r>
          </w:p>
        </w:tc>
        <w:tc>
          <w:tcPr>
            <w:tcW w:w="737" w:type="dxa"/>
            <w:tcBorders>
              <w:top w:val="single" w:sz="4" w:space="0" w:color="auto"/>
              <w:left w:val="nil"/>
              <w:bottom w:val="nil"/>
              <w:right w:val="nil"/>
            </w:tcBorders>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25</w:t>
            </w:r>
          </w:p>
        </w:tc>
        <w:tc>
          <w:tcPr>
            <w:tcW w:w="2831" w:type="dxa"/>
            <w:gridSpan w:val="2"/>
            <w:tcBorders>
              <w:top w:val="single" w:sz="4" w:space="0" w:color="auto"/>
              <w:left w:val="nil"/>
              <w:bottom w:val="nil"/>
              <w:right w:val="nil"/>
            </w:tcBorders>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Дома ребенка – всего</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жетім балалар мен ата-анасының</w:t>
            </w:r>
          </w:p>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қамқорлығынсыз қалған балалар, мың</w:t>
            </w:r>
          </w:p>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адам</w:t>
            </w:r>
          </w:p>
        </w:tc>
        <w:tc>
          <w:tcPr>
            <w:tcW w:w="74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1,8</w:t>
            </w:r>
          </w:p>
        </w:tc>
        <w:tc>
          <w:tcPr>
            <w:tcW w:w="857"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1,6</w:t>
            </w:r>
          </w:p>
        </w:tc>
        <w:tc>
          <w:tcPr>
            <w:tcW w:w="759" w:type="dxa"/>
            <w:vAlign w:val="bottom"/>
            <w:hideMark/>
          </w:tcPr>
          <w:p w:rsidR="00D05F5B" w:rsidRPr="00A50E6A" w:rsidRDefault="00D05F5B" w:rsidP="00D05F5B">
            <w:pPr>
              <w:spacing w:after="0" w:line="240" w:lineRule="auto"/>
              <w:jc w:val="right"/>
              <w:rPr>
                <w:rFonts w:ascii="Calibri" w:hAnsi="Calibri" w:cs="Arial"/>
                <w:noProof/>
                <w:sz w:val="16"/>
              </w:rPr>
            </w:pPr>
            <w:r w:rsidRPr="00A50E6A">
              <w:rPr>
                <w:rFonts w:ascii="Calibri" w:hAnsi="Calibri" w:cs="Arial"/>
                <w:sz w:val="16"/>
              </w:rPr>
              <w:t>1,6</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1,3</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1,2</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w:t>
            </w:r>
            <w:r w:rsidRPr="00A50E6A">
              <w:rPr>
                <w:rFonts w:ascii="Calibri" w:hAnsi="Calibri" w:cs="Arial"/>
                <w:color w:val="auto"/>
                <w:lang w:val="kk-KZ"/>
              </w:rPr>
              <w:t>-сирот и детей</w:t>
            </w:r>
          </w:p>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оставшиеся без попечения</w:t>
            </w:r>
          </w:p>
          <w:p w:rsidR="00D05F5B" w:rsidRPr="00A50E6A" w:rsidRDefault="00D05F5B" w:rsidP="00D05F5B">
            <w:pPr>
              <w:pStyle w:val="aff1"/>
              <w:ind w:left="340"/>
              <w:rPr>
                <w:rFonts w:ascii="Calibri" w:hAnsi="Calibri" w:cs="Arial"/>
                <w:color w:val="auto"/>
              </w:rPr>
            </w:pPr>
            <w:r w:rsidRPr="00A50E6A">
              <w:rPr>
                <w:rFonts w:ascii="Calibri" w:hAnsi="Calibri" w:cs="Arial"/>
                <w:color w:val="auto"/>
              </w:rPr>
              <w:t>родителей</w:t>
            </w:r>
            <w:r w:rsidRPr="00A50E6A">
              <w:rPr>
                <w:rFonts w:ascii="Calibri" w:hAnsi="Calibri" w:cs="Arial"/>
                <w:color w:val="auto"/>
                <w:lang w:val="kk-KZ"/>
              </w:rPr>
              <w:t>,</w:t>
            </w:r>
            <w:r w:rsidRPr="00A50E6A">
              <w:rPr>
                <w:rFonts w:ascii="Calibri" w:hAnsi="Calibri" w:cs="Arial"/>
                <w:color w:val="auto"/>
              </w:rPr>
              <w:t xml:space="preserve">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Балалар үйлері</w:t>
            </w:r>
            <w:r w:rsidRPr="00A50E6A">
              <w:rPr>
                <w:rFonts w:ascii="Calibri" w:hAnsi="Calibri" w:cs="Arial"/>
                <w:color w:val="auto"/>
              </w:rPr>
              <w:t xml:space="preserve"> – </w:t>
            </w:r>
            <w:r w:rsidRPr="00A50E6A">
              <w:rPr>
                <w:rFonts w:ascii="Calibri" w:hAnsi="Calibri" w:cs="Arial"/>
                <w:color w:val="auto"/>
                <w:lang w:val="kk-KZ"/>
              </w:rPr>
              <w:t>барлығы</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ru-RU"/>
              </w:rPr>
              <w:t>5</w:t>
            </w:r>
            <w:r w:rsidRPr="00A50E6A">
              <w:rPr>
                <w:rFonts w:ascii="Calibri" w:hAnsi="Calibri" w:cs="Arial"/>
                <w:color w:val="auto"/>
                <w:lang w:val="kk-KZ"/>
              </w:rPr>
              <w:t>4</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55</w:t>
            </w:r>
          </w:p>
        </w:tc>
        <w:tc>
          <w:tcPr>
            <w:tcW w:w="759"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ru-RU"/>
              </w:rPr>
              <w:t>5</w:t>
            </w:r>
            <w:r w:rsidRPr="00A50E6A">
              <w:rPr>
                <w:rFonts w:ascii="Calibri" w:hAnsi="Calibri" w:cs="Arial"/>
                <w:color w:val="auto"/>
                <w:lang w:val="kk-KZ"/>
              </w:rPr>
              <w:t>5</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52</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49</w:t>
            </w:r>
          </w:p>
        </w:tc>
        <w:tc>
          <w:tcPr>
            <w:tcW w:w="269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rPr>
              <w:t>Детские дома – всего</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ru-RU"/>
              </w:rPr>
              <w:t>5,5</w:t>
            </w:r>
            <w:r w:rsidRPr="00A50E6A">
              <w:rPr>
                <w:rFonts w:ascii="Calibri" w:hAnsi="Calibri" w:cs="Arial"/>
                <w:color w:val="auto"/>
                <w:lang w:val="kk-KZ"/>
              </w:rPr>
              <w:t>79</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ru-RU"/>
              </w:rPr>
              <w:t>4,</w:t>
            </w:r>
            <w:r w:rsidRPr="00A50E6A">
              <w:rPr>
                <w:rFonts w:ascii="Calibri" w:hAnsi="Calibri" w:cs="Arial"/>
                <w:color w:val="auto"/>
                <w:lang w:val="kk-KZ"/>
              </w:rPr>
              <w:t>870</w:t>
            </w:r>
          </w:p>
        </w:tc>
        <w:tc>
          <w:tcPr>
            <w:tcW w:w="759"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ru-RU"/>
              </w:rPr>
              <w:t>4,</w:t>
            </w:r>
            <w:r w:rsidRPr="00A50E6A">
              <w:rPr>
                <w:rFonts w:ascii="Calibri" w:hAnsi="Calibri" w:cs="Arial"/>
                <w:color w:val="auto"/>
                <w:lang w:val="kk-KZ"/>
              </w:rPr>
              <w:t>385</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4,303</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3,777</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оның ішінде мемлекеттік</w:t>
            </w:r>
          </w:p>
        </w:tc>
        <w:tc>
          <w:tcPr>
            <w:tcW w:w="744"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51</w:t>
            </w:r>
          </w:p>
        </w:tc>
        <w:tc>
          <w:tcPr>
            <w:tcW w:w="857"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48</w:t>
            </w:r>
          </w:p>
        </w:tc>
        <w:tc>
          <w:tcPr>
            <w:tcW w:w="759"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48</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46</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42</w:t>
            </w:r>
          </w:p>
        </w:tc>
        <w:tc>
          <w:tcPr>
            <w:tcW w:w="2694"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из них государственных</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5,471</w:t>
            </w:r>
          </w:p>
        </w:tc>
        <w:tc>
          <w:tcPr>
            <w:tcW w:w="857"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4,706</w:t>
            </w:r>
          </w:p>
        </w:tc>
        <w:tc>
          <w:tcPr>
            <w:tcW w:w="759"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4,231</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4,144</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3,578</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lastRenderedPageBreak/>
              <w:t>Отбасылық типтегі балалар үйлері</w:t>
            </w:r>
            <w:r w:rsidRPr="00A50E6A">
              <w:rPr>
                <w:rFonts w:ascii="Calibri" w:hAnsi="Calibri" w:cs="Arial"/>
                <w:color w:val="auto"/>
              </w:rPr>
              <w:t xml:space="preserve"> – </w:t>
            </w:r>
          </w:p>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барлығы</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27</w:t>
            </w:r>
          </w:p>
        </w:tc>
        <w:tc>
          <w:tcPr>
            <w:tcW w:w="857"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22</w:t>
            </w:r>
          </w:p>
        </w:tc>
        <w:tc>
          <w:tcPr>
            <w:tcW w:w="75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17</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16</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16</w:t>
            </w:r>
          </w:p>
        </w:tc>
        <w:tc>
          <w:tcPr>
            <w:tcW w:w="269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rPr>
              <w:t xml:space="preserve">Детские дома семейного </w:t>
            </w:r>
          </w:p>
          <w:p w:rsidR="00D05F5B" w:rsidRPr="00A50E6A" w:rsidRDefault="00D05F5B" w:rsidP="00D05F5B">
            <w:pPr>
              <w:pStyle w:val="aff1"/>
              <w:rPr>
                <w:rFonts w:ascii="Calibri" w:hAnsi="Calibri" w:cs="Arial"/>
                <w:color w:val="auto"/>
                <w:lang w:val="kk-KZ"/>
              </w:rPr>
            </w:pPr>
            <w:r w:rsidRPr="00A50E6A">
              <w:rPr>
                <w:rFonts w:ascii="Calibri" w:hAnsi="Calibri" w:cs="Arial"/>
                <w:color w:val="auto"/>
              </w:rPr>
              <w:t>типа – всего</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0,</w:t>
            </w:r>
            <w:r w:rsidRPr="00A50E6A">
              <w:rPr>
                <w:rFonts w:ascii="Calibri" w:hAnsi="Calibri" w:cs="Arial"/>
                <w:color w:val="auto"/>
                <w:lang w:val="kk-KZ"/>
              </w:rPr>
              <w:t>427</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0,</w:t>
            </w:r>
            <w:r w:rsidRPr="00A50E6A">
              <w:rPr>
                <w:rFonts w:ascii="Calibri" w:hAnsi="Calibri" w:cs="Arial"/>
                <w:color w:val="auto"/>
                <w:lang w:val="kk-KZ"/>
              </w:rPr>
              <w:t>298</w:t>
            </w:r>
          </w:p>
        </w:tc>
        <w:tc>
          <w:tcPr>
            <w:tcW w:w="759"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0,1</w:t>
            </w:r>
            <w:r w:rsidRPr="00A50E6A">
              <w:rPr>
                <w:rFonts w:ascii="Calibri" w:hAnsi="Calibri" w:cs="Arial"/>
                <w:color w:val="auto"/>
                <w:lang w:val="kk-KZ"/>
              </w:rPr>
              <w:t>01</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0,106</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0,099</w:t>
            </w:r>
          </w:p>
        </w:tc>
        <w:tc>
          <w:tcPr>
            <w:tcW w:w="2694"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 них детей, тыс. человек</w:t>
            </w:r>
          </w:p>
        </w:tc>
      </w:tr>
      <w:tr w:rsidR="00D05F5B" w:rsidRPr="00A50E6A" w:rsidTr="005937BE">
        <w:trPr>
          <w:gridAfter w:val="1"/>
          <w:wAfter w:w="137" w:type="dxa"/>
        </w:trPr>
        <w:tc>
          <w:tcPr>
            <w:tcW w:w="3403"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оның ішінде мемлекеттік</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22</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22</w:t>
            </w:r>
          </w:p>
        </w:tc>
        <w:tc>
          <w:tcPr>
            <w:tcW w:w="759"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17</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16</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16</w:t>
            </w:r>
          </w:p>
        </w:tc>
        <w:tc>
          <w:tcPr>
            <w:tcW w:w="2694"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из них государственных</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0,330</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0,298</w:t>
            </w:r>
          </w:p>
        </w:tc>
        <w:tc>
          <w:tcPr>
            <w:tcW w:w="759"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0,101</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0,106</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0,099</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Жетім балаларға арналған мектеп-интернаттар</w:t>
            </w:r>
            <w:r w:rsidRPr="00A50E6A">
              <w:rPr>
                <w:rFonts w:ascii="Calibri" w:hAnsi="Calibri" w:cs="Arial"/>
                <w:color w:val="auto"/>
              </w:rPr>
              <w:t xml:space="preserve"> – </w:t>
            </w:r>
            <w:r w:rsidRPr="00A50E6A">
              <w:rPr>
                <w:rFonts w:ascii="Calibri" w:hAnsi="Calibri" w:cs="Arial"/>
                <w:color w:val="auto"/>
                <w:lang w:val="kk-KZ"/>
              </w:rPr>
              <w:t>барлығы</w:t>
            </w:r>
          </w:p>
        </w:tc>
        <w:tc>
          <w:tcPr>
            <w:tcW w:w="74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8</w:t>
            </w:r>
          </w:p>
        </w:tc>
        <w:tc>
          <w:tcPr>
            <w:tcW w:w="857"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7</w:t>
            </w:r>
          </w:p>
        </w:tc>
        <w:tc>
          <w:tcPr>
            <w:tcW w:w="75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6</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4</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4</w:t>
            </w:r>
          </w:p>
        </w:tc>
        <w:tc>
          <w:tcPr>
            <w:tcW w:w="269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rPr>
              <w:t>Школы</w:t>
            </w:r>
            <w:r w:rsidRPr="00A50E6A">
              <w:rPr>
                <w:rFonts w:ascii="Calibri" w:hAnsi="Calibri" w:cs="Arial"/>
                <w:color w:val="auto"/>
                <w:lang w:val="kk-KZ"/>
              </w:rPr>
              <w:t>-</w:t>
            </w:r>
            <w:r w:rsidRPr="00A50E6A">
              <w:rPr>
                <w:rFonts w:ascii="Calibri" w:hAnsi="Calibri" w:cs="Arial"/>
                <w:color w:val="auto"/>
              </w:rPr>
              <w:t>интернаты для детей-сирот – всего</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1,1</w:t>
            </w:r>
            <w:r w:rsidRPr="00A50E6A">
              <w:rPr>
                <w:rFonts w:ascii="Calibri" w:hAnsi="Calibri" w:cs="Arial"/>
                <w:color w:val="auto"/>
                <w:lang w:val="kk-KZ"/>
              </w:rPr>
              <w:t>21</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0,</w:t>
            </w:r>
            <w:r w:rsidRPr="00A50E6A">
              <w:rPr>
                <w:rFonts w:ascii="Calibri" w:hAnsi="Calibri" w:cs="Arial"/>
                <w:color w:val="auto"/>
                <w:lang w:val="kk-KZ"/>
              </w:rPr>
              <w:t>880</w:t>
            </w:r>
          </w:p>
        </w:tc>
        <w:tc>
          <w:tcPr>
            <w:tcW w:w="759"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0,8</w:t>
            </w:r>
            <w:r w:rsidRPr="00A50E6A">
              <w:rPr>
                <w:rFonts w:ascii="Calibri" w:hAnsi="Calibri" w:cs="Arial"/>
                <w:color w:val="auto"/>
                <w:lang w:val="kk-KZ"/>
              </w:rPr>
              <w:t>45</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0,715</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0,642</w:t>
            </w:r>
          </w:p>
        </w:tc>
        <w:tc>
          <w:tcPr>
            <w:tcW w:w="2694"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оның ішінде мемлекеттік</w:t>
            </w:r>
          </w:p>
        </w:tc>
        <w:tc>
          <w:tcPr>
            <w:tcW w:w="74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8</w:t>
            </w:r>
          </w:p>
        </w:tc>
        <w:tc>
          <w:tcPr>
            <w:tcW w:w="857"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7</w:t>
            </w:r>
          </w:p>
        </w:tc>
        <w:tc>
          <w:tcPr>
            <w:tcW w:w="75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6</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4</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4</w:t>
            </w:r>
          </w:p>
        </w:tc>
        <w:tc>
          <w:tcPr>
            <w:tcW w:w="2694"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из них государственных</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1,1</w:t>
            </w:r>
            <w:r w:rsidRPr="00A50E6A">
              <w:rPr>
                <w:rFonts w:ascii="Calibri" w:hAnsi="Calibri" w:cs="Arial"/>
                <w:color w:val="auto"/>
                <w:lang w:val="kk-KZ"/>
              </w:rPr>
              <w:t>21</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0,</w:t>
            </w:r>
            <w:r w:rsidRPr="00A50E6A">
              <w:rPr>
                <w:rFonts w:ascii="Calibri" w:hAnsi="Calibri" w:cs="Arial"/>
                <w:color w:val="auto"/>
                <w:lang w:val="kk-KZ"/>
              </w:rPr>
              <w:t>880</w:t>
            </w:r>
          </w:p>
        </w:tc>
        <w:tc>
          <w:tcPr>
            <w:tcW w:w="759"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rPr>
              <w:t>0,8</w:t>
            </w:r>
            <w:r w:rsidRPr="00A50E6A">
              <w:rPr>
                <w:rFonts w:ascii="Calibri" w:hAnsi="Calibri" w:cs="Arial"/>
                <w:color w:val="auto"/>
                <w:lang w:val="kk-KZ"/>
              </w:rPr>
              <w:t>45</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0,715</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0,642</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rPr>
              <w:t>Д</w:t>
            </w:r>
            <w:r w:rsidRPr="00A50E6A">
              <w:rPr>
                <w:rFonts w:ascii="Calibri" w:hAnsi="Calibri" w:cs="Arial"/>
                <w:color w:val="auto"/>
                <w:lang w:val="kk-KZ"/>
              </w:rPr>
              <w:t>аму мүмкіндіктері шектеулі жетім</w:t>
            </w:r>
          </w:p>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 xml:space="preserve">балалар мен ата-анасының </w:t>
            </w:r>
          </w:p>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 xml:space="preserve">қамқорлығынсыз қалған балаларға </w:t>
            </w:r>
          </w:p>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арналған мекемелер</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15</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17</w:t>
            </w:r>
          </w:p>
        </w:tc>
        <w:tc>
          <w:tcPr>
            <w:tcW w:w="759" w:type="dxa"/>
            <w:vAlign w:val="bottom"/>
            <w:hideMark/>
          </w:tcPr>
          <w:p w:rsidR="00D05F5B" w:rsidRPr="00A50E6A" w:rsidRDefault="00D05F5B" w:rsidP="00D05F5B">
            <w:pPr>
              <w:spacing w:after="0" w:line="240" w:lineRule="auto"/>
              <w:jc w:val="right"/>
              <w:rPr>
                <w:rFonts w:ascii="Calibri" w:hAnsi="Calibri" w:cs="Arial"/>
                <w:noProof/>
                <w:sz w:val="16"/>
              </w:rPr>
            </w:pPr>
            <w:r w:rsidRPr="00A50E6A">
              <w:rPr>
                <w:rFonts w:ascii="Calibri" w:hAnsi="Calibri" w:cs="Arial"/>
                <w:sz w:val="16"/>
                <w:lang w:val="kk-KZ"/>
              </w:rPr>
              <w:t>15</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15</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15</w:t>
            </w:r>
          </w:p>
        </w:tc>
        <w:tc>
          <w:tcPr>
            <w:tcW w:w="269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Организации</w:t>
            </w:r>
            <w:r w:rsidRPr="00A50E6A">
              <w:rPr>
                <w:rFonts w:ascii="Calibri" w:hAnsi="Calibri" w:cs="Arial"/>
                <w:color w:val="auto"/>
              </w:rPr>
              <w:t xml:space="preserve"> для детей</w:t>
            </w:r>
            <w:r w:rsidRPr="00A50E6A">
              <w:rPr>
                <w:rFonts w:ascii="Calibri" w:hAnsi="Calibri" w:cs="Arial"/>
                <w:color w:val="auto"/>
                <w:lang w:val="kk-KZ"/>
              </w:rPr>
              <w:t>-сирот и детей оставшиеся без попечения родителей</w:t>
            </w:r>
            <w:r w:rsidRPr="00A50E6A">
              <w:rPr>
                <w:rFonts w:ascii="Calibri" w:hAnsi="Calibri" w:cs="Arial"/>
                <w:color w:val="auto"/>
              </w:rPr>
              <w:t xml:space="preserve"> с ограниченными возможностями </w:t>
            </w:r>
          </w:p>
          <w:p w:rsidR="00D05F5B" w:rsidRPr="00A50E6A" w:rsidRDefault="00D05F5B" w:rsidP="00D05F5B">
            <w:pPr>
              <w:pStyle w:val="aff1"/>
              <w:rPr>
                <w:rFonts w:ascii="Calibri" w:hAnsi="Calibri" w:cs="Arial"/>
                <w:color w:val="auto"/>
                <w:lang w:val="kk-KZ"/>
              </w:rPr>
            </w:pPr>
            <w:r w:rsidRPr="00A50E6A">
              <w:rPr>
                <w:rFonts w:ascii="Calibri" w:hAnsi="Calibri" w:cs="Arial"/>
                <w:color w:val="auto"/>
              </w:rPr>
              <w:t>в развитии</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1,987</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2,010</w:t>
            </w:r>
          </w:p>
        </w:tc>
        <w:tc>
          <w:tcPr>
            <w:tcW w:w="759" w:type="dxa"/>
            <w:vAlign w:val="bottom"/>
            <w:hideMark/>
          </w:tcPr>
          <w:p w:rsidR="00D05F5B" w:rsidRPr="00A50E6A" w:rsidRDefault="00D05F5B" w:rsidP="00D05F5B">
            <w:pPr>
              <w:spacing w:after="0" w:line="240" w:lineRule="auto"/>
              <w:jc w:val="right"/>
              <w:rPr>
                <w:rFonts w:ascii="Calibri" w:hAnsi="Calibri" w:cs="Arial"/>
                <w:noProof/>
                <w:sz w:val="16"/>
              </w:rPr>
            </w:pPr>
            <w:r w:rsidRPr="00A50E6A">
              <w:rPr>
                <w:rFonts w:ascii="Calibri" w:hAnsi="Calibri" w:cs="Arial"/>
                <w:sz w:val="16"/>
                <w:lang w:val="kk-KZ"/>
              </w:rPr>
              <w:t>1,781</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1,427</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1,332</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Отбасылық үлгідегі балалар ауылы</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10</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11</w:t>
            </w:r>
          </w:p>
        </w:tc>
        <w:tc>
          <w:tcPr>
            <w:tcW w:w="75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11</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11</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13</w:t>
            </w:r>
          </w:p>
        </w:tc>
        <w:tc>
          <w:tcPr>
            <w:tcW w:w="269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rPr>
              <w:t>Детские деревни семейного типа</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0,539</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0,625</w:t>
            </w:r>
          </w:p>
        </w:tc>
        <w:tc>
          <w:tcPr>
            <w:tcW w:w="75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0,634</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0,590</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0,749</w:t>
            </w:r>
          </w:p>
        </w:tc>
        <w:tc>
          <w:tcPr>
            <w:tcW w:w="2694"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оның ішінде мемлекеттік</w:t>
            </w:r>
          </w:p>
        </w:tc>
        <w:tc>
          <w:tcPr>
            <w:tcW w:w="744"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7</w:t>
            </w:r>
          </w:p>
        </w:tc>
        <w:tc>
          <w:tcPr>
            <w:tcW w:w="857"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8</w:t>
            </w:r>
          </w:p>
        </w:tc>
        <w:tc>
          <w:tcPr>
            <w:tcW w:w="759"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8</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8</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10</w:t>
            </w:r>
          </w:p>
        </w:tc>
        <w:tc>
          <w:tcPr>
            <w:tcW w:w="2694"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из них государственных</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0,349</w:t>
            </w:r>
          </w:p>
        </w:tc>
        <w:tc>
          <w:tcPr>
            <w:tcW w:w="857"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0,417</w:t>
            </w:r>
          </w:p>
        </w:tc>
        <w:tc>
          <w:tcPr>
            <w:tcW w:w="759" w:type="dxa"/>
            <w:vAlign w:val="bottom"/>
            <w:hideMark/>
          </w:tcPr>
          <w:p w:rsidR="00D05F5B" w:rsidRPr="00A50E6A" w:rsidRDefault="00D05F5B" w:rsidP="00D05F5B">
            <w:pPr>
              <w:pStyle w:val="md1"/>
              <w:rPr>
                <w:rFonts w:ascii="Calibri" w:hAnsi="Calibri" w:cs="Arial"/>
                <w:color w:val="auto"/>
                <w:lang w:val="ru-RU"/>
              </w:rPr>
            </w:pPr>
            <w:r w:rsidRPr="00A50E6A">
              <w:rPr>
                <w:rFonts w:ascii="Calibri" w:hAnsi="Calibri" w:cs="Arial"/>
                <w:color w:val="auto"/>
                <w:lang w:val="ru-RU"/>
              </w:rPr>
              <w:t>0,441</w:t>
            </w:r>
          </w:p>
        </w:tc>
        <w:tc>
          <w:tcPr>
            <w:tcW w:w="737" w:type="dxa"/>
            <w:vAlign w:val="bottom"/>
            <w:hideMark/>
          </w:tcPr>
          <w:p w:rsidR="00D05F5B" w:rsidRPr="00A50E6A" w:rsidRDefault="00D05F5B" w:rsidP="00D05F5B">
            <w:pPr>
              <w:pStyle w:val="md1"/>
              <w:snapToGrid w:val="0"/>
              <w:ind w:right="-2"/>
              <w:rPr>
                <w:rFonts w:ascii="Calibri" w:hAnsi="Calibri" w:cs="Arial"/>
                <w:color w:val="auto"/>
                <w:lang w:val="kk-KZ"/>
              </w:rPr>
            </w:pPr>
            <w:r w:rsidRPr="00A50E6A">
              <w:rPr>
                <w:rFonts w:ascii="Calibri" w:hAnsi="Calibri" w:cs="Arial"/>
                <w:color w:val="auto"/>
                <w:lang w:val="kk-KZ"/>
              </w:rPr>
              <w:t>0,450</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0,562</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Жасөспірімдер үйлері</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29</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34</w:t>
            </w:r>
          </w:p>
        </w:tc>
        <w:tc>
          <w:tcPr>
            <w:tcW w:w="75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34</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35</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35</w:t>
            </w:r>
          </w:p>
        </w:tc>
        <w:tc>
          <w:tcPr>
            <w:tcW w:w="269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rPr>
              <w:t>Дома юношества</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1,360</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1,345</w:t>
            </w:r>
          </w:p>
        </w:tc>
        <w:tc>
          <w:tcPr>
            <w:tcW w:w="75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0,439</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0,397</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0,391</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оның ішінде мемлекеттік</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25</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29</w:t>
            </w:r>
          </w:p>
        </w:tc>
        <w:tc>
          <w:tcPr>
            <w:tcW w:w="75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29</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28</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28</w:t>
            </w:r>
          </w:p>
        </w:tc>
        <w:tc>
          <w:tcPr>
            <w:tcW w:w="2694"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из них государственных</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1,298</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1,281</w:t>
            </w:r>
          </w:p>
        </w:tc>
        <w:tc>
          <w:tcPr>
            <w:tcW w:w="759"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0,404</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0,354</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0,363</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Пана үйлері</w:t>
            </w:r>
          </w:p>
        </w:tc>
        <w:tc>
          <w:tcPr>
            <w:tcW w:w="744"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23</w:t>
            </w:r>
          </w:p>
        </w:tc>
        <w:tc>
          <w:tcPr>
            <w:tcW w:w="85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20</w:t>
            </w:r>
          </w:p>
        </w:tc>
        <w:tc>
          <w:tcPr>
            <w:tcW w:w="759"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15</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12</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13</w:t>
            </w:r>
          </w:p>
        </w:tc>
        <w:tc>
          <w:tcPr>
            <w:tcW w:w="2694"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rPr>
              <w:t>Приюты</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0,599</w:t>
            </w:r>
          </w:p>
        </w:tc>
        <w:tc>
          <w:tcPr>
            <w:tcW w:w="857" w:type="dxa"/>
            <w:vAlign w:val="bottom"/>
            <w:hideMark/>
          </w:tcPr>
          <w:p w:rsidR="00D05F5B" w:rsidRPr="00A50E6A" w:rsidRDefault="00D05F5B" w:rsidP="00D05F5B">
            <w:pPr>
              <w:snapToGrid w:val="0"/>
              <w:spacing w:after="0" w:line="240" w:lineRule="auto"/>
              <w:ind w:right="7"/>
              <w:jc w:val="right"/>
              <w:rPr>
                <w:rFonts w:ascii="Calibri" w:hAnsi="Calibri" w:cs="Arial"/>
                <w:noProof/>
                <w:sz w:val="16"/>
              </w:rPr>
            </w:pPr>
            <w:r w:rsidRPr="00A50E6A">
              <w:rPr>
                <w:rFonts w:ascii="Calibri" w:hAnsi="Calibri" w:cs="Arial"/>
                <w:noProof/>
                <w:sz w:val="16"/>
              </w:rPr>
              <w:t>0,464</w:t>
            </w:r>
          </w:p>
        </w:tc>
        <w:tc>
          <w:tcPr>
            <w:tcW w:w="759"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0,309</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0,246</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0,225</w:t>
            </w:r>
          </w:p>
        </w:tc>
        <w:tc>
          <w:tcPr>
            <w:tcW w:w="2694" w:type="dxa"/>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оның ішінде мемлекеттік</w:t>
            </w:r>
          </w:p>
        </w:tc>
        <w:tc>
          <w:tcPr>
            <w:tcW w:w="744"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21</w:t>
            </w:r>
          </w:p>
        </w:tc>
        <w:tc>
          <w:tcPr>
            <w:tcW w:w="857" w:type="dxa"/>
            <w:vAlign w:val="bottom"/>
            <w:hideMark/>
          </w:tcPr>
          <w:p w:rsidR="00D05F5B" w:rsidRPr="00A50E6A" w:rsidRDefault="00D05F5B" w:rsidP="00D05F5B">
            <w:pPr>
              <w:snapToGrid w:val="0"/>
              <w:spacing w:after="0" w:line="240" w:lineRule="auto"/>
              <w:ind w:right="7"/>
              <w:jc w:val="right"/>
              <w:rPr>
                <w:rFonts w:ascii="Calibri" w:hAnsi="Calibri" w:cs="Arial"/>
                <w:noProof/>
                <w:sz w:val="16"/>
              </w:rPr>
            </w:pPr>
            <w:r w:rsidRPr="00A50E6A">
              <w:rPr>
                <w:rFonts w:ascii="Calibri" w:hAnsi="Calibri" w:cs="Arial"/>
                <w:noProof/>
                <w:sz w:val="16"/>
              </w:rPr>
              <w:t>18</w:t>
            </w:r>
          </w:p>
        </w:tc>
        <w:tc>
          <w:tcPr>
            <w:tcW w:w="759"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14</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12</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13</w:t>
            </w:r>
          </w:p>
        </w:tc>
        <w:tc>
          <w:tcPr>
            <w:tcW w:w="2694" w:type="dxa"/>
            <w:hideMark/>
          </w:tcPr>
          <w:p w:rsidR="00D05F5B" w:rsidRPr="00A50E6A" w:rsidRDefault="00D05F5B" w:rsidP="00D05F5B">
            <w:pPr>
              <w:pStyle w:val="aff1"/>
              <w:ind w:left="170"/>
              <w:rPr>
                <w:rFonts w:ascii="Calibri" w:hAnsi="Calibri" w:cs="Arial"/>
                <w:color w:val="auto"/>
                <w:lang w:val="kk-KZ"/>
              </w:rPr>
            </w:pPr>
            <w:r w:rsidRPr="00A50E6A">
              <w:rPr>
                <w:rFonts w:ascii="Calibri" w:hAnsi="Calibri" w:cs="Arial"/>
                <w:color w:val="auto"/>
                <w:lang w:val="kk-KZ"/>
              </w:rPr>
              <w:t>из них государственных</w:t>
            </w:r>
          </w:p>
        </w:tc>
      </w:tr>
      <w:tr w:rsidR="00D05F5B" w:rsidRPr="00A50E6A" w:rsidTr="005937BE">
        <w:trPr>
          <w:gridAfter w:val="1"/>
          <w:wAfter w:w="137" w:type="dxa"/>
        </w:trPr>
        <w:tc>
          <w:tcPr>
            <w:tcW w:w="3403"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0,564</w:t>
            </w:r>
          </w:p>
        </w:tc>
        <w:tc>
          <w:tcPr>
            <w:tcW w:w="857" w:type="dxa"/>
            <w:vAlign w:val="bottom"/>
            <w:hideMark/>
          </w:tcPr>
          <w:p w:rsidR="00D05F5B" w:rsidRPr="00A50E6A" w:rsidRDefault="00D05F5B" w:rsidP="00D05F5B">
            <w:pPr>
              <w:snapToGrid w:val="0"/>
              <w:spacing w:after="0" w:line="240" w:lineRule="auto"/>
              <w:ind w:right="7"/>
              <w:jc w:val="right"/>
              <w:rPr>
                <w:rFonts w:ascii="Calibri" w:hAnsi="Calibri" w:cs="Arial"/>
                <w:noProof/>
                <w:sz w:val="16"/>
              </w:rPr>
            </w:pPr>
            <w:r w:rsidRPr="00A50E6A">
              <w:rPr>
                <w:rFonts w:ascii="Calibri" w:hAnsi="Calibri" w:cs="Arial"/>
                <w:noProof/>
                <w:sz w:val="16"/>
              </w:rPr>
              <w:t>0,437</w:t>
            </w:r>
          </w:p>
        </w:tc>
        <w:tc>
          <w:tcPr>
            <w:tcW w:w="759" w:type="dxa"/>
            <w:vAlign w:val="bottom"/>
            <w:hideMark/>
          </w:tcPr>
          <w:p w:rsidR="00D05F5B" w:rsidRPr="00A50E6A" w:rsidRDefault="00D05F5B" w:rsidP="00D05F5B">
            <w:pPr>
              <w:snapToGrid w:val="0"/>
              <w:spacing w:after="0" w:line="240" w:lineRule="auto"/>
              <w:jc w:val="right"/>
              <w:rPr>
                <w:rFonts w:ascii="Calibri" w:hAnsi="Calibri" w:cs="Arial"/>
                <w:noProof/>
                <w:sz w:val="16"/>
              </w:rPr>
            </w:pPr>
            <w:r w:rsidRPr="00A50E6A">
              <w:rPr>
                <w:rFonts w:ascii="Calibri" w:hAnsi="Calibri" w:cs="Arial"/>
                <w:noProof/>
                <w:sz w:val="16"/>
              </w:rPr>
              <w:t>0,282</w:t>
            </w:r>
          </w:p>
        </w:tc>
        <w:tc>
          <w:tcPr>
            <w:tcW w:w="737" w:type="dxa"/>
            <w:vAlign w:val="bottom"/>
            <w:hideMark/>
          </w:tcPr>
          <w:p w:rsidR="00D05F5B" w:rsidRPr="00A50E6A" w:rsidRDefault="00D05F5B" w:rsidP="00D05F5B">
            <w:pPr>
              <w:snapToGrid w:val="0"/>
              <w:spacing w:after="0" w:line="240" w:lineRule="auto"/>
              <w:ind w:right="-2"/>
              <w:jc w:val="right"/>
              <w:rPr>
                <w:rFonts w:ascii="Calibri" w:hAnsi="Calibri" w:cs="Arial"/>
                <w:noProof/>
                <w:sz w:val="16"/>
              </w:rPr>
            </w:pPr>
            <w:r w:rsidRPr="00A50E6A">
              <w:rPr>
                <w:rFonts w:ascii="Calibri" w:hAnsi="Calibri" w:cs="Arial"/>
                <w:noProof/>
                <w:sz w:val="16"/>
              </w:rPr>
              <w:t>0,246</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0,225</w:t>
            </w:r>
          </w:p>
        </w:tc>
        <w:tc>
          <w:tcPr>
            <w:tcW w:w="2694" w:type="dxa"/>
            <w:hideMark/>
          </w:tcPr>
          <w:p w:rsidR="00D05F5B" w:rsidRPr="00A50E6A" w:rsidRDefault="00D05F5B" w:rsidP="00D05F5B">
            <w:pPr>
              <w:pStyle w:val="aff1"/>
              <w:ind w:left="340"/>
              <w:rPr>
                <w:rFonts w:ascii="Calibri" w:hAnsi="Calibri" w:cs="Arial"/>
                <w:color w:val="auto"/>
                <w:lang w:val="kk-KZ"/>
              </w:rPr>
            </w:pPr>
            <w:r w:rsidRPr="00A50E6A">
              <w:rPr>
                <w:rFonts w:ascii="Calibri" w:hAnsi="Calibri" w:cs="Arial"/>
                <w:color w:val="auto"/>
              </w:rPr>
              <w:t>в них детей, тыс. чел</w:t>
            </w:r>
            <w:r w:rsidRPr="00A50E6A">
              <w:rPr>
                <w:rFonts w:ascii="Calibri" w:hAnsi="Calibri" w:cs="Arial"/>
                <w:color w:val="auto"/>
                <w:lang w:val="kk-KZ"/>
              </w:rPr>
              <w:t>.</w:t>
            </w:r>
          </w:p>
        </w:tc>
      </w:tr>
      <w:tr w:rsidR="00D05F5B" w:rsidRPr="00A50E6A" w:rsidTr="005937BE">
        <w:trPr>
          <w:gridAfter w:val="1"/>
          <w:wAfter w:w="137" w:type="dxa"/>
        </w:trPr>
        <w:tc>
          <w:tcPr>
            <w:tcW w:w="3403" w:type="dxa"/>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 xml:space="preserve">Даму мүмкіндіктері </w:t>
            </w:r>
          </w:p>
          <w:p w:rsidR="00D05F5B" w:rsidRPr="00A50E6A" w:rsidRDefault="00D05F5B" w:rsidP="00D05F5B">
            <w:pPr>
              <w:pStyle w:val="aff1"/>
              <w:rPr>
                <w:rFonts w:ascii="Calibri" w:hAnsi="Calibri" w:cs="Arial"/>
                <w:color w:val="auto"/>
                <w:lang w:val="kk-KZ"/>
              </w:rPr>
            </w:pPr>
            <w:r w:rsidRPr="00A50E6A">
              <w:rPr>
                <w:rFonts w:ascii="Calibri" w:hAnsi="Calibri" w:cs="Arial"/>
                <w:color w:val="auto"/>
                <w:lang w:val="kk-KZ"/>
              </w:rPr>
              <w:t xml:space="preserve">шектеулі балаларға арналған </w:t>
            </w:r>
          </w:p>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мектеп-интернаттар</w:t>
            </w:r>
            <w:r w:rsidRPr="00A50E6A">
              <w:rPr>
                <w:rFonts w:ascii="Calibri" w:hAnsi="Calibri" w:cs="Arial"/>
                <w:color w:val="auto"/>
              </w:rPr>
              <w:t xml:space="preserve"> –</w:t>
            </w:r>
            <w:r w:rsidRPr="00A50E6A">
              <w:rPr>
                <w:rFonts w:ascii="Calibri" w:hAnsi="Calibri" w:cs="Arial"/>
                <w:color w:val="auto"/>
                <w:lang w:val="kk-KZ"/>
              </w:rPr>
              <w:t xml:space="preserve"> барлығы</w:t>
            </w:r>
          </w:p>
        </w:tc>
        <w:tc>
          <w:tcPr>
            <w:tcW w:w="744"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99</w:t>
            </w:r>
          </w:p>
        </w:tc>
        <w:tc>
          <w:tcPr>
            <w:tcW w:w="857"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100</w:t>
            </w:r>
          </w:p>
        </w:tc>
        <w:tc>
          <w:tcPr>
            <w:tcW w:w="759" w:type="dxa"/>
            <w:vAlign w:val="bottom"/>
            <w:hideMark/>
          </w:tcPr>
          <w:p w:rsidR="00D05F5B" w:rsidRPr="00A50E6A" w:rsidRDefault="00D05F5B" w:rsidP="00D05F5B">
            <w:pPr>
              <w:spacing w:after="0" w:line="240" w:lineRule="auto"/>
              <w:jc w:val="right"/>
              <w:rPr>
                <w:rFonts w:ascii="Calibri" w:hAnsi="Calibri" w:cs="Arial"/>
                <w:noProof/>
                <w:sz w:val="16"/>
              </w:rPr>
            </w:pPr>
            <w:r w:rsidRPr="00A50E6A">
              <w:rPr>
                <w:rFonts w:ascii="Calibri" w:hAnsi="Calibri" w:cs="Arial"/>
                <w:sz w:val="16"/>
              </w:rPr>
              <w:t>103</w:t>
            </w:r>
          </w:p>
        </w:tc>
        <w:tc>
          <w:tcPr>
            <w:tcW w:w="737"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102</w:t>
            </w:r>
          </w:p>
        </w:tc>
        <w:tc>
          <w:tcPr>
            <w:tcW w:w="737" w:type="dxa"/>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102</w:t>
            </w:r>
          </w:p>
        </w:tc>
        <w:tc>
          <w:tcPr>
            <w:tcW w:w="269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Школы</w:t>
            </w:r>
            <w:r w:rsidRPr="00A50E6A">
              <w:rPr>
                <w:rFonts w:ascii="Calibri" w:hAnsi="Calibri" w:cs="Arial"/>
                <w:color w:val="auto"/>
                <w:lang w:val="kk-KZ"/>
              </w:rPr>
              <w:t>-</w:t>
            </w:r>
            <w:r w:rsidRPr="00A50E6A">
              <w:rPr>
                <w:rFonts w:ascii="Calibri" w:hAnsi="Calibri" w:cs="Arial"/>
                <w:color w:val="auto"/>
              </w:rPr>
              <w:t>интернаты для детей с ограниченными возможностями</w:t>
            </w:r>
          </w:p>
          <w:p w:rsidR="00D05F5B" w:rsidRPr="00A50E6A" w:rsidRDefault="00D05F5B" w:rsidP="00D05F5B">
            <w:pPr>
              <w:pStyle w:val="aff1"/>
              <w:rPr>
                <w:rFonts w:ascii="Calibri" w:hAnsi="Calibri" w:cs="Arial"/>
                <w:color w:val="auto"/>
                <w:lang w:val="kk-KZ"/>
              </w:rPr>
            </w:pPr>
            <w:r w:rsidRPr="00A50E6A">
              <w:rPr>
                <w:rFonts w:ascii="Calibri" w:hAnsi="Calibri" w:cs="Arial"/>
                <w:color w:val="auto"/>
              </w:rPr>
              <w:t>в развитии – всего</w:t>
            </w:r>
          </w:p>
        </w:tc>
      </w:tr>
      <w:tr w:rsidR="00D05F5B" w:rsidRPr="00A50E6A" w:rsidTr="005937BE">
        <w:trPr>
          <w:gridAfter w:val="1"/>
          <w:wAfter w:w="137" w:type="dxa"/>
        </w:trPr>
        <w:tc>
          <w:tcPr>
            <w:tcW w:w="3403" w:type="dxa"/>
            <w:tcBorders>
              <w:top w:val="nil"/>
              <w:left w:val="nil"/>
              <w:bottom w:val="single" w:sz="4" w:space="0" w:color="auto"/>
              <w:right w:val="nil"/>
            </w:tcBorders>
            <w:vAlign w:val="center"/>
            <w:hideMark/>
          </w:tcPr>
          <w:p w:rsidR="00D05F5B" w:rsidRPr="00A50E6A" w:rsidRDefault="00D05F5B" w:rsidP="00D05F5B">
            <w:pPr>
              <w:pStyle w:val="aff0"/>
              <w:snapToGrid w:val="0"/>
              <w:ind w:left="340"/>
              <w:jc w:val="left"/>
              <w:rPr>
                <w:rFonts w:ascii="Calibri" w:hAnsi="Calibri" w:cs="Arial"/>
                <w:color w:val="auto"/>
              </w:rPr>
            </w:pPr>
            <w:r w:rsidRPr="00A50E6A">
              <w:rPr>
                <w:rFonts w:ascii="Calibri" w:hAnsi="Calibri" w:cs="Arial"/>
                <w:color w:val="auto"/>
                <w:lang w:val="kk-KZ"/>
              </w:rPr>
              <w:t>сондағы балалар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44" w:type="dxa"/>
            <w:tcBorders>
              <w:top w:val="nil"/>
              <w:left w:val="nil"/>
              <w:bottom w:val="single" w:sz="4" w:space="0" w:color="auto"/>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14,3</w:t>
            </w:r>
          </w:p>
        </w:tc>
        <w:tc>
          <w:tcPr>
            <w:tcW w:w="857" w:type="dxa"/>
            <w:tcBorders>
              <w:top w:val="nil"/>
              <w:left w:val="nil"/>
              <w:bottom w:val="single" w:sz="4" w:space="0" w:color="auto"/>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14,1</w:t>
            </w:r>
          </w:p>
        </w:tc>
        <w:tc>
          <w:tcPr>
            <w:tcW w:w="759" w:type="dxa"/>
            <w:tcBorders>
              <w:top w:val="nil"/>
              <w:left w:val="nil"/>
              <w:bottom w:val="single" w:sz="4" w:space="0" w:color="auto"/>
              <w:right w:val="nil"/>
            </w:tcBorders>
            <w:vAlign w:val="bottom"/>
            <w:hideMark/>
          </w:tcPr>
          <w:p w:rsidR="00D05F5B" w:rsidRPr="00A50E6A" w:rsidRDefault="00D05F5B" w:rsidP="00D05F5B">
            <w:pPr>
              <w:spacing w:after="0" w:line="240" w:lineRule="auto"/>
              <w:jc w:val="right"/>
              <w:rPr>
                <w:rFonts w:ascii="Calibri" w:hAnsi="Calibri" w:cs="Arial"/>
                <w:noProof/>
                <w:sz w:val="16"/>
              </w:rPr>
            </w:pPr>
            <w:r w:rsidRPr="00A50E6A">
              <w:rPr>
                <w:rFonts w:ascii="Calibri" w:hAnsi="Calibri" w:cs="Arial"/>
                <w:sz w:val="16"/>
              </w:rPr>
              <w:t>14,1</w:t>
            </w:r>
          </w:p>
        </w:tc>
        <w:tc>
          <w:tcPr>
            <w:tcW w:w="737" w:type="dxa"/>
            <w:tcBorders>
              <w:top w:val="nil"/>
              <w:left w:val="nil"/>
              <w:bottom w:val="single" w:sz="4" w:space="0" w:color="auto"/>
              <w:right w:val="nil"/>
            </w:tcBorders>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15,3</w:t>
            </w:r>
          </w:p>
        </w:tc>
        <w:tc>
          <w:tcPr>
            <w:tcW w:w="737" w:type="dxa"/>
            <w:tcBorders>
              <w:top w:val="nil"/>
              <w:left w:val="nil"/>
              <w:bottom w:val="single" w:sz="4" w:space="0" w:color="auto"/>
              <w:right w:val="nil"/>
            </w:tcBorders>
            <w:vAlign w:val="bottom"/>
            <w:hideMark/>
          </w:tcPr>
          <w:p w:rsidR="00D05F5B" w:rsidRPr="00A50E6A" w:rsidRDefault="00D05F5B" w:rsidP="00D05F5B">
            <w:pPr>
              <w:pStyle w:val="aff0"/>
              <w:jc w:val="right"/>
              <w:rPr>
                <w:rFonts w:ascii="Calibri" w:hAnsi="Calibri" w:cs="Arial"/>
                <w:color w:val="auto"/>
                <w:lang w:val="kk-KZ"/>
              </w:rPr>
            </w:pPr>
            <w:r w:rsidRPr="00A50E6A">
              <w:rPr>
                <w:rFonts w:ascii="Calibri" w:hAnsi="Calibri" w:cs="Arial"/>
                <w:color w:val="auto"/>
                <w:lang w:val="kk-KZ"/>
              </w:rPr>
              <w:t>14,3</w:t>
            </w:r>
          </w:p>
        </w:tc>
        <w:tc>
          <w:tcPr>
            <w:tcW w:w="2694" w:type="dxa"/>
            <w:tcBorders>
              <w:top w:val="nil"/>
              <w:left w:val="nil"/>
              <w:bottom w:val="single" w:sz="4" w:space="0" w:color="auto"/>
              <w:right w:val="nil"/>
            </w:tcBorders>
            <w:hideMark/>
          </w:tcPr>
          <w:p w:rsidR="00D05F5B" w:rsidRPr="00A50E6A" w:rsidRDefault="00D05F5B" w:rsidP="00D05F5B">
            <w:pPr>
              <w:pStyle w:val="aff0"/>
              <w:snapToGrid w:val="0"/>
              <w:ind w:left="340"/>
              <w:jc w:val="left"/>
              <w:rPr>
                <w:rFonts w:ascii="Calibri" w:hAnsi="Calibri" w:cs="Arial"/>
                <w:color w:val="auto"/>
              </w:rPr>
            </w:pPr>
            <w:r w:rsidRPr="00A50E6A">
              <w:rPr>
                <w:rFonts w:ascii="Calibri" w:hAnsi="Calibri" w:cs="Arial"/>
                <w:color w:val="auto"/>
              </w:rPr>
              <w:t>в них детей, тыс. человек</w:t>
            </w:r>
          </w:p>
        </w:tc>
      </w:tr>
    </w:tbl>
    <w:p w:rsidR="00D05F5B" w:rsidRPr="00A50E6A" w:rsidRDefault="00D05F5B" w:rsidP="00D05F5B">
      <w:pPr>
        <w:pStyle w:val="First"/>
        <w:spacing w:before="0"/>
        <w:rPr>
          <w:rFonts w:ascii="Calibri" w:hAnsi="Calibri" w:cs="Arial"/>
          <w:sz w:val="15"/>
          <w:szCs w:val="15"/>
          <w:vertAlign w:val="superscript"/>
          <w:lang w:val="kk-KZ"/>
        </w:rPr>
      </w:pPr>
      <w:r w:rsidRPr="00A50E6A">
        <w:rPr>
          <w:rFonts w:ascii="Calibri" w:hAnsi="Calibri" w:cs="Arial"/>
          <w:sz w:val="15"/>
          <w:szCs w:val="15"/>
          <w:lang w:val="kk-KZ"/>
        </w:rPr>
        <w:t>*</w:t>
      </w:r>
      <w:r w:rsidRPr="00A50E6A">
        <w:rPr>
          <w:rFonts w:ascii="Calibri" w:hAnsi="Calibri" w:cs="Arial"/>
          <w:i/>
          <w:sz w:val="15"/>
          <w:szCs w:val="15"/>
          <w:lang w:val="kk-KZ"/>
        </w:rPr>
        <w:t>Қазақстан Республикасы Білім және ғылым министрлігінің деректері бойынша.</w:t>
      </w:r>
    </w:p>
    <w:p w:rsidR="00D05F5B" w:rsidRPr="00A50E6A" w:rsidRDefault="00D05F5B" w:rsidP="00D05F5B">
      <w:pPr>
        <w:pStyle w:val="aff3"/>
        <w:spacing w:before="0"/>
        <w:ind w:left="57"/>
        <w:rPr>
          <w:rFonts w:ascii="Calibri" w:hAnsi="Calibri" w:cs="Arial"/>
          <w:color w:val="auto"/>
          <w:sz w:val="15"/>
          <w:szCs w:val="15"/>
        </w:rPr>
      </w:pPr>
      <w:r w:rsidRPr="00A50E6A">
        <w:rPr>
          <w:rFonts w:ascii="Calibri" w:hAnsi="Calibri" w:cs="Arial"/>
          <w:color w:val="auto"/>
          <w:sz w:val="15"/>
          <w:szCs w:val="15"/>
        </w:rPr>
        <w:t>По данным Министерства образования и науки Республики Казахстан.</w:t>
      </w:r>
    </w:p>
    <w:p w:rsidR="00236C48" w:rsidRPr="00A50E6A" w:rsidRDefault="00236C48" w:rsidP="00D05F5B">
      <w:pPr>
        <w:pStyle w:val="afe"/>
        <w:spacing w:before="0"/>
        <w:rPr>
          <w:rFonts w:ascii="Calibri" w:hAnsi="Calibri" w:cs="Arial"/>
          <w:color w:val="auto"/>
          <w:lang w:val="kk-KZ"/>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t xml:space="preserve">5.13 Ұлы Отан соғысының қатысушылары мен мүгедектеріне және интернационалист-жауынгерлерге </w:t>
      </w:r>
    </w:p>
    <w:p w:rsidR="00D05F5B" w:rsidRPr="00A50E6A" w:rsidRDefault="00D05F5B" w:rsidP="00D05F5B">
      <w:pPr>
        <w:pStyle w:val="afe"/>
        <w:spacing w:before="0"/>
        <w:rPr>
          <w:rFonts w:ascii="Calibri" w:hAnsi="Calibri" w:cs="Arial"/>
          <w:color w:val="auto"/>
          <w:sz w:val="16"/>
          <w:lang w:val="kk-KZ"/>
        </w:rPr>
      </w:pPr>
      <w:r w:rsidRPr="00A50E6A">
        <w:rPr>
          <w:rFonts w:ascii="Calibri" w:hAnsi="Calibri" w:cs="Arial"/>
          <w:color w:val="auto"/>
          <w:lang w:val="kk-KZ"/>
        </w:rPr>
        <w:t>медициналық қызмет көрсету</w:t>
      </w:r>
    </w:p>
    <w:p w:rsidR="00D05F5B" w:rsidRPr="00A50E6A" w:rsidRDefault="00D05F5B" w:rsidP="00236C48">
      <w:pPr>
        <w:pStyle w:val="afe"/>
        <w:spacing w:before="0" w:after="120"/>
        <w:rPr>
          <w:rFonts w:ascii="Calibri" w:hAnsi="Calibri" w:cs="Arial"/>
          <w:color w:val="auto"/>
          <w:lang w:val="kk-KZ"/>
        </w:rPr>
      </w:pPr>
      <w:r w:rsidRPr="00A50E6A">
        <w:rPr>
          <w:rFonts w:ascii="Calibri" w:hAnsi="Calibri" w:cs="Arial"/>
          <w:color w:val="auto"/>
          <w:lang w:val="kk-KZ"/>
        </w:rPr>
        <w:t>Медицинское обслуживание участников и инвалидов Великой Отечественной войны и воинов-интернационалистов</w:t>
      </w:r>
    </w:p>
    <w:tbl>
      <w:tblPr>
        <w:tblW w:w="0" w:type="auto"/>
        <w:tblInd w:w="-214" w:type="dxa"/>
        <w:tblLayout w:type="fixed"/>
        <w:tblCellMar>
          <w:left w:w="0" w:type="dxa"/>
          <w:right w:w="0" w:type="dxa"/>
        </w:tblCellMar>
        <w:tblLook w:val="04A0"/>
      </w:tblPr>
      <w:tblGrid>
        <w:gridCol w:w="3119"/>
        <w:gridCol w:w="708"/>
        <w:gridCol w:w="709"/>
        <w:gridCol w:w="709"/>
        <w:gridCol w:w="709"/>
        <w:gridCol w:w="709"/>
        <w:gridCol w:w="3474"/>
      </w:tblGrid>
      <w:tr w:rsidR="00D05F5B" w:rsidRPr="00A50E6A" w:rsidTr="00E42EEA">
        <w:trPr>
          <w:tblHeader/>
        </w:trPr>
        <w:tc>
          <w:tcPr>
            <w:tcW w:w="3119" w:type="dxa"/>
            <w:tcBorders>
              <w:top w:val="single" w:sz="6" w:space="0" w:color="000000"/>
              <w:left w:val="nil"/>
              <w:bottom w:val="single" w:sz="4" w:space="0" w:color="000000"/>
              <w:right w:val="nil"/>
            </w:tcBorders>
          </w:tcPr>
          <w:p w:rsidR="00D05F5B" w:rsidRPr="00A50E6A" w:rsidRDefault="00D05F5B" w:rsidP="00D05F5B">
            <w:pPr>
              <w:pStyle w:val="aff0"/>
              <w:snapToGrid w:val="0"/>
              <w:rPr>
                <w:rFonts w:ascii="Calibri" w:hAnsi="Calibri" w:cs="Arial"/>
                <w:color w:val="auto"/>
              </w:rPr>
            </w:pPr>
          </w:p>
        </w:tc>
        <w:tc>
          <w:tcPr>
            <w:tcW w:w="708"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en-US"/>
              </w:rPr>
              <w:t>20</w:t>
            </w:r>
            <w:r w:rsidRPr="00A50E6A">
              <w:rPr>
                <w:rFonts w:ascii="Calibri" w:hAnsi="Calibri" w:cs="Arial"/>
                <w:color w:val="auto"/>
                <w:lang w:val="kk-KZ"/>
              </w:rPr>
              <w:t>10</w:t>
            </w:r>
          </w:p>
        </w:tc>
        <w:tc>
          <w:tcPr>
            <w:tcW w:w="70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en-US"/>
              </w:rPr>
              <w:t>20</w:t>
            </w:r>
            <w:r w:rsidRPr="00A50E6A">
              <w:rPr>
                <w:rFonts w:ascii="Calibri" w:hAnsi="Calibri" w:cs="Arial"/>
                <w:color w:val="auto"/>
                <w:lang w:val="kk-KZ"/>
              </w:rPr>
              <w:t>11</w:t>
            </w:r>
          </w:p>
        </w:tc>
        <w:tc>
          <w:tcPr>
            <w:tcW w:w="70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70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kk-KZ"/>
              </w:rPr>
              <w:t>2013</w:t>
            </w:r>
          </w:p>
        </w:tc>
        <w:tc>
          <w:tcPr>
            <w:tcW w:w="709"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4</w:t>
            </w:r>
          </w:p>
        </w:tc>
        <w:tc>
          <w:tcPr>
            <w:tcW w:w="3474" w:type="dxa"/>
            <w:tcBorders>
              <w:top w:val="single" w:sz="6" w:space="0" w:color="000000"/>
              <w:left w:val="single" w:sz="4" w:space="0" w:color="000000"/>
              <w:bottom w:val="single" w:sz="4" w:space="0" w:color="000000"/>
              <w:right w:val="nil"/>
            </w:tcBorders>
          </w:tcPr>
          <w:p w:rsidR="00D05F5B" w:rsidRPr="00A50E6A" w:rsidRDefault="00D05F5B" w:rsidP="00D05F5B">
            <w:pPr>
              <w:pStyle w:val="aff0"/>
              <w:snapToGrid w:val="0"/>
              <w:rPr>
                <w:rFonts w:ascii="Calibri" w:hAnsi="Calibri" w:cs="Arial"/>
                <w:color w:val="auto"/>
                <w:sz w:val="14"/>
                <w:lang w:val="en-US"/>
              </w:rPr>
            </w:pPr>
          </w:p>
        </w:tc>
      </w:tr>
      <w:tr w:rsidR="00D05F5B" w:rsidRPr="00A50E6A" w:rsidTr="00E42EEA">
        <w:tc>
          <w:tcPr>
            <w:tcW w:w="3119" w:type="dxa"/>
            <w:tcBorders>
              <w:top w:val="single" w:sz="4" w:space="0" w:color="000000"/>
              <w:left w:val="nil"/>
              <w:bottom w:val="nil"/>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Диспансерлік бақылауда тұрды, жыл соңына, мың адам</w:t>
            </w:r>
          </w:p>
        </w:tc>
        <w:tc>
          <w:tcPr>
            <w:tcW w:w="708" w:type="dxa"/>
            <w:tcBorders>
              <w:top w:val="single" w:sz="4" w:space="0" w:color="000000"/>
              <w:left w:val="nil"/>
              <w:bottom w:val="nil"/>
              <w:right w:val="nil"/>
            </w:tcBorders>
            <w:vAlign w:val="bottom"/>
          </w:tcPr>
          <w:p w:rsidR="00D05F5B" w:rsidRPr="00A50E6A" w:rsidRDefault="00D05F5B" w:rsidP="00D05F5B">
            <w:pPr>
              <w:pStyle w:val="aff2"/>
              <w:snapToGrid w:val="0"/>
              <w:rPr>
                <w:rFonts w:ascii="Calibri" w:hAnsi="Calibri" w:cs="Arial"/>
                <w:color w:val="auto"/>
              </w:rPr>
            </w:pPr>
          </w:p>
        </w:tc>
        <w:tc>
          <w:tcPr>
            <w:tcW w:w="709" w:type="dxa"/>
            <w:tcBorders>
              <w:top w:val="single" w:sz="4" w:space="0" w:color="000000"/>
              <w:left w:val="nil"/>
              <w:bottom w:val="nil"/>
              <w:right w:val="nil"/>
            </w:tcBorders>
            <w:vAlign w:val="bottom"/>
          </w:tcPr>
          <w:p w:rsidR="00D05F5B" w:rsidRPr="00A50E6A" w:rsidRDefault="00D05F5B" w:rsidP="00D05F5B">
            <w:pPr>
              <w:pStyle w:val="aff2"/>
              <w:snapToGrid w:val="0"/>
              <w:rPr>
                <w:rFonts w:ascii="Calibri" w:hAnsi="Calibri" w:cs="Arial"/>
                <w:color w:val="auto"/>
              </w:rPr>
            </w:pPr>
          </w:p>
        </w:tc>
        <w:tc>
          <w:tcPr>
            <w:tcW w:w="709" w:type="dxa"/>
            <w:tcBorders>
              <w:top w:val="single" w:sz="4" w:space="0" w:color="000000"/>
              <w:left w:val="nil"/>
              <w:bottom w:val="nil"/>
              <w:right w:val="nil"/>
            </w:tcBorders>
            <w:vAlign w:val="bottom"/>
          </w:tcPr>
          <w:p w:rsidR="00D05F5B" w:rsidRPr="00A50E6A" w:rsidRDefault="00D05F5B" w:rsidP="00D05F5B">
            <w:pPr>
              <w:pStyle w:val="aff2"/>
              <w:snapToGrid w:val="0"/>
              <w:rPr>
                <w:rFonts w:ascii="Calibri" w:hAnsi="Calibri" w:cs="Arial"/>
                <w:color w:val="auto"/>
              </w:rPr>
            </w:pPr>
          </w:p>
        </w:tc>
        <w:tc>
          <w:tcPr>
            <w:tcW w:w="709" w:type="dxa"/>
            <w:tcBorders>
              <w:top w:val="single" w:sz="4" w:space="0" w:color="000000"/>
              <w:left w:val="nil"/>
              <w:bottom w:val="nil"/>
              <w:right w:val="nil"/>
            </w:tcBorders>
            <w:vAlign w:val="bottom"/>
          </w:tcPr>
          <w:p w:rsidR="00D05F5B" w:rsidRPr="00A50E6A" w:rsidRDefault="00D05F5B" w:rsidP="00D05F5B">
            <w:pPr>
              <w:pStyle w:val="aff2"/>
              <w:snapToGrid w:val="0"/>
              <w:rPr>
                <w:rFonts w:ascii="Calibri" w:hAnsi="Calibri" w:cs="Arial"/>
                <w:color w:val="auto"/>
              </w:rPr>
            </w:pPr>
          </w:p>
        </w:tc>
        <w:tc>
          <w:tcPr>
            <w:tcW w:w="709" w:type="dxa"/>
            <w:tcBorders>
              <w:top w:val="single" w:sz="4" w:space="0" w:color="000000"/>
              <w:left w:val="nil"/>
              <w:bottom w:val="nil"/>
              <w:right w:val="nil"/>
            </w:tcBorders>
            <w:vAlign w:val="bottom"/>
          </w:tcPr>
          <w:p w:rsidR="00D05F5B" w:rsidRPr="00A50E6A" w:rsidRDefault="00D05F5B" w:rsidP="00D05F5B">
            <w:pPr>
              <w:pStyle w:val="aff2"/>
              <w:snapToGrid w:val="0"/>
              <w:rPr>
                <w:rFonts w:ascii="Calibri" w:hAnsi="Calibri" w:cs="Arial"/>
                <w:color w:val="auto"/>
              </w:rPr>
            </w:pPr>
          </w:p>
        </w:tc>
        <w:tc>
          <w:tcPr>
            <w:tcW w:w="3474" w:type="dxa"/>
            <w:tcBorders>
              <w:top w:val="single" w:sz="4" w:space="0" w:color="000000"/>
              <w:left w:val="nil"/>
              <w:bottom w:val="nil"/>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Состояло под диспансерным наблюдением на конец года, тыс. человек:</w:t>
            </w:r>
          </w:p>
        </w:tc>
      </w:tr>
      <w:tr w:rsidR="00D05F5B" w:rsidRPr="00A50E6A" w:rsidTr="00E42EEA">
        <w:tc>
          <w:tcPr>
            <w:tcW w:w="3119" w:type="dxa"/>
            <w:vAlign w:val="bottom"/>
            <w:hideMark/>
          </w:tcPr>
          <w:p w:rsidR="00D05F5B" w:rsidRPr="00A50E6A" w:rsidRDefault="00D05F5B" w:rsidP="00D05F5B">
            <w:pPr>
              <w:pStyle w:val="aff0"/>
              <w:ind w:left="340"/>
              <w:jc w:val="left"/>
              <w:rPr>
                <w:rFonts w:ascii="Calibri" w:hAnsi="Calibri" w:cs="Arial"/>
                <w:color w:val="auto"/>
                <w:lang w:val="ru-MO" w:eastAsia="ru-RU"/>
              </w:rPr>
            </w:pPr>
            <w:r w:rsidRPr="00A50E6A">
              <w:rPr>
                <w:rFonts w:ascii="Calibri" w:hAnsi="Calibri" w:cs="Arial"/>
                <w:color w:val="auto"/>
                <w:lang w:val="kk-KZ"/>
              </w:rPr>
              <w:t>ҰОС-ның қатысушылары</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9,3</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8,9</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7,2</w:t>
            </w:r>
          </w:p>
        </w:tc>
        <w:tc>
          <w:tcPr>
            <w:tcW w:w="709" w:type="dxa"/>
            <w:vAlign w:val="bottom"/>
            <w:hideMark/>
          </w:tcPr>
          <w:p w:rsidR="00D05F5B" w:rsidRPr="00A50E6A" w:rsidRDefault="00D05F5B" w:rsidP="00D05F5B">
            <w:pPr>
              <w:spacing w:after="0" w:line="240" w:lineRule="auto"/>
              <w:jc w:val="right"/>
              <w:rPr>
                <w:rStyle w:val="WW8Num5z6"/>
                <w:rFonts w:ascii="Calibri" w:hAnsi="Calibri" w:cs="Arial"/>
                <w:sz w:val="16"/>
                <w:lang w:val="ru-MO"/>
              </w:rPr>
            </w:pPr>
            <w:r w:rsidRPr="00A50E6A">
              <w:rPr>
                <w:rStyle w:val="WW8Num5z6"/>
                <w:rFonts w:ascii="Calibri" w:hAnsi="Calibri" w:cs="Arial"/>
                <w:sz w:val="16"/>
                <w:lang w:val="ru-MO"/>
              </w:rPr>
              <w:t>4,9</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3,9</w:t>
            </w:r>
          </w:p>
        </w:tc>
        <w:tc>
          <w:tcPr>
            <w:tcW w:w="3474" w:type="dxa"/>
            <w:vAlign w:val="bottom"/>
            <w:hideMark/>
          </w:tcPr>
          <w:p w:rsidR="00D05F5B" w:rsidRPr="00A50E6A" w:rsidRDefault="00D05F5B" w:rsidP="00D05F5B">
            <w:pPr>
              <w:pStyle w:val="aff0"/>
              <w:ind w:left="340"/>
              <w:jc w:val="left"/>
              <w:rPr>
                <w:rFonts w:ascii="Calibri" w:hAnsi="Calibri" w:cs="Arial"/>
                <w:color w:val="auto"/>
              </w:rPr>
            </w:pPr>
            <w:r w:rsidRPr="00A50E6A">
              <w:rPr>
                <w:rFonts w:ascii="Calibri" w:hAnsi="Calibri" w:cs="Arial"/>
                <w:color w:val="auto"/>
              </w:rPr>
              <w:t>участники ВОВ</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ҰОС-ның мүгедектері</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3,5</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3,4</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2,7</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1,7</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1,3</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инвалиды ВОВ</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интернационал жауынгерлер</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19,9</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17,7</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14,6</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16,5</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16,9</w:t>
            </w:r>
          </w:p>
        </w:tc>
        <w:tc>
          <w:tcPr>
            <w:tcW w:w="3474" w:type="dxa"/>
            <w:vAlign w:val="bottom"/>
            <w:hideMark/>
          </w:tcPr>
          <w:p w:rsidR="00D05F5B" w:rsidRPr="00A50E6A" w:rsidRDefault="00D05F5B" w:rsidP="00D05F5B">
            <w:pPr>
              <w:pStyle w:val="1c"/>
              <w:ind w:left="340"/>
              <w:rPr>
                <w:rFonts w:ascii="Calibri" w:hAnsi="Calibri" w:cs="Arial"/>
              </w:rPr>
            </w:pPr>
            <w:r w:rsidRPr="00A50E6A">
              <w:rPr>
                <w:rFonts w:ascii="Calibri" w:hAnsi="Calibri" w:cs="Arial"/>
              </w:rPr>
              <w:t>воины-интернационалисты</w:t>
            </w:r>
          </w:p>
        </w:tc>
      </w:tr>
      <w:tr w:rsidR="00D05F5B" w:rsidRPr="00A50E6A" w:rsidTr="00E42EEA">
        <w:tc>
          <w:tcPr>
            <w:tcW w:w="3119"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Кешенді медициналық тексерумен қамтылған</w:t>
            </w:r>
            <w:r w:rsidRPr="00A50E6A">
              <w:rPr>
                <w:rFonts w:ascii="Calibri" w:hAnsi="Calibri" w:cs="Arial"/>
                <w:color w:val="auto"/>
              </w:rPr>
              <w:t xml:space="preserve">, </w:t>
            </w:r>
            <w:r w:rsidRPr="00A50E6A">
              <w:rPr>
                <w:rFonts w:ascii="Calibri" w:hAnsi="Calibri" w:cs="Arial"/>
                <w:color w:val="auto"/>
                <w:lang w:val="kk-KZ"/>
              </w:rPr>
              <w:t>бақылауда тұрғандар санынан пайызбен:</w:t>
            </w:r>
          </w:p>
        </w:tc>
        <w:tc>
          <w:tcPr>
            <w:tcW w:w="708" w:type="dxa"/>
            <w:vAlign w:val="bottom"/>
          </w:tcPr>
          <w:p w:rsidR="00D05F5B" w:rsidRPr="00A50E6A" w:rsidRDefault="00D05F5B" w:rsidP="00D05F5B">
            <w:pPr>
              <w:pStyle w:val="md1"/>
              <w:snapToGrid w:val="0"/>
              <w:rPr>
                <w:rFonts w:ascii="Calibri" w:hAnsi="Calibri" w:cs="Arial"/>
                <w:color w:val="auto"/>
                <w:lang w:val="ru-RU"/>
              </w:rPr>
            </w:pPr>
          </w:p>
        </w:tc>
        <w:tc>
          <w:tcPr>
            <w:tcW w:w="709" w:type="dxa"/>
            <w:vAlign w:val="bottom"/>
          </w:tcPr>
          <w:p w:rsidR="00D05F5B" w:rsidRPr="00A50E6A" w:rsidRDefault="00D05F5B" w:rsidP="00D05F5B">
            <w:pPr>
              <w:pStyle w:val="md1"/>
              <w:snapToGrid w:val="0"/>
              <w:rPr>
                <w:rFonts w:ascii="Calibri" w:hAnsi="Calibri" w:cs="Arial"/>
                <w:color w:val="auto"/>
                <w:lang w:val="ru-RU"/>
              </w:rPr>
            </w:pPr>
          </w:p>
        </w:tc>
        <w:tc>
          <w:tcPr>
            <w:tcW w:w="709" w:type="dxa"/>
            <w:vAlign w:val="bottom"/>
          </w:tcPr>
          <w:p w:rsidR="00D05F5B" w:rsidRPr="00A50E6A" w:rsidRDefault="00D05F5B" w:rsidP="00D05F5B">
            <w:pPr>
              <w:pStyle w:val="md1"/>
              <w:rPr>
                <w:rFonts w:ascii="Calibri" w:hAnsi="Calibri" w:cs="Arial"/>
                <w:color w:val="auto"/>
                <w:lang w:val="ru-RU"/>
              </w:rPr>
            </w:pPr>
          </w:p>
        </w:tc>
        <w:tc>
          <w:tcPr>
            <w:tcW w:w="709" w:type="dxa"/>
            <w:vAlign w:val="bottom"/>
          </w:tcPr>
          <w:p w:rsidR="00D05F5B" w:rsidRPr="00A50E6A" w:rsidRDefault="00D05F5B" w:rsidP="00D05F5B">
            <w:pPr>
              <w:spacing w:after="0" w:line="240" w:lineRule="auto"/>
              <w:jc w:val="right"/>
              <w:rPr>
                <w:rStyle w:val="40"/>
                <w:rFonts w:ascii="Calibri" w:eastAsiaTheme="minorEastAsia" w:hAnsi="Calibri" w:cs="Arial"/>
                <w:b w:val="0"/>
                <w:sz w:val="16"/>
                <w:lang w:val="ru-MO"/>
              </w:rPr>
            </w:pPr>
          </w:p>
        </w:tc>
        <w:tc>
          <w:tcPr>
            <w:tcW w:w="709" w:type="dxa"/>
            <w:vAlign w:val="bottom"/>
          </w:tcPr>
          <w:p w:rsidR="00D05F5B" w:rsidRPr="00A50E6A" w:rsidRDefault="00D05F5B" w:rsidP="00D05F5B">
            <w:pPr>
              <w:spacing w:after="0" w:line="240" w:lineRule="auto"/>
              <w:jc w:val="right"/>
              <w:rPr>
                <w:rStyle w:val="WW8Num12z6"/>
                <w:rFonts w:ascii="Calibri" w:hAnsi="Calibri" w:cs="Arial"/>
                <w:sz w:val="16"/>
                <w:lang w:val="ru-MO"/>
              </w:rPr>
            </w:pPr>
          </w:p>
        </w:tc>
        <w:tc>
          <w:tcPr>
            <w:tcW w:w="3474"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Охвачено комплексными медицинскими осмотрами, в процентах от числа состоящих под наблюдением:</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ҰОС-ның қатысушылары</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98,8</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98,8</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96,8</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98,3</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98,0</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участники ВОВ</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ҰОС-ның мүгедектері</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97,0</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98,4</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96,5</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96,3</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96,8</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инвалиды ВОВ</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интернационал жауынгерлер</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83,5</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82,4</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84,6</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87,6</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89,7</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воины-интернационалисты</w:t>
            </w:r>
          </w:p>
        </w:tc>
      </w:tr>
      <w:tr w:rsidR="00D05F5B" w:rsidRPr="00A50E6A" w:rsidTr="00E42EEA">
        <w:tc>
          <w:tcPr>
            <w:tcW w:w="3119"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Стационарлық емдеу алғандар, мұқтаж болғандар санынан пайызбен:</w:t>
            </w:r>
          </w:p>
        </w:tc>
        <w:tc>
          <w:tcPr>
            <w:tcW w:w="708" w:type="dxa"/>
            <w:vAlign w:val="bottom"/>
          </w:tcPr>
          <w:p w:rsidR="00D05F5B" w:rsidRPr="00A50E6A" w:rsidRDefault="00D05F5B" w:rsidP="00D05F5B">
            <w:pPr>
              <w:pStyle w:val="md1"/>
              <w:snapToGrid w:val="0"/>
              <w:rPr>
                <w:rFonts w:ascii="Calibri" w:hAnsi="Calibri" w:cs="Arial"/>
                <w:color w:val="auto"/>
                <w:lang w:val="ru-RU"/>
              </w:rPr>
            </w:pPr>
          </w:p>
        </w:tc>
        <w:tc>
          <w:tcPr>
            <w:tcW w:w="709" w:type="dxa"/>
            <w:vAlign w:val="bottom"/>
          </w:tcPr>
          <w:p w:rsidR="00D05F5B" w:rsidRPr="00A50E6A" w:rsidRDefault="00D05F5B" w:rsidP="00D05F5B">
            <w:pPr>
              <w:pStyle w:val="md1"/>
              <w:snapToGrid w:val="0"/>
              <w:rPr>
                <w:rFonts w:ascii="Calibri" w:hAnsi="Calibri" w:cs="Arial"/>
                <w:color w:val="auto"/>
                <w:lang w:val="ru-RU"/>
              </w:rPr>
            </w:pPr>
          </w:p>
        </w:tc>
        <w:tc>
          <w:tcPr>
            <w:tcW w:w="709" w:type="dxa"/>
            <w:vAlign w:val="bottom"/>
          </w:tcPr>
          <w:p w:rsidR="00D05F5B" w:rsidRPr="00A50E6A" w:rsidRDefault="00D05F5B" w:rsidP="00D05F5B">
            <w:pPr>
              <w:pStyle w:val="md1"/>
              <w:rPr>
                <w:rFonts w:ascii="Calibri" w:hAnsi="Calibri" w:cs="Arial"/>
                <w:color w:val="auto"/>
                <w:lang w:val="ru-RU"/>
              </w:rPr>
            </w:pPr>
          </w:p>
        </w:tc>
        <w:tc>
          <w:tcPr>
            <w:tcW w:w="709" w:type="dxa"/>
            <w:vAlign w:val="bottom"/>
          </w:tcPr>
          <w:p w:rsidR="00D05F5B" w:rsidRPr="00A50E6A" w:rsidRDefault="00D05F5B" w:rsidP="00D05F5B">
            <w:pPr>
              <w:spacing w:after="0" w:line="240" w:lineRule="auto"/>
              <w:jc w:val="right"/>
              <w:rPr>
                <w:rStyle w:val="40"/>
                <w:rFonts w:ascii="Calibri" w:eastAsiaTheme="minorEastAsia" w:hAnsi="Calibri" w:cs="Arial"/>
                <w:b w:val="0"/>
                <w:sz w:val="16"/>
                <w:lang w:val="ru-MO"/>
              </w:rPr>
            </w:pPr>
          </w:p>
        </w:tc>
        <w:tc>
          <w:tcPr>
            <w:tcW w:w="709" w:type="dxa"/>
            <w:vAlign w:val="bottom"/>
          </w:tcPr>
          <w:p w:rsidR="00D05F5B" w:rsidRPr="00A50E6A" w:rsidRDefault="00D05F5B" w:rsidP="00D05F5B">
            <w:pPr>
              <w:snapToGrid w:val="0"/>
              <w:spacing w:after="0" w:line="240" w:lineRule="auto"/>
              <w:jc w:val="right"/>
              <w:rPr>
                <w:rFonts w:ascii="Calibri" w:hAnsi="Calibri" w:cs="Arial"/>
              </w:rPr>
            </w:pPr>
          </w:p>
        </w:tc>
        <w:tc>
          <w:tcPr>
            <w:tcW w:w="3474" w:type="dxa"/>
            <w:vAlign w:val="bottom"/>
            <w:hideMark/>
          </w:tcPr>
          <w:p w:rsidR="00D05F5B" w:rsidRPr="00A50E6A" w:rsidRDefault="00D05F5B" w:rsidP="00D05F5B">
            <w:pPr>
              <w:pStyle w:val="aff1"/>
              <w:rPr>
                <w:rFonts w:ascii="Calibri" w:hAnsi="Calibri" w:cs="Arial"/>
                <w:color w:val="auto"/>
                <w:lang w:val="kk-KZ"/>
              </w:rPr>
            </w:pPr>
            <w:r w:rsidRPr="00A50E6A">
              <w:rPr>
                <w:rFonts w:ascii="Calibri" w:hAnsi="Calibri" w:cs="Arial"/>
                <w:color w:val="auto"/>
              </w:rPr>
              <w:t>Получили стационарное лечение, в процентах от числа нуждавшихся</w:t>
            </w:r>
            <w:r w:rsidRPr="00A50E6A">
              <w:rPr>
                <w:rFonts w:ascii="Calibri" w:hAnsi="Calibri" w:cs="Arial"/>
                <w:color w:val="auto"/>
                <w:lang w:val="kk-KZ"/>
              </w:rPr>
              <w:t>:</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ҰОС-ның қатысушылары</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98,7</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94,4</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93,5</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95,9</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96,8</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участники ВОВ</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ҰОС-ның мүгедектері</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97,3</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95,1</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95,5</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96,0</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97,4</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инвалиды ВОВ</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интернационал жауынгерлер</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92,9</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89,4</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92,0</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91,9</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94,3</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воины-интернационалисты</w:t>
            </w:r>
          </w:p>
        </w:tc>
      </w:tr>
      <w:tr w:rsidR="00D05F5B" w:rsidRPr="00A50E6A" w:rsidTr="00E42EEA">
        <w:tc>
          <w:tcPr>
            <w:tcW w:w="3119"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Санаториялық-курорттық емдеу алғандар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708" w:type="dxa"/>
            <w:vAlign w:val="bottom"/>
          </w:tcPr>
          <w:p w:rsidR="00D05F5B" w:rsidRPr="00A50E6A" w:rsidRDefault="00D05F5B" w:rsidP="00D05F5B">
            <w:pPr>
              <w:pStyle w:val="md1"/>
              <w:snapToGrid w:val="0"/>
              <w:rPr>
                <w:rFonts w:ascii="Calibri" w:hAnsi="Calibri" w:cs="Arial"/>
                <w:color w:val="auto"/>
                <w:lang w:val="ru-RU"/>
              </w:rPr>
            </w:pPr>
          </w:p>
        </w:tc>
        <w:tc>
          <w:tcPr>
            <w:tcW w:w="709" w:type="dxa"/>
            <w:vAlign w:val="bottom"/>
          </w:tcPr>
          <w:p w:rsidR="00D05F5B" w:rsidRPr="00A50E6A" w:rsidRDefault="00D05F5B" w:rsidP="00D05F5B">
            <w:pPr>
              <w:pStyle w:val="md1"/>
              <w:snapToGrid w:val="0"/>
              <w:rPr>
                <w:rFonts w:ascii="Calibri" w:hAnsi="Calibri" w:cs="Arial"/>
                <w:color w:val="auto"/>
                <w:lang w:val="ru-RU"/>
              </w:rPr>
            </w:pPr>
          </w:p>
        </w:tc>
        <w:tc>
          <w:tcPr>
            <w:tcW w:w="709" w:type="dxa"/>
            <w:vAlign w:val="bottom"/>
          </w:tcPr>
          <w:p w:rsidR="00D05F5B" w:rsidRPr="00A50E6A" w:rsidRDefault="00D05F5B" w:rsidP="00D05F5B">
            <w:pPr>
              <w:pStyle w:val="md1"/>
              <w:rPr>
                <w:rFonts w:ascii="Calibri" w:hAnsi="Calibri" w:cs="Arial"/>
                <w:color w:val="auto"/>
                <w:lang w:val="ru-RU"/>
              </w:rPr>
            </w:pPr>
          </w:p>
        </w:tc>
        <w:tc>
          <w:tcPr>
            <w:tcW w:w="709" w:type="dxa"/>
            <w:vAlign w:val="bottom"/>
          </w:tcPr>
          <w:p w:rsidR="00D05F5B" w:rsidRPr="00A50E6A" w:rsidRDefault="00D05F5B" w:rsidP="00D05F5B">
            <w:pPr>
              <w:spacing w:after="0" w:line="240" w:lineRule="auto"/>
              <w:jc w:val="right"/>
              <w:rPr>
                <w:rStyle w:val="40"/>
                <w:rFonts w:ascii="Calibri" w:eastAsiaTheme="minorEastAsia" w:hAnsi="Calibri" w:cs="Arial"/>
                <w:b w:val="0"/>
                <w:sz w:val="16"/>
                <w:lang w:val="ru-MO"/>
              </w:rPr>
            </w:pPr>
          </w:p>
        </w:tc>
        <w:tc>
          <w:tcPr>
            <w:tcW w:w="709" w:type="dxa"/>
            <w:vAlign w:val="bottom"/>
          </w:tcPr>
          <w:p w:rsidR="00D05F5B" w:rsidRPr="00A50E6A" w:rsidRDefault="00D05F5B" w:rsidP="00D05F5B">
            <w:pPr>
              <w:spacing w:after="0" w:line="240" w:lineRule="auto"/>
              <w:jc w:val="right"/>
              <w:rPr>
                <w:rStyle w:val="WW8Num12z6"/>
                <w:rFonts w:ascii="Calibri" w:hAnsi="Calibri" w:cs="Arial"/>
                <w:sz w:val="16"/>
                <w:lang w:val="ru-MO"/>
              </w:rPr>
            </w:pPr>
          </w:p>
        </w:tc>
        <w:tc>
          <w:tcPr>
            <w:tcW w:w="3474" w:type="dxa"/>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Получили санаторно-курортное лечение, тыс. человек</w:t>
            </w:r>
            <w:r w:rsidRPr="00A50E6A">
              <w:rPr>
                <w:rFonts w:ascii="Calibri" w:hAnsi="Calibri" w:cs="Arial"/>
                <w:color w:val="auto"/>
                <w:lang w:val="kk-KZ"/>
              </w:rPr>
              <w:t xml:space="preserve">: </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ҰОС-ның қатысушылары</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1,5</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1,2</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1,0</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0,7</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0,5</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участники ВОВ</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ҰОС-ның мүгедектері</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0,6</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0,5</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0,5</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0,3</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0,2</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инвалиды ВОВ</w:t>
            </w:r>
          </w:p>
        </w:tc>
      </w:tr>
      <w:tr w:rsidR="00D05F5B" w:rsidRPr="00A50E6A" w:rsidTr="00E42EEA">
        <w:tc>
          <w:tcPr>
            <w:tcW w:w="3119"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lang w:val="kk-KZ"/>
              </w:rPr>
              <w:t>интернационал жауынгерлер</w:t>
            </w:r>
          </w:p>
        </w:tc>
        <w:tc>
          <w:tcPr>
            <w:tcW w:w="708"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1,1</w:t>
            </w:r>
          </w:p>
        </w:tc>
        <w:tc>
          <w:tcPr>
            <w:tcW w:w="709"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1,4</w:t>
            </w:r>
          </w:p>
        </w:tc>
        <w:tc>
          <w:tcPr>
            <w:tcW w:w="709"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1,3</w:t>
            </w:r>
          </w:p>
        </w:tc>
        <w:tc>
          <w:tcPr>
            <w:tcW w:w="709" w:type="dxa"/>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1,1</w:t>
            </w:r>
          </w:p>
        </w:tc>
        <w:tc>
          <w:tcPr>
            <w:tcW w:w="709" w:type="dxa"/>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1,2</w:t>
            </w:r>
          </w:p>
        </w:tc>
        <w:tc>
          <w:tcPr>
            <w:tcW w:w="3474" w:type="dxa"/>
            <w:vAlign w:val="bottom"/>
            <w:hideMark/>
          </w:tcPr>
          <w:p w:rsidR="00D05F5B" w:rsidRPr="00A50E6A" w:rsidRDefault="00D05F5B" w:rsidP="00D05F5B">
            <w:pPr>
              <w:pStyle w:val="aff1"/>
              <w:ind w:left="340"/>
              <w:rPr>
                <w:rFonts w:ascii="Calibri" w:hAnsi="Calibri" w:cs="Arial"/>
                <w:color w:val="auto"/>
              </w:rPr>
            </w:pPr>
            <w:r w:rsidRPr="00A50E6A">
              <w:rPr>
                <w:rFonts w:ascii="Calibri" w:hAnsi="Calibri" w:cs="Arial"/>
                <w:color w:val="auto"/>
              </w:rPr>
              <w:t>воины-интернационалисты</w:t>
            </w:r>
          </w:p>
        </w:tc>
      </w:tr>
      <w:tr w:rsidR="00D05F5B" w:rsidRPr="00A50E6A" w:rsidTr="00E42EEA">
        <w:tc>
          <w:tcPr>
            <w:tcW w:w="3119"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Отан соғысының мүгедектеріне арналған госпитальдар саны</w:t>
            </w:r>
          </w:p>
        </w:tc>
        <w:tc>
          <w:tcPr>
            <w:tcW w:w="708" w:type="dxa"/>
            <w:tcBorders>
              <w:top w:val="nil"/>
              <w:left w:val="nil"/>
              <w:bottom w:val="single" w:sz="4" w:space="0" w:color="000000"/>
              <w:right w:val="nil"/>
            </w:tcBorders>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3</w:t>
            </w:r>
          </w:p>
        </w:tc>
        <w:tc>
          <w:tcPr>
            <w:tcW w:w="709" w:type="dxa"/>
            <w:tcBorders>
              <w:top w:val="nil"/>
              <w:left w:val="nil"/>
              <w:bottom w:val="single" w:sz="4" w:space="0" w:color="000000"/>
              <w:right w:val="nil"/>
            </w:tcBorders>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3</w:t>
            </w:r>
          </w:p>
        </w:tc>
        <w:tc>
          <w:tcPr>
            <w:tcW w:w="709"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rPr>
            </w:pPr>
            <w:r w:rsidRPr="00A50E6A">
              <w:rPr>
                <w:rStyle w:val="10"/>
                <w:rFonts w:ascii="Calibri" w:eastAsiaTheme="minorEastAsia" w:hAnsi="Calibri" w:cs="Arial"/>
                <w:b w:val="0"/>
                <w:sz w:val="16"/>
              </w:rPr>
              <w:t>3</w:t>
            </w:r>
          </w:p>
        </w:tc>
        <w:tc>
          <w:tcPr>
            <w:tcW w:w="709"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Style w:val="40"/>
                <w:rFonts w:ascii="Calibri" w:eastAsiaTheme="minorEastAsia" w:hAnsi="Calibri" w:cs="Arial"/>
                <w:b w:val="0"/>
                <w:sz w:val="16"/>
                <w:lang w:val="ru-MO"/>
              </w:rPr>
            </w:pPr>
            <w:r w:rsidRPr="00A50E6A">
              <w:rPr>
                <w:rStyle w:val="40"/>
                <w:rFonts w:ascii="Calibri" w:eastAsiaTheme="minorEastAsia" w:hAnsi="Calibri" w:cs="Arial"/>
                <w:b w:val="0"/>
                <w:sz w:val="16"/>
                <w:lang w:val="ru-MO"/>
              </w:rPr>
              <w:t>2</w:t>
            </w:r>
          </w:p>
        </w:tc>
        <w:tc>
          <w:tcPr>
            <w:tcW w:w="709"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Style w:val="WW8Num12z6"/>
                <w:rFonts w:ascii="Calibri" w:hAnsi="Calibri" w:cs="Arial"/>
                <w:sz w:val="16"/>
                <w:lang w:val="ru-MO"/>
              </w:rPr>
            </w:pPr>
            <w:r w:rsidRPr="00A50E6A">
              <w:rPr>
                <w:rStyle w:val="WW8Num12z6"/>
                <w:rFonts w:ascii="Calibri" w:hAnsi="Calibri" w:cs="Arial"/>
                <w:sz w:val="16"/>
                <w:lang w:val="ru-MO"/>
              </w:rPr>
              <w:t>2</w:t>
            </w:r>
          </w:p>
        </w:tc>
        <w:tc>
          <w:tcPr>
            <w:tcW w:w="3474" w:type="dxa"/>
            <w:tcBorders>
              <w:top w:val="nil"/>
              <w:left w:val="nil"/>
              <w:bottom w:val="single" w:sz="4" w:space="0" w:color="000000"/>
              <w:right w:val="nil"/>
            </w:tcBorders>
            <w:vAlign w:val="bottom"/>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Число госпиталей для инвалидов отечественной войны</w:t>
            </w:r>
          </w:p>
        </w:tc>
      </w:tr>
    </w:tbl>
    <w:p w:rsidR="00D05F5B" w:rsidRPr="00A50E6A" w:rsidRDefault="00D05F5B" w:rsidP="00D05F5B">
      <w:pPr>
        <w:pStyle w:val="afe"/>
        <w:spacing w:before="0"/>
        <w:rPr>
          <w:rFonts w:ascii="Calibri" w:hAnsi="Calibri" w:cs="Arial"/>
          <w:color w:val="auto"/>
          <w:lang w:val="kk-KZ"/>
        </w:rPr>
      </w:pPr>
    </w:p>
    <w:p w:rsidR="00D05F5B" w:rsidRPr="00A50E6A" w:rsidRDefault="00D05F5B" w:rsidP="00D05F5B">
      <w:pPr>
        <w:spacing w:after="0" w:line="240" w:lineRule="auto"/>
        <w:rPr>
          <w:lang w:val="kk-KZ"/>
        </w:rPr>
      </w:pPr>
    </w:p>
    <w:p w:rsidR="00D05F5B" w:rsidRPr="00A50E6A" w:rsidRDefault="00D05F5B" w:rsidP="00D05F5B">
      <w:pPr>
        <w:spacing w:after="0" w:line="240" w:lineRule="auto"/>
        <w:rPr>
          <w:lang w:val="kk-KZ"/>
        </w:rPr>
      </w:pPr>
    </w:p>
    <w:p w:rsidR="00D05F5B" w:rsidRPr="00A50E6A" w:rsidRDefault="00D05F5B" w:rsidP="00D05F5B">
      <w:pPr>
        <w:spacing w:after="0" w:line="240" w:lineRule="auto"/>
        <w:rPr>
          <w:lang w:val="kk-KZ"/>
        </w:rPr>
      </w:pPr>
    </w:p>
    <w:p w:rsidR="00D05F5B" w:rsidRPr="00A50E6A" w:rsidRDefault="00D05F5B" w:rsidP="00D05F5B">
      <w:pPr>
        <w:spacing w:after="0" w:line="240" w:lineRule="auto"/>
        <w:rPr>
          <w:lang w:val="kk-KZ"/>
        </w:rPr>
      </w:pPr>
    </w:p>
    <w:p w:rsidR="00D05F5B" w:rsidRPr="00A50E6A" w:rsidRDefault="00D05F5B" w:rsidP="00D05F5B">
      <w:pPr>
        <w:spacing w:after="0" w:line="240" w:lineRule="auto"/>
        <w:rPr>
          <w:lang w:val="kk-KZ"/>
        </w:rPr>
      </w:pPr>
    </w:p>
    <w:p w:rsidR="007A0934" w:rsidRPr="00A50E6A" w:rsidRDefault="007A0934" w:rsidP="00D05F5B">
      <w:pPr>
        <w:pStyle w:val="afe"/>
        <w:spacing w:before="0"/>
        <w:rPr>
          <w:rFonts w:ascii="Calibri" w:hAnsi="Calibri" w:cs="Arial"/>
          <w:color w:val="auto"/>
          <w:lang w:val="kk-KZ"/>
        </w:rPr>
      </w:pPr>
    </w:p>
    <w:p w:rsidR="00D05F5B" w:rsidRPr="00A50E6A" w:rsidRDefault="00D05F5B" w:rsidP="00D05F5B">
      <w:pPr>
        <w:pStyle w:val="afe"/>
        <w:spacing w:before="0"/>
        <w:rPr>
          <w:rFonts w:ascii="Calibri" w:hAnsi="Calibri" w:cs="Arial"/>
          <w:color w:val="auto"/>
        </w:rPr>
      </w:pPr>
      <w:r w:rsidRPr="00A50E6A">
        <w:rPr>
          <w:rFonts w:ascii="Calibri" w:hAnsi="Calibri" w:cs="Arial"/>
          <w:color w:val="auto"/>
          <w:lang w:val="kk-KZ"/>
        </w:rPr>
        <w:lastRenderedPageBreak/>
        <w:t>5</w:t>
      </w:r>
      <w:r w:rsidRPr="00A50E6A">
        <w:rPr>
          <w:rFonts w:ascii="Calibri" w:hAnsi="Calibri" w:cs="Arial"/>
          <w:color w:val="auto"/>
        </w:rPr>
        <w:t>.</w:t>
      </w:r>
      <w:r w:rsidRPr="00A50E6A">
        <w:rPr>
          <w:rFonts w:ascii="Calibri" w:hAnsi="Calibri" w:cs="Arial"/>
          <w:color w:val="auto"/>
          <w:lang w:val="kk-KZ"/>
        </w:rPr>
        <w:t>14 Қарттар және мүгедектерге арналған интернат-үйлер</w:t>
      </w:r>
    </w:p>
    <w:p w:rsidR="00D05F5B" w:rsidRPr="00A50E6A" w:rsidRDefault="00D05F5B" w:rsidP="00D05F5B">
      <w:pPr>
        <w:pStyle w:val="afe"/>
        <w:spacing w:before="0"/>
        <w:rPr>
          <w:rFonts w:ascii="Calibri" w:hAnsi="Calibri" w:cs="Arial"/>
          <w:color w:val="auto"/>
          <w:sz w:val="16"/>
          <w:lang w:val="kk-KZ"/>
        </w:rPr>
      </w:pPr>
      <w:r w:rsidRPr="00A50E6A">
        <w:rPr>
          <w:rFonts w:ascii="Calibri" w:hAnsi="Calibri" w:cs="Arial"/>
          <w:color w:val="auto"/>
        </w:rPr>
        <w:t>Дома-интернаты для престарелых и инвалидов</w:t>
      </w:r>
    </w:p>
    <w:p w:rsidR="00D05F5B" w:rsidRPr="00A50E6A" w:rsidRDefault="00D05F5B" w:rsidP="00D05F5B">
      <w:pPr>
        <w:pStyle w:val="aff4"/>
        <w:spacing w:before="0" w:after="0"/>
        <w:jc w:val="left"/>
        <w:rPr>
          <w:rFonts w:ascii="Calibri" w:hAnsi="Calibri" w:cs="Arial"/>
          <w:color w:val="auto"/>
          <w:sz w:val="15"/>
          <w:szCs w:val="15"/>
          <w:lang w:val="kk-KZ"/>
        </w:rPr>
      </w:pPr>
      <w:r w:rsidRPr="00A50E6A">
        <w:rPr>
          <w:rFonts w:ascii="Calibri" w:hAnsi="Calibri" w:cs="Arial"/>
          <w:color w:val="auto"/>
          <w:sz w:val="15"/>
          <w:szCs w:val="15"/>
          <w:lang w:val="kk-KZ"/>
        </w:rPr>
        <w:t xml:space="preserve">жыл соңына </w:t>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r>
      <w:r w:rsidRPr="00A50E6A">
        <w:rPr>
          <w:rFonts w:ascii="Calibri" w:hAnsi="Calibri" w:cs="Arial"/>
          <w:color w:val="auto"/>
          <w:sz w:val="15"/>
          <w:szCs w:val="15"/>
          <w:lang w:val="kk-KZ"/>
        </w:rPr>
        <w:tab/>
        <w:t xml:space="preserve">    </w:t>
      </w:r>
      <w:r w:rsidR="00236C48" w:rsidRPr="00A50E6A">
        <w:rPr>
          <w:rFonts w:ascii="Calibri" w:hAnsi="Calibri" w:cs="Arial"/>
          <w:color w:val="auto"/>
          <w:sz w:val="15"/>
          <w:szCs w:val="15"/>
          <w:lang w:val="kk-KZ"/>
        </w:rPr>
        <w:t xml:space="preserve">   </w:t>
      </w:r>
      <w:r w:rsidRPr="00A50E6A">
        <w:rPr>
          <w:rFonts w:ascii="Calibri" w:hAnsi="Calibri" w:cs="Arial"/>
          <w:color w:val="auto"/>
          <w:sz w:val="15"/>
          <w:szCs w:val="15"/>
          <w:lang w:val="kk-KZ"/>
        </w:rPr>
        <w:t>на конец года</w:t>
      </w:r>
    </w:p>
    <w:tbl>
      <w:tblPr>
        <w:tblW w:w="10207" w:type="dxa"/>
        <w:tblInd w:w="-214" w:type="dxa"/>
        <w:tblLayout w:type="fixed"/>
        <w:tblCellMar>
          <w:left w:w="0" w:type="dxa"/>
          <w:right w:w="0" w:type="dxa"/>
        </w:tblCellMar>
        <w:tblLook w:val="04A0"/>
      </w:tblPr>
      <w:tblGrid>
        <w:gridCol w:w="3544"/>
        <w:gridCol w:w="652"/>
        <w:gridCol w:w="652"/>
        <w:gridCol w:w="652"/>
        <w:gridCol w:w="652"/>
        <w:gridCol w:w="652"/>
        <w:gridCol w:w="3333"/>
        <w:gridCol w:w="70"/>
      </w:tblGrid>
      <w:tr w:rsidR="00D05F5B" w:rsidRPr="00A50E6A" w:rsidTr="00D05F5B">
        <w:trPr>
          <w:gridAfter w:val="1"/>
          <w:wAfter w:w="70" w:type="dxa"/>
          <w:tblHeader/>
        </w:trPr>
        <w:tc>
          <w:tcPr>
            <w:tcW w:w="3544" w:type="dxa"/>
            <w:tcBorders>
              <w:top w:val="single" w:sz="4" w:space="0" w:color="000000"/>
              <w:left w:val="nil"/>
              <w:bottom w:val="single" w:sz="4" w:space="0" w:color="000000"/>
              <w:right w:val="nil"/>
            </w:tcBorders>
          </w:tcPr>
          <w:p w:rsidR="00D05F5B" w:rsidRPr="00A50E6A" w:rsidRDefault="00D05F5B" w:rsidP="00D05F5B">
            <w:pPr>
              <w:pStyle w:val="aff0"/>
              <w:snapToGrid w:val="0"/>
              <w:rPr>
                <w:rFonts w:ascii="Calibri" w:hAnsi="Calibri" w:cs="Arial"/>
                <w:color w:val="auto"/>
                <w:lang w:val="kk-KZ"/>
              </w:rPr>
            </w:pPr>
          </w:p>
        </w:tc>
        <w:tc>
          <w:tcPr>
            <w:tcW w:w="652"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2010</w:t>
            </w:r>
          </w:p>
        </w:tc>
        <w:tc>
          <w:tcPr>
            <w:tcW w:w="652"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2011</w:t>
            </w:r>
          </w:p>
        </w:tc>
        <w:tc>
          <w:tcPr>
            <w:tcW w:w="652"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2012</w:t>
            </w:r>
          </w:p>
        </w:tc>
        <w:tc>
          <w:tcPr>
            <w:tcW w:w="652"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kk-KZ"/>
              </w:rPr>
            </w:pPr>
            <w:r w:rsidRPr="00A50E6A">
              <w:rPr>
                <w:rFonts w:ascii="Calibri" w:hAnsi="Calibri" w:cs="Arial"/>
                <w:color w:val="auto"/>
                <w:lang w:val="kk-KZ"/>
              </w:rPr>
              <w:t>2013</w:t>
            </w:r>
          </w:p>
        </w:tc>
        <w:tc>
          <w:tcPr>
            <w:tcW w:w="652" w:type="dxa"/>
            <w:tcBorders>
              <w:top w:val="single" w:sz="4" w:space="0" w:color="000000"/>
              <w:left w:val="single" w:sz="4" w:space="0" w:color="000000"/>
              <w:bottom w:val="single" w:sz="4" w:space="0" w:color="000000"/>
              <w:right w:val="nil"/>
            </w:tcBorders>
            <w:vAlign w:val="center"/>
            <w:hideMark/>
          </w:tcPr>
          <w:p w:rsidR="00D05F5B" w:rsidRPr="00A50E6A" w:rsidRDefault="00D05F5B" w:rsidP="00D05F5B">
            <w:pPr>
              <w:pStyle w:val="aff0"/>
              <w:rPr>
                <w:rFonts w:ascii="Calibri" w:hAnsi="Calibri" w:cs="Arial"/>
                <w:color w:val="auto"/>
                <w:lang w:val="en-US"/>
              </w:rPr>
            </w:pPr>
            <w:r w:rsidRPr="00A50E6A">
              <w:rPr>
                <w:rFonts w:ascii="Calibri" w:hAnsi="Calibri" w:cs="Arial"/>
                <w:color w:val="auto"/>
                <w:lang w:val="kk-KZ"/>
              </w:rPr>
              <w:t>201</w:t>
            </w:r>
            <w:r w:rsidRPr="00A50E6A">
              <w:rPr>
                <w:rFonts w:ascii="Calibri" w:hAnsi="Calibri" w:cs="Arial"/>
                <w:color w:val="auto"/>
                <w:lang w:val="en-US"/>
              </w:rPr>
              <w:t>4</w:t>
            </w:r>
          </w:p>
        </w:tc>
        <w:tc>
          <w:tcPr>
            <w:tcW w:w="3333" w:type="dxa"/>
            <w:tcBorders>
              <w:top w:val="single" w:sz="4" w:space="0" w:color="000000"/>
              <w:left w:val="single" w:sz="4" w:space="0" w:color="000000"/>
              <w:bottom w:val="single" w:sz="4" w:space="0" w:color="000000"/>
              <w:right w:val="nil"/>
            </w:tcBorders>
          </w:tcPr>
          <w:p w:rsidR="00D05F5B" w:rsidRPr="00A50E6A" w:rsidRDefault="00D05F5B" w:rsidP="00D05F5B">
            <w:pPr>
              <w:pStyle w:val="aff0"/>
              <w:snapToGrid w:val="0"/>
              <w:rPr>
                <w:rFonts w:ascii="Calibri" w:hAnsi="Calibri" w:cs="Arial"/>
                <w:color w:val="auto"/>
                <w:sz w:val="14"/>
                <w:lang w:val="kk-KZ"/>
              </w:rPr>
            </w:pPr>
          </w:p>
        </w:tc>
      </w:tr>
      <w:tr w:rsidR="00D05F5B" w:rsidRPr="00A50E6A" w:rsidTr="00D05F5B">
        <w:tc>
          <w:tcPr>
            <w:tcW w:w="3544" w:type="dxa"/>
            <w:tcBorders>
              <w:top w:val="single" w:sz="4" w:space="0" w:color="000000"/>
              <w:left w:val="nil"/>
              <w:bottom w:val="nil"/>
              <w:right w:val="nil"/>
            </w:tcBorders>
            <w:hideMark/>
          </w:tcPr>
          <w:p w:rsidR="00D05F5B" w:rsidRPr="00A50E6A" w:rsidRDefault="00D05F5B" w:rsidP="00D05F5B">
            <w:pPr>
              <w:pStyle w:val="aff1"/>
              <w:rPr>
                <w:rFonts w:ascii="Calibri" w:hAnsi="Calibri" w:cs="Arial"/>
                <w:color w:val="auto"/>
                <w:lang w:val="kk-KZ" w:eastAsia="ru-RU"/>
              </w:rPr>
            </w:pPr>
            <w:r w:rsidRPr="00A50E6A">
              <w:rPr>
                <w:rFonts w:ascii="Calibri" w:hAnsi="Calibri" w:cs="Arial"/>
                <w:color w:val="auto"/>
                <w:lang w:val="kk-KZ"/>
              </w:rPr>
              <w:t>Қарттар және мүгедектерге (үлкендерге) арналған интернат-үйлердің саны – барлығы</w:t>
            </w:r>
          </w:p>
        </w:tc>
        <w:tc>
          <w:tcPr>
            <w:tcW w:w="652" w:type="dxa"/>
            <w:tcBorders>
              <w:top w:val="single" w:sz="4" w:space="0" w:color="000000"/>
              <w:left w:val="nil"/>
              <w:bottom w:val="nil"/>
              <w:right w:val="nil"/>
            </w:tcBorders>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84</w:t>
            </w:r>
          </w:p>
        </w:tc>
        <w:tc>
          <w:tcPr>
            <w:tcW w:w="652" w:type="dxa"/>
            <w:tcBorders>
              <w:top w:val="single" w:sz="4" w:space="0" w:color="000000"/>
              <w:left w:val="nil"/>
              <w:bottom w:val="nil"/>
              <w:right w:val="nil"/>
            </w:tcBorders>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lang w:val="kk-KZ"/>
              </w:rPr>
              <w:t>87</w:t>
            </w:r>
          </w:p>
        </w:tc>
        <w:tc>
          <w:tcPr>
            <w:tcW w:w="652" w:type="dxa"/>
            <w:tcBorders>
              <w:top w:val="single" w:sz="4" w:space="0" w:color="000000"/>
              <w:left w:val="nil"/>
              <w:bottom w:val="nil"/>
              <w:right w:val="nil"/>
            </w:tcBorders>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85</w:t>
            </w:r>
          </w:p>
        </w:tc>
        <w:tc>
          <w:tcPr>
            <w:tcW w:w="652" w:type="dxa"/>
            <w:tcBorders>
              <w:top w:val="single" w:sz="4" w:space="0" w:color="000000"/>
              <w:left w:val="nil"/>
              <w:bottom w:val="nil"/>
              <w:right w:val="nil"/>
            </w:tcBorders>
            <w:vAlign w:val="bottom"/>
            <w:hideMark/>
          </w:tcPr>
          <w:p w:rsidR="00D05F5B" w:rsidRPr="00A50E6A" w:rsidRDefault="00D05F5B" w:rsidP="00D05F5B">
            <w:pPr>
              <w:pStyle w:val="aff2"/>
              <w:snapToGrid w:val="0"/>
              <w:rPr>
                <w:rFonts w:ascii="Calibri" w:hAnsi="Calibri" w:cs="Arial"/>
                <w:color w:val="auto"/>
                <w:lang w:val="kk-KZ" w:eastAsia="ru-RU"/>
              </w:rPr>
            </w:pPr>
            <w:r w:rsidRPr="00A50E6A">
              <w:rPr>
                <w:rFonts w:ascii="Calibri" w:hAnsi="Calibri" w:cs="Arial"/>
                <w:color w:val="auto"/>
                <w:lang w:val="kk-KZ" w:eastAsia="ru-RU"/>
              </w:rPr>
              <w:t>89</w:t>
            </w:r>
          </w:p>
        </w:tc>
        <w:tc>
          <w:tcPr>
            <w:tcW w:w="652" w:type="dxa"/>
            <w:tcBorders>
              <w:top w:val="single" w:sz="4" w:space="0" w:color="000000"/>
              <w:left w:val="nil"/>
              <w:bottom w:val="nil"/>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89</w:t>
            </w:r>
          </w:p>
        </w:tc>
        <w:tc>
          <w:tcPr>
            <w:tcW w:w="3403" w:type="dxa"/>
            <w:gridSpan w:val="2"/>
            <w:tcBorders>
              <w:top w:val="single" w:sz="4" w:space="0" w:color="000000"/>
              <w:left w:val="nil"/>
              <w:bottom w:val="nil"/>
              <w:right w:val="nil"/>
            </w:tcBorders>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Числ</w:t>
            </w:r>
            <w:r w:rsidRPr="00A50E6A">
              <w:rPr>
                <w:rFonts w:ascii="Calibri" w:hAnsi="Calibri" w:cs="Arial"/>
                <w:color w:val="auto"/>
              </w:rPr>
              <w:t>о домов-интернатов для престарелых и инвалидов (взрослых) – всего</w:t>
            </w:r>
          </w:p>
        </w:tc>
      </w:tr>
      <w:tr w:rsidR="00D05F5B" w:rsidRPr="00A50E6A" w:rsidTr="00D05F5B">
        <w:tc>
          <w:tcPr>
            <w:tcW w:w="3544" w:type="dxa"/>
            <w:hideMark/>
          </w:tcPr>
          <w:p w:rsidR="00D05F5B" w:rsidRPr="00A50E6A" w:rsidRDefault="00D05F5B" w:rsidP="00D05F5B">
            <w:pPr>
              <w:pStyle w:val="aff1"/>
              <w:tabs>
                <w:tab w:val="left" w:pos="387"/>
              </w:tabs>
              <w:ind w:left="510"/>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652" w:type="dxa"/>
            <w:vAlign w:val="bottom"/>
          </w:tcPr>
          <w:p w:rsidR="00D05F5B" w:rsidRPr="00A50E6A" w:rsidRDefault="00D05F5B" w:rsidP="00D05F5B">
            <w:pPr>
              <w:pStyle w:val="md1"/>
              <w:snapToGrid w:val="0"/>
              <w:rPr>
                <w:rFonts w:ascii="Calibri" w:hAnsi="Calibri" w:cs="Arial"/>
                <w:color w:val="auto"/>
              </w:rPr>
            </w:pPr>
          </w:p>
        </w:tc>
        <w:tc>
          <w:tcPr>
            <w:tcW w:w="652" w:type="dxa"/>
            <w:vAlign w:val="bottom"/>
          </w:tcPr>
          <w:p w:rsidR="00D05F5B" w:rsidRPr="00A50E6A" w:rsidRDefault="00D05F5B" w:rsidP="00D05F5B">
            <w:pPr>
              <w:pStyle w:val="md1"/>
              <w:snapToGrid w:val="0"/>
              <w:rPr>
                <w:rFonts w:ascii="Calibri" w:hAnsi="Calibri" w:cs="Arial"/>
                <w:color w:val="auto"/>
              </w:rPr>
            </w:pPr>
          </w:p>
        </w:tc>
        <w:tc>
          <w:tcPr>
            <w:tcW w:w="652" w:type="dxa"/>
            <w:vAlign w:val="bottom"/>
          </w:tcPr>
          <w:p w:rsidR="00D05F5B" w:rsidRPr="00A50E6A" w:rsidRDefault="00D05F5B" w:rsidP="00D05F5B">
            <w:pPr>
              <w:pStyle w:val="md1"/>
              <w:rPr>
                <w:rFonts w:ascii="Calibri" w:hAnsi="Calibri" w:cs="Arial"/>
                <w:color w:val="auto"/>
                <w:lang w:val="kk-KZ"/>
              </w:rPr>
            </w:pPr>
          </w:p>
        </w:tc>
        <w:tc>
          <w:tcPr>
            <w:tcW w:w="652" w:type="dxa"/>
            <w:vAlign w:val="bottom"/>
          </w:tcPr>
          <w:p w:rsidR="00D05F5B" w:rsidRPr="00A50E6A" w:rsidRDefault="00D05F5B" w:rsidP="00D05F5B">
            <w:pPr>
              <w:snapToGrid w:val="0"/>
              <w:spacing w:after="0" w:line="240" w:lineRule="auto"/>
              <w:jc w:val="right"/>
              <w:rPr>
                <w:rFonts w:ascii="Calibri" w:hAnsi="Calibri" w:cs="Arial"/>
              </w:rPr>
            </w:pPr>
          </w:p>
        </w:tc>
        <w:tc>
          <w:tcPr>
            <w:tcW w:w="652" w:type="dxa"/>
            <w:vAlign w:val="bottom"/>
          </w:tcPr>
          <w:p w:rsidR="00D05F5B" w:rsidRPr="00A50E6A" w:rsidRDefault="00D05F5B" w:rsidP="00D05F5B">
            <w:pPr>
              <w:spacing w:after="0" w:line="240" w:lineRule="auto"/>
              <w:jc w:val="right"/>
              <w:rPr>
                <w:rFonts w:ascii="Calibri" w:hAnsi="Calibri" w:cs="Arial"/>
                <w:sz w:val="16"/>
                <w:lang w:val="kk-KZ"/>
              </w:rPr>
            </w:pPr>
          </w:p>
        </w:tc>
        <w:tc>
          <w:tcPr>
            <w:tcW w:w="3403" w:type="dxa"/>
            <w:gridSpan w:val="2"/>
            <w:hideMark/>
          </w:tcPr>
          <w:p w:rsidR="00D05F5B" w:rsidRPr="00A50E6A" w:rsidRDefault="00D05F5B" w:rsidP="00D05F5B">
            <w:pPr>
              <w:pStyle w:val="aff1"/>
              <w:ind w:left="510"/>
              <w:rPr>
                <w:rFonts w:ascii="Calibri" w:hAnsi="Calibri" w:cs="Arial"/>
                <w:color w:val="auto"/>
              </w:rPr>
            </w:pPr>
            <w:r w:rsidRPr="00A50E6A">
              <w:rPr>
                <w:rFonts w:ascii="Calibri" w:hAnsi="Calibri" w:cs="Arial"/>
                <w:color w:val="auto"/>
              </w:rPr>
              <w:t>в них:</w:t>
            </w:r>
          </w:p>
        </w:tc>
      </w:tr>
      <w:tr w:rsidR="00D05F5B" w:rsidRPr="00A50E6A" w:rsidTr="00D05F5B">
        <w:tc>
          <w:tcPr>
            <w:tcW w:w="3544" w:type="dxa"/>
            <w:hideMark/>
          </w:tcPr>
          <w:p w:rsidR="00D05F5B" w:rsidRPr="00A50E6A" w:rsidRDefault="00D05F5B" w:rsidP="00D05F5B">
            <w:pPr>
              <w:pStyle w:val="aff1"/>
              <w:ind w:firstLine="170"/>
              <w:rPr>
                <w:rFonts w:ascii="Calibri" w:hAnsi="Calibri" w:cs="Arial"/>
                <w:color w:val="auto"/>
                <w:lang w:val="kk-KZ" w:eastAsia="ru-RU"/>
              </w:rPr>
            </w:pPr>
            <w:r w:rsidRPr="00A50E6A">
              <w:rPr>
                <w:rFonts w:ascii="Calibri" w:hAnsi="Calibri" w:cs="Arial"/>
                <w:color w:val="auto"/>
                <w:lang w:val="kk-KZ"/>
              </w:rPr>
              <w:t>орын</w:t>
            </w:r>
            <w:r w:rsidRPr="00A50E6A">
              <w:rPr>
                <w:rFonts w:ascii="Calibri" w:hAnsi="Calibri" w:cs="Arial"/>
                <w:color w:val="auto"/>
              </w:rPr>
              <w:t xml:space="preserve">, </w:t>
            </w:r>
            <w:r w:rsidRPr="00A50E6A">
              <w:rPr>
                <w:rFonts w:ascii="Calibri" w:hAnsi="Calibri" w:cs="Arial"/>
                <w:color w:val="auto"/>
                <w:lang w:val="kk-KZ"/>
              </w:rPr>
              <w:t>мың</w:t>
            </w:r>
          </w:p>
        </w:tc>
        <w:tc>
          <w:tcPr>
            <w:tcW w:w="652"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lang w:val="kk-KZ"/>
              </w:rPr>
              <w:t>17</w:t>
            </w:r>
            <w:r w:rsidRPr="00A50E6A">
              <w:rPr>
                <w:rFonts w:ascii="Calibri" w:hAnsi="Calibri" w:cs="Arial"/>
                <w:color w:val="auto"/>
              </w:rPr>
              <w:t>,7</w:t>
            </w:r>
          </w:p>
        </w:tc>
        <w:tc>
          <w:tcPr>
            <w:tcW w:w="652"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18,4</w:t>
            </w:r>
          </w:p>
        </w:tc>
        <w:tc>
          <w:tcPr>
            <w:tcW w:w="652"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18,5</w:t>
            </w:r>
          </w:p>
        </w:tc>
        <w:tc>
          <w:tcPr>
            <w:tcW w:w="652"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18,8</w:t>
            </w:r>
          </w:p>
        </w:tc>
        <w:tc>
          <w:tcPr>
            <w:tcW w:w="652"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19,3</w:t>
            </w:r>
          </w:p>
        </w:tc>
        <w:tc>
          <w:tcPr>
            <w:tcW w:w="3403" w:type="dxa"/>
            <w:gridSpan w:val="2"/>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мест, тыс.</w:t>
            </w:r>
          </w:p>
        </w:tc>
      </w:tr>
      <w:tr w:rsidR="00D05F5B" w:rsidRPr="00A50E6A" w:rsidTr="00D05F5B">
        <w:tc>
          <w:tcPr>
            <w:tcW w:w="3544" w:type="dxa"/>
            <w:hideMark/>
          </w:tcPr>
          <w:p w:rsidR="00D05F5B" w:rsidRPr="00A50E6A" w:rsidRDefault="00D05F5B" w:rsidP="00D05F5B">
            <w:pPr>
              <w:pStyle w:val="aff1"/>
              <w:ind w:firstLine="170"/>
              <w:rPr>
                <w:rFonts w:ascii="Calibri" w:hAnsi="Calibri" w:cs="Arial"/>
                <w:color w:val="auto"/>
                <w:lang w:val="kk-KZ" w:eastAsia="ru-RU"/>
              </w:rPr>
            </w:pPr>
            <w:r w:rsidRPr="00A50E6A">
              <w:rPr>
                <w:rFonts w:ascii="Calibri" w:hAnsi="Calibri" w:cs="Arial"/>
                <w:color w:val="auto"/>
                <w:lang w:val="kk-KZ"/>
              </w:rPr>
              <w:t>тұратындар</w:t>
            </w:r>
            <w:r w:rsidRPr="00A50E6A">
              <w:rPr>
                <w:rFonts w:ascii="Calibri" w:hAnsi="Calibri" w:cs="Arial"/>
                <w:color w:val="auto"/>
              </w:rPr>
              <w:t xml:space="preserve">, </w:t>
            </w:r>
            <w:r w:rsidRPr="00A50E6A">
              <w:rPr>
                <w:rFonts w:ascii="Calibri" w:hAnsi="Calibri" w:cs="Arial"/>
                <w:color w:val="auto"/>
                <w:lang w:val="kk-KZ"/>
              </w:rPr>
              <w:t>мың адам</w:t>
            </w:r>
          </w:p>
        </w:tc>
        <w:tc>
          <w:tcPr>
            <w:tcW w:w="652"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17,4</w:t>
            </w:r>
          </w:p>
        </w:tc>
        <w:tc>
          <w:tcPr>
            <w:tcW w:w="652"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lang w:val="kk-KZ"/>
              </w:rPr>
              <w:t>18,0</w:t>
            </w:r>
          </w:p>
        </w:tc>
        <w:tc>
          <w:tcPr>
            <w:tcW w:w="652"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18,0</w:t>
            </w:r>
          </w:p>
        </w:tc>
        <w:tc>
          <w:tcPr>
            <w:tcW w:w="652"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18,4</w:t>
            </w:r>
          </w:p>
        </w:tc>
        <w:tc>
          <w:tcPr>
            <w:tcW w:w="652"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18,8</w:t>
            </w:r>
          </w:p>
        </w:tc>
        <w:tc>
          <w:tcPr>
            <w:tcW w:w="3403" w:type="dxa"/>
            <w:gridSpan w:val="2"/>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проживающих, тыс. человек</w:t>
            </w:r>
          </w:p>
        </w:tc>
      </w:tr>
      <w:tr w:rsidR="00D05F5B" w:rsidRPr="00A50E6A" w:rsidTr="00D05F5B">
        <w:tc>
          <w:tcPr>
            <w:tcW w:w="3544" w:type="dxa"/>
            <w:hideMark/>
          </w:tcPr>
          <w:p w:rsidR="00D05F5B" w:rsidRPr="00A50E6A" w:rsidRDefault="00D05F5B" w:rsidP="00D05F5B">
            <w:pPr>
              <w:pStyle w:val="aff1"/>
              <w:rPr>
                <w:rFonts w:ascii="Calibri" w:hAnsi="Calibri" w:cs="Arial"/>
                <w:color w:val="auto"/>
              </w:rPr>
            </w:pPr>
            <w:r w:rsidRPr="00A50E6A">
              <w:rPr>
                <w:rFonts w:ascii="Calibri" w:hAnsi="Calibri" w:cs="Arial"/>
                <w:color w:val="auto"/>
                <w:lang w:val="kk-KZ"/>
              </w:rPr>
              <w:t>Мүгедек балаларға арналған интернат-үйлер саны, барлығы</w:t>
            </w:r>
          </w:p>
        </w:tc>
        <w:tc>
          <w:tcPr>
            <w:tcW w:w="652" w:type="dxa"/>
            <w:vAlign w:val="bottom"/>
            <w:hideMark/>
          </w:tcPr>
          <w:p w:rsidR="00D05F5B" w:rsidRPr="00A50E6A" w:rsidRDefault="00D05F5B" w:rsidP="00D05F5B">
            <w:pPr>
              <w:pStyle w:val="md1"/>
              <w:rPr>
                <w:rFonts w:ascii="Calibri" w:hAnsi="Calibri" w:cs="Arial"/>
                <w:color w:val="auto"/>
              </w:rPr>
            </w:pPr>
            <w:r w:rsidRPr="00A50E6A">
              <w:rPr>
                <w:rFonts w:ascii="Calibri" w:hAnsi="Calibri" w:cs="Arial"/>
                <w:color w:val="auto"/>
              </w:rPr>
              <w:t>27</w:t>
            </w:r>
          </w:p>
        </w:tc>
        <w:tc>
          <w:tcPr>
            <w:tcW w:w="652"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rPr>
              <w:t>27</w:t>
            </w:r>
          </w:p>
        </w:tc>
        <w:tc>
          <w:tcPr>
            <w:tcW w:w="652"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26</w:t>
            </w:r>
          </w:p>
        </w:tc>
        <w:tc>
          <w:tcPr>
            <w:tcW w:w="652"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26</w:t>
            </w:r>
          </w:p>
        </w:tc>
        <w:tc>
          <w:tcPr>
            <w:tcW w:w="652"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25</w:t>
            </w:r>
          </w:p>
        </w:tc>
        <w:tc>
          <w:tcPr>
            <w:tcW w:w="3403" w:type="dxa"/>
            <w:gridSpan w:val="2"/>
            <w:hideMark/>
          </w:tcPr>
          <w:p w:rsidR="00D05F5B" w:rsidRPr="00A50E6A" w:rsidRDefault="00D05F5B" w:rsidP="00D05F5B">
            <w:pPr>
              <w:pStyle w:val="aff1"/>
              <w:rPr>
                <w:rFonts w:ascii="Calibri" w:hAnsi="Calibri" w:cs="Arial"/>
                <w:color w:val="auto"/>
              </w:rPr>
            </w:pPr>
            <w:r w:rsidRPr="00A50E6A">
              <w:rPr>
                <w:rFonts w:ascii="Calibri" w:hAnsi="Calibri" w:cs="Arial"/>
                <w:color w:val="auto"/>
              </w:rPr>
              <w:t xml:space="preserve">Число домов-интернатов для </w:t>
            </w:r>
          </w:p>
          <w:p w:rsidR="00D05F5B" w:rsidRPr="00A50E6A" w:rsidRDefault="00D05F5B" w:rsidP="00D05F5B">
            <w:pPr>
              <w:pStyle w:val="aff1"/>
              <w:rPr>
                <w:rFonts w:ascii="Calibri" w:hAnsi="Calibri" w:cs="Arial"/>
                <w:color w:val="auto"/>
              </w:rPr>
            </w:pPr>
            <w:r w:rsidRPr="00A50E6A">
              <w:rPr>
                <w:rFonts w:ascii="Calibri" w:hAnsi="Calibri" w:cs="Arial"/>
                <w:color w:val="auto"/>
              </w:rPr>
              <w:t>детей-инвалидов – всего</w:t>
            </w:r>
          </w:p>
        </w:tc>
      </w:tr>
      <w:tr w:rsidR="00D05F5B" w:rsidRPr="00A50E6A" w:rsidTr="00D05F5B">
        <w:tc>
          <w:tcPr>
            <w:tcW w:w="3544" w:type="dxa"/>
            <w:hideMark/>
          </w:tcPr>
          <w:p w:rsidR="00D05F5B" w:rsidRPr="00A50E6A" w:rsidRDefault="00D05F5B" w:rsidP="00D05F5B">
            <w:pPr>
              <w:pStyle w:val="aff1"/>
              <w:ind w:left="510"/>
              <w:rPr>
                <w:rFonts w:ascii="Calibri" w:hAnsi="Calibri" w:cs="Arial"/>
                <w:color w:val="auto"/>
              </w:rPr>
            </w:pPr>
            <w:r w:rsidRPr="00A50E6A">
              <w:rPr>
                <w:rFonts w:ascii="Calibri" w:hAnsi="Calibri" w:cs="Arial"/>
                <w:color w:val="auto"/>
                <w:lang w:val="kk-KZ"/>
              </w:rPr>
              <w:t>оның ішінде</w:t>
            </w:r>
            <w:r w:rsidRPr="00A50E6A">
              <w:rPr>
                <w:rFonts w:ascii="Calibri" w:hAnsi="Calibri" w:cs="Arial"/>
                <w:color w:val="auto"/>
              </w:rPr>
              <w:t>:</w:t>
            </w:r>
          </w:p>
        </w:tc>
        <w:tc>
          <w:tcPr>
            <w:tcW w:w="652" w:type="dxa"/>
            <w:vAlign w:val="bottom"/>
          </w:tcPr>
          <w:p w:rsidR="00D05F5B" w:rsidRPr="00A50E6A" w:rsidRDefault="00D05F5B" w:rsidP="00D05F5B">
            <w:pPr>
              <w:pStyle w:val="md1"/>
              <w:snapToGrid w:val="0"/>
              <w:rPr>
                <w:rFonts w:ascii="Calibri" w:hAnsi="Calibri" w:cs="Arial"/>
                <w:color w:val="auto"/>
              </w:rPr>
            </w:pPr>
          </w:p>
        </w:tc>
        <w:tc>
          <w:tcPr>
            <w:tcW w:w="652" w:type="dxa"/>
            <w:vAlign w:val="bottom"/>
          </w:tcPr>
          <w:p w:rsidR="00D05F5B" w:rsidRPr="00A50E6A" w:rsidRDefault="00D05F5B" w:rsidP="00D05F5B">
            <w:pPr>
              <w:pStyle w:val="md1"/>
              <w:snapToGrid w:val="0"/>
              <w:rPr>
                <w:rFonts w:ascii="Calibri" w:hAnsi="Calibri" w:cs="Arial"/>
                <w:color w:val="auto"/>
              </w:rPr>
            </w:pPr>
          </w:p>
        </w:tc>
        <w:tc>
          <w:tcPr>
            <w:tcW w:w="652" w:type="dxa"/>
            <w:vAlign w:val="bottom"/>
          </w:tcPr>
          <w:p w:rsidR="00D05F5B" w:rsidRPr="00A50E6A" w:rsidRDefault="00D05F5B" w:rsidP="00D05F5B">
            <w:pPr>
              <w:pStyle w:val="md1"/>
              <w:rPr>
                <w:rFonts w:ascii="Calibri" w:hAnsi="Calibri" w:cs="Arial"/>
                <w:color w:val="auto"/>
                <w:lang w:val="kk-KZ"/>
              </w:rPr>
            </w:pPr>
          </w:p>
        </w:tc>
        <w:tc>
          <w:tcPr>
            <w:tcW w:w="652" w:type="dxa"/>
            <w:vAlign w:val="bottom"/>
          </w:tcPr>
          <w:p w:rsidR="00D05F5B" w:rsidRPr="00A50E6A" w:rsidRDefault="00D05F5B" w:rsidP="00D05F5B">
            <w:pPr>
              <w:snapToGrid w:val="0"/>
              <w:spacing w:after="0" w:line="240" w:lineRule="auto"/>
              <w:jc w:val="right"/>
              <w:rPr>
                <w:rFonts w:ascii="Calibri" w:hAnsi="Calibri" w:cs="Arial"/>
              </w:rPr>
            </w:pPr>
          </w:p>
        </w:tc>
        <w:tc>
          <w:tcPr>
            <w:tcW w:w="652" w:type="dxa"/>
            <w:vAlign w:val="bottom"/>
          </w:tcPr>
          <w:p w:rsidR="00D05F5B" w:rsidRPr="00A50E6A" w:rsidRDefault="00D05F5B" w:rsidP="00D05F5B">
            <w:pPr>
              <w:spacing w:after="0" w:line="240" w:lineRule="auto"/>
              <w:jc w:val="right"/>
              <w:rPr>
                <w:rFonts w:ascii="Calibri" w:hAnsi="Calibri" w:cs="Arial"/>
                <w:sz w:val="16"/>
                <w:lang w:val="kk-KZ"/>
              </w:rPr>
            </w:pPr>
          </w:p>
        </w:tc>
        <w:tc>
          <w:tcPr>
            <w:tcW w:w="3403" w:type="dxa"/>
            <w:gridSpan w:val="2"/>
            <w:hideMark/>
          </w:tcPr>
          <w:p w:rsidR="00D05F5B" w:rsidRPr="00A50E6A" w:rsidRDefault="00D05F5B" w:rsidP="00D05F5B">
            <w:pPr>
              <w:pStyle w:val="aff1"/>
              <w:ind w:left="510"/>
              <w:rPr>
                <w:rFonts w:ascii="Calibri" w:hAnsi="Calibri" w:cs="Arial"/>
                <w:color w:val="auto"/>
              </w:rPr>
            </w:pPr>
            <w:r w:rsidRPr="00A50E6A">
              <w:rPr>
                <w:rFonts w:ascii="Calibri" w:hAnsi="Calibri" w:cs="Arial"/>
                <w:color w:val="auto"/>
              </w:rPr>
              <w:t>в них:</w:t>
            </w:r>
          </w:p>
        </w:tc>
      </w:tr>
      <w:tr w:rsidR="00D05F5B" w:rsidRPr="00A50E6A" w:rsidTr="00D05F5B">
        <w:tc>
          <w:tcPr>
            <w:tcW w:w="3544" w:type="dxa"/>
            <w:hideMark/>
          </w:tcPr>
          <w:p w:rsidR="00D05F5B" w:rsidRPr="00A50E6A" w:rsidRDefault="00D05F5B" w:rsidP="00D05F5B">
            <w:pPr>
              <w:pStyle w:val="aff1"/>
              <w:ind w:firstLine="170"/>
              <w:rPr>
                <w:rFonts w:ascii="Calibri" w:hAnsi="Calibri" w:cs="Arial"/>
                <w:color w:val="auto"/>
                <w:lang w:val="kk-KZ" w:eastAsia="ru-RU"/>
              </w:rPr>
            </w:pPr>
            <w:r w:rsidRPr="00A50E6A">
              <w:rPr>
                <w:rFonts w:ascii="Calibri" w:hAnsi="Calibri" w:cs="Arial"/>
                <w:color w:val="auto"/>
                <w:lang w:val="kk-KZ"/>
              </w:rPr>
              <w:t>орын</w:t>
            </w:r>
            <w:r w:rsidRPr="00A50E6A">
              <w:rPr>
                <w:rFonts w:ascii="Calibri" w:hAnsi="Calibri" w:cs="Arial"/>
                <w:color w:val="auto"/>
              </w:rPr>
              <w:t xml:space="preserve">, </w:t>
            </w:r>
            <w:r w:rsidRPr="00A50E6A">
              <w:rPr>
                <w:rFonts w:ascii="Calibri" w:hAnsi="Calibri" w:cs="Arial"/>
                <w:color w:val="auto"/>
                <w:lang w:val="kk-KZ"/>
              </w:rPr>
              <w:t>мың</w:t>
            </w:r>
          </w:p>
        </w:tc>
        <w:tc>
          <w:tcPr>
            <w:tcW w:w="652"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3,7</w:t>
            </w:r>
          </w:p>
        </w:tc>
        <w:tc>
          <w:tcPr>
            <w:tcW w:w="652" w:type="dxa"/>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lang w:val="kk-KZ"/>
              </w:rPr>
              <w:t>3,7</w:t>
            </w:r>
          </w:p>
        </w:tc>
        <w:tc>
          <w:tcPr>
            <w:tcW w:w="652" w:type="dxa"/>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3,6</w:t>
            </w:r>
          </w:p>
        </w:tc>
        <w:tc>
          <w:tcPr>
            <w:tcW w:w="652" w:type="dxa"/>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3,5</w:t>
            </w:r>
          </w:p>
        </w:tc>
        <w:tc>
          <w:tcPr>
            <w:tcW w:w="652" w:type="dxa"/>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3,2</w:t>
            </w:r>
          </w:p>
        </w:tc>
        <w:tc>
          <w:tcPr>
            <w:tcW w:w="3403" w:type="dxa"/>
            <w:gridSpan w:val="2"/>
            <w:hideMark/>
          </w:tcPr>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мест, тыс.</w:t>
            </w:r>
          </w:p>
        </w:tc>
      </w:tr>
      <w:tr w:rsidR="00D05F5B" w:rsidRPr="00A50E6A" w:rsidTr="00D05F5B">
        <w:tc>
          <w:tcPr>
            <w:tcW w:w="3544" w:type="dxa"/>
            <w:tcBorders>
              <w:top w:val="nil"/>
              <w:left w:val="nil"/>
              <w:bottom w:val="single" w:sz="4" w:space="0" w:color="000000"/>
              <w:right w:val="nil"/>
            </w:tcBorders>
            <w:vAlign w:val="bottom"/>
            <w:hideMark/>
          </w:tcPr>
          <w:p w:rsidR="00D05F5B" w:rsidRPr="00A50E6A" w:rsidRDefault="00D05F5B" w:rsidP="00D05F5B">
            <w:pPr>
              <w:pStyle w:val="aff1"/>
              <w:ind w:firstLine="170"/>
              <w:rPr>
                <w:rFonts w:ascii="Calibri" w:hAnsi="Calibri" w:cs="Arial"/>
                <w:color w:val="auto"/>
                <w:lang w:val="kk-KZ"/>
              </w:rPr>
            </w:pPr>
            <w:r w:rsidRPr="00A50E6A">
              <w:rPr>
                <w:rFonts w:ascii="Calibri" w:hAnsi="Calibri" w:cs="Arial"/>
                <w:color w:val="auto"/>
                <w:lang w:val="kk-KZ"/>
              </w:rPr>
              <w:t>тұратын мүгедек балалар</w:t>
            </w:r>
            <w:r w:rsidRPr="00A50E6A">
              <w:rPr>
                <w:rFonts w:ascii="Calibri" w:hAnsi="Calibri" w:cs="Arial"/>
                <w:color w:val="auto"/>
              </w:rPr>
              <w:t xml:space="preserve">, </w:t>
            </w:r>
          </w:p>
          <w:p w:rsidR="00D05F5B" w:rsidRPr="00A50E6A" w:rsidRDefault="00D05F5B" w:rsidP="00D05F5B">
            <w:pPr>
              <w:pStyle w:val="aff1"/>
              <w:ind w:firstLine="170"/>
              <w:rPr>
                <w:rFonts w:ascii="Calibri" w:hAnsi="Calibri" w:cs="Arial"/>
                <w:color w:val="auto"/>
                <w:lang w:val="kk-KZ" w:eastAsia="ru-RU"/>
              </w:rPr>
            </w:pPr>
            <w:r w:rsidRPr="00A50E6A">
              <w:rPr>
                <w:rFonts w:ascii="Calibri" w:hAnsi="Calibri" w:cs="Arial"/>
                <w:color w:val="auto"/>
                <w:lang w:val="kk-KZ"/>
              </w:rPr>
              <w:t>мың адам</w:t>
            </w:r>
          </w:p>
        </w:tc>
        <w:tc>
          <w:tcPr>
            <w:tcW w:w="652" w:type="dxa"/>
            <w:tcBorders>
              <w:top w:val="nil"/>
              <w:left w:val="nil"/>
              <w:bottom w:val="single" w:sz="4" w:space="0" w:color="000000"/>
              <w:right w:val="nil"/>
            </w:tcBorders>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3,2</w:t>
            </w:r>
          </w:p>
        </w:tc>
        <w:tc>
          <w:tcPr>
            <w:tcW w:w="652" w:type="dxa"/>
            <w:tcBorders>
              <w:top w:val="nil"/>
              <w:left w:val="nil"/>
              <w:bottom w:val="single" w:sz="4" w:space="0" w:color="000000"/>
              <w:right w:val="nil"/>
            </w:tcBorders>
            <w:vAlign w:val="bottom"/>
            <w:hideMark/>
          </w:tcPr>
          <w:p w:rsidR="00D05F5B" w:rsidRPr="00A50E6A" w:rsidRDefault="00D05F5B" w:rsidP="00D05F5B">
            <w:pPr>
              <w:pStyle w:val="md1"/>
              <w:rPr>
                <w:rStyle w:val="10"/>
                <w:rFonts w:ascii="Calibri" w:hAnsi="Calibri" w:cs="Arial"/>
                <w:b w:val="0"/>
                <w:color w:val="auto"/>
              </w:rPr>
            </w:pPr>
            <w:r w:rsidRPr="00A50E6A">
              <w:rPr>
                <w:rFonts w:ascii="Calibri" w:hAnsi="Calibri" w:cs="Arial"/>
                <w:color w:val="auto"/>
                <w:lang w:val="kk-KZ"/>
              </w:rPr>
              <w:t>3,0</w:t>
            </w:r>
          </w:p>
        </w:tc>
        <w:tc>
          <w:tcPr>
            <w:tcW w:w="652" w:type="dxa"/>
            <w:tcBorders>
              <w:top w:val="nil"/>
              <w:left w:val="nil"/>
              <w:bottom w:val="single" w:sz="4" w:space="0" w:color="000000"/>
              <w:right w:val="nil"/>
            </w:tcBorders>
            <w:vAlign w:val="bottom"/>
            <w:hideMark/>
          </w:tcPr>
          <w:p w:rsidR="00D05F5B" w:rsidRPr="00A50E6A" w:rsidRDefault="00D05F5B" w:rsidP="00D05F5B">
            <w:pPr>
              <w:pStyle w:val="md1"/>
              <w:rPr>
                <w:rFonts w:ascii="Calibri" w:hAnsi="Calibri" w:cs="Arial"/>
                <w:color w:val="auto"/>
                <w:lang w:val="kk-KZ"/>
              </w:rPr>
            </w:pPr>
            <w:r w:rsidRPr="00A50E6A">
              <w:rPr>
                <w:rFonts w:ascii="Calibri" w:hAnsi="Calibri" w:cs="Arial"/>
                <w:color w:val="auto"/>
                <w:lang w:val="kk-KZ"/>
              </w:rPr>
              <w:t xml:space="preserve"> 2,9</w:t>
            </w:r>
          </w:p>
        </w:tc>
        <w:tc>
          <w:tcPr>
            <w:tcW w:w="652" w:type="dxa"/>
            <w:tcBorders>
              <w:top w:val="nil"/>
              <w:left w:val="nil"/>
              <w:bottom w:val="single" w:sz="4" w:space="0" w:color="000000"/>
              <w:right w:val="nil"/>
            </w:tcBorders>
            <w:vAlign w:val="bottom"/>
            <w:hideMark/>
          </w:tcPr>
          <w:p w:rsidR="00D05F5B" w:rsidRPr="00A50E6A" w:rsidRDefault="00D05F5B" w:rsidP="00D05F5B">
            <w:pPr>
              <w:snapToGrid w:val="0"/>
              <w:spacing w:after="0" w:line="240" w:lineRule="auto"/>
              <w:jc w:val="right"/>
              <w:rPr>
                <w:rFonts w:ascii="Calibri" w:hAnsi="Calibri" w:cs="Arial"/>
              </w:rPr>
            </w:pPr>
            <w:r w:rsidRPr="00A50E6A">
              <w:rPr>
                <w:rFonts w:ascii="Calibri" w:hAnsi="Calibri" w:cs="Arial"/>
                <w:sz w:val="16"/>
                <w:lang w:val="en-US"/>
              </w:rPr>
              <w:t>3,0</w:t>
            </w:r>
          </w:p>
        </w:tc>
        <w:tc>
          <w:tcPr>
            <w:tcW w:w="652" w:type="dxa"/>
            <w:tcBorders>
              <w:top w:val="nil"/>
              <w:left w:val="nil"/>
              <w:bottom w:val="single" w:sz="4" w:space="0" w:color="000000"/>
              <w:right w:val="nil"/>
            </w:tcBorders>
            <w:vAlign w:val="bottom"/>
            <w:hideMark/>
          </w:tcPr>
          <w:p w:rsidR="00D05F5B" w:rsidRPr="00A50E6A" w:rsidRDefault="00D05F5B" w:rsidP="00D05F5B">
            <w:pPr>
              <w:spacing w:after="0" w:line="240" w:lineRule="auto"/>
              <w:jc w:val="right"/>
              <w:rPr>
                <w:rFonts w:ascii="Calibri" w:hAnsi="Calibri" w:cs="Arial"/>
                <w:sz w:val="16"/>
                <w:lang w:val="kk-KZ"/>
              </w:rPr>
            </w:pPr>
            <w:r w:rsidRPr="00A50E6A">
              <w:rPr>
                <w:rFonts w:ascii="Calibri" w:hAnsi="Calibri" w:cs="Arial"/>
                <w:sz w:val="16"/>
                <w:lang w:val="kk-KZ"/>
              </w:rPr>
              <w:t>2,8</w:t>
            </w:r>
          </w:p>
        </w:tc>
        <w:tc>
          <w:tcPr>
            <w:tcW w:w="3403" w:type="dxa"/>
            <w:gridSpan w:val="2"/>
            <w:tcBorders>
              <w:top w:val="nil"/>
              <w:left w:val="nil"/>
              <w:bottom w:val="single" w:sz="4" w:space="0" w:color="000000"/>
              <w:right w:val="nil"/>
            </w:tcBorders>
            <w:hideMark/>
          </w:tcPr>
          <w:p w:rsidR="00D05F5B" w:rsidRPr="00A50E6A" w:rsidRDefault="00D05F5B" w:rsidP="00D05F5B">
            <w:pPr>
              <w:pStyle w:val="aff1"/>
              <w:ind w:firstLine="170"/>
              <w:rPr>
                <w:rFonts w:ascii="Calibri" w:hAnsi="Calibri" w:cs="Arial"/>
                <w:color w:val="auto"/>
                <w:lang w:val="kk-KZ"/>
              </w:rPr>
            </w:pPr>
            <w:r w:rsidRPr="00A50E6A">
              <w:rPr>
                <w:rFonts w:ascii="Calibri" w:hAnsi="Calibri" w:cs="Arial"/>
                <w:color w:val="auto"/>
              </w:rPr>
              <w:t>проживающих детей-инвалидов,</w:t>
            </w:r>
          </w:p>
          <w:p w:rsidR="00D05F5B" w:rsidRPr="00A50E6A" w:rsidRDefault="00D05F5B" w:rsidP="00D05F5B">
            <w:pPr>
              <w:pStyle w:val="aff1"/>
              <w:ind w:firstLine="170"/>
              <w:rPr>
                <w:rFonts w:ascii="Calibri" w:hAnsi="Calibri" w:cs="Arial"/>
                <w:color w:val="auto"/>
              </w:rPr>
            </w:pPr>
            <w:r w:rsidRPr="00A50E6A">
              <w:rPr>
                <w:rFonts w:ascii="Calibri" w:hAnsi="Calibri" w:cs="Arial"/>
                <w:color w:val="auto"/>
              </w:rPr>
              <w:t>тыс. человек</w:t>
            </w:r>
          </w:p>
        </w:tc>
      </w:tr>
    </w:tbl>
    <w:p w:rsidR="00D05F5B" w:rsidRPr="00A50E6A" w:rsidRDefault="00D05F5B" w:rsidP="00D05F5B">
      <w:pPr>
        <w:pStyle w:val="13"/>
        <w:pBdr>
          <w:bottom w:val="single" w:sz="48" w:space="3" w:color="808080"/>
        </w:pBdr>
        <w:suppressAutoHyphens w:val="0"/>
        <w:autoSpaceDN w:val="0"/>
        <w:spacing w:after="0"/>
        <w:ind w:left="476" w:right="-17" w:hanging="476"/>
        <w:rPr>
          <w:rFonts w:ascii="Calibri" w:hAnsi="Calibri" w:cs="Arial"/>
          <w:color w:val="auto"/>
          <w:sz w:val="30"/>
          <w:szCs w:val="30"/>
          <w:lang w:val="kk-KZ"/>
        </w:rPr>
      </w:pPr>
      <w:r w:rsidRPr="00A50E6A">
        <w:rPr>
          <w:rFonts w:ascii="Calibri" w:hAnsi="Calibri" w:cs="Arial"/>
          <w:color w:val="auto"/>
          <w:sz w:val="30"/>
          <w:szCs w:val="30"/>
          <w:lang w:val="kk-KZ"/>
        </w:rPr>
        <w:lastRenderedPageBreak/>
        <w:t xml:space="preserve">  6. </w:t>
      </w:r>
      <w:r w:rsidRPr="00A50E6A">
        <w:rPr>
          <w:rFonts w:ascii="Calibri" w:hAnsi="Calibri" w:cs="Arial"/>
          <w:caps w:val="0"/>
          <w:color w:val="auto"/>
          <w:kern w:val="28"/>
          <w:sz w:val="30"/>
          <w:szCs w:val="30"/>
          <w:lang w:val="kk-KZ"/>
        </w:rPr>
        <w:t>Халықаралық салыстырулар</w:t>
      </w:r>
      <w:r w:rsidRPr="00A50E6A">
        <w:rPr>
          <w:rFonts w:ascii="Calibri" w:hAnsi="Calibri" w:cs="Arial"/>
          <w:caps w:val="0"/>
          <w:color w:val="auto"/>
          <w:kern w:val="28"/>
          <w:sz w:val="30"/>
          <w:szCs w:val="30"/>
          <w:lang w:val="kk-KZ"/>
        </w:rPr>
        <w:br/>
        <w:t xml:space="preserve"> Международные сравнения</w:t>
      </w:r>
    </w:p>
    <w:p w:rsidR="00236C48" w:rsidRPr="00A50E6A" w:rsidRDefault="00236C48" w:rsidP="00D05F5B">
      <w:pPr>
        <w:pStyle w:val="afe"/>
        <w:spacing w:before="0"/>
        <w:rPr>
          <w:rFonts w:ascii="Calibri" w:hAnsi="Calibri" w:cs="Arial"/>
          <w:color w:val="auto"/>
          <w:sz w:val="18"/>
          <w:lang w:val="kk-KZ"/>
        </w:rPr>
      </w:pPr>
    </w:p>
    <w:p w:rsidR="00D05F5B" w:rsidRPr="00A50E6A" w:rsidRDefault="00D05F5B" w:rsidP="00D05F5B">
      <w:pPr>
        <w:pStyle w:val="afe"/>
        <w:spacing w:before="0"/>
        <w:rPr>
          <w:rFonts w:ascii="Calibri" w:hAnsi="Calibri" w:cs="Arial"/>
          <w:color w:val="auto"/>
          <w:sz w:val="18"/>
          <w:lang w:val="kk-KZ"/>
        </w:rPr>
      </w:pPr>
      <w:r w:rsidRPr="00A50E6A">
        <w:rPr>
          <w:rFonts w:ascii="Calibri" w:hAnsi="Calibri" w:cs="Arial"/>
          <w:color w:val="auto"/>
          <w:sz w:val="18"/>
          <w:lang w:val="kk-KZ"/>
        </w:rPr>
        <w:t>6.1 ТМД елдеріндегі тұрмыс деңгейінің негізгі индикаторлары</w:t>
      </w:r>
    </w:p>
    <w:p w:rsidR="00D05F5B" w:rsidRPr="00A50E6A" w:rsidRDefault="00D05F5B" w:rsidP="00236C48">
      <w:pPr>
        <w:pStyle w:val="afe"/>
        <w:spacing w:before="0" w:after="120"/>
        <w:rPr>
          <w:rFonts w:ascii="Calibri" w:hAnsi="Calibri" w:cs="Arial"/>
          <w:color w:val="auto"/>
          <w:lang w:val="kk-KZ"/>
        </w:rPr>
      </w:pPr>
      <w:r w:rsidRPr="00A50E6A">
        <w:rPr>
          <w:rFonts w:ascii="Calibri" w:hAnsi="Calibri" w:cs="Arial"/>
          <w:color w:val="auto"/>
          <w:sz w:val="18"/>
          <w:lang w:val="kk-KZ"/>
        </w:rPr>
        <w:t>Основные индикаторы уровня жизни в странах СНГ</w:t>
      </w:r>
    </w:p>
    <w:tbl>
      <w:tblPr>
        <w:tblW w:w="10296" w:type="dxa"/>
        <w:tblLayout w:type="fixed"/>
        <w:tblCellMar>
          <w:left w:w="0" w:type="dxa"/>
          <w:right w:w="0" w:type="dxa"/>
        </w:tblCellMar>
        <w:tblLook w:val="04A0"/>
      </w:tblPr>
      <w:tblGrid>
        <w:gridCol w:w="1218"/>
        <w:gridCol w:w="1246"/>
        <w:gridCol w:w="1218"/>
        <w:gridCol w:w="1652"/>
        <w:gridCol w:w="2085"/>
        <w:gridCol w:w="1418"/>
        <w:gridCol w:w="1459"/>
      </w:tblGrid>
      <w:tr w:rsidR="00D05F5B" w:rsidRPr="00A50E6A" w:rsidTr="00E42EEA">
        <w:tc>
          <w:tcPr>
            <w:tcW w:w="1218" w:type="dxa"/>
            <w:tcBorders>
              <w:top w:val="single" w:sz="4" w:space="0" w:color="000000"/>
              <w:left w:val="nil"/>
              <w:bottom w:val="single" w:sz="4" w:space="0" w:color="auto"/>
              <w:right w:val="nil"/>
            </w:tcBorders>
          </w:tcPr>
          <w:p w:rsidR="00D05F5B" w:rsidRPr="00A50E6A" w:rsidRDefault="00D05F5B" w:rsidP="00E42EEA">
            <w:pPr>
              <w:pStyle w:val="a0"/>
              <w:snapToGrid w:val="0"/>
              <w:jc w:val="left"/>
              <w:rPr>
                <w:rFonts w:ascii="Calibri" w:hAnsi="Calibri" w:cs="Arial"/>
                <w:color w:val="auto"/>
                <w:lang w:val="kk-KZ"/>
              </w:rPr>
            </w:pPr>
          </w:p>
        </w:tc>
        <w:tc>
          <w:tcPr>
            <w:tcW w:w="1246"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3"/>
                <w:szCs w:val="13"/>
              </w:rPr>
            </w:pPr>
            <w:r w:rsidRPr="00A50E6A">
              <w:rPr>
                <w:rFonts w:ascii="Calibri" w:hAnsi="Calibri" w:cs="Arial"/>
                <w:color w:val="auto"/>
                <w:sz w:val="13"/>
                <w:szCs w:val="13"/>
                <w:lang w:val="kk-KZ"/>
              </w:rPr>
              <w:t>Жұмыссыздық деңгейі</w:t>
            </w:r>
            <w:r w:rsidRPr="00A50E6A">
              <w:rPr>
                <w:rFonts w:ascii="Calibri" w:hAnsi="Calibri" w:cs="Arial"/>
                <w:color w:val="auto"/>
                <w:sz w:val="13"/>
                <w:szCs w:val="13"/>
                <w:vertAlign w:val="superscript"/>
                <w:lang w:val="kk-KZ"/>
              </w:rPr>
              <w:t>1)</w:t>
            </w:r>
            <w:r w:rsidRPr="00A50E6A">
              <w:rPr>
                <w:rFonts w:ascii="Calibri" w:hAnsi="Calibri" w:cs="Arial"/>
                <w:color w:val="auto"/>
                <w:sz w:val="13"/>
                <w:szCs w:val="13"/>
              </w:rPr>
              <w:t xml:space="preserve">, </w:t>
            </w:r>
            <w:r w:rsidRPr="00A50E6A">
              <w:rPr>
                <w:rFonts w:ascii="Calibri" w:hAnsi="Calibri" w:cs="Arial"/>
                <w:color w:val="auto"/>
                <w:sz w:val="13"/>
                <w:szCs w:val="13"/>
                <w:lang w:val="kk-KZ"/>
              </w:rPr>
              <w:t>пайызбен</w:t>
            </w:r>
          </w:p>
          <w:p w:rsidR="00D05F5B" w:rsidRPr="00A50E6A" w:rsidRDefault="00D05F5B" w:rsidP="00E42EEA">
            <w:pPr>
              <w:pStyle w:val="a0"/>
              <w:ind w:firstLine="0"/>
              <w:jc w:val="center"/>
              <w:rPr>
                <w:rFonts w:ascii="Calibri" w:hAnsi="Calibri" w:cs="Arial"/>
                <w:color w:val="auto"/>
                <w:sz w:val="13"/>
                <w:szCs w:val="13"/>
              </w:rPr>
            </w:pPr>
            <w:r w:rsidRPr="00A50E6A">
              <w:rPr>
                <w:rFonts w:ascii="Calibri" w:hAnsi="Calibri" w:cs="Arial"/>
                <w:color w:val="auto"/>
                <w:sz w:val="13"/>
                <w:szCs w:val="13"/>
              </w:rPr>
              <w:t>Уровень безработицы</w:t>
            </w:r>
            <w:r w:rsidRPr="00A50E6A">
              <w:rPr>
                <w:rFonts w:ascii="Calibri" w:hAnsi="Calibri" w:cs="Arial"/>
                <w:color w:val="auto"/>
                <w:sz w:val="13"/>
                <w:szCs w:val="13"/>
                <w:vertAlign w:val="superscript"/>
              </w:rPr>
              <w:t>1)</w:t>
            </w:r>
            <w:r w:rsidRPr="00A50E6A">
              <w:rPr>
                <w:rFonts w:ascii="Calibri" w:hAnsi="Calibri" w:cs="Arial"/>
                <w:color w:val="auto"/>
                <w:sz w:val="13"/>
                <w:szCs w:val="13"/>
              </w:rPr>
              <w:t>,</w:t>
            </w:r>
          </w:p>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rPr>
              <w:t>в процентах</w:t>
            </w:r>
          </w:p>
        </w:tc>
        <w:tc>
          <w:tcPr>
            <w:tcW w:w="1218"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lang w:val="kk-KZ"/>
              </w:rPr>
              <w:t>Кедейлік</w:t>
            </w:r>
          </w:p>
          <w:p w:rsidR="00D05F5B" w:rsidRPr="00A50E6A" w:rsidRDefault="00D05F5B" w:rsidP="00E42EEA">
            <w:pPr>
              <w:pStyle w:val="a0"/>
              <w:ind w:firstLine="0"/>
              <w:jc w:val="center"/>
              <w:rPr>
                <w:rFonts w:ascii="Calibri" w:hAnsi="Calibri" w:cs="Arial"/>
                <w:color w:val="auto"/>
                <w:sz w:val="13"/>
                <w:szCs w:val="13"/>
              </w:rPr>
            </w:pPr>
            <w:r w:rsidRPr="00A50E6A">
              <w:rPr>
                <w:rFonts w:ascii="Calibri" w:hAnsi="Calibri" w:cs="Arial"/>
                <w:color w:val="auto"/>
                <w:sz w:val="13"/>
                <w:szCs w:val="13"/>
                <w:lang w:val="kk-KZ"/>
              </w:rPr>
              <w:t>деңгейі</w:t>
            </w:r>
            <w:r w:rsidRPr="00A50E6A">
              <w:rPr>
                <w:rFonts w:ascii="Calibri" w:hAnsi="Calibri" w:cs="Arial"/>
                <w:color w:val="auto"/>
                <w:sz w:val="13"/>
                <w:szCs w:val="13"/>
                <w:vertAlign w:val="superscript"/>
                <w:lang w:val="kk-KZ"/>
              </w:rPr>
              <w:t>1</w:t>
            </w:r>
            <w:r w:rsidRPr="00A50E6A">
              <w:rPr>
                <w:rFonts w:ascii="Calibri" w:hAnsi="Calibri" w:cs="Arial"/>
                <w:color w:val="auto"/>
                <w:sz w:val="13"/>
                <w:szCs w:val="13"/>
                <w:vertAlign w:val="superscript"/>
              </w:rPr>
              <w:t>)</w:t>
            </w:r>
            <w:r w:rsidRPr="00A50E6A">
              <w:rPr>
                <w:rFonts w:ascii="Calibri" w:hAnsi="Calibri" w:cs="Arial"/>
                <w:color w:val="auto"/>
                <w:sz w:val="13"/>
                <w:szCs w:val="13"/>
              </w:rPr>
              <w:t>,</w:t>
            </w:r>
            <w:r w:rsidRPr="00A50E6A">
              <w:rPr>
                <w:rFonts w:ascii="Calibri" w:hAnsi="Calibri" w:cs="Arial"/>
                <w:color w:val="auto"/>
                <w:sz w:val="13"/>
                <w:szCs w:val="13"/>
                <w:lang w:val="kk-KZ"/>
              </w:rPr>
              <w:t xml:space="preserve">пайызбен </w:t>
            </w:r>
          </w:p>
          <w:p w:rsidR="00D05F5B" w:rsidRPr="00A50E6A" w:rsidRDefault="00D05F5B" w:rsidP="00E42EEA">
            <w:pPr>
              <w:pStyle w:val="a0"/>
              <w:ind w:firstLine="0"/>
              <w:jc w:val="center"/>
              <w:rPr>
                <w:rFonts w:ascii="Calibri" w:hAnsi="Calibri" w:cs="Arial"/>
                <w:color w:val="auto"/>
                <w:sz w:val="13"/>
                <w:szCs w:val="13"/>
              </w:rPr>
            </w:pPr>
            <w:r w:rsidRPr="00A50E6A">
              <w:rPr>
                <w:rFonts w:ascii="Calibri" w:hAnsi="Calibri" w:cs="Arial"/>
                <w:color w:val="auto"/>
                <w:sz w:val="13"/>
                <w:szCs w:val="13"/>
              </w:rPr>
              <w:t>Уровень</w:t>
            </w:r>
          </w:p>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lang w:val="kk-KZ"/>
              </w:rPr>
              <w:t>б</w:t>
            </w:r>
            <w:r w:rsidRPr="00A50E6A">
              <w:rPr>
                <w:rFonts w:ascii="Calibri" w:hAnsi="Calibri" w:cs="Arial"/>
                <w:color w:val="auto"/>
                <w:sz w:val="13"/>
                <w:szCs w:val="13"/>
              </w:rPr>
              <w:t>едности</w:t>
            </w:r>
            <w:r w:rsidRPr="00A50E6A">
              <w:rPr>
                <w:rFonts w:ascii="Calibri" w:hAnsi="Calibri" w:cs="Arial"/>
                <w:color w:val="auto"/>
                <w:sz w:val="13"/>
                <w:szCs w:val="13"/>
                <w:vertAlign w:val="superscript"/>
                <w:lang w:val="kk-KZ"/>
              </w:rPr>
              <w:t>1</w:t>
            </w:r>
            <w:r w:rsidRPr="00A50E6A">
              <w:rPr>
                <w:rFonts w:ascii="Calibri" w:hAnsi="Calibri" w:cs="Arial"/>
                <w:color w:val="auto"/>
                <w:sz w:val="13"/>
                <w:szCs w:val="13"/>
                <w:vertAlign w:val="superscript"/>
              </w:rPr>
              <w:t>)</w:t>
            </w:r>
            <w:r w:rsidRPr="00A50E6A">
              <w:rPr>
                <w:rFonts w:ascii="Calibri" w:hAnsi="Calibri" w:cs="Arial"/>
                <w:color w:val="auto"/>
                <w:sz w:val="13"/>
                <w:szCs w:val="13"/>
              </w:rPr>
              <w:t>,</w:t>
            </w:r>
            <w:r w:rsidRPr="00A50E6A">
              <w:rPr>
                <w:rFonts w:ascii="Calibri" w:hAnsi="Calibri" w:cs="Arial"/>
                <w:color w:val="auto"/>
                <w:sz w:val="13"/>
                <w:szCs w:val="13"/>
                <w:lang w:val="kk-KZ"/>
              </w:rPr>
              <w:t xml:space="preserve"> </w:t>
            </w:r>
          </w:p>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rPr>
              <w:t>в процентах</w:t>
            </w:r>
          </w:p>
        </w:tc>
        <w:tc>
          <w:tcPr>
            <w:tcW w:w="1652"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lang w:val="kk-KZ"/>
              </w:rPr>
              <w:t>Жалпы ішкі өнім</w:t>
            </w:r>
            <w:r w:rsidRPr="00A50E6A">
              <w:rPr>
                <w:rFonts w:ascii="Calibri" w:hAnsi="Calibri" w:cs="Arial"/>
                <w:color w:val="auto"/>
                <w:sz w:val="13"/>
                <w:szCs w:val="13"/>
                <w:vertAlign w:val="superscript"/>
                <w:lang w:val="kk-KZ"/>
              </w:rPr>
              <w:t>1)</w:t>
            </w:r>
            <w:r w:rsidRPr="00A50E6A">
              <w:rPr>
                <w:rFonts w:ascii="Calibri" w:hAnsi="Calibri" w:cs="Arial"/>
                <w:color w:val="auto"/>
                <w:sz w:val="13"/>
                <w:szCs w:val="13"/>
                <w:lang w:val="kk-KZ"/>
              </w:rPr>
              <w:t xml:space="preserve"> өткен жылға пайызбен</w:t>
            </w:r>
          </w:p>
          <w:p w:rsidR="00D05F5B" w:rsidRPr="00A50E6A" w:rsidRDefault="00D05F5B" w:rsidP="00E42EEA">
            <w:pPr>
              <w:pStyle w:val="a0"/>
              <w:ind w:firstLine="0"/>
              <w:jc w:val="center"/>
              <w:rPr>
                <w:rFonts w:ascii="Calibri" w:hAnsi="Calibri" w:cs="Arial"/>
                <w:color w:val="auto"/>
                <w:sz w:val="13"/>
                <w:szCs w:val="13"/>
              </w:rPr>
            </w:pPr>
            <w:r w:rsidRPr="00A50E6A">
              <w:rPr>
                <w:rFonts w:ascii="Calibri" w:hAnsi="Calibri" w:cs="Arial"/>
                <w:color w:val="auto"/>
                <w:sz w:val="13"/>
                <w:szCs w:val="13"/>
                <w:lang w:val="kk-KZ"/>
              </w:rPr>
              <w:t>В</w:t>
            </w:r>
            <w:r w:rsidRPr="00A50E6A">
              <w:rPr>
                <w:rFonts w:ascii="Calibri" w:hAnsi="Calibri" w:cs="Arial"/>
                <w:color w:val="auto"/>
                <w:sz w:val="13"/>
                <w:szCs w:val="13"/>
              </w:rPr>
              <w:t>аловой внутренний продукт</w:t>
            </w:r>
            <w:r w:rsidRPr="00A50E6A">
              <w:rPr>
                <w:rFonts w:ascii="Calibri" w:hAnsi="Calibri" w:cs="Arial"/>
                <w:color w:val="auto"/>
                <w:sz w:val="13"/>
                <w:szCs w:val="13"/>
                <w:vertAlign w:val="superscript"/>
              </w:rPr>
              <w:t>1</w:t>
            </w:r>
            <w:r w:rsidRPr="00A50E6A">
              <w:rPr>
                <w:rFonts w:ascii="Calibri" w:hAnsi="Calibri" w:cs="Arial"/>
                <w:color w:val="auto"/>
                <w:sz w:val="13"/>
                <w:szCs w:val="13"/>
                <w:vertAlign w:val="superscript"/>
                <w:lang w:val="kk-KZ"/>
              </w:rPr>
              <w:t>)</w:t>
            </w:r>
            <w:r w:rsidRPr="00A50E6A">
              <w:rPr>
                <w:rFonts w:ascii="Calibri" w:hAnsi="Calibri" w:cs="Arial"/>
                <w:color w:val="auto"/>
                <w:sz w:val="13"/>
                <w:szCs w:val="13"/>
              </w:rPr>
              <w:t xml:space="preserve">, в процентах </w:t>
            </w:r>
          </w:p>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rPr>
              <w:t>к предыдущему году</w:t>
            </w:r>
          </w:p>
        </w:tc>
        <w:tc>
          <w:tcPr>
            <w:tcW w:w="2085"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lang w:val="kk-KZ"/>
              </w:rPr>
              <w:t>Өмір сүрудің күтілетін орташа ұзақтығы деңгейі, жылдар саны</w:t>
            </w:r>
            <w:r w:rsidRPr="00A50E6A">
              <w:rPr>
                <w:rFonts w:ascii="Calibri" w:hAnsi="Calibri" w:cs="Arial"/>
                <w:color w:val="auto"/>
                <w:sz w:val="13"/>
                <w:szCs w:val="13"/>
                <w:vertAlign w:val="superscript"/>
                <w:lang w:val="kk-KZ"/>
              </w:rPr>
              <w:t xml:space="preserve">1)           </w:t>
            </w:r>
          </w:p>
          <w:p w:rsidR="00D05F5B" w:rsidRPr="00A50E6A" w:rsidRDefault="00D05F5B" w:rsidP="00E42EEA">
            <w:pPr>
              <w:pStyle w:val="a0"/>
              <w:ind w:firstLine="0"/>
              <w:jc w:val="center"/>
              <w:rPr>
                <w:rFonts w:ascii="Calibri" w:hAnsi="Calibri" w:cs="Arial"/>
                <w:color w:val="auto"/>
                <w:sz w:val="13"/>
                <w:szCs w:val="13"/>
              </w:rPr>
            </w:pPr>
            <w:r w:rsidRPr="00A50E6A">
              <w:rPr>
                <w:rFonts w:ascii="Calibri" w:hAnsi="Calibri" w:cs="Arial"/>
                <w:color w:val="auto"/>
                <w:sz w:val="13"/>
                <w:szCs w:val="13"/>
                <w:lang w:val="kk-KZ"/>
              </w:rPr>
              <w:t>С</w:t>
            </w:r>
            <w:r w:rsidRPr="00A50E6A">
              <w:rPr>
                <w:rFonts w:ascii="Calibri" w:hAnsi="Calibri" w:cs="Arial"/>
                <w:color w:val="auto"/>
                <w:sz w:val="13"/>
                <w:szCs w:val="13"/>
              </w:rPr>
              <w:t xml:space="preserve">редняя ожидаемая продолжительность жизни, </w:t>
            </w:r>
          </w:p>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rPr>
              <w:t>число лет</w:t>
            </w:r>
            <w:r w:rsidRPr="00A50E6A">
              <w:rPr>
                <w:rFonts w:ascii="Calibri" w:hAnsi="Calibri" w:cs="Arial"/>
                <w:color w:val="auto"/>
                <w:sz w:val="13"/>
                <w:szCs w:val="13"/>
                <w:vertAlign w:val="superscript"/>
                <w:lang w:val="kk-KZ"/>
              </w:rPr>
              <w:t>1</w:t>
            </w:r>
            <w:r w:rsidRPr="00A50E6A">
              <w:rPr>
                <w:rFonts w:ascii="Calibri" w:hAnsi="Calibri" w:cs="Arial"/>
                <w:color w:val="auto"/>
                <w:sz w:val="13"/>
                <w:szCs w:val="13"/>
                <w:vertAlign w:val="superscript"/>
              </w:rPr>
              <w:t>)</w:t>
            </w:r>
          </w:p>
        </w:tc>
        <w:tc>
          <w:tcPr>
            <w:tcW w:w="1418"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3"/>
                <w:szCs w:val="13"/>
              </w:rPr>
            </w:pPr>
            <w:r w:rsidRPr="00A50E6A">
              <w:rPr>
                <w:rFonts w:ascii="Calibri" w:hAnsi="Calibri" w:cs="Arial"/>
                <w:color w:val="auto"/>
                <w:sz w:val="13"/>
                <w:szCs w:val="13"/>
                <w:lang w:val="kk-KZ"/>
              </w:rPr>
              <w:t>Тұтыну бағасының индексі</w:t>
            </w:r>
            <w:r w:rsidRPr="00A50E6A">
              <w:rPr>
                <w:rFonts w:ascii="Calibri" w:hAnsi="Calibri" w:cs="Arial"/>
                <w:color w:val="auto"/>
                <w:sz w:val="13"/>
                <w:szCs w:val="13"/>
                <w:vertAlign w:val="superscript"/>
                <w:lang w:val="kk-KZ"/>
              </w:rPr>
              <w:t>2)</w:t>
            </w:r>
            <w:r w:rsidRPr="00A50E6A">
              <w:rPr>
                <w:rFonts w:ascii="Calibri" w:hAnsi="Calibri" w:cs="Arial"/>
                <w:color w:val="auto"/>
                <w:sz w:val="13"/>
                <w:szCs w:val="13"/>
                <w:lang w:val="kk-KZ"/>
              </w:rPr>
              <w:t>, пайызбен</w:t>
            </w:r>
            <w:r w:rsidRPr="00A50E6A">
              <w:rPr>
                <w:rFonts w:ascii="Calibri" w:hAnsi="Calibri" w:cs="Arial"/>
                <w:color w:val="auto"/>
                <w:sz w:val="13"/>
                <w:szCs w:val="13"/>
              </w:rPr>
              <w:t xml:space="preserve"> </w:t>
            </w:r>
          </w:p>
          <w:p w:rsidR="00D05F5B" w:rsidRPr="00A50E6A" w:rsidRDefault="00D05F5B" w:rsidP="00E42EEA">
            <w:pPr>
              <w:pStyle w:val="a0"/>
              <w:ind w:firstLine="0"/>
              <w:jc w:val="center"/>
              <w:rPr>
                <w:rFonts w:ascii="Calibri" w:hAnsi="Calibri" w:cs="Arial"/>
                <w:color w:val="auto"/>
                <w:sz w:val="13"/>
                <w:szCs w:val="13"/>
                <w:lang w:val="kk-KZ"/>
              </w:rPr>
            </w:pPr>
            <w:r w:rsidRPr="00A50E6A">
              <w:rPr>
                <w:rFonts w:ascii="Calibri" w:hAnsi="Calibri" w:cs="Arial"/>
                <w:color w:val="auto"/>
                <w:sz w:val="13"/>
                <w:szCs w:val="13"/>
                <w:lang w:val="kk-KZ"/>
              </w:rPr>
              <w:t>И</w:t>
            </w:r>
            <w:r w:rsidRPr="00A50E6A">
              <w:rPr>
                <w:rFonts w:ascii="Calibri" w:hAnsi="Calibri" w:cs="Arial"/>
                <w:color w:val="auto"/>
                <w:sz w:val="13"/>
                <w:szCs w:val="13"/>
              </w:rPr>
              <w:t>ндекс потребительских цен</w:t>
            </w:r>
            <w:r w:rsidRPr="00A50E6A">
              <w:rPr>
                <w:rFonts w:ascii="Calibri" w:hAnsi="Calibri" w:cs="Arial"/>
                <w:color w:val="auto"/>
                <w:sz w:val="13"/>
                <w:szCs w:val="13"/>
                <w:vertAlign w:val="superscript"/>
                <w:lang w:val="kk-KZ"/>
              </w:rPr>
              <w:t>2)</w:t>
            </w:r>
            <w:r w:rsidRPr="00A50E6A">
              <w:rPr>
                <w:rFonts w:ascii="Calibri" w:hAnsi="Calibri" w:cs="Arial"/>
                <w:color w:val="auto"/>
                <w:sz w:val="13"/>
                <w:szCs w:val="13"/>
              </w:rPr>
              <w:t>, в процентах</w:t>
            </w:r>
          </w:p>
        </w:tc>
        <w:tc>
          <w:tcPr>
            <w:tcW w:w="1459" w:type="dxa"/>
            <w:tcBorders>
              <w:top w:val="single" w:sz="4" w:space="0" w:color="000000"/>
              <w:left w:val="single" w:sz="4" w:space="0" w:color="000000"/>
              <w:bottom w:val="single" w:sz="4" w:space="0" w:color="auto"/>
              <w:right w:val="nil"/>
            </w:tcBorders>
          </w:tcPr>
          <w:p w:rsidR="00D05F5B" w:rsidRPr="00A50E6A" w:rsidRDefault="00D05F5B" w:rsidP="00E42EEA">
            <w:pPr>
              <w:pStyle w:val="a0"/>
              <w:snapToGrid w:val="0"/>
              <w:jc w:val="center"/>
              <w:rPr>
                <w:rFonts w:ascii="Calibri" w:hAnsi="Calibri" w:cs="Arial"/>
                <w:color w:val="auto"/>
                <w:sz w:val="14"/>
                <w:lang w:val="kk-KZ"/>
              </w:rPr>
            </w:pPr>
          </w:p>
        </w:tc>
      </w:tr>
      <w:tr w:rsidR="00D05F5B" w:rsidRPr="00A50E6A" w:rsidTr="00E42EEA">
        <w:tc>
          <w:tcPr>
            <w:tcW w:w="10296" w:type="dxa"/>
            <w:gridSpan w:val="7"/>
            <w:tcBorders>
              <w:top w:val="single" w:sz="4" w:space="0" w:color="auto"/>
              <w:left w:val="nil"/>
              <w:right w:val="nil"/>
            </w:tcBorders>
            <w:vAlign w:val="center"/>
            <w:hideMark/>
          </w:tcPr>
          <w:p w:rsidR="00D05F5B" w:rsidRPr="00A50E6A" w:rsidRDefault="00D05F5B" w:rsidP="00236C48">
            <w:pPr>
              <w:pStyle w:val="a0"/>
              <w:spacing w:before="60" w:after="60"/>
              <w:ind w:firstLine="0"/>
              <w:jc w:val="center"/>
              <w:rPr>
                <w:rFonts w:ascii="Calibri" w:hAnsi="Calibri" w:cs="Arial"/>
                <w:color w:val="auto"/>
                <w:sz w:val="16"/>
              </w:rPr>
            </w:pPr>
            <w:r w:rsidRPr="00A50E6A">
              <w:rPr>
                <w:rFonts w:ascii="Calibri" w:hAnsi="Calibri" w:cs="Arial"/>
                <w:color w:val="auto"/>
                <w:sz w:val="16"/>
              </w:rPr>
              <w:t>2010</w:t>
            </w:r>
          </w:p>
        </w:tc>
      </w:tr>
      <w:tr w:rsidR="00D05F5B" w:rsidRPr="00A50E6A" w:rsidTr="00E42EEA">
        <w:tc>
          <w:tcPr>
            <w:tcW w:w="1218"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b/>
              </w:rPr>
            </w:pPr>
            <w:r w:rsidRPr="00A50E6A">
              <w:rPr>
                <w:rFonts w:ascii="Calibri" w:hAnsi="Calibri" w:cs="Arial"/>
                <w:b/>
                <w:sz w:val="16"/>
                <w:lang w:val="kk-KZ"/>
              </w:rPr>
              <w:t xml:space="preserve">Қазақстан </w:t>
            </w:r>
          </w:p>
        </w:tc>
        <w:tc>
          <w:tcPr>
            <w:tcW w:w="1246" w:type="dxa"/>
            <w:tcBorders>
              <w:left w:val="nil"/>
              <w:bottom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5,8</w:t>
            </w:r>
          </w:p>
        </w:tc>
        <w:tc>
          <w:tcPr>
            <w:tcW w:w="1218"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rPr>
              <w:t>6,5</w:t>
            </w:r>
          </w:p>
        </w:tc>
        <w:tc>
          <w:tcPr>
            <w:tcW w:w="1652"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rPr>
              <w:t>107,3</w:t>
            </w:r>
          </w:p>
        </w:tc>
        <w:tc>
          <w:tcPr>
            <w:tcW w:w="2085"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lang w:val="kk-KZ"/>
              </w:rPr>
              <w:t>68,5</w:t>
            </w:r>
          </w:p>
        </w:tc>
        <w:tc>
          <w:tcPr>
            <w:tcW w:w="1418"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rPr>
              <w:t>107,8</w:t>
            </w:r>
          </w:p>
        </w:tc>
        <w:tc>
          <w:tcPr>
            <w:tcW w:w="1459"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b/>
              </w:rPr>
            </w:pPr>
            <w:r w:rsidRPr="00A50E6A">
              <w:rPr>
                <w:rFonts w:ascii="Calibri" w:hAnsi="Calibri" w:cs="Arial"/>
                <w:b/>
                <w:sz w:val="16"/>
              </w:rPr>
              <w:t xml:space="preserve">Казахстан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Ә</w:t>
            </w:r>
            <w:r w:rsidRPr="00A50E6A">
              <w:rPr>
                <w:rFonts w:ascii="Calibri" w:hAnsi="Calibri" w:cs="Arial"/>
                <w:sz w:val="16"/>
              </w:rPr>
              <w:t>з</w:t>
            </w:r>
            <w:r w:rsidRPr="00A50E6A">
              <w:rPr>
                <w:rFonts w:ascii="Calibri" w:hAnsi="Calibri" w:cs="Arial"/>
                <w:sz w:val="16"/>
                <w:lang w:val="kk-KZ"/>
              </w:rPr>
              <w:t>і</w:t>
            </w:r>
            <w:r w:rsidRPr="00A50E6A">
              <w:rPr>
                <w:rFonts w:ascii="Calibri" w:hAnsi="Calibri" w:cs="Arial"/>
                <w:sz w:val="16"/>
              </w:rPr>
              <w:t>рбайжан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5,6</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9,1</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105,0</w:t>
            </w:r>
          </w:p>
        </w:tc>
        <w:tc>
          <w:tcPr>
            <w:tcW w:w="208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73,6</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105,7</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Азербайджан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Армения</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19,0</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35,8</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102,2</w:t>
            </w:r>
          </w:p>
        </w:tc>
        <w:tc>
          <w:tcPr>
            <w:tcW w:w="208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74,2</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108,2</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Армения</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Беларус</w:t>
            </w:r>
            <w:r w:rsidRPr="00A50E6A">
              <w:rPr>
                <w:rFonts w:ascii="Calibri" w:hAnsi="Calibri" w:cs="Arial"/>
                <w:sz w:val="16"/>
                <w:lang w:val="kk-KZ"/>
              </w:rPr>
              <w:t>ь</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6,1</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5,2</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107,7</w:t>
            </w:r>
          </w:p>
        </w:tc>
        <w:tc>
          <w:tcPr>
            <w:tcW w:w="208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70,5</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107,8</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Беларусь</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en-US"/>
              </w:rPr>
            </w:pPr>
            <w:r w:rsidRPr="00A50E6A">
              <w:rPr>
                <w:rFonts w:ascii="Calibri" w:hAnsi="Calibri" w:cs="Arial"/>
                <w:sz w:val="16"/>
                <w:lang w:val="kk-KZ"/>
              </w:rPr>
              <w:t>Қ</w:t>
            </w:r>
            <w:r w:rsidRPr="00A50E6A">
              <w:rPr>
                <w:rFonts w:ascii="Calibri" w:hAnsi="Calibri" w:cs="Arial"/>
                <w:sz w:val="16"/>
              </w:rPr>
              <w:t>ыр</w:t>
            </w:r>
            <w:r w:rsidRPr="00A50E6A">
              <w:rPr>
                <w:rFonts w:ascii="Calibri" w:hAnsi="Calibri" w:cs="Arial"/>
                <w:sz w:val="16"/>
                <w:lang w:val="kk-KZ"/>
              </w:rPr>
              <w:t>ғ</w:t>
            </w:r>
            <w:r w:rsidRPr="00A50E6A">
              <w:rPr>
                <w:rFonts w:ascii="Calibri" w:hAnsi="Calibri" w:cs="Arial"/>
                <w:sz w:val="16"/>
              </w:rPr>
              <w:t>ы</w:t>
            </w:r>
            <w:r w:rsidRPr="00A50E6A">
              <w:rPr>
                <w:rFonts w:ascii="Calibri" w:hAnsi="Calibri" w:cs="Arial"/>
                <w:sz w:val="16"/>
                <w:lang w:val="kk-KZ"/>
              </w:rPr>
              <w:t>зс</w:t>
            </w:r>
            <w:r w:rsidRPr="00A50E6A">
              <w:rPr>
                <w:rFonts w:ascii="Calibri" w:hAnsi="Calibri" w:cs="Arial"/>
                <w:sz w:val="16"/>
              </w:rPr>
              <w:t xml:space="preserve">тан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8,7</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33,7</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99,5</w:t>
            </w:r>
          </w:p>
        </w:tc>
        <w:tc>
          <w:tcPr>
            <w:tcW w:w="208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69,3</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108,0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Кыргызстан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 xml:space="preserve">Молдова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7,4</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21,9</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107,1</w:t>
            </w:r>
          </w:p>
        </w:tc>
        <w:tc>
          <w:tcPr>
            <w:tcW w:w="208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68,9</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107,4</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Молдова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Р</w:t>
            </w:r>
            <w:r w:rsidRPr="00A50E6A">
              <w:rPr>
                <w:rFonts w:ascii="Calibri" w:hAnsi="Calibri" w:cs="Arial"/>
                <w:sz w:val="16"/>
                <w:lang w:val="kk-KZ"/>
              </w:rPr>
              <w:t>есей</w:t>
            </w:r>
            <w:r w:rsidRPr="00A50E6A">
              <w:rPr>
                <w:rFonts w:ascii="Calibri" w:hAnsi="Calibri" w:cs="Arial"/>
                <w:sz w:val="16"/>
              </w:rPr>
              <w:t xml:space="preserve">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7,3</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12,5</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104,5</w:t>
            </w:r>
          </w:p>
        </w:tc>
        <w:tc>
          <w:tcPr>
            <w:tcW w:w="208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68,9</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106,9</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Россия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әжікс</w:t>
            </w:r>
            <w:r w:rsidRPr="00A50E6A">
              <w:rPr>
                <w:rFonts w:ascii="Calibri" w:hAnsi="Calibri" w:cs="Arial"/>
                <w:sz w:val="16"/>
              </w:rPr>
              <w:t>тан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53,0</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106,5</w:t>
            </w:r>
          </w:p>
        </w:tc>
        <w:tc>
          <w:tcPr>
            <w:tcW w:w="208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67,3</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106,5</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Таджикистан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ү</w:t>
            </w:r>
            <w:r w:rsidRPr="00A50E6A">
              <w:rPr>
                <w:rFonts w:ascii="Calibri" w:hAnsi="Calibri" w:cs="Arial"/>
                <w:sz w:val="16"/>
              </w:rPr>
              <w:t>р</w:t>
            </w:r>
            <w:r w:rsidRPr="00A50E6A">
              <w:rPr>
                <w:rFonts w:ascii="Calibri" w:hAnsi="Calibri" w:cs="Arial"/>
                <w:sz w:val="16"/>
                <w:lang w:val="kk-KZ"/>
              </w:rPr>
              <w:t>і</w:t>
            </w:r>
            <w:r w:rsidRPr="00A50E6A">
              <w:rPr>
                <w:rFonts w:ascii="Calibri" w:hAnsi="Calibri" w:cs="Arial"/>
                <w:sz w:val="16"/>
              </w:rPr>
              <w:t xml:space="preserve">кменстан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5,4</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30,0</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109,2</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65,3</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 xml:space="preserve"> 105,0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Туркменистан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Ө</w:t>
            </w:r>
            <w:r w:rsidRPr="00A50E6A">
              <w:rPr>
                <w:rFonts w:ascii="Calibri" w:hAnsi="Calibri" w:cs="Arial"/>
                <w:sz w:val="16"/>
              </w:rPr>
              <w:t>збекстан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8,1</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26,0</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108,5</w:t>
            </w:r>
          </w:p>
        </w:tc>
        <w:tc>
          <w:tcPr>
            <w:tcW w:w="208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68,2</w:t>
            </w:r>
          </w:p>
        </w:tc>
        <w:tc>
          <w:tcPr>
            <w:tcW w:w="14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109,1</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Узбекистан</w:t>
            </w:r>
          </w:p>
        </w:tc>
      </w:tr>
      <w:tr w:rsidR="00D05F5B" w:rsidRPr="00A50E6A" w:rsidTr="00E42EEA">
        <w:tc>
          <w:tcPr>
            <w:tcW w:w="1218" w:type="dxa"/>
            <w:tcBorders>
              <w:top w:val="nil"/>
              <w:left w:val="nil"/>
              <w:right w:val="nil"/>
            </w:tcBorders>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Украина </w:t>
            </w:r>
          </w:p>
        </w:tc>
        <w:tc>
          <w:tcPr>
            <w:tcW w:w="1246" w:type="dxa"/>
            <w:tcBorders>
              <w:top w:val="nil"/>
              <w:left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5,8</w:t>
            </w:r>
          </w:p>
        </w:tc>
        <w:tc>
          <w:tcPr>
            <w:tcW w:w="1218"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8,6</w:t>
            </w:r>
          </w:p>
        </w:tc>
        <w:tc>
          <w:tcPr>
            <w:tcW w:w="1652"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104,1</w:t>
            </w:r>
          </w:p>
        </w:tc>
        <w:tc>
          <w:tcPr>
            <w:tcW w:w="2085"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70,4</w:t>
            </w:r>
          </w:p>
        </w:tc>
        <w:tc>
          <w:tcPr>
            <w:tcW w:w="1418"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109,4</w:t>
            </w:r>
          </w:p>
        </w:tc>
        <w:tc>
          <w:tcPr>
            <w:tcW w:w="1459" w:type="dxa"/>
            <w:tcBorders>
              <w:top w:val="nil"/>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Украина </w:t>
            </w:r>
          </w:p>
        </w:tc>
      </w:tr>
      <w:tr w:rsidR="00D05F5B" w:rsidRPr="00A50E6A" w:rsidTr="00E42EEA">
        <w:tc>
          <w:tcPr>
            <w:tcW w:w="10296" w:type="dxa"/>
            <w:gridSpan w:val="7"/>
            <w:tcBorders>
              <w:left w:val="nil"/>
              <w:right w:val="nil"/>
            </w:tcBorders>
            <w:vAlign w:val="bottom"/>
            <w:hideMark/>
          </w:tcPr>
          <w:p w:rsidR="00D05F5B" w:rsidRPr="00A50E6A" w:rsidRDefault="00D05F5B" w:rsidP="00236C48">
            <w:pPr>
              <w:pStyle w:val="a0"/>
              <w:spacing w:before="60" w:after="60"/>
              <w:ind w:firstLine="0"/>
              <w:jc w:val="center"/>
              <w:rPr>
                <w:rFonts w:ascii="Calibri" w:hAnsi="Calibri" w:cs="Arial"/>
                <w:color w:val="auto"/>
              </w:rPr>
            </w:pPr>
            <w:r w:rsidRPr="00A50E6A">
              <w:rPr>
                <w:rFonts w:ascii="Calibri" w:hAnsi="Calibri" w:cs="Arial"/>
                <w:color w:val="auto"/>
                <w:sz w:val="16"/>
              </w:rPr>
              <w:t>2011</w:t>
            </w:r>
          </w:p>
        </w:tc>
      </w:tr>
      <w:tr w:rsidR="00D05F5B" w:rsidRPr="00A50E6A" w:rsidTr="00E42EEA">
        <w:tc>
          <w:tcPr>
            <w:tcW w:w="1218"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lang w:val="kk-KZ"/>
              </w:rPr>
            </w:pPr>
            <w:r w:rsidRPr="00A50E6A">
              <w:rPr>
                <w:rFonts w:ascii="Calibri" w:hAnsi="Calibri" w:cs="Arial"/>
                <w:sz w:val="16"/>
                <w:lang w:val="kk-KZ"/>
              </w:rPr>
              <w:t xml:space="preserve">Қазақстан </w:t>
            </w:r>
          </w:p>
        </w:tc>
        <w:tc>
          <w:tcPr>
            <w:tcW w:w="1246" w:type="dxa"/>
            <w:tcBorders>
              <w:left w:val="nil"/>
              <w:bottom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5,4</w:t>
            </w:r>
          </w:p>
        </w:tc>
        <w:tc>
          <w:tcPr>
            <w:tcW w:w="1218"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5,5</w:t>
            </w:r>
          </w:p>
        </w:tc>
        <w:tc>
          <w:tcPr>
            <w:tcW w:w="1652"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107,5</w:t>
            </w:r>
          </w:p>
        </w:tc>
        <w:tc>
          <w:tcPr>
            <w:tcW w:w="2085"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69,0</w:t>
            </w:r>
          </w:p>
        </w:tc>
        <w:tc>
          <w:tcPr>
            <w:tcW w:w="1418"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lang w:val="kk-KZ"/>
              </w:rPr>
              <w:t>107,4</w:t>
            </w:r>
          </w:p>
        </w:tc>
        <w:tc>
          <w:tcPr>
            <w:tcW w:w="1459"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lang w:val="kk-KZ"/>
              </w:rPr>
              <w:t>Ә</w:t>
            </w:r>
            <w:r w:rsidRPr="00A50E6A">
              <w:rPr>
                <w:rFonts w:ascii="Calibri" w:hAnsi="Calibri" w:cs="Arial"/>
                <w:sz w:val="16"/>
              </w:rPr>
              <w:t>з</w:t>
            </w:r>
            <w:r w:rsidRPr="00A50E6A">
              <w:rPr>
                <w:rFonts w:ascii="Calibri" w:hAnsi="Calibri" w:cs="Arial"/>
                <w:sz w:val="16"/>
                <w:lang w:val="kk-KZ"/>
              </w:rPr>
              <w:t>і</w:t>
            </w:r>
            <w:r w:rsidRPr="00A50E6A">
              <w:rPr>
                <w:rFonts w:ascii="Calibri" w:hAnsi="Calibri" w:cs="Arial"/>
                <w:sz w:val="16"/>
              </w:rPr>
              <w:t>рбайжан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5,4</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7,6</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100,1</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73,8</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107,9</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Азербайджан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Армения</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18,4</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35,0</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104,7</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74,2</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107,7</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Армения</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Беларус</w:t>
            </w:r>
            <w:r w:rsidRPr="00A50E6A">
              <w:rPr>
                <w:rFonts w:ascii="Calibri" w:hAnsi="Calibri" w:cs="Arial"/>
                <w:sz w:val="16"/>
                <w:lang w:val="kk-KZ"/>
              </w:rPr>
              <w:t>ь</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7,3</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105,5</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70,7</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153,2</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Беларусь</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lang w:val="kk-KZ"/>
              </w:rPr>
              <w:t>Қ</w:t>
            </w:r>
            <w:r w:rsidRPr="00A50E6A">
              <w:rPr>
                <w:rFonts w:ascii="Calibri" w:hAnsi="Calibri" w:cs="Arial"/>
                <w:sz w:val="16"/>
              </w:rPr>
              <w:t>ыр</w:t>
            </w:r>
            <w:r w:rsidRPr="00A50E6A">
              <w:rPr>
                <w:rFonts w:ascii="Calibri" w:hAnsi="Calibri" w:cs="Arial"/>
                <w:sz w:val="16"/>
                <w:lang w:val="kk-KZ"/>
              </w:rPr>
              <w:t>ғ</w:t>
            </w:r>
            <w:r w:rsidRPr="00A50E6A">
              <w:rPr>
                <w:rFonts w:ascii="Calibri" w:hAnsi="Calibri" w:cs="Arial"/>
                <w:sz w:val="16"/>
              </w:rPr>
              <w:t>ы</w:t>
            </w:r>
            <w:r w:rsidRPr="00A50E6A">
              <w:rPr>
                <w:rFonts w:ascii="Calibri" w:hAnsi="Calibri" w:cs="Arial"/>
                <w:sz w:val="16"/>
                <w:lang w:val="kk-KZ"/>
              </w:rPr>
              <w:t>зс</w:t>
            </w:r>
            <w:r w:rsidRPr="00A50E6A">
              <w:rPr>
                <w:rFonts w:ascii="Calibri" w:hAnsi="Calibri" w:cs="Arial"/>
                <w:sz w:val="16"/>
              </w:rPr>
              <w:t xml:space="preserve">тан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8,6</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36,8</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106,0</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69,6</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116,6</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Кыргызстан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 xml:space="preserve">Молдова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6,7</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17,5</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106,8</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69,3</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107,6</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Молдова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Р</w:t>
            </w:r>
            <w:r w:rsidRPr="00A50E6A">
              <w:rPr>
                <w:rFonts w:ascii="Calibri" w:hAnsi="Calibri" w:cs="Arial"/>
                <w:sz w:val="16"/>
                <w:lang w:val="kk-KZ"/>
              </w:rPr>
              <w:t xml:space="preserve">есей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6,5</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12,7</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104,3</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69,8</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108,4</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Россия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әжікс</w:t>
            </w:r>
            <w:r w:rsidRPr="00A50E6A">
              <w:rPr>
                <w:rFonts w:ascii="Calibri" w:hAnsi="Calibri" w:cs="Arial"/>
                <w:sz w:val="16"/>
              </w:rPr>
              <w:t>тан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42,0</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107,4</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67,5</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112,5</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Таджикистан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ү</w:t>
            </w:r>
            <w:r w:rsidRPr="00A50E6A">
              <w:rPr>
                <w:rFonts w:ascii="Calibri" w:hAnsi="Calibri" w:cs="Arial"/>
                <w:sz w:val="16"/>
              </w:rPr>
              <w:t>р</w:t>
            </w:r>
            <w:r w:rsidRPr="00A50E6A">
              <w:rPr>
                <w:rFonts w:ascii="Calibri" w:hAnsi="Calibri" w:cs="Arial"/>
                <w:sz w:val="16"/>
                <w:lang w:val="kk-KZ"/>
              </w:rPr>
              <w:t>і</w:t>
            </w:r>
            <w:r w:rsidRPr="00A50E6A">
              <w:rPr>
                <w:rFonts w:ascii="Calibri" w:hAnsi="Calibri" w:cs="Arial"/>
                <w:sz w:val="16"/>
              </w:rPr>
              <w:t xml:space="preserve">кменстан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5,0</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114,7</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65,0</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105,3</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Туркменистан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Ө</w:t>
            </w:r>
            <w:r w:rsidRPr="00A50E6A">
              <w:rPr>
                <w:rFonts w:ascii="Calibri" w:hAnsi="Calibri" w:cs="Arial"/>
                <w:sz w:val="16"/>
              </w:rPr>
              <w:t>збекстан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7,9</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27,5</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108,3</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68,3</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104,6</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Узбекистан</w:t>
            </w:r>
          </w:p>
        </w:tc>
      </w:tr>
      <w:tr w:rsidR="00D05F5B" w:rsidRPr="00A50E6A" w:rsidTr="00E42EEA">
        <w:tc>
          <w:tcPr>
            <w:tcW w:w="1218" w:type="dxa"/>
            <w:tcBorders>
              <w:top w:val="nil"/>
              <w:left w:val="nil"/>
              <w:right w:val="nil"/>
            </w:tcBorders>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 xml:space="preserve">Украина </w:t>
            </w:r>
          </w:p>
        </w:tc>
        <w:tc>
          <w:tcPr>
            <w:tcW w:w="1246" w:type="dxa"/>
            <w:tcBorders>
              <w:top w:val="nil"/>
              <w:left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5,4</w:t>
            </w:r>
          </w:p>
        </w:tc>
        <w:tc>
          <w:tcPr>
            <w:tcW w:w="1218"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7,8</w:t>
            </w:r>
          </w:p>
        </w:tc>
        <w:tc>
          <w:tcPr>
            <w:tcW w:w="1652"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105,2</w:t>
            </w:r>
          </w:p>
        </w:tc>
        <w:tc>
          <w:tcPr>
            <w:tcW w:w="2085"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71,0</w:t>
            </w:r>
          </w:p>
        </w:tc>
        <w:tc>
          <w:tcPr>
            <w:tcW w:w="1418"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108,0</w:t>
            </w:r>
          </w:p>
        </w:tc>
        <w:tc>
          <w:tcPr>
            <w:tcW w:w="1459" w:type="dxa"/>
            <w:tcBorders>
              <w:top w:val="nil"/>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Украина </w:t>
            </w:r>
          </w:p>
        </w:tc>
      </w:tr>
      <w:tr w:rsidR="00D05F5B" w:rsidRPr="00A50E6A" w:rsidTr="00E42EEA">
        <w:tc>
          <w:tcPr>
            <w:tcW w:w="10296" w:type="dxa"/>
            <w:gridSpan w:val="7"/>
            <w:tcBorders>
              <w:left w:val="nil"/>
              <w:right w:val="nil"/>
            </w:tcBorders>
            <w:vAlign w:val="bottom"/>
            <w:hideMark/>
          </w:tcPr>
          <w:p w:rsidR="00D05F5B" w:rsidRPr="00A50E6A" w:rsidRDefault="00D05F5B" w:rsidP="00236C48">
            <w:pPr>
              <w:pStyle w:val="a0"/>
              <w:spacing w:before="60" w:after="60"/>
              <w:ind w:firstLine="0"/>
              <w:jc w:val="center"/>
              <w:rPr>
                <w:rFonts w:ascii="Calibri" w:hAnsi="Calibri" w:cs="Arial"/>
                <w:color w:val="auto"/>
              </w:rPr>
            </w:pPr>
            <w:r w:rsidRPr="00A50E6A">
              <w:rPr>
                <w:rFonts w:ascii="Calibri" w:hAnsi="Calibri" w:cs="Arial"/>
                <w:color w:val="auto"/>
                <w:sz w:val="16"/>
              </w:rPr>
              <w:t>2012</w:t>
            </w:r>
          </w:p>
        </w:tc>
      </w:tr>
      <w:tr w:rsidR="00D05F5B" w:rsidRPr="00A50E6A" w:rsidTr="00E42EEA">
        <w:tc>
          <w:tcPr>
            <w:tcW w:w="1218" w:type="dxa"/>
            <w:tcBorders>
              <w:left w:val="nil"/>
              <w:bottom w:val="nil"/>
              <w:right w:val="nil"/>
            </w:tcBorders>
            <w:vAlign w:val="bottom"/>
            <w:hideMark/>
          </w:tcPr>
          <w:p w:rsidR="00D05F5B" w:rsidRPr="00A50E6A" w:rsidRDefault="00D05F5B" w:rsidP="00E42EEA">
            <w:pPr>
              <w:pStyle w:val="0111"/>
              <w:rPr>
                <w:rFonts w:ascii="Calibri" w:hAnsi="Calibri" w:cs="Arial"/>
                <w:lang w:val="kk-KZ"/>
              </w:rPr>
            </w:pPr>
            <w:r w:rsidRPr="00A50E6A">
              <w:rPr>
                <w:rFonts w:ascii="Calibri" w:hAnsi="Calibri" w:cs="Arial"/>
                <w:lang w:val="kk-KZ"/>
              </w:rPr>
              <w:t xml:space="preserve">Қазақстан </w:t>
            </w:r>
          </w:p>
        </w:tc>
        <w:tc>
          <w:tcPr>
            <w:tcW w:w="1246" w:type="dxa"/>
            <w:tcBorders>
              <w:left w:val="nil"/>
              <w:bottom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5,3</w:t>
            </w:r>
          </w:p>
        </w:tc>
        <w:tc>
          <w:tcPr>
            <w:tcW w:w="1218"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3,8</w:t>
            </w:r>
          </w:p>
        </w:tc>
        <w:tc>
          <w:tcPr>
            <w:tcW w:w="1652"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105,0</w:t>
            </w:r>
          </w:p>
        </w:tc>
        <w:tc>
          <w:tcPr>
            <w:tcW w:w="2085"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69,6</w:t>
            </w:r>
          </w:p>
        </w:tc>
        <w:tc>
          <w:tcPr>
            <w:tcW w:w="1418"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lang w:val="kk-KZ"/>
              </w:rPr>
              <w:t>106,0</w:t>
            </w:r>
          </w:p>
        </w:tc>
        <w:tc>
          <w:tcPr>
            <w:tcW w:w="1459"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lang w:val="kk-KZ"/>
              </w:rPr>
              <w:t>Ә</w:t>
            </w:r>
            <w:r w:rsidRPr="00A50E6A">
              <w:rPr>
                <w:rFonts w:ascii="Calibri" w:hAnsi="Calibri" w:cs="Arial"/>
                <w:sz w:val="16"/>
              </w:rPr>
              <w:t>з</w:t>
            </w:r>
            <w:r w:rsidRPr="00A50E6A">
              <w:rPr>
                <w:rFonts w:ascii="Calibri" w:hAnsi="Calibri" w:cs="Arial"/>
                <w:sz w:val="16"/>
                <w:lang w:val="kk-KZ"/>
              </w:rPr>
              <w:t>і</w:t>
            </w:r>
            <w:r w:rsidRPr="00A50E6A">
              <w:rPr>
                <w:rFonts w:ascii="Calibri" w:hAnsi="Calibri" w:cs="Arial"/>
                <w:sz w:val="16"/>
              </w:rPr>
              <w:t>рбайжан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5,2</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6,0</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102,2</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73,9</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101,1</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Азербайджан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Армения</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17,3</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32,4</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107,2</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74,4</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102,6</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Армения</w:t>
            </w:r>
          </w:p>
        </w:tc>
      </w:tr>
      <w:tr w:rsidR="00D05F5B" w:rsidRPr="00A50E6A" w:rsidTr="00E42EEA">
        <w:trPr>
          <w:trHeight w:val="197"/>
        </w:trPr>
        <w:tc>
          <w:tcPr>
            <w:tcW w:w="1218" w:type="dxa"/>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Беларус</w:t>
            </w:r>
            <w:r w:rsidRPr="00A50E6A">
              <w:rPr>
                <w:rFonts w:ascii="Calibri" w:hAnsi="Calibri" w:cs="Arial"/>
                <w:sz w:val="16"/>
                <w:lang w:val="kk-KZ"/>
              </w:rPr>
              <w:t>ь</w:t>
            </w:r>
          </w:p>
        </w:tc>
        <w:tc>
          <w:tcPr>
            <w:tcW w:w="1246" w:type="dxa"/>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 </w:t>
            </w:r>
          </w:p>
        </w:tc>
        <w:tc>
          <w:tcPr>
            <w:tcW w:w="1218" w:type="dxa"/>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6,3</w:t>
            </w:r>
          </w:p>
        </w:tc>
        <w:tc>
          <w:tcPr>
            <w:tcW w:w="1652" w:type="dxa"/>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101,7</w:t>
            </w:r>
          </w:p>
        </w:tc>
        <w:tc>
          <w:tcPr>
            <w:tcW w:w="2085" w:type="dxa"/>
            <w:hideMark/>
          </w:tcPr>
          <w:p w:rsidR="00D05F5B" w:rsidRPr="00A50E6A" w:rsidRDefault="00D05F5B" w:rsidP="00E42EEA">
            <w:pPr>
              <w:pStyle w:val="a0"/>
              <w:ind w:firstLine="0"/>
              <w:jc w:val="right"/>
              <w:rPr>
                <w:rFonts w:ascii="Calibri" w:hAnsi="Calibri" w:cs="Arial"/>
                <w:color w:val="auto"/>
                <w:sz w:val="16"/>
                <w:lang w:val="kk-KZ"/>
              </w:rPr>
            </w:pPr>
            <w:r w:rsidRPr="00A50E6A">
              <w:rPr>
                <w:rFonts w:ascii="Calibri" w:hAnsi="Calibri" w:cs="Arial"/>
                <w:color w:val="auto"/>
                <w:sz w:val="16"/>
                <w:lang w:val="kk-KZ"/>
              </w:rPr>
              <w:t>72,1</w:t>
            </w:r>
          </w:p>
        </w:tc>
        <w:tc>
          <w:tcPr>
            <w:tcW w:w="1418" w:type="dxa"/>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159,2</w:t>
            </w:r>
          </w:p>
        </w:tc>
        <w:tc>
          <w:tcPr>
            <w:tcW w:w="1459" w:type="dxa"/>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Беларусь</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lang w:val="kk-KZ"/>
              </w:rPr>
              <w:t>Қ</w:t>
            </w:r>
            <w:r w:rsidRPr="00A50E6A">
              <w:rPr>
                <w:rFonts w:ascii="Calibri" w:hAnsi="Calibri" w:cs="Arial"/>
                <w:sz w:val="16"/>
              </w:rPr>
              <w:t>ыр</w:t>
            </w:r>
            <w:r w:rsidRPr="00A50E6A">
              <w:rPr>
                <w:rFonts w:ascii="Calibri" w:hAnsi="Calibri" w:cs="Arial"/>
                <w:sz w:val="16"/>
                <w:lang w:val="kk-KZ"/>
              </w:rPr>
              <w:t>ғ</w:t>
            </w:r>
            <w:r w:rsidRPr="00A50E6A">
              <w:rPr>
                <w:rFonts w:ascii="Calibri" w:hAnsi="Calibri" w:cs="Arial"/>
                <w:sz w:val="16"/>
              </w:rPr>
              <w:t>ы</w:t>
            </w:r>
            <w:r w:rsidRPr="00A50E6A">
              <w:rPr>
                <w:rFonts w:ascii="Calibri" w:hAnsi="Calibri" w:cs="Arial"/>
                <w:sz w:val="16"/>
                <w:lang w:val="kk-KZ"/>
              </w:rPr>
              <w:t>зс</w:t>
            </w:r>
            <w:r w:rsidRPr="00A50E6A">
              <w:rPr>
                <w:rFonts w:ascii="Calibri" w:hAnsi="Calibri" w:cs="Arial"/>
                <w:sz w:val="16"/>
              </w:rPr>
              <w:t xml:space="preserve">тан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8,5</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38,0</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99,9</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70,0</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102,8</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Кыргызстан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 xml:space="preserve">Молдова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5,6</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16,6</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99,3</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69,6</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104,6</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Молдова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Р</w:t>
            </w:r>
            <w:r w:rsidRPr="00A50E6A">
              <w:rPr>
                <w:rFonts w:ascii="Calibri" w:hAnsi="Calibri" w:cs="Arial"/>
                <w:sz w:val="16"/>
                <w:lang w:val="kk-KZ"/>
              </w:rPr>
              <w:t xml:space="preserve">есей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5,5</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10,9</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103,4</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70,2</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105,1</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Россия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әжікс</w:t>
            </w:r>
            <w:r w:rsidRPr="00A50E6A">
              <w:rPr>
                <w:rFonts w:ascii="Calibri" w:hAnsi="Calibri" w:cs="Arial"/>
                <w:sz w:val="16"/>
              </w:rPr>
              <w:t>тан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w:t>
            </w:r>
          </w:p>
        </w:tc>
        <w:tc>
          <w:tcPr>
            <w:tcW w:w="1218"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41,4</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107,5</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67,8</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105,8</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Таджикистан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Т</w:t>
            </w:r>
            <w:r w:rsidRPr="00A50E6A">
              <w:rPr>
                <w:rFonts w:ascii="Calibri" w:hAnsi="Calibri" w:cs="Arial"/>
                <w:sz w:val="16"/>
                <w:lang w:val="kk-KZ"/>
              </w:rPr>
              <w:t>ү</w:t>
            </w:r>
            <w:r w:rsidRPr="00A50E6A">
              <w:rPr>
                <w:rFonts w:ascii="Calibri" w:hAnsi="Calibri" w:cs="Arial"/>
                <w:sz w:val="16"/>
              </w:rPr>
              <w:t>р</w:t>
            </w:r>
            <w:r w:rsidRPr="00A50E6A">
              <w:rPr>
                <w:rFonts w:ascii="Calibri" w:hAnsi="Calibri" w:cs="Arial"/>
                <w:sz w:val="16"/>
                <w:lang w:val="kk-KZ"/>
              </w:rPr>
              <w:t>і</w:t>
            </w:r>
            <w:r w:rsidRPr="00A50E6A">
              <w:rPr>
                <w:rFonts w:ascii="Calibri" w:hAnsi="Calibri" w:cs="Arial"/>
                <w:sz w:val="16"/>
              </w:rPr>
              <w:t xml:space="preserve">кменстан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4,9</w:t>
            </w:r>
          </w:p>
        </w:tc>
        <w:tc>
          <w:tcPr>
            <w:tcW w:w="1218"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111,1</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65,2</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105,3</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Туркменистан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lang w:val="kk-KZ"/>
              </w:rPr>
              <w:t>Ө</w:t>
            </w:r>
            <w:r w:rsidRPr="00A50E6A">
              <w:rPr>
                <w:rFonts w:ascii="Calibri" w:hAnsi="Calibri" w:cs="Arial"/>
                <w:sz w:val="16"/>
              </w:rPr>
              <w:t>збекстан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7,5</w:t>
            </w:r>
          </w:p>
        </w:tc>
        <w:tc>
          <w:tcPr>
            <w:tcW w:w="1218"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52"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108,2</w:t>
            </w:r>
          </w:p>
        </w:tc>
        <w:tc>
          <w:tcPr>
            <w:tcW w:w="208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68,6</w:t>
            </w:r>
          </w:p>
        </w:tc>
        <w:tc>
          <w:tcPr>
            <w:tcW w:w="1418"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99,8</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Узбекистан</w:t>
            </w:r>
          </w:p>
        </w:tc>
      </w:tr>
      <w:tr w:rsidR="00D05F5B" w:rsidRPr="00A50E6A" w:rsidTr="00E42EEA">
        <w:tc>
          <w:tcPr>
            <w:tcW w:w="1218" w:type="dxa"/>
            <w:tcBorders>
              <w:top w:val="nil"/>
              <w:left w:val="nil"/>
              <w:right w:val="nil"/>
            </w:tcBorders>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 xml:space="preserve">Украина </w:t>
            </w:r>
          </w:p>
        </w:tc>
        <w:tc>
          <w:tcPr>
            <w:tcW w:w="1246" w:type="dxa"/>
            <w:tcBorders>
              <w:top w:val="nil"/>
              <w:left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5,3</w:t>
            </w:r>
          </w:p>
        </w:tc>
        <w:tc>
          <w:tcPr>
            <w:tcW w:w="1218"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9,1</w:t>
            </w:r>
          </w:p>
        </w:tc>
        <w:tc>
          <w:tcPr>
            <w:tcW w:w="1652"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100,3</w:t>
            </w:r>
          </w:p>
        </w:tc>
        <w:tc>
          <w:tcPr>
            <w:tcW w:w="2085"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71,2</w:t>
            </w:r>
          </w:p>
        </w:tc>
        <w:tc>
          <w:tcPr>
            <w:tcW w:w="1418"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100,6</w:t>
            </w:r>
          </w:p>
        </w:tc>
        <w:tc>
          <w:tcPr>
            <w:tcW w:w="1459" w:type="dxa"/>
            <w:tcBorders>
              <w:top w:val="nil"/>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Украина </w:t>
            </w:r>
          </w:p>
        </w:tc>
      </w:tr>
      <w:tr w:rsidR="00D05F5B" w:rsidRPr="00A50E6A" w:rsidTr="00E42EEA">
        <w:tc>
          <w:tcPr>
            <w:tcW w:w="10296" w:type="dxa"/>
            <w:gridSpan w:val="7"/>
            <w:tcBorders>
              <w:left w:val="nil"/>
              <w:right w:val="nil"/>
            </w:tcBorders>
            <w:vAlign w:val="bottom"/>
            <w:hideMark/>
          </w:tcPr>
          <w:p w:rsidR="00D05F5B" w:rsidRPr="00A50E6A" w:rsidRDefault="00D05F5B" w:rsidP="00E42EEA">
            <w:pPr>
              <w:spacing w:after="0" w:line="240" w:lineRule="auto"/>
              <w:jc w:val="center"/>
              <w:rPr>
                <w:rFonts w:ascii="Calibri" w:hAnsi="Calibri" w:cs="Arial"/>
              </w:rPr>
            </w:pPr>
            <w:r w:rsidRPr="00A50E6A">
              <w:rPr>
                <w:rFonts w:ascii="Calibri" w:hAnsi="Calibri" w:cs="Arial"/>
                <w:sz w:val="16"/>
                <w:lang w:val="kk-KZ"/>
              </w:rPr>
              <w:t>2013</w:t>
            </w:r>
          </w:p>
        </w:tc>
      </w:tr>
      <w:tr w:rsidR="00D05F5B" w:rsidRPr="00A50E6A" w:rsidTr="00E42EEA">
        <w:tc>
          <w:tcPr>
            <w:tcW w:w="1218"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lang w:val="kk-KZ"/>
              </w:rPr>
              <w:t xml:space="preserve">Қазақстан </w:t>
            </w:r>
          </w:p>
        </w:tc>
        <w:tc>
          <w:tcPr>
            <w:tcW w:w="1246" w:type="dxa"/>
            <w:tcBorders>
              <w:left w:val="nil"/>
              <w:bottom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5,2</w:t>
            </w:r>
          </w:p>
        </w:tc>
        <w:tc>
          <w:tcPr>
            <w:tcW w:w="1218"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lang w:val="en-US"/>
              </w:rPr>
              <w:t>2</w:t>
            </w:r>
            <w:r w:rsidRPr="00A50E6A">
              <w:rPr>
                <w:rFonts w:ascii="Calibri" w:hAnsi="Calibri" w:cs="Arial"/>
                <w:color w:val="auto"/>
              </w:rPr>
              <w:t>,</w:t>
            </w:r>
            <w:r w:rsidRPr="00A50E6A">
              <w:rPr>
                <w:rFonts w:ascii="Calibri" w:hAnsi="Calibri" w:cs="Arial"/>
                <w:color w:val="auto"/>
                <w:lang w:val="en-US"/>
              </w:rPr>
              <w:t>9</w:t>
            </w:r>
          </w:p>
        </w:tc>
        <w:tc>
          <w:tcPr>
            <w:tcW w:w="1652" w:type="dxa"/>
            <w:tcBorders>
              <w:left w:val="nil"/>
              <w:bottom w:val="nil"/>
              <w:right w:val="nil"/>
            </w:tcBorders>
            <w:vAlign w:val="bottom"/>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106,0</w:t>
            </w:r>
          </w:p>
        </w:tc>
        <w:tc>
          <w:tcPr>
            <w:tcW w:w="2085" w:type="dxa"/>
            <w:tcBorders>
              <w:left w:val="nil"/>
              <w:bottom w:val="nil"/>
              <w:right w:val="nil"/>
            </w:tcBorders>
            <w:vAlign w:val="bottom"/>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70,5</w:t>
            </w:r>
          </w:p>
        </w:tc>
        <w:tc>
          <w:tcPr>
            <w:tcW w:w="1418"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104,8</w:t>
            </w:r>
          </w:p>
        </w:tc>
        <w:tc>
          <w:tcPr>
            <w:tcW w:w="1459"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Ә</w:t>
            </w:r>
            <w:r w:rsidRPr="00A50E6A">
              <w:rPr>
                <w:rFonts w:ascii="Calibri" w:hAnsi="Calibri" w:cs="Arial"/>
                <w:sz w:val="16"/>
              </w:rPr>
              <w:t>з</w:t>
            </w:r>
            <w:r w:rsidRPr="00A50E6A">
              <w:rPr>
                <w:rFonts w:ascii="Calibri" w:hAnsi="Calibri" w:cs="Arial"/>
                <w:sz w:val="16"/>
                <w:lang w:val="kk-KZ"/>
              </w:rPr>
              <w:t>і</w:t>
            </w:r>
            <w:r w:rsidRPr="00A50E6A">
              <w:rPr>
                <w:rFonts w:ascii="Calibri" w:hAnsi="Calibri" w:cs="Arial"/>
                <w:sz w:val="16"/>
              </w:rPr>
              <w:t>рбайжан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5,0</w:t>
            </w:r>
          </w:p>
        </w:tc>
        <w:tc>
          <w:tcPr>
            <w:tcW w:w="1218"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5,3</w:t>
            </w:r>
          </w:p>
        </w:tc>
        <w:tc>
          <w:tcPr>
            <w:tcW w:w="1652" w:type="dxa"/>
            <w:vAlign w:val="bottom"/>
            <w:hideMark/>
          </w:tcPr>
          <w:p w:rsidR="00D05F5B" w:rsidRPr="00A50E6A" w:rsidRDefault="00D05F5B" w:rsidP="00E42EEA">
            <w:pPr>
              <w:pStyle w:val="aff2"/>
              <w:snapToGrid w:val="0"/>
              <w:rPr>
                <w:rFonts w:ascii="Calibri" w:hAnsi="Calibri" w:cs="Arial"/>
                <w:color w:val="auto"/>
              </w:rPr>
            </w:pPr>
            <w:r w:rsidRPr="00A50E6A">
              <w:rPr>
                <w:rFonts w:ascii="Calibri" w:hAnsi="Calibri" w:cs="Arial"/>
                <w:color w:val="auto"/>
              </w:rPr>
              <w:t>105,8</w:t>
            </w:r>
          </w:p>
        </w:tc>
        <w:tc>
          <w:tcPr>
            <w:tcW w:w="208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74,2</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102,4</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Азербайджан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Армения</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16,2</w:t>
            </w:r>
          </w:p>
        </w:tc>
        <w:tc>
          <w:tcPr>
            <w:tcW w:w="1218"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32,0</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103,5</w:t>
            </w:r>
          </w:p>
        </w:tc>
        <w:tc>
          <w:tcPr>
            <w:tcW w:w="208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105,8</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Армения</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Беларус</w:t>
            </w:r>
            <w:r w:rsidRPr="00A50E6A">
              <w:rPr>
                <w:rFonts w:ascii="Calibri" w:hAnsi="Calibri" w:cs="Arial"/>
                <w:sz w:val="16"/>
                <w:lang w:val="kk-KZ"/>
              </w:rPr>
              <w:t>ь</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 </w:t>
            </w:r>
          </w:p>
        </w:tc>
        <w:tc>
          <w:tcPr>
            <w:tcW w:w="1218"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5,5</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100,9</w:t>
            </w:r>
            <w:r w:rsidRPr="00A50E6A">
              <w:rPr>
                <w:rFonts w:ascii="Calibri" w:hAnsi="Calibri" w:cs="Arial"/>
                <w:color w:val="auto"/>
                <w:sz w:val="16"/>
                <w:vertAlign w:val="superscript"/>
                <w:lang w:val="kk-KZ"/>
              </w:rPr>
              <w:t>4)</w:t>
            </w:r>
          </w:p>
        </w:tc>
        <w:tc>
          <w:tcPr>
            <w:tcW w:w="208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72,6</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118,3</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Беларусь</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vertAlign w:val="superscript"/>
                <w:lang w:val="kk-KZ"/>
              </w:rPr>
            </w:pPr>
            <w:r w:rsidRPr="00A50E6A">
              <w:rPr>
                <w:rFonts w:ascii="Calibri" w:hAnsi="Calibri" w:cs="Arial"/>
                <w:sz w:val="16"/>
                <w:lang w:val="kk-KZ"/>
              </w:rPr>
              <w:t>Қ</w:t>
            </w:r>
            <w:r w:rsidRPr="00A50E6A">
              <w:rPr>
                <w:rFonts w:ascii="Calibri" w:hAnsi="Calibri" w:cs="Arial"/>
                <w:sz w:val="16"/>
              </w:rPr>
              <w:t>ыр</w:t>
            </w:r>
            <w:r w:rsidRPr="00A50E6A">
              <w:rPr>
                <w:rFonts w:ascii="Calibri" w:hAnsi="Calibri" w:cs="Arial"/>
                <w:sz w:val="16"/>
                <w:lang w:val="kk-KZ"/>
              </w:rPr>
              <w:t>ғ</w:t>
            </w:r>
            <w:r w:rsidRPr="00A50E6A">
              <w:rPr>
                <w:rFonts w:ascii="Calibri" w:hAnsi="Calibri" w:cs="Arial"/>
                <w:sz w:val="16"/>
              </w:rPr>
              <w:t>ы</w:t>
            </w:r>
            <w:r w:rsidRPr="00A50E6A">
              <w:rPr>
                <w:rFonts w:ascii="Calibri" w:hAnsi="Calibri" w:cs="Arial"/>
                <w:sz w:val="16"/>
                <w:lang w:val="kk-KZ"/>
              </w:rPr>
              <w:t>зс</w:t>
            </w:r>
            <w:r w:rsidRPr="00A50E6A">
              <w:rPr>
                <w:rFonts w:ascii="Calibri" w:hAnsi="Calibri" w:cs="Arial"/>
                <w:sz w:val="16"/>
              </w:rPr>
              <w:t xml:space="preserve">тан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8,4</w:t>
            </w:r>
          </w:p>
        </w:tc>
        <w:tc>
          <w:tcPr>
            <w:tcW w:w="1218"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37,0</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110,5</w:t>
            </w:r>
          </w:p>
        </w:tc>
        <w:tc>
          <w:tcPr>
            <w:tcW w:w="208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106,6</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Кыргызстан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Молдова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5,1</w:t>
            </w:r>
          </w:p>
        </w:tc>
        <w:tc>
          <w:tcPr>
            <w:tcW w:w="1218"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37,0</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108,9</w:t>
            </w:r>
          </w:p>
        </w:tc>
        <w:tc>
          <w:tcPr>
            <w:tcW w:w="2085" w:type="dxa"/>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104,6</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Молдова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Р</w:t>
            </w:r>
            <w:r w:rsidRPr="00A50E6A">
              <w:rPr>
                <w:rFonts w:ascii="Calibri" w:hAnsi="Calibri" w:cs="Arial"/>
                <w:sz w:val="16"/>
                <w:lang w:val="kk-KZ"/>
              </w:rPr>
              <w:t>есей</w:t>
            </w:r>
            <w:r w:rsidRPr="00A50E6A">
              <w:rPr>
                <w:rFonts w:ascii="Calibri" w:hAnsi="Calibri" w:cs="Arial"/>
                <w:sz w:val="16"/>
              </w:rPr>
              <w:t xml:space="preserve">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5,5</w:t>
            </w:r>
          </w:p>
        </w:tc>
        <w:tc>
          <w:tcPr>
            <w:tcW w:w="1218"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12,7</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101,3</w:t>
            </w:r>
          </w:p>
        </w:tc>
        <w:tc>
          <w:tcPr>
            <w:tcW w:w="208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70,8</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106,8</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Россия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әжікс</w:t>
            </w:r>
            <w:r w:rsidRPr="00A50E6A">
              <w:rPr>
                <w:rFonts w:ascii="Calibri" w:hAnsi="Calibri" w:cs="Arial"/>
                <w:sz w:val="16"/>
              </w:rPr>
              <w:t>тан</w:t>
            </w:r>
          </w:p>
        </w:tc>
        <w:tc>
          <w:tcPr>
            <w:tcW w:w="1246" w:type="dxa"/>
            <w:vAlign w:val="bottom"/>
            <w:hideMark/>
          </w:tcPr>
          <w:p w:rsidR="00D05F5B" w:rsidRPr="00A50E6A" w:rsidRDefault="00D05F5B" w:rsidP="00E42EEA">
            <w:pPr>
              <w:spacing w:after="0" w:line="240" w:lineRule="auto"/>
              <w:jc w:val="right"/>
              <w:rPr>
                <w:rFonts w:ascii="Calibri" w:hAnsi="Calibri" w:cs="Arial"/>
                <w:sz w:val="16"/>
                <w:lang w:val="kk-KZ"/>
              </w:rPr>
            </w:pPr>
          </w:p>
        </w:tc>
        <w:tc>
          <w:tcPr>
            <w:tcW w:w="1218"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lang w:val="kk-KZ"/>
              </w:rPr>
              <w:t>10,7</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107,4</w:t>
            </w:r>
          </w:p>
        </w:tc>
        <w:tc>
          <w:tcPr>
            <w:tcW w:w="208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70,8</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105,1</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Таджикистан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ү</w:t>
            </w:r>
            <w:r w:rsidRPr="00A50E6A">
              <w:rPr>
                <w:rFonts w:ascii="Calibri" w:hAnsi="Calibri" w:cs="Arial"/>
                <w:sz w:val="16"/>
              </w:rPr>
              <w:t>р</w:t>
            </w:r>
            <w:r w:rsidRPr="00A50E6A">
              <w:rPr>
                <w:rFonts w:ascii="Calibri" w:hAnsi="Calibri" w:cs="Arial"/>
                <w:sz w:val="16"/>
                <w:lang w:val="kk-KZ"/>
              </w:rPr>
              <w:t>і</w:t>
            </w:r>
            <w:r w:rsidRPr="00A50E6A">
              <w:rPr>
                <w:rFonts w:ascii="Calibri" w:hAnsi="Calibri" w:cs="Arial"/>
                <w:sz w:val="16"/>
              </w:rPr>
              <w:t xml:space="preserve">кменстан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4,9</w:t>
            </w:r>
          </w:p>
        </w:tc>
        <w:tc>
          <w:tcPr>
            <w:tcW w:w="1218"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35,6</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110,2</w:t>
            </w:r>
          </w:p>
        </w:tc>
        <w:tc>
          <w:tcPr>
            <w:tcW w:w="2085" w:type="dxa"/>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106,0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Туркменистан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Ө</w:t>
            </w:r>
            <w:r w:rsidRPr="00A50E6A">
              <w:rPr>
                <w:rFonts w:ascii="Calibri" w:hAnsi="Calibri" w:cs="Arial"/>
                <w:sz w:val="16"/>
              </w:rPr>
              <w:t>збекстан</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7,2</w:t>
            </w:r>
          </w:p>
        </w:tc>
        <w:tc>
          <w:tcPr>
            <w:tcW w:w="1218"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108,0</w:t>
            </w:r>
            <w:r w:rsidRPr="00A50E6A">
              <w:rPr>
                <w:rFonts w:ascii="Calibri" w:hAnsi="Calibri" w:cs="Arial"/>
                <w:color w:val="auto"/>
                <w:sz w:val="16"/>
                <w:vertAlign w:val="superscript"/>
              </w:rPr>
              <w:t>4)</w:t>
            </w:r>
          </w:p>
        </w:tc>
        <w:tc>
          <w:tcPr>
            <w:tcW w:w="2085" w:type="dxa"/>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100,5</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Узбекистан</w:t>
            </w:r>
          </w:p>
        </w:tc>
      </w:tr>
      <w:tr w:rsidR="00D05F5B" w:rsidRPr="00A50E6A" w:rsidTr="00E42EEA">
        <w:tc>
          <w:tcPr>
            <w:tcW w:w="1218" w:type="dxa"/>
            <w:tcBorders>
              <w:top w:val="nil"/>
              <w:left w:val="nil"/>
              <w:right w:val="nil"/>
            </w:tcBorders>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Украина </w:t>
            </w:r>
          </w:p>
        </w:tc>
        <w:tc>
          <w:tcPr>
            <w:tcW w:w="1246" w:type="dxa"/>
            <w:tcBorders>
              <w:top w:val="nil"/>
              <w:left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5,2</w:t>
            </w:r>
          </w:p>
        </w:tc>
        <w:tc>
          <w:tcPr>
            <w:tcW w:w="1218" w:type="dxa"/>
            <w:tcBorders>
              <w:top w:val="nil"/>
              <w:left w:val="nil"/>
              <w:right w:val="nil"/>
            </w:tcBorders>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8,4</w:t>
            </w:r>
          </w:p>
        </w:tc>
        <w:tc>
          <w:tcPr>
            <w:tcW w:w="1652" w:type="dxa"/>
            <w:tcBorders>
              <w:top w:val="nil"/>
              <w:left w:val="nil"/>
              <w:right w:val="nil"/>
            </w:tcBorders>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100,0</w:t>
            </w:r>
          </w:p>
        </w:tc>
        <w:tc>
          <w:tcPr>
            <w:tcW w:w="2085" w:type="dxa"/>
            <w:tcBorders>
              <w:top w:val="nil"/>
              <w:left w:val="nil"/>
              <w:right w:val="nil"/>
            </w:tcBorders>
            <w:vAlign w:val="bottom"/>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71,4</w:t>
            </w:r>
          </w:p>
        </w:tc>
        <w:tc>
          <w:tcPr>
            <w:tcW w:w="1418" w:type="dxa"/>
            <w:tcBorders>
              <w:top w:val="nil"/>
              <w:left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99,7</w:t>
            </w:r>
          </w:p>
        </w:tc>
        <w:tc>
          <w:tcPr>
            <w:tcW w:w="1459" w:type="dxa"/>
            <w:tcBorders>
              <w:top w:val="nil"/>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Украина </w:t>
            </w:r>
          </w:p>
        </w:tc>
      </w:tr>
      <w:tr w:rsidR="00D05F5B" w:rsidRPr="00A50E6A" w:rsidTr="00E42EEA">
        <w:tc>
          <w:tcPr>
            <w:tcW w:w="10296" w:type="dxa"/>
            <w:gridSpan w:val="7"/>
            <w:tcBorders>
              <w:left w:val="nil"/>
              <w:right w:val="nil"/>
            </w:tcBorders>
            <w:vAlign w:val="bottom"/>
            <w:hideMark/>
          </w:tcPr>
          <w:p w:rsidR="00D05F5B" w:rsidRPr="00A50E6A" w:rsidRDefault="00D05F5B" w:rsidP="00572C31">
            <w:pPr>
              <w:spacing w:before="60" w:after="60" w:line="240" w:lineRule="auto"/>
              <w:jc w:val="center"/>
              <w:rPr>
                <w:rFonts w:ascii="Calibri" w:hAnsi="Calibri" w:cs="Arial"/>
                <w:lang w:val="en-US"/>
              </w:rPr>
            </w:pPr>
            <w:r w:rsidRPr="00A50E6A">
              <w:rPr>
                <w:rFonts w:ascii="Calibri" w:hAnsi="Calibri" w:cs="Arial"/>
                <w:sz w:val="16"/>
                <w:lang w:val="kk-KZ"/>
              </w:rPr>
              <w:t>201</w:t>
            </w:r>
            <w:r w:rsidRPr="00A50E6A">
              <w:rPr>
                <w:rFonts w:ascii="Calibri" w:hAnsi="Calibri" w:cs="Arial"/>
                <w:sz w:val="16"/>
                <w:lang w:val="en-US"/>
              </w:rPr>
              <w:t>4</w:t>
            </w:r>
          </w:p>
        </w:tc>
      </w:tr>
      <w:tr w:rsidR="00D05F5B" w:rsidRPr="00A50E6A" w:rsidTr="00E42EEA">
        <w:tc>
          <w:tcPr>
            <w:tcW w:w="1218"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lang w:val="kk-KZ"/>
              </w:rPr>
              <w:t xml:space="preserve">Қазақстан </w:t>
            </w:r>
          </w:p>
        </w:tc>
        <w:tc>
          <w:tcPr>
            <w:tcW w:w="1246" w:type="dxa"/>
            <w:tcBorders>
              <w:left w:val="nil"/>
              <w:right w:val="nil"/>
            </w:tcBorders>
            <w:vAlign w:val="bottom"/>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5,0</w:t>
            </w:r>
          </w:p>
        </w:tc>
        <w:tc>
          <w:tcPr>
            <w:tcW w:w="1218" w:type="dxa"/>
            <w:tcBorders>
              <w:left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snapToGrid w:val="0"/>
                <w:color w:val="auto"/>
                <w:lang w:eastAsia="ru-RU"/>
              </w:rPr>
              <w:t>2,8</w:t>
            </w:r>
          </w:p>
        </w:tc>
        <w:tc>
          <w:tcPr>
            <w:tcW w:w="1652" w:type="dxa"/>
            <w:tcBorders>
              <w:left w:val="nil"/>
              <w:right w:val="nil"/>
            </w:tcBorders>
            <w:vAlign w:val="bottom"/>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104,3</w:t>
            </w:r>
          </w:p>
        </w:tc>
        <w:tc>
          <w:tcPr>
            <w:tcW w:w="2085" w:type="dxa"/>
            <w:tcBorders>
              <w:left w:val="nil"/>
              <w:right w:val="nil"/>
            </w:tcBorders>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lang w:val="kk-KZ"/>
              </w:rPr>
              <w:t>71,6</w:t>
            </w:r>
          </w:p>
        </w:tc>
        <w:tc>
          <w:tcPr>
            <w:tcW w:w="1418" w:type="dxa"/>
            <w:tcBorders>
              <w:left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107,4</w:t>
            </w:r>
          </w:p>
        </w:tc>
        <w:tc>
          <w:tcPr>
            <w:tcW w:w="1459" w:type="dxa"/>
            <w:tcBorders>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Ә</w:t>
            </w:r>
            <w:r w:rsidRPr="00A50E6A">
              <w:rPr>
                <w:rFonts w:ascii="Calibri" w:hAnsi="Calibri" w:cs="Arial"/>
                <w:sz w:val="16"/>
              </w:rPr>
              <w:t>з</w:t>
            </w:r>
            <w:r w:rsidRPr="00A50E6A">
              <w:rPr>
                <w:rFonts w:ascii="Calibri" w:hAnsi="Calibri" w:cs="Arial"/>
                <w:sz w:val="16"/>
                <w:lang w:val="kk-KZ"/>
              </w:rPr>
              <w:t>і</w:t>
            </w:r>
            <w:r w:rsidRPr="00A50E6A">
              <w:rPr>
                <w:rFonts w:ascii="Calibri" w:hAnsi="Calibri" w:cs="Arial"/>
                <w:sz w:val="16"/>
              </w:rPr>
              <w:t>рбайжан</w:t>
            </w:r>
          </w:p>
        </w:tc>
        <w:tc>
          <w:tcPr>
            <w:tcW w:w="1246" w:type="dxa"/>
            <w:vAlign w:val="bottom"/>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218"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5,0</w:t>
            </w:r>
          </w:p>
        </w:tc>
        <w:tc>
          <w:tcPr>
            <w:tcW w:w="1652" w:type="dxa"/>
            <w:vAlign w:val="bottom"/>
            <w:hideMark/>
          </w:tcPr>
          <w:p w:rsidR="00D05F5B" w:rsidRPr="00A50E6A" w:rsidRDefault="00D05F5B" w:rsidP="00E42EEA">
            <w:pPr>
              <w:pStyle w:val="aff2"/>
              <w:snapToGrid w:val="0"/>
              <w:rPr>
                <w:rFonts w:ascii="Calibri" w:hAnsi="Calibri" w:cs="Arial"/>
                <w:color w:val="auto"/>
                <w:lang w:val="kk-KZ"/>
              </w:rPr>
            </w:pPr>
            <w:r w:rsidRPr="00A50E6A">
              <w:rPr>
                <w:rFonts w:ascii="Calibri" w:hAnsi="Calibri" w:cs="Arial"/>
                <w:color w:val="auto"/>
                <w:lang w:val="kk-KZ"/>
              </w:rPr>
              <w:t>102,8</w:t>
            </w:r>
          </w:p>
        </w:tc>
        <w:tc>
          <w:tcPr>
            <w:tcW w:w="208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101,0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Азербайджан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Армения</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17,6</w:t>
            </w:r>
          </w:p>
        </w:tc>
        <w:tc>
          <w:tcPr>
            <w:tcW w:w="1218"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103,4</w:t>
            </w:r>
          </w:p>
        </w:tc>
        <w:tc>
          <w:tcPr>
            <w:tcW w:w="208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103,0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Армения</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Беларус</w:t>
            </w:r>
            <w:r w:rsidRPr="00A50E6A">
              <w:rPr>
                <w:rFonts w:ascii="Calibri" w:hAnsi="Calibri" w:cs="Arial"/>
                <w:sz w:val="16"/>
                <w:lang w:val="kk-KZ"/>
              </w:rPr>
              <w:t>ь</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 </w:t>
            </w:r>
          </w:p>
        </w:tc>
        <w:tc>
          <w:tcPr>
            <w:tcW w:w="1218"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4,8</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101,6</w:t>
            </w:r>
          </w:p>
        </w:tc>
        <w:tc>
          <w:tcPr>
            <w:tcW w:w="208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73,1</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118,0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Беларусь</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vertAlign w:val="superscript"/>
                <w:lang w:val="kk-KZ"/>
              </w:rPr>
            </w:pPr>
            <w:r w:rsidRPr="00A50E6A">
              <w:rPr>
                <w:rFonts w:ascii="Calibri" w:hAnsi="Calibri" w:cs="Arial"/>
                <w:sz w:val="16"/>
                <w:lang w:val="kk-KZ"/>
              </w:rPr>
              <w:t>Қ</w:t>
            </w:r>
            <w:r w:rsidRPr="00A50E6A">
              <w:rPr>
                <w:rFonts w:ascii="Calibri" w:hAnsi="Calibri" w:cs="Arial"/>
                <w:sz w:val="16"/>
              </w:rPr>
              <w:t>ыр</w:t>
            </w:r>
            <w:r w:rsidRPr="00A50E6A">
              <w:rPr>
                <w:rFonts w:ascii="Calibri" w:hAnsi="Calibri" w:cs="Arial"/>
                <w:sz w:val="16"/>
                <w:lang w:val="kk-KZ"/>
              </w:rPr>
              <w:t>ғ</w:t>
            </w:r>
            <w:r w:rsidRPr="00A50E6A">
              <w:rPr>
                <w:rFonts w:ascii="Calibri" w:hAnsi="Calibri" w:cs="Arial"/>
                <w:sz w:val="16"/>
              </w:rPr>
              <w:t>ы</w:t>
            </w:r>
            <w:r w:rsidRPr="00A50E6A">
              <w:rPr>
                <w:rFonts w:ascii="Calibri" w:hAnsi="Calibri" w:cs="Arial"/>
                <w:sz w:val="16"/>
                <w:lang w:val="kk-KZ"/>
              </w:rPr>
              <w:t>зс</w:t>
            </w:r>
            <w:r w:rsidRPr="00A50E6A">
              <w:rPr>
                <w:rFonts w:ascii="Calibri" w:hAnsi="Calibri" w:cs="Arial"/>
                <w:sz w:val="16"/>
              </w:rPr>
              <w:t xml:space="preserve">тан </w:t>
            </w:r>
          </w:p>
        </w:tc>
        <w:tc>
          <w:tcPr>
            <w:tcW w:w="1246" w:type="dxa"/>
            <w:vAlign w:val="bottom"/>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218"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28,0</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103,6</w:t>
            </w:r>
          </w:p>
        </w:tc>
        <w:tc>
          <w:tcPr>
            <w:tcW w:w="208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108,0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Кыргызстан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Молдова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3,9</w:t>
            </w:r>
          </w:p>
        </w:tc>
        <w:tc>
          <w:tcPr>
            <w:tcW w:w="1218"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30,6</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104,6</w:t>
            </w:r>
          </w:p>
        </w:tc>
        <w:tc>
          <w:tcPr>
            <w:tcW w:w="2085" w:type="dxa"/>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105,0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Молдова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Р</w:t>
            </w:r>
            <w:r w:rsidRPr="00A50E6A">
              <w:rPr>
                <w:rFonts w:ascii="Calibri" w:hAnsi="Calibri" w:cs="Arial"/>
                <w:sz w:val="16"/>
                <w:lang w:val="kk-KZ"/>
              </w:rPr>
              <w:t>есей</w:t>
            </w:r>
            <w:r w:rsidRPr="00A50E6A">
              <w:rPr>
                <w:rFonts w:ascii="Calibri" w:hAnsi="Calibri" w:cs="Arial"/>
                <w:sz w:val="16"/>
              </w:rPr>
              <w:t xml:space="preserve"> </w:t>
            </w:r>
          </w:p>
        </w:tc>
        <w:tc>
          <w:tcPr>
            <w:tcW w:w="1246"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5,2</w:t>
            </w:r>
          </w:p>
        </w:tc>
        <w:tc>
          <w:tcPr>
            <w:tcW w:w="1218"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10,5</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100,6</w:t>
            </w:r>
          </w:p>
        </w:tc>
        <w:tc>
          <w:tcPr>
            <w:tcW w:w="208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70,9</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108,0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Россия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әжікс</w:t>
            </w:r>
            <w:r w:rsidRPr="00A50E6A">
              <w:rPr>
                <w:rFonts w:ascii="Calibri" w:hAnsi="Calibri" w:cs="Arial"/>
                <w:sz w:val="16"/>
              </w:rPr>
              <w:t>тан</w:t>
            </w:r>
          </w:p>
        </w:tc>
        <w:tc>
          <w:tcPr>
            <w:tcW w:w="1246" w:type="dxa"/>
            <w:hideMark/>
          </w:tcPr>
          <w:p w:rsidR="00D05F5B" w:rsidRPr="00A50E6A" w:rsidRDefault="00D05F5B" w:rsidP="00E42EEA">
            <w:pPr>
              <w:spacing w:after="0" w:line="240" w:lineRule="auto"/>
              <w:jc w:val="right"/>
              <w:rPr>
                <w:rFonts w:ascii="Calibri" w:hAnsi="Calibri"/>
              </w:rPr>
            </w:pPr>
            <w:r w:rsidRPr="00A50E6A">
              <w:rPr>
                <w:rFonts w:ascii="Calibri" w:hAnsi="Calibri" w:cs="Arial"/>
                <w:sz w:val="16"/>
              </w:rPr>
              <w:t>...</w:t>
            </w:r>
          </w:p>
        </w:tc>
        <w:tc>
          <w:tcPr>
            <w:tcW w:w="1218" w:type="dxa"/>
            <w:vAlign w:val="bottom"/>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lang w:val="kk-KZ"/>
              </w:rPr>
              <w:t>10,8</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106,7</w:t>
            </w:r>
          </w:p>
        </w:tc>
        <w:tc>
          <w:tcPr>
            <w:tcW w:w="208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106,0</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Таджикистан</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ү</w:t>
            </w:r>
            <w:r w:rsidRPr="00A50E6A">
              <w:rPr>
                <w:rFonts w:ascii="Calibri" w:hAnsi="Calibri" w:cs="Arial"/>
                <w:sz w:val="16"/>
              </w:rPr>
              <w:t>р</w:t>
            </w:r>
            <w:r w:rsidRPr="00A50E6A">
              <w:rPr>
                <w:rFonts w:ascii="Calibri" w:hAnsi="Calibri" w:cs="Arial"/>
                <w:sz w:val="16"/>
                <w:lang w:val="kk-KZ"/>
              </w:rPr>
              <w:t>і</w:t>
            </w:r>
            <w:r w:rsidRPr="00A50E6A">
              <w:rPr>
                <w:rFonts w:ascii="Calibri" w:hAnsi="Calibri" w:cs="Arial"/>
                <w:sz w:val="16"/>
              </w:rPr>
              <w:t xml:space="preserve">кменстан </w:t>
            </w:r>
          </w:p>
        </w:tc>
        <w:tc>
          <w:tcPr>
            <w:tcW w:w="1246" w:type="dxa"/>
            <w:hideMark/>
          </w:tcPr>
          <w:p w:rsidR="00D05F5B" w:rsidRPr="00A50E6A" w:rsidRDefault="00D05F5B" w:rsidP="00E42EEA">
            <w:pPr>
              <w:spacing w:after="0" w:line="240" w:lineRule="auto"/>
              <w:jc w:val="right"/>
              <w:rPr>
                <w:rFonts w:ascii="Calibri" w:hAnsi="Calibri"/>
              </w:rPr>
            </w:pPr>
            <w:r w:rsidRPr="00A50E6A">
              <w:rPr>
                <w:rFonts w:ascii="Calibri" w:hAnsi="Calibri" w:cs="Arial"/>
                <w:sz w:val="16"/>
              </w:rPr>
              <w:t>...</w:t>
            </w:r>
          </w:p>
        </w:tc>
        <w:tc>
          <w:tcPr>
            <w:tcW w:w="1218" w:type="dxa"/>
            <w:vAlign w:val="bottom"/>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32,0</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110,3</w:t>
            </w:r>
          </w:p>
        </w:tc>
        <w:tc>
          <w:tcPr>
            <w:tcW w:w="2085" w:type="dxa"/>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Туркменистан </w:t>
            </w:r>
          </w:p>
        </w:tc>
      </w:tr>
      <w:tr w:rsidR="00D05F5B" w:rsidRPr="00A50E6A" w:rsidTr="00E42EEA">
        <w:tc>
          <w:tcPr>
            <w:tcW w:w="1218"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Ө</w:t>
            </w:r>
            <w:r w:rsidRPr="00A50E6A">
              <w:rPr>
                <w:rFonts w:ascii="Calibri" w:hAnsi="Calibri" w:cs="Arial"/>
                <w:sz w:val="16"/>
              </w:rPr>
              <w:t>збекстан</w:t>
            </w:r>
          </w:p>
        </w:tc>
        <w:tc>
          <w:tcPr>
            <w:tcW w:w="1246" w:type="dxa"/>
            <w:vAlign w:val="bottom"/>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rPr>
              <w:t>9,3</w:t>
            </w:r>
            <w:r w:rsidRPr="00A50E6A">
              <w:rPr>
                <w:rFonts w:ascii="Calibri" w:hAnsi="Calibri" w:cs="Arial"/>
                <w:i/>
                <w:sz w:val="16"/>
                <w:szCs w:val="16"/>
                <w:vertAlign w:val="superscript"/>
                <w:lang w:val="kk-KZ"/>
              </w:rPr>
              <w:t>2</w:t>
            </w:r>
          </w:p>
        </w:tc>
        <w:tc>
          <w:tcPr>
            <w:tcW w:w="1218"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52"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108,1</w:t>
            </w:r>
          </w:p>
        </w:tc>
        <w:tc>
          <w:tcPr>
            <w:tcW w:w="2085" w:type="dxa"/>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18"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459"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Узбекистан</w:t>
            </w:r>
          </w:p>
        </w:tc>
      </w:tr>
      <w:tr w:rsidR="00D05F5B" w:rsidRPr="00A50E6A" w:rsidTr="00E42EEA">
        <w:trPr>
          <w:trHeight w:val="63"/>
        </w:trPr>
        <w:tc>
          <w:tcPr>
            <w:tcW w:w="1218" w:type="dxa"/>
            <w:tcBorders>
              <w:top w:val="nil"/>
              <w:left w:val="nil"/>
              <w:bottom w:val="single" w:sz="4" w:space="0" w:color="000000"/>
              <w:right w:val="nil"/>
            </w:tcBorders>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Украина </w:t>
            </w:r>
          </w:p>
        </w:tc>
        <w:tc>
          <w:tcPr>
            <w:tcW w:w="1246" w:type="dxa"/>
            <w:tcBorders>
              <w:left w:val="nil"/>
              <w:bottom w:val="single" w:sz="4" w:space="0" w:color="000000"/>
              <w:right w:val="nil"/>
            </w:tcBorders>
            <w:vAlign w:val="bottom"/>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5,0</w:t>
            </w:r>
          </w:p>
        </w:tc>
        <w:tc>
          <w:tcPr>
            <w:tcW w:w="1218" w:type="dxa"/>
            <w:tcBorders>
              <w:left w:val="nil"/>
              <w:bottom w:val="single" w:sz="4" w:space="0" w:color="000000"/>
              <w:right w:val="nil"/>
            </w:tcBorders>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8,6</w:t>
            </w:r>
          </w:p>
        </w:tc>
        <w:tc>
          <w:tcPr>
            <w:tcW w:w="1652" w:type="dxa"/>
            <w:tcBorders>
              <w:left w:val="nil"/>
              <w:bottom w:val="single" w:sz="4" w:space="0" w:color="000000"/>
              <w:right w:val="nil"/>
            </w:tcBorders>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93,2</w:t>
            </w:r>
          </w:p>
        </w:tc>
        <w:tc>
          <w:tcPr>
            <w:tcW w:w="2085" w:type="dxa"/>
            <w:tcBorders>
              <w:left w:val="nil"/>
              <w:bottom w:val="single" w:sz="4" w:space="0" w:color="000000"/>
              <w:right w:val="nil"/>
            </w:tcBorders>
            <w:vAlign w:val="bottom"/>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71,4</w:t>
            </w:r>
          </w:p>
        </w:tc>
        <w:tc>
          <w:tcPr>
            <w:tcW w:w="1418" w:type="dxa"/>
            <w:tcBorders>
              <w:left w:val="nil"/>
              <w:bottom w:val="single" w:sz="4" w:space="0" w:color="000000"/>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112,0</w:t>
            </w:r>
          </w:p>
        </w:tc>
        <w:tc>
          <w:tcPr>
            <w:tcW w:w="1459" w:type="dxa"/>
            <w:tcBorders>
              <w:left w:val="nil"/>
              <w:bottom w:val="single" w:sz="4" w:space="0" w:color="000000"/>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Украина </w:t>
            </w:r>
          </w:p>
        </w:tc>
      </w:tr>
    </w:tbl>
    <w:p w:rsidR="00D05F5B" w:rsidRPr="00A50E6A" w:rsidRDefault="00D05F5B" w:rsidP="00236C48">
      <w:pPr>
        <w:pStyle w:val="afe"/>
        <w:spacing w:before="10" w:after="10"/>
        <w:jc w:val="left"/>
        <w:rPr>
          <w:rFonts w:ascii="Calibri" w:hAnsi="Calibri" w:cs="Arial"/>
          <w:b w:val="0"/>
          <w:i/>
          <w:color w:val="auto"/>
          <w:sz w:val="14"/>
          <w:szCs w:val="14"/>
          <w:lang w:val="kk-KZ"/>
        </w:rPr>
      </w:pPr>
      <w:r w:rsidRPr="00A50E6A">
        <w:rPr>
          <w:rFonts w:ascii="Calibri" w:hAnsi="Calibri" w:cs="Arial"/>
          <w:b w:val="0"/>
          <w:i/>
          <w:color w:val="auto"/>
          <w:sz w:val="14"/>
          <w:szCs w:val="14"/>
          <w:vertAlign w:val="superscript"/>
        </w:rPr>
        <w:t>1)</w:t>
      </w:r>
      <w:r w:rsidRPr="00A50E6A">
        <w:rPr>
          <w:rFonts w:ascii="Calibri" w:hAnsi="Calibri" w:cs="Arial"/>
          <w:b w:val="0"/>
          <w:i/>
          <w:color w:val="auto"/>
          <w:sz w:val="14"/>
          <w:szCs w:val="14"/>
        </w:rPr>
        <w:t>Т</w:t>
      </w:r>
      <w:r w:rsidRPr="00A50E6A">
        <w:rPr>
          <w:rFonts w:ascii="Calibri" w:hAnsi="Calibri" w:cs="Arial"/>
          <w:b w:val="0"/>
          <w:i/>
          <w:color w:val="auto"/>
          <w:sz w:val="14"/>
          <w:szCs w:val="14"/>
          <w:lang w:val="kk-KZ"/>
        </w:rPr>
        <w:t>М</w:t>
      </w:r>
      <w:r w:rsidRPr="00A50E6A">
        <w:rPr>
          <w:rFonts w:ascii="Calibri" w:hAnsi="Calibri" w:cs="Arial"/>
          <w:b w:val="0"/>
          <w:i/>
          <w:color w:val="auto"/>
          <w:sz w:val="14"/>
          <w:szCs w:val="14"/>
        </w:rPr>
        <w:t xml:space="preserve">Д </w:t>
      </w:r>
      <w:r w:rsidRPr="00A50E6A">
        <w:rPr>
          <w:rFonts w:ascii="Calibri" w:hAnsi="Calibri" w:cs="Arial"/>
          <w:b w:val="0"/>
          <w:i/>
          <w:color w:val="auto"/>
          <w:sz w:val="14"/>
          <w:szCs w:val="14"/>
          <w:lang w:val="kk-KZ"/>
        </w:rPr>
        <w:t>Ұлттық с</w:t>
      </w:r>
      <w:r w:rsidRPr="00A50E6A">
        <w:rPr>
          <w:rFonts w:ascii="Calibri" w:hAnsi="Calibri" w:cs="Arial"/>
          <w:b w:val="0"/>
          <w:i/>
          <w:color w:val="auto"/>
          <w:sz w:val="14"/>
          <w:szCs w:val="14"/>
        </w:rPr>
        <w:t>тат</w:t>
      </w:r>
      <w:r w:rsidRPr="00A50E6A">
        <w:rPr>
          <w:rFonts w:ascii="Calibri" w:hAnsi="Calibri" w:cs="Arial"/>
          <w:b w:val="0"/>
          <w:i/>
          <w:color w:val="auto"/>
          <w:sz w:val="14"/>
          <w:szCs w:val="14"/>
          <w:lang w:val="kk-KZ"/>
        </w:rPr>
        <w:t>истика қызметтері деректері бойынша</w:t>
      </w:r>
    </w:p>
    <w:p w:rsidR="00D05F5B" w:rsidRPr="00A50E6A" w:rsidRDefault="00D05F5B" w:rsidP="00236C48">
      <w:pPr>
        <w:pStyle w:val="afe"/>
        <w:spacing w:before="10" w:after="10"/>
        <w:ind w:firstLine="57"/>
        <w:jc w:val="left"/>
        <w:rPr>
          <w:rFonts w:ascii="Calibri" w:hAnsi="Calibri" w:cs="Arial"/>
          <w:b w:val="0"/>
          <w:i/>
          <w:color w:val="auto"/>
          <w:sz w:val="14"/>
          <w:szCs w:val="14"/>
          <w:vertAlign w:val="superscript"/>
          <w:lang w:val="kk-KZ"/>
        </w:rPr>
      </w:pPr>
      <w:r w:rsidRPr="00A50E6A">
        <w:rPr>
          <w:rFonts w:ascii="Calibri" w:hAnsi="Calibri" w:cs="Arial"/>
          <w:b w:val="0"/>
          <w:i/>
          <w:color w:val="auto"/>
          <w:sz w:val="14"/>
          <w:szCs w:val="14"/>
          <w:lang w:val="kk-KZ"/>
        </w:rPr>
        <w:lastRenderedPageBreak/>
        <w:t>По данным Национальных статистических служб СНГ.</w:t>
      </w:r>
    </w:p>
    <w:p w:rsidR="00D05F5B" w:rsidRPr="00A50E6A" w:rsidRDefault="00D05F5B" w:rsidP="00236C48">
      <w:pPr>
        <w:pStyle w:val="afe"/>
        <w:spacing w:before="10" w:after="10"/>
        <w:jc w:val="left"/>
        <w:rPr>
          <w:rFonts w:ascii="Calibri" w:hAnsi="Calibri" w:cs="Arial"/>
          <w:i/>
          <w:color w:val="auto"/>
          <w:sz w:val="14"/>
          <w:szCs w:val="14"/>
          <w:lang w:val="kk-KZ"/>
        </w:rPr>
      </w:pPr>
      <w:r w:rsidRPr="00A50E6A">
        <w:rPr>
          <w:rFonts w:ascii="Calibri" w:hAnsi="Calibri" w:cs="Arial"/>
          <w:b w:val="0"/>
          <w:i/>
          <w:color w:val="auto"/>
          <w:sz w:val="14"/>
          <w:szCs w:val="14"/>
          <w:vertAlign w:val="superscript"/>
          <w:lang w:val="kk-KZ"/>
        </w:rPr>
        <w:t>2)</w:t>
      </w:r>
      <w:r w:rsidRPr="00A50E6A">
        <w:rPr>
          <w:rFonts w:ascii="Calibri" w:hAnsi="Calibri" w:cs="Arial"/>
          <w:b w:val="0"/>
          <w:i/>
          <w:color w:val="auto"/>
          <w:sz w:val="14"/>
          <w:szCs w:val="14"/>
          <w:lang w:val="kk-KZ"/>
        </w:rPr>
        <w:t>«2009-2013 жылдардағы Қазақстан Республикасындағы тұтыну нарығындағы бағалар» статистикалық жинағының деректері бойынша.</w:t>
      </w:r>
    </w:p>
    <w:p w:rsidR="00D05F5B" w:rsidRPr="00A50E6A" w:rsidRDefault="00D05F5B" w:rsidP="00236C48">
      <w:pPr>
        <w:pStyle w:val="afe"/>
        <w:spacing w:before="10" w:after="10"/>
        <w:ind w:firstLine="57"/>
        <w:jc w:val="left"/>
        <w:rPr>
          <w:rFonts w:ascii="Calibri" w:hAnsi="Calibri" w:cs="Arial"/>
          <w:i/>
          <w:color w:val="auto"/>
          <w:sz w:val="14"/>
          <w:szCs w:val="14"/>
          <w:vertAlign w:val="superscript"/>
          <w:lang w:val="kk-KZ"/>
        </w:rPr>
      </w:pPr>
      <w:r w:rsidRPr="00A50E6A">
        <w:rPr>
          <w:rFonts w:ascii="Calibri" w:hAnsi="Calibri" w:cs="Arial"/>
          <w:b w:val="0"/>
          <w:i/>
          <w:color w:val="auto"/>
          <w:sz w:val="14"/>
          <w:szCs w:val="14"/>
        </w:rPr>
        <w:t xml:space="preserve">По данным статистического </w:t>
      </w:r>
      <w:r w:rsidRPr="00A50E6A">
        <w:rPr>
          <w:rFonts w:ascii="Calibri" w:hAnsi="Calibri" w:cs="Arial"/>
          <w:b w:val="0"/>
          <w:i/>
          <w:color w:val="auto"/>
          <w:sz w:val="14"/>
          <w:szCs w:val="14"/>
          <w:lang w:val="kk-KZ"/>
        </w:rPr>
        <w:t>сборника «Цены на потребительском рынке Республики Казахстан в 2009-2013гг.».</w:t>
      </w:r>
    </w:p>
    <w:p w:rsidR="00D05F5B" w:rsidRPr="00A50E6A" w:rsidRDefault="00D05F5B" w:rsidP="00236C48">
      <w:pPr>
        <w:pStyle w:val="afe"/>
        <w:spacing w:before="10" w:after="10"/>
        <w:jc w:val="left"/>
        <w:rPr>
          <w:rFonts w:ascii="Calibri" w:hAnsi="Calibri" w:cs="Arial"/>
          <w:b w:val="0"/>
          <w:i/>
          <w:color w:val="auto"/>
          <w:sz w:val="14"/>
          <w:szCs w:val="14"/>
          <w:lang w:val="kk-KZ"/>
        </w:rPr>
      </w:pPr>
      <w:r w:rsidRPr="00A50E6A">
        <w:rPr>
          <w:rFonts w:ascii="Calibri" w:hAnsi="Calibri" w:cs="Arial"/>
          <w:b w:val="0"/>
          <w:i/>
          <w:color w:val="auto"/>
          <w:sz w:val="14"/>
          <w:szCs w:val="14"/>
          <w:vertAlign w:val="superscript"/>
          <w:lang w:val="kk-KZ"/>
        </w:rPr>
        <w:t>3)</w:t>
      </w:r>
      <w:r w:rsidRPr="00A50E6A">
        <w:rPr>
          <w:rFonts w:ascii="Calibri" w:hAnsi="Calibri" w:cs="Arial"/>
          <w:b w:val="0"/>
          <w:i/>
          <w:color w:val="auto"/>
          <w:sz w:val="14"/>
          <w:szCs w:val="14"/>
          <w:lang w:val="kk-KZ"/>
        </w:rPr>
        <w:t>Жұмыспен қамту қызметтерінің деректері бойынша, кезең соңына.</w:t>
      </w:r>
    </w:p>
    <w:p w:rsidR="00D05F5B" w:rsidRPr="00A50E6A" w:rsidRDefault="00D05F5B" w:rsidP="00236C48">
      <w:pPr>
        <w:pStyle w:val="afe"/>
        <w:spacing w:before="10" w:after="10"/>
        <w:ind w:firstLine="57"/>
        <w:jc w:val="left"/>
        <w:rPr>
          <w:rFonts w:ascii="Calibri" w:hAnsi="Calibri" w:cs="Arial"/>
          <w:b w:val="0"/>
          <w:i/>
          <w:color w:val="auto"/>
          <w:sz w:val="14"/>
          <w:szCs w:val="14"/>
        </w:rPr>
      </w:pPr>
      <w:r w:rsidRPr="00A50E6A">
        <w:rPr>
          <w:rFonts w:ascii="Calibri" w:hAnsi="Calibri" w:cs="Arial"/>
          <w:b w:val="0"/>
          <w:i/>
          <w:color w:val="auto"/>
          <w:sz w:val="14"/>
          <w:szCs w:val="14"/>
        </w:rPr>
        <w:t>По данным служб занятости, на конец периода.</w:t>
      </w:r>
    </w:p>
    <w:p w:rsidR="00D05F5B" w:rsidRPr="00A50E6A" w:rsidRDefault="00D05F5B" w:rsidP="00236C48">
      <w:pPr>
        <w:spacing w:before="10" w:after="10" w:line="240" w:lineRule="auto"/>
        <w:rPr>
          <w:rFonts w:ascii="Calibri" w:hAnsi="Calibri" w:cs="Arial"/>
          <w:i/>
          <w:sz w:val="14"/>
          <w:szCs w:val="14"/>
        </w:rPr>
      </w:pPr>
      <w:r w:rsidRPr="00A50E6A">
        <w:rPr>
          <w:rFonts w:ascii="Calibri" w:hAnsi="Calibri" w:cs="Arial"/>
          <w:i/>
          <w:sz w:val="14"/>
          <w:szCs w:val="14"/>
          <w:vertAlign w:val="superscript"/>
        </w:rPr>
        <w:t>4)</w:t>
      </w:r>
      <w:r w:rsidRPr="00A50E6A">
        <w:rPr>
          <w:rFonts w:ascii="Calibri" w:hAnsi="Calibri" w:cs="Arial"/>
          <w:i/>
          <w:sz w:val="14"/>
          <w:szCs w:val="14"/>
        </w:rPr>
        <w:t>Алдын ала деректер.</w:t>
      </w:r>
    </w:p>
    <w:p w:rsidR="00D05F5B" w:rsidRPr="00A50E6A" w:rsidRDefault="00D05F5B" w:rsidP="00236C48">
      <w:pPr>
        <w:spacing w:before="10" w:after="10" w:line="240" w:lineRule="auto"/>
        <w:ind w:firstLine="57"/>
        <w:rPr>
          <w:rFonts w:ascii="Calibri" w:hAnsi="Calibri" w:cs="Arial"/>
          <w:i/>
          <w:sz w:val="14"/>
          <w:szCs w:val="14"/>
        </w:rPr>
      </w:pPr>
      <w:r w:rsidRPr="00A50E6A">
        <w:rPr>
          <w:rFonts w:ascii="Calibri" w:hAnsi="Calibri" w:cs="Arial"/>
          <w:i/>
          <w:sz w:val="14"/>
          <w:szCs w:val="14"/>
        </w:rPr>
        <w:t>Предварительные данные.</w:t>
      </w:r>
    </w:p>
    <w:p w:rsidR="00236C48" w:rsidRPr="00A50E6A" w:rsidRDefault="00236C48" w:rsidP="00D05F5B">
      <w:pPr>
        <w:pStyle w:val="afe"/>
        <w:spacing w:before="0"/>
        <w:rPr>
          <w:rFonts w:ascii="Calibri" w:hAnsi="Calibri" w:cs="Arial"/>
          <w:color w:val="auto"/>
          <w:sz w:val="12"/>
          <w:lang w:val="kk-KZ"/>
        </w:rPr>
      </w:pPr>
    </w:p>
    <w:p w:rsidR="00D05F5B" w:rsidRPr="00A50E6A" w:rsidRDefault="00D05F5B" w:rsidP="00D05F5B">
      <w:pPr>
        <w:pStyle w:val="afe"/>
        <w:spacing w:before="0"/>
        <w:rPr>
          <w:rFonts w:ascii="Calibri" w:hAnsi="Calibri" w:cs="Arial"/>
          <w:color w:val="auto"/>
          <w:lang w:val="kk-KZ"/>
        </w:rPr>
      </w:pPr>
      <w:r w:rsidRPr="00A50E6A">
        <w:rPr>
          <w:rFonts w:ascii="Calibri" w:hAnsi="Calibri" w:cs="Arial"/>
          <w:color w:val="auto"/>
          <w:lang w:val="kk-KZ"/>
        </w:rPr>
        <w:t>6.2 Әлемнің жекелеген елдеріндегі тұрмыс деңгейінің негізгі индикаторлары</w:t>
      </w:r>
    </w:p>
    <w:p w:rsidR="00D05F5B" w:rsidRPr="00A50E6A" w:rsidRDefault="00D05F5B" w:rsidP="00236C48">
      <w:pPr>
        <w:spacing w:after="120" w:line="240" w:lineRule="auto"/>
        <w:jc w:val="center"/>
        <w:rPr>
          <w:rFonts w:ascii="Calibri" w:hAnsi="Calibri" w:cs="Arial"/>
          <w:b/>
          <w:sz w:val="20"/>
          <w:lang w:val="kk-KZ"/>
        </w:rPr>
      </w:pPr>
      <w:r w:rsidRPr="00A50E6A">
        <w:rPr>
          <w:rFonts w:ascii="Calibri" w:hAnsi="Calibri" w:cs="Arial"/>
          <w:b/>
          <w:sz w:val="20"/>
          <w:lang w:val="kk-KZ"/>
        </w:rPr>
        <w:t>Основные индикаторы уровня жизни в отдельных странах мира</w:t>
      </w:r>
    </w:p>
    <w:tbl>
      <w:tblPr>
        <w:tblW w:w="10320" w:type="dxa"/>
        <w:tblLayout w:type="fixed"/>
        <w:tblCellMar>
          <w:left w:w="0" w:type="dxa"/>
          <w:right w:w="0" w:type="dxa"/>
        </w:tblCellMar>
        <w:tblLook w:val="04A0"/>
      </w:tblPr>
      <w:tblGrid>
        <w:gridCol w:w="1431"/>
        <w:gridCol w:w="1260"/>
        <w:gridCol w:w="1190"/>
        <w:gridCol w:w="1540"/>
        <w:gridCol w:w="1945"/>
        <w:gridCol w:w="1330"/>
        <w:gridCol w:w="1624"/>
      </w:tblGrid>
      <w:tr w:rsidR="00D05F5B" w:rsidRPr="00A50E6A" w:rsidTr="00E42EEA">
        <w:trPr>
          <w:tblHeader/>
        </w:trPr>
        <w:tc>
          <w:tcPr>
            <w:tcW w:w="1431" w:type="dxa"/>
            <w:tcBorders>
              <w:top w:val="single" w:sz="4" w:space="0" w:color="000000"/>
              <w:left w:val="nil"/>
              <w:bottom w:val="single" w:sz="4" w:space="0" w:color="auto"/>
              <w:right w:val="nil"/>
            </w:tcBorders>
          </w:tcPr>
          <w:p w:rsidR="00D05F5B" w:rsidRPr="00A50E6A" w:rsidRDefault="00D05F5B" w:rsidP="00E42EEA">
            <w:pPr>
              <w:pStyle w:val="a0"/>
              <w:snapToGrid w:val="0"/>
              <w:jc w:val="left"/>
              <w:rPr>
                <w:rFonts w:ascii="Calibri" w:hAnsi="Calibri" w:cs="Arial"/>
                <w:color w:val="auto"/>
              </w:rPr>
            </w:pPr>
          </w:p>
        </w:tc>
        <w:tc>
          <w:tcPr>
            <w:tcW w:w="1260"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lang w:val="kk-KZ"/>
              </w:rPr>
              <w:t>Жұмыссыздық деңгейі</w:t>
            </w:r>
            <w:r w:rsidRPr="00A50E6A">
              <w:rPr>
                <w:rFonts w:ascii="Calibri" w:hAnsi="Calibri" w:cs="Arial"/>
                <w:color w:val="auto"/>
                <w:sz w:val="14"/>
                <w:vertAlign w:val="superscript"/>
                <w:lang w:val="kk-KZ"/>
              </w:rPr>
              <w:t>1</w:t>
            </w:r>
            <w:r w:rsidRPr="00A50E6A">
              <w:rPr>
                <w:rFonts w:ascii="Calibri" w:hAnsi="Calibri" w:cs="Arial"/>
                <w:color w:val="auto"/>
                <w:sz w:val="14"/>
                <w:vertAlign w:val="superscript"/>
              </w:rPr>
              <w:t>)</w:t>
            </w:r>
            <w:r w:rsidRPr="00A50E6A">
              <w:rPr>
                <w:rFonts w:ascii="Calibri" w:hAnsi="Calibri" w:cs="Arial"/>
                <w:color w:val="auto"/>
                <w:sz w:val="14"/>
              </w:rPr>
              <w:t xml:space="preserve">, </w:t>
            </w:r>
            <w:r w:rsidRPr="00A50E6A">
              <w:rPr>
                <w:rFonts w:ascii="Calibri" w:hAnsi="Calibri" w:cs="Arial"/>
                <w:color w:val="auto"/>
                <w:sz w:val="14"/>
                <w:lang w:val="kk-KZ"/>
              </w:rPr>
              <w:t xml:space="preserve">пайызбен </w:t>
            </w:r>
          </w:p>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lang w:val="kk-KZ"/>
              </w:rPr>
              <w:t>У</w:t>
            </w:r>
            <w:r w:rsidRPr="00A50E6A">
              <w:rPr>
                <w:rFonts w:ascii="Calibri" w:hAnsi="Calibri" w:cs="Arial"/>
                <w:color w:val="auto"/>
                <w:sz w:val="14"/>
              </w:rPr>
              <w:t>ровень безработицы</w:t>
            </w:r>
            <w:r w:rsidRPr="00A50E6A">
              <w:rPr>
                <w:rFonts w:ascii="Calibri" w:hAnsi="Calibri" w:cs="Arial"/>
                <w:color w:val="auto"/>
                <w:sz w:val="14"/>
                <w:vertAlign w:val="superscript"/>
              </w:rPr>
              <w:t>1)</w:t>
            </w:r>
            <w:r w:rsidRPr="00A50E6A">
              <w:rPr>
                <w:rFonts w:ascii="Calibri" w:hAnsi="Calibri" w:cs="Arial"/>
                <w:color w:val="auto"/>
                <w:sz w:val="14"/>
              </w:rPr>
              <w:t xml:space="preserve">, </w:t>
            </w:r>
          </w:p>
          <w:p w:rsidR="00D05F5B" w:rsidRPr="00A50E6A" w:rsidRDefault="00D05F5B" w:rsidP="00E42EEA">
            <w:pPr>
              <w:pStyle w:val="a0"/>
              <w:ind w:firstLine="0"/>
              <w:jc w:val="center"/>
              <w:rPr>
                <w:rFonts w:ascii="Calibri" w:hAnsi="Calibri" w:cs="Arial"/>
                <w:color w:val="auto"/>
                <w:sz w:val="14"/>
                <w:lang w:val="kk-KZ"/>
              </w:rPr>
            </w:pPr>
            <w:r w:rsidRPr="00A50E6A">
              <w:rPr>
                <w:rFonts w:ascii="Calibri" w:hAnsi="Calibri" w:cs="Arial"/>
                <w:color w:val="auto"/>
                <w:sz w:val="14"/>
              </w:rPr>
              <w:t>в процентах</w:t>
            </w:r>
          </w:p>
        </w:tc>
        <w:tc>
          <w:tcPr>
            <w:tcW w:w="1190"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4"/>
                <w:lang w:val="kk-KZ"/>
              </w:rPr>
            </w:pPr>
            <w:r w:rsidRPr="00A50E6A">
              <w:rPr>
                <w:rFonts w:ascii="Calibri" w:hAnsi="Calibri" w:cs="Arial"/>
                <w:color w:val="auto"/>
                <w:sz w:val="14"/>
                <w:lang w:val="kk-KZ"/>
              </w:rPr>
              <w:t>Кедейлік</w:t>
            </w:r>
          </w:p>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lang w:val="kk-KZ"/>
              </w:rPr>
              <w:t>деңгейі</w:t>
            </w:r>
            <w:r w:rsidRPr="00A50E6A">
              <w:rPr>
                <w:rFonts w:ascii="Calibri" w:hAnsi="Calibri" w:cs="Arial"/>
                <w:color w:val="auto"/>
                <w:sz w:val="14"/>
                <w:vertAlign w:val="superscript"/>
                <w:lang w:val="kk-KZ"/>
              </w:rPr>
              <w:t>2)</w:t>
            </w:r>
            <w:r w:rsidRPr="00A50E6A">
              <w:rPr>
                <w:rFonts w:ascii="Calibri" w:hAnsi="Calibri" w:cs="Arial"/>
                <w:color w:val="auto"/>
                <w:sz w:val="14"/>
              </w:rPr>
              <w:t xml:space="preserve">, </w:t>
            </w:r>
            <w:r w:rsidRPr="00A50E6A">
              <w:rPr>
                <w:rFonts w:ascii="Calibri" w:hAnsi="Calibri" w:cs="Arial"/>
                <w:color w:val="auto"/>
                <w:sz w:val="14"/>
                <w:lang w:val="kk-KZ"/>
              </w:rPr>
              <w:t xml:space="preserve">пайызбен </w:t>
            </w:r>
          </w:p>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lang w:val="kk-KZ"/>
              </w:rPr>
              <w:t>У</w:t>
            </w:r>
            <w:r w:rsidRPr="00A50E6A">
              <w:rPr>
                <w:rFonts w:ascii="Calibri" w:hAnsi="Calibri" w:cs="Arial"/>
                <w:color w:val="auto"/>
                <w:sz w:val="14"/>
              </w:rPr>
              <w:t>ровень</w:t>
            </w:r>
          </w:p>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rPr>
              <w:t>бедности</w:t>
            </w:r>
            <w:r w:rsidRPr="00A50E6A">
              <w:rPr>
                <w:rFonts w:ascii="Calibri" w:hAnsi="Calibri" w:cs="Arial"/>
                <w:color w:val="auto"/>
                <w:sz w:val="14"/>
                <w:vertAlign w:val="superscript"/>
              </w:rPr>
              <w:t>1)</w:t>
            </w:r>
            <w:r w:rsidRPr="00A50E6A">
              <w:rPr>
                <w:rFonts w:ascii="Calibri" w:hAnsi="Calibri" w:cs="Arial"/>
                <w:color w:val="auto"/>
                <w:sz w:val="14"/>
              </w:rPr>
              <w:t>,</w:t>
            </w:r>
          </w:p>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rPr>
              <w:t>в процентах</w:t>
            </w:r>
          </w:p>
        </w:tc>
        <w:tc>
          <w:tcPr>
            <w:tcW w:w="1540"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lang w:val="kk-KZ"/>
              </w:rPr>
              <w:t>Өткен жылға жалпы ішкі өнім</w:t>
            </w:r>
            <w:r w:rsidRPr="00A50E6A">
              <w:rPr>
                <w:rFonts w:ascii="Calibri" w:hAnsi="Calibri" w:cs="Arial"/>
                <w:color w:val="auto"/>
                <w:sz w:val="14"/>
                <w:vertAlign w:val="superscript"/>
                <w:lang w:val="kk-KZ"/>
              </w:rPr>
              <w:t>3)</w:t>
            </w:r>
            <w:r w:rsidRPr="00A50E6A">
              <w:rPr>
                <w:rFonts w:ascii="Calibri" w:hAnsi="Calibri" w:cs="Arial"/>
                <w:color w:val="auto"/>
                <w:sz w:val="14"/>
                <w:lang w:val="kk-KZ"/>
              </w:rPr>
              <w:t xml:space="preserve"> пайызбен </w:t>
            </w:r>
          </w:p>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lang w:val="kk-KZ"/>
              </w:rPr>
              <w:t>В</w:t>
            </w:r>
            <w:r w:rsidRPr="00A50E6A">
              <w:rPr>
                <w:rFonts w:ascii="Calibri" w:hAnsi="Calibri" w:cs="Arial"/>
                <w:color w:val="auto"/>
                <w:sz w:val="14"/>
              </w:rPr>
              <w:t>аловой внутренний продукт</w:t>
            </w:r>
            <w:r w:rsidRPr="00A50E6A">
              <w:rPr>
                <w:rFonts w:ascii="Calibri" w:hAnsi="Calibri" w:cs="Arial"/>
                <w:color w:val="auto"/>
                <w:sz w:val="14"/>
                <w:vertAlign w:val="superscript"/>
                <w:lang w:val="kk-KZ"/>
              </w:rPr>
              <w:t>1)</w:t>
            </w:r>
            <w:r w:rsidRPr="00A50E6A">
              <w:rPr>
                <w:rFonts w:ascii="Calibri" w:hAnsi="Calibri" w:cs="Arial"/>
                <w:color w:val="auto"/>
                <w:sz w:val="14"/>
              </w:rPr>
              <w:t xml:space="preserve">, в процентах </w:t>
            </w:r>
          </w:p>
          <w:p w:rsidR="00D05F5B" w:rsidRPr="00A50E6A" w:rsidRDefault="00D05F5B" w:rsidP="00E42EEA">
            <w:pPr>
              <w:pStyle w:val="a0"/>
              <w:ind w:firstLine="0"/>
              <w:jc w:val="center"/>
              <w:rPr>
                <w:rFonts w:ascii="Calibri" w:hAnsi="Calibri" w:cs="Arial"/>
                <w:color w:val="auto"/>
                <w:sz w:val="14"/>
                <w:lang w:val="kk-KZ"/>
              </w:rPr>
            </w:pPr>
            <w:r w:rsidRPr="00A50E6A">
              <w:rPr>
                <w:rFonts w:ascii="Calibri" w:hAnsi="Calibri" w:cs="Arial"/>
                <w:color w:val="auto"/>
                <w:sz w:val="14"/>
              </w:rPr>
              <w:t>к предыдущему году</w:t>
            </w:r>
          </w:p>
        </w:tc>
        <w:tc>
          <w:tcPr>
            <w:tcW w:w="1945"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4"/>
                <w:lang w:val="kk-KZ"/>
              </w:rPr>
            </w:pPr>
            <w:r w:rsidRPr="00A50E6A">
              <w:rPr>
                <w:rFonts w:ascii="Calibri" w:hAnsi="Calibri" w:cs="Arial"/>
                <w:color w:val="auto"/>
                <w:sz w:val="14"/>
                <w:lang w:val="kk-KZ"/>
              </w:rPr>
              <w:t>Орташа өмір сүру ұзақтығының деңгейі, жылдар саны</w:t>
            </w:r>
            <w:r w:rsidRPr="00A50E6A">
              <w:rPr>
                <w:rFonts w:ascii="Calibri" w:hAnsi="Calibri" w:cs="Arial"/>
                <w:color w:val="auto"/>
                <w:sz w:val="14"/>
                <w:vertAlign w:val="superscript"/>
                <w:lang w:val="kk-KZ"/>
              </w:rPr>
              <w:t>2)</w:t>
            </w:r>
          </w:p>
          <w:p w:rsidR="00D05F5B" w:rsidRPr="00A50E6A" w:rsidRDefault="00D05F5B" w:rsidP="00E42EEA">
            <w:pPr>
              <w:pStyle w:val="a0"/>
              <w:ind w:firstLine="0"/>
              <w:jc w:val="center"/>
              <w:rPr>
                <w:rFonts w:ascii="Calibri" w:hAnsi="Calibri" w:cs="Arial"/>
                <w:color w:val="auto"/>
                <w:sz w:val="14"/>
                <w:lang w:val="kk-KZ"/>
              </w:rPr>
            </w:pPr>
            <w:r w:rsidRPr="00A50E6A">
              <w:rPr>
                <w:rFonts w:ascii="Calibri" w:hAnsi="Calibri" w:cs="Arial"/>
                <w:color w:val="auto"/>
                <w:sz w:val="14"/>
                <w:lang w:val="kk-KZ"/>
              </w:rPr>
              <w:t>С</w:t>
            </w:r>
            <w:r w:rsidRPr="00A50E6A">
              <w:rPr>
                <w:rFonts w:ascii="Calibri" w:hAnsi="Calibri" w:cs="Arial"/>
                <w:color w:val="auto"/>
                <w:sz w:val="14"/>
              </w:rPr>
              <w:t>редняя ожидаемая продолжительность жизни, число лет</w:t>
            </w:r>
            <w:r w:rsidRPr="00A50E6A">
              <w:rPr>
                <w:rFonts w:ascii="Calibri" w:hAnsi="Calibri" w:cs="Arial"/>
                <w:color w:val="auto"/>
                <w:sz w:val="14"/>
                <w:vertAlign w:val="superscript"/>
                <w:lang w:val="kk-KZ"/>
              </w:rPr>
              <w:t>2</w:t>
            </w:r>
            <w:r w:rsidRPr="00A50E6A">
              <w:rPr>
                <w:rFonts w:ascii="Calibri" w:hAnsi="Calibri" w:cs="Arial"/>
                <w:color w:val="auto"/>
                <w:sz w:val="14"/>
                <w:vertAlign w:val="superscript"/>
              </w:rPr>
              <w:t>)</w:t>
            </w:r>
          </w:p>
        </w:tc>
        <w:tc>
          <w:tcPr>
            <w:tcW w:w="1330" w:type="dxa"/>
            <w:tcBorders>
              <w:top w:val="single" w:sz="4" w:space="0" w:color="000000"/>
              <w:left w:val="single" w:sz="4" w:space="0" w:color="000000"/>
              <w:bottom w:val="single" w:sz="4" w:space="0" w:color="auto"/>
              <w:right w:val="nil"/>
            </w:tcBorders>
            <w:vAlign w:val="center"/>
            <w:hideMark/>
          </w:tcPr>
          <w:p w:rsidR="00D05F5B" w:rsidRPr="00A50E6A" w:rsidRDefault="00D05F5B" w:rsidP="00E42EEA">
            <w:pPr>
              <w:pStyle w:val="a0"/>
              <w:ind w:firstLine="0"/>
              <w:jc w:val="center"/>
              <w:rPr>
                <w:rFonts w:ascii="Calibri" w:hAnsi="Calibri" w:cs="Arial"/>
                <w:color w:val="auto"/>
                <w:sz w:val="14"/>
              </w:rPr>
            </w:pPr>
            <w:r w:rsidRPr="00A50E6A">
              <w:rPr>
                <w:rFonts w:ascii="Calibri" w:hAnsi="Calibri" w:cs="Arial"/>
                <w:color w:val="auto"/>
                <w:sz w:val="14"/>
                <w:lang w:val="kk-KZ"/>
              </w:rPr>
              <w:t>Тұтыну бағасының индексі</w:t>
            </w:r>
            <w:r w:rsidRPr="00A50E6A">
              <w:rPr>
                <w:rFonts w:ascii="Calibri" w:hAnsi="Calibri" w:cs="Arial"/>
                <w:color w:val="auto"/>
                <w:sz w:val="14"/>
                <w:vertAlign w:val="superscript"/>
                <w:lang w:val="kk-KZ"/>
              </w:rPr>
              <w:t>1)</w:t>
            </w:r>
            <w:r w:rsidRPr="00A50E6A">
              <w:rPr>
                <w:rFonts w:ascii="Calibri" w:hAnsi="Calibri" w:cs="Arial"/>
                <w:color w:val="auto"/>
                <w:sz w:val="14"/>
                <w:lang w:val="kk-KZ"/>
              </w:rPr>
              <w:t>, пайызбен</w:t>
            </w:r>
            <w:r w:rsidRPr="00A50E6A">
              <w:rPr>
                <w:rFonts w:ascii="Calibri" w:hAnsi="Calibri" w:cs="Arial"/>
                <w:color w:val="auto"/>
                <w:sz w:val="14"/>
              </w:rPr>
              <w:t xml:space="preserve"> </w:t>
            </w:r>
          </w:p>
          <w:p w:rsidR="00D05F5B" w:rsidRPr="00A50E6A" w:rsidRDefault="00D05F5B" w:rsidP="00E42EEA">
            <w:pPr>
              <w:pStyle w:val="a0"/>
              <w:ind w:firstLine="0"/>
              <w:jc w:val="center"/>
              <w:rPr>
                <w:rFonts w:ascii="Calibri" w:hAnsi="Calibri" w:cs="Arial"/>
                <w:color w:val="auto"/>
                <w:sz w:val="14"/>
                <w:lang w:val="kk-KZ"/>
              </w:rPr>
            </w:pPr>
            <w:r w:rsidRPr="00A50E6A">
              <w:rPr>
                <w:rFonts w:ascii="Calibri" w:hAnsi="Calibri" w:cs="Arial"/>
                <w:color w:val="auto"/>
                <w:sz w:val="14"/>
                <w:lang w:val="kk-KZ"/>
              </w:rPr>
              <w:t>И</w:t>
            </w:r>
            <w:r w:rsidRPr="00A50E6A">
              <w:rPr>
                <w:rFonts w:ascii="Calibri" w:hAnsi="Calibri" w:cs="Arial"/>
                <w:color w:val="auto"/>
                <w:sz w:val="14"/>
              </w:rPr>
              <w:t>ндекс потребительских цен</w:t>
            </w:r>
            <w:r w:rsidRPr="00A50E6A">
              <w:rPr>
                <w:rFonts w:ascii="Calibri" w:hAnsi="Calibri" w:cs="Arial"/>
                <w:color w:val="auto"/>
                <w:sz w:val="14"/>
                <w:vertAlign w:val="superscript"/>
                <w:lang w:val="kk-KZ"/>
              </w:rPr>
              <w:t>1)</w:t>
            </w:r>
            <w:r w:rsidRPr="00A50E6A">
              <w:rPr>
                <w:rFonts w:ascii="Calibri" w:hAnsi="Calibri" w:cs="Arial"/>
                <w:color w:val="auto"/>
                <w:sz w:val="14"/>
              </w:rPr>
              <w:t>, в процентах</w:t>
            </w:r>
          </w:p>
        </w:tc>
        <w:tc>
          <w:tcPr>
            <w:tcW w:w="1624" w:type="dxa"/>
            <w:tcBorders>
              <w:top w:val="single" w:sz="4" w:space="0" w:color="000000"/>
              <w:left w:val="single" w:sz="4" w:space="0" w:color="000000"/>
              <w:bottom w:val="single" w:sz="4" w:space="0" w:color="auto"/>
              <w:right w:val="nil"/>
            </w:tcBorders>
          </w:tcPr>
          <w:p w:rsidR="00D05F5B" w:rsidRPr="00A50E6A" w:rsidRDefault="00D05F5B" w:rsidP="00E42EEA">
            <w:pPr>
              <w:pStyle w:val="a0"/>
              <w:snapToGrid w:val="0"/>
              <w:jc w:val="center"/>
              <w:rPr>
                <w:rFonts w:ascii="Calibri" w:hAnsi="Calibri" w:cs="Arial"/>
                <w:color w:val="auto"/>
                <w:sz w:val="14"/>
                <w:lang w:val="kk-KZ"/>
              </w:rPr>
            </w:pPr>
          </w:p>
        </w:tc>
      </w:tr>
      <w:tr w:rsidR="00D05F5B" w:rsidRPr="00A50E6A" w:rsidTr="00E42EEA">
        <w:trPr>
          <w:tblHeader/>
        </w:trPr>
        <w:tc>
          <w:tcPr>
            <w:tcW w:w="10320" w:type="dxa"/>
            <w:gridSpan w:val="7"/>
            <w:tcBorders>
              <w:top w:val="single" w:sz="4" w:space="0" w:color="auto"/>
              <w:left w:val="nil"/>
              <w:right w:val="nil"/>
            </w:tcBorders>
            <w:vAlign w:val="bottom"/>
            <w:hideMark/>
          </w:tcPr>
          <w:p w:rsidR="00D05F5B" w:rsidRPr="00A50E6A" w:rsidRDefault="00D05F5B" w:rsidP="00236C48">
            <w:pPr>
              <w:pStyle w:val="a0"/>
              <w:spacing w:before="6" w:after="6"/>
              <w:ind w:firstLine="0"/>
              <w:jc w:val="center"/>
              <w:rPr>
                <w:rFonts w:ascii="Calibri" w:hAnsi="Calibri" w:cs="Arial"/>
                <w:color w:val="auto"/>
              </w:rPr>
            </w:pPr>
            <w:r w:rsidRPr="00A50E6A">
              <w:rPr>
                <w:rFonts w:ascii="Calibri" w:hAnsi="Calibri" w:cs="Arial"/>
                <w:color w:val="auto"/>
                <w:sz w:val="16"/>
              </w:rPr>
              <w:t>20</w:t>
            </w:r>
            <w:r w:rsidRPr="00A50E6A">
              <w:rPr>
                <w:rFonts w:ascii="Calibri" w:hAnsi="Calibri" w:cs="Arial"/>
                <w:color w:val="auto"/>
                <w:sz w:val="16"/>
                <w:lang w:val="kk-KZ"/>
              </w:rPr>
              <w:t>10</w:t>
            </w:r>
          </w:p>
        </w:tc>
      </w:tr>
      <w:tr w:rsidR="00D05F5B" w:rsidRPr="00A50E6A" w:rsidTr="00E42EEA">
        <w:trPr>
          <w:tblHeader/>
        </w:trPr>
        <w:tc>
          <w:tcPr>
            <w:tcW w:w="1431"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rPr>
            </w:pPr>
            <w:r w:rsidRPr="00A50E6A">
              <w:rPr>
                <w:rFonts w:ascii="Calibri" w:hAnsi="Calibri" w:cs="Arial"/>
                <w:sz w:val="16"/>
                <w:lang w:val="kk-KZ"/>
              </w:rPr>
              <w:t xml:space="preserve">Қазақстан </w:t>
            </w:r>
          </w:p>
        </w:tc>
        <w:tc>
          <w:tcPr>
            <w:tcW w:w="1260"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rPr>
              <w:t>5,8</w:t>
            </w:r>
          </w:p>
        </w:tc>
        <w:tc>
          <w:tcPr>
            <w:tcW w:w="1190"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rPr>
              <w:t>6,5</w:t>
            </w:r>
          </w:p>
        </w:tc>
        <w:tc>
          <w:tcPr>
            <w:tcW w:w="1540"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rPr>
              <w:t>107,3</w:t>
            </w:r>
          </w:p>
        </w:tc>
        <w:tc>
          <w:tcPr>
            <w:tcW w:w="1945"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lang w:val="kk-KZ"/>
              </w:rPr>
              <w:t>68,5</w:t>
            </w:r>
            <w:r w:rsidRPr="00A50E6A">
              <w:rPr>
                <w:rFonts w:ascii="Calibri" w:hAnsi="Calibri" w:cs="Arial"/>
                <w:color w:val="auto"/>
                <w:vertAlign w:val="superscript"/>
                <w:lang w:val="kk-KZ"/>
              </w:rPr>
              <w:t>3)</w:t>
            </w:r>
          </w:p>
        </w:tc>
        <w:tc>
          <w:tcPr>
            <w:tcW w:w="1330"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rPr>
              <w:t>107,8</w:t>
            </w:r>
          </w:p>
        </w:tc>
        <w:tc>
          <w:tcPr>
            <w:tcW w:w="1624"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Люксембург </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4,4</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14,5</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103,1</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79,</w:t>
            </w:r>
            <w:r w:rsidRPr="00A50E6A">
              <w:rPr>
                <w:rFonts w:ascii="Calibri" w:hAnsi="Calibri" w:cs="Arial"/>
                <w:color w:val="auto"/>
                <w:sz w:val="16"/>
                <w:lang w:val="kk-KZ"/>
              </w:rPr>
              <w:t>9</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103,1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Люксембург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Мексика</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5,2</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105,5</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76,</w:t>
            </w:r>
            <w:r w:rsidRPr="00A50E6A">
              <w:rPr>
                <w:rFonts w:ascii="Calibri" w:hAnsi="Calibri" w:cs="Arial"/>
                <w:color w:val="auto"/>
                <w:sz w:val="16"/>
                <w:lang w:val="kk-KZ"/>
              </w:rPr>
              <w:t>7</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104,2</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Мексика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Жаңа</w:t>
            </w:r>
            <w:r w:rsidRPr="00A50E6A">
              <w:rPr>
                <w:rFonts w:ascii="Calibri" w:hAnsi="Calibri" w:cs="Arial"/>
                <w:sz w:val="16"/>
              </w:rPr>
              <w:t xml:space="preserve"> Зеландия</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6,5</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102,5</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80,</w:t>
            </w:r>
            <w:r w:rsidRPr="00A50E6A">
              <w:rPr>
                <w:rFonts w:ascii="Calibri" w:hAnsi="Calibri" w:cs="Arial"/>
                <w:color w:val="auto"/>
                <w:sz w:val="16"/>
                <w:lang w:val="kk-KZ"/>
              </w:rPr>
              <w:t>6</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102,3</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Новая Зеландия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Норвегия</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3,5</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11,2</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100,5</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81,0</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102,7</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Норвегия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Польша</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9,7</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17,6</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103,9</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76,0</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102,9</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Польша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Португалия</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11,0</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17,9</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101,9</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79,1</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102,4</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Португалия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Слова</w:t>
            </w:r>
            <w:r w:rsidRPr="00A50E6A">
              <w:rPr>
                <w:rFonts w:ascii="Calibri" w:hAnsi="Calibri" w:cs="Arial"/>
                <w:sz w:val="16"/>
                <w:lang w:val="kk-KZ"/>
              </w:rPr>
              <w:t>кия</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14,4</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12,0</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104,4</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75,</w:t>
            </w:r>
            <w:r w:rsidRPr="00A50E6A">
              <w:rPr>
                <w:rFonts w:ascii="Calibri" w:hAnsi="Calibri" w:cs="Arial"/>
                <w:color w:val="auto"/>
                <w:sz w:val="16"/>
                <w:lang w:val="kk-KZ"/>
              </w:rPr>
              <w:t>1</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101,3</w:t>
            </w:r>
          </w:p>
        </w:tc>
        <w:tc>
          <w:tcPr>
            <w:tcW w:w="1624" w:type="dxa"/>
            <w:vAlign w:val="bottom"/>
            <w:hideMark/>
          </w:tcPr>
          <w:p w:rsidR="00D05F5B" w:rsidRPr="00A50E6A" w:rsidRDefault="00D05F5B" w:rsidP="00E42EEA">
            <w:pPr>
              <w:spacing w:after="0" w:line="240" w:lineRule="auto"/>
              <w:ind w:left="57"/>
              <w:rPr>
                <w:rFonts w:ascii="Calibri" w:hAnsi="Calibri" w:cs="Arial"/>
                <w:sz w:val="16"/>
              </w:rPr>
            </w:pPr>
            <w:r w:rsidRPr="00A50E6A">
              <w:rPr>
                <w:rFonts w:ascii="Calibri" w:hAnsi="Calibri" w:cs="Arial"/>
                <w:sz w:val="16"/>
              </w:rPr>
              <w:t>Республика</w:t>
            </w:r>
          </w:p>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Словакия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АҚШ</w:t>
            </w:r>
            <w:r w:rsidRPr="00A50E6A">
              <w:rPr>
                <w:rFonts w:ascii="Calibri" w:hAnsi="Calibri" w:cs="Arial"/>
                <w:sz w:val="16"/>
              </w:rPr>
              <w:t xml:space="preserve">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9,6</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15,1</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102,5</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79,6</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101,6</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США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lang w:val="kk-KZ"/>
              </w:rPr>
            </w:pPr>
            <w:r w:rsidRPr="00A50E6A">
              <w:rPr>
                <w:rFonts w:ascii="Calibri" w:hAnsi="Calibri" w:cs="Arial"/>
                <w:sz w:val="16"/>
              </w:rPr>
              <w:t>Т</w:t>
            </w:r>
            <w:r w:rsidRPr="00A50E6A">
              <w:rPr>
                <w:rFonts w:ascii="Calibri" w:hAnsi="Calibri" w:cs="Arial"/>
                <w:sz w:val="16"/>
                <w:lang w:val="kk-KZ"/>
              </w:rPr>
              <w:t>үрк</w:t>
            </w:r>
            <w:r w:rsidRPr="00A50E6A">
              <w:rPr>
                <w:rFonts w:ascii="Calibri" w:hAnsi="Calibri" w:cs="Arial"/>
                <w:sz w:val="16"/>
              </w:rPr>
              <w:t xml:space="preserve">ия </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10,7</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16,9</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109,0</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72,2</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108,6</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Турция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Финляндия</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8,4</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13,1</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103,4</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80,</w:t>
            </w:r>
            <w:r w:rsidRPr="00A50E6A">
              <w:rPr>
                <w:rFonts w:ascii="Calibri" w:hAnsi="Calibri" w:cs="Arial"/>
                <w:color w:val="auto"/>
                <w:sz w:val="16"/>
              </w:rPr>
              <w:t>1</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102,8</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Финляндия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Франция</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9,3</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13,3</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101,7</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81,</w:t>
            </w:r>
            <w:r w:rsidRPr="00A50E6A">
              <w:rPr>
                <w:rFonts w:ascii="Calibri" w:hAnsi="Calibri" w:cs="Arial"/>
                <w:color w:val="auto"/>
                <w:sz w:val="16"/>
                <w:lang w:val="kk-KZ"/>
              </w:rPr>
              <w:t>6</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102,0</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Франция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Че</w:t>
            </w:r>
            <w:r w:rsidRPr="00A50E6A">
              <w:rPr>
                <w:rFonts w:ascii="Calibri" w:hAnsi="Calibri" w:cs="Arial"/>
                <w:sz w:val="16"/>
                <w:lang w:val="kk-KZ"/>
              </w:rPr>
              <w:t>х</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7,3</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9,0</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102,5</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76,9</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102,3</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Чешская Республика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Швеция</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8,6</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12,9</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106,6</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81,</w:t>
            </w:r>
            <w:r w:rsidRPr="00A50E6A">
              <w:rPr>
                <w:rFonts w:ascii="Calibri" w:hAnsi="Calibri" w:cs="Arial"/>
                <w:color w:val="auto"/>
                <w:sz w:val="16"/>
                <w:lang w:val="kk-KZ"/>
              </w:rPr>
              <w:t>3</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Швеция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Швейцария </w:t>
            </w:r>
          </w:p>
        </w:tc>
        <w:tc>
          <w:tcPr>
            <w:tcW w:w="126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4,6</w:t>
            </w:r>
          </w:p>
        </w:tc>
        <w:tc>
          <w:tcPr>
            <w:tcW w:w="119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15,0</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103,0</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82,2</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100,6</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Швейцария </w:t>
            </w:r>
          </w:p>
        </w:tc>
      </w:tr>
      <w:tr w:rsidR="00D05F5B" w:rsidRPr="00A50E6A" w:rsidTr="00E42EEA">
        <w:trPr>
          <w:tblHeader/>
        </w:trPr>
        <w:tc>
          <w:tcPr>
            <w:tcW w:w="1431" w:type="dxa"/>
            <w:tcBorders>
              <w:top w:val="nil"/>
              <w:left w:val="nil"/>
              <w:right w:val="nil"/>
            </w:tcBorders>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w:t>
            </w:r>
            <w:r w:rsidRPr="00A50E6A">
              <w:rPr>
                <w:rFonts w:ascii="Calibri" w:hAnsi="Calibri" w:cs="Arial"/>
                <w:sz w:val="16"/>
              </w:rPr>
              <w:t>пония</w:t>
            </w:r>
          </w:p>
        </w:tc>
        <w:tc>
          <w:tcPr>
            <w:tcW w:w="126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5,0</w:t>
            </w:r>
          </w:p>
        </w:tc>
        <w:tc>
          <w:tcPr>
            <w:tcW w:w="119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16,0</w:t>
            </w:r>
          </w:p>
        </w:tc>
        <w:tc>
          <w:tcPr>
            <w:tcW w:w="154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104,7</w:t>
            </w:r>
          </w:p>
        </w:tc>
        <w:tc>
          <w:tcPr>
            <w:tcW w:w="1945"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8</w:t>
            </w:r>
            <w:r w:rsidRPr="00A50E6A">
              <w:rPr>
                <w:rFonts w:ascii="Calibri" w:hAnsi="Calibri" w:cs="Arial"/>
                <w:color w:val="auto"/>
                <w:sz w:val="16"/>
                <w:lang w:val="kk-KZ"/>
              </w:rPr>
              <w:t>3</w:t>
            </w:r>
            <w:r w:rsidRPr="00A50E6A">
              <w:rPr>
                <w:rFonts w:ascii="Calibri" w:hAnsi="Calibri" w:cs="Arial"/>
                <w:color w:val="auto"/>
                <w:sz w:val="16"/>
              </w:rPr>
              <w:t>,2</w:t>
            </w:r>
          </w:p>
        </w:tc>
        <w:tc>
          <w:tcPr>
            <w:tcW w:w="133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99,3</w:t>
            </w:r>
          </w:p>
        </w:tc>
        <w:tc>
          <w:tcPr>
            <w:tcW w:w="1624" w:type="dxa"/>
            <w:tcBorders>
              <w:top w:val="nil"/>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Япония</w:t>
            </w:r>
          </w:p>
        </w:tc>
      </w:tr>
      <w:tr w:rsidR="00D05F5B" w:rsidRPr="00A50E6A" w:rsidTr="00E42EEA">
        <w:trPr>
          <w:tblHeader/>
        </w:trPr>
        <w:tc>
          <w:tcPr>
            <w:tcW w:w="10320" w:type="dxa"/>
            <w:gridSpan w:val="7"/>
            <w:tcBorders>
              <w:left w:val="nil"/>
              <w:right w:val="nil"/>
            </w:tcBorders>
            <w:vAlign w:val="bottom"/>
            <w:hideMark/>
          </w:tcPr>
          <w:p w:rsidR="00D05F5B" w:rsidRPr="00A50E6A" w:rsidRDefault="00D05F5B" w:rsidP="00E42EEA">
            <w:pPr>
              <w:pStyle w:val="a0"/>
              <w:ind w:firstLine="0"/>
              <w:jc w:val="center"/>
              <w:rPr>
                <w:rFonts w:ascii="Calibri" w:hAnsi="Calibri" w:cs="Arial"/>
                <w:color w:val="auto"/>
              </w:rPr>
            </w:pPr>
            <w:r w:rsidRPr="00A50E6A">
              <w:rPr>
                <w:rFonts w:ascii="Calibri" w:hAnsi="Calibri" w:cs="Arial"/>
                <w:color w:val="auto"/>
                <w:sz w:val="16"/>
              </w:rPr>
              <w:t>201</w:t>
            </w:r>
            <w:r w:rsidRPr="00A50E6A">
              <w:rPr>
                <w:rFonts w:ascii="Calibri" w:hAnsi="Calibri" w:cs="Arial"/>
                <w:color w:val="auto"/>
                <w:sz w:val="16"/>
                <w:lang w:val="kk-KZ"/>
              </w:rPr>
              <w:t>1</w:t>
            </w:r>
          </w:p>
        </w:tc>
      </w:tr>
      <w:tr w:rsidR="00D05F5B" w:rsidRPr="00A50E6A" w:rsidTr="00E42EEA">
        <w:trPr>
          <w:tblHeader/>
        </w:trPr>
        <w:tc>
          <w:tcPr>
            <w:tcW w:w="1431"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rPr>
            </w:pPr>
            <w:r w:rsidRPr="00A50E6A">
              <w:rPr>
                <w:rFonts w:ascii="Calibri" w:hAnsi="Calibri" w:cs="Arial"/>
                <w:sz w:val="16"/>
                <w:lang w:val="kk-KZ"/>
              </w:rPr>
              <w:t xml:space="preserve">Қазақстан </w:t>
            </w:r>
          </w:p>
        </w:tc>
        <w:tc>
          <w:tcPr>
            <w:tcW w:w="1260"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rPr>
              <w:t>5,4</w:t>
            </w:r>
          </w:p>
        </w:tc>
        <w:tc>
          <w:tcPr>
            <w:tcW w:w="1190"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5,5</w:t>
            </w:r>
          </w:p>
        </w:tc>
        <w:tc>
          <w:tcPr>
            <w:tcW w:w="1540"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107,5</w:t>
            </w:r>
          </w:p>
        </w:tc>
        <w:tc>
          <w:tcPr>
            <w:tcW w:w="1945"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69,0</w:t>
            </w:r>
            <w:r w:rsidRPr="00A50E6A">
              <w:rPr>
                <w:rFonts w:ascii="Calibri" w:hAnsi="Calibri" w:cs="Arial"/>
                <w:color w:val="auto"/>
                <w:vertAlign w:val="superscript"/>
                <w:lang w:val="kk-KZ"/>
              </w:rPr>
              <w:t>3)</w:t>
            </w:r>
          </w:p>
        </w:tc>
        <w:tc>
          <w:tcPr>
            <w:tcW w:w="1330"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lang w:val="kk-KZ"/>
              </w:rPr>
              <w:t>107,4</w:t>
            </w:r>
          </w:p>
        </w:tc>
        <w:tc>
          <w:tcPr>
            <w:tcW w:w="1624"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Люксембург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4,9</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13,6</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101,9</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80,0</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103,4</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Люксембург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Мексика</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5,2</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103,6</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77,0</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Мексика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Жаңа</w:t>
            </w:r>
            <w:r w:rsidRPr="00A50E6A">
              <w:rPr>
                <w:rFonts w:ascii="Calibri" w:hAnsi="Calibri" w:cs="Arial"/>
                <w:sz w:val="16"/>
              </w:rPr>
              <w:t xml:space="preserve"> Зеландия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6,5</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101,3</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80,7</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Новая Зеландия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Норвегия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3,2</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10,5</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101,3</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81,1</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99,9</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Норвегия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Польша</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9,7</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17,7</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104,5</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76,1</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104,5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Польша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Португалия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12,9</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18,0</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98,7</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79,5</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103,5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Португалия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Слова</w:t>
            </w:r>
            <w:r w:rsidRPr="00A50E6A">
              <w:rPr>
                <w:rFonts w:ascii="Calibri" w:hAnsi="Calibri" w:cs="Arial"/>
                <w:sz w:val="16"/>
                <w:lang w:val="kk-KZ"/>
              </w:rPr>
              <w:t>кия</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13,6</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13,0</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103,0</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75,4</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104,6</w:t>
            </w:r>
          </w:p>
        </w:tc>
        <w:tc>
          <w:tcPr>
            <w:tcW w:w="1624" w:type="dxa"/>
            <w:vAlign w:val="bottom"/>
            <w:hideMark/>
          </w:tcPr>
          <w:p w:rsidR="00D05F5B" w:rsidRPr="00A50E6A" w:rsidRDefault="00D05F5B" w:rsidP="00E42EEA">
            <w:pPr>
              <w:spacing w:after="0" w:line="240" w:lineRule="auto"/>
              <w:ind w:left="57"/>
              <w:rPr>
                <w:rFonts w:ascii="Calibri" w:hAnsi="Calibri" w:cs="Arial"/>
                <w:sz w:val="16"/>
              </w:rPr>
            </w:pPr>
            <w:r w:rsidRPr="00A50E6A">
              <w:rPr>
                <w:rFonts w:ascii="Calibri" w:hAnsi="Calibri" w:cs="Arial"/>
                <w:sz w:val="16"/>
              </w:rPr>
              <w:t>Республика</w:t>
            </w:r>
          </w:p>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Словакия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АҚШ</w:t>
            </w:r>
            <w:r w:rsidRPr="00A50E6A">
              <w:rPr>
                <w:rFonts w:ascii="Calibri" w:hAnsi="Calibri" w:cs="Arial"/>
                <w:sz w:val="16"/>
              </w:rPr>
              <w:t xml:space="preserve">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9,0</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15,7</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101,8</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78,5</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103,0</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США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үрк</w:t>
            </w:r>
            <w:r w:rsidRPr="00A50E6A">
              <w:rPr>
                <w:rFonts w:ascii="Calibri" w:hAnsi="Calibri" w:cs="Arial"/>
                <w:sz w:val="16"/>
              </w:rPr>
              <w:t xml:space="preserve">ия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8,8</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108,5</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74,0</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106,5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Турция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Финляндия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7,8</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13,7</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102,8</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80,0</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102,6</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Финляндия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Франция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9,2</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14,0</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102,0</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81,5</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102,7</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Франция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Че</w:t>
            </w:r>
            <w:r w:rsidRPr="00A50E6A">
              <w:rPr>
                <w:rFonts w:ascii="Calibri" w:hAnsi="Calibri" w:cs="Arial"/>
                <w:sz w:val="16"/>
                <w:lang w:val="kk-KZ"/>
              </w:rPr>
              <w:t>х</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6,7</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9,8</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101,8</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77,7</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102,8</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Чешская Республика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Швеция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7,8</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14,0</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102,9</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81,4</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100,4</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Швеция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Швейцария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4,1</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15,0</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101,8</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82,3</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100,1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Швейцария </w:t>
            </w:r>
          </w:p>
        </w:tc>
      </w:tr>
      <w:tr w:rsidR="00D05F5B" w:rsidRPr="00A50E6A" w:rsidTr="00E42EEA">
        <w:trPr>
          <w:tblHeader/>
        </w:trPr>
        <w:tc>
          <w:tcPr>
            <w:tcW w:w="1431" w:type="dxa"/>
            <w:tcBorders>
              <w:top w:val="nil"/>
              <w:left w:val="nil"/>
              <w:right w:val="nil"/>
            </w:tcBorders>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w:t>
            </w:r>
            <w:r w:rsidRPr="00A50E6A">
              <w:rPr>
                <w:rFonts w:ascii="Calibri" w:hAnsi="Calibri" w:cs="Arial"/>
                <w:sz w:val="16"/>
              </w:rPr>
              <w:t>пония</w:t>
            </w:r>
          </w:p>
        </w:tc>
        <w:tc>
          <w:tcPr>
            <w:tcW w:w="126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4,6</w:t>
            </w:r>
          </w:p>
        </w:tc>
        <w:tc>
          <w:tcPr>
            <w:tcW w:w="119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13,5</w:t>
            </w:r>
          </w:p>
        </w:tc>
        <w:tc>
          <w:tcPr>
            <w:tcW w:w="154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99,5</w:t>
            </w:r>
          </w:p>
        </w:tc>
        <w:tc>
          <w:tcPr>
            <w:tcW w:w="1945"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83,4</w:t>
            </w:r>
          </w:p>
        </w:tc>
        <w:tc>
          <w:tcPr>
            <w:tcW w:w="133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99,8</w:t>
            </w:r>
          </w:p>
        </w:tc>
        <w:tc>
          <w:tcPr>
            <w:tcW w:w="1624" w:type="dxa"/>
            <w:tcBorders>
              <w:top w:val="nil"/>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Япония</w:t>
            </w:r>
          </w:p>
        </w:tc>
      </w:tr>
      <w:tr w:rsidR="00D05F5B" w:rsidRPr="00A50E6A" w:rsidTr="00E42EEA">
        <w:trPr>
          <w:tblHeader/>
        </w:trPr>
        <w:tc>
          <w:tcPr>
            <w:tcW w:w="10320" w:type="dxa"/>
            <w:gridSpan w:val="7"/>
            <w:tcBorders>
              <w:left w:val="nil"/>
              <w:right w:val="nil"/>
            </w:tcBorders>
            <w:vAlign w:val="bottom"/>
            <w:hideMark/>
          </w:tcPr>
          <w:p w:rsidR="00D05F5B" w:rsidRPr="00A50E6A" w:rsidRDefault="00D05F5B" w:rsidP="00E42EEA">
            <w:pPr>
              <w:pStyle w:val="a0"/>
              <w:ind w:firstLine="0"/>
              <w:jc w:val="center"/>
              <w:rPr>
                <w:rFonts w:ascii="Calibri" w:hAnsi="Calibri" w:cs="Arial"/>
                <w:color w:val="auto"/>
              </w:rPr>
            </w:pPr>
            <w:r w:rsidRPr="00A50E6A">
              <w:rPr>
                <w:rFonts w:ascii="Calibri" w:hAnsi="Calibri" w:cs="Arial"/>
                <w:color w:val="auto"/>
                <w:sz w:val="16"/>
              </w:rPr>
              <w:t>201</w:t>
            </w:r>
            <w:r w:rsidRPr="00A50E6A">
              <w:rPr>
                <w:rFonts w:ascii="Calibri" w:hAnsi="Calibri" w:cs="Arial"/>
                <w:color w:val="auto"/>
                <w:sz w:val="16"/>
                <w:lang w:val="kk-KZ"/>
              </w:rPr>
              <w:t>2</w:t>
            </w:r>
          </w:p>
        </w:tc>
      </w:tr>
      <w:tr w:rsidR="00D05F5B" w:rsidRPr="00A50E6A" w:rsidTr="00E42EEA">
        <w:trPr>
          <w:tblHeader/>
        </w:trPr>
        <w:tc>
          <w:tcPr>
            <w:tcW w:w="1431"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rPr>
            </w:pPr>
            <w:r w:rsidRPr="00A50E6A">
              <w:rPr>
                <w:rFonts w:ascii="Calibri" w:hAnsi="Calibri" w:cs="Arial"/>
                <w:sz w:val="16"/>
                <w:lang w:val="kk-KZ"/>
              </w:rPr>
              <w:t xml:space="preserve">Қазақстан </w:t>
            </w:r>
          </w:p>
        </w:tc>
        <w:tc>
          <w:tcPr>
            <w:tcW w:w="1260"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rPr>
              <w:t>5,3</w:t>
            </w:r>
          </w:p>
        </w:tc>
        <w:tc>
          <w:tcPr>
            <w:tcW w:w="1190"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3,8</w:t>
            </w:r>
          </w:p>
        </w:tc>
        <w:tc>
          <w:tcPr>
            <w:tcW w:w="1540"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105,0</w:t>
            </w:r>
          </w:p>
        </w:tc>
        <w:tc>
          <w:tcPr>
            <w:tcW w:w="1945" w:type="dxa"/>
            <w:tcBorders>
              <w:left w:val="nil"/>
              <w:bottom w:val="nil"/>
              <w:right w:val="nil"/>
            </w:tcBorders>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69,6</w:t>
            </w:r>
            <w:r w:rsidRPr="00A50E6A">
              <w:rPr>
                <w:rFonts w:ascii="Calibri" w:hAnsi="Calibri" w:cs="Arial"/>
                <w:color w:val="auto"/>
                <w:vertAlign w:val="superscript"/>
                <w:lang w:val="kk-KZ"/>
              </w:rPr>
              <w:t>3)</w:t>
            </w:r>
          </w:p>
        </w:tc>
        <w:tc>
          <w:tcPr>
            <w:tcW w:w="1330" w:type="dxa"/>
            <w:tcBorders>
              <w:left w:val="nil"/>
              <w:bottom w:val="nil"/>
              <w:right w:val="nil"/>
            </w:tcBorders>
            <w:vAlign w:val="bottom"/>
            <w:hideMark/>
          </w:tcPr>
          <w:p w:rsidR="00D05F5B" w:rsidRPr="00A50E6A" w:rsidRDefault="00D05F5B" w:rsidP="00E42EEA">
            <w:pPr>
              <w:pStyle w:val="aff2"/>
              <w:rPr>
                <w:rFonts w:ascii="Calibri" w:hAnsi="Calibri" w:cs="Arial"/>
                <w:color w:val="auto"/>
              </w:rPr>
            </w:pPr>
            <w:r w:rsidRPr="00A50E6A">
              <w:rPr>
                <w:rFonts w:ascii="Calibri" w:hAnsi="Calibri" w:cs="Arial"/>
                <w:color w:val="auto"/>
                <w:lang w:val="kk-KZ"/>
              </w:rPr>
              <w:t>106,0</w:t>
            </w:r>
          </w:p>
        </w:tc>
        <w:tc>
          <w:tcPr>
            <w:tcW w:w="1624"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Люксембург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5,1</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15,1</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99,8</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80,1</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Люксембург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Мексика</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5,0</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103,8</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77,1</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Мексика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Жаңа</w:t>
            </w:r>
            <w:r w:rsidRPr="00A50E6A">
              <w:rPr>
                <w:rFonts w:ascii="Calibri" w:hAnsi="Calibri" w:cs="Arial"/>
                <w:sz w:val="16"/>
              </w:rPr>
              <w:t xml:space="preserve"> Зеландия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6,9</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102,2</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80,8</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Новая Зеландия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Норвегия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3,1</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102,9</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81,3</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101,1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Норвегия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Польша</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10,1</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17,1</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102,0</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76,3</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102,2</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Польша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Португалия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15,9</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17,9</w:t>
            </w:r>
          </w:p>
        </w:tc>
        <w:tc>
          <w:tcPr>
            <w:tcW w:w="154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96,8</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79,7</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Португалия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Слова</w:t>
            </w:r>
            <w:r w:rsidRPr="00A50E6A">
              <w:rPr>
                <w:rFonts w:ascii="Calibri" w:hAnsi="Calibri" w:cs="Arial"/>
                <w:sz w:val="16"/>
                <w:lang w:val="kk-KZ"/>
              </w:rPr>
              <w:t>кия</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14,0</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13,2</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101,8</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75,6</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103,4</w:t>
            </w:r>
          </w:p>
        </w:tc>
        <w:tc>
          <w:tcPr>
            <w:tcW w:w="1624" w:type="dxa"/>
            <w:vAlign w:val="bottom"/>
            <w:hideMark/>
          </w:tcPr>
          <w:p w:rsidR="00D05F5B" w:rsidRPr="00A50E6A" w:rsidRDefault="00D05F5B" w:rsidP="00E42EEA">
            <w:pPr>
              <w:spacing w:after="0" w:line="240" w:lineRule="auto"/>
              <w:ind w:left="57"/>
              <w:rPr>
                <w:rFonts w:ascii="Calibri" w:hAnsi="Calibri" w:cs="Arial"/>
                <w:sz w:val="16"/>
              </w:rPr>
            </w:pPr>
            <w:r w:rsidRPr="00A50E6A">
              <w:rPr>
                <w:rFonts w:ascii="Calibri" w:hAnsi="Calibri" w:cs="Arial"/>
                <w:sz w:val="16"/>
              </w:rPr>
              <w:t>Республика</w:t>
            </w:r>
          </w:p>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Словакия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АҚШ</w:t>
            </w:r>
            <w:r w:rsidRPr="00A50E6A">
              <w:rPr>
                <w:rFonts w:ascii="Calibri" w:hAnsi="Calibri" w:cs="Arial"/>
                <w:sz w:val="16"/>
              </w:rPr>
              <w:t xml:space="preserve">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8,1</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102,8</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78,7</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США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үрк</w:t>
            </w:r>
            <w:r w:rsidRPr="00A50E6A">
              <w:rPr>
                <w:rFonts w:ascii="Calibri" w:hAnsi="Calibri" w:cs="Arial"/>
                <w:sz w:val="16"/>
              </w:rPr>
              <w:t xml:space="preserve">ия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8,2</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103,0</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74,2</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lang w:val="kk-KZ"/>
              </w:rPr>
            </w:pPr>
            <w:r w:rsidRPr="00A50E6A">
              <w:rPr>
                <w:rFonts w:ascii="Calibri" w:hAnsi="Calibri" w:cs="Arial"/>
                <w:color w:val="auto"/>
                <w:sz w:val="16"/>
                <w:lang w:val="kk-KZ"/>
              </w:rPr>
              <w:t>109,0</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Турция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Финляндия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7,7</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13,2</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99,0</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80,1</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103,5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Финляндия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Франция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9,9</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14,1</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100,0</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81,7</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101,5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Франция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Че</w:t>
            </w:r>
            <w:r w:rsidRPr="00A50E6A">
              <w:rPr>
                <w:rFonts w:ascii="Calibri" w:hAnsi="Calibri" w:cs="Arial"/>
                <w:sz w:val="16"/>
                <w:lang w:val="kk-KZ"/>
              </w:rPr>
              <w:t>х</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7,0</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9,6</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99,0</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77,8</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102,4</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Чешская Республика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Швеция</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8,0</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14,1</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100,9</w:t>
            </w:r>
          </w:p>
        </w:tc>
        <w:tc>
          <w:tcPr>
            <w:tcW w:w="1945"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81,6</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101,1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Швеция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Швейцария </w:t>
            </w:r>
          </w:p>
        </w:tc>
        <w:tc>
          <w:tcPr>
            <w:tcW w:w="126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4,2</w:t>
            </w:r>
          </w:p>
        </w:tc>
        <w:tc>
          <w:tcPr>
            <w:tcW w:w="119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15,9</w:t>
            </w:r>
          </w:p>
        </w:tc>
        <w:tc>
          <w:tcPr>
            <w:tcW w:w="1540"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101,0</w:t>
            </w:r>
          </w:p>
        </w:tc>
        <w:tc>
          <w:tcPr>
            <w:tcW w:w="1945" w:type="dxa"/>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82,5</w:t>
            </w:r>
          </w:p>
        </w:tc>
        <w:tc>
          <w:tcPr>
            <w:tcW w:w="1330" w:type="dxa"/>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lang w:val="kk-KZ"/>
              </w:rPr>
              <w:t>99,3</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Швейцария </w:t>
            </w:r>
          </w:p>
        </w:tc>
      </w:tr>
      <w:tr w:rsidR="00D05F5B" w:rsidRPr="00A50E6A" w:rsidTr="00E42EEA">
        <w:trPr>
          <w:tblHeader/>
        </w:trPr>
        <w:tc>
          <w:tcPr>
            <w:tcW w:w="1431" w:type="dxa"/>
            <w:tcBorders>
              <w:top w:val="nil"/>
              <w:left w:val="nil"/>
              <w:right w:val="nil"/>
            </w:tcBorders>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w:t>
            </w:r>
            <w:r w:rsidRPr="00A50E6A">
              <w:rPr>
                <w:rFonts w:ascii="Calibri" w:hAnsi="Calibri" w:cs="Arial"/>
                <w:sz w:val="16"/>
              </w:rPr>
              <w:t>пония</w:t>
            </w:r>
          </w:p>
        </w:tc>
        <w:tc>
          <w:tcPr>
            <w:tcW w:w="126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rPr>
              <w:t>4,4</w:t>
            </w:r>
          </w:p>
        </w:tc>
        <w:tc>
          <w:tcPr>
            <w:tcW w:w="119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w:t>
            </w:r>
          </w:p>
        </w:tc>
        <w:tc>
          <w:tcPr>
            <w:tcW w:w="154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101,4</w:t>
            </w:r>
          </w:p>
        </w:tc>
        <w:tc>
          <w:tcPr>
            <w:tcW w:w="1945"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lang w:val="kk-KZ"/>
              </w:rPr>
            </w:pPr>
            <w:r w:rsidRPr="00A50E6A">
              <w:rPr>
                <w:rFonts w:ascii="Calibri" w:hAnsi="Calibri" w:cs="Arial"/>
                <w:color w:val="auto"/>
                <w:sz w:val="16"/>
                <w:lang w:val="kk-KZ"/>
              </w:rPr>
              <w:t>83,6</w:t>
            </w:r>
          </w:p>
        </w:tc>
        <w:tc>
          <w:tcPr>
            <w:tcW w:w="1330" w:type="dxa"/>
            <w:tcBorders>
              <w:top w:val="nil"/>
              <w:left w:val="nil"/>
              <w:right w:val="nil"/>
            </w:tcBorders>
            <w:vAlign w:val="bottom"/>
            <w:hideMark/>
          </w:tcPr>
          <w:p w:rsidR="00D05F5B" w:rsidRPr="00A50E6A" w:rsidRDefault="00D05F5B" w:rsidP="00E42EEA">
            <w:pPr>
              <w:pStyle w:val="a0"/>
              <w:jc w:val="right"/>
              <w:rPr>
                <w:rFonts w:ascii="Calibri" w:hAnsi="Calibri" w:cs="Arial"/>
                <w:color w:val="auto"/>
                <w:sz w:val="16"/>
              </w:rPr>
            </w:pPr>
            <w:r w:rsidRPr="00A50E6A">
              <w:rPr>
                <w:rFonts w:ascii="Calibri" w:hAnsi="Calibri" w:cs="Arial"/>
                <w:color w:val="auto"/>
                <w:sz w:val="16"/>
              </w:rPr>
              <w:t>...</w:t>
            </w:r>
          </w:p>
        </w:tc>
        <w:tc>
          <w:tcPr>
            <w:tcW w:w="1624" w:type="dxa"/>
            <w:tcBorders>
              <w:top w:val="nil"/>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Япония</w:t>
            </w:r>
          </w:p>
        </w:tc>
      </w:tr>
      <w:tr w:rsidR="00D05F5B" w:rsidRPr="00A50E6A" w:rsidTr="00E42EEA">
        <w:trPr>
          <w:tblHeader/>
        </w:trPr>
        <w:tc>
          <w:tcPr>
            <w:tcW w:w="10320" w:type="dxa"/>
            <w:gridSpan w:val="7"/>
            <w:tcBorders>
              <w:left w:val="nil"/>
              <w:right w:val="nil"/>
            </w:tcBorders>
            <w:vAlign w:val="bottom"/>
            <w:hideMark/>
          </w:tcPr>
          <w:p w:rsidR="00D05F5B" w:rsidRPr="00A50E6A" w:rsidRDefault="00D05F5B" w:rsidP="00E42EEA">
            <w:pPr>
              <w:spacing w:after="0" w:line="240" w:lineRule="auto"/>
              <w:jc w:val="center"/>
              <w:rPr>
                <w:rFonts w:ascii="Calibri" w:hAnsi="Calibri" w:cs="Arial"/>
              </w:rPr>
            </w:pPr>
            <w:r w:rsidRPr="00A50E6A">
              <w:rPr>
                <w:rFonts w:ascii="Calibri" w:hAnsi="Calibri" w:cs="Arial"/>
                <w:sz w:val="16"/>
                <w:lang w:val="kk-KZ"/>
              </w:rPr>
              <w:t>2013</w:t>
            </w:r>
          </w:p>
        </w:tc>
      </w:tr>
      <w:tr w:rsidR="00D05F5B" w:rsidRPr="00A50E6A" w:rsidTr="00E42EEA">
        <w:trPr>
          <w:tblHeader/>
        </w:trPr>
        <w:tc>
          <w:tcPr>
            <w:tcW w:w="1431"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rPr>
            </w:pPr>
            <w:r w:rsidRPr="00A50E6A">
              <w:rPr>
                <w:rFonts w:ascii="Calibri" w:hAnsi="Calibri" w:cs="Arial"/>
                <w:sz w:val="16"/>
                <w:lang w:val="kk-KZ"/>
              </w:rPr>
              <w:t xml:space="preserve">Қазақстан </w:t>
            </w:r>
          </w:p>
        </w:tc>
        <w:tc>
          <w:tcPr>
            <w:tcW w:w="1260" w:type="dxa"/>
            <w:vAlign w:val="bottom"/>
            <w:hideMark/>
          </w:tcPr>
          <w:p w:rsidR="00D05F5B" w:rsidRPr="00A50E6A" w:rsidRDefault="00D05F5B" w:rsidP="00E42EEA">
            <w:pPr>
              <w:pStyle w:val="aff2"/>
              <w:snapToGrid w:val="0"/>
              <w:rPr>
                <w:rFonts w:ascii="Calibri" w:hAnsi="Calibri" w:cs="Arial"/>
                <w:color w:val="auto"/>
              </w:rPr>
            </w:pPr>
            <w:r w:rsidRPr="00A50E6A">
              <w:rPr>
                <w:rFonts w:ascii="Calibri" w:hAnsi="Calibri" w:cs="Arial"/>
                <w:color w:val="auto"/>
              </w:rPr>
              <w:t>5,2</w:t>
            </w:r>
          </w:p>
        </w:tc>
        <w:tc>
          <w:tcPr>
            <w:tcW w:w="1190" w:type="dxa"/>
            <w:vAlign w:val="bottom"/>
            <w:hideMark/>
          </w:tcPr>
          <w:p w:rsidR="00D05F5B" w:rsidRPr="00A50E6A" w:rsidRDefault="00D05F5B" w:rsidP="00E42EEA">
            <w:pPr>
              <w:pStyle w:val="aff2"/>
              <w:snapToGrid w:val="0"/>
              <w:rPr>
                <w:rFonts w:ascii="Calibri" w:hAnsi="Calibri" w:cs="Arial"/>
                <w:color w:val="auto"/>
              </w:rPr>
            </w:pPr>
            <w:r w:rsidRPr="00A50E6A">
              <w:rPr>
                <w:rFonts w:ascii="Calibri" w:hAnsi="Calibri" w:cs="Arial"/>
                <w:color w:val="auto"/>
              </w:rPr>
              <w:t>2,9</w:t>
            </w:r>
          </w:p>
        </w:tc>
        <w:tc>
          <w:tcPr>
            <w:tcW w:w="1540" w:type="dxa"/>
            <w:vAlign w:val="bottom"/>
            <w:hideMark/>
          </w:tcPr>
          <w:p w:rsidR="00D05F5B" w:rsidRPr="00A50E6A" w:rsidRDefault="00D05F5B" w:rsidP="00E42EEA">
            <w:pPr>
              <w:pStyle w:val="aff2"/>
              <w:snapToGrid w:val="0"/>
              <w:rPr>
                <w:rFonts w:ascii="Calibri" w:hAnsi="Calibri" w:cs="Arial"/>
                <w:color w:val="auto"/>
              </w:rPr>
            </w:pPr>
            <w:r w:rsidRPr="00A50E6A">
              <w:rPr>
                <w:rFonts w:ascii="Calibri" w:hAnsi="Calibri" w:cs="Arial"/>
                <w:color w:val="auto"/>
              </w:rPr>
              <w:t>106,0</w:t>
            </w:r>
          </w:p>
        </w:tc>
        <w:tc>
          <w:tcPr>
            <w:tcW w:w="1945" w:type="dxa"/>
            <w:vAlign w:val="bottom"/>
            <w:hideMark/>
          </w:tcPr>
          <w:p w:rsidR="00D05F5B" w:rsidRPr="00A50E6A" w:rsidRDefault="00D05F5B" w:rsidP="00E42EEA">
            <w:pPr>
              <w:pStyle w:val="aff2"/>
              <w:snapToGrid w:val="0"/>
              <w:rPr>
                <w:rFonts w:ascii="Calibri" w:hAnsi="Calibri" w:cs="Arial"/>
                <w:color w:val="auto"/>
              </w:rPr>
            </w:pPr>
            <w:r w:rsidRPr="00A50E6A">
              <w:rPr>
                <w:rFonts w:ascii="Calibri" w:hAnsi="Calibri" w:cs="Arial"/>
                <w:color w:val="auto"/>
              </w:rPr>
              <w:t>70,5</w:t>
            </w:r>
            <w:r w:rsidRPr="00A50E6A">
              <w:rPr>
                <w:rFonts w:ascii="Calibri" w:hAnsi="Calibri" w:cs="Arial"/>
                <w:color w:val="auto"/>
                <w:vertAlign w:val="superscript"/>
              </w:rPr>
              <w:t>3)</w:t>
            </w:r>
          </w:p>
        </w:tc>
        <w:tc>
          <w:tcPr>
            <w:tcW w:w="1330"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rPr>
              <w:t>104,8</w:t>
            </w:r>
          </w:p>
        </w:tc>
        <w:tc>
          <w:tcPr>
            <w:tcW w:w="1624"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Люксембург </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5,9</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102,1</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80,5</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Люксембург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Мексика</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5,0</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77,5</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Мексика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Жаңа</w:t>
            </w:r>
            <w:r w:rsidRPr="00A50E6A">
              <w:rPr>
                <w:rFonts w:ascii="Calibri" w:hAnsi="Calibri" w:cs="Arial"/>
                <w:sz w:val="16"/>
              </w:rPr>
              <w:t xml:space="preserve"> Зеландия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6,2</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81,1</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Новая Зеландия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Норвегия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3,4</w:t>
            </w:r>
          </w:p>
        </w:tc>
        <w:tc>
          <w:tcPr>
            <w:tcW w:w="119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10,9</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100,6</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81,5</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101,8</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Норвегия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Польша</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10,3</w:t>
            </w:r>
          </w:p>
        </w:tc>
        <w:tc>
          <w:tcPr>
            <w:tcW w:w="119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17,3</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101,6</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76,4</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100,6</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Польша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lastRenderedPageBreak/>
              <w:t>Португалия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16,5</w:t>
            </w:r>
          </w:p>
        </w:tc>
        <w:tc>
          <w:tcPr>
            <w:tcW w:w="119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98,6</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79,9</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100,2</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Португалия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Слова</w:t>
            </w:r>
            <w:r w:rsidRPr="00A50E6A">
              <w:rPr>
                <w:rFonts w:ascii="Calibri" w:hAnsi="Calibri" w:cs="Arial"/>
                <w:sz w:val="16"/>
                <w:lang w:val="kk-KZ"/>
              </w:rPr>
              <w:t>кия</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14,2</w:t>
            </w:r>
          </w:p>
        </w:tc>
        <w:tc>
          <w:tcPr>
            <w:tcW w:w="119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12,8</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100,9</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75,4</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100,4</w:t>
            </w:r>
          </w:p>
        </w:tc>
        <w:tc>
          <w:tcPr>
            <w:tcW w:w="1624" w:type="dxa"/>
            <w:vAlign w:val="bottom"/>
            <w:hideMark/>
          </w:tcPr>
          <w:p w:rsidR="00D05F5B" w:rsidRPr="00A50E6A" w:rsidRDefault="00D05F5B" w:rsidP="00E42EEA">
            <w:pPr>
              <w:spacing w:after="0" w:line="240" w:lineRule="auto"/>
              <w:ind w:left="57"/>
              <w:rPr>
                <w:rFonts w:ascii="Calibri" w:hAnsi="Calibri" w:cs="Arial"/>
                <w:sz w:val="16"/>
              </w:rPr>
            </w:pPr>
            <w:r w:rsidRPr="00A50E6A">
              <w:rPr>
                <w:rFonts w:ascii="Calibri" w:hAnsi="Calibri" w:cs="Arial"/>
                <w:sz w:val="16"/>
              </w:rPr>
              <w:t>Республика</w:t>
            </w:r>
          </w:p>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Словакия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АҚШ</w:t>
            </w:r>
            <w:r w:rsidRPr="00A50E6A">
              <w:rPr>
                <w:rFonts w:ascii="Calibri" w:hAnsi="Calibri" w:cs="Arial"/>
                <w:sz w:val="16"/>
              </w:rPr>
              <w:t xml:space="preserve"> </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7,4</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101,9</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78,9</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США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үрк</w:t>
            </w:r>
            <w:r w:rsidRPr="00A50E6A">
              <w:rPr>
                <w:rFonts w:ascii="Calibri" w:hAnsi="Calibri" w:cs="Arial"/>
                <w:sz w:val="16"/>
              </w:rPr>
              <w:t xml:space="preserve">ия </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8,8</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75,3</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107,5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Турция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Финляндия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8,2</w:t>
            </w:r>
          </w:p>
        </w:tc>
        <w:tc>
          <w:tcPr>
            <w:tcW w:w="119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11,8</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98,6</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80,5</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101,9</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Финляндия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Франция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9,9</w:t>
            </w:r>
          </w:p>
        </w:tc>
        <w:tc>
          <w:tcPr>
            <w:tcW w:w="119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100,2</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81,8</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100,8</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Франция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Че</w:t>
            </w:r>
            <w:r w:rsidRPr="00A50E6A">
              <w:rPr>
                <w:rFonts w:ascii="Calibri" w:hAnsi="Calibri" w:cs="Arial"/>
                <w:sz w:val="16"/>
                <w:lang w:val="kk-KZ"/>
              </w:rPr>
              <w:t>х</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7,0</w:t>
            </w:r>
          </w:p>
        </w:tc>
        <w:tc>
          <w:tcPr>
            <w:tcW w:w="119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8,6</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99,1</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77,7</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101,5</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Чешская Республика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Швеция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8,1</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101,6</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81,8</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100,4</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Швеция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Швейцария </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4,4</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102,0</w:t>
            </w:r>
          </w:p>
        </w:tc>
        <w:tc>
          <w:tcPr>
            <w:tcW w:w="1945"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82,6</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Швейцария </w:t>
            </w:r>
          </w:p>
        </w:tc>
      </w:tr>
      <w:tr w:rsidR="00D05F5B" w:rsidRPr="00A50E6A" w:rsidTr="00E42EEA">
        <w:trPr>
          <w:tblHeader/>
        </w:trPr>
        <w:tc>
          <w:tcPr>
            <w:tcW w:w="1431" w:type="dxa"/>
            <w:tcBorders>
              <w:top w:val="nil"/>
              <w:left w:val="nil"/>
              <w:right w:val="nil"/>
            </w:tcBorders>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w:t>
            </w:r>
            <w:r w:rsidRPr="00A50E6A">
              <w:rPr>
                <w:rFonts w:ascii="Calibri" w:hAnsi="Calibri" w:cs="Arial"/>
                <w:sz w:val="16"/>
              </w:rPr>
              <w:t>пония</w:t>
            </w:r>
          </w:p>
        </w:tc>
        <w:tc>
          <w:tcPr>
            <w:tcW w:w="1260" w:type="dxa"/>
            <w:tcBorders>
              <w:top w:val="nil"/>
              <w:left w:val="nil"/>
              <w:right w:val="nil"/>
            </w:tcBorders>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4,0</w:t>
            </w:r>
          </w:p>
        </w:tc>
        <w:tc>
          <w:tcPr>
            <w:tcW w:w="1190" w:type="dxa"/>
            <w:tcBorders>
              <w:top w:val="nil"/>
              <w:left w:val="nil"/>
              <w:right w:val="nil"/>
            </w:tcBorders>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tcBorders>
              <w:top w:val="nil"/>
              <w:left w:val="nil"/>
              <w:right w:val="nil"/>
            </w:tcBorders>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101,5</w:t>
            </w:r>
          </w:p>
        </w:tc>
        <w:tc>
          <w:tcPr>
            <w:tcW w:w="1945" w:type="dxa"/>
            <w:tcBorders>
              <w:top w:val="nil"/>
              <w:left w:val="nil"/>
              <w:right w:val="nil"/>
            </w:tcBorders>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83,6</w:t>
            </w:r>
          </w:p>
        </w:tc>
        <w:tc>
          <w:tcPr>
            <w:tcW w:w="1330" w:type="dxa"/>
            <w:tcBorders>
              <w:top w:val="nil"/>
              <w:left w:val="nil"/>
              <w:right w:val="nil"/>
            </w:tcBorders>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w:t>
            </w:r>
          </w:p>
        </w:tc>
        <w:tc>
          <w:tcPr>
            <w:tcW w:w="1624" w:type="dxa"/>
            <w:tcBorders>
              <w:top w:val="nil"/>
              <w:left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Япония</w:t>
            </w:r>
          </w:p>
        </w:tc>
      </w:tr>
      <w:tr w:rsidR="00D05F5B" w:rsidRPr="00A50E6A" w:rsidTr="00E42EEA">
        <w:trPr>
          <w:tblHeader/>
        </w:trPr>
        <w:tc>
          <w:tcPr>
            <w:tcW w:w="10320" w:type="dxa"/>
            <w:gridSpan w:val="7"/>
            <w:tcBorders>
              <w:left w:val="nil"/>
              <w:right w:val="nil"/>
            </w:tcBorders>
            <w:vAlign w:val="bottom"/>
            <w:hideMark/>
          </w:tcPr>
          <w:p w:rsidR="00D05F5B" w:rsidRPr="00A50E6A" w:rsidRDefault="00D05F5B" w:rsidP="00A96C31">
            <w:pPr>
              <w:spacing w:before="60" w:after="60" w:line="240" w:lineRule="auto"/>
              <w:jc w:val="center"/>
              <w:rPr>
                <w:rFonts w:ascii="Calibri" w:hAnsi="Calibri" w:cs="Arial"/>
                <w:lang w:val="en-US"/>
              </w:rPr>
            </w:pPr>
            <w:r w:rsidRPr="00A50E6A">
              <w:rPr>
                <w:rFonts w:ascii="Calibri" w:hAnsi="Calibri" w:cs="Arial"/>
                <w:sz w:val="16"/>
                <w:lang w:val="kk-KZ"/>
              </w:rPr>
              <w:t>201</w:t>
            </w:r>
            <w:r w:rsidRPr="00A50E6A">
              <w:rPr>
                <w:rFonts w:ascii="Calibri" w:hAnsi="Calibri" w:cs="Arial"/>
                <w:sz w:val="16"/>
                <w:lang w:val="en-US"/>
              </w:rPr>
              <w:t>4</w:t>
            </w:r>
          </w:p>
        </w:tc>
      </w:tr>
      <w:tr w:rsidR="00D05F5B" w:rsidRPr="00A50E6A" w:rsidTr="00E42EEA">
        <w:trPr>
          <w:tblHeader/>
        </w:trPr>
        <w:tc>
          <w:tcPr>
            <w:tcW w:w="1431" w:type="dxa"/>
            <w:tcBorders>
              <w:left w:val="nil"/>
              <w:bottom w:val="nil"/>
              <w:right w:val="nil"/>
            </w:tcBorders>
            <w:vAlign w:val="bottom"/>
            <w:hideMark/>
          </w:tcPr>
          <w:p w:rsidR="00D05F5B" w:rsidRPr="00A50E6A" w:rsidRDefault="00D05F5B" w:rsidP="00E42EEA">
            <w:pPr>
              <w:spacing w:after="0" w:line="240" w:lineRule="auto"/>
              <w:rPr>
                <w:rFonts w:ascii="Calibri" w:hAnsi="Calibri" w:cs="Arial"/>
              </w:rPr>
            </w:pPr>
            <w:r w:rsidRPr="00A50E6A">
              <w:rPr>
                <w:rFonts w:ascii="Calibri" w:hAnsi="Calibri" w:cs="Arial"/>
                <w:sz w:val="16"/>
                <w:lang w:val="kk-KZ"/>
              </w:rPr>
              <w:t xml:space="preserve">Қазақстан </w:t>
            </w:r>
          </w:p>
        </w:tc>
        <w:tc>
          <w:tcPr>
            <w:tcW w:w="1260" w:type="dxa"/>
            <w:vAlign w:val="bottom"/>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5,0</w:t>
            </w:r>
          </w:p>
        </w:tc>
        <w:tc>
          <w:tcPr>
            <w:tcW w:w="1190" w:type="dxa"/>
            <w:vAlign w:val="bottom"/>
            <w:hideMark/>
          </w:tcPr>
          <w:p w:rsidR="00D05F5B" w:rsidRPr="00A50E6A" w:rsidRDefault="00D05F5B" w:rsidP="00E42EEA">
            <w:pPr>
              <w:pStyle w:val="aff2"/>
              <w:rPr>
                <w:rFonts w:ascii="Calibri" w:hAnsi="Calibri" w:cs="Arial"/>
                <w:color w:val="auto"/>
              </w:rPr>
            </w:pPr>
            <w:r w:rsidRPr="00A50E6A">
              <w:rPr>
                <w:rFonts w:ascii="Calibri" w:hAnsi="Calibri" w:cs="Arial"/>
                <w:snapToGrid w:val="0"/>
                <w:color w:val="auto"/>
                <w:lang w:eastAsia="ru-RU"/>
              </w:rPr>
              <w:t>2,8</w:t>
            </w:r>
          </w:p>
        </w:tc>
        <w:tc>
          <w:tcPr>
            <w:tcW w:w="1540" w:type="dxa"/>
            <w:vAlign w:val="bottom"/>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104,3</w:t>
            </w:r>
          </w:p>
        </w:tc>
        <w:tc>
          <w:tcPr>
            <w:tcW w:w="1945" w:type="dxa"/>
            <w:vAlign w:val="bottom"/>
            <w:hideMark/>
          </w:tcPr>
          <w:p w:rsidR="00D05F5B" w:rsidRPr="00A50E6A" w:rsidRDefault="00D05F5B" w:rsidP="00E42EEA">
            <w:pPr>
              <w:spacing w:after="0" w:line="240" w:lineRule="auto"/>
              <w:jc w:val="right"/>
              <w:rPr>
                <w:rFonts w:ascii="Calibri" w:hAnsi="Calibri" w:cs="Arial"/>
                <w:sz w:val="16"/>
              </w:rPr>
            </w:pPr>
            <w:r w:rsidRPr="00A50E6A">
              <w:rPr>
                <w:rFonts w:ascii="Calibri" w:hAnsi="Calibri" w:cs="Arial"/>
                <w:sz w:val="16"/>
                <w:lang w:val="kk-KZ"/>
              </w:rPr>
              <w:t>71,6</w:t>
            </w:r>
          </w:p>
        </w:tc>
        <w:tc>
          <w:tcPr>
            <w:tcW w:w="1330" w:type="dxa"/>
            <w:vAlign w:val="bottom"/>
            <w:hideMark/>
          </w:tcPr>
          <w:p w:rsidR="00D05F5B" w:rsidRPr="00A50E6A" w:rsidRDefault="00D05F5B" w:rsidP="00E42EEA">
            <w:pPr>
              <w:pStyle w:val="aff2"/>
              <w:rPr>
                <w:rFonts w:ascii="Calibri" w:hAnsi="Calibri" w:cs="Arial"/>
                <w:color w:val="auto"/>
                <w:lang w:val="kk-KZ"/>
              </w:rPr>
            </w:pPr>
            <w:r w:rsidRPr="00A50E6A">
              <w:rPr>
                <w:rFonts w:ascii="Calibri" w:hAnsi="Calibri" w:cs="Arial"/>
                <w:color w:val="auto"/>
                <w:lang w:val="kk-KZ"/>
              </w:rPr>
              <w:t>107,4</w:t>
            </w:r>
          </w:p>
        </w:tc>
        <w:tc>
          <w:tcPr>
            <w:tcW w:w="1624" w:type="dxa"/>
            <w:tcBorders>
              <w:left w:val="nil"/>
              <w:bottom w:val="nil"/>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Казахстан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Люксембург </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5,9</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79,2</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99,1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Люксембург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Мексика</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4,8</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lang w:val="kk-KZ"/>
              </w:rPr>
              <w:t>76,0</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Мексика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Жаңа</w:t>
            </w:r>
            <w:r w:rsidRPr="00A50E6A">
              <w:rPr>
                <w:rFonts w:ascii="Calibri" w:hAnsi="Calibri" w:cs="Arial"/>
                <w:sz w:val="16"/>
              </w:rPr>
              <w:t xml:space="preserve"> Зеландия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5,8</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79,1</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Новая Зеландия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Норвегия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3,5</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79,9</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102,0</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Норвегия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Польша</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9,0</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76,7</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99,4</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Польша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Португалия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13,9</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99,7</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Португалия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Слова</w:t>
            </w:r>
            <w:r w:rsidRPr="00A50E6A">
              <w:rPr>
                <w:rFonts w:ascii="Calibri" w:hAnsi="Calibri" w:cs="Arial"/>
                <w:sz w:val="16"/>
                <w:lang w:val="kk-KZ"/>
              </w:rPr>
              <w:t>кия</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13,2</w:t>
            </w:r>
          </w:p>
        </w:tc>
        <w:tc>
          <w:tcPr>
            <w:tcW w:w="1190" w:type="dxa"/>
            <w:vAlign w:val="bottom"/>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vAlign w:val="bottom"/>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vAlign w:val="bottom"/>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78,1</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99,9</w:t>
            </w:r>
          </w:p>
        </w:tc>
        <w:tc>
          <w:tcPr>
            <w:tcW w:w="1624" w:type="dxa"/>
            <w:vAlign w:val="bottom"/>
            <w:hideMark/>
          </w:tcPr>
          <w:p w:rsidR="00D05F5B" w:rsidRPr="00A50E6A" w:rsidRDefault="00D05F5B" w:rsidP="00E42EEA">
            <w:pPr>
              <w:spacing w:after="0" w:line="240" w:lineRule="auto"/>
              <w:ind w:left="57"/>
              <w:rPr>
                <w:rFonts w:ascii="Calibri" w:hAnsi="Calibri" w:cs="Arial"/>
                <w:sz w:val="16"/>
              </w:rPr>
            </w:pPr>
            <w:r w:rsidRPr="00A50E6A">
              <w:rPr>
                <w:rFonts w:ascii="Calibri" w:hAnsi="Calibri" w:cs="Arial"/>
                <w:sz w:val="16"/>
              </w:rPr>
              <w:t>Республика</w:t>
            </w:r>
          </w:p>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Словакия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АҚШ</w:t>
            </w:r>
            <w:r w:rsidRPr="00A50E6A">
              <w:rPr>
                <w:rFonts w:ascii="Calibri" w:hAnsi="Calibri" w:cs="Arial"/>
                <w:sz w:val="16"/>
              </w:rPr>
              <w:t xml:space="preserve"> </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6,2</w:t>
            </w:r>
          </w:p>
        </w:tc>
        <w:tc>
          <w:tcPr>
            <w:tcW w:w="1190"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14,3</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США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Т</w:t>
            </w:r>
            <w:r w:rsidRPr="00A50E6A">
              <w:rPr>
                <w:rFonts w:ascii="Calibri" w:hAnsi="Calibri" w:cs="Arial"/>
                <w:sz w:val="16"/>
                <w:lang w:val="kk-KZ"/>
              </w:rPr>
              <w:t>үрк</w:t>
            </w:r>
            <w:r w:rsidRPr="00A50E6A">
              <w:rPr>
                <w:rFonts w:ascii="Calibri" w:hAnsi="Calibri" w:cs="Arial"/>
                <w:sz w:val="16"/>
              </w:rPr>
              <w:t xml:space="preserve">ия </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9,9</w:t>
            </w:r>
          </w:p>
        </w:tc>
        <w:tc>
          <w:tcPr>
            <w:tcW w:w="1190"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20,0</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73,0</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Турция </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Финляндия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8,7</w:t>
            </w:r>
          </w:p>
        </w:tc>
        <w:tc>
          <w:tcPr>
            <w:tcW w:w="1190"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11,8</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78,8</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100,6</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Финляндия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Франция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9,9</w:t>
            </w:r>
          </w:p>
        </w:tc>
        <w:tc>
          <w:tcPr>
            <w:tcW w:w="1190"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13,0</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81,0</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Франция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Че</w:t>
            </w:r>
            <w:r w:rsidRPr="00A50E6A">
              <w:rPr>
                <w:rFonts w:ascii="Calibri" w:hAnsi="Calibri" w:cs="Arial"/>
                <w:sz w:val="16"/>
                <w:lang w:val="kk-KZ"/>
              </w:rPr>
              <w:t>х</w:t>
            </w:r>
            <w:r w:rsidRPr="00A50E6A">
              <w:rPr>
                <w:rFonts w:ascii="Calibri" w:hAnsi="Calibri" w:cs="Arial"/>
                <w:sz w:val="16"/>
              </w:rPr>
              <w:t xml:space="preserve"> Республика</w:t>
            </w:r>
            <w:r w:rsidRPr="00A50E6A">
              <w:rPr>
                <w:rFonts w:ascii="Calibri" w:hAnsi="Calibri" w:cs="Arial"/>
                <w:sz w:val="16"/>
                <w:lang w:val="kk-KZ"/>
              </w:rPr>
              <w:t>сы</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6,1</w:t>
            </w:r>
          </w:p>
        </w:tc>
        <w:tc>
          <w:tcPr>
            <w:tcW w:w="1190"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9,0</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100,1</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Чешская Республика</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Швеция</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8,0</w:t>
            </w:r>
          </w:p>
        </w:tc>
        <w:tc>
          <w:tcPr>
            <w:tcW w:w="1190" w:type="dxa"/>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12,1</w:t>
            </w:r>
          </w:p>
        </w:tc>
        <w:tc>
          <w:tcPr>
            <w:tcW w:w="1540" w:type="dxa"/>
            <w:hideMark/>
          </w:tcPr>
          <w:p w:rsidR="00D05F5B" w:rsidRPr="00A50E6A" w:rsidRDefault="00D05F5B" w:rsidP="00E42EEA">
            <w:pPr>
              <w:spacing w:after="0" w:line="240" w:lineRule="auto"/>
              <w:jc w:val="right"/>
              <w:rPr>
                <w:rFonts w:ascii="Calibri" w:hAnsi="Calibri" w:cs="Arial"/>
                <w:sz w:val="16"/>
                <w:lang w:val="kk-KZ"/>
              </w:rPr>
            </w:pPr>
            <w:r w:rsidRPr="00A50E6A">
              <w:rPr>
                <w:rFonts w:ascii="Calibri" w:hAnsi="Calibri" w:cs="Arial"/>
                <w:sz w:val="16"/>
                <w:lang w:val="kk-KZ"/>
              </w:rPr>
              <w:t>...</w:t>
            </w:r>
          </w:p>
        </w:tc>
        <w:tc>
          <w:tcPr>
            <w:tcW w:w="1945" w:type="dxa"/>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80,8</w:t>
            </w:r>
          </w:p>
        </w:tc>
        <w:tc>
          <w:tcPr>
            <w:tcW w:w="133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100,3</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Швеция</w:t>
            </w:r>
          </w:p>
        </w:tc>
      </w:tr>
      <w:tr w:rsidR="00D05F5B" w:rsidRPr="00A50E6A" w:rsidTr="00E42EEA">
        <w:trPr>
          <w:tblHeader/>
        </w:trPr>
        <w:tc>
          <w:tcPr>
            <w:tcW w:w="1431" w:type="dxa"/>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rPr>
              <w:t xml:space="preserve">Швейцария </w:t>
            </w:r>
          </w:p>
        </w:tc>
        <w:tc>
          <w:tcPr>
            <w:tcW w:w="1260" w:type="dxa"/>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4,5</w:t>
            </w:r>
          </w:p>
        </w:tc>
        <w:tc>
          <w:tcPr>
            <w:tcW w:w="119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54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330" w:type="dxa"/>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 xml:space="preserve">Швейцария </w:t>
            </w:r>
          </w:p>
        </w:tc>
      </w:tr>
      <w:tr w:rsidR="00D05F5B" w:rsidRPr="00A50E6A" w:rsidTr="00E42EEA">
        <w:trPr>
          <w:tblHeader/>
        </w:trPr>
        <w:tc>
          <w:tcPr>
            <w:tcW w:w="1431" w:type="dxa"/>
            <w:tcBorders>
              <w:top w:val="nil"/>
              <w:left w:val="nil"/>
              <w:bottom w:val="single" w:sz="4" w:space="0" w:color="000000"/>
              <w:right w:val="nil"/>
            </w:tcBorders>
            <w:vAlign w:val="bottom"/>
            <w:hideMark/>
          </w:tcPr>
          <w:p w:rsidR="00D05F5B" w:rsidRPr="00A50E6A" w:rsidRDefault="00D05F5B" w:rsidP="00E42EEA">
            <w:pPr>
              <w:spacing w:after="0" w:line="240" w:lineRule="auto"/>
              <w:rPr>
                <w:rFonts w:ascii="Calibri" w:hAnsi="Calibri" w:cs="Arial"/>
                <w:sz w:val="16"/>
              </w:rPr>
            </w:pPr>
            <w:r w:rsidRPr="00A50E6A">
              <w:rPr>
                <w:rFonts w:ascii="Calibri" w:hAnsi="Calibri" w:cs="Arial"/>
                <w:sz w:val="16"/>
                <w:lang w:val="kk-KZ"/>
              </w:rPr>
              <w:t>Жа</w:t>
            </w:r>
            <w:r w:rsidRPr="00A50E6A">
              <w:rPr>
                <w:rFonts w:ascii="Calibri" w:hAnsi="Calibri" w:cs="Arial"/>
                <w:sz w:val="16"/>
              </w:rPr>
              <w:t>пония</w:t>
            </w:r>
          </w:p>
        </w:tc>
        <w:tc>
          <w:tcPr>
            <w:tcW w:w="1260" w:type="dxa"/>
            <w:tcBorders>
              <w:top w:val="nil"/>
              <w:left w:val="nil"/>
              <w:bottom w:val="single" w:sz="4" w:space="0" w:color="auto"/>
              <w:right w:val="nil"/>
            </w:tcBorders>
            <w:vAlign w:val="bottom"/>
            <w:hideMark/>
          </w:tcPr>
          <w:p w:rsidR="00D05F5B" w:rsidRPr="00A50E6A" w:rsidRDefault="00D05F5B" w:rsidP="00E42EEA">
            <w:pPr>
              <w:pStyle w:val="a0"/>
              <w:snapToGrid w:val="0"/>
              <w:jc w:val="right"/>
              <w:rPr>
                <w:rFonts w:ascii="Calibri" w:hAnsi="Calibri" w:cs="Arial"/>
                <w:color w:val="auto"/>
                <w:sz w:val="16"/>
              </w:rPr>
            </w:pPr>
            <w:r w:rsidRPr="00A50E6A">
              <w:rPr>
                <w:rFonts w:ascii="Calibri" w:hAnsi="Calibri" w:cs="Arial"/>
                <w:color w:val="auto"/>
                <w:sz w:val="16"/>
              </w:rPr>
              <w:t>3,6</w:t>
            </w:r>
          </w:p>
        </w:tc>
        <w:tc>
          <w:tcPr>
            <w:tcW w:w="1190" w:type="dxa"/>
            <w:tcBorders>
              <w:top w:val="nil"/>
              <w:left w:val="nil"/>
              <w:bottom w:val="single" w:sz="4" w:space="0" w:color="auto"/>
              <w:right w:val="nil"/>
            </w:tcBorders>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16,1</w:t>
            </w:r>
          </w:p>
        </w:tc>
        <w:tc>
          <w:tcPr>
            <w:tcW w:w="1540" w:type="dxa"/>
            <w:tcBorders>
              <w:top w:val="nil"/>
              <w:left w:val="nil"/>
              <w:bottom w:val="single" w:sz="4" w:space="0" w:color="auto"/>
              <w:right w:val="nil"/>
            </w:tcBorders>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945" w:type="dxa"/>
            <w:tcBorders>
              <w:top w:val="nil"/>
              <w:left w:val="nil"/>
              <w:bottom w:val="single" w:sz="4" w:space="0" w:color="auto"/>
              <w:right w:val="nil"/>
            </w:tcBorders>
            <w:hideMark/>
          </w:tcPr>
          <w:p w:rsidR="00D05F5B" w:rsidRPr="00A50E6A" w:rsidRDefault="00D05F5B" w:rsidP="00E42EEA">
            <w:pPr>
              <w:spacing w:after="0" w:line="240" w:lineRule="auto"/>
              <w:jc w:val="right"/>
              <w:rPr>
                <w:rFonts w:ascii="Calibri" w:hAnsi="Calibri" w:cs="Arial"/>
                <w:lang w:val="kk-KZ"/>
              </w:rPr>
            </w:pPr>
            <w:r w:rsidRPr="00A50E6A">
              <w:rPr>
                <w:rFonts w:ascii="Calibri" w:hAnsi="Calibri" w:cs="Arial"/>
                <w:sz w:val="16"/>
                <w:lang w:val="kk-KZ"/>
              </w:rPr>
              <w:t>82,2</w:t>
            </w:r>
          </w:p>
        </w:tc>
        <w:tc>
          <w:tcPr>
            <w:tcW w:w="1330" w:type="dxa"/>
            <w:tcBorders>
              <w:top w:val="nil"/>
              <w:left w:val="nil"/>
              <w:bottom w:val="single" w:sz="4" w:space="0" w:color="auto"/>
              <w:right w:val="nil"/>
            </w:tcBorders>
            <w:hideMark/>
          </w:tcPr>
          <w:p w:rsidR="00D05F5B" w:rsidRPr="00A50E6A" w:rsidRDefault="00D05F5B" w:rsidP="00E42EEA">
            <w:pPr>
              <w:spacing w:after="0" w:line="240" w:lineRule="auto"/>
              <w:jc w:val="right"/>
              <w:rPr>
                <w:rFonts w:ascii="Calibri" w:hAnsi="Calibri" w:cs="Arial"/>
              </w:rPr>
            </w:pPr>
            <w:r w:rsidRPr="00A50E6A">
              <w:rPr>
                <w:rFonts w:ascii="Calibri" w:hAnsi="Calibri" w:cs="Arial"/>
                <w:sz w:val="16"/>
              </w:rPr>
              <w:t>...</w:t>
            </w:r>
          </w:p>
        </w:tc>
        <w:tc>
          <w:tcPr>
            <w:tcW w:w="1624" w:type="dxa"/>
            <w:tcBorders>
              <w:top w:val="nil"/>
              <w:left w:val="nil"/>
              <w:bottom w:val="single" w:sz="4" w:space="0" w:color="000000"/>
              <w:right w:val="nil"/>
            </w:tcBorders>
            <w:vAlign w:val="bottom"/>
            <w:hideMark/>
          </w:tcPr>
          <w:p w:rsidR="00D05F5B" w:rsidRPr="00A50E6A" w:rsidRDefault="00D05F5B" w:rsidP="00E42EEA">
            <w:pPr>
              <w:spacing w:after="0" w:line="240" w:lineRule="auto"/>
              <w:ind w:left="57"/>
              <w:rPr>
                <w:rFonts w:ascii="Calibri" w:hAnsi="Calibri" w:cs="Arial"/>
              </w:rPr>
            </w:pPr>
            <w:r w:rsidRPr="00A50E6A">
              <w:rPr>
                <w:rFonts w:ascii="Calibri" w:hAnsi="Calibri" w:cs="Arial"/>
                <w:sz w:val="16"/>
              </w:rPr>
              <w:t>Япония</w:t>
            </w:r>
          </w:p>
        </w:tc>
      </w:tr>
    </w:tbl>
    <w:p w:rsidR="00D05F5B" w:rsidRPr="00A50E6A" w:rsidRDefault="00D05F5B" w:rsidP="00A96C31">
      <w:pPr>
        <w:pStyle w:val="afe"/>
        <w:spacing w:before="8" w:after="8"/>
        <w:jc w:val="left"/>
        <w:rPr>
          <w:rFonts w:ascii="Calibri" w:hAnsi="Calibri" w:cs="Arial"/>
          <w:i/>
          <w:color w:val="auto"/>
          <w:sz w:val="14"/>
          <w:lang w:val="kk-KZ"/>
        </w:rPr>
      </w:pPr>
      <w:r w:rsidRPr="00A50E6A">
        <w:rPr>
          <w:rFonts w:ascii="Calibri" w:hAnsi="Calibri" w:cs="Arial"/>
          <w:b w:val="0"/>
          <w:i/>
          <w:color w:val="auto"/>
          <w:sz w:val="14"/>
          <w:vertAlign w:val="superscript"/>
        </w:rPr>
        <w:t>1)</w:t>
      </w:r>
      <w:r w:rsidRPr="00A50E6A">
        <w:rPr>
          <w:rFonts w:ascii="Calibri" w:hAnsi="Calibri" w:cs="Arial"/>
          <w:b w:val="0"/>
          <w:i/>
          <w:color w:val="auto"/>
          <w:sz w:val="14"/>
          <w:lang w:val="kk-KZ"/>
        </w:rPr>
        <w:t>http://epp.eurostat.ec.europa.eu  сайтының деректері бойынша.</w:t>
      </w:r>
    </w:p>
    <w:p w:rsidR="00D05F5B" w:rsidRPr="00A50E6A" w:rsidRDefault="00D05F5B" w:rsidP="00A96C31">
      <w:pPr>
        <w:spacing w:before="8" w:after="8" w:line="240" w:lineRule="auto"/>
        <w:ind w:firstLine="57"/>
        <w:rPr>
          <w:rFonts w:ascii="Calibri" w:hAnsi="Calibri" w:cs="Arial"/>
          <w:i/>
          <w:sz w:val="14"/>
          <w:vertAlign w:val="superscript"/>
          <w:lang w:val="kk-KZ"/>
        </w:rPr>
      </w:pPr>
      <w:r w:rsidRPr="00A50E6A">
        <w:rPr>
          <w:rFonts w:ascii="Calibri" w:hAnsi="Calibri" w:cs="Arial"/>
          <w:i/>
          <w:sz w:val="14"/>
        </w:rPr>
        <w:t xml:space="preserve">По </w:t>
      </w:r>
      <w:r w:rsidRPr="00A50E6A">
        <w:rPr>
          <w:rFonts w:ascii="Calibri" w:hAnsi="Calibri" w:cs="Arial"/>
          <w:i/>
          <w:sz w:val="14"/>
          <w:lang w:val="kk-KZ"/>
        </w:rPr>
        <w:t>данным сайта http://epp.eurostat.ec.europa.eu.</w:t>
      </w:r>
    </w:p>
    <w:p w:rsidR="00D05F5B" w:rsidRPr="00A50E6A" w:rsidRDefault="00D05F5B" w:rsidP="00A96C31">
      <w:pPr>
        <w:pStyle w:val="a0"/>
        <w:spacing w:before="8" w:after="8"/>
        <w:ind w:firstLine="0"/>
        <w:rPr>
          <w:rFonts w:ascii="Calibri" w:hAnsi="Calibri" w:cs="Arial"/>
          <w:i/>
          <w:color w:val="auto"/>
          <w:sz w:val="14"/>
          <w:lang w:val="kk-KZ"/>
        </w:rPr>
      </w:pPr>
      <w:r w:rsidRPr="00A50E6A">
        <w:rPr>
          <w:rFonts w:ascii="Calibri" w:hAnsi="Calibri" w:cs="Arial"/>
          <w:i/>
          <w:color w:val="auto"/>
          <w:sz w:val="14"/>
          <w:vertAlign w:val="superscript"/>
          <w:lang w:val="kk-KZ"/>
        </w:rPr>
        <w:t>2</w:t>
      </w:r>
      <w:r w:rsidRPr="00A50E6A">
        <w:rPr>
          <w:rFonts w:ascii="Calibri" w:hAnsi="Calibri" w:cs="Arial"/>
          <w:i/>
          <w:color w:val="auto"/>
          <w:sz w:val="14"/>
          <w:lang w:val="kk-KZ"/>
        </w:rPr>
        <w:t>UNDP адами даму туралы баяндамасы деректері бойынша.</w:t>
      </w:r>
    </w:p>
    <w:p w:rsidR="00D05F5B" w:rsidRPr="00A50E6A" w:rsidRDefault="00D05F5B" w:rsidP="00A96C31">
      <w:pPr>
        <w:pStyle w:val="a0"/>
        <w:spacing w:before="8" w:after="8"/>
        <w:ind w:firstLine="57"/>
        <w:rPr>
          <w:rFonts w:ascii="Calibri" w:hAnsi="Calibri" w:cs="Arial"/>
          <w:i/>
          <w:color w:val="auto"/>
          <w:sz w:val="14"/>
          <w:lang w:val="kk-KZ"/>
        </w:rPr>
      </w:pPr>
      <w:r w:rsidRPr="00A50E6A">
        <w:rPr>
          <w:rFonts w:ascii="Calibri" w:hAnsi="Calibri" w:cs="Arial"/>
          <w:i/>
          <w:color w:val="auto"/>
          <w:sz w:val="14"/>
          <w:lang w:val="kk-KZ"/>
        </w:rPr>
        <w:t>По данным доклада о человеческом развитии UNDP.</w:t>
      </w:r>
    </w:p>
    <w:p w:rsidR="00D05F5B" w:rsidRPr="00A50E6A" w:rsidRDefault="00D05F5B" w:rsidP="00A96C31">
      <w:pPr>
        <w:spacing w:before="8" w:after="8" w:line="240" w:lineRule="auto"/>
        <w:rPr>
          <w:rFonts w:ascii="Calibri" w:hAnsi="Calibri" w:cs="Arial"/>
          <w:i/>
          <w:sz w:val="14"/>
          <w:lang w:val="kk-KZ"/>
        </w:rPr>
      </w:pPr>
      <w:r w:rsidRPr="00A50E6A">
        <w:rPr>
          <w:rFonts w:ascii="Calibri" w:hAnsi="Calibri" w:cs="Arial"/>
          <w:sz w:val="14"/>
          <w:vertAlign w:val="superscript"/>
          <w:lang w:val="kk-KZ"/>
        </w:rPr>
        <w:t>3)</w:t>
      </w:r>
      <w:r w:rsidRPr="00A50E6A">
        <w:rPr>
          <w:rFonts w:ascii="Calibri" w:hAnsi="Calibri" w:cs="Arial"/>
          <w:i/>
          <w:sz w:val="14"/>
          <w:lang w:val="kk-KZ"/>
        </w:rPr>
        <w:t>Комитет деректері бойынша. 2009-2011 жылдардағы деректер өңірлердегі әкімшілік-аумақтық өзгерістерінің негізінде және өкілетті органдардағы демографиялық деректердің кеш тіркелген қорытындыларын ескеріп нақтыланған.</w:t>
      </w:r>
    </w:p>
    <w:p w:rsidR="00D05F5B" w:rsidRPr="00A50E6A" w:rsidRDefault="00D05F5B" w:rsidP="00A96C31">
      <w:pPr>
        <w:spacing w:before="8" w:after="8" w:line="240" w:lineRule="auto"/>
        <w:rPr>
          <w:rFonts w:ascii="Calibri" w:hAnsi="Calibri" w:cs="Arial"/>
          <w:i/>
          <w:sz w:val="14"/>
          <w:lang w:val="kk-KZ"/>
        </w:rPr>
      </w:pPr>
      <w:r w:rsidRPr="00A50E6A">
        <w:rPr>
          <w:rFonts w:ascii="Calibri" w:hAnsi="Calibri" w:cs="Arial"/>
          <w:i/>
          <w:sz w:val="14"/>
          <w:lang w:val="kk-KZ"/>
        </w:rPr>
        <w:t>По данным Комитета. Данные за 2009-2011гг. уточнены на основе  административно-территориальных преобразований в регионах    и с учетом итогов поздней регистраций демографических данных в уполномоченных органах.</w:t>
      </w: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fe"/>
        <w:spacing w:before="0"/>
        <w:jc w:val="left"/>
        <w:rPr>
          <w:rFonts w:ascii="Calibri" w:hAnsi="Calibri" w:cs="Arial"/>
          <w:b w:val="0"/>
          <w:i/>
          <w:color w:val="auto"/>
          <w:sz w:val="14"/>
          <w:vertAlign w:val="superscript"/>
          <w:lang w:val="kk-KZ"/>
        </w:rPr>
      </w:pPr>
    </w:p>
    <w:p w:rsidR="00D05F5B" w:rsidRPr="00A50E6A" w:rsidRDefault="00D05F5B" w:rsidP="00D05F5B">
      <w:pPr>
        <w:pStyle w:val="afe"/>
        <w:spacing w:before="0"/>
        <w:jc w:val="left"/>
        <w:rPr>
          <w:rFonts w:ascii="Calibri" w:hAnsi="Calibri" w:cs="Arial"/>
          <w:b w:val="0"/>
          <w:i/>
          <w:color w:val="auto"/>
          <w:sz w:val="14"/>
          <w:vertAlign w:val="superscript"/>
        </w:rPr>
      </w:pPr>
    </w:p>
    <w:p w:rsidR="00D05F5B" w:rsidRPr="00A50E6A" w:rsidRDefault="00D05F5B" w:rsidP="00D05F5B">
      <w:pPr>
        <w:pStyle w:val="a0"/>
        <w:jc w:val="left"/>
        <w:rPr>
          <w:rFonts w:ascii="Calibri" w:hAnsi="Calibri" w:cs="Arial"/>
          <w:color w:val="auto"/>
        </w:rPr>
      </w:pPr>
      <w:r w:rsidRPr="00A50E6A">
        <w:rPr>
          <w:rFonts w:ascii="Calibri" w:hAnsi="Calibri" w:cs="Arial"/>
          <w:color w:val="auto"/>
        </w:rPr>
        <w:t xml:space="preserve"> </w:t>
      </w: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tbl>
      <w:tblPr>
        <w:tblW w:w="0" w:type="auto"/>
        <w:tblLayout w:type="fixed"/>
        <w:tblCellMar>
          <w:left w:w="0" w:type="dxa"/>
          <w:right w:w="0" w:type="dxa"/>
        </w:tblCellMar>
        <w:tblLook w:val="04A0"/>
      </w:tblPr>
      <w:tblGrid>
        <w:gridCol w:w="4962"/>
        <w:gridCol w:w="4786"/>
      </w:tblGrid>
      <w:tr w:rsidR="00D05F5B" w:rsidRPr="00A50E6A" w:rsidTr="00E42EEA">
        <w:tc>
          <w:tcPr>
            <w:tcW w:w="4962" w:type="dxa"/>
            <w:hideMark/>
          </w:tcPr>
          <w:p w:rsidR="00D05F5B" w:rsidRPr="00A50E6A" w:rsidRDefault="00D05F5B" w:rsidP="00D05F5B">
            <w:pPr>
              <w:pStyle w:val="4"/>
              <w:numPr>
                <w:ilvl w:val="3"/>
                <w:numId w:val="36"/>
              </w:numPr>
              <w:ind w:left="0" w:firstLine="0"/>
              <w:jc w:val="left"/>
              <w:rPr>
                <w:rFonts w:ascii="Calibri" w:hAnsi="Calibri" w:cs="Arial"/>
                <w:i/>
                <w:sz w:val="22"/>
                <w:lang w:val="kk-KZ"/>
              </w:rPr>
            </w:pPr>
            <w:r w:rsidRPr="00A50E6A">
              <w:rPr>
                <w:rFonts w:ascii="Calibri" w:hAnsi="Calibri" w:cs="Arial"/>
                <w:b w:val="0"/>
                <w:sz w:val="22"/>
                <w:lang w:val="kk-KZ"/>
              </w:rPr>
              <w:lastRenderedPageBreak/>
              <w:t xml:space="preserve">Қазақстандағы халықтың тұрмыс деңгейі /Статистикалық  жинақ / Астана, 2015 </w:t>
            </w:r>
          </w:p>
        </w:tc>
        <w:tc>
          <w:tcPr>
            <w:tcW w:w="4786" w:type="dxa"/>
            <w:hideMark/>
          </w:tcPr>
          <w:p w:rsidR="00D05F5B" w:rsidRPr="00A50E6A" w:rsidRDefault="00D05F5B" w:rsidP="00D05F5B">
            <w:pPr>
              <w:pStyle w:val="4"/>
              <w:numPr>
                <w:ilvl w:val="3"/>
                <w:numId w:val="36"/>
              </w:numPr>
              <w:ind w:left="283" w:firstLine="0"/>
              <w:jc w:val="left"/>
              <w:rPr>
                <w:rFonts w:ascii="Calibri" w:hAnsi="Calibri" w:cs="Arial"/>
                <w:sz w:val="22"/>
              </w:rPr>
            </w:pPr>
            <w:r w:rsidRPr="00A50E6A">
              <w:rPr>
                <w:rFonts w:ascii="Calibri" w:hAnsi="Calibri" w:cs="Arial"/>
                <w:b w:val="0"/>
                <w:sz w:val="22"/>
                <w:lang w:val="kk-KZ"/>
              </w:rPr>
              <w:t>Уровень жизни населения в Казахстане /Статистический сборник /Астана, 201</w:t>
            </w:r>
            <w:r w:rsidRPr="00A50E6A">
              <w:rPr>
                <w:rFonts w:ascii="Calibri" w:hAnsi="Calibri" w:cs="Arial"/>
                <w:b w:val="0"/>
                <w:sz w:val="22"/>
              </w:rPr>
              <w:t>5</w:t>
            </w:r>
          </w:p>
        </w:tc>
      </w:tr>
      <w:tr w:rsidR="00D05F5B" w:rsidRPr="00A50E6A" w:rsidTr="00E42EEA">
        <w:tc>
          <w:tcPr>
            <w:tcW w:w="4962" w:type="dxa"/>
          </w:tcPr>
          <w:p w:rsidR="00D05F5B" w:rsidRPr="00A50E6A" w:rsidRDefault="00D05F5B" w:rsidP="00D05F5B">
            <w:pPr>
              <w:snapToGrid w:val="0"/>
              <w:spacing w:after="0" w:line="240" w:lineRule="auto"/>
              <w:jc w:val="both"/>
              <w:rPr>
                <w:rFonts w:ascii="Calibri" w:hAnsi="Calibri" w:cs="Arial"/>
                <w:lang w:val="kk-KZ"/>
              </w:rPr>
            </w:pPr>
          </w:p>
        </w:tc>
        <w:tc>
          <w:tcPr>
            <w:tcW w:w="4786" w:type="dxa"/>
          </w:tcPr>
          <w:p w:rsidR="00D05F5B" w:rsidRPr="00A50E6A" w:rsidRDefault="00D05F5B" w:rsidP="00D05F5B">
            <w:pPr>
              <w:snapToGrid w:val="0"/>
              <w:spacing w:after="0" w:line="240" w:lineRule="auto"/>
              <w:ind w:left="425" w:hanging="142"/>
              <w:jc w:val="both"/>
              <w:rPr>
                <w:rFonts w:ascii="Calibri" w:hAnsi="Calibri" w:cs="Arial"/>
                <w:lang w:val="kk-KZ"/>
              </w:rPr>
            </w:pPr>
          </w:p>
        </w:tc>
      </w:tr>
      <w:tr w:rsidR="00D05F5B" w:rsidRPr="00A50E6A" w:rsidTr="00E42EEA">
        <w:tc>
          <w:tcPr>
            <w:tcW w:w="4962" w:type="dxa"/>
          </w:tcPr>
          <w:p w:rsidR="00D05F5B" w:rsidRPr="00A50E6A" w:rsidRDefault="00D05F5B" w:rsidP="00D05F5B">
            <w:pPr>
              <w:snapToGrid w:val="0"/>
              <w:spacing w:after="0" w:line="240" w:lineRule="auto"/>
              <w:jc w:val="both"/>
              <w:rPr>
                <w:rFonts w:ascii="Calibri" w:hAnsi="Calibri" w:cs="Arial"/>
                <w:lang w:val="kk-KZ"/>
              </w:rPr>
            </w:pPr>
          </w:p>
        </w:tc>
        <w:tc>
          <w:tcPr>
            <w:tcW w:w="4786" w:type="dxa"/>
          </w:tcPr>
          <w:p w:rsidR="00D05F5B" w:rsidRPr="00A50E6A" w:rsidRDefault="00D05F5B" w:rsidP="00D05F5B">
            <w:pPr>
              <w:snapToGrid w:val="0"/>
              <w:spacing w:after="0" w:line="240" w:lineRule="auto"/>
              <w:ind w:left="425" w:hanging="142"/>
              <w:jc w:val="both"/>
              <w:rPr>
                <w:rFonts w:ascii="Calibri" w:hAnsi="Calibri" w:cs="Arial"/>
                <w:lang w:val="kk-KZ"/>
              </w:rPr>
            </w:pPr>
          </w:p>
        </w:tc>
      </w:tr>
      <w:tr w:rsidR="00D05F5B" w:rsidRPr="00A50E6A" w:rsidTr="00E42EEA">
        <w:tc>
          <w:tcPr>
            <w:tcW w:w="4962" w:type="dxa"/>
            <w:hideMark/>
          </w:tcPr>
          <w:p w:rsidR="00D05F5B" w:rsidRPr="00A50E6A" w:rsidRDefault="00D05F5B" w:rsidP="00D05F5B">
            <w:pPr>
              <w:spacing w:after="0" w:line="240" w:lineRule="auto"/>
              <w:jc w:val="both"/>
              <w:rPr>
                <w:rFonts w:ascii="Calibri" w:hAnsi="Calibri" w:cs="Arial"/>
                <w:lang w:val="kk-KZ"/>
              </w:rPr>
            </w:pPr>
            <w:r w:rsidRPr="00A50E6A">
              <w:rPr>
                <w:rFonts w:ascii="Calibri" w:hAnsi="Calibri" w:cs="Arial"/>
                <w:lang w:val="kk-KZ"/>
              </w:rPr>
              <w:t>Шығаруға жауапты:</w:t>
            </w:r>
          </w:p>
          <w:p w:rsidR="00D05F5B" w:rsidRPr="00A50E6A" w:rsidRDefault="00D05F5B" w:rsidP="00D05F5B">
            <w:pPr>
              <w:spacing w:after="0" w:line="240" w:lineRule="auto"/>
              <w:jc w:val="both"/>
              <w:rPr>
                <w:rFonts w:ascii="Calibri" w:hAnsi="Calibri" w:cs="Arial"/>
                <w:lang w:val="kk-KZ"/>
              </w:rPr>
            </w:pPr>
            <w:r w:rsidRPr="00A50E6A">
              <w:rPr>
                <w:rFonts w:ascii="Calibri" w:hAnsi="Calibri" w:cs="Arial"/>
                <w:lang w:val="kk-KZ"/>
              </w:rPr>
              <w:t xml:space="preserve">Еңбек және тұрмыс деңгейі </w:t>
            </w:r>
          </w:p>
          <w:p w:rsidR="00D05F5B" w:rsidRPr="00A50E6A" w:rsidRDefault="00D05F5B" w:rsidP="00D05F5B">
            <w:pPr>
              <w:spacing w:after="0" w:line="240" w:lineRule="auto"/>
              <w:jc w:val="both"/>
              <w:rPr>
                <w:rFonts w:ascii="Calibri" w:hAnsi="Calibri" w:cs="Arial"/>
                <w:lang w:val="kk-KZ"/>
              </w:rPr>
            </w:pPr>
            <w:r w:rsidRPr="00A50E6A">
              <w:rPr>
                <w:rFonts w:ascii="Calibri" w:hAnsi="Calibri" w:cs="Arial"/>
                <w:lang w:val="kk-KZ"/>
              </w:rPr>
              <w:t>статистикасы басқармасы</w:t>
            </w:r>
          </w:p>
          <w:p w:rsidR="00D05F5B" w:rsidRPr="00A50E6A" w:rsidRDefault="00D05F5B" w:rsidP="00D05F5B">
            <w:pPr>
              <w:spacing w:after="0" w:line="240" w:lineRule="auto"/>
              <w:jc w:val="both"/>
              <w:rPr>
                <w:rFonts w:ascii="Calibri" w:hAnsi="Calibri" w:cs="Arial"/>
                <w:lang w:val="kk-KZ"/>
              </w:rPr>
            </w:pPr>
            <w:r w:rsidRPr="00A50E6A">
              <w:rPr>
                <w:rFonts w:ascii="Calibri" w:hAnsi="Calibri" w:cs="Arial"/>
                <w:lang w:val="kk-KZ"/>
              </w:rPr>
              <w:t>Басқарма басшысы</w:t>
            </w:r>
          </w:p>
          <w:p w:rsidR="00D05F5B" w:rsidRPr="00A50E6A" w:rsidRDefault="00D05F5B" w:rsidP="00D05F5B">
            <w:pPr>
              <w:pStyle w:val="aff7"/>
              <w:spacing w:before="0"/>
              <w:rPr>
                <w:rFonts w:ascii="Calibri" w:hAnsi="Calibri" w:cs="Arial"/>
                <w:color w:val="auto"/>
                <w:lang w:val="kk-KZ"/>
              </w:rPr>
            </w:pPr>
            <w:r w:rsidRPr="00A50E6A">
              <w:rPr>
                <w:rFonts w:ascii="Calibri" w:hAnsi="Calibri" w:cs="Arial"/>
                <w:color w:val="auto"/>
                <w:lang w:val="kk-KZ"/>
              </w:rPr>
              <w:t xml:space="preserve">В.Е. Евстафьев </w:t>
            </w:r>
          </w:p>
          <w:p w:rsidR="00D05F5B" w:rsidRPr="00A50E6A" w:rsidRDefault="00D05F5B" w:rsidP="00D05F5B">
            <w:pPr>
              <w:spacing w:after="0" w:line="240" w:lineRule="auto"/>
              <w:jc w:val="both"/>
              <w:rPr>
                <w:rFonts w:ascii="Calibri" w:hAnsi="Calibri" w:cs="Arial"/>
              </w:rPr>
            </w:pPr>
            <w:r w:rsidRPr="00A50E6A">
              <w:rPr>
                <w:rFonts w:ascii="Calibri" w:hAnsi="Calibri" w:cs="Arial"/>
              </w:rPr>
              <w:t xml:space="preserve">тел. </w:t>
            </w:r>
            <w:r w:rsidRPr="00A50E6A">
              <w:rPr>
                <w:rFonts w:ascii="Calibri" w:hAnsi="Calibri" w:cs="Arial"/>
                <w:lang w:val="kk-KZ"/>
              </w:rPr>
              <w:t xml:space="preserve">+7 </w:t>
            </w:r>
            <w:r w:rsidRPr="00A50E6A">
              <w:rPr>
                <w:rFonts w:ascii="Calibri" w:hAnsi="Calibri" w:cs="Arial"/>
              </w:rPr>
              <w:t xml:space="preserve">7172 </w:t>
            </w:r>
            <w:r w:rsidRPr="00A50E6A">
              <w:rPr>
                <w:rFonts w:ascii="Calibri" w:hAnsi="Calibri" w:cs="Arial"/>
                <w:lang w:val="kk-KZ"/>
              </w:rPr>
              <w:t>74 90 22</w:t>
            </w:r>
          </w:p>
        </w:tc>
        <w:tc>
          <w:tcPr>
            <w:tcW w:w="4786" w:type="dxa"/>
            <w:hideMark/>
          </w:tcPr>
          <w:p w:rsidR="00D05F5B" w:rsidRPr="00A50E6A" w:rsidRDefault="00D05F5B" w:rsidP="00D05F5B">
            <w:pPr>
              <w:spacing w:after="0" w:line="240" w:lineRule="auto"/>
              <w:ind w:left="425" w:hanging="142"/>
              <w:rPr>
                <w:rFonts w:ascii="Calibri" w:hAnsi="Calibri" w:cs="Arial"/>
              </w:rPr>
            </w:pPr>
            <w:r w:rsidRPr="00A50E6A">
              <w:rPr>
                <w:rFonts w:ascii="Calibri" w:hAnsi="Calibri" w:cs="Arial"/>
              </w:rPr>
              <w:t xml:space="preserve">Ответственный за выпуск: </w:t>
            </w:r>
          </w:p>
          <w:p w:rsidR="00D05F5B" w:rsidRPr="00A50E6A" w:rsidRDefault="00D05F5B" w:rsidP="00D05F5B">
            <w:pPr>
              <w:spacing w:after="0" w:line="240" w:lineRule="auto"/>
              <w:ind w:left="425" w:hanging="142"/>
              <w:rPr>
                <w:rFonts w:ascii="Calibri" w:hAnsi="Calibri" w:cs="Arial"/>
              </w:rPr>
            </w:pPr>
            <w:r w:rsidRPr="00A50E6A">
              <w:rPr>
                <w:rFonts w:ascii="Calibri" w:hAnsi="Calibri" w:cs="Arial"/>
                <w:lang w:val="kk-KZ"/>
              </w:rPr>
              <w:t xml:space="preserve">Управление </w:t>
            </w:r>
            <w:r w:rsidRPr="00A50E6A">
              <w:rPr>
                <w:rFonts w:ascii="Calibri" w:hAnsi="Calibri" w:cs="Arial"/>
              </w:rPr>
              <w:t xml:space="preserve"> статистики труда и </w:t>
            </w:r>
            <w:r w:rsidRPr="00A50E6A">
              <w:rPr>
                <w:rFonts w:ascii="Calibri" w:hAnsi="Calibri" w:cs="Arial"/>
                <w:lang w:val="kk-KZ"/>
              </w:rPr>
              <w:t>уровня жизни</w:t>
            </w:r>
          </w:p>
          <w:p w:rsidR="00D05F5B" w:rsidRPr="00A50E6A" w:rsidRDefault="00D05F5B" w:rsidP="00D05F5B">
            <w:pPr>
              <w:spacing w:after="0" w:line="240" w:lineRule="auto"/>
              <w:ind w:left="425" w:hanging="142"/>
              <w:rPr>
                <w:rFonts w:ascii="Calibri" w:hAnsi="Calibri" w:cs="Arial"/>
                <w:lang w:val="kk-KZ"/>
              </w:rPr>
            </w:pPr>
            <w:r w:rsidRPr="00A50E6A">
              <w:rPr>
                <w:rFonts w:ascii="Calibri" w:hAnsi="Calibri" w:cs="Arial"/>
                <w:lang w:val="kk-KZ"/>
              </w:rPr>
              <w:t>Руководитель управления</w:t>
            </w:r>
          </w:p>
          <w:p w:rsidR="00D05F5B" w:rsidRPr="00A50E6A" w:rsidRDefault="00D05F5B" w:rsidP="00D05F5B">
            <w:pPr>
              <w:pStyle w:val="aff7"/>
              <w:spacing w:before="0"/>
              <w:ind w:left="425" w:hanging="142"/>
              <w:rPr>
                <w:rFonts w:ascii="Calibri" w:hAnsi="Calibri" w:cs="Arial"/>
                <w:color w:val="auto"/>
              </w:rPr>
            </w:pPr>
            <w:r w:rsidRPr="00A50E6A">
              <w:rPr>
                <w:rFonts w:ascii="Calibri" w:hAnsi="Calibri" w:cs="Arial"/>
                <w:color w:val="auto"/>
              </w:rPr>
              <w:t>Евстафьев В.Е.</w:t>
            </w:r>
          </w:p>
          <w:p w:rsidR="00D05F5B" w:rsidRPr="00A50E6A" w:rsidRDefault="00D05F5B" w:rsidP="00D05F5B">
            <w:pPr>
              <w:spacing w:after="0" w:line="240" w:lineRule="auto"/>
              <w:ind w:left="425" w:hanging="142"/>
              <w:rPr>
                <w:rFonts w:ascii="Calibri" w:hAnsi="Calibri" w:cs="Arial"/>
              </w:rPr>
            </w:pPr>
            <w:r w:rsidRPr="00A50E6A">
              <w:rPr>
                <w:rFonts w:ascii="Calibri" w:hAnsi="Calibri" w:cs="Arial"/>
              </w:rPr>
              <w:t xml:space="preserve">тел. </w:t>
            </w:r>
            <w:r w:rsidRPr="00A50E6A">
              <w:rPr>
                <w:rFonts w:ascii="Calibri" w:hAnsi="Calibri" w:cs="Arial"/>
                <w:lang w:val="kk-KZ"/>
              </w:rPr>
              <w:t xml:space="preserve">+7 </w:t>
            </w:r>
            <w:r w:rsidRPr="00A50E6A">
              <w:rPr>
                <w:rFonts w:ascii="Calibri" w:hAnsi="Calibri" w:cs="Arial"/>
              </w:rPr>
              <w:t xml:space="preserve">7172 </w:t>
            </w:r>
            <w:r w:rsidRPr="00A50E6A">
              <w:rPr>
                <w:rFonts w:ascii="Calibri" w:hAnsi="Calibri" w:cs="Arial"/>
                <w:lang w:val="kk-KZ"/>
              </w:rPr>
              <w:t>74 90 22</w:t>
            </w:r>
          </w:p>
        </w:tc>
      </w:tr>
      <w:tr w:rsidR="00D05F5B" w:rsidRPr="00A50E6A" w:rsidTr="00E42EEA">
        <w:tc>
          <w:tcPr>
            <w:tcW w:w="4962" w:type="dxa"/>
          </w:tcPr>
          <w:p w:rsidR="00D05F5B" w:rsidRPr="00A50E6A" w:rsidRDefault="00D05F5B" w:rsidP="00D05F5B">
            <w:pPr>
              <w:snapToGrid w:val="0"/>
              <w:spacing w:after="0" w:line="240" w:lineRule="auto"/>
              <w:jc w:val="both"/>
              <w:rPr>
                <w:rFonts w:ascii="Calibri" w:hAnsi="Calibri" w:cs="Arial"/>
                <w:lang w:val="kk-KZ"/>
              </w:rPr>
            </w:pPr>
          </w:p>
        </w:tc>
        <w:tc>
          <w:tcPr>
            <w:tcW w:w="4786" w:type="dxa"/>
          </w:tcPr>
          <w:p w:rsidR="00D05F5B" w:rsidRPr="00A50E6A" w:rsidRDefault="00D05F5B" w:rsidP="00D05F5B">
            <w:pPr>
              <w:snapToGrid w:val="0"/>
              <w:spacing w:after="0" w:line="240" w:lineRule="auto"/>
              <w:ind w:left="425" w:hanging="142"/>
              <w:jc w:val="both"/>
              <w:rPr>
                <w:rFonts w:ascii="Calibri" w:hAnsi="Calibri" w:cs="Arial"/>
                <w:lang w:val="kk-KZ"/>
              </w:rPr>
            </w:pPr>
          </w:p>
        </w:tc>
      </w:tr>
      <w:tr w:rsidR="00D05F5B" w:rsidRPr="00A50E6A" w:rsidTr="00E42EEA">
        <w:tc>
          <w:tcPr>
            <w:tcW w:w="4962" w:type="dxa"/>
          </w:tcPr>
          <w:p w:rsidR="00D05F5B" w:rsidRPr="00A50E6A" w:rsidRDefault="00D05F5B" w:rsidP="00D05F5B">
            <w:pPr>
              <w:snapToGrid w:val="0"/>
              <w:spacing w:after="0" w:line="240" w:lineRule="auto"/>
              <w:jc w:val="both"/>
              <w:rPr>
                <w:rFonts w:ascii="Calibri" w:hAnsi="Calibri" w:cs="Arial"/>
                <w:lang w:val="kk-KZ"/>
              </w:rPr>
            </w:pPr>
          </w:p>
        </w:tc>
        <w:tc>
          <w:tcPr>
            <w:tcW w:w="4786" w:type="dxa"/>
          </w:tcPr>
          <w:p w:rsidR="00D05F5B" w:rsidRPr="00A50E6A" w:rsidRDefault="00D05F5B" w:rsidP="00D05F5B">
            <w:pPr>
              <w:snapToGrid w:val="0"/>
              <w:spacing w:after="0" w:line="240" w:lineRule="auto"/>
              <w:ind w:left="425" w:hanging="142"/>
              <w:jc w:val="both"/>
              <w:rPr>
                <w:rFonts w:ascii="Calibri" w:hAnsi="Calibri" w:cs="Arial"/>
                <w:lang w:val="kk-KZ"/>
              </w:rPr>
            </w:pPr>
          </w:p>
        </w:tc>
      </w:tr>
      <w:tr w:rsidR="00D05F5B" w:rsidRPr="00A50E6A" w:rsidTr="00E42EEA">
        <w:tc>
          <w:tcPr>
            <w:tcW w:w="4962" w:type="dxa"/>
            <w:hideMark/>
          </w:tcPr>
          <w:p w:rsidR="00D05F5B" w:rsidRPr="00A50E6A" w:rsidRDefault="00D05F5B" w:rsidP="00D05F5B">
            <w:pPr>
              <w:spacing w:after="0" w:line="240" w:lineRule="auto"/>
              <w:jc w:val="both"/>
              <w:rPr>
                <w:rFonts w:ascii="Calibri" w:hAnsi="Calibri" w:cs="Arial"/>
                <w:lang w:val="kk-KZ"/>
              </w:rPr>
            </w:pPr>
          </w:p>
        </w:tc>
        <w:tc>
          <w:tcPr>
            <w:tcW w:w="4786" w:type="dxa"/>
            <w:hideMark/>
          </w:tcPr>
          <w:p w:rsidR="00D05F5B" w:rsidRPr="00A50E6A" w:rsidRDefault="00D05F5B" w:rsidP="00D05F5B">
            <w:pPr>
              <w:spacing w:after="0" w:line="240" w:lineRule="auto"/>
              <w:ind w:left="425" w:hanging="142"/>
              <w:jc w:val="both"/>
              <w:rPr>
                <w:rFonts w:ascii="Calibri" w:hAnsi="Calibri" w:cs="Arial"/>
              </w:rPr>
            </w:pPr>
          </w:p>
        </w:tc>
      </w:tr>
      <w:tr w:rsidR="00D05F5B" w:rsidRPr="00A50E6A" w:rsidTr="00E42EEA">
        <w:tc>
          <w:tcPr>
            <w:tcW w:w="4962" w:type="dxa"/>
            <w:hideMark/>
          </w:tcPr>
          <w:p w:rsidR="00D05F5B" w:rsidRPr="00A50E6A" w:rsidRDefault="00D05F5B" w:rsidP="00D05F5B">
            <w:pPr>
              <w:spacing w:after="0" w:line="240" w:lineRule="auto"/>
              <w:jc w:val="both"/>
              <w:rPr>
                <w:rFonts w:ascii="Calibri" w:hAnsi="Calibri" w:cs="Arial"/>
                <w:lang w:val="kk-KZ"/>
              </w:rPr>
            </w:pPr>
          </w:p>
        </w:tc>
        <w:tc>
          <w:tcPr>
            <w:tcW w:w="4786" w:type="dxa"/>
            <w:hideMark/>
          </w:tcPr>
          <w:p w:rsidR="00D05F5B" w:rsidRPr="00A50E6A" w:rsidRDefault="00D05F5B" w:rsidP="00D05F5B">
            <w:pPr>
              <w:spacing w:after="0" w:line="240" w:lineRule="auto"/>
              <w:ind w:left="425" w:hanging="142"/>
              <w:jc w:val="both"/>
              <w:rPr>
                <w:rFonts w:ascii="Calibri" w:hAnsi="Calibri" w:cs="Arial"/>
              </w:rPr>
            </w:pPr>
          </w:p>
        </w:tc>
      </w:tr>
      <w:tr w:rsidR="00D05F5B" w:rsidRPr="00A50E6A" w:rsidTr="00E42EEA">
        <w:tc>
          <w:tcPr>
            <w:tcW w:w="4962" w:type="dxa"/>
          </w:tcPr>
          <w:p w:rsidR="00D05F5B" w:rsidRPr="00A50E6A" w:rsidRDefault="00D05F5B" w:rsidP="00D05F5B">
            <w:pPr>
              <w:spacing w:after="0" w:line="240" w:lineRule="auto"/>
              <w:jc w:val="both"/>
              <w:rPr>
                <w:rFonts w:ascii="Calibri" w:hAnsi="Calibri" w:cs="Arial"/>
                <w:lang w:val="kk-KZ"/>
              </w:rPr>
            </w:pPr>
          </w:p>
        </w:tc>
        <w:tc>
          <w:tcPr>
            <w:tcW w:w="4786" w:type="dxa"/>
          </w:tcPr>
          <w:p w:rsidR="00D05F5B" w:rsidRPr="00A50E6A" w:rsidRDefault="00D05F5B" w:rsidP="00D05F5B">
            <w:pPr>
              <w:spacing w:after="0" w:line="240" w:lineRule="auto"/>
              <w:ind w:left="425" w:hanging="142"/>
              <w:jc w:val="both"/>
              <w:rPr>
                <w:rFonts w:ascii="Calibri" w:hAnsi="Calibri" w:cs="Arial"/>
                <w:lang w:val="kk-KZ"/>
              </w:rPr>
            </w:pPr>
          </w:p>
        </w:tc>
      </w:tr>
      <w:tr w:rsidR="00D05F5B" w:rsidRPr="00A50E6A" w:rsidTr="00E42EEA">
        <w:tc>
          <w:tcPr>
            <w:tcW w:w="4962" w:type="dxa"/>
          </w:tcPr>
          <w:p w:rsidR="00D05F5B" w:rsidRPr="00A50E6A" w:rsidRDefault="00D05F5B" w:rsidP="00D05F5B">
            <w:pPr>
              <w:spacing w:after="0" w:line="240" w:lineRule="auto"/>
              <w:jc w:val="both"/>
              <w:rPr>
                <w:rFonts w:ascii="Calibri" w:hAnsi="Calibri" w:cs="Arial"/>
                <w:lang w:val="kk-KZ"/>
              </w:rPr>
            </w:pPr>
            <w:r w:rsidRPr="00A50E6A">
              <w:rPr>
                <w:rFonts w:ascii="Calibri" w:hAnsi="Calibri" w:cs="Arial"/>
                <w:lang w:val="kk-KZ"/>
              </w:rPr>
              <w:t>«Самрад» ЖК типографиясы</w:t>
            </w:r>
          </w:p>
          <w:p w:rsidR="00D05F5B" w:rsidRPr="00A50E6A" w:rsidRDefault="00D05F5B" w:rsidP="00D05F5B">
            <w:pPr>
              <w:spacing w:after="0" w:line="240" w:lineRule="auto"/>
              <w:jc w:val="both"/>
              <w:rPr>
                <w:rFonts w:ascii="Calibri" w:hAnsi="Calibri" w:cs="Arial"/>
                <w:lang w:val="kk-KZ"/>
              </w:rPr>
            </w:pPr>
            <w:r w:rsidRPr="00A50E6A">
              <w:rPr>
                <w:rFonts w:ascii="Calibri" w:hAnsi="Calibri" w:cs="Arial"/>
                <w:lang w:val="kk-KZ"/>
              </w:rPr>
              <w:t>Мекенжай: Астана қаласы,</w:t>
            </w:r>
          </w:p>
          <w:p w:rsidR="00D05F5B" w:rsidRPr="00A50E6A" w:rsidRDefault="00D05F5B" w:rsidP="00D05F5B">
            <w:pPr>
              <w:spacing w:after="0" w:line="240" w:lineRule="auto"/>
              <w:jc w:val="both"/>
              <w:rPr>
                <w:rFonts w:ascii="Calibri" w:hAnsi="Calibri" w:cs="Arial"/>
                <w:lang w:val="kk-KZ"/>
              </w:rPr>
            </w:pPr>
            <w:r w:rsidRPr="00A50E6A">
              <w:rPr>
                <w:rFonts w:ascii="Calibri" w:hAnsi="Calibri" w:cs="Arial"/>
                <w:lang w:val="kk-KZ"/>
              </w:rPr>
              <w:t>Жеңіс даңғылы, 35А</w:t>
            </w:r>
          </w:p>
          <w:p w:rsidR="00D05F5B" w:rsidRPr="00A50E6A" w:rsidRDefault="00D05F5B" w:rsidP="00D05F5B">
            <w:pPr>
              <w:spacing w:after="0" w:line="240" w:lineRule="auto"/>
              <w:jc w:val="both"/>
              <w:rPr>
                <w:rFonts w:ascii="Calibri" w:hAnsi="Calibri" w:cs="Arial"/>
                <w:lang w:val="kk-KZ"/>
              </w:rPr>
            </w:pPr>
            <w:r w:rsidRPr="00A50E6A">
              <w:rPr>
                <w:rFonts w:ascii="Calibri" w:hAnsi="Calibri" w:cs="Arial"/>
                <w:lang w:val="kk-KZ"/>
              </w:rPr>
              <w:t>тел. +7 7172 57 78 96, вн.397, 399</w:t>
            </w:r>
          </w:p>
        </w:tc>
        <w:tc>
          <w:tcPr>
            <w:tcW w:w="4786" w:type="dxa"/>
          </w:tcPr>
          <w:p w:rsidR="00D05F5B" w:rsidRPr="00A50E6A" w:rsidRDefault="00D05F5B" w:rsidP="00D05F5B">
            <w:pPr>
              <w:spacing w:after="0" w:line="240" w:lineRule="auto"/>
              <w:ind w:left="283"/>
              <w:jc w:val="both"/>
              <w:rPr>
                <w:rFonts w:ascii="Calibri" w:hAnsi="Calibri" w:cs="Arial"/>
                <w:lang w:val="kk-KZ"/>
              </w:rPr>
            </w:pPr>
            <w:r w:rsidRPr="00A50E6A">
              <w:rPr>
                <w:rFonts w:ascii="Calibri" w:hAnsi="Calibri" w:cs="Arial"/>
                <w:lang w:val="kk-KZ"/>
              </w:rPr>
              <w:t>Типография ИП «Самрад»</w:t>
            </w:r>
          </w:p>
          <w:p w:rsidR="00D05F5B" w:rsidRPr="00A50E6A" w:rsidRDefault="00D05F5B" w:rsidP="00D05F5B">
            <w:pPr>
              <w:spacing w:after="0" w:line="240" w:lineRule="auto"/>
              <w:ind w:left="283"/>
              <w:jc w:val="both"/>
              <w:rPr>
                <w:rFonts w:ascii="Calibri" w:hAnsi="Calibri" w:cs="Arial"/>
                <w:lang w:val="kk-KZ"/>
              </w:rPr>
            </w:pPr>
            <w:r w:rsidRPr="00A50E6A">
              <w:rPr>
                <w:rFonts w:ascii="Calibri" w:hAnsi="Calibri" w:cs="Arial"/>
                <w:lang w:val="kk-KZ"/>
              </w:rPr>
              <w:t xml:space="preserve">Адрес: г. Астана </w:t>
            </w:r>
          </w:p>
          <w:p w:rsidR="00D05F5B" w:rsidRPr="00A50E6A" w:rsidRDefault="00D05F5B" w:rsidP="00D05F5B">
            <w:pPr>
              <w:spacing w:after="0" w:line="240" w:lineRule="auto"/>
              <w:ind w:left="283"/>
              <w:jc w:val="both"/>
              <w:rPr>
                <w:rFonts w:ascii="Calibri" w:hAnsi="Calibri" w:cs="Arial"/>
                <w:lang w:val="kk-KZ"/>
              </w:rPr>
            </w:pPr>
            <w:r w:rsidRPr="00A50E6A">
              <w:rPr>
                <w:rFonts w:ascii="Calibri" w:hAnsi="Calibri" w:cs="Arial"/>
                <w:lang w:val="kk-KZ"/>
              </w:rPr>
              <w:t>ул. Победы, 35А</w:t>
            </w:r>
          </w:p>
          <w:p w:rsidR="00D05F5B" w:rsidRPr="00A50E6A" w:rsidRDefault="0001327C" w:rsidP="00D05F5B">
            <w:pPr>
              <w:spacing w:after="0" w:line="240" w:lineRule="auto"/>
              <w:jc w:val="both"/>
              <w:rPr>
                <w:rFonts w:ascii="Calibri" w:hAnsi="Calibri" w:cs="Arial"/>
                <w:lang w:val="kk-KZ"/>
              </w:rPr>
            </w:pPr>
            <w:r>
              <w:rPr>
                <w:rFonts w:ascii="Calibri" w:hAnsi="Calibri" w:cs="Arial"/>
                <w:lang w:val="kk-KZ"/>
              </w:rPr>
              <w:t xml:space="preserve">    </w:t>
            </w:r>
            <w:r w:rsidR="00D05F5B" w:rsidRPr="00A50E6A">
              <w:rPr>
                <w:rFonts w:ascii="Calibri" w:hAnsi="Calibri" w:cs="Arial"/>
                <w:lang w:val="kk-KZ"/>
              </w:rPr>
              <w:t xml:space="preserve">  тел. +7 7172 57 78 96, вн.397, 399</w:t>
            </w:r>
          </w:p>
        </w:tc>
      </w:tr>
      <w:tr w:rsidR="00D05F5B" w:rsidRPr="00A50E6A" w:rsidTr="00E42EEA">
        <w:tc>
          <w:tcPr>
            <w:tcW w:w="4962" w:type="dxa"/>
            <w:hideMark/>
          </w:tcPr>
          <w:p w:rsidR="00D05F5B" w:rsidRPr="00A50E6A" w:rsidRDefault="00D05F5B" w:rsidP="00D05F5B">
            <w:pPr>
              <w:spacing w:after="0" w:line="240" w:lineRule="auto"/>
              <w:jc w:val="both"/>
              <w:rPr>
                <w:rFonts w:ascii="Calibri" w:hAnsi="Calibri" w:cs="Arial"/>
                <w:lang w:val="kk-KZ"/>
              </w:rPr>
            </w:pPr>
          </w:p>
        </w:tc>
        <w:tc>
          <w:tcPr>
            <w:tcW w:w="4786" w:type="dxa"/>
            <w:hideMark/>
          </w:tcPr>
          <w:p w:rsidR="00D05F5B" w:rsidRPr="00A50E6A" w:rsidRDefault="00D05F5B" w:rsidP="00D05F5B">
            <w:pPr>
              <w:spacing w:after="0" w:line="240" w:lineRule="auto"/>
              <w:ind w:left="425" w:hanging="142"/>
              <w:rPr>
                <w:rFonts w:ascii="Calibri" w:hAnsi="Calibri" w:cs="Arial"/>
              </w:rPr>
            </w:pPr>
          </w:p>
        </w:tc>
      </w:tr>
    </w:tbl>
    <w:p w:rsidR="00D05F5B" w:rsidRPr="00A50E6A" w:rsidRDefault="00D05F5B" w:rsidP="00D05F5B">
      <w:pPr>
        <w:pStyle w:val="afe"/>
        <w:spacing w:before="0"/>
        <w:jc w:val="left"/>
        <w:rPr>
          <w:rFonts w:ascii="Calibri" w:hAnsi="Calibri" w:cs="Arial"/>
          <w:b w:val="0"/>
          <w:i/>
          <w:color w:val="auto"/>
          <w:sz w:val="14"/>
          <w:vertAlign w:val="superscript"/>
        </w:rPr>
      </w:pPr>
    </w:p>
    <w:p w:rsidR="00D05F5B" w:rsidRPr="00A50E6A" w:rsidRDefault="00D05F5B" w:rsidP="00D05F5B">
      <w:pPr>
        <w:pStyle w:val="a0"/>
        <w:jc w:val="left"/>
        <w:rPr>
          <w:rFonts w:ascii="Calibri" w:hAnsi="Calibri" w:cs="Arial"/>
          <w:color w:val="auto"/>
        </w:rPr>
      </w:pPr>
      <w:r w:rsidRPr="00A50E6A">
        <w:rPr>
          <w:rFonts w:ascii="Calibri" w:hAnsi="Calibri" w:cs="Arial"/>
          <w:color w:val="auto"/>
        </w:rPr>
        <w:t xml:space="preserve"> </w:t>
      </w: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D05F5B" w:rsidRPr="00A50E6A" w:rsidRDefault="00D05F5B" w:rsidP="00D05F5B">
      <w:pPr>
        <w:pStyle w:val="a0"/>
        <w:jc w:val="left"/>
        <w:rPr>
          <w:rFonts w:ascii="Calibri" w:hAnsi="Calibri" w:cs="Arial"/>
          <w:color w:val="auto"/>
          <w:lang w:val="kk-KZ"/>
        </w:rPr>
      </w:pPr>
    </w:p>
    <w:p w:rsidR="0002028A" w:rsidRPr="00A50E6A" w:rsidRDefault="0002028A" w:rsidP="00D05F5B">
      <w:pPr>
        <w:pStyle w:val="a0"/>
        <w:jc w:val="left"/>
        <w:rPr>
          <w:rFonts w:ascii="Calibri" w:hAnsi="Calibri" w:cs="Arial"/>
          <w:color w:val="auto"/>
          <w:lang w:val="kk-KZ"/>
        </w:rPr>
      </w:pPr>
    </w:p>
    <w:p w:rsidR="006E4B90" w:rsidRPr="00A50E6A" w:rsidRDefault="006E4B90" w:rsidP="00D05F5B">
      <w:pPr>
        <w:spacing w:after="0" w:line="240" w:lineRule="auto"/>
        <w:rPr>
          <w:lang w:val="kk-KZ"/>
        </w:rPr>
      </w:pPr>
    </w:p>
    <w:sectPr w:rsidR="006E4B90" w:rsidRPr="00A50E6A" w:rsidSect="00C22F06">
      <w:footerReference w:type="even" r:id="rId32"/>
      <w:footerReference w:type="default" r:id="rId33"/>
      <w:footerReference w:type="first" r:id="rId34"/>
      <w:footnotePr>
        <w:pos w:val="beneathText"/>
      </w:footnotePr>
      <w:type w:val="continuous"/>
      <w:pgSz w:w="11906" w:h="16838"/>
      <w:pgMar w:top="851" w:right="851" w:bottom="851" w:left="1134" w:header="720" w:footer="720" w:gutter="0"/>
      <w:pgNumType w:start="14"/>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250" w:rsidRDefault="00B50250" w:rsidP="00842F72">
      <w:pPr>
        <w:spacing w:after="0" w:line="240" w:lineRule="auto"/>
      </w:pPr>
      <w:r>
        <w:separator/>
      </w:r>
    </w:p>
  </w:endnote>
  <w:endnote w:type="continuationSeparator" w:id="1">
    <w:p w:rsidR="00B50250" w:rsidRDefault="00B50250" w:rsidP="00842F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KZ Arial">
    <w:altName w:val="Arial"/>
    <w:charset w:val="CC"/>
    <w:family w:val="swiss"/>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00000000" w:usb1="500078FF" w:usb2="00000021"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Pr="00141D0B" w:rsidRDefault="00165CA2">
    <w:pPr>
      <w:pStyle w:val="a7"/>
      <w:jc w:val="right"/>
      <w:rPr>
        <w:lang w:val="en-US"/>
      </w:rPr>
    </w:pPr>
    <w:r>
      <w:rPr>
        <w:lang w:val="en-US"/>
      </w:rPr>
      <w:t>85</w:t>
    </w:r>
  </w:p>
  <w:p w:rsidR="00165CA2" w:rsidRDefault="00165CA2"/>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jc w:val="right"/>
      <w:rPr>
        <w:lang w:val="en-US"/>
      </w:rPr>
    </w:pPr>
    <w:r>
      <w:rPr>
        <w:lang w:val="en-US"/>
      </w:rPr>
      <w:t>73</w:t>
    </w:r>
  </w:p>
  <w:p w:rsidR="00165CA2" w:rsidRDefault="00165CA2"/>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Pr="00AB3A00" w:rsidRDefault="00165CA2" w:rsidP="00AB3A00">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Pr="00A817FF" w:rsidRDefault="00165CA2">
    <w:pPr>
      <w:pStyle w:val="a7"/>
      <w:jc w:val="right"/>
    </w:pPr>
    <w:r>
      <w:t>4</w:t>
    </w:r>
  </w:p>
  <w:p w:rsidR="00165CA2" w:rsidRDefault="00165CA2">
    <w:pPr>
      <w:pStyle w:val="a7"/>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Pr="006C2DF1" w:rsidRDefault="00165CA2">
    <w:pPr>
      <w:pStyle w:val="a7"/>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jc w:val="right"/>
      <w:rPr>
        <w:lang w:val="en-US"/>
      </w:rPr>
    </w:pPr>
    <w:r>
      <w:rPr>
        <w:lang w:val="en-US"/>
      </w:rPr>
      <w:t>67</w:t>
    </w:r>
  </w:p>
  <w:p w:rsidR="00165CA2" w:rsidRDefault="00165CA2"/>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250" w:rsidRDefault="00B50250" w:rsidP="00842F72">
      <w:pPr>
        <w:spacing w:after="0" w:line="240" w:lineRule="auto"/>
      </w:pPr>
      <w:r>
        <w:separator/>
      </w:r>
    </w:p>
  </w:footnote>
  <w:footnote w:type="continuationSeparator" w:id="1">
    <w:p w:rsidR="00B50250" w:rsidRDefault="00B50250" w:rsidP="00842F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ff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f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A2" w:rsidRDefault="00165CA2">
    <w:pPr>
      <w:pStyle w:val="af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4162570"/>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cs="Times New Roman CYR"/>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cs="KZ Arial"/>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Times New Roman CYR"/>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nsid w:val="0832179D"/>
    <w:multiLevelType w:val="multilevel"/>
    <w:tmpl w:val="BB6CA89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D295B6C"/>
    <w:multiLevelType w:val="multilevel"/>
    <w:tmpl w:val="0B4EFEEC"/>
    <w:lvl w:ilvl="0">
      <w:start w:val="5"/>
      <w:numFmt w:val="bullet"/>
      <w:lvlText w:val=""/>
      <w:lvlJc w:val="left"/>
      <w:pPr>
        <w:ind w:left="218" w:hanging="360"/>
      </w:pPr>
      <w:rPr>
        <w:rFonts w:ascii="Symbol" w:eastAsia="Times New Roman" w:hAnsi="Symbol" w:cs="Times New Roman" w:hint="default"/>
      </w:rPr>
    </w:lvl>
    <w:lvl w:ilvl="1" w:tentative="1">
      <w:start w:val="1"/>
      <w:numFmt w:val="bullet"/>
      <w:lvlText w:val="o"/>
      <w:lvlJc w:val="left"/>
      <w:pPr>
        <w:ind w:left="938" w:hanging="360"/>
      </w:pPr>
      <w:rPr>
        <w:rFonts w:ascii="Courier New" w:hAnsi="Courier New" w:cs="Times New Roman CYR" w:hint="default"/>
      </w:rPr>
    </w:lvl>
    <w:lvl w:ilvl="2" w:tentative="1">
      <w:start w:val="1"/>
      <w:numFmt w:val="bullet"/>
      <w:lvlText w:val=""/>
      <w:lvlJc w:val="left"/>
      <w:pPr>
        <w:ind w:left="1658" w:hanging="360"/>
      </w:pPr>
      <w:rPr>
        <w:rFonts w:ascii="Wingdings" w:hAnsi="Wingdings" w:hint="default"/>
      </w:rPr>
    </w:lvl>
    <w:lvl w:ilvl="3" w:tentative="1">
      <w:start w:val="1"/>
      <w:numFmt w:val="bullet"/>
      <w:lvlText w:val=""/>
      <w:lvlJc w:val="left"/>
      <w:pPr>
        <w:ind w:left="2378" w:hanging="360"/>
      </w:pPr>
      <w:rPr>
        <w:rFonts w:ascii="Symbol" w:hAnsi="Symbol" w:hint="default"/>
      </w:rPr>
    </w:lvl>
    <w:lvl w:ilvl="4" w:tentative="1">
      <w:start w:val="1"/>
      <w:numFmt w:val="bullet"/>
      <w:lvlText w:val="o"/>
      <w:lvlJc w:val="left"/>
      <w:pPr>
        <w:ind w:left="3098" w:hanging="360"/>
      </w:pPr>
      <w:rPr>
        <w:rFonts w:ascii="Courier New" w:hAnsi="Courier New" w:cs="Times New Roman CYR" w:hint="default"/>
      </w:rPr>
    </w:lvl>
    <w:lvl w:ilvl="5" w:tentative="1">
      <w:start w:val="1"/>
      <w:numFmt w:val="bullet"/>
      <w:lvlText w:val=""/>
      <w:lvlJc w:val="left"/>
      <w:pPr>
        <w:ind w:left="3818" w:hanging="360"/>
      </w:pPr>
      <w:rPr>
        <w:rFonts w:ascii="Wingdings" w:hAnsi="Wingdings" w:hint="default"/>
      </w:rPr>
    </w:lvl>
    <w:lvl w:ilvl="6" w:tentative="1">
      <w:start w:val="1"/>
      <w:numFmt w:val="bullet"/>
      <w:lvlText w:val=""/>
      <w:lvlJc w:val="left"/>
      <w:pPr>
        <w:ind w:left="4538" w:hanging="360"/>
      </w:pPr>
      <w:rPr>
        <w:rFonts w:ascii="Symbol" w:hAnsi="Symbol" w:hint="default"/>
      </w:rPr>
    </w:lvl>
    <w:lvl w:ilvl="7" w:tentative="1">
      <w:start w:val="1"/>
      <w:numFmt w:val="bullet"/>
      <w:lvlText w:val="o"/>
      <w:lvlJc w:val="left"/>
      <w:pPr>
        <w:ind w:left="5258" w:hanging="360"/>
      </w:pPr>
      <w:rPr>
        <w:rFonts w:ascii="Courier New" w:hAnsi="Courier New" w:cs="Times New Roman CYR" w:hint="default"/>
      </w:rPr>
    </w:lvl>
    <w:lvl w:ilvl="8" w:tentative="1">
      <w:start w:val="1"/>
      <w:numFmt w:val="bullet"/>
      <w:lvlText w:val=""/>
      <w:lvlJc w:val="left"/>
      <w:pPr>
        <w:ind w:left="5978" w:hanging="360"/>
      </w:pPr>
      <w:rPr>
        <w:rFonts w:ascii="Wingdings" w:hAnsi="Wingdings" w:hint="default"/>
      </w:rPr>
    </w:lvl>
  </w:abstractNum>
  <w:abstractNum w:abstractNumId="6">
    <w:nsid w:val="1FF10BA4"/>
    <w:multiLevelType w:val="multilevel"/>
    <w:tmpl w:val="E2348FE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1FFB07B9"/>
    <w:multiLevelType w:val="multilevel"/>
    <w:tmpl w:val="2F8ECE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24934A51"/>
    <w:multiLevelType w:val="singleLevel"/>
    <w:tmpl w:val="04190011"/>
    <w:lvl w:ilvl="0">
      <w:start w:val="1"/>
      <w:numFmt w:val="decimal"/>
      <w:lvlText w:val="%1)"/>
      <w:lvlJc w:val="left"/>
      <w:pPr>
        <w:tabs>
          <w:tab w:val="num" w:pos="360"/>
        </w:tabs>
        <w:ind w:left="360" w:hanging="360"/>
      </w:pPr>
      <w:rPr>
        <w:rFonts w:hint="default"/>
      </w:rPr>
    </w:lvl>
  </w:abstractNum>
  <w:abstractNum w:abstractNumId="9">
    <w:nsid w:val="25C075C5"/>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0">
    <w:nsid w:val="2DC22162"/>
    <w:multiLevelType w:val="multilevel"/>
    <w:tmpl w:val="2CE2570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15138AF"/>
    <w:multiLevelType w:val="multilevel"/>
    <w:tmpl w:val="0E460766"/>
    <w:lvl w:ilvl="0">
      <w:start w:val="1"/>
      <w:numFmt w:val="decimal"/>
      <w:lvlText w:val="%1)"/>
      <w:lvlJc w:val="left"/>
      <w:pPr>
        <w:ind w:left="593" w:hanging="360"/>
      </w:pPr>
      <w:rPr>
        <w:rFonts w:hint="default"/>
        <w:i/>
        <w:sz w:val="14"/>
      </w:rPr>
    </w:lvl>
    <w:lvl w:ilvl="1" w:tentative="1">
      <w:start w:val="1"/>
      <w:numFmt w:val="lowerLetter"/>
      <w:lvlText w:val="%2."/>
      <w:lvlJc w:val="left"/>
      <w:pPr>
        <w:ind w:left="1313" w:hanging="360"/>
      </w:pPr>
    </w:lvl>
    <w:lvl w:ilvl="2" w:tentative="1">
      <w:start w:val="1"/>
      <w:numFmt w:val="lowerRoman"/>
      <w:lvlText w:val="%3."/>
      <w:lvlJc w:val="right"/>
      <w:pPr>
        <w:ind w:left="2033" w:hanging="180"/>
      </w:pPr>
    </w:lvl>
    <w:lvl w:ilvl="3" w:tentative="1">
      <w:start w:val="1"/>
      <w:numFmt w:val="decimal"/>
      <w:lvlText w:val="%4."/>
      <w:lvlJc w:val="left"/>
      <w:pPr>
        <w:ind w:left="2753" w:hanging="360"/>
      </w:pPr>
    </w:lvl>
    <w:lvl w:ilvl="4" w:tentative="1">
      <w:start w:val="1"/>
      <w:numFmt w:val="lowerLetter"/>
      <w:lvlText w:val="%5."/>
      <w:lvlJc w:val="left"/>
      <w:pPr>
        <w:ind w:left="3473" w:hanging="360"/>
      </w:pPr>
    </w:lvl>
    <w:lvl w:ilvl="5" w:tentative="1">
      <w:start w:val="1"/>
      <w:numFmt w:val="lowerRoman"/>
      <w:lvlText w:val="%6."/>
      <w:lvlJc w:val="right"/>
      <w:pPr>
        <w:ind w:left="4193" w:hanging="180"/>
      </w:pPr>
    </w:lvl>
    <w:lvl w:ilvl="6" w:tentative="1">
      <w:start w:val="1"/>
      <w:numFmt w:val="decimal"/>
      <w:lvlText w:val="%7."/>
      <w:lvlJc w:val="left"/>
      <w:pPr>
        <w:ind w:left="4913" w:hanging="360"/>
      </w:pPr>
    </w:lvl>
    <w:lvl w:ilvl="7" w:tentative="1">
      <w:start w:val="1"/>
      <w:numFmt w:val="lowerLetter"/>
      <w:lvlText w:val="%8."/>
      <w:lvlJc w:val="left"/>
      <w:pPr>
        <w:ind w:left="5633" w:hanging="360"/>
      </w:pPr>
    </w:lvl>
    <w:lvl w:ilvl="8" w:tentative="1">
      <w:start w:val="1"/>
      <w:numFmt w:val="lowerRoman"/>
      <w:lvlText w:val="%9."/>
      <w:lvlJc w:val="right"/>
      <w:pPr>
        <w:ind w:left="6353" w:hanging="180"/>
      </w:pPr>
    </w:lvl>
  </w:abstractNum>
  <w:abstractNum w:abstractNumId="12">
    <w:nsid w:val="33EA53C4"/>
    <w:multiLevelType w:val="multilevel"/>
    <w:tmpl w:val="D95AE5D8"/>
    <w:lvl w:ilvl="0">
      <w:start w:val="1"/>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Times New Roman CYR"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Times New Roman CYR"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Times New Roman CYR" w:hint="default"/>
      </w:rPr>
    </w:lvl>
    <w:lvl w:ilvl="8" w:tentative="1">
      <w:start w:val="1"/>
      <w:numFmt w:val="bullet"/>
      <w:lvlText w:val=""/>
      <w:lvlJc w:val="left"/>
      <w:pPr>
        <w:ind w:left="6480" w:hanging="360"/>
      </w:pPr>
      <w:rPr>
        <w:rFonts w:ascii="Wingdings" w:hAnsi="Wingdings" w:hint="default"/>
      </w:rPr>
    </w:lvl>
  </w:abstractNum>
  <w:abstractNum w:abstractNumId="13">
    <w:nsid w:val="35BF1215"/>
    <w:multiLevelType w:val="multilevel"/>
    <w:tmpl w:val="CD8C0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83B0100"/>
    <w:multiLevelType w:val="multilevel"/>
    <w:tmpl w:val="FEFEE84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B5B4325"/>
    <w:multiLevelType w:val="multilevel"/>
    <w:tmpl w:val="192CF8E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6">
    <w:nsid w:val="3C635067"/>
    <w:multiLevelType w:val="multilevel"/>
    <w:tmpl w:val="4F3AD00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3C75C52"/>
    <w:multiLevelType w:val="singleLevel"/>
    <w:tmpl w:val="04190001"/>
    <w:lvl w:ilvl="0">
      <w:start w:val="73"/>
      <w:numFmt w:val="bullet"/>
      <w:lvlText w:val=""/>
      <w:lvlJc w:val="left"/>
      <w:pPr>
        <w:tabs>
          <w:tab w:val="num" w:pos="360"/>
        </w:tabs>
        <w:ind w:left="360" w:hanging="360"/>
      </w:pPr>
      <w:rPr>
        <w:rFonts w:ascii="Symbol" w:hAnsi="Symbol" w:hint="default"/>
      </w:rPr>
    </w:lvl>
  </w:abstractNum>
  <w:abstractNum w:abstractNumId="18">
    <w:nsid w:val="46BB37EC"/>
    <w:multiLevelType w:val="multilevel"/>
    <w:tmpl w:val="488239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FC6428"/>
    <w:multiLevelType w:val="multilevel"/>
    <w:tmpl w:val="979CCD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8E37423"/>
    <w:multiLevelType w:val="singleLevel"/>
    <w:tmpl w:val="04190001"/>
    <w:lvl w:ilvl="0">
      <w:start w:val="73"/>
      <w:numFmt w:val="bullet"/>
      <w:lvlText w:val=""/>
      <w:lvlJc w:val="left"/>
      <w:pPr>
        <w:tabs>
          <w:tab w:val="num" w:pos="360"/>
        </w:tabs>
        <w:ind w:left="360" w:hanging="360"/>
      </w:pPr>
      <w:rPr>
        <w:rFonts w:ascii="Symbol" w:hAnsi="Symbol" w:hint="default"/>
      </w:rPr>
    </w:lvl>
  </w:abstractNum>
  <w:abstractNum w:abstractNumId="21">
    <w:nsid w:val="49CA1827"/>
    <w:multiLevelType w:val="singleLevel"/>
    <w:tmpl w:val="04190001"/>
    <w:lvl w:ilvl="0">
      <w:start w:val="4"/>
      <w:numFmt w:val="bullet"/>
      <w:lvlText w:val=""/>
      <w:lvlJc w:val="left"/>
      <w:pPr>
        <w:tabs>
          <w:tab w:val="num" w:pos="360"/>
        </w:tabs>
        <w:ind w:left="360" w:hanging="360"/>
      </w:pPr>
      <w:rPr>
        <w:rFonts w:ascii="Symbol" w:hAnsi="Symbol" w:hint="default"/>
      </w:rPr>
    </w:lvl>
  </w:abstractNum>
  <w:abstractNum w:abstractNumId="22">
    <w:nsid w:val="50A17F36"/>
    <w:multiLevelType w:val="singleLevel"/>
    <w:tmpl w:val="04190001"/>
    <w:lvl w:ilvl="0">
      <w:start w:val="2"/>
      <w:numFmt w:val="bullet"/>
      <w:lvlText w:val=""/>
      <w:lvlJc w:val="left"/>
      <w:pPr>
        <w:tabs>
          <w:tab w:val="num" w:pos="360"/>
        </w:tabs>
        <w:ind w:left="360" w:hanging="360"/>
      </w:pPr>
      <w:rPr>
        <w:rFonts w:ascii="Symbol" w:hAnsi="Symbol" w:hint="default"/>
      </w:rPr>
    </w:lvl>
  </w:abstractNum>
  <w:abstractNum w:abstractNumId="23">
    <w:nsid w:val="522B01A1"/>
    <w:multiLevelType w:val="multilevel"/>
    <w:tmpl w:val="0DB2AC3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562B692E"/>
    <w:multiLevelType w:val="multilevel"/>
    <w:tmpl w:val="0D12C178"/>
    <w:lvl w:ilvl="0">
      <w:start w:val="1"/>
      <w:numFmt w:val="decimal"/>
      <w:lvlText w:val="%1."/>
      <w:lvlJc w:val="left"/>
      <w:pPr>
        <w:ind w:left="720" w:hanging="360"/>
      </w:pPr>
      <w:rPr>
        <w:rFonts w:hint="default"/>
        <w:u w:val="singl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9C51ECF"/>
    <w:multiLevelType w:val="multilevel"/>
    <w:tmpl w:val="ECB2E9E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5D8E4918"/>
    <w:multiLevelType w:val="multilevel"/>
    <w:tmpl w:val="A5B807C6"/>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3420"/>
        </w:tabs>
        <w:ind w:left="3420" w:hanging="360"/>
      </w:pPr>
      <w:rPr>
        <w:rFonts w:hint="default"/>
      </w:rPr>
    </w:lvl>
    <w:lvl w:ilvl="2">
      <w:start w:val="1"/>
      <w:numFmt w:val="decimal"/>
      <w:isLgl/>
      <w:lvlText w:val="%1.%2.%3"/>
      <w:lvlJc w:val="left"/>
      <w:pPr>
        <w:tabs>
          <w:tab w:val="num" w:pos="2149"/>
        </w:tabs>
        <w:ind w:left="2149" w:hanging="720"/>
      </w:pPr>
      <w:rPr>
        <w:rFonts w:hint="default"/>
      </w:rPr>
    </w:lvl>
    <w:lvl w:ilvl="3">
      <w:start w:val="1"/>
      <w:numFmt w:val="decimal"/>
      <w:isLgl/>
      <w:lvlText w:val="%1.%2.%3.%4"/>
      <w:lvlJc w:val="left"/>
      <w:pPr>
        <w:tabs>
          <w:tab w:val="num" w:pos="2509"/>
        </w:tabs>
        <w:ind w:left="2509" w:hanging="720"/>
      </w:pPr>
      <w:rPr>
        <w:rFonts w:hint="default"/>
      </w:rPr>
    </w:lvl>
    <w:lvl w:ilvl="4">
      <w:start w:val="1"/>
      <w:numFmt w:val="decimal"/>
      <w:isLgl/>
      <w:lvlText w:val="%1.%2.%3.%4.%5"/>
      <w:lvlJc w:val="left"/>
      <w:pPr>
        <w:tabs>
          <w:tab w:val="num" w:pos="2869"/>
        </w:tabs>
        <w:ind w:left="2869" w:hanging="720"/>
      </w:pPr>
      <w:rPr>
        <w:rFonts w:hint="default"/>
      </w:rPr>
    </w:lvl>
    <w:lvl w:ilvl="5">
      <w:start w:val="1"/>
      <w:numFmt w:val="decimal"/>
      <w:isLgl/>
      <w:lvlText w:val="%1.%2.%3.%4.%5.%6"/>
      <w:lvlJc w:val="left"/>
      <w:pPr>
        <w:tabs>
          <w:tab w:val="num" w:pos="3589"/>
        </w:tabs>
        <w:ind w:left="3589" w:hanging="1080"/>
      </w:pPr>
      <w:rPr>
        <w:rFonts w:hint="default"/>
      </w:rPr>
    </w:lvl>
    <w:lvl w:ilvl="6">
      <w:start w:val="1"/>
      <w:numFmt w:val="decimal"/>
      <w:isLgl/>
      <w:lvlText w:val="%1.%2.%3.%4.%5.%6.%7"/>
      <w:lvlJc w:val="left"/>
      <w:pPr>
        <w:tabs>
          <w:tab w:val="num" w:pos="3949"/>
        </w:tabs>
        <w:ind w:left="3949" w:hanging="1080"/>
      </w:pPr>
      <w:rPr>
        <w:rFonts w:hint="default"/>
      </w:rPr>
    </w:lvl>
    <w:lvl w:ilvl="7">
      <w:start w:val="1"/>
      <w:numFmt w:val="decimal"/>
      <w:isLgl/>
      <w:lvlText w:val="%1.%2.%3.%4.%5.%6.%7.%8"/>
      <w:lvlJc w:val="left"/>
      <w:pPr>
        <w:tabs>
          <w:tab w:val="num" w:pos="4669"/>
        </w:tabs>
        <w:ind w:left="4669" w:hanging="1440"/>
      </w:pPr>
      <w:rPr>
        <w:rFonts w:hint="default"/>
      </w:rPr>
    </w:lvl>
    <w:lvl w:ilvl="8">
      <w:start w:val="1"/>
      <w:numFmt w:val="decimal"/>
      <w:isLgl/>
      <w:lvlText w:val="%1.%2.%3.%4.%5.%6.%7.%8.%9"/>
      <w:lvlJc w:val="left"/>
      <w:pPr>
        <w:tabs>
          <w:tab w:val="num" w:pos="5029"/>
        </w:tabs>
        <w:ind w:left="5029" w:hanging="1440"/>
      </w:pPr>
      <w:rPr>
        <w:rFonts w:hint="default"/>
      </w:rPr>
    </w:lvl>
  </w:abstractNum>
  <w:abstractNum w:abstractNumId="27">
    <w:nsid w:val="5FA620B1"/>
    <w:multiLevelType w:val="multilevel"/>
    <w:tmpl w:val="354616DC"/>
    <w:lvl w:ilvl="0">
      <w:start w:val="4"/>
      <w:numFmt w:val="decimal"/>
      <w:lvlText w:val="%1"/>
      <w:lvlJc w:val="left"/>
      <w:pPr>
        <w:ind w:left="473" w:hanging="360"/>
      </w:pPr>
      <w:rPr>
        <w:rFonts w:hint="default"/>
      </w:rPr>
    </w:lvl>
    <w:lvl w:ilvl="1" w:tentative="1">
      <w:start w:val="1"/>
      <w:numFmt w:val="lowerLetter"/>
      <w:lvlText w:val="%2."/>
      <w:lvlJc w:val="left"/>
      <w:pPr>
        <w:ind w:left="1193" w:hanging="360"/>
      </w:pPr>
    </w:lvl>
    <w:lvl w:ilvl="2" w:tentative="1">
      <w:start w:val="1"/>
      <w:numFmt w:val="lowerRoman"/>
      <w:lvlText w:val="%3."/>
      <w:lvlJc w:val="right"/>
      <w:pPr>
        <w:ind w:left="1913" w:hanging="180"/>
      </w:pPr>
    </w:lvl>
    <w:lvl w:ilvl="3" w:tentative="1">
      <w:start w:val="1"/>
      <w:numFmt w:val="decimal"/>
      <w:lvlText w:val="%4."/>
      <w:lvlJc w:val="left"/>
      <w:pPr>
        <w:ind w:left="2633" w:hanging="360"/>
      </w:pPr>
    </w:lvl>
    <w:lvl w:ilvl="4" w:tentative="1">
      <w:start w:val="1"/>
      <w:numFmt w:val="lowerLetter"/>
      <w:lvlText w:val="%5."/>
      <w:lvlJc w:val="left"/>
      <w:pPr>
        <w:ind w:left="3353" w:hanging="360"/>
      </w:pPr>
    </w:lvl>
    <w:lvl w:ilvl="5" w:tentative="1">
      <w:start w:val="1"/>
      <w:numFmt w:val="lowerRoman"/>
      <w:lvlText w:val="%6."/>
      <w:lvlJc w:val="right"/>
      <w:pPr>
        <w:ind w:left="4073" w:hanging="180"/>
      </w:pPr>
    </w:lvl>
    <w:lvl w:ilvl="6" w:tentative="1">
      <w:start w:val="1"/>
      <w:numFmt w:val="decimal"/>
      <w:lvlText w:val="%7."/>
      <w:lvlJc w:val="left"/>
      <w:pPr>
        <w:ind w:left="4793" w:hanging="360"/>
      </w:pPr>
    </w:lvl>
    <w:lvl w:ilvl="7" w:tentative="1">
      <w:start w:val="1"/>
      <w:numFmt w:val="lowerLetter"/>
      <w:lvlText w:val="%8."/>
      <w:lvlJc w:val="left"/>
      <w:pPr>
        <w:ind w:left="5513" w:hanging="360"/>
      </w:pPr>
    </w:lvl>
    <w:lvl w:ilvl="8" w:tentative="1">
      <w:start w:val="1"/>
      <w:numFmt w:val="lowerRoman"/>
      <w:lvlText w:val="%9."/>
      <w:lvlJc w:val="right"/>
      <w:pPr>
        <w:ind w:left="6233" w:hanging="180"/>
      </w:pPr>
    </w:lvl>
  </w:abstractNum>
  <w:abstractNum w:abstractNumId="28">
    <w:nsid w:val="602820B6"/>
    <w:multiLevelType w:val="singleLevel"/>
    <w:tmpl w:val="04190011"/>
    <w:lvl w:ilvl="0">
      <w:start w:val="1"/>
      <w:numFmt w:val="decimal"/>
      <w:lvlText w:val="%1)"/>
      <w:lvlJc w:val="left"/>
      <w:pPr>
        <w:tabs>
          <w:tab w:val="num" w:pos="360"/>
        </w:tabs>
        <w:ind w:left="360" w:hanging="360"/>
      </w:pPr>
      <w:rPr>
        <w:rFonts w:hint="default"/>
      </w:rPr>
    </w:lvl>
  </w:abstractNum>
  <w:abstractNum w:abstractNumId="29">
    <w:nsid w:val="61385A66"/>
    <w:multiLevelType w:val="multilevel"/>
    <w:tmpl w:val="AB28D1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54A0563"/>
    <w:multiLevelType w:val="multilevel"/>
    <w:tmpl w:val="CAD6F7D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69E82CB1"/>
    <w:multiLevelType w:val="multilevel"/>
    <w:tmpl w:val="EBD6184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70873FB6"/>
    <w:multiLevelType w:val="multilevel"/>
    <w:tmpl w:val="729E811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765862A8"/>
    <w:multiLevelType w:val="multilevel"/>
    <w:tmpl w:val="0D28FC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787F7AA9"/>
    <w:multiLevelType w:val="multilevel"/>
    <w:tmpl w:val="0082B2AE"/>
    <w:lvl w:ilvl="0">
      <w:start w:val="1"/>
      <w:numFmt w:val="decimal"/>
      <w:lvlText w:val="%1)"/>
      <w:lvlJc w:val="left"/>
      <w:pPr>
        <w:tabs>
          <w:tab w:val="num" w:pos="720"/>
        </w:tabs>
        <w:ind w:left="720" w:hanging="360"/>
      </w:pPr>
      <w:rPr>
        <w:rFonts w:hint="default"/>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29"/>
  </w:num>
  <w:num w:numId="5">
    <w:abstractNumId w:val="18"/>
  </w:num>
  <w:num w:numId="6">
    <w:abstractNumId w:val="13"/>
  </w:num>
  <w:num w:numId="7">
    <w:abstractNumId w:val="26"/>
  </w:num>
  <w:num w:numId="8">
    <w:abstractNumId w:val="0"/>
  </w:num>
  <w:num w:numId="9">
    <w:abstractNumId w:val="20"/>
  </w:num>
  <w:num w:numId="10">
    <w:abstractNumId w:val="17"/>
  </w:num>
  <w:num w:numId="11">
    <w:abstractNumId w:val="8"/>
  </w:num>
  <w:num w:numId="12">
    <w:abstractNumId w:val="25"/>
  </w:num>
  <w:num w:numId="13">
    <w:abstractNumId w:val="23"/>
  </w:num>
  <w:num w:numId="14">
    <w:abstractNumId w:val="34"/>
  </w:num>
  <w:num w:numId="15">
    <w:abstractNumId w:val="6"/>
  </w:num>
  <w:num w:numId="16">
    <w:abstractNumId w:val="19"/>
  </w:num>
  <w:num w:numId="17">
    <w:abstractNumId w:val="10"/>
  </w:num>
  <w:num w:numId="18">
    <w:abstractNumId w:val="9"/>
  </w:num>
  <w:num w:numId="19">
    <w:abstractNumId w:val="22"/>
  </w:num>
  <w:num w:numId="20">
    <w:abstractNumId w:val="28"/>
  </w:num>
  <w:num w:numId="21">
    <w:abstractNumId w:val="7"/>
  </w:num>
  <w:num w:numId="22">
    <w:abstractNumId w:val="14"/>
  </w:num>
  <w:num w:numId="23">
    <w:abstractNumId w:val="31"/>
  </w:num>
  <w:num w:numId="24">
    <w:abstractNumId w:val="32"/>
  </w:num>
  <w:num w:numId="25">
    <w:abstractNumId w:val="24"/>
  </w:num>
  <w:num w:numId="26">
    <w:abstractNumId w:val="15"/>
  </w:num>
  <w:num w:numId="27">
    <w:abstractNumId w:val="30"/>
  </w:num>
  <w:num w:numId="28">
    <w:abstractNumId w:val="33"/>
  </w:num>
  <w:num w:numId="29">
    <w:abstractNumId w:val="16"/>
  </w:num>
  <w:num w:numId="30">
    <w:abstractNumId w:val="4"/>
  </w:num>
  <w:num w:numId="31">
    <w:abstractNumId w:val="11"/>
  </w:num>
  <w:num w:numId="32">
    <w:abstractNumId w:val="12"/>
  </w:num>
  <w:num w:numId="33">
    <w:abstractNumId w:val="27"/>
  </w:num>
  <w:num w:numId="34">
    <w:abstractNumId w:val="5"/>
  </w:num>
  <w:num w:numId="35">
    <w:abstractNumId w:val="21"/>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8"/>
  <w:characterSpacingControl w:val="doNotCompress"/>
  <w:footnotePr>
    <w:pos w:val="beneathText"/>
    <w:footnote w:id="0"/>
    <w:footnote w:id="1"/>
  </w:footnotePr>
  <w:endnotePr>
    <w:endnote w:id="0"/>
    <w:endnote w:id="1"/>
  </w:endnotePr>
  <w:compat>
    <w:useFELayout/>
  </w:compat>
  <w:rsids>
    <w:rsidRoot w:val="00CE26CA"/>
    <w:rsid w:val="0001327C"/>
    <w:rsid w:val="00014334"/>
    <w:rsid w:val="000171F9"/>
    <w:rsid w:val="0002028A"/>
    <w:rsid w:val="0002516C"/>
    <w:rsid w:val="00033A40"/>
    <w:rsid w:val="00085658"/>
    <w:rsid w:val="000A5343"/>
    <w:rsid w:val="000B2FDC"/>
    <w:rsid w:val="000B5F1A"/>
    <w:rsid w:val="000D1AEB"/>
    <w:rsid w:val="000F4809"/>
    <w:rsid w:val="001135EC"/>
    <w:rsid w:val="00146679"/>
    <w:rsid w:val="00165CA2"/>
    <w:rsid w:val="00166A61"/>
    <w:rsid w:val="001C4087"/>
    <w:rsid w:val="001C4E39"/>
    <w:rsid w:val="001C55D3"/>
    <w:rsid w:val="001D7F3E"/>
    <w:rsid w:val="001E6DB7"/>
    <w:rsid w:val="001F44FF"/>
    <w:rsid w:val="00204E60"/>
    <w:rsid w:val="00231347"/>
    <w:rsid w:val="00236C48"/>
    <w:rsid w:val="00236D9D"/>
    <w:rsid w:val="00244C38"/>
    <w:rsid w:val="002453D7"/>
    <w:rsid w:val="00251868"/>
    <w:rsid w:val="002946E2"/>
    <w:rsid w:val="002A3E07"/>
    <w:rsid w:val="002C74A0"/>
    <w:rsid w:val="002D07ED"/>
    <w:rsid w:val="0030104D"/>
    <w:rsid w:val="003063AF"/>
    <w:rsid w:val="003342A2"/>
    <w:rsid w:val="00341C03"/>
    <w:rsid w:val="003463EC"/>
    <w:rsid w:val="003720AC"/>
    <w:rsid w:val="00376253"/>
    <w:rsid w:val="00381E38"/>
    <w:rsid w:val="00391C75"/>
    <w:rsid w:val="003937C8"/>
    <w:rsid w:val="003A642D"/>
    <w:rsid w:val="003B13C7"/>
    <w:rsid w:val="003B2341"/>
    <w:rsid w:val="003B2831"/>
    <w:rsid w:val="003B4812"/>
    <w:rsid w:val="003D6A47"/>
    <w:rsid w:val="003E54B5"/>
    <w:rsid w:val="004400B8"/>
    <w:rsid w:val="0045070D"/>
    <w:rsid w:val="00453764"/>
    <w:rsid w:val="00461215"/>
    <w:rsid w:val="00470620"/>
    <w:rsid w:val="004B2AFA"/>
    <w:rsid w:val="004F3794"/>
    <w:rsid w:val="004F44EB"/>
    <w:rsid w:val="004F653F"/>
    <w:rsid w:val="005134E2"/>
    <w:rsid w:val="00514D87"/>
    <w:rsid w:val="005217C7"/>
    <w:rsid w:val="00532F7C"/>
    <w:rsid w:val="00536F80"/>
    <w:rsid w:val="00541C07"/>
    <w:rsid w:val="00561846"/>
    <w:rsid w:val="00563DE6"/>
    <w:rsid w:val="0057067C"/>
    <w:rsid w:val="00572C31"/>
    <w:rsid w:val="00577D4E"/>
    <w:rsid w:val="0058467E"/>
    <w:rsid w:val="00592E48"/>
    <w:rsid w:val="005937BE"/>
    <w:rsid w:val="005C12D6"/>
    <w:rsid w:val="005D6BA5"/>
    <w:rsid w:val="005E5706"/>
    <w:rsid w:val="00611A46"/>
    <w:rsid w:val="00617712"/>
    <w:rsid w:val="0066186E"/>
    <w:rsid w:val="00695F35"/>
    <w:rsid w:val="006A6C43"/>
    <w:rsid w:val="006C2DF1"/>
    <w:rsid w:val="006C7890"/>
    <w:rsid w:val="006E4B90"/>
    <w:rsid w:val="006F016B"/>
    <w:rsid w:val="007023E2"/>
    <w:rsid w:val="00722E65"/>
    <w:rsid w:val="007260A5"/>
    <w:rsid w:val="00737818"/>
    <w:rsid w:val="007474EC"/>
    <w:rsid w:val="007621E6"/>
    <w:rsid w:val="00780B91"/>
    <w:rsid w:val="00791E74"/>
    <w:rsid w:val="007A0934"/>
    <w:rsid w:val="007C2B85"/>
    <w:rsid w:val="007D4819"/>
    <w:rsid w:val="007E63F5"/>
    <w:rsid w:val="008126DE"/>
    <w:rsid w:val="00816CE1"/>
    <w:rsid w:val="00822555"/>
    <w:rsid w:val="00822C87"/>
    <w:rsid w:val="008351E9"/>
    <w:rsid w:val="00836DA1"/>
    <w:rsid w:val="00842F72"/>
    <w:rsid w:val="00851D56"/>
    <w:rsid w:val="00857F80"/>
    <w:rsid w:val="00872983"/>
    <w:rsid w:val="008B686F"/>
    <w:rsid w:val="008B7845"/>
    <w:rsid w:val="008D2D83"/>
    <w:rsid w:val="008E0F2D"/>
    <w:rsid w:val="00910053"/>
    <w:rsid w:val="0094263E"/>
    <w:rsid w:val="009455D2"/>
    <w:rsid w:val="00951C9B"/>
    <w:rsid w:val="009776A1"/>
    <w:rsid w:val="0098156A"/>
    <w:rsid w:val="00982218"/>
    <w:rsid w:val="009878FB"/>
    <w:rsid w:val="009A4EB8"/>
    <w:rsid w:val="009B2264"/>
    <w:rsid w:val="009D5334"/>
    <w:rsid w:val="009F2193"/>
    <w:rsid w:val="00A011CB"/>
    <w:rsid w:val="00A47C5F"/>
    <w:rsid w:val="00A50E6A"/>
    <w:rsid w:val="00A54FFD"/>
    <w:rsid w:val="00A5531E"/>
    <w:rsid w:val="00A66ACD"/>
    <w:rsid w:val="00A67A8A"/>
    <w:rsid w:val="00A77F92"/>
    <w:rsid w:val="00A96C31"/>
    <w:rsid w:val="00A97223"/>
    <w:rsid w:val="00A97809"/>
    <w:rsid w:val="00AB13B7"/>
    <w:rsid w:val="00AB3A00"/>
    <w:rsid w:val="00AB6008"/>
    <w:rsid w:val="00AD4C2E"/>
    <w:rsid w:val="00AE329F"/>
    <w:rsid w:val="00B01329"/>
    <w:rsid w:val="00B156B5"/>
    <w:rsid w:val="00B45B9B"/>
    <w:rsid w:val="00B50250"/>
    <w:rsid w:val="00B57C91"/>
    <w:rsid w:val="00B93176"/>
    <w:rsid w:val="00BC19DE"/>
    <w:rsid w:val="00BE2119"/>
    <w:rsid w:val="00BF6AD6"/>
    <w:rsid w:val="00C000AD"/>
    <w:rsid w:val="00C00A6E"/>
    <w:rsid w:val="00C00DFA"/>
    <w:rsid w:val="00C22F06"/>
    <w:rsid w:val="00C36A54"/>
    <w:rsid w:val="00C44E3E"/>
    <w:rsid w:val="00C57102"/>
    <w:rsid w:val="00C6236C"/>
    <w:rsid w:val="00C83EB3"/>
    <w:rsid w:val="00CA26DD"/>
    <w:rsid w:val="00CC36C2"/>
    <w:rsid w:val="00CE0A19"/>
    <w:rsid w:val="00CE1008"/>
    <w:rsid w:val="00CE26CA"/>
    <w:rsid w:val="00CE6F90"/>
    <w:rsid w:val="00CF0B2A"/>
    <w:rsid w:val="00CF29D9"/>
    <w:rsid w:val="00CF6E3E"/>
    <w:rsid w:val="00D043A3"/>
    <w:rsid w:val="00D05F5B"/>
    <w:rsid w:val="00D267BA"/>
    <w:rsid w:val="00D31413"/>
    <w:rsid w:val="00D33DC2"/>
    <w:rsid w:val="00D47DE8"/>
    <w:rsid w:val="00D669FE"/>
    <w:rsid w:val="00D93403"/>
    <w:rsid w:val="00DC3427"/>
    <w:rsid w:val="00DD5199"/>
    <w:rsid w:val="00DE7252"/>
    <w:rsid w:val="00E13674"/>
    <w:rsid w:val="00E306D1"/>
    <w:rsid w:val="00E42EEA"/>
    <w:rsid w:val="00E57710"/>
    <w:rsid w:val="00E674A5"/>
    <w:rsid w:val="00E701F4"/>
    <w:rsid w:val="00E74755"/>
    <w:rsid w:val="00E77894"/>
    <w:rsid w:val="00E86447"/>
    <w:rsid w:val="00E874DC"/>
    <w:rsid w:val="00E917FE"/>
    <w:rsid w:val="00EB6F51"/>
    <w:rsid w:val="00EE68AE"/>
    <w:rsid w:val="00EF0327"/>
    <w:rsid w:val="00EF1219"/>
    <w:rsid w:val="00EF2E12"/>
    <w:rsid w:val="00F4216A"/>
    <w:rsid w:val="00F57492"/>
    <w:rsid w:val="00F670F8"/>
    <w:rsid w:val="00F902D5"/>
    <w:rsid w:val="00F92B87"/>
    <w:rsid w:val="00FA2ABB"/>
    <w:rsid w:val="00FA4D74"/>
    <w:rsid w:val="00FF4B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F72"/>
  </w:style>
  <w:style w:type="paragraph" w:styleId="1">
    <w:name w:val="heading 1"/>
    <w:basedOn w:val="a0"/>
    <w:next w:val="First"/>
    <w:link w:val="10"/>
    <w:qFormat/>
    <w:rsid w:val="00951C9B"/>
    <w:pPr>
      <w:keepNext/>
      <w:pageBreakBefore/>
      <w:tabs>
        <w:tab w:val="num" w:pos="0"/>
      </w:tabs>
      <w:spacing w:before="240" w:after="120"/>
      <w:ind w:right="2552" w:firstLine="0"/>
      <w:jc w:val="left"/>
      <w:outlineLvl w:val="0"/>
    </w:pPr>
    <w:rPr>
      <w:rFonts w:cs="Times New Roman CYR"/>
      <w:b/>
      <w:bCs/>
      <w:color w:val="auto"/>
      <w:spacing w:val="20"/>
      <w:kern w:val="1"/>
      <w:sz w:val="28"/>
      <w:szCs w:val="28"/>
      <w:lang w:val="en-US" w:eastAsia="ru-RU"/>
    </w:rPr>
  </w:style>
  <w:style w:type="paragraph" w:styleId="2">
    <w:name w:val="heading 2"/>
    <w:basedOn w:val="a"/>
    <w:next w:val="a"/>
    <w:link w:val="20"/>
    <w:qFormat/>
    <w:rsid w:val="00951C9B"/>
    <w:pPr>
      <w:keepNext/>
      <w:tabs>
        <w:tab w:val="num" w:pos="0"/>
      </w:tabs>
      <w:suppressAutoHyphens/>
      <w:autoSpaceDE w:val="0"/>
      <w:spacing w:after="0" w:line="240" w:lineRule="auto"/>
      <w:ind w:left="576" w:hanging="576"/>
      <w:jc w:val="center"/>
      <w:outlineLvl w:val="1"/>
    </w:pPr>
    <w:rPr>
      <w:rFonts w:ascii="Times New Roman" w:eastAsia="Times New Roman" w:hAnsi="Times New Roman" w:cs="Times New Roman CYR"/>
      <w:b/>
      <w:bCs/>
      <w:sz w:val="36"/>
      <w:szCs w:val="36"/>
      <w:lang w:eastAsia="zh-CN"/>
    </w:rPr>
  </w:style>
  <w:style w:type="paragraph" w:styleId="3">
    <w:name w:val="heading 3"/>
    <w:basedOn w:val="a"/>
    <w:next w:val="a"/>
    <w:link w:val="30"/>
    <w:qFormat/>
    <w:rsid w:val="00951C9B"/>
    <w:pPr>
      <w:keepNext/>
      <w:autoSpaceDE w:val="0"/>
      <w:autoSpaceDN w:val="0"/>
      <w:spacing w:after="120" w:line="240" w:lineRule="auto"/>
      <w:jc w:val="center"/>
      <w:outlineLvl w:val="2"/>
    </w:pPr>
    <w:rPr>
      <w:rFonts w:ascii="Times New Roman" w:eastAsia="Times New Roman" w:hAnsi="Times New Roman" w:cs="Times New Roman"/>
      <w:b/>
      <w:sz w:val="18"/>
      <w:szCs w:val="20"/>
    </w:rPr>
  </w:style>
  <w:style w:type="paragraph" w:styleId="4">
    <w:name w:val="heading 4"/>
    <w:basedOn w:val="a"/>
    <w:next w:val="a"/>
    <w:link w:val="40"/>
    <w:qFormat/>
    <w:rsid w:val="00CE26CA"/>
    <w:pPr>
      <w:keepNext/>
      <w:tabs>
        <w:tab w:val="num" w:pos="0"/>
      </w:tabs>
      <w:suppressAutoHyphens/>
      <w:autoSpaceDE w:val="0"/>
      <w:spacing w:after="0" w:line="240" w:lineRule="auto"/>
      <w:ind w:left="864" w:hanging="864"/>
      <w:jc w:val="center"/>
      <w:outlineLvl w:val="3"/>
    </w:pPr>
    <w:rPr>
      <w:rFonts w:ascii="Times New Roman" w:eastAsia="Times New Roman" w:hAnsi="Times New Roman" w:cs="KZ Arial"/>
      <w:b/>
      <w:bCs/>
      <w:sz w:val="18"/>
      <w:szCs w:val="18"/>
      <w:lang w:eastAsia="zh-CN"/>
    </w:rPr>
  </w:style>
  <w:style w:type="paragraph" w:styleId="5">
    <w:name w:val="heading 5"/>
    <w:basedOn w:val="a"/>
    <w:next w:val="a"/>
    <w:link w:val="50"/>
    <w:qFormat/>
    <w:rsid w:val="00951C9B"/>
    <w:pPr>
      <w:keepNext/>
      <w:tabs>
        <w:tab w:val="num" w:pos="0"/>
      </w:tabs>
      <w:suppressAutoHyphens/>
      <w:autoSpaceDE w:val="0"/>
      <w:spacing w:after="0" w:line="240" w:lineRule="auto"/>
      <w:ind w:left="1008" w:hanging="1008"/>
      <w:jc w:val="center"/>
      <w:outlineLvl w:val="4"/>
    </w:pPr>
    <w:rPr>
      <w:rFonts w:ascii="Times New Roman" w:eastAsia="Times New Roman" w:hAnsi="Times New Roman" w:cs="Times New Roman CYR"/>
      <w:sz w:val="28"/>
      <w:szCs w:val="28"/>
      <w:lang w:eastAsia="zh-CN"/>
    </w:rPr>
  </w:style>
  <w:style w:type="paragraph" w:styleId="8">
    <w:name w:val="heading 8"/>
    <w:basedOn w:val="a"/>
    <w:next w:val="a"/>
    <w:link w:val="80"/>
    <w:qFormat/>
    <w:rsid w:val="00951C9B"/>
    <w:pPr>
      <w:keepNext/>
      <w:tabs>
        <w:tab w:val="num" w:pos="0"/>
      </w:tabs>
      <w:suppressAutoHyphens/>
      <w:autoSpaceDE w:val="0"/>
      <w:spacing w:after="0" w:line="240" w:lineRule="auto"/>
      <w:ind w:right="44"/>
      <w:jc w:val="center"/>
      <w:outlineLvl w:val="7"/>
    </w:pPr>
    <w:rPr>
      <w:rFonts w:ascii="Times New Roman" w:eastAsia="Times New Roman" w:hAnsi="Times New Roman" w:cs="Times New Roman CYR"/>
      <w:b/>
      <w:bCs/>
      <w:sz w:val="18"/>
      <w:szCs w:val="18"/>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rsid w:val="00CE26CA"/>
    <w:rPr>
      <w:rFonts w:ascii="Times New Roman" w:eastAsia="Times New Roman" w:hAnsi="Times New Roman" w:cs="KZ Arial"/>
      <w:b/>
      <w:bCs/>
      <w:sz w:val="18"/>
      <w:szCs w:val="18"/>
      <w:lang w:eastAsia="zh-CN"/>
    </w:rPr>
  </w:style>
  <w:style w:type="paragraph" w:customStyle="1" w:styleId="a0">
    <w:name w:val="ОснТекст"/>
    <w:rsid w:val="00CE26CA"/>
    <w:pPr>
      <w:suppressAutoHyphens/>
      <w:autoSpaceDE w:val="0"/>
      <w:spacing w:after="0" w:line="240" w:lineRule="auto"/>
      <w:ind w:firstLine="709"/>
      <w:jc w:val="both"/>
    </w:pPr>
    <w:rPr>
      <w:rFonts w:ascii="Times New Roman" w:eastAsia="Times New Roman" w:hAnsi="Times New Roman" w:cs="KZ Arial"/>
      <w:color w:val="000000"/>
      <w:sz w:val="20"/>
      <w:szCs w:val="20"/>
      <w:lang w:eastAsia="zh-CN"/>
    </w:rPr>
  </w:style>
  <w:style w:type="paragraph" w:customStyle="1" w:styleId="a4">
    <w:name w:val="Заголовок"/>
    <w:basedOn w:val="a"/>
    <w:next w:val="a5"/>
    <w:rsid w:val="00CE26CA"/>
    <w:pPr>
      <w:suppressAutoHyphens/>
      <w:autoSpaceDE w:val="0"/>
      <w:spacing w:after="0" w:line="240" w:lineRule="auto"/>
      <w:jc w:val="center"/>
    </w:pPr>
    <w:rPr>
      <w:rFonts w:ascii="Times New Roman" w:eastAsia="Times New Roman" w:hAnsi="Times New Roman" w:cs="KZ Arial"/>
      <w:b/>
      <w:bCs/>
      <w:sz w:val="24"/>
      <w:szCs w:val="24"/>
      <w:lang w:eastAsia="zh-CN"/>
    </w:rPr>
  </w:style>
  <w:style w:type="paragraph" w:styleId="a5">
    <w:name w:val="Body Text"/>
    <w:basedOn w:val="a"/>
    <w:link w:val="11"/>
    <w:rsid w:val="00CE26CA"/>
    <w:pPr>
      <w:widowControl w:val="0"/>
      <w:suppressAutoHyphens/>
      <w:autoSpaceDE w:val="0"/>
      <w:spacing w:after="120" w:line="240" w:lineRule="auto"/>
    </w:pPr>
    <w:rPr>
      <w:rFonts w:ascii="Times New Roman CYR" w:eastAsia="Times New Roman" w:hAnsi="Times New Roman CYR" w:cs="Times"/>
      <w:sz w:val="20"/>
      <w:szCs w:val="20"/>
      <w:lang w:eastAsia="zh-CN"/>
    </w:rPr>
  </w:style>
  <w:style w:type="character" w:customStyle="1" w:styleId="a6">
    <w:name w:val="Основной текст Знак"/>
    <w:basedOn w:val="a1"/>
    <w:link w:val="a5"/>
    <w:rsid w:val="00CE26CA"/>
  </w:style>
  <w:style w:type="paragraph" w:styleId="a7">
    <w:name w:val="footer"/>
    <w:basedOn w:val="a"/>
    <w:link w:val="12"/>
    <w:rsid w:val="00CE26CA"/>
    <w:pPr>
      <w:suppressAutoHyphens/>
      <w:autoSpaceDE w:val="0"/>
      <w:spacing w:after="0" w:line="240" w:lineRule="auto"/>
    </w:pPr>
    <w:rPr>
      <w:rFonts w:ascii="Times New Roman" w:eastAsia="Times New Roman" w:hAnsi="Times New Roman" w:cs="KZ Arial"/>
      <w:sz w:val="20"/>
      <w:szCs w:val="20"/>
      <w:lang w:eastAsia="zh-CN"/>
    </w:rPr>
  </w:style>
  <w:style w:type="character" w:customStyle="1" w:styleId="a8">
    <w:name w:val="Нижний колонтитул Знак"/>
    <w:basedOn w:val="a1"/>
    <w:link w:val="a7"/>
    <w:rsid w:val="00CE26CA"/>
  </w:style>
  <w:style w:type="character" w:customStyle="1" w:styleId="11">
    <w:name w:val="Основной текст Знак1"/>
    <w:basedOn w:val="a1"/>
    <w:link w:val="a5"/>
    <w:locked/>
    <w:rsid w:val="00CE26CA"/>
    <w:rPr>
      <w:rFonts w:ascii="Times New Roman CYR" w:eastAsia="Times New Roman" w:hAnsi="Times New Roman CYR" w:cs="Times"/>
      <w:sz w:val="20"/>
      <w:szCs w:val="20"/>
      <w:lang w:eastAsia="zh-CN"/>
    </w:rPr>
  </w:style>
  <w:style w:type="character" w:customStyle="1" w:styleId="12">
    <w:name w:val="Нижний колонтитул Знак1"/>
    <w:basedOn w:val="a1"/>
    <w:link w:val="a7"/>
    <w:locked/>
    <w:rsid w:val="00CE26CA"/>
    <w:rPr>
      <w:rFonts w:ascii="Times New Roman" w:eastAsia="Times New Roman" w:hAnsi="Times New Roman" w:cs="KZ Arial"/>
      <w:sz w:val="20"/>
      <w:szCs w:val="20"/>
      <w:lang w:eastAsia="zh-CN"/>
    </w:rPr>
  </w:style>
  <w:style w:type="paragraph" w:customStyle="1" w:styleId="First">
    <w:name w:val="FirstОснТекст"/>
    <w:basedOn w:val="a0"/>
    <w:next w:val="a0"/>
    <w:rsid w:val="003A642D"/>
    <w:pPr>
      <w:spacing w:before="160"/>
      <w:ind w:firstLine="0"/>
    </w:pPr>
    <w:rPr>
      <w:rFonts w:cs="Times New Roman CYR"/>
      <w:color w:val="auto"/>
    </w:rPr>
  </w:style>
  <w:style w:type="paragraph" w:customStyle="1" w:styleId="13">
    <w:name w:val="Заголов 1"/>
    <w:basedOn w:val="a"/>
    <w:next w:val="First"/>
    <w:rsid w:val="003A642D"/>
    <w:pPr>
      <w:keepNext/>
      <w:pageBreakBefore/>
      <w:suppressAutoHyphens/>
      <w:autoSpaceDE w:val="0"/>
      <w:spacing w:after="240" w:line="240" w:lineRule="auto"/>
      <w:ind w:right="1134"/>
    </w:pPr>
    <w:rPr>
      <w:rFonts w:ascii="Arial" w:eastAsia="Times New Roman" w:hAnsi="Arial" w:cs="Tahoma"/>
      <w:b/>
      <w:bCs/>
      <w:caps/>
      <w:color w:val="000000"/>
      <w:spacing w:val="20"/>
      <w:kern w:val="1"/>
      <w:sz w:val="28"/>
      <w:szCs w:val="28"/>
      <w:lang w:eastAsia="zh-CN"/>
    </w:rPr>
  </w:style>
  <w:style w:type="character" w:customStyle="1" w:styleId="10">
    <w:name w:val="Заголовок 1 Знак"/>
    <w:basedOn w:val="a1"/>
    <w:link w:val="1"/>
    <w:rsid w:val="00951C9B"/>
    <w:rPr>
      <w:rFonts w:ascii="Times New Roman" w:eastAsia="Times New Roman" w:hAnsi="Times New Roman" w:cs="Times New Roman CYR"/>
      <w:b/>
      <w:bCs/>
      <w:spacing w:val="20"/>
      <w:kern w:val="1"/>
      <w:sz w:val="28"/>
      <w:szCs w:val="28"/>
      <w:lang w:val="en-US"/>
    </w:rPr>
  </w:style>
  <w:style w:type="character" w:customStyle="1" w:styleId="20">
    <w:name w:val="Заголовок 2 Знак"/>
    <w:basedOn w:val="a1"/>
    <w:link w:val="2"/>
    <w:rsid w:val="00951C9B"/>
    <w:rPr>
      <w:rFonts w:ascii="Times New Roman" w:eastAsia="Times New Roman" w:hAnsi="Times New Roman" w:cs="Times New Roman CYR"/>
      <w:b/>
      <w:bCs/>
      <w:sz w:val="36"/>
      <w:szCs w:val="36"/>
      <w:lang w:eastAsia="zh-CN"/>
    </w:rPr>
  </w:style>
  <w:style w:type="character" w:customStyle="1" w:styleId="30">
    <w:name w:val="Заголовок 3 Знак"/>
    <w:basedOn w:val="a1"/>
    <w:link w:val="3"/>
    <w:rsid w:val="00951C9B"/>
    <w:rPr>
      <w:rFonts w:ascii="Times New Roman" w:eastAsia="Times New Roman" w:hAnsi="Times New Roman" w:cs="Times New Roman"/>
      <w:b/>
      <w:sz w:val="18"/>
      <w:szCs w:val="20"/>
    </w:rPr>
  </w:style>
  <w:style w:type="character" w:customStyle="1" w:styleId="50">
    <w:name w:val="Заголовок 5 Знак"/>
    <w:basedOn w:val="a1"/>
    <w:link w:val="5"/>
    <w:rsid w:val="00951C9B"/>
    <w:rPr>
      <w:rFonts w:ascii="Times New Roman" w:eastAsia="Times New Roman" w:hAnsi="Times New Roman" w:cs="Times New Roman CYR"/>
      <w:sz w:val="28"/>
      <w:szCs w:val="28"/>
      <w:lang w:eastAsia="zh-CN"/>
    </w:rPr>
  </w:style>
  <w:style w:type="character" w:customStyle="1" w:styleId="80">
    <w:name w:val="Заголовок 8 Знак"/>
    <w:basedOn w:val="a1"/>
    <w:link w:val="8"/>
    <w:rsid w:val="00951C9B"/>
    <w:rPr>
      <w:rFonts w:ascii="Times New Roman" w:eastAsia="Times New Roman" w:hAnsi="Times New Roman" w:cs="Times New Roman CYR"/>
      <w:b/>
      <w:bCs/>
      <w:sz w:val="18"/>
      <w:szCs w:val="18"/>
      <w:lang w:eastAsia="zh-CN"/>
    </w:rPr>
  </w:style>
  <w:style w:type="character" w:customStyle="1" w:styleId="WW8Num1z0">
    <w:name w:val="WW8Num1z0"/>
    <w:rsid w:val="00951C9B"/>
  </w:style>
  <w:style w:type="character" w:customStyle="1" w:styleId="WW8Num1z1">
    <w:name w:val="WW8Num1z1"/>
    <w:rsid w:val="00951C9B"/>
  </w:style>
  <w:style w:type="character" w:customStyle="1" w:styleId="WW8Num1z2">
    <w:name w:val="WW8Num1z2"/>
    <w:rsid w:val="00951C9B"/>
  </w:style>
  <w:style w:type="character" w:customStyle="1" w:styleId="WW8Num1z3">
    <w:name w:val="WW8Num1z3"/>
    <w:rsid w:val="00951C9B"/>
  </w:style>
  <w:style w:type="character" w:customStyle="1" w:styleId="WW8Num1z4">
    <w:name w:val="WW8Num1z4"/>
    <w:rsid w:val="00951C9B"/>
  </w:style>
  <w:style w:type="character" w:customStyle="1" w:styleId="WW8Num1z5">
    <w:name w:val="WW8Num1z5"/>
    <w:rsid w:val="00951C9B"/>
  </w:style>
  <w:style w:type="character" w:customStyle="1" w:styleId="WW8Num1z6">
    <w:name w:val="WW8Num1z6"/>
    <w:rsid w:val="00951C9B"/>
  </w:style>
  <w:style w:type="character" w:customStyle="1" w:styleId="WW8Num1z7">
    <w:name w:val="WW8Num1z7"/>
    <w:rsid w:val="00951C9B"/>
  </w:style>
  <w:style w:type="character" w:customStyle="1" w:styleId="WW8Num1z8">
    <w:name w:val="WW8Num1z8"/>
    <w:rsid w:val="00951C9B"/>
  </w:style>
  <w:style w:type="character" w:customStyle="1" w:styleId="WW8Num2z0">
    <w:name w:val="WW8Num2z0"/>
    <w:rsid w:val="00951C9B"/>
  </w:style>
  <w:style w:type="character" w:customStyle="1" w:styleId="WW8Num2z1">
    <w:name w:val="WW8Num2z1"/>
    <w:rsid w:val="00951C9B"/>
    <w:rPr>
      <w:rFonts w:cs="Times New Roman CYR"/>
    </w:rPr>
  </w:style>
  <w:style w:type="character" w:customStyle="1" w:styleId="WW8Num2z2">
    <w:name w:val="WW8Num2z2"/>
    <w:rsid w:val="00951C9B"/>
  </w:style>
  <w:style w:type="character" w:customStyle="1" w:styleId="WW8Num2z3">
    <w:name w:val="WW8Num2z3"/>
    <w:rsid w:val="00951C9B"/>
  </w:style>
  <w:style w:type="character" w:customStyle="1" w:styleId="WW8Num2z4">
    <w:name w:val="WW8Num2z4"/>
    <w:rsid w:val="00951C9B"/>
  </w:style>
  <w:style w:type="character" w:customStyle="1" w:styleId="WW8Num2z5">
    <w:name w:val="WW8Num2z5"/>
    <w:rsid w:val="00951C9B"/>
  </w:style>
  <w:style w:type="character" w:customStyle="1" w:styleId="WW8Num2z6">
    <w:name w:val="WW8Num2z6"/>
    <w:rsid w:val="00951C9B"/>
  </w:style>
  <w:style w:type="character" w:customStyle="1" w:styleId="WW8Num2z7">
    <w:name w:val="WW8Num2z7"/>
    <w:rsid w:val="00951C9B"/>
  </w:style>
  <w:style w:type="character" w:customStyle="1" w:styleId="WW8Num2z8">
    <w:name w:val="WW8Num2z8"/>
    <w:rsid w:val="00951C9B"/>
  </w:style>
  <w:style w:type="character" w:customStyle="1" w:styleId="WW8Num3z0">
    <w:name w:val="WW8Num3z0"/>
    <w:rsid w:val="00951C9B"/>
  </w:style>
  <w:style w:type="character" w:customStyle="1" w:styleId="WW8Num3z1">
    <w:name w:val="WW8Num3z1"/>
    <w:rsid w:val="00951C9B"/>
    <w:rPr>
      <w:rFonts w:cs="Times New Roman CYR"/>
    </w:rPr>
  </w:style>
  <w:style w:type="character" w:customStyle="1" w:styleId="WW8Num3z2">
    <w:name w:val="WW8Num3z2"/>
    <w:rsid w:val="00951C9B"/>
  </w:style>
  <w:style w:type="character" w:customStyle="1" w:styleId="WW8Num3z3">
    <w:name w:val="WW8Num3z3"/>
    <w:rsid w:val="00951C9B"/>
  </w:style>
  <w:style w:type="character" w:customStyle="1" w:styleId="WW8Num3z4">
    <w:name w:val="WW8Num3z4"/>
    <w:rsid w:val="00951C9B"/>
  </w:style>
  <w:style w:type="character" w:customStyle="1" w:styleId="WW8Num3z5">
    <w:name w:val="WW8Num3z5"/>
    <w:rsid w:val="00951C9B"/>
  </w:style>
  <w:style w:type="character" w:customStyle="1" w:styleId="WW8Num3z6">
    <w:name w:val="WW8Num3z6"/>
    <w:rsid w:val="00951C9B"/>
  </w:style>
  <w:style w:type="character" w:customStyle="1" w:styleId="WW8Num3z7">
    <w:name w:val="WW8Num3z7"/>
    <w:rsid w:val="00951C9B"/>
  </w:style>
  <w:style w:type="character" w:customStyle="1" w:styleId="WW8Num3z8">
    <w:name w:val="WW8Num3z8"/>
    <w:rsid w:val="00951C9B"/>
  </w:style>
  <w:style w:type="character" w:customStyle="1" w:styleId="WW-">
    <w:name w:val="WW-Основной шрифт абзаца"/>
    <w:rsid w:val="00951C9B"/>
  </w:style>
  <w:style w:type="character" w:customStyle="1" w:styleId="Heading3CharChar">
    <w:name w:val="Heading 3 Char.Заголовок Char"/>
    <w:basedOn w:val="WW-"/>
    <w:rsid w:val="00951C9B"/>
    <w:rPr>
      <w:rFonts w:ascii="Arial" w:hAnsi="Arial" w:cs="Tahoma"/>
      <w:b/>
      <w:bCs/>
      <w:noProof/>
      <w:sz w:val="20"/>
      <w:szCs w:val="20"/>
      <w:lang w:val="ru-RU" w:eastAsia="ru-RU"/>
    </w:rPr>
  </w:style>
  <w:style w:type="character" w:customStyle="1" w:styleId="14">
    <w:name w:val="ОснТекст Знак1"/>
    <w:basedOn w:val="WW-"/>
    <w:rsid w:val="00951C9B"/>
    <w:rPr>
      <w:rFonts w:cs="Times New Roman CYR"/>
      <w:noProof w:val="0"/>
      <w:color w:val="000000"/>
      <w:lang w:val="ru-RU"/>
    </w:rPr>
  </w:style>
  <w:style w:type="character" w:customStyle="1" w:styleId="a9">
    <w:name w:val="Основной шрифт"/>
    <w:rsid w:val="00951C9B"/>
    <w:rPr>
      <w:rFonts w:cs="Times New Roman CYR"/>
    </w:rPr>
  </w:style>
  <w:style w:type="character" w:customStyle="1" w:styleId="15">
    <w:name w:val="Наименование Знак1"/>
    <w:basedOn w:val="WW-"/>
    <w:rsid w:val="00951C9B"/>
    <w:rPr>
      <w:rFonts w:cs="Times New Roman CYR"/>
      <w:b/>
      <w:bCs/>
      <w:noProof w:val="0"/>
      <w:color w:val="000000"/>
      <w:sz w:val="22"/>
      <w:szCs w:val="22"/>
      <w:lang w:val="ru-RU"/>
    </w:rPr>
  </w:style>
  <w:style w:type="character" w:customStyle="1" w:styleId="aa">
    <w:name w:val="Знак Знак"/>
    <w:basedOn w:val="WW-"/>
    <w:rsid w:val="00951C9B"/>
    <w:rPr>
      <w:rFonts w:cs="Times New Roman CYR"/>
      <w:noProof w:val="0"/>
      <w:lang w:val="ru-RU"/>
    </w:rPr>
  </w:style>
  <w:style w:type="character" w:styleId="ab">
    <w:name w:val="page number"/>
    <w:basedOn w:val="WW-"/>
    <w:semiHidden/>
    <w:rsid w:val="00951C9B"/>
    <w:rPr>
      <w:rFonts w:cs="Times New Roman CYR"/>
    </w:rPr>
  </w:style>
  <w:style w:type="character" w:styleId="ac">
    <w:name w:val="Hyperlink"/>
    <w:basedOn w:val="WW-"/>
    <w:semiHidden/>
    <w:rsid w:val="00951C9B"/>
    <w:rPr>
      <w:rFonts w:cs="Times New Roman CYR"/>
      <w:color w:val="auto"/>
      <w:spacing w:val="0"/>
      <w:w w:val="100"/>
      <w:position w:val="0"/>
      <w:sz w:val="16"/>
      <w:szCs w:val="16"/>
      <w:u w:val="single"/>
      <w:vertAlign w:val="baseline"/>
    </w:rPr>
  </w:style>
  <w:style w:type="character" w:customStyle="1" w:styleId="ad">
    <w:name w:val="Верхний колонтитул Знак"/>
    <w:basedOn w:val="WW-"/>
    <w:rsid w:val="00951C9B"/>
    <w:rPr>
      <w:rFonts w:ascii="Times New Roman CYR" w:hAnsi="Times New Roman CYR" w:cs="Tahoma"/>
      <w:sz w:val="20"/>
      <w:szCs w:val="20"/>
    </w:rPr>
  </w:style>
  <w:style w:type="character" w:customStyle="1" w:styleId="ae">
    <w:name w:val="Текст примечания Знак"/>
    <w:basedOn w:val="WW-"/>
    <w:rsid w:val="00951C9B"/>
    <w:rPr>
      <w:rFonts w:ascii="Times New Roman CYR" w:hAnsi="Times New Roman CYR" w:cs="Tahoma"/>
      <w:sz w:val="20"/>
      <w:szCs w:val="20"/>
    </w:rPr>
  </w:style>
  <w:style w:type="character" w:customStyle="1" w:styleId="af">
    <w:name w:val="Основной текст с отступом Знак"/>
    <w:basedOn w:val="WW-"/>
    <w:rsid w:val="00951C9B"/>
    <w:rPr>
      <w:rFonts w:ascii="Times New Roman" w:hAnsi="Times New Roman" w:cs="Times New Roman CYR"/>
      <w:sz w:val="20"/>
      <w:szCs w:val="20"/>
    </w:rPr>
  </w:style>
  <w:style w:type="character" w:customStyle="1" w:styleId="af0">
    <w:name w:val="Название Знак"/>
    <w:basedOn w:val="WW-"/>
    <w:rsid w:val="00951C9B"/>
    <w:rPr>
      <w:rFonts w:ascii="Times New Roman" w:hAnsi="Times New Roman" w:cs="Times New Roman CYR"/>
      <w:b/>
      <w:bCs/>
      <w:sz w:val="20"/>
      <w:szCs w:val="20"/>
    </w:rPr>
  </w:style>
  <w:style w:type="character" w:styleId="af1">
    <w:name w:val="FollowedHyperlink"/>
    <w:basedOn w:val="WW-"/>
    <w:semiHidden/>
    <w:rsid w:val="00951C9B"/>
    <w:rPr>
      <w:rFonts w:cs="Times New Roman CYR"/>
      <w:noProof w:val="0"/>
      <w:color w:val="800080"/>
      <w:u w:val="single"/>
      <w:lang w:val="ru-RU"/>
    </w:rPr>
  </w:style>
  <w:style w:type="character" w:customStyle="1" w:styleId="BalloonTextChar">
    <w:name w:val="Balloon Text Char"/>
    <w:basedOn w:val="WW-"/>
    <w:rsid w:val="00951C9B"/>
    <w:rPr>
      <w:rFonts w:ascii="Tahoma" w:hAnsi="Tahoma" w:cs="Times"/>
      <w:sz w:val="16"/>
      <w:szCs w:val="16"/>
    </w:rPr>
  </w:style>
  <w:style w:type="character" w:customStyle="1" w:styleId="af2">
    <w:name w:val="Текст выноски Знак"/>
    <w:basedOn w:val="WW-"/>
    <w:rsid w:val="00951C9B"/>
    <w:rPr>
      <w:rFonts w:ascii="Times New Roman" w:hAnsi="Times New Roman" w:cs="Times New Roman CYR"/>
      <w:sz w:val="2"/>
      <w:szCs w:val="2"/>
    </w:rPr>
  </w:style>
  <w:style w:type="character" w:customStyle="1" w:styleId="21">
    <w:name w:val="Основной текст с отступом 2 Знак"/>
    <w:basedOn w:val="WW-"/>
    <w:rsid w:val="00951C9B"/>
    <w:rPr>
      <w:rFonts w:ascii="Times New Roman" w:hAnsi="Times New Roman" w:cs="Times New Roman CYR"/>
      <w:sz w:val="28"/>
      <w:szCs w:val="28"/>
    </w:rPr>
  </w:style>
  <w:style w:type="character" w:customStyle="1" w:styleId="Abz1">
    <w:name w:val="Abz1 Знак"/>
    <w:basedOn w:val="WW-"/>
    <w:rsid w:val="00951C9B"/>
    <w:rPr>
      <w:rFonts w:ascii="Arial" w:hAnsi="Arial" w:cs="Tahoma"/>
      <w:noProof w:val="0"/>
      <w:lang w:val="ru-RU"/>
    </w:rPr>
  </w:style>
  <w:style w:type="character" w:customStyle="1" w:styleId="DocumentMapChar">
    <w:name w:val="Document Map Char"/>
    <w:basedOn w:val="WW-"/>
    <w:rsid w:val="00951C9B"/>
    <w:rPr>
      <w:rFonts w:ascii="Tahoma" w:hAnsi="Tahoma" w:cs="Times"/>
      <w:sz w:val="20"/>
      <w:szCs w:val="20"/>
      <w:shd w:val="clear" w:color="auto" w:fill="000080"/>
    </w:rPr>
  </w:style>
  <w:style w:type="character" w:customStyle="1" w:styleId="af3">
    <w:name w:val="Схема документа Знак"/>
    <w:basedOn w:val="WW-"/>
    <w:rsid w:val="00951C9B"/>
    <w:rPr>
      <w:rFonts w:ascii="Times New Roman" w:hAnsi="Times New Roman" w:cs="Times New Roman CYR"/>
      <w:sz w:val="2"/>
      <w:szCs w:val="2"/>
    </w:rPr>
  </w:style>
  <w:style w:type="character" w:customStyle="1" w:styleId="af4">
    <w:name w:val="Текст сноски Знак"/>
    <w:basedOn w:val="WW-"/>
    <w:rsid w:val="00951C9B"/>
    <w:rPr>
      <w:rFonts w:ascii="Times New Roman" w:hAnsi="Times New Roman" w:cs="Times New Roman CYR"/>
      <w:sz w:val="20"/>
      <w:szCs w:val="20"/>
    </w:rPr>
  </w:style>
  <w:style w:type="character" w:styleId="af5">
    <w:name w:val="Emphasis"/>
    <w:basedOn w:val="WW-"/>
    <w:qFormat/>
    <w:rsid w:val="00951C9B"/>
    <w:rPr>
      <w:rFonts w:cs="Times New Roman CYR"/>
      <w:i/>
      <w:iCs/>
    </w:rPr>
  </w:style>
  <w:style w:type="character" w:customStyle="1" w:styleId="af6">
    <w:name w:val="Тема примечания Знак"/>
    <w:basedOn w:val="ae"/>
    <w:rsid w:val="00951C9B"/>
    <w:rPr>
      <w:rFonts w:ascii="Times New Roman" w:hAnsi="Times New Roman" w:cs="Times New Roman CYR"/>
      <w:b/>
      <w:bCs/>
    </w:rPr>
  </w:style>
  <w:style w:type="character" w:customStyle="1" w:styleId="af7">
    <w:name w:val="Боковик Знак"/>
    <w:basedOn w:val="WW-"/>
    <w:rsid w:val="00951C9B"/>
    <w:rPr>
      <w:rFonts w:cs="Times New Roman CYR"/>
      <w:noProof/>
      <w:sz w:val="16"/>
      <w:szCs w:val="16"/>
      <w:lang w:val="ru-RU" w:eastAsia="ru-RU"/>
    </w:rPr>
  </w:style>
  <w:style w:type="character" w:customStyle="1" w:styleId="41">
    <w:name w:val="Знак Знак4"/>
    <w:basedOn w:val="WW-"/>
    <w:rsid w:val="00951C9B"/>
    <w:rPr>
      <w:rFonts w:cs="Times New Roman CYR"/>
      <w:noProof w:val="0"/>
      <w:lang w:val="ru-RU"/>
    </w:rPr>
  </w:style>
  <w:style w:type="character" w:customStyle="1" w:styleId="16">
    <w:name w:val="Знак Знак1"/>
    <w:basedOn w:val="WW-"/>
    <w:rsid w:val="00951C9B"/>
    <w:rPr>
      <w:rFonts w:cs="Times New Roman CYR"/>
      <w:noProof w:val="0"/>
      <w:lang w:val="ru-RU"/>
    </w:rPr>
  </w:style>
  <w:style w:type="character" w:customStyle="1" w:styleId="af8">
    <w:name w:val="Символ сноски"/>
    <w:basedOn w:val="WW-"/>
    <w:rsid w:val="00951C9B"/>
    <w:rPr>
      <w:rFonts w:cs="Times New Roman CYR"/>
      <w:vertAlign w:val="superscript"/>
    </w:rPr>
  </w:style>
  <w:style w:type="character" w:styleId="af9">
    <w:name w:val="annotation reference"/>
    <w:basedOn w:val="WW-"/>
    <w:semiHidden/>
    <w:rsid w:val="00951C9B"/>
    <w:rPr>
      <w:rFonts w:cs="Times New Roman CYR"/>
      <w:sz w:val="16"/>
      <w:szCs w:val="16"/>
    </w:rPr>
  </w:style>
  <w:style w:type="character" w:customStyle="1" w:styleId="31">
    <w:name w:val="Знак Знак3"/>
    <w:basedOn w:val="WW-"/>
    <w:rsid w:val="00951C9B"/>
    <w:rPr>
      <w:rFonts w:cs="Times New Roman CYR"/>
      <w:noProof w:val="0"/>
      <w:lang w:val="ru-RU"/>
    </w:rPr>
  </w:style>
  <w:style w:type="character" w:customStyle="1" w:styleId="22">
    <w:name w:val="Знак Знак2"/>
    <w:basedOn w:val="WW-"/>
    <w:rsid w:val="00951C9B"/>
    <w:rPr>
      <w:rFonts w:cs="Times New Roman CYR"/>
      <w:noProof w:val="0"/>
      <w:lang w:val="ru-RU"/>
    </w:rPr>
  </w:style>
  <w:style w:type="character" w:customStyle="1" w:styleId="afa">
    <w:name w:val="ОснТекст Знак"/>
    <w:basedOn w:val="WW-"/>
    <w:rsid w:val="00951C9B"/>
    <w:rPr>
      <w:rFonts w:ascii="Times New Roman" w:hAnsi="Times New Roman" w:cs="Times New Roman CYR"/>
      <w:noProof w:val="0"/>
      <w:color w:val="000000"/>
      <w:lang w:val="ru-RU"/>
    </w:rPr>
  </w:style>
  <w:style w:type="paragraph" w:styleId="afb">
    <w:name w:val="List"/>
    <w:basedOn w:val="a5"/>
    <w:semiHidden/>
    <w:rsid w:val="00951C9B"/>
    <w:rPr>
      <w:rFonts w:cs="Tahoma"/>
    </w:rPr>
  </w:style>
  <w:style w:type="paragraph" w:styleId="afc">
    <w:name w:val="caption"/>
    <w:basedOn w:val="a"/>
    <w:qFormat/>
    <w:rsid w:val="00951C9B"/>
    <w:pPr>
      <w:suppressLineNumbers/>
      <w:suppressAutoHyphens/>
      <w:autoSpaceDE w:val="0"/>
      <w:spacing w:before="120" w:after="120" w:line="240" w:lineRule="auto"/>
    </w:pPr>
    <w:rPr>
      <w:rFonts w:ascii="Times New Roman" w:eastAsia="Times New Roman" w:hAnsi="Times New Roman" w:cs="Liberation Serif"/>
      <w:i/>
      <w:iCs/>
      <w:sz w:val="24"/>
      <w:szCs w:val="24"/>
      <w:lang w:eastAsia="zh-CN"/>
    </w:rPr>
  </w:style>
  <w:style w:type="paragraph" w:styleId="17">
    <w:name w:val="index 1"/>
    <w:basedOn w:val="a"/>
    <w:next w:val="a"/>
    <w:autoRedefine/>
    <w:semiHidden/>
    <w:unhideWhenUsed/>
    <w:rsid w:val="00951C9B"/>
    <w:pPr>
      <w:spacing w:after="0" w:line="240" w:lineRule="auto"/>
      <w:ind w:left="220" w:hanging="220"/>
    </w:pPr>
  </w:style>
  <w:style w:type="paragraph" w:styleId="afd">
    <w:name w:val="index heading"/>
    <w:basedOn w:val="a"/>
    <w:semiHidden/>
    <w:rsid w:val="00951C9B"/>
    <w:pPr>
      <w:suppressLineNumbers/>
      <w:suppressAutoHyphens/>
      <w:autoSpaceDE w:val="0"/>
      <w:spacing w:after="0" w:line="240" w:lineRule="auto"/>
    </w:pPr>
    <w:rPr>
      <w:rFonts w:ascii="Times New Roman" w:eastAsia="Times New Roman" w:hAnsi="Times New Roman" w:cs="Times New Roman CYR"/>
      <w:sz w:val="20"/>
      <w:szCs w:val="20"/>
      <w:lang w:eastAsia="zh-CN"/>
    </w:rPr>
  </w:style>
  <w:style w:type="paragraph" w:customStyle="1" w:styleId="32">
    <w:name w:val="Заголовок 3.Заголовок"/>
    <w:basedOn w:val="a0"/>
    <w:next w:val="a"/>
    <w:rsid w:val="00951C9B"/>
    <w:pPr>
      <w:keepNext/>
      <w:spacing w:before="200" w:after="200"/>
      <w:ind w:firstLine="0"/>
      <w:jc w:val="left"/>
    </w:pPr>
    <w:rPr>
      <w:rFonts w:ascii="Arial" w:hAnsi="Arial" w:cs="Tahoma"/>
      <w:b/>
      <w:bCs/>
      <w:color w:val="auto"/>
      <w:sz w:val="22"/>
      <w:szCs w:val="22"/>
      <w:lang w:val="en-US" w:eastAsia="ru-RU"/>
    </w:rPr>
  </w:style>
  <w:style w:type="paragraph" w:customStyle="1" w:styleId="afe">
    <w:name w:val="Наименование"/>
    <w:basedOn w:val="a"/>
    <w:next w:val="a"/>
    <w:rsid w:val="00951C9B"/>
    <w:pPr>
      <w:suppressAutoHyphens/>
      <w:autoSpaceDE w:val="0"/>
      <w:spacing w:before="200" w:after="0" w:line="240" w:lineRule="auto"/>
      <w:jc w:val="center"/>
    </w:pPr>
    <w:rPr>
      <w:rFonts w:ascii="Times New Roman" w:eastAsia="Times New Roman" w:hAnsi="Times New Roman" w:cs="Times New Roman CYR"/>
      <w:b/>
      <w:bCs/>
      <w:color w:val="000000"/>
      <w:sz w:val="20"/>
      <w:szCs w:val="20"/>
      <w:lang w:eastAsia="zh-CN"/>
    </w:rPr>
  </w:style>
  <w:style w:type="paragraph" w:styleId="aff">
    <w:name w:val="No Spacing"/>
    <w:qFormat/>
    <w:rsid w:val="00951C9B"/>
    <w:pPr>
      <w:suppressAutoHyphens/>
      <w:autoSpaceDE w:val="0"/>
      <w:spacing w:after="0" w:line="240" w:lineRule="auto"/>
    </w:pPr>
    <w:rPr>
      <w:rFonts w:ascii="Calibri" w:eastAsia="Times New Roman" w:hAnsi="Calibri" w:cs="Times New Roman CYR"/>
      <w:lang w:eastAsia="zh-CN"/>
    </w:rPr>
  </w:style>
  <w:style w:type="paragraph" w:customStyle="1" w:styleId="aff0">
    <w:name w:val="ШапкаТаблицы"/>
    <w:basedOn w:val="a0"/>
    <w:next w:val="aff1"/>
    <w:rsid w:val="00951C9B"/>
    <w:pPr>
      <w:ind w:firstLine="0"/>
      <w:jc w:val="center"/>
    </w:pPr>
    <w:rPr>
      <w:rFonts w:cs="Times New Roman CYR"/>
      <w:sz w:val="16"/>
      <w:szCs w:val="16"/>
    </w:rPr>
  </w:style>
  <w:style w:type="paragraph" w:customStyle="1" w:styleId="aff1">
    <w:name w:val="Боковик"/>
    <w:basedOn w:val="a0"/>
    <w:rsid w:val="00951C9B"/>
    <w:pPr>
      <w:ind w:left="113" w:firstLine="0"/>
      <w:jc w:val="left"/>
    </w:pPr>
    <w:rPr>
      <w:rFonts w:ascii="Arial" w:hAnsi="Arial" w:cs="Tahoma"/>
      <w:sz w:val="16"/>
      <w:szCs w:val="16"/>
    </w:rPr>
  </w:style>
  <w:style w:type="paragraph" w:customStyle="1" w:styleId="aff2">
    <w:name w:val="Столбец"/>
    <w:basedOn w:val="a0"/>
    <w:rsid w:val="00951C9B"/>
    <w:pPr>
      <w:ind w:firstLine="0"/>
      <w:jc w:val="right"/>
    </w:pPr>
    <w:rPr>
      <w:rFonts w:cs="Times New Roman CYR"/>
      <w:sz w:val="16"/>
      <w:szCs w:val="16"/>
    </w:rPr>
  </w:style>
  <w:style w:type="paragraph" w:customStyle="1" w:styleId="18">
    <w:name w:val="Знак Знак Знак Знак Знак Знак Знак Знак Знак Знак1"/>
    <w:basedOn w:val="a"/>
    <w:next w:val="2"/>
    <w:rsid w:val="00951C9B"/>
    <w:pPr>
      <w:suppressAutoHyphens/>
      <w:autoSpaceDE w:val="0"/>
      <w:spacing w:after="160" w:line="240" w:lineRule="exact"/>
      <w:jc w:val="center"/>
    </w:pPr>
    <w:rPr>
      <w:rFonts w:ascii="Times New Roman" w:eastAsia="Times New Roman" w:hAnsi="Times New Roman" w:cs="Times New Roman CYR"/>
      <w:b/>
      <w:bCs/>
      <w:i/>
      <w:iCs/>
      <w:sz w:val="28"/>
      <w:szCs w:val="28"/>
      <w:lang w:val="en-US" w:eastAsia="zh-CN"/>
    </w:rPr>
  </w:style>
  <w:style w:type="paragraph" w:customStyle="1" w:styleId="19">
    <w:name w:val="заголовок 1"/>
    <w:basedOn w:val="a0"/>
    <w:next w:val="First"/>
    <w:rsid w:val="00951C9B"/>
    <w:pPr>
      <w:keepNext/>
      <w:pageBreakBefore/>
      <w:spacing w:after="240"/>
      <w:ind w:right="1134" w:firstLine="0"/>
      <w:jc w:val="center"/>
    </w:pPr>
    <w:rPr>
      <w:rFonts w:ascii="Arial" w:hAnsi="Arial" w:cs="Tahoma"/>
      <w:b/>
      <w:bCs/>
      <w:caps/>
      <w:spacing w:val="20"/>
      <w:kern w:val="1"/>
      <w:sz w:val="28"/>
      <w:szCs w:val="28"/>
    </w:rPr>
  </w:style>
  <w:style w:type="paragraph" w:customStyle="1" w:styleId="23">
    <w:name w:val="заголовок 2"/>
    <w:basedOn w:val="a0"/>
    <w:next w:val="First"/>
    <w:rsid w:val="00951C9B"/>
    <w:pPr>
      <w:keepNext/>
      <w:spacing w:before="360" w:after="200"/>
      <w:ind w:firstLine="0"/>
      <w:jc w:val="center"/>
    </w:pPr>
    <w:rPr>
      <w:rFonts w:cs="Times New Roman CYR"/>
      <w:b/>
      <w:bCs/>
      <w:sz w:val="24"/>
      <w:szCs w:val="24"/>
    </w:rPr>
  </w:style>
  <w:style w:type="paragraph" w:customStyle="1" w:styleId="33">
    <w:name w:val="заголовок 3"/>
    <w:basedOn w:val="a0"/>
    <w:next w:val="a"/>
    <w:rsid w:val="00951C9B"/>
    <w:pPr>
      <w:keepNext/>
      <w:spacing w:before="200" w:after="200"/>
      <w:ind w:firstLine="0"/>
      <w:jc w:val="left"/>
    </w:pPr>
    <w:rPr>
      <w:rFonts w:ascii="Arial" w:hAnsi="Arial" w:cs="Tahoma"/>
      <w:b/>
      <w:bCs/>
    </w:rPr>
  </w:style>
  <w:style w:type="paragraph" w:customStyle="1" w:styleId="First0">
    <w:name w:val="FirstОснТекст:"/>
    <w:basedOn w:val="First"/>
    <w:next w:val="a0"/>
    <w:rsid w:val="00951C9B"/>
    <w:pPr>
      <w:spacing w:before="240" w:after="120"/>
    </w:pPr>
  </w:style>
  <w:style w:type="paragraph" w:customStyle="1" w:styleId="aff3">
    <w:name w:val="Врезанная сноска"/>
    <w:basedOn w:val="a0"/>
    <w:next w:val="First"/>
    <w:rsid w:val="00951C9B"/>
    <w:pPr>
      <w:spacing w:before="120"/>
      <w:ind w:left="851" w:firstLine="0"/>
      <w:jc w:val="left"/>
    </w:pPr>
    <w:rPr>
      <w:rFonts w:cs="Times New Roman CYR"/>
      <w:i/>
      <w:iCs/>
      <w:sz w:val="16"/>
      <w:szCs w:val="16"/>
    </w:rPr>
  </w:style>
  <w:style w:type="paragraph" w:customStyle="1" w:styleId="aff4">
    <w:name w:val="Единица измерения"/>
    <w:basedOn w:val="a0"/>
    <w:next w:val="aff0"/>
    <w:rsid w:val="00951C9B"/>
    <w:pPr>
      <w:spacing w:before="60" w:after="80"/>
      <w:ind w:firstLine="0"/>
      <w:jc w:val="right"/>
    </w:pPr>
    <w:rPr>
      <w:rFonts w:cs="Times New Roman CYR"/>
      <w:sz w:val="16"/>
      <w:szCs w:val="16"/>
    </w:rPr>
  </w:style>
  <w:style w:type="paragraph" w:customStyle="1" w:styleId="aff5">
    <w:name w:val="ОснТекст:"/>
    <w:basedOn w:val="a0"/>
    <w:next w:val="a"/>
    <w:rsid w:val="00951C9B"/>
    <w:pPr>
      <w:spacing w:before="30" w:after="120"/>
    </w:pPr>
    <w:rPr>
      <w:rFonts w:cs="Times New Roman CYR"/>
    </w:rPr>
  </w:style>
  <w:style w:type="paragraph" w:customStyle="1" w:styleId="aff6">
    <w:name w:val="Примечание"/>
    <w:basedOn w:val="a0"/>
    <w:next w:val="First"/>
    <w:rsid w:val="00951C9B"/>
    <w:pPr>
      <w:spacing w:before="240" w:after="400"/>
      <w:ind w:firstLine="0"/>
      <w:jc w:val="left"/>
    </w:pPr>
    <w:rPr>
      <w:rFonts w:cs="Times New Roman CYR"/>
      <w:i/>
      <w:iCs/>
      <w:sz w:val="16"/>
      <w:szCs w:val="16"/>
    </w:rPr>
  </w:style>
  <w:style w:type="paragraph" w:customStyle="1" w:styleId="aff7">
    <w:name w:val="График"/>
    <w:basedOn w:val="a0"/>
    <w:next w:val="a0"/>
    <w:rsid w:val="00951C9B"/>
    <w:pPr>
      <w:spacing w:before="60"/>
      <w:ind w:firstLine="0"/>
      <w:jc w:val="left"/>
    </w:pPr>
    <w:rPr>
      <w:rFonts w:cs="Times New Roman CYR"/>
    </w:rPr>
  </w:style>
  <w:style w:type="paragraph" w:customStyle="1" w:styleId="24">
    <w:name w:val="Заголов 2"/>
    <w:basedOn w:val="23"/>
    <w:next w:val="First"/>
    <w:rsid w:val="00951C9B"/>
    <w:pPr>
      <w:jc w:val="left"/>
    </w:pPr>
  </w:style>
  <w:style w:type="paragraph" w:customStyle="1" w:styleId="34">
    <w:name w:val="Заголов 3"/>
    <w:basedOn w:val="33"/>
    <w:next w:val="First"/>
    <w:rsid w:val="00951C9B"/>
  </w:style>
  <w:style w:type="paragraph" w:customStyle="1" w:styleId="OsnTxt">
    <w:name w:val="OsnTxt"/>
    <w:rsid w:val="00951C9B"/>
    <w:pPr>
      <w:suppressAutoHyphens/>
      <w:autoSpaceDE w:val="0"/>
      <w:spacing w:after="0" w:line="240" w:lineRule="auto"/>
      <w:ind w:firstLine="709"/>
      <w:jc w:val="both"/>
    </w:pPr>
    <w:rPr>
      <w:rFonts w:ascii="Times New Roman" w:eastAsia="Times New Roman" w:hAnsi="Times New Roman" w:cs="Times New Roman CYR"/>
      <w:sz w:val="18"/>
      <w:szCs w:val="18"/>
      <w:lang w:eastAsia="zh-CN"/>
    </w:rPr>
  </w:style>
  <w:style w:type="paragraph" w:customStyle="1" w:styleId="aff8">
    <w:name w:val="Оснтекст"/>
    <w:rsid w:val="00951C9B"/>
    <w:pPr>
      <w:suppressAutoHyphens/>
      <w:autoSpaceDE w:val="0"/>
      <w:spacing w:after="0" w:line="240" w:lineRule="auto"/>
      <w:ind w:left="397" w:hanging="397"/>
      <w:jc w:val="both"/>
    </w:pPr>
    <w:rPr>
      <w:rFonts w:ascii="Times New Roman" w:eastAsia="Times New Roman" w:hAnsi="Times New Roman" w:cs="Times New Roman CYR"/>
      <w:sz w:val="20"/>
      <w:szCs w:val="20"/>
      <w:lang w:val="en-US"/>
    </w:rPr>
  </w:style>
  <w:style w:type="paragraph" w:customStyle="1" w:styleId="aff9">
    <w:name w:val="Перечисление"/>
    <w:basedOn w:val="aff8"/>
    <w:rsid w:val="00951C9B"/>
    <w:pPr>
      <w:spacing w:before="60" w:after="60"/>
      <w:ind w:left="567" w:hanging="567"/>
    </w:pPr>
  </w:style>
  <w:style w:type="paragraph" w:styleId="affa">
    <w:name w:val="header"/>
    <w:basedOn w:val="a"/>
    <w:link w:val="1a"/>
    <w:semiHidden/>
    <w:rsid w:val="00951C9B"/>
    <w:pPr>
      <w:widowControl w:val="0"/>
      <w:suppressAutoHyphens/>
      <w:autoSpaceDE w:val="0"/>
      <w:spacing w:after="0" w:line="240" w:lineRule="auto"/>
    </w:pPr>
    <w:rPr>
      <w:rFonts w:ascii="Times New Roman CYR" w:eastAsia="Times New Roman" w:hAnsi="Times New Roman CYR" w:cs="Tahoma"/>
      <w:sz w:val="20"/>
      <w:szCs w:val="20"/>
      <w:lang w:eastAsia="zh-CN"/>
    </w:rPr>
  </w:style>
  <w:style w:type="character" w:customStyle="1" w:styleId="1a">
    <w:name w:val="Верхний колонтитул Знак1"/>
    <w:basedOn w:val="a1"/>
    <w:link w:val="affa"/>
    <w:rsid w:val="00951C9B"/>
    <w:rPr>
      <w:rFonts w:ascii="Times New Roman CYR" w:eastAsia="Times New Roman" w:hAnsi="Times New Roman CYR" w:cs="Tahoma"/>
      <w:sz w:val="20"/>
      <w:szCs w:val="20"/>
      <w:lang w:eastAsia="zh-CN"/>
    </w:rPr>
  </w:style>
  <w:style w:type="paragraph" w:customStyle="1" w:styleId="0010">
    <w:name w:val="Строка001_0"/>
    <w:next w:val="0011"/>
    <w:rsid w:val="00951C9B"/>
    <w:pPr>
      <w:shd w:val="clear" w:color="auto" w:fill="E5E5E5"/>
      <w:suppressAutoHyphens/>
      <w:autoSpaceDE w:val="0"/>
      <w:spacing w:after="0" w:line="240" w:lineRule="auto"/>
    </w:pPr>
    <w:rPr>
      <w:rFonts w:ascii="Times New Roman CYR" w:eastAsia="Times New Roman" w:hAnsi="Times New Roman CYR" w:cs="Tahoma"/>
      <w:sz w:val="16"/>
      <w:szCs w:val="16"/>
      <w:lang w:eastAsia="zh-CN"/>
    </w:rPr>
  </w:style>
  <w:style w:type="paragraph" w:customStyle="1" w:styleId="0011">
    <w:name w:val="Строка001_1"/>
    <w:basedOn w:val="0010"/>
    <w:next w:val="0010"/>
    <w:rsid w:val="00951C9B"/>
    <w:pPr>
      <w:shd w:val="clear" w:color="auto" w:fill="FFFFFF"/>
    </w:pPr>
  </w:style>
  <w:style w:type="paragraph" w:customStyle="1" w:styleId="0110">
    <w:name w:val="Строка011_0"/>
    <w:basedOn w:val="0010"/>
    <w:next w:val="0111"/>
    <w:rsid w:val="00951C9B"/>
  </w:style>
  <w:style w:type="paragraph" w:customStyle="1" w:styleId="0111">
    <w:name w:val="Строка011_1"/>
    <w:basedOn w:val="0110"/>
    <w:next w:val="0110"/>
    <w:rsid w:val="00951C9B"/>
    <w:pPr>
      <w:shd w:val="clear" w:color="auto" w:fill="auto"/>
    </w:pPr>
  </w:style>
  <w:style w:type="paragraph" w:customStyle="1" w:styleId="affb">
    <w:name w:val="Строки"/>
    <w:basedOn w:val="a0"/>
    <w:rsid w:val="00951C9B"/>
    <w:pPr>
      <w:ind w:firstLine="0"/>
      <w:jc w:val="left"/>
    </w:pPr>
    <w:rPr>
      <w:rFonts w:ascii="Times New Roman CYR" w:hAnsi="Times New Roman CYR" w:cs="Tahoma"/>
      <w:color w:val="auto"/>
      <w:sz w:val="16"/>
      <w:szCs w:val="16"/>
      <w:lang w:val="en-US" w:eastAsia="ru-RU"/>
    </w:rPr>
  </w:style>
  <w:style w:type="paragraph" w:customStyle="1" w:styleId="0100">
    <w:name w:val="Строка010_0"/>
    <w:basedOn w:val="0010"/>
    <w:next w:val="0101"/>
    <w:rsid w:val="00951C9B"/>
  </w:style>
  <w:style w:type="paragraph" w:customStyle="1" w:styleId="0101">
    <w:name w:val="Строка010_1"/>
    <w:basedOn w:val="0100"/>
    <w:next w:val="0100"/>
    <w:rsid w:val="00951C9B"/>
    <w:pPr>
      <w:shd w:val="clear" w:color="auto" w:fill="FFFFFF"/>
    </w:pPr>
  </w:style>
  <w:style w:type="paragraph" w:customStyle="1" w:styleId="0020">
    <w:name w:val="Строка002_0"/>
    <w:basedOn w:val="0010"/>
    <w:next w:val="0021"/>
    <w:rsid w:val="00951C9B"/>
  </w:style>
  <w:style w:type="paragraph" w:customStyle="1" w:styleId="0021">
    <w:name w:val="Строка002_1"/>
    <w:basedOn w:val="0020"/>
    <w:next w:val="0020"/>
    <w:rsid w:val="00951C9B"/>
    <w:pPr>
      <w:shd w:val="clear" w:color="auto" w:fill="auto"/>
    </w:pPr>
  </w:style>
  <w:style w:type="paragraph" w:customStyle="1" w:styleId="0030">
    <w:name w:val="Строка003_0"/>
    <w:basedOn w:val="0010"/>
    <w:next w:val="0031"/>
    <w:rsid w:val="00951C9B"/>
  </w:style>
  <w:style w:type="paragraph" w:customStyle="1" w:styleId="0031">
    <w:name w:val="Строка003_1"/>
    <w:basedOn w:val="0030"/>
    <w:next w:val="0030"/>
    <w:rsid w:val="00951C9B"/>
    <w:pPr>
      <w:shd w:val="clear" w:color="auto" w:fill="FFFFFF"/>
    </w:pPr>
  </w:style>
  <w:style w:type="paragraph" w:customStyle="1" w:styleId="0040">
    <w:name w:val="Строка004_0"/>
    <w:basedOn w:val="0010"/>
    <w:next w:val="0041"/>
    <w:rsid w:val="00951C9B"/>
  </w:style>
  <w:style w:type="paragraph" w:customStyle="1" w:styleId="0041">
    <w:name w:val="Строка004_1"/>
    <w:basedOn w:val="0040"/>
    <w:next w:val="0040"/>
    <w:rsid w:val="00951C9B"/>
    <w:pPr>
      <w:shd w:val="clear" w:color="auto" w:fill="FFFFFF"/>
    </w:pPr>
  </w:style>
  <w:style w:type="paragraph" w:customStyle="1" w:styleId="0050">
    <w:name w:val="Строка005_0"/>
    <w:basedOn w:val="0010"/>
    <w:next w:val="0051"/>
    <w:rsid w:val="00951C9B"/>
  </w:style>
  <w:style w:type="paragraph" w:customStyle="1" w:styleId="0051">
    <w:name w:val="Строка005_1"/>
    <w:basedOn w:val="0050"/>
    <w:next w:val="0050"/>
    <w:rsid w:val="00951C9B"/>
    <w:pPr>
      <w:shd w:val="clear" w:color="auto" w:fill="FFFFFF"/>
    </w:pPr>
  </w:style>
  <w:style w:type="paragraph" w:customStyle="1" w:styleId="0060">
    <w:name w:val="Строка006_0"/>
    <w:basedOn w:val="0010"/>
    <w:next w:val="0061"/>
    <w:rsid w:val="00951C9B"/>
  </w:style>
  <w:style w:type="paragraph" w:customStyle="1" w:styleId="0061">
    <w:name w:val="Строка006_1"/>
    <w:basedOn w:val="0060"/>
    <w:next w:val="0060"/>
    <w:rsid w:val="00951C9B"/>
    <w:pPr>
      <w:shd w:val="clear" w:color="auto" w:fill="FFFFFF"/>
    </w:pPr>
  </w:style>
  <w:style w:type="paragraph" w:customStyle="1" w:styleId="0070">
    <w:name w:val="Строка007_0"/>
    <w:basedOn w:val="0010"/>
    <w:next w:val="0071"/>
    <w:rsid w:val="00951C9B"/>
  </w:style>
  <w:style w:type="paragraph" w:customStyle="1" w:styleId="0071">
    <w:name w:val="Строка007_1"/>
    <w:basedOn w:val="0070"/>
    <w:next w:val="0070"/>
    <w:rsid w:val="00951C9B"/>
    <w:pPr>
      <w:shd w:val="clear" w:color="auto" w:fill="FFFFFF"/>
    </w:pPr>
  </w:style>
  <w:style w:type="paragraph" w:customStyle="1" w:styleId="0080">
    <w:name w:val="Строка008_0"/>
    <w:basedOn w:val="0010"/>
    <w:next w:val="0081"/>
    <w:rsid w:val="00951C9B"/>
  </w:style>
  <w:style w:type="paragraph" w:customStyle="1" w:styleId="0081">
    <w:name w:val="Строка008_1"/>
    <w:basedOn w:val="0080"/>
    <w:next w:val="0080"/>
    <w:rsid w:val="00951C9B"/>
    <w:pPr>
      <w:shd w:val="clear" w:color="auto" w:fill="FFFFFF"/>
    </w:pPr>
  </w:style>
  <w:style w:type="paragraph" w:customStyle="1" w:styleId="0090">
    <w:name w:val="Строка009_0"/>
    <w:basedOn w:val="0010"/>
    <w:next w:val="0091"/>
    <w:rsid w:val="00951C9B"/>
  </w:style>
  <w:style w:type="paragraph" w:customStyle="1" w:styleId="0091">
    <w:name w:val="Строка009_1"/>
    <w:basedOn w:val="0090"/>
    <w:next w:val="0090"/>
    <w:rsid w:val="00951C9B"/>
    <w:pPr>
      <w:shd w:val="clear" w:color="auto" w:fill="FFFFFF"/>
    </w:pPr>
  </w:style>
  <w:style w:type="paragraph" w:customStyle="1" w:styleId="-">
    <w:name w:val="Продолж-ие"/>
    <w:basedOn w:val="a0"/>
    <w:next w:val="aff0"/>
    <w:rsid w:val="00951C9B"/>
    <w:pPr>
      <w:spacing w:before="120" w:after="200"/>
      <w:ind w:firstLine="0"/>
      <w:jc w:val="right"/>
    </w:pPr>
    <w:rPr>
      <w:rFonts w:ascii="Times New Roman CYR" w:hAnsi="Times New Roman CYR" w:cs="Tahoma"/>
      <w:color w:val="auto"/>
      <w:sz w:val="16"/>
      <w:szCs w:val="16"/>
      <w:lang w:val="en-US" w:eastAsia="ru-RU"/>
    </w:rPr>
  </w:style>
  <w:style w:type="paragraph" w:customStyle="1" w:styleId="6">
    <w:name w:val="Строка6"/>
    <w:basedOn w:val="a0"/>
    <w:rsid w:val="00951C9B"/>
    <w:pPr>
      <w:ind w:firstLine="0"/>
    </w:pPr>
    <w:rPr>
      <w:rFonts w:ascii="Times New Roman CYR" w:hAnsi="Times New Roman CYR" w:cs="Tahoma"/>
      <w:color w:val="auto"/>
      <w:sz w:val="16"/>
      <w:szCs w:val="16"/>
      <w:lang w:val="en-US" w:eastAsia="ru-RU"/>
    </w:rPr>
  </w:style>
  <w:style w:type="paragraph" w:customStyle="1" w:styleId="0120">
    <w:name w:val="Строка012_0"/>
    <w:basedOn w:val="0010"/>
    <w:next w:val="0121"/>
    <w:rsid w:val="00951C9B"/>
  </w:style>
  <w:style w:type="paragraph" w:customStyle="1" w:styleId="0121">
    <w:name w:val="Строка012_1"/>
    <w:basedOn w:val="0120"/>
    <w:next w:val="0120"/>
    <w:rsid w:val="00951C9B"/>
    <w:pPr>
      <w:shd w:val="clear" w:color="auto" w:fill="auto"/>
    </w:pPr>
  </w:style>
  <w:style w:type="paragraph" w:customStyle="1" w:styleId="0130">
    <w:name w:val="Строка013_0"/>
    <w:basedOn w:val="0010"/>
    <w:next w:val="0131"/>
    <w:rsid w:val="00951C9B"/>
  </w:style>
  <w:style w:type="paragraph" w:customStyle="1" w:styleId="0131">
    <w:name w:val="Строка013_1"/>
    <w:basedOn w:val="0130"/>
    <w:next w:val="0130"/>
    <w:rsid w:val="00951C9B"/>
    <w:pPr>
      <w:shd w:val="clear" w:color="auto" w:fill="auto"/>
    </w:pPr>
  </w:style>
  <w:style w:type="paragraph" w:customStyle="1" w:styleId="0140">
    <w:name w:val="Строка014_0"/>
    <w:basedOn w:val="0010"/>
    <w:rsid w:val="00951C9B"/>
  </w:style>
  <w:style w:type="paragraph" w:customStyle="1" w:styleId="0141">
    <w:name w:val="Строка014_1"/>
    <w:basedOn w:val="0140"/>
    <w:rsid w:val="00951C9B"/>
    <w:pPr>
      <w:shd w:val="clear" w:color="auto" w:fill="auto"/>
    </w:pPr>
  </w:style>
  <w:style w:type="paragraph" w:customStyle="1" w:styleId="0150">
    <w:name w:val="Строка015_0"/>
    <w:basedOn w:val="0010"/>
    <w:rsid w:val="00951C9B"/>
  </w:style>
  <w:style w:type="paragraph" w:customStyle="1" w:styleId="0151">
    <w:name w:val="Строка015_1"/>
    <w:basedOn w:val="0150"/>
    <w:rsid w:val="00951C9B"/>
    <w:pPr>
      <w:shd w:val="clear" w:color="auto" w:fill="auto"/>
    </w:pPr>
  </w:style>
  <w:style w:type="paragraph" w:customStyle="1" w:styleId="0160">
    <w:name w:val="Строка016_0"/>
    <w:basedOn w:val="0010"/>
    <w:rsid w:val="00951C9B"/>
  </w:style>
  <w:style w:type="paragraph" w:customStyle="1" w:styleId="0161">
    <w:name w:val="Строка016_1"/>
    <w:basedOn w:val="0160"/>
    <w:rsid w:val="00951C9B"/>
    <w:pPr>
      <w:shd w:val="clear" w:color="auto" w:fill="auto"/>
    </w:pPr>
  </w:style>
  <w:style w:type="paragraph" w:customStyle="1" w:styleId="0170">
    <w:name w:val="Строка017_0"/>
    <w:basedOn w:val="0010"/>
    <w:rsid w:val="00951C9B"/>
  </w:style>
  <w:style w:type="paragraph" w:customStyle="1" w:styleId="0171">
    <w:name w:val="Строка017_1"/>
    <w:basedOn w:val="0170"/>
    <w:rsid w:val="00951C9B"/>
    <w:pPr>
      <w:shd w:val="clear" w:color="auto" w:fill="auto"/>
    </w:pPr>
  </w:style>
  <w:style w:type="paragraph" w:customStyle="1" w:styleId="0180">
    <w:name w:val="Строка018_0"/>
    <w:basedOn w:val="0010"/>
    <w:rsid w:val="00951C9B"/>
  </w:style>
  <w:style w:type="paragraph" w:customStyle="1" w:styleId="0181">
    <w:name w:val="Строка018_1"/>
    <w:basedOn w:val="0180"/>
    <w:rsid w:val="00951C9B"/>
    <w:pPr>
      <w:shd w:val="clear" w:color="auto" w:fill="auto"/>
    </w:pPr>
  </w:style>
  <w:style w:type="paragraph" w:customStyle="1" w:styleId="0190">
    <w:name w:val="Строка019_0"/>
    <w:basedOn w:val="0010"/>
    <w:rsid w:val="00951C9B"/>
  </w:style>
  <w:style w:type="paragraph" w:customStyle="1" w:styleId="0191">
    <w:name w:val="Строка019_1"/>
    <w:basedOn w:val="0190"/>
    <w:rsid w:val="00951C9B"/>
    <w:pPr>
      <w:shd w:val="clear" w:color="auto" w:fill="auto"/>
    </w:pPr>
  </w:style>
  <w:style w:type="paragraph" w:customStyle="1" w:styleId="0200">
    <w:name w:val="Строка020_0"/>
    <w:basedOn w:val="0010"/>
    <w:rsid w:val="00951C9B"/>
  </w:style>
  <w:style w:type="paragraph" w:customStyle="1" w:styleId="0201">
    <w:name w:val="Строка020_1"/>
    <w:basedOn w:val="0200"/>
    <w:rsid w:val="00951C9B"/>
    <w:pPr>
      <w:shd w:val="clear" w:color="auto" w:fill="auto"/>
    </w:pPr>
  </w:style>
  <w:style w:type="paragraph" w:customStyle="1" w:styleId="0210">
    <w:name w:val="Строка021_0"/>
    <w:basedOn w:val="0010"/>
    <w:rsid w:val="00951C9B"/>
  </w:style>
  <w:style w:type="paragraph" w:customStyle="1" w:styleId="0211">
    <w:name w:val="Строка021_1"/>
    <w:basedOn w:val="0210"/>
    <w:rsid w:val="00951C9B"/>
    <w:pPr>
      <w:shd w:val="clear" w:color="auto" w:fill="auto"/>
    </w:pPr>
  </w:style>
  <w:style w:type="paragraph" w:customStyle="1" w:styleId="0220">
    <w:name w:val="Строка022_0"/>
    <w:basedOn w:val="0010"/>
    <w:rsid w:val="00951C9B"/>
  </w:style>
  <w:style w:type="paragraph" w:customStyle="1" w:styleId="0221">
    <w:name w:val="Строка022_1"/>
    <w:basedOn w:val="0220"/>
    <w:rsid w:val="00951C9B"/>
    <w:pPr>
      <w:shd w:val="clear" w:color="auto" w:fill="auto"/>
    </w:pPr>
  </w:style>
  <w:style w:type="paragraph" w:customStyle="1" w:styleId="0230">
    <w:name w:val="Строка023_0"/>
    <w:basedOn w:val="0010"/>
    <w:rsid w:val="00951C9B"/>
  </w:style>
  <w:style w:type="paragraph" w:customStyle="1" w:styleId="0231">
    <w:name w:val="Строка023_1"/>
    <w:basedOn w:val="0230"/>
    <w:rsid w:val="00951C9B"/>
    <w:pPr>
      <w:shd w:val="clear" w:color="auto" w:fill="auto"/>
    </w:pPr>
  </w:style>
  <w:style w:type="paragraph" w:customStyle="1" w:styleId="0240">
    <w:name w:val="Строка024_0"/>
    <w:basedOn w:val="0010"/>
    <w:rsid w:val="00951C9B"/>
  </w:style>
  <w:style w:type="paragraph" w:customStyle="1" w:styleId="0241">
    <w:name w:val="Строка024_1"/>
    <w:basedOn w:val="0240"/>
    <w:rsid w:val="00951C9B"/>
    <w:pPr>
      <w:shd w:val="clear" w:color="auto" w:fill="auto"/>
    </w:pPr>
  </w:style>
  <w:style w:type="paragraph" w:customStyle="1" w:styleId="0250">
    <w:name w:val="Строка025_0"/>
    <w:basedOn w:val="0010"/>
    <w:rsid w:val="00951C9B"/>
  </w:style>
  <w:style w:type="paragraph" w:customStyle="1" w:styleId="0251">
    <w:name w:val="Строка025_1"/>
    <w:basedOn w:val="0250"/>
    <w:rsid w:val="00951C9B"/>
    <w:pPr>
      <w:shd w:val="clear" w:color="auto" w:fill="auto"/>
    </w:pPr>
  </w:style>
  <w:style w:type="paragraph" w:styleId="affc">
    <w:name w:val="annotation text"/>
    <w:basedOn w:val="a"/>
    <w:link w:val="1b"/>
    <w:semiHidden/>
    <w:rsid w:val="00951C9B"/>
    <w:pPr>
      <w:suppressAutoHyphens/>
      <w:autoSpaceDE w:val="0"/>
      <w:spacing w:after="0" w:line="240" w:lineRule="auto"/>
    </w:pPr>
    <w:rPr>
      <w:rFonts w:ascii="Times New Roman CYR" w:eastAsia="Times New Roman" w:hAnsi="Times New Roman CYR" w:cs="Tahoma"/>
      <w:sz w:val="20"/>
      <w:szCs w:val="20"/>
      <w:lang w:eastAsia="zh-CN"/>
    </w:rPr>
  </w:style>
  <w:style w:type="character" w:customStyle="1" w:styleId="1b">
    <w:name w:val="Текст примечания Знак1"/>
    <w:basedOn w:val="a1"/>
    <w:link w:val="affc"/>
    <w:rsid w:val="00951C9B"/>
    <w:rPr>
      <w:rFonts w:ascii="Times New Roman CYR" w:eastAsia="Times New Roman" w:hAnsi="Times New Roman CYR" w:cs="Tahoma"/>
      <w:sz w:val="20"/>
      <w:szCs w:val="20"/>
      <w:lang w:eastAsia="zh-CN"/>
    </w:rPr>
  </w:style>
  <w:style w:type="paragraph" w:styleId="1c">
    <w:name w:val="toc 1"/>
    <w:basedOn w:val="a"/>
    <w:next w:val="a"/>
    <w:semiHidden/>
    <w:rsid w:val="00951C9B"/>
    <w:pPr>
      <w:suppressAutoHyphens/>
      <w:autoSpaceDE w:val="0"/>
      <w:spacing w:after="0" w:line="240" w:lineRule="auto"/>
      <w:ind w:left="113"/>
    </w:pPr>
    <w:rPr>
      <w:rFonts w:ascii="Arial" w:eastAsia="Times New Roman" w:hAnsi="Arial" w:cs="Tahoma"/>
      <w:sz w:val="16"/>
      <w:szCs w:val="16"/>
      <w:lang w:eastAsia="zh-CN"/>
    </w:rPr>
  </w:style>
  <w:style w:type="paragraph" w:customStyle="1" w:styleId="VrezSnoska">
    <w:name w:val="VrezSnoska"/>
    <w:basedOn w:val="a"/>
    <w:rsid w:val="00951C9B"/>
    <w:pPr>
      <w:suppressAutoHyphens/>
      <w:autoSpaceDE w:val="0"/>
      <w:spacing w:before="80" w:after="0" w:line="240" w:lineRule="auto"/>
      <w:ind w:left="510"/>
      <w:jc w:val="both"/>
    </w:pPr>
    <w:rPr>
      <w:rFonts w:ascii="Arial" w:eastAsia="Times New Roman" w:hAnsi="Arial" w:cs="Tahoma"/>
      <w:i/>
      <w:iCs/>
      <w:sz w:val="17"/>
      <w:szCs w:val="17"/>
      <w:lang w:eastAsia="zh-CN"/>
    </w:rPr>
  </w:style>
  <w:style w:type="paragraph" w:customStyle="1" w:styleId="Bok">
    <w:name w:val="Bok"/>
    <w:basedOn w:val="a"/>
    <w:rsid w:val="00951C9B"/>
    <w:pPr>
      <w:suppressAutoHyphens/>
      <w:autoSpaceDE w:val="0"/>
      <w:spacing w:after="0" w:line="240" w:lineRule="auto"/>
    </w:pPr>
    <w:rPr>
      <w:rFonts w:ascii="KZ Arial" w:eastAsia="Times New Roman" w:hAnsi="KZ Arial" w:cs="Wingdings"/>
      <w:sz w:val="18"/>
      <w:szCs w:val="18"/>
      <w:lang w:eastAsia="zh-CN"/>
    </w:rPr>
  </w:style>
  <w:style w:type="paragraph" w:customStyle="1" w:styleId="EdIzm">
    <w:name w:val="EdIzm"/>
    <w:basedOn w:val="OsnTxt"/>
    <w:next w:val="EdIzmEng"/>
    <w:rsid w:val="00951C9B"/>
    <w:pPr>
      <w:spacing w:before="80"/>
      <w:ind w:firstLine="0"/>
      <w:jc w:val="right"/>
    </w:pPr>
    <w:rPr>
      <w:sz w:val="16"/>
      <w:szCs w:val="16"/>
    </w:rPr>
  </w:style>
  <w:style w:type="paragraph" w:customStyle="1" w:styleId="EdIzmEng">
    <w:name w:val="EdIzmEng"/>
    <w:basedOn w:val="EdIzm"/>
    <w:rsid w:val="00951C9B"/>
    <w:pPr>
      <w:spacing w:before="0" w:after="120"/>
    </w:pPr>
    <w:rPr>
      <w:rFonts w:ascii="Arial" w:hAnsi="Arial" w:cs="Tahoma"/>
      <w:sz w:val="14"/>
      <w:szCs w:val="14"/>
      <w:lang w:val="en-US"/>
    </w:rPr>
  </w:style>
  <w:style w:type="paragraph" w:customStyle="1" w:styleId="md1">
    <w:name w:val="md1толбе"/>
    <w:basedOn w:val="a0"/>
    <w:rsid w:val="00951C9B"/>
    <w:pPr>
      <w:widowControl w:val="0"/>
      <w:ind w:firstLine="0"/>
      <w:jc w:val="right"/>
    </w:pPr>
    <w:rPr>
      <w:rFonts w:cs="Times New Roman CYR"/>
      <w:sz w:val="16"/>
      <w:szCs w:val="16"/>
      <w:lang w:val="en-US" w:eastAsia="ru-RU"/>
    </w:rPr>
  </w:style>
  <w:style w:type="paragraph" w:customStyle="1" w:styleId="affd">
    <w:name w:val="Врезанная снос"/>
    <w:basedOn w:val="a0"/>
    <w:next w:val="First"/>
    <w:rsid w:val="00951C9B"/>
    <w:pPr>
      <w:widowControl w:val="0"/>
      <w:spacing w:before="120"/>
      <w:ind w:left="851" w:firstLine="0"/>
      <w:jc w:val="left"/>
    </w:pPr>
    <w:rPr>
      <w:rFonts w:cs="Times New Roman CYR"/>
      <w:i/>
      <w:iCs/>
      <w:sz w:val="16"/>
      <w:szCs w:val="16"/>
      <w:lang w:val="en-US" w:eastAsia="ru-RU"/>
    </w:rPr>
  </w:style>
  <w:style w:type="paragraph" w:customStyle="1" w:styleId="310">
    <w:name w:val="Заголовок 3.Заголовок1"/>
    <w:basedOn w:val="a0"/>
    <w:next w:val="a"/>
    <w:rsid w:val="00951C9B"/>
    <w:pPr>
      <w:keepNext/>
      <w:spacing w:before="200" w:after="200"/>
      <w:ind w:firstLine="0"/>
      <w:jc w:val="left"/>
    </w:pPr>
    <w:rPr>
      <w:rFonts w:ascii="Arial" w:hAnsi="Arial" w:cs="Tahoma"/>
      <w:b/>
      <w:bCs/>
    </w:rPr>
  </w:style>
  <w:style w:type="paragraph" w:customStyle="1" w:styleId="ah">
    <w:name w:val="ah"/>
    <w:basedOn w:val="a"/>
    <w:rsid w:val="00951C9B"/>
    <w:pPr>
      <w:suppressLineNumbers/>
      <w:suppressAutoHyphens/>
      <w:autoSpaceDE w:val="0"/>
      <w:spacing w:after="240" w:line="240" w:lineRule="auto"/>
      <w:jc w:val="both"/>
    </w:pPr>
    <w:rPr>
      <w:rFonts w:ascii="Times" w:eastAsia="Times New Roman" w:hAnsi="Times" w:cs="Wingdings"/>
      <w:sz w:val="20"/>
      <w:szCs w:val="20"/>
      <w:lang w:eastAsia="zh-CN"/>
    </w:rPr>
  </w:style>
  <w:style w:type="paragraph" w:styleId="affe">
    <w:name w:val="Body Text Indent"/>
    <w:basedOn w:val="a"/>
    <w:link w:val="1d"/>
    <w:semiHidden/>
    <w:rsid w:val="00951C9B"/>
    <w:pPr>
      <w:suppressAutoHyphens/>
      <w:autoSpaceDE w:val="0"/>
      <w:spacing w:after="0" w:line="240" w:lineRule="auto"/>
      <w:ind w:left="360"/>
    </w:pPr>
    <w:rPr>
      <w:rFonts w:ascii="Times New Roman" w:eastAsia="Times New Roman" w:hAnsi="Times New Roman" w:cs="Times New Roman CYR"/>
      <w:sz w:val="20"/>
      <w:szCs w:val="20"/>
      <w:lang w:eastAsia="zh-CN"/>
    </w:rPr>
  </w:style>
  <w:style w:type="character" w:customStyle="1" w:styleId="1d">
    <w:name w:val="Основной текст с отступом Знак1"/>
    <w:basedOn w:val="a1"/>
    <w:link w:val="affe"/>
    <w:rsid w:val="00951C9B"/>
    <w:rPr>
      <w:rFonts w:ascii="Times New Roman" w:eastAsia="Times New Roman" w:hAnsi="Times New Roman" w:cs="Times New Roman CYR"/>
      <w:sz w:val="20"/>
      <w:szCs w:val="20"/>
      <w:lang w:eastAsia="zh-CN"/>
    </w:rPr>
  </w:style>
  <w:style w:type="paragraph" w:customStyle="1" w:styleId="1e">
    <w:name w:val="Обычный1"/>
    <w:rsid w:val="00951C9B"/>
    <w:pPr>
      <w:suppressAutoHyphens/>
      <w:autoSpaceDE w:val="0"/>
      <w:spacing w:after="0" w:line="240" w:lineRule="auto"/>
    </w:pPr>
    <w:rPr>
      <w:rFonts w:ascii="Times New Roman" w:eastAsia="Times New Roman" w:hAnsi="Times New Roman" w:cs="Times New Roman CYR"/>
      <w:sz w:val="20"/>
      <w:szCs w:val="20"/>
      <w:lang w:val="en-US" w:eastAsia="zh-CN"/>
    </w:rPr>
  </w:style>
  <w:style w:type="paragraph" w:customStyle="1" w:styleId="Bokovik">
    <w:name w:val="Bokovik"/>
    <w:basedOn w:val="OsnTxt"/>
    <w:rsid w:val="00951C9B"/>
    <w:pPr>
      <w:ind w:firstLine="0"/>
      <w:jc w:val="left"/>
    </w:pPr>
    <w:rPr>
      <w:sz w:val="16"/>
      <w:szCs w:val="16"/>
    </w:rPr>
  </w:style>
  <w:style w:type="paragraph" w:customStyle="1" w:styleId="1f">
    <w:name w:val="1"/>
    <w:basedOn w:val="a"/>
    <w:rsid w:val="00951C9B"/>
    <w:pPr>
      <w:suppressAutoHyphens/>
      <w:autoSpaceDE w:val="0"/>
      <w:spacing w:after="160" w:line="240" w:lineRule="exact"/>
    </w:pPr>
    <w:rPr>
      <w:rFonts w:ascii="Times New Roman" w:eastAsia="Times New Roman" w:hAnsi="Times New Roman" w:cs="Times New Roman CYR"/>
      <w:sz w:val="28"/>
      <w:szCs w:val="28"/>
      <w:lang w:val="en-US" w:eastAsia="zh-CN"/>
    </w:rPr>
  </w:style>
  <w:style w:type="paragraph" w:styleId="afff">
    <w:name w:val="Balloon Text"/>
    <w:basedOn w:val="a"/>
    <w:link w:val="1f0"/>
    <w:rsid w:val="00951C9B"/>
    <w:pPr>
      <w:suppressAutoHyphens/>
      <w:autoSpaceDE w:val="0"/>
      <w:spacing w:after="0" w:line="240" w:lineRule="auto"/>
    </w:pPr>
    <w:rPr>
      <w:rFonts w:ascii="Tahoma" w:eastAsia="Times New Roman" w:hAnsi="Tahoma" w:cs="Times"/>
      <w:sz w:val="16"/>
      <w:szCs w:val="16"/>
      <w:lang w:eastAsia="zh-CN"/>
    </w:rPr>
  </w:style>
  <w:style w:type="character" w:customStyle="1" w:styleId="1f0">
    <w:name w:val="Текст выноски Знак1"/>
    <w:basedOn w:val="a1"/>
    <w:link w:val="afff"/>
    <w:rsid w:val="00951C9B"/>
    <w:rPr>
      <w:rFonts w:ascii="Tahoma" w:eastAsia="Times New Roman" w:hAnsi="Tahoma" w:cs="Times"/>
      <w:sz w:val="16"/>
      <w:szCs w:val="16"/>
      <w:lang w:eastAsia="zh-CN"/>
    </w:rPr>
  </w:style>
  <w:style w:type="paragraph" w:customStyle="1" w:styleId="ShapTab">
    <w:name w:val="ShapTab"/>
    <w:basedOn w:val="OsnTxt"/>
    <w:rsid w:val="00951C9B"/>
    <w:pPr>
      <w:ind w:firstLine="0"/>
      <w:jc w:val="center"/>
    </w:pPr>
    <w:rPr>
      <w:sz w:val="16"/>
      <w:szCs w:val="16"/>
    </w:rPr>
  </w:style>
  <w:style w:type="paragraph" w:customStyle="1" w:styleId="Stolbetc">
    <w:name w:val="Stolbetc"/>
    <w:basedOn w:val="a"/>
    <w:rsid w:val="00951C9B"/>
    <w:pPr>
      <w:suppressAutoHyphens/>
      <w:autoSpaceDE w:val="0"/>
      <w:spacing w:after="0" w:line="240" w:lineRule="auto"/>
      <w:jc w:val="right"/>
    </w:pPr>
    <w:rPr>
      <w:rFonts w:ascii="Times New Roman" w:eastAsia="Times New Roman" w:hAnsi="Times New Roman" w:cs="Times New Roman CYR"/>
      <w:sz w:val="16"/>
      <w:szCs w:val="16"/>
      <w:lang w:val="en-US" w:eastAsia="zh-CN"/>
    </w:rPr>
  </w:style>
  <w:style w:type="paragraph" w:customStyle="1" w:styleId="CharChar1">
    <w:name w:val="Char Char1"/>
    <w:basedOn w:val="a"/>
    <w:rsid w:val="00951C9B"/>
    <w:pPr>
      <w:suppressAutoHyphens/>
      <w:autoSpaceDE w:val="0"/>
      <w:spacing w:after="160" w:line="240" w:lineRule="exact"/>
    </w:pPr>
    <w:rPr>
      <w:rFonts w:ascii="Times New Roman" w:eastAsia="Times New Roman" w:hAnsi="Times New Roman" w:cs="Times New Roman CYR"/>
      <w:sz w:val="28"/>
      <w:szCs w:val="28"/>
      <w:lang w:val="en-US" w:eastAsia="zh-CN"/>
    </w:rPr>
  </w:style>
  <w:style w:type="paragraph" w:styleId="25">
    <w:name w:val="Body Text Indent 2"/>
    <w:basedOn w:val="a"/>
    <w:link w:val="210"/>
    <w:semiHidden/>
    <w:rsid w:val="00951C9B"/>
    <w:pPr>
      <w:suppressAutoHyphens/>
      <w:autoSpaceDE w:val="0"/>
      <w:spacing w:after="0" w:line="240" w:lineRule="auto"/>
      <w:ind w:firstLine="567"/>
      <w:jc w:val="both"/>
    </w:pPr>
    <w:rPr>
      <w:rFonts w:ascii="Times New Roman" w:eastAsia="Times New Roman" w:hAnsi="Times New Roman" w:cs="Times New Roman CYR"/>
      <w:sz w:val="28"/>
      <w:szCs w:val="28"/>
      <w:lang w:eastAsia="zh-CN"/>
    </w:rPr>
  </w:style>
  <w:style w:type="character" w:customStyle="1" w:styleId="210">
    <w:name w:val="Основной текст с отступом 2 Знак1"/>
    <w:basedOn w:val="a1"/>
    <w:link w:val="25"/>
    <w:rsid w:val="00951C9B"/>
    <w:rPr>
      <w:rFonts w:ascii="Times New Roman" w:eastAsia="Times New Roman" w:hAnsi="Times New Roman" w:cs="Times New Roman CYR"/>
      <w:sz w:val="28"/>
      <w:szCs w:val="28"/>
      <w:lang w:eastAsia="zh-CN"/>
    </w:rPr>
  </w:style>
  <w:style w:type="paragraph" w:customStyle="1" w:styleId="Abz10">
    <w:name w:val="Abz1"/>
    <w:basedOn w:val="a"/>
    <w:rsid w:val="00951C9B"/>
    <w:pPr>
      <w:suppressAutoHyphens/>
      <w:autoSpaceDE w:val="0"/>
      <w:spacing w:before="120" w:after="0" w:line="280" w:lineRule="exact"/>
      <w:ind w:firstLine="794"/>
      <w:jc w:val="both"/>
    </w:pPr>
    <w:rPr>
      <w:rFonts w:ascii="Arial" w:eastAsia="Times New Roman" w:hAnsi="Arial" w:cs="Tahoma"/>
      <w:sz w:val="20"/>
      <w:szCs w:val="20"/>
      <w:lang w:eastAsia="zh-CN"/>
    </w:rPr>
  </w:style>
  <w:style w:type="paragraph" w:styleId="afff0">
    <w:name w:val="List Bullet"/>
    <w:basedOn w:val="a"/>
    <w:semiHidden/>
    <w:rsid w:val="00951C9B"/>
    <w:pPr>
      <w:suppressAutoHyphens/>
      <w:autoSpaceDE w:val="0"/>
      <w:spacing w:before="60" w:after="60" w:line="240" w:lineRule="auto"/>
      <w:ind w:left="1069" w:hanging="360"/>
      <w:jc w:val="both"/>
    </w:pPr>
    <w:rPr>
      <w:rFonts w:ascii="Times New Roman" w:eastAsia="Times New Roman" w:hAnsi="Times New Roman" w:cs="Times New Roman CYR"/>
      <w:sz w:val="24"/>
      <w:szCs w:val="24"/>
      <w:lang w:val="en-US" w:eastAsia="zh-CN"/>
    </w:rPr>
  </w:style>
  <w:style w:type="paragraph" w:styleId="afff1">
    <w:name w:val="Document Map"/>
    <w:basedOn w:val="a"/>
    <w:link w:val="1f1"/>
    <w:semiHidden/>
    <w:rsid w:val="00951C9B"/>
    <w:pPr>
      <w:shd w:val="clear" w:color="auto" w:fill="000080"/>
      <w:suppressAutoHyphens/>
      <w:autoSpaceDE w:val="0"/>
      <w:spacing w:after="0" w:line="240" w:lineRule="auto"/>
    </w:pPr>
    <w:rPr>
      <w:rFonts w:ascii="Tahoma" w:eastAsia="Times New Roman" w:hAnsi="Tahoma" w:cs="Times"/>
      <w:sz w:val="20"/>
      <w:szCs w:val="20"/>
      <w:lang w:eastAsia="zh-CN"/>
    </w:rPr>
  </w:style>
  <w:style w:type="character" w:customStyle="1" w:styleId="1f1">
    <w:name w:val="Схема документа Знак1"/>
    <w:basedOn w:val="a1"/>
    <w:link w:val="afff1"/>
    <w:rsid w:val="00951C9B"/>
    <w:rPr>
      <w:rFonts w:ascii="Tahoma" w:eastAsia="Times New Roman" w:hAnsi="Tahoma" w:cs="Times"/>
      <w:sz w:val="20"/>
      <w:szCs w:val="20"/>
      <w:shd w:val="clear" w:color="auto" w:fill="000080"/>
      <w:lang w:eastAsia="zh-CN"/>
    </w:rPr>
  </w:style>
  <w:style w:type="paragraph" w:customStyle="1" w:styleId="Abz11">
    <w:name w:val="Abz1:"/>
    <w:basedOn w:val="Abz10"/>
    <w:rsid w:val="00951C9B"/>
    <w:pPr>
      <w:spacing w:after="20"/>
    </w:pPr>
  </w:style>
  <w:style w:type="paragraph" w:styleId="afff2">
    <w:name w:val="footnote text"/>
    <w:basedOn w:val="a"/>
    <w:link w:val="1f2"/>
    <w:semiHidden/>
    <w:rsid w:val="00951C9B"/>
    <w:pPr>
      <w:suppressAutoHyphens/>
      <w:autoSpaceDE w:val="0"/>
      <w:spacing w:after="0" w:line="240" w:lineRule="auto"/>
    </w:pPr>
    <w:rPr>
      <w:rFonts w:ascii="Times New Roman" w:eastAsia="Times New Roman" w:hAnsi="Times New Roman" w:cs="Times New Roman CYR"/>
      <w:sz w:val="20"/>
      <w:szCs w:val="20"/>
      <w:lang w:eastAsia="zh-CN"/>
    </w:rPr>
  </w:style>
  <w:style w:type="character" w:customStyle="1" w:styleId="1f2">
    <w:name w:val="Текст сноски Знак1"/>
    <w:basedOn w:val="a1"/>
    <w:link w:val="afff2"/>
    <w:rsid w:val="00951C9B"/>
    <w:rPr>
      <w:rFonts w:ascii="Times New Roman" w:eastAsia="Times New Roman" w:hAnsi="Times New Roman" w:cs="Times New Roman CYR"/>
      <w:sz w:val="20"/>
      <w:szCs w:val="20"/>
      <w:lang w:eastAsia="zh-CN"/>
    </w:rPr>
  </w:style>
  <w:style w:type="paragraph" w:customStyle="1" w:styleId="DecimalAligned">
    <w:name w:val="Decimal Aligned"/>
    <w:basedOn w:val="a"/>
    <w:rsid w:val="00951C9B"/>
    <w:pPr>
      <w:suppressAutoHyphens/>
      <w:autoSpaceDE w:val="0"/>
    </w:pPr>
    <w:rPr>
      <w:rFonts w:ascii="Calibri" w:eastAsia="Times New Roman" w:hAnsi="Calibri" w:cs="Times New Roman CYR"/>
      <w:sz w:val="24"/>
      <w:szCs w:val="24"/>
      <w:lang w:eastAsia="zh-CN"/>
    </w:rPr>
  </w:style>
  <w:style w:type="paragraph" w:styleId="afff3">
    <w:name w:val="annotation subject"/>
    <w:basedOn w:val="affc"/>
    <w:next w:val="affc"/>
    <w:link w:val="1f3"/>
    <w:rsid w:val="00951C9B"/>
    <w:rPr>
      <w:rFonts w:ascii="Times New Roman" w:hAnsi="Times New Roman" w:cs="Times New Roman CYR"/>
      <w:b/>
      <w:bCs/>
    </w:rPr>
  </w:style>
  <w:style w:type="character" w:customStyle="1" w:styleId="1f3">
    <w:name w:val="Тема примечания Знак1"/>
    <w:basedOn w:val="1b"/>
    <w:link w:val="afff3"/>
    <w:rsid w:val="00951C9B"/>
    <w:rPr>
      <w:rFonts w:ascii="Times New Roman" w:hAnsi="Times New Roman" w:cs="Times New Roman CYR"/>
      <w:b/>
      <w:bCs/>
    </w:rPr>
  </w:style>
  <w:style w:type="paragraph" w:customStyle="1" w:styleId="26">
    <w:name w:val="Обычный2"/>
    <w:rsid w:val="00951C9B"/>
    <w:pPr>
      <w:suppressAutoHyphens/>
      <w:autoSpaceDE w:val="0"/>
      <w:spacing w:after="0" w:line="240" w:lineRule="auto"/>
    </w:pPr>
    <w:rPr>
      <w:rFonts w:ascii="Times New Roman" w:eastAsia="Times New Roman" w:hAnsi="Times New Roman" w:cs="Times New Roman CYR"/>
      <w:sz w:val="20"/>
      <w:szCs w:val="20"/>
      <w:lang w:val="en-US" w:eastAsia="zh-CN"/>
    </w:rPr>
  </w:style>
  <w:style w:type="paragraph" w:customStyle="1" w:styleId="35">
    <w:name w:val="Обычный3"/>
    <w:rsid w:val="00951C9B"/>
    <w:pPr>
      <w:suppressAutoHyphens/>
      <w:autoSpaceDE w:val="0"/>
      <w:spacing w:after="0" w:line="240" w:lineRule="auto"/>
    </w:pPr>
    <w:rPr>
      <w:rFonts w:ascii="Times New Roman" w:eastAsia="Times New Roman" w:hAnsi="Times New Roman" w:cs="Times New Roman CYR"/>
      <w:sz w:val="20"/>
      <w:szCs w:val="20"/>
      <w:lang w:val="en-US" w:eastAsia="zh-CN"/>
    </w:rPr>
  </w:style>
  <w:style w:type="paragraph" w:customStyle="1" w:styleId="42">
    <w:name w:val="Обычный4"/>
    <w:rsid w:val="00951C9B"/>
    <w:pPr>
      <w:suppressAutoHyphens/>
      <w:autoSpaceDE w:val="0"/>
      <w:spacing w:after="0" w:line="240" w:lineRule="auto"/>
    </w:pPr>
    <w:rPr>
      <w:rFonts w:ascii="Times New Roman" w:eastAsia="Times New Roman" w:hAnsi="Times New Roman" w:cs="Times New Roman CYR"/>
      <w:sz w:val="20"/>
      <w:szCs w:val="20"/>
      <w:lang w:val="en-US" w:eastAsia="zh-CN"/>
    </w:rPr>
  </w:style>
  <w:style w:type="paragraph" w:customStyle="1" w:styleId="CharChar13">
    <w:name w:val="Char Char13"/>
    <w:basedOn w:val="a"/>
    <w:rsid w:val="00951C9B"/>
    <w:pPr>
      <w:suppressAutoHyphens/>
      <w:autoSpaceDE w:val="0"/>
      <w:spacing w:after="160" w:line="240" w:lineRule="exact"/>
    </w:pPr>
    <w:rPr>
      <w:rFonts w:ascii="Times New Roman" w:eastAsia="Times New Roman" w:hAnsi="Times New Roman" w:cs="Times New Roman CYR"/>
      <w:sz w:val="28"/>
      <w:szCs w:val="28"/>
      <w:lang w:val="en-US" w:eastAsia="zh-CN"/>
    </w:rPr>
  </w:style>
  <w:style w:type="paragraph" w:styleId="afff4">
    <w:name w:val="List Paragraph"/>
    <w:basedOn w:val="a"/>
    <w:qFormat/>
    <w:rsid w:val="00951C9B"/>
    <w:pPr>
      <w:suppressAutoHyphens/>
      <w:autoSpaceDE w:val="0"/>
      <w:spacing w:after="0" w:line="240" w:lineRule="auto"/>
      <w:ind w:left="720"/>
    </w:pPr>
    <w:rPr>
      <w:rFonts w:ascii="Times New Roman" w:eastAsia="Times New Roman" w:hAnsi="Times New Roman" w:cs="Times New Roman CYR"/>
      <w:sz w:val="20"/>
      <w:szCs w:val="20"/>
      <w:lang w:eastAsia="zh-CN"/>
    </w:rPr>
  </w:style>
  <w:style w:type="paragraph" w:customStyle="1" w:styleId="51">
    <w:name w:val="Обычный5"/>
    <w:rsid w:val="00951C9B"/>
    <w:pPr>
      <w:suppressAutoHyphens/>
      <w:autoSpaceDE w:val="0"/>
      <w:spacing w:after="0" w:line="240" w:lineRule="auto"/>
    </w:pPr>
    <w:rPr>
      <w:rFonts w:ascii="Times New Roman" w:eastAsia="Times New Roman" w:hAnsi="Times New Roman" w:cs="Times New Roman CYR"/>
      <w:sz w:val="20"/>
      <w:szCs w:val="20"/>
      <w:lang w:val="en-US" w:eastAsia="zh-CN"/>
    </w:rPr>
  </w:style>
  <w:style w:type="paragraph" w:customStyle="1" w:styleId="CharChar12">
    <w:name w:val="Char Char12"/>
    <w:basedOn w:val="a"/>
    <w:rsid w:val="00951C9B"/>
    <w:pPr>
      <w:suppressAutoHyphens/>
      <w:autoSpaceDE w:val="0"/>
      <w:spacing w:after="160" w:line="240" w:lineRule="exact"/>
    </w:pPr>
    <w:rPr>
      <w:rFonts w:ascii="Times New Roman" w:eastAsia="Times New Roman" w:hAnsi="Times New Roman" w:cs="Times New Roman CYR"/>
      <w:sz w:val="28"/>
      <w:szCs w:val="28"/>
      <w:lang w:val="en-US" w:eastAsia="zh-CN"/>
    </w:rPr>
  </w:style>
  <w:style w:type="paragraph" w:customStyle="1" w:styleId="60">
    <w:name w:val="Обычный6"/>
    <w:rsid w:val="00951C9B"/>
    <w:pPr>
      <w:suppressAutoHyphens/>
      <w:autoSpaceDE w:val="0"/>
      <w:spacing w:after="0" w:line="240" w:lineRule="auto"/>
    </w:pPr>
    <w:rPr>
      <w:rFonts w:ascii="Times New Roman" w:eastAsia="Times New Roman" w:hAnsi="Times New Roman" w:cs="Times New Roman CYR"/>
      <w:sz w:val="20"/>
      <w:szCs w:val="20"/>
      <w:lang w:val="en-US" w:eastAsia="zh-CN"/>
    </w:rPr>
  </w:style>
  <w:style w:type="paragraph" w:customStyle="1" w:styleId="CharChar11">
    <w:name w:val="Char Char11"/>
    <w:basedOn w:val="a"/>
    <w:rsid w:val="00951C9B"/>
    <w:pPr>
      <w:suppressAutoHyphens/>
      <w:autoSpaceDE w:val="0"/>
      <w:spacing w:after="160" w:line="240" w:lineRule="exact"/>
    </w:pPr>
    <w:rPr>
      <w:rFonts w:ascii="Times New Roman" w:eastAsia="Times New Roman" w:hAnsi="Times New Roman" w:cs="Times New Roman CYR"/>
      <w:sz w:val="28"/>
      <w:szCs w:val="28"/>
      <w:lang w:val="en-US" w:eastAsia="zh-CN"/>
    </w:rPr>
  </w:style>
  <w:style w:type="paragraph" w:customStyle="1" w:styleId="afff5">
    <w:name w:val="Содержимое врезки"/>
    <w:basedOn w:val="a"/>
    <w:rsid w:val="00951C9B"/>
    <w:pPr>
      <w:suppressAutoHyphens/>
      <w:autoSpaceDE w:val="0"/>
      <w:spacing w:after="0" w:line="240" w:lineRule="auto"/>
    </w:pPr>
    <w:rPr>
      <w:rFonts w:ascii="Times New Roman" w:eastAsia="Times New Roman" w:hAnsi="Times New Roman" w:cs="Times New Roman CYR"/>
      <w:sz w:val="20"/>
      <w:szCs w:val="20"/>
      <w:lang w:eastAsia="zh-CN"/>
    </w:rPr>
  </w:style>
  <w:style w:type="paragraph" w:customStyle="1" w:styleId="afff6">
    <w:name w:val="Содержимое таблицы"/>
    <w:basedOn w:val="a"/>
    <w:rsid w:val="00951C9B"/>
    <w:pPr>
      <w:suppressLineNumbers/>
      <w:suppressAutoHyphens/>
      <w:autoSpaceDE w:val="0"/>
      <w:spacing w:after="0" w:line="240" w:lineRule="auto"/>
    </w:pPr>
    <w:rPr>
      <w:rFonts w:ascii="Times New Roman" w:eastAsia="Times New Roman" w:hAnsi="Times New Roman" w:cs="Times New Roman CYR"/>
      <w:sz w:val="20"/>
      <w:szCs w:val="20"/>
      <w:lang w:eastAsia="zh-CN"/>
    </w:rPr>
  </w:style>
  <w:style w:type="paragraph" w:customStyle="1" w:styleId="afff7">
    <w:name w:val="Заголовок таблицы"/>
    <w:basedOn w:val="afff6"/>
    <w:rsid w:val="00951C9B"/>
    <w:pPr>
      <w:jc w:val="center"/>
    </w:pPr>
    <w:rPr>
      <w:b/>
      <w:bCs/>
    </w:rPr>
  </w:style>
  <w:style w:type="character" w:customStyle="1" w:styleId="cde8e6ede8e9eaeeebeeedf2e8f2f3ebc7ede0ea">
    <w:name w:val="Нcdиe8жe6нedиe8йe9 кeaоeeлebоeeнedтf2иe8тf2уf3лeb Зc7нedаe0кea"/>
    <w:basedOn w:val="a1"/>
    <w:rsid w:val="00951C9B"/>
    <w:rPr>
      <w:rFonts w:ascii="Times New Roman"/>
      <w:sz w:val="20"/>
    </w:rPr>
  </w:style>
  <w:style w:type="paragraph" w:customStyle="1" w:styleId="cee1fbf7edfbe91">
    <w:name w:val="Оceбe1ыfbчf7нedыfbйe91"/>
    <w:rsid w:val="00951C9B"/>
    <w:pPr>
      <w:spacing w:after="0" w:line="240" w:lineRule="auto"/>
    </w:pPr>
    <w:rPr>
      <w:rFonts w:ascii="Times New Roman" w:eastAsia="Times New Roman" w:hAnsi="Liberation Serif" w:cs="Times New Roman"/>
      <w:snapToGrid w:val="0"/>
      <w:sz w:val="20"/>
      <w:szCs w:val="20"/>
      <w:lang w:val="en-US"/>
    </w:rPr>
  </w:style>
  <w:style w:type="paragraph" w:customStyle="1" w:styleId="cef1edeee2edeee9f2e5eaf1f2f1eef2f1f2f3efeeec">
    <w:name w:val="Оceсf1нedоeeвe2нedоeeйe9 тf2еe5кeaсf1тf2 сf1 оeeтf2сf1тf2уf3пefоeeмec"/>
    <w:basedOn w:val="a"/>
    <w:rsid w:val="00951C9B"/>
    <w:pPr>
      <w:spacing w:after="0" w:line="240" w:lineRule="auto"/>
      <w:ind w:left="360"/>
    </w:pPr>
    <w:rPr>
      <w:rFonts w:ascii="Times New Roman" w:eastAsia="Times New Roman" w:hAnsi="Liberation Serif" w:cs="Times New Roman CYR"/>
      <w:snapToGrid w:val="0"/>
      <w:sz w:val="20"/>
      <w:szCs w:val="20"/>
    </w:rPr>
  </w:style>
  <w:style w:type="paragraph" w:customStyle="1" w:styleId="d1f2f0eeeae00200">
    <w:name w:val="Сd1тf2рf0оeeкeaаe0020_0"/>
    <w:basedOn w:val="a"/>
    <w:rsid w:val="00951C9B"/>
    <w:pPr>
      <w:shd w:val="clear" w:color="auto" w:fill="FFFFFF"/>
      <w:spacing w:after="0" w:line="240" w:lineRule="auto"/>
    </w:pPr>
    <w:rPr>
      <w:rFonts w:ascii="Times New Roman CYR" w:eastAsia="Times New Roman" w:hAnsi="Liberation Serif" w:cs="Times New Roman CYR"/>
      <w:snapToGrid w:val="0"/>
      <w:sz w:val="16"/>
      <w:szCs w:val="20"/>
    </w:rPr>
  </w:style>
  <w:style w:type="paragraph" w:customStyle="1" w:styleId="d1f2eeebe1e5f6">
    <w:name w:val="Сd1тf2оeeлebбe1еe5цf6"/>
    <w:basedOn w:val="a"/>
    <w:rsid w:val="00951C9B"/>
    <w:pPr>
      <w:spacing w:after="0" w:line="240" w:lineRule="auto"/>
      <w:jc w:val="right"/>
    </w:pPr>
    <w:rPr>
      <w:rFonts w:ascii="Times New Roman" w:eastAsia="Times New Roman" w:hAnsi="Liberation Serif" w:cs="Times New Roman CYR"/>
      <w:snapToGrid w:val="0"/>
      <w:color w:val="000000"/>
      <w:sz w:val="16"/>
      <w:szCs w:val="20"/>
    </w:rPr>
  </w:style>
  <w:style w:type="character" w:customStyle="1" w:styleId="1f4">
    <w:name w:val="Знак примечания1"/>
    <w:basedOn w:val="a1"/>
    <w:rsid w:val="00951C9B"/>
    <w:rPr>
      <w:rFonts w:cs="Times New Roman CYR"/>
      <w:sz w:val="16"/>
      <w:szCs w:val="16"/>
    </w:rPr>
  </w:style>
  <w:style w:type="character" w:customStyle="1" w:styleId="WW8Num4z0">
    <w:name w:val="WW8Num4z0"/>
    <w:rsid w:val="00951C9B"/>
  </w:style>
  <w:style w:type="character" w:customStyle="1" w:styleId="WW8Num4z1">
    <w:name w:val="WW8Num4z1"/>
    <w:rsid w:val="00951C9B"/>
    <w:rPr>
      <w:rFonts w:cs="Times New Roman CYR"/>
    </w:rPr>
  </w:style>
  <w:style w:type="character" w:customStyle="1" w:styleId="WW8Num4z2">
    <w:name w:val="WW8Num4z2"/>
    <w:rsid w:val="00951C9B"/>
  </w:style>
  <w:style w:type="character" w:customStyle="1" w:styleId="WW8Num4z3">
    <w:name w:val="WW8Num4z3"/>
    <w:rsid w:val="00951C9B"/>
  </w:style>
  <w:style w:type="character" w:customStyle="1" w:styleId="WW8Num4z4">
    <w:name w:val="WW8Num4z4"/>
    <w:rsid w:val="00951C9B"/>
  </w:style>
  <w:style w:type="character" w:customStyle="1" w:styleId="WW8Num4z5">
    <w:name w:val="WW8Num4z5"/>
    <w:rsid w:val="00951C9B"/>
  </w:style>
  <w:style w:type="character" w:customStyle="1" w:styleId="WW8Num4z6">
    <w:name w:val="WW8Num4z6"/>
    <w:rsid w:val="00951C9B"/>
  </w:style>
  <w:style w:type="character" w:customStyle="1" w:styleId="WW8Num4z7">
    <w:name w:val="WW8Num4z7"/>
    <w:rsid w:val="00951C9B"/>
  </w:style>
  <w:style w:type="character" w:customStyle="1" w:styleId="WW8Num4z8">
    <w:name w:val="WW8Num4z8"/>
    <w:rsid w:val="00951C9B"/>
  </w:style>
  <w:style w:type="character" w:customStyle="1" w:styleId="WW8Num5z0">
    <w:name w:val="WW8Num5z0"/>
    <w:rsid w:val="00951C9B"/>
  </w:style>
  <w:style w:type="character" w:customStyle="1" w:styleId="WW8Num5z1">
    <w:name w:val="WW8Num5z1"/>
    <w:rsid w:val="00951C9B"/>
  </w:style>
  <w:style w:type="character" w:customStyle="1" w:styleId="WW8Num5z2">
    <w:name w:val="WW8Num5z2"/>
    <w:rsid w:val="00951C9B"/>
  </w:style>
  <w:style w:type="character" w:customStyle="1" w:styleId="WW8Num5z3">
    <w:name w:val="WW8Num5z3"/>
    <w:rsid w:val="00951C9B"/>
  </w:style>
  <w:style w:type="character" w:customStyle="1" w:styleId="WW8Num5z4">
    <w:name w:val="WW8Num5z4"/>
    <w:rsid w:val="00951C9B"/>
  </w:style>
  <w:style w:type="character" w:customStyle="1" w:styleId="WW8Num5z5">
    <w:name w:val="WW8Num5z5"/>
    <w:rsid w:val="00951C9B"/>
  </w:style>
  <w:style w:type="character" w:customStyle="1" w:styleId="WW8Num5z6">
    <w:name w:val="WW8Num5z6"/>
    <w:rsid w:val="00951C9B"/>
  </w:style>
  <w:style w:type="character" w:customStyle="1" w:styleId="WW8Num5z7">
    <w:name w:val="WW8Num5z7"/>
    <w:rsid w:val="00951C9B"/>
  </w:style>
  <w:style w:type="character" w:customStyle="1" w:styleId="WW8Num5z8">
    <w:name w:val="WW8Num5z8"/>
    <w:rsid w:val="00951C9B"/>
  </w:style>
  <w:style w:type="character" w:customStyle="1" w:styleId="WW8Num6z0">
    <w:name w:val="WW8Num6z0"/>
    <w:rsid w:val="00951C9B"/>
    <w:rPr>
      <w:rFonts w:ascii="Symbol" w:eastAsia="Times New Roman" w:hAnsi="Symbol" w:cs="Times New Roman"/>
    </w:rPr>
  </w:style>
  <w:style w:type="character" w:customStyle="1" w:styleId="WW8Num6z1">
    <w:name w:val="WW8Num6z1"/>
    <w:rsid w:val="00951C9B"/>
    <w:rPr>
      <w:rFonts w:ascii="Courier New" w:hAnsi="Courier New" w:cs="Times New Roman CYR"/>
    </w:rPr>
  </w:style>
  <w:style w:type="character" w:customStyle="1" w:styleId="WW8Num6z2">
    <w:name w:val="WW8Num6z2"/>
    <w:rsid w:val="00951C9B"/>
    <w:rPr>
      <w:rFonts w:ascii="Wingdings" w:hAnsi="Wingdings" w:cs="Wingdings"/>
    </w:rPr>
  </w:style>
  <w:style w:type="character" w:customStyle="1" w:styleId="WW8Num6z3">
    <w:name w:val="WW8Num6z3"/>
    <w:rsid w:val="00951C9B"/>
    <w:rPr>
      <w:rFonts w:ascii="Symbol" w:hAnsi="Symbol" w:cs="Symbol"/>
    </w:rPr>
  </w:style>
  <w:style w:type="character" w:customStyle="1" w:styleId="WW8Num7z0">
    <w:name w:val="WW8Num7z0"/>
    <w:rsid w:val="00951C9B"/>
  </w:style>
  <w:style w:type="character" w:customStyle="1" w:styleId="WW8Num7z1">
    <w:name w:val="WW8Num7z1"/>
    <w:rsid w:val="00951C9B"/>
  </w:style>
  <w:style w:type="character" w:customStyle="1" w:styleId="WW8Num7z2">
    <w:name w:val="WW8Num7z2"/>
    <w:rsid w:val="00951C9B"/>
  </w:style>
  <w:style w:type="character" w:customStyle="1" w:styleId="WW8Num7z3">
    <w:name w:val="WW8Num7z3"/>
    <w:rsid w:val="00951C9B"/>
  </w:style>
  <w:style w:type="character" w:customStyle="1" w:styleId="WW8Num7z4">
    <w:name w:val="WW8Num7z4"/>
    <w:rsid w:val="00951C9B"/>
  </w:style>
  <w:style w:type="character" w:customStyle="1" w:styleId="WW8Num7z5">
    <w:name w:val="WW8Num7z5"/>
    <w:rsid w:val="00951C9B"/>
  </w:style>
  <w:style w:type="character" w:customStyle="1" w:styleId="WW8Num7z6">
    <w:name w:val="WW8Num7z6"/>
    <w:rsid w:val="00951C9B"/>
  </w:style>
  <w:style w:type="character" w:customStyle="1" w:styleId="WW8Num7z7">
    <w:name w:val="WW8Num7z7"/>
    <w:rsid w:val="00951C9B"/>
  </w:style>
  <w:style w:type="character" w:customStyle="1" w:styleId="WW8Num7z8">
    <w:name w:val="WW8Num7z8"/>
    <w:rsid w:val="00951C9B"/>
  </w:style>
  <w:style w:type="character" w:customStyle="1" w:styleId="WW8Num8z0">
    <w:name w:val="WW8Num8z0"/>
    <w:rsid w:val="00951C9B"/>
  </w:style>
  <w:style w:type="character" w:customStyle="1" w:styleId="WW8Num8z1">
    <w:name w:val="WW8Num8z1"/>
    <w:rsid w:val="00951C9B"/>
  </w:style>
  <w:style w:type="character" w:customStyle="1" w:styleId="WW8Num8z2">
    <w:name w:val="WW8Num8z2"/>
    <w:rsid w:val="00951C9B"/>
  </w:style>
  <w:style w:type="character" w:customStyle="1" w:styleId="WW8Num8z3">
    <w:name w:val="WW8Num8z3"/>
    <w:rsid w:val="00951C9B"/>
  </w:style>
  <w:style w:type="character" w:customStyle="1" w:styleId="WW8Num8z4">
    <w:name w:val="WW8Num8z4"/>
    <w:rsid w:val="00951C9B"/>
  </w:style>
  <w:style w:type="character" w:customStyle="1" w:styleId="WW8Num8z5">
    <w:name w:val="WW8Num8z5"/>
    <w:rsid w:val="00951C9B"/>
  </w:style>
  <w:style w:type="character" w:customStyle="1" w:styleId="WW8Num8z6">
    <w:name w:val="WW8Num8z6"/>
    <w:rsid w:val="00951C9B"/>
  </w:style>
  <w:style w:type="character" w:customStyle="1" w:styleId="WW8Num8z7">
    <w:name w:val="WW8Num8z7"/>
    <w:rsid w:val="00951C9B"/>
  </w:style>
  <w:style w:type="character" w:customStyle="1" w:styleId="WW8Num8z8">
    <w:name w:val="WW8Num8z8"/>
    <w:rsid w:val="00951C9B"/>
  </w:style>
  <w:style w:type="character" w:customStyle="1" w:styleId="WW8Num9z0">
    <w:name w:val="WW8Num9z0"/>
    <w:rsid w:val="00951C9B"/>
  </w:style>
  <w:style w:type="character" w:customStyle="1" w:styleId="WW8Num10z0">
    <w:name w:val="WW8Num10z0"/>
    <w:rsid w:val="00951C9B"/>
    <w:rPr>
      <w:rFonts w:ascii="Symbol" w:hAnsi="Symbol" w:cs="Symbol"/>
    </w:rPr>
  </w:style>
  <w:style w:type="character" w:customStyle="1" w:styleId="WW8Num11z0">
    <w:name w:val="WW8Num11z0"/>
    <w:rsid w:val="00951C9B"/>
  </w:style>
  <w:style w:type="character" w:customStyle="1" w:styleId="WW8Num11z1">
    <w:name w:val="WW8Num11z1"/>
    <w:rsid w:val="00951C9B"/>
  </w:style>
  <w:style w:type="character" w:customStyle="1" w:styleId="WW8Num11z2">
    <w:name w:val="WW8Num11z2"/>
    <w:rsid w:val="00951C9B"/>
  </w:style>
  <w:style w:type="character" w:customStyle="1" w:styleId="WW8Num11z3">
    <w:name w:val="WW8Num11z3"/>
    <w:rsid w:val="00951C9B"/>
  </w:style>
  <w:style w:type="character" w:customStyle="1" w:styleId="WW8Num11z4">
    <w:name w:val="WW8Num11z4"/>
    <w:rsid w:val="00951C9B"/>
  </w:style>
  <w:style w:type="character" w:customStyle="1" w:styleId="WW8Num11z5">
    <w:name w:val="WW8Num11z5"/>
    <w:rsid w:val="00951C9B"/>
  </w:style>
  <w:style w:type="character" w:customStyle="1" w:styleId="WW8Num11z6">
    <w:name w:val="WW8Num11z6"/>
    <w:rsid w:val="00951C9B"/>
  </w:style>
  <w:style w:type="character" w:customStyle="1" w:styleId="WW8Num11z7">
    <w:name w:val="WW8Num11z7"/>
    <w:rsid w:val="00951C9B"/>
  </w:style>
  <w:style w:type="character" w:customStyle="1" w:styleId="WW8Num11z8">
    <w:name w:val="WW8Num11z8"/>
    <w:rsid w:val="00951C9B"/>
  </w:style>
  <w:style w:type="character" w:customStyle="1" w:styleId="WW8Num12z0">
    <w:name w:val="WW8Num12z0"/>
    <w:rsid w:val="00951C9B"/>
    <w:rPr>
      <w:i/>
      <w:sz w:val="14"/>
    </w:rPr>
  </w:style>
  <w:style w:type="character" w:customStyle="1" w:styleId="WW8Num12z1">
    <w:name w:val="WW8Num12z1"/>
    <w:rsid w:val="00951C9B"/>
  </w:style>
  <w:style w:type="character" w:customStyle="1" w:styleId="WW8Num12z2">
    <w:name w:val="WW8Num12z2"/>
    <w:rsid w:val="00951C9B"/>
  </w:style>
  <w:style w:type="character" w:customStyle="1" w:styleId="WW8Num12z3">
    <w:name w:val="WW8Num12z3"/>
    <w:rsid w:val="00951C9B"/>
  </w:style>
  <w:style w:type="character" w:customStyle="1" w:styleId="WW8Num12z4">
    <w:name w:val="WW8Num12z4"/>
    <w:rsid w:val="00951C9B"/>
  </w:style>
  <w:style w:type="character" w:customStyle="1" w:styleId="WW8Num12z5">
    <w:name w:val="WW8Num12z5"/>
    <w:rsid w:val="00951C9B"/>
  </w:style>
  <w:style w:type="character" w:customStyle="1" w:styleId="WW8Num12z6">
    <w:name w:val="WW8Num12z6"/>
    <w:rsid w:val="00951C9B"/>
  </w:style>
  <w:style w:type="character" w:customStyle="1" w:styleId="WW8Num12z7">
    <w:name w:val="WW8Num12z7"/>
    <w:rsid w:val="00951C9B"/>
  </w:style>
  <w:style w:type="character" w:customStyle="1" w:styleId="WW8Num12z8">
    <w:name w:val="WW8Num12z8"/>
    <w:rsid w:val="00951C9B"/>
  </w:style>
  <w:style w:type="character" w:customStyle="1" w:styleId="WW8Num13z0">
    <w:name w:val="WW8Num13z0"/>
    <w:rsid w:val="00951C9B"/>
    <w:rPr>
      <w:rFonts w:ascii="Times New Roman" w:eastAsia="Times New Roman" w:hAnsi="Times New Roman" w:cs="Times New Roman"/>
    </w:rPr>
  </w:style>
  <w:style w:type="character" w:customStyle="1" w:styleId="WW8Num13z1">
    <w:name w:val="WW8Num13z1"/>
    <w:rsid w:val="00951C9B"/>
    <w:rPr>
      <w:rFonts w:ascii="Courier New" w:hAnsi="Courier New" w:cs="Times New Roman CYR"/>
    </w:rPr>
  </w:style>
  <w:style w:type="character" w:customStyle="1" w:styleId="WW8Num13z2">
    <w:name w:val="WW8Num13z2"/>
    <w:rsid w:val="00951C9B"/>
    <w:rPr>
      <w:rFonts w:ascii="Wingdings" w:hAnsi="Wingdings" w:cs="Wingdings"/>
    </w:rPr>
  </w:style>
  <w:style w:type="character" w:customStyle="1" w:styleId="WW8Num13z3">
    <w:name w:val="WW8Num13z3"/>
    <w:rsid w:val="00951C9B"/>
    <w:rPr>
      <w:rFonts w:ascii="Symbol" w:hAnsi="Symbol" w:cs="Symbol"/>
    </w:rPr>
  </w:style>
  <w:style w:type="character" w:customStyle="1" w:styleId="WW8Num14z0">
    <w:name w:val="WW8Num14z0"/>
    <w:rsid w:val="00951C9B"/>
  </w:style>
  <w:style w:type="character" w:customStyle="1" w:styleId="WW8Num14z1">
    <w:name w:val="WW8Num14z1"/>
    <w:rsid w:val="00951C9B"/>
  </w:style>
  <w:style w:type="character" w:customStyle="1" w:styleId="WW8Num14z2">
    <w:name w:val="WW8Num14z2"/>
    <w:rsid w:val="00951C9B"/>
  </w:style>
  <w:style w:type="character" w:customStyle="1" w:styleId="WW8Num14z3">
    <w:name w:val="WW8Num14z3"/>
    <w:rsid w:val="00951C9B"/>
  </w:style>
  <w:style w:type="character" w:customStyle="1" w:styleId="WW8Num14z4">
    <w:name w:val="WW8Num14z4"/>
    <w:rsid w:val="00951C9B"/>
  </w:style>
  <w:style w:type="character" w:customStyle="1" w:styleId="WW8Num14z5">
    <w:name w:val="WW8Num14z5"/>
    <w:rsid w:val="00951C9B"/>
  </w:style>
  <w:style w:type="character" w:customStyle="1" w:styleId="WW8Num14z6">
    <w:name w:val="WW8Num14z6"/>
    <w:rsid w:val="00951C9B"/>
  </w:style>
  <w:style w:type="character" w:customStyle="1" w:styleId="WW8Num14z7">
    <w:name w:val="WW8Num14z7"/>
    <w:rsid w:val="00951C9B"/>
  </w:style>
  <w:style w:type="character" w:customStyle="1" w:styleId="WW8Num14z8">
    <w:name w:val="WW8Num14z8"/>
    <w:rsid w:val="00951C9B"/>
  </w:style>
  <w:style w:type="character" w:customStyle="1" w:styleId="WW8Num15z0">
    <w:name w:val="WW8Num15z0"/>
    <w:rsid w:val="00951C9B"/>
  </w:style>
  <w:style w:type="character" w:customStyle="1" w:styleId="WW8Num15z1">
    <w:name w:val="WW8Num15z1"/>
    <w:rsid w:val="00951C9B"/>
  </w:style>
  <w:style w:type="character" w:customStyle="1" w:styleId="WW8Num15z2">
    <w:name w:val="WW8Num15z2"/>
    <w:rsid w:val="00951C9B"/>
  </w:style>
  <w:style w:type="character" w:customStyle="1" w:styleId="WW8Num15z3">
    <w:name w:val="WW8Num15z3"/>
    <w:rsid w:val="00951C9B"/>
  </w:style>
  <w:style w:type="character" w:customStyle="1" w:styleId="WW8Num15z4">
    <w:name w:val="WW8Num15z4"/>
    <w:rsid w:val="00951C9B"/>
  </w:style>
  <w:style w:type="character" w:customStyle="1" w:styleId="WW8Num15z5">
    <w:name w:val="WW8Num15z5"/>
    <w:rsid w:val="00951C9B"/>
  </w:style>
  <w:style w:type="character" w:customStyle="1" w:styleId="WW8Num15z6">
    <w:name w:val="WW8Num15z6"/>
    <w:rsid w:val="00951C9B"/>
  </w:style>
  <w:style w:type="character" w:customStyle="1" w:styleId="WW8Num15z7">
    <w:name w:val="WW8Num15z7"/>
    <w:rsid w:val="00951C9B"/>
  </w:style>
  <w:style w:type="character" w:customStyle="1" w:styleId="WW8Num15z8">
    <w:name w:val="WW8Num15z8"/>
    <w:rsid w:val="00951C9B"/>
  </w:style>
  <w:style w:type="character" w:customStyle="1" w:styleId="WW8Num16z0">
    <w:name w:val="WW8Num16z0"/>
    <w:rsid w:val="00951C9B"/>
  </w:style>
  <w:style w:type="character" w:customStyle="1" w:styleId="WW8Num16z1">
    <w:name w:val="WW8Num16z1"/>
    <w:rsid w:val="00951C9B"/>
  </w:style>
  <w:style w:type="character" w:customStyle="1" w:styleId="WW8Num16z2">
    <w:name w:val="WW8Num16z2"/>
    <w:rsid w:val="00951C9B"/>
  </w:style>
  <w:style w:type="character" w:customStyle="1" w:styleId="WW8Num16z3">
    <w:name w:val="WW8Num16z3"/>
    <w:rsid w:val="00951C9B"/>
  </w:style>
  <w:style w:type="character" w:customStyle="1" w:styleId="WW8Num16z4">
    <w:name w:val="WW8Num16z4"/>
    <w:rsid w:val="00951C9B"/>
  </w:style>
  <w:style w:type="character" w:customStyle="1" w:styleId="WW8Num16z5">
    <w:name w:val="WW8Num16z5"/>
    <w:rsid w:val="00951C9B"/>
  </w:style>
  <w:style w:type="character" w:customStyle="1" w:styleId="WW8Num16z6">
    <w:name w:val="WW8Num16z6"/>
    <w:rsid w:val="00951C9B"/>
  </w:style>
  <w:style w:type="character" w:customStyle="1" w:styleId="WW8Num16z7">
    <w:name w:val="WW8Num16z7"/>
    <w:rsid w:val="00951C9B"/>
  </w:style>
  <w:style w:type="character" w:customStyle="1" w:styleId="WW8Num16z8">
    <w:name w:val="WW8Num16z8"/>
    <w:rsid w:val="00951C9B"/>
  </w:style>
  <w:style w:type="character" w:customStyle="1" w:styleId="WW8Num17z0">
    <w:name w:val="WW8Num17z0"/>
    <w:rsid w:val="00951C9B"/>
  </w:style>
  <w:style w:type="character" w:customStyle="1" w:styleId="WW8Num17z1">
    <w:name w:val="WW8Num17z1"/>
    <w:rsid w:val="00951C9B"/>
  </w:style>
  <w:style w:type="character" w:customStyle="1" w:styleId="WW8Num17z2">
    <w:name w:val="WW8Num17z2"/>
    <w:rsid w:val="00951C9B"/>
  </w:style>
  <w:style w:type="character" w:customStyle="1" w:styleId="WW8Num17z3">
    <w:name w:val="WW8Num17z3"/>
    <w:rsid w:val="00951C9B"/>
  </w:style>
  <w:style w:type="character" w:customStyle="1" w:styleId="WW8Num17z4">
    <w:name w:val="WW8Num17z4"/>
    <w:rsid w:val="00951C9B"/>
  </w:style>
  <w:style w:type="character" w:customStyle="1" w:styleId="WW8Num17z5">
    <w:name w:val="WW8Num17z5"/>
    <w:rsid w:val="00951C9B"/>
  </w:style>
  <w:style w:type="character" w:customStyle="1" w:styleId="WW8Num17z6">
    <w:name w:val="WW8Num17z6"/>
    <w:rsid w:val="00951C9B"/>
  </w:style>
  <w:style w:type="character" w:customStyle="1" w:styleId="WW8Num17z7">
    <w:name w:val="WW8Num17z7"/>
    <w:rsid w:val="00951C9B"/>
  </w:style>
  <w:style w:type="character" w:customStyle="1" w:styleId="WW8Num17z8">
    <w:name w:val="WW8Num17z8"/>
    <w:rsid w:val="00951C9B"/>
  </w:style>
  <w:style w:type="character" w:customStyle="1" w:styleId="WW8Num18z0">
    <w:name w:val="WW8Num18z0"/>
    <w:rsid w:val="00951C9B"/>
    <w:rPr>
      <w:rFonts w:ascii="Symbol" w:hAnsi="Symbol" w:cs="Symbol"/>
    </w:rPr>
  </w:style>
  <w:style w:type="character" w:customStyle="1" w:styleId="WW8Num19z0">
    <w:name w:val="WW8Num19z0"/>
    <w:rsid w:val="00951C9B"/>
  </w:style>
  <w:style w:type="character" w:customStyle="1" w:styleId="WW8Num19z1">
    <w:name w:val="WW8Num19z1"/>
    <w:rsid w:val="00951C9B"/>
  </w:style>
  <w:style w:type="character" w:customStyle="1" w:styleId="WW8Num19z2">
    <w:name w:val="WW8Num19z2"/>
    <w:rsid w:val="00951C9B"/>
  </w:style>
  <w:style w:type="character" w:customStyle="1" w:styleId="WW8Num19z3">
    <w:name w:val="WW8Num19z3"/>
    <w:rsid w:val="00951C9B"/>
  </w:style>
  <w:style w:type="character" w:customStyle="1" w:styleId="WW8Num19z4">
    <w:name w:val="WW8Num19z4"/>
    <w:rsid w:val="00951C9B"/>
  </w:style>
  <w:style w:type="character" w:customStyle="1" w:styleId="WW8Num19z5">
    <w:name w:val="WW8Num19z5"/>
    <w:rsid w:val="00951C9B"/>
  </w:style>
  <w:style w:type="character" w:customStyle="1" w:styleId="WW8Num19z6">
    <w:name w:val="WW8Num19z6"/>
    <w:rsid w:val="00951C9B"/>
  </w:style>
  <w:style w:type="character" w:customStyle="1" w:styleId="WW8Num19z7">
    <w:name w:val="WW8Num19z7"/>
    <w:rsid w:val="00951C9B"/>
  </w:style>
  <w:style w:type="character" w:customStyle="1" w:styleId="WW8Num19z8">
    <w:name w:val="WW8Num19z8"/>
    <w:rsid w:val="00951C9B"/>
  </w:style>
  <w:style w:type="character" w:customStyle="1" w:styleId="WW8Num20z0">
    <w:name w:val="WW8Num20z0"/>
    <w:rsid w:val="00951C9B"/>
  </w:style>
  <w:style w:type="character" w:customStyle="1" w:styleId="WW8Num20z1">
    <w:name w:val="WW8Num20z1"/>
    <w:rsid w:val="00951C9B"/>
  </w:style>
  <w:style w:type="character" w:customStyle="1" w:styleId="WW8Num20z2">
    <w:name w:val="WW8Num20z2"/>
    <w:rsid w:val="00951C9B"/>
  </w:style>
  <w:style w:type="character" w:customStyle="1" w:styleId="WW8Num20z3">
    <w:name w:val="WW8Num20z3"/>
    <w:rsid w:val="00951C9B"/>
  </w:style>
  <w:style w:type="character" w:customStyle="1" w:styleId="WW8Num20z4">
    <w:name w:val="WW8Num20z4"/>
    <w:rsid w:val="00951C9B"/>
  </w:style>
  <w:style w:type="character" w:customStyle="1" w:styleId="WW8Num20z5">
    <w:name w:val="WW8Num20z5"/>
    <w:rsid w:val="00951C9B"/>
  </w:style>
  <w:style w:type="character" w:customStyle="1" w:styleId="WW8Num20z6">
    <w:name w:val="WW8Num20z6"/>
    <w:rsid w:val="00951C9B"/>
  </w:style>
  <w:style w:type="character" w:customStyle="1" w:styleId="WW8Num20z7">
    <w:name w:val="WW8Num20z7"/>
    <w:rsid w:val="00951C9B"/>
  </w:style>
  <w:style w:type="character" w:customStyle="1" w:styleId="WW8Num20z8">
    <w:name w:val="WW8Num20z8"/>
    <w:rsid w:val="00951C9B"/>
  </w:style>
  <w:style w:type="character" w:customStyle="1" w:styleId="WW8Num21z0">
    <w:name w:val="WW8Num21z0"/>
    <w:rsid w:val="00951C9B"/>
    <w:rPr>
      <w:rFonts w:ascii="Symbol" w:hAnsi="Symbol" w:cs="Symbol"/>
    </w:rPr>
  </w:style>
  <w:style w:type="character" w:customStyle="1" w:styleId="WW8Num22z0">
    <w:name w:val="WW8Num22z0"/>
    <w:rsid w:val="00951C9B"/>
    <w:rPr>
      <w:rFonts w:ascii="Symbol" w:hAnsi="Symbol" w:cs="Symbol"/>
    </w:rPr>
  </w:style>
  <w:style w:type="character" w:customStyle="1" w:styleId="WW8Num23z0">
    <w:name w:val="WW8Num23z0"/>
    <w:rsid w:val="00951C9B"/>
    <w:rPr>
      <w:rFonts w:ascii="Symbol" w:hAnsi="Symbol" w:cs="Symbol"/>
    </w:rPr>
  </w:style>
  <w:style w:type="character" w:customStyle="1" w:styleId="WW8Num24z0">
    <w:name w:val="WW8Num24z0"/>
    <w:rsid w:val="00951C9B"/>
  </w:style>
  <w:style w:type="character" w:customStyle="1" w:styleId="WW8Num24z1">
    <w:name w:val="WW8Num24z1"/>
    <w:rsid w:val="00951C9B"/>
  </w:style>
  <w:style w:type="character" w:customStyle="1" w:styleId="WW8Num24z2">
    <w:name w:val="WW8Num24z2"/>
    <w:rsid w:val="00951C9B"/>
  </w:style>
  <w:style w:type="character" w:customStyle="1" w:styleId="WW8Num24z3">
    <w:name w:val="WW8Num24z3"/>
    <w:rsid w:val="00951C9B"/>
  </w:style>
  <w:style w:type="character" w:customStyle="1" w:styleId="WW8Num24z4">
    <w:name w:val="WW8Num24z4"/>
    <w:rsid w:val="00951C9B"/>
  </w:style>
  <w:style w:type="character" w:customStyle="1" w:styleId="WW8Num24z5">
    <w:name w:val="WW8Num24z5"/>
    <w:rsid w:val="00951C9B"/>
  </w:style>
  <w:style w:type="character" w:customStyle="1" w:styleId="WW8Num24z6">
    <w:name w:val="WW8Num24z6"/>
    <w:rsid w:val="00951C9B"/>
  </w:style>
  <w:style w:type="character" w:customStyle="1" w:styleId="WW8Num24z7">
    <w:name w:val="WW8Num24z7"/>
    <w:rsid w:val="00951C9B"/>
  </w:style>
  <w:style w:type="character" w:customStyle="1" w:styleId="WW8Num24z8">
    <w:name w:val="WW8Num24z8"/>
    <w:rsid w:val="00951C9B"/>
  </w:style>
  <w:style w:type="character" w:customStyle="1" w:styleId="WW8Num25z0">
    <w:name w:val="WW8Num25z0"/>
    <w:rsid w:val="00951C9B"/>
    <w:rPr>
      <w:u w:val="single"/>
    </w:rPr>
  </w:style>
  <w:style w:type="character" w:customStyle="1" w:styleId="WW8Num25z1">
    <w:name w:val="WW8Num25z1"/>
    <w:rsid w:val="00951C9B"/>
  </w:style>
  <w:style w:type="character" w:customStyle="1" w:styleId="WW8Num25z2">
    <w:name w:val="WW8Num25z2"/>
    <w:rsid w:val="00951C9B"/>
  </w:style>
  <w:style w:type="character" w:customStyle="1" w:styleId="WW8Num25z3">
    <w:name w:val="WW8Num25z3"/>
    <w:rsid w:val="00951C9B"/>
  </w:style>
  <w:style w:type="character" w:customStyle="1" w:styleId="WW8Num25z4">
    <w:name w:val="WW8Num25z4"/>
    <w:rsid w:val="00951C9B"/>
  </w:style>
  <w:style w:type="character" w:customStyle="1" w:styleId="WW8Num25z5">
    <w:name w:val="WW8Num25z5"/>
    <w:rsid w:val="00951C9B"/>
  </w:style>
  <w:style w:type="character" w:customStyle="1" w:styleId="WW8Num25z6">
    <w:name w:val="WW8Num25z6"/>
    <w:rsid w:val="00951C9B"/>
  </w:style>
  <w:style w:type="character" w:customStyle="1" w:styleId="WW8Num25z7">
    <w:name w:val="WW8Num25z7"/>
    <w:rsid w:val="00951C9B"/>
  </w:style>
  <w:style w:type="character" w:customStyle="1" w:styleId="WW8Num25z8">
    <w:name w:val="WW8Num25z8"/>
    <w:rsid w:val="00951C9B"/>
  </w:style>
  <w:style w:type="character" w:customStyle="1" w:styleId="WW8Num26z0">
    <w:name w:val="WW8Num26z0"/>
    <w:rsid w:val="00951C9B"/>
  </w:style>
  <w:style w:type="character" w:customStyle="1" w:styleId="WW8Num26z1">
    <w:name w:val="WW8Num26z1"/>
    <w:rsid w:val="00951C9B"/>
  </w:style>
  <w:style w:type="character" w:customStyle="1" w:styleId="WW8Num26z2">
    <w:name w:val="WW8Num26z2"/>
    <w:rsid w:val="00951C9B"/>
  </w:style>
  <w:style w:type="character" w:customStyle="1" w:styleId="WW8Num26z3">
    <w:name w:val="WW8Num26z3"/>
    <w:rsid w:val="00951C9B"/>
  </w:style>
  <w:style w:type="character" w:customStyle="1" w:styleId="WW8Num26z4">
    <w:name w:val="WW8Num26z4"/>
    <w:rsid w:val="00951C9B"/>
  </w:style>
  <w:style w:type="character" w:customStyle="1" w:styleId="WW8Num26z5">
    <w:name w:val="WW8Num26z5"/>
    <w:rsid w:val="00951C9B"/>
  </w:style>
  <w:style w:type="character" w:customStyle="1" w:styleId="WW8Num26z6">
    <w:name w:val="WW8Num26z6"/>
    <w:rsid w:val="00951C9B"/>
  </w:style>
  <w:style w:type="character" w:customStyle="1" w:styleId="WW8Num26z7">
    <w:name w:val="WW8Num26z7"/>
    <w:rsid w:val="00951C9B"/>
  </w:style>
  <w:style w:type="character" w:customStyle="1" w:styleId="WW8Num26z8">
    <w:name w:val="WW8Num26z8"/>
    <w:rsid w:val="00951C9B"/>
  </w:style>
  <w:style w:type="character" w:customStyle="1" w:styleId="WW8Num27z0">
    <w:name w:val="WW8Num27z0"/>
    <w:rsid w:val="00951C9B"/>
  </w:style>
  <w:style w:type="character" w:customStyle="1" w:styleId="WW8Num27z1">
    <w:name w:val="WW8Num27z1"/>
    <w:rsid w:val="00951C9B"/>
  </w:style>
  <w:style w:type="character" w:customStyle="1" w:styleId="WW8Num27z2">
    <w:name w:val="WW8Num27z2"/>
    <w:rsid w:val="00951C9B"/>
  </w:style>
  <w:style w:type="character" w:customStyle="1" w:styleId="WW8Num27z3">
    <w:name w:val="WW8Num27z3"/>
    <w:rsid w:val="00951C9B"/>
  </w:style>
  <w:style w:type="character" w:customStyle="1" w:styleId="WW8Num27z4">
    <w:name w:val="WW8Num27z4"/>
    <w:rsid w:val="00951C9B"/>
  </w:style>
  <w:style w:type="character" w:customStyle="1" w:styleId="WW8Num27z5">
    <w:name w:val="WW8Num27z5"/>
    <w:rsid w:val="00951C9B"/>
  </w:style>
  <w:style w:type="character" w:customStyle="1" w:styleId="WW8Num27z6">
    <w:name w:val="WW8Num27z6"/>
    <w:rsid w:val="00951C9B"/>
  </w:style>
  <w:style w:type="character" w:customStyle="1" w:styleId="WW8Num27z7">
    <w:name w:val="WW8Num27z7"/>
    <w:rsid w:val="00951C9B"/>
  </w:style>
  <w:style w:type="character" w:customStyle="1" w:styleId="WW8Num27z8">
    <w:name w:val="WW8Num27z8"/>
    <w:rsid w:val="00951C9B"/>
  </w:style>
  <w:style w:type="character" w:customStyle="1" w:styleId="WW8Num28z0">
    <w:name w:val="WW8Num28z0"/>
    <w:rsid w:val="00951C9B"/>
  </w:style>
  <w:style w:type="character" w:customStyle="1" w:styleId="WW8Num28z1">
    <w:name w:val="WW8Num28z1"/>
    <w:rsid w:val="00951C9B"/>
  </w:style>
  <w:style w:type="character" w:customStyle="1" w:styleId="WW8Num28z2">
    <w:name w:val="WW8Num28z2"/>
    <w:rsid w:val="00951C9B"/>
  </w:style>
  <w:style w:type="character" w:customStyle="1" w:styleId="WW8Num28z3">
    <w:name w:val="WW8Num28z3"/>
    <w:rsid w:val="00951C9B"/>
  </w:style>
  <w:style w:type="character" w:customStyle="1" w:styleId="WW8Num28z4">
    <w:name w:val="WW8Num28z4"/>
    <w:rsid w:val="00951C9B"/>
  </w:style>
  <w:style w:type="character" w:customStyle="1" w:styleId="WW8Num28z5">
    <w:name w:val="WW8Num28z5"/>
    <w:rsid w:val="00951C9B"/>
  </w:style>
  <w:style w:type="character" w:customStyle="1" w:styleId="WW8Num28z6">
    <w:name w:val="WW8Num28z6"/>
    <w:rsid w:val="00951C9B"/>
  </w:style>
  <w:style w:type="character" w:customStyle="1" w:styleId="WW8Num28z7">
    <w:name w:val="WW8Num28z7"/>
    <w:rsid w:val="00951C9B"/>
  </w:style>
  <w:style w:type="character" w:customStyle="1" w:styleId="WW8Num28z8">
    <w:name w:val="WW8Num28z8"/>
    <w:rsid w:val="00951C9B"/>
  </w:style>
  <w:style w:type="character" w:customStyle="1" w:styleId="WW8Num29z0">
    <w:name w:val="WW8Num29z0"/>
    <w:rsid w:val="00951C9B"/>
  </w:style>
  <w:style w:type="character" w:customStyle="1" w:styleId="WW8Num30z0">
    <w:name w:val="WW8Num30z0"/>
    <w:rsid w:val="00951C9B"/>
  </w:style>
  <w:style w:type="character" w:customStyle="1" w:styleId="WW8Num30z1">
    <w:name w:val="WW8Num30z1"/>
    <w:rsid w:val="00951C9B"/>
  </w:style>
  <w:style w:type="character" w:customStyle="1" w:styleId="WW8Num30z2">
    <w:name w:val="WW8Num30z2"/>
    <w:rsid w:val="00951C9B"/>
  </w:style>
  <w:style w:type="character" w:customStyle="1" w:styleId="WW8Num30z3">
    <w:name w:val="WW8Num30z3"/>
    <w:rsid w:val="00951C9B"/>
  </w:style>
  <w:style w:type="character" w:customStyle="1" w:styleId="WW8Num30z4">
    <w:name w:val="WW8Num30z4"/>
    <w:rsid w:val="00951C9B"/>
  </w:style>
  <w:style w:type="character" w:customStyle="1" w:styleId="WW8Num30z5">
    <w:name w:val="WW8Num30z5"/>
    <w:rsid w:val="00951C9B"/>
  </w:style>
  <w:style w:type="character" w:customStyle="1" w:styleId="WW8Num30z6">
    <w:name w:val="WW8Num30z6"/>
    <w:rsid w:val="00951C9B"/>
  </w:style>
  <w:style w:type="character" w:customStyle="1" w:styleId="WW8Num30z7">
    <w:name w:val="WW8Num30z7"/>
    <w:rsid w:val="00951C9B"/>
  </w:style>
  <w:style w:type="character" w:customStyle="1" w:styleId="WW8Num30z8">
    <w:name w:val="WW8Num30z8"/>
    <w:rsid w:val="00951C9B"/>
  </w:style>
  <w:style w:type="character" w:customStyle="1" w:styleId="WW8Num31z0">
    <w:name w:val="WW8Num31z0"/>
    <w:rsid w:val="00951C9B"/>
  </w:style>
  <w:style w:type="character" w:customStyle="1" w:styleId="WW8Num31z1">
    <w:name w:val="WW8Num31z1"/>
    <w:rsid w:val="00951C9B"/>
  </w:style>
  <w:style w:type="character" w:customStyle="1" w:styleId="WW8Num31z2">
    <w:name w:val="WW8Num31z2"/>
    <w:rsid w:val="00951C9B"/>
  </w:style>
  <w:style w:type="character" w:customStyle="1" w:styleId="WW8Num31z3">
    <w:name w:val="WW8Num31z3"/>
    <w:rsid w:val="00951C9B"/>
  </w:style>
  <w:style w:type="character" w:customStyle="1" w:styleId="WW8Num31z4">
    <w:name w:val="WW8Num31z4"/>
    <w:rsid w:val="00951C9B"/>
  </w:style>
  <w:style w:type="character" w:customStyle="1" w:styleId="WW8Num31z5">
    <w:name w:val="WW8Num31z5"/>
    <w:rsid w:val="00951C9B"/>
  </w:style>
  <w:style w:type="character" w:customStyle="1" w:styleId="WW8Num31z6">
    <w:name w:val="WW8Num31z6"/>
    <w:rsid w:val="00951C9B"/>
  </w:style>
  <w:style w:type="character" w:customStyle="1" w:styleId="WW8Num31z7">
    <w:name w:val="WW8Num31z7"/>
    <w:rsid w:val="00951C9B"/>
  </w:style>
  <w:style w:type="character" w:customStyle="1" w:styleId="WW8Num31z8">
    <w:name w:val="WW8Num31z8"/>
    <w:rsid w:val="00951C9B"/>
  </w:style>
  <w:style w:type="character" w:customStyle="1" w:styleId="WW8Num32z0">
    <w:name w:val="WW8Num32z0"/>
    <w:rsid w:val="00951C9B"/>
  </w:style>
  <w:style w:type="character" w:customStyle="1" w:styleId="WW8Num32z1">
    <w:name w:val="WW8Num32z1"/>
    <w:rsid w:val="00951C9B"/>
  </w:style>
  <w:style w:type="character" w:customStyle="1" w:styleId="WW8Num32z2">
    <w:name w:val="WW8Num32z2"/>
    <w:rsid w:val="00951C9B"/>
  </w:style>
  <w:style w:type="character" w:customStyle="1" w:styleId="WW8Num32z3">
    <w:name w:val="WW8Num32z3"/>
    <w:rsid w:val="00951C9B"/>
  </w:style>
  <w:style w:type="character" w:customStyle="1" w:styleId="WW8Num32z4">
    <w:name w:val="WW8Num32z4"/>
    <w:rsid w:val="00951C9B"/>
  </w:style>
  <w:style w:type="character" w:customStyle="1" w:styleId="WW8Num32z5">
    <w:name w:val="WW8Num32z5"/>
    <w:rsid w:val="00951C9B"/>
  </w:style>
  <w:style w:type="character" w:customStyle="1" w:styleId="WW8Num32z6">
    <w:name w:val="WW8Num32z6"/>
    <w:rsid w:val="00951C9B"/>
  </w:style>
  <w:style w:type="character" w:customStyle="1" w:styleId="WW8Num32z7">
    <w:name w:val="WW8Num32z7"/>
    <w:rsid w:val="00951C9B"/>
  </w:style>
  <w:style w:type="character" w:customStyle="1" w:styleId="WW8Num32z8">
    <w:name w:val="WW8Num32z8"/>
    <w:rsid w:val="00951C9B"/>
  </w:style>
  <w:style w:type="character" w:customStyle="1" w:styleId="WW8Num33z0">
    <w:name w:val="WW8Num33z0"/>
    <w:rsid w:val="00951C9B"/>
  </w:style>
  <w:style w:type="character" w:customStyle="1" w:styleId="WW8Num33z1">
    <w:name w:val="WW8Num33z1"/>
    <w:rsid w:val="00951C9B"/>
  </w:style>
  <w:style w:type="character" w:customStyle="1" w:styleId="WW8Num33z2">
    <w:name w:val="WW8Num33z2"/>
    <w:rsid w:val="00951C9B"/>
  </w:style>
  <w:style w:type="character" w:customStyle="1" w:styleId="WW8Num33z3">
    <w:name w:val="WW8Num33z3"/>
    <w:rsid w:val="00951C9B"/>
  </w:style>
  <w:style w:type="character" w:customStyle="1" w:styleId="WW8Num33z4">
    <w:name w:val="WW8Num33z4"/>
    <w:rsid w:val="00951C9B"/>
  </w:style>
  <w:style w:type="character" w:customStyle="1" w:styleId="WW8Num33z5">
    <w:name w:val="WW8Num33z5"/>
    <w:rsid w:val="00951C9B"/>
  </w:style>
  <w:style w:type="character" w:customStyle="1" w:styleId="WW8Num33z6">
    <w:name w:val="WW8Num33z6"/>
    <w:rsid w:val="00951C9B"/>
  </w:style>
  <w:style w:type="character" w:customStyle="1" w:styleId="WW8Num33z7">
    <w:name w:val="WW8Num33z7"/>
    <w:rsid w:val="00951C9B"/>
  </w:style>
  <w:style w:type="character" w:customStyle="1" w:styleId="WW8Num33z8">
    <w:name w:val="WW8Num33z8"/>
    <w:rsid w:val="00951C9B"/>
  </w:style>
  <w:style w:type="character" w:customStyle="1" w:styleId="WW8Num34z0">
    <w:name w:val="WW8Num34z0"/>
    <w:rsid w:val="00951C9B"/>
  </w:style>
  <w:style w:type="character" w:customStyle="1" w:styleId="WW8Num34z1">
    <w:name w:val="WW8Num34z1"/>
    <w:rsid w:val="00951C9B"/>
  </w:style>
  <w:style w:type="character" w:customStyle="1" w:styleId="WW8Num34z2">
    <w:name w:val="WW8Num34z2"/>
    <w:rsid w:val="00951C9B"/>
  </w:style>
  <w:style w:type="character" w:customStyle="1" w:styleId="WW8Num34z3">
    <w:name w:val="WW8Num34z3"/>
    <w:rsid w:val="00951C9B"/>
  </w:style>
  <w:style w:type="character" w:customStyle="1" w:styleId="WW8Num34z4">
    <w:name w:val="WW8Num34z4"/>
    <w:rsid w:val="00951C9B"/>
  </w:style>
  <w:style w:type="character" w:customStyle="1" w:styleId="WW8Num34z5">
    <w:name w:val="WW8Num34z5"/>
    <w:rsid w:val="00951C9B"/>
  </w:style>
  <w:style w:type="character" w:customStyle="1" w:styleId="WW8Num34z6">
    <w:name w:val="WW8Num34z6"/>
    <w:rsid w:val="00951C9B"/>
  </w:style>
  <w:style w:type="character" w:customStyle="1" w:styleId="WW8Num34z7">
    <w:name w:val="WW8Num34z7"/>
    <w:rsid w:val="00951C9B"/>
  </w:style>
  <w:style w:type="character" w:customStyle="1" w:styleId="WW8Num34z8">
    <w:name w:val="WW8Num34z8"/>
    <w:rsid w:val="00951C9B"/>
  </w:style>
  <w:style w:type="character" w:customStyle="1" w:styleId="WW8Num35z0">
    <w:name w:val="WW8Num35z0"/>
    <w:rsid w:val="00951C9B"/>
    <w:rPr>
      <w:i w:val="0"/>
    </w:rPr>
  </w:style>
  <w:style w:type="character" w:customStyle="1" w:styleId="WW8Num35z1">
    <w:name w:val="WW8Num35z1"/>
    <w:rsid w:val="00951C9B"/>
  </w:style>
  <w:style w:type="character" w:customStyle="1" w:styleId="WW8Num35z2">
    <w:name w:val="WW8Num35z2"/>
    <w:rsid w:val="00951C9B"/>
  </w:style>
  <w:style w:type="character" w:customStyle="1" w:styleId="WW8Num35z3">
    <w:name w:val="WW8Num35z3"/>
    <w:rsid w:val="00951C9B"/>
  </w:style>
  <w:style w:type="character" w:customStyle="1" w:styleId="WW8Num35z4">
    <w:name w:val="WW8Num35z4"/>
    <w:rsid w:val="00951C9B"/>
  </w:style>
  <w:style w:type="character" w:customStyle="1" w:styleId="WW8Num35z5">
    <w:name w:val="WW8Num35z5"/>
    <w:rsid w:val="00951C9B"/>
  </w:style>
  <w:style w:type="character" w:customStyle="1" w:styleId="WW8Num35z6">
    <w:name w:val="WW8Num35z6"/>
    <w:rsid w:val="00951C9B"/>
  </w:style>
  <w:style w:type="character" w:customStyle="1" w:styleId="WW8Num35z7">
    <w:name w:val="WW8Num35z7"/>
    <w:rsid w:val="00951C9B"/>
  </w:style>
  <w:style w:type="character" w:customStyle="1" w:styleId="WW8Num35z8">
    <w:name w:val="WW8Num35z8"/>
    <w:rsid w:val="00951C9B"/>
  </w:style>
  <w:style w:type="character" w:customStyle="1" w:styleId="1f5">
    <w:name w:val="Основной шрифт абзаца1"/>
    <w:rsid w:val="00951C9B"/>
  </w:style>
  <w:style w:type="character" w:customStyle="1" w:styleId="WW-1">
    <w:name w:val="WW-Основной шрифт абзаца1"/>
    <w:rsid w:val="00951C9B"/>
  </w:style>
  <w:style w:type="paragraph" w:styleId="afff8">
    <w:name w:val="Title"/>
    <w:basedOn w:val="a"/>
    <w:link w:val="1f6"/>
    <w:qFormat/>
    <w:rsid w:val="00951C9B"/>
    <w:pPr>
      <w:autoSpaceDE w:val="0"/>
      <w:autoSpaceDN w:val="0"/>
      <w:spacing w:after="0" w:line="240" w:lineRule="auto"/>
      <w:jc w:val="center"/>
    </w:pPr>
    <w:rPr>
      <w:rFonts w:ascii="Times New Roman" w:eastAsia="Times New Roman" w:hAnsi="Times New Roman" w:cs="Times New Roman"/>
      <w:b/>
      <w:bCs/>
      <w:sz w:val="24"/>
      <w:szCs w:val="24"/>
    </w:rPr>
  </w:style>
  <w:style w:type="character" w:customStyle="1" w:styleId="1f6">
    <w:name w:val="Название Знак1"/>
    <w:basedOn w:val="a1"/>
    <w:link w:val="afff8"/>
    <w:rsid w:val="00951C9B"/>
    <w:rPr>
      <w:rFonts w:ascii="Times New Roman" w:eastAsia="Times New Roman" w:hAnsi="Times New Roman" w:cs="Times New Roman"/>
      <w:b/>
      <w:bCs/>
      <w:sz w:val="24"/>
      <w:szCs w:val="24"/>
    </w:rPr>
  </w:style>
  <w:style w:type="paragraph" w:customStyle="1" w:styleId="1f7">
    <w:name w:val="Указатель1"/>
    <w:basedOn w:val="a"/>
    <w:rsid w:val="00951C9B"/>
    <w:pPr>
      <w:suppressLineNumbers/>
      <w:suppressAutoHyphens/>
      <w:autoSpaceDE w:val="0"/>
      <w:spacing w:after="0" w:line="240" w:lineRule="auto"/>
    </w:pPr>
    <w:rPr>
      <w:rFonts w:ascii="Times New Roman" w:eastAsia="Times New Roman" w:hAnsi="Times New Roman" w:cs="Times New Roman CYR"/>
      <w:sz w:val="20"/>
      <w:szCs w:val="20"/>
      <w:lang w:eastAsia="zh-CN"/>
    </w:rPr>
  </w:style>
  <w:style w:type="paragraph" w:customStyle="1" w:styleId="1f8">
    <w:name w:val="Название объекта1"/>
    <w:basedOn w:val="a"/>
    <w:rsid w:val="00951C9B"/>
    <w:pPr>
      <w:suppressLineNumbers/>
      <w:suppressAutoHyphens/>
      <w:autoSpaceDE w:val="0"/>
      <w:spacing w:before="120" w:after="120" w:line="240" w:lineRule="auto"/>
    </w:pPr>
    <w:rPr>
      <w:rFonts w:ascii="Times New Roman" w:eastAsia="Times New Roman" w:hAnsi="Times New Roman" w:cs="Liberation Serif"/>
      <w:i/>
      <w:iCs/>
      <w:sz w:val="24"/>
      <w:szCs w:val="24"/>
      <w:lang w:eastAsia="zh-CN"/>
    </w:rPr>
  </w:style>
  <w:style w:type="paragraph" w:customStyle="1" w:styleId="WW-0">
    <w:name w:val="WW-Название объекта"/>
    <w:basedOn w:val="a"/>
    <w:rsid w:val="00951C9B"/>
    <w:pPr>
      <w:suppressLineNumbers/>
      <w:suppressAutoHyphens/>
      <w:autoSpaceDE w:val="0"/>
      <w:spacing w:before="120" w:after="120" w:line="240" w:lineRule="auto"/>
    </w:pPr>
    <w:rPr>
      <w:rFonts w:ascii="Times New Roman" w:eastAsia="Times New Roman" w:hAnsi="Times New Roman" w:cs="Times New Roman CYR"/>
      <w:i/>
      <w:iCs/>
      <w:sz w:val="24"/>
      <w:szCs w:val="24"/>
      <w:lang w:eastAsia="zh-CN"/>
    </w:rPr>
  </w:style>
  <w:style w:type="paragraph" w:customStyle="1" w:styleId="1f9">
    <w:name w:val="Текст примечания1"/>
    <w:basedOn w:val="a"/>
    <w:rsid w:val="00951C9B"/>
    <w:pPr>
      <w:suppressAutoHyphens/>
      <w:autoSpaceDE w:val="0"/>
      <w:spacing w:after="0" w:line="240" w:lineRule="auto"/>
    </w:pPr>
    <w:rPr>
      <w:rFonts w:ascii="Times New Roman CYR" w:eastAsia="Times New Roman" w:hAnsi="Times New Roman CYR" w:cs="Tahoma"/>
      <w:sz w:val="20"/>
      <w:szCs w:val="20"/>
      <w:lang w:eastAsia="zh-CN"/>
    </w:rPr>
  </w:style>
  <w:style w:type="paragraph" w:customStyle="1" w:styleId="211">
    <w:name w:val="Основной текст с отступом 21"/>
    <w:basedOn w:val="a"/>
    <w:rsid w:val="00951C9B"/>
    <w:pPr>
      <w:suppressAutoHyphens/>
      <w:autoSpaceDE w:val="0"/>
      <w:spacing w:after="0" w:line="240" w:lineRule="auto"/>
      <w:ind w:firstLine="567"/>
      <w:jc w:val="both"/>
    </w:pPr>
    <w:rPr>
      <w:rFonts w:ascii="Times New Roman" w:eastAsia="Times New Roman" w:hAnsi="Times New Roman" w:cs="Times New Roman CYR"/>
      <w:sz w:val="28"/>
      <w:szCs w:val="28"/>
      <w:lang w:eastAsia="zh-CN"/>
    </w:rPr>
  </w:style>
  <w:style w:type="paragraph" w:customStyle="1" w:styleId="1fa">
    <w:name w:val="Маркированный список1"/>
    <w:basedOn w:val="a"/>
    <w:rsid w:val="00951C9B"/>
    <w:pPr>
      <w:suppressAutoHyphens/>
      <w:autoSpaceDE w:val="0"/>
      <w:spacing w:before="60" w:after="60" w:line="240" w:lineRule="auto"/>
      <w:ind w:left="1069" w:hanging="360"/>
      <w:jc w:val="both"/>
    </w:pPr>
    <w:rPr>
      <w:rFonts w:ascii="Times New Roman" w:eastAsia="Times New Roman" w:hAnsi="Times New Roman" w:cs="Times New Roman CYR"/>
      <w:sz w:val="24"/>
      <w:szCs w:val="24"/>
      <w:lang w:val="en-US" w:eastAsia="zh-CN"/>
    </w:rPr>
  </w:style>
  <w:style w:type="paragraph" w:customStyle="1" w:styleId="1fb">
    <w:name w:val="Схема документа1"/>
    <w:basedOn w:val="a"/>
    <w:rsid w:val="00951C9B"/>
    <w:pPr>
      <w:shd w:val="clear" w:color="auto" w:fill="000080"/>
      <w:suppressAutoHyphens/>
      <w:autoSpaceDE w:val="0"/>
      <w:spacing w:after="0" w:line="240" w:lineRule="auto"/>
    </w:pPr>
    <w:rPr>
      <w:rFonts w:ascii="Tahoma" w:eastAsia="Times New Roman" w:hAnsi="Tahoma" w:cs="Times"/>
      <w:sz w:val="20"/>
      <w:szCs w:val="20"/>
      <w:lang w:eastAsia="zh-CN"/>
    </w:rPr>
  </w:style>
  <w:style w:type="table" w:styleId="afff9">
    <w:name w:val="Table Grid"/>
    <w:basedOn w:val="a2"/>
    <w:uiPriority w:val="59"/>
    <w:rsid w:val="000B5F1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8e0efeae0d2e0e1ebe8f6fb">
    <w:name w:val="Шd8аe0пefкeaаe0Тd2аe0бe1лebиe8цf6ыfb"/>
    <w:basedOn w:val="a"/>
    <w:next w:val="c1eeeaeee2e8ea"/>
    <w:rsid w:val="000B5F1A"/>
    <w:pPr>
      <w:spacing w:after="0" w:line="240" w:lineRule="auto"/>
      <w:jc w:val="center"/>
    </w:pPr>
    <w:rPr>
      <w:rFonts w:ascii="Times New Roman" w:eastAsia="Times New Roman" w:hAnsi="Liberation Serif" w:cs="Times New Roman"/>
      <w:snapToGrid w:val="0"/>
      <w:color w:val="000000"/>
      <w:sz w:val="16"/>
      <w:szCs w:val="20"/>
    </w:rPr>
  </w:style>
  <w:style w:type="paragraph" w:customStyle="1" w:styleId="c1eeeaeee2e8ea">
    <w:name w:val="Бc1оeeкeaоeeвe2иe8кea"/>
    <w:basedOn w:val="a"/>
    <w:rsid w:val="000B5F1A"/>
    <w:pPr>
      <w:spacing w:after="0" w:line="240" w:lineRule="auto"/>
      <w:ind w:left="113"/>
    </w:pPr>
    <w:rPr>
      <w:rFonts w:ascii="Arial" w:eastAsia="Times New Roman" w:hAnsi="Liberation Serif" w:cs="Times New Roman"/>
      <w:snapToGrid w:val="0"/>
      <w:color w:val="000000"/>
      <w:sz w:val="16"/>
      <w:szCs w:val="20"/>
    </w:rPr>
  </w:style>
  <w:style w:type="paragraph" w:customStyle="1" w:styleId="c5e4e8ede8f6e0e8e7ece5f0e5ede8ff">
    <w:name w:val="Еc5дe4иe8нedиe8цf6аe0 иe8зe7мecеe5рf0еe5нedиe8яff"/>
    <w:basedOn w:val="a"/>
    <w:next w:val="d8e0efeae0d2e0e1ebe8f6fb"/>
    <w:rsid w:val="000B5F1A"/>
    <w:pPr>
      <w:spacing w:before="60" w:after="80" w:line="240" w:lineRule="auto"/>
      <w:jc w:val="right"/>
    </w:pPr>
    <w:rPr>
      <w:rFonts w:ascii="Times New Roman" w:eastAsia="Times New Roman" w:hAnsi="Liberation Serif" w:cs="Times New Roman"/>
      <w:snapToGrid w:val="0"/>
      <w:color w:val="000000"/>
      <w:sz w:val="16"/>
      <w:szCs w:val="20"/>
    </w:rPr>
  </w:style>
  <w:style w:type="paragraph" w:customStyle="1" w:styleId="c2f0e5e7e0edede0fff1edeef1eae0">
    <w:name w:val="Вc2рf0еe5зe7аe0нedнedаe0яff сf1нedоeeсf1кeaаe0"/>
    <w:basedOn w:val="a"/>
    <w:next w:val="a"/>
    <w:rsid w:val="000B5F1A"/>
    <w:pPr>
      <w:spacing w:before="120" w:after="0" w:line="240" w:lineRule="auto"/>
      <w:ind w:left="851"/>
    </w:pPr>
    <w:rPr>
      <w:rFonts w:ascii="Times New Roman" w:eastAsia="Times New Roman" w:hAnsi="Liberation Serif" w:cs="Times New Roman"/>
      <w:i/>
      <w:snapToGrid w:val="0"/>
      <w:color w:val="000000"/>
      <w:sz w:val="16"/>
      <w:szCs w:val="20"/>
    </w:rPr>
  </w:style>
  <w:style w:type="paragraph" w:customStyle="1" w:styleId="cde0e8ece5edeee2e0ede8e5">
    <w:name w:val="Нcdаe0иe8мecеe5нedоeeвe2аe0нedиe8еe5"/>
    <w:basedOn w:val="a"/>
    <w:next w:val="a"/>
    <w:rsid w:val="000B5F1A"/>
    <w:pPr>
      <w:spacing w:before="200" w:after="0" w:line="240" w:lineRule="auto"/>
      <w:jc w:val="center"/>
    </w:pPr>
    <w:rPr>
      <w:rFonts w:ascii="Times New Roman" w:eastAsia="Times New Roman" w:hAnsi="Liberation Serif" w:cs="Times New Roman"/>
      <w:b/>
      <w:snapToGrid w:val="0"/>
      <w:color w:val="000000"/>
      <w:sz w:val="20"/>
      <w:szCs w:val="20"/>
    </w:rPr>
  </w:style>
  <w:style w:type="paragraph" w:customStyle="1" w:styleId="SpIII">
    <w:name w:val="Sp.III"/>
    <w:basedOn w:val="a"/>
    <w:rsid w:val="00791E74"/>
    <w:pPr>
      <w:tabs>
        <w:tab w:val="left" w:pos="2155"/>
      </w:tabs>
      <w:spacing w:after="0" w:line="260" w:lineRule="exact"/>
      <w:ind w:left="2155" w:hanging="454"/>
      <w:jc w:val="both"/>
    </w:pPr>
    <w:rPr>
      <w:rFonts w:ascii="Arial" w:eastAsia="Times New Roman" w:hAnsi="Arial" w:cs="Times New Roman CYR"/>
      <w:sz w:val="19"/>
      <w:szCs w:val="20"/>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footer" Target="foot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3.wmf"/><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2.wmf"/><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emf"/><Relationship Id="rId28" Type="http://schemas.openxmlformats.org/officeDocument/2006/relationships/image" Target="media/image5.png"/><Relationship Id="rId36" Type="http://schemas.openxmlformats.org/officeDocument/2006/relationships/theme" Target="theme/theme1.xml"/><Relationship Id="rId10" Type="http://schemas.openxmlformats.org/officeDocument/2006/relationships/hyperlink" Target="http://www.stat.gov.kz/" TargetMode="External"/><Relationship Id="rId19" Type="http://schemas.openxmlformats.org/officeDocument/2006/relationships/footer" Target="footer6.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yperlink" Target="http://www.stat/" TargetMode="Externa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FD7BC-6819-4D09-8950-F32526701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84</Pages>
  <Words>42707</Words>
  <Characters>243431</Characters>
  <Application>Microsoft Office Word</Application>
  <DocSecurity>0</DocSecurity>
  <Lines>2028</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285567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A.Jexenova</dc:creator>
  <cp:keywords/>
  <dc:description/>
  <cp:lastModifiedBy>A.Jexenova</cp:lastModifiedBy>
  <cp:revision>146</cp:revision>
  <cp:lastPrinted>2015-11-27T03:12:00Z</cp:lastPrinted>
  <dcterms:created xsi:type="dcterms:W3CDTF">2015-10-08T09:26:00Z</dcterms:created>
  <dcterms:modified xsi:type="dcterms:W3CDTF">2015-11-27T10:40:00Z</dcterms:modified>
</cp:coreProperties>
</file>